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54" w:lineRule="exact" w:line="400"/>
        <w:ind w:left="3968" w:right="3968"/>
      </w:pPr>
      <w:r>
        <w:rPr>
          <w:rFonts w:cs="Times New Roman" w:hAnsi="Times New Roman" w:eastAsia="Times New Roman" w:ascii="Times New Roman"/>
          <w:b/>
          <w:position w:val="-1"/>
          <w:sz w:val="36"/>
          <w:szCs w:val="36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36"/>
          <w:szCs w:val="36"/>
          <w:u w:val="thick" w:color="000000"/>
        </w:rPr>
        <w:t>RESUME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36"/>
          <w:szCs w:val="3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28" w:lineRule="exact" w:line="300"/>
        <w:ind w:left="100"/>
      </w:pPr>
      <w:r>
        <w:rPr>
          <w:rFonts w:cs="Times New Roman" w:hAnsi="Times New Roman" w:eastAsia="Times New Roman" w:ascii="Times New Roman"/>
          <w:b/>
          <w:w w:val="101"/>
          <w:position w:val="-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9"/>
          <w:szCs w:val="29"/>
          <w:u w:val="thick" w:color="000000"/>
        </w:rPr>
        <w:t>ARVIND</w:t>
      </w:r>
      <w:r>
        <w:rPr>
          <w:rFonts w:cs="Times New Roman" w:hAnsi="Times New Roman" w:eastAsia="Times New Roman" w:ascii="Times New Roman"/>
          <w:b/>
          <w:spacing w:val="16"/>
          <w:w w:val="100"/>
          <w:position w:val="-1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9"/>
          <w:szCs w:val="29"/>
          <w:u w:val="thick" w:color="000000"/>
        </w:rPr>
        <w:t>DEODHAAR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9"/>
          <w:szCs w:val="29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28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Qualification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Degre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Engineerin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1"/>
          <w:sz w:val="29"/>
          <w:szCs w:val="29"/>
        </w:rPr>
        <w:t>(Metallurgy)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Date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Birth:</w:t>
      </w:r>
      <w:r>
        <w:rPr>
          <w:rFonts w:cs="Times New Roman" w:hAnsi="Times New Roman" w:eastAsia="Times New Roman" w:ascii="Times New Roman"/>
          <w:b/>
          <w:spacing w:val="-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9"/>
          <w:szCs w:val="29"/>
        </w:rPr>
        <w:t>Jul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5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1947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Experience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India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bigges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mos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moder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Gre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Iro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7"/>
          <w:w w:val="101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oundries.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1" w:lineRule="exact" w:line="300"/>
        <w:ind w:left="2050" w:right="2347" w:hanging="195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Hom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Address:</w:t>
      </w:r>
      <w:r>
        <w:rPr>
          <w:rFonts w:cs="Times New Roman" w:hAnsi="Times New Roman" w:eastAsia="Times New Roman" w:ascii="Times New Roman"/>
          <w:b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1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-D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Esadal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Enclave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Sterlin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Road,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Nungambakkam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CHENNA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034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9"/>
          <w:szCs w:val="29"/>
        </w:rPr>
        <w:t>INDIA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"/>
        <w:ind w:left="100"/>
      </w:pPr>
      <w:r>
        <w:rPr>
          <w:rFonts w:cs="Times New Roman" w:hAnsi="Times New Roman" w:eastAsia="Times New Roman" w:ascii="Times New Roman"/>
          <w:b/>
          <w:spacing w:val="-6"/>
          <w:w w:val="100"/>
          <w:sz w:val="29"/>
          <w:szCs w:val="29"/>
        </w:rPr>
        <w:t>Hom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1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Tel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91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44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8260905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Email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4"/>
          <w:w w:val="100"/>
          <w:sz w:val="29"/>
          <w:szCs w:val="29"/>
        </w:rPr>
        <w:t> </w:t>
      </w:r>
      <w:hyperlink r:id="rId4">
        <w:r>
          <w:rPr>
            <w:rFonts w:cs="Times New Roman" w:hAnsi="Times New Roman" w:eastAsia="Times New Roman" w:ascii="Times New Roman"/>
            <w:spacing w:val="-2"/>
            <w:w w:val="101"/>
            <w:sz w:val="29"/>
            <w:szCs w:val="29"/>
          </w:rPr>
          <w:t>arvind_deodhar@yahoo.com</w:t>
        </w:r>
        <w:r>
          <w:rPr>
            <w:rFonts w:cs="Times New Roman" w:hAnsi="Times New Roman" w:eastAsia="Times New Roman" w:ascii="Times New Roman"/>
            <w:spacing w:val="0"/>
            <w:w w:val="100"/>
            <w:sz w:val="29"/>
            <w:szCs w:val="29"/>
          </w:rPr>
        </w:r>
      </w:hyperlink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Status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Permanent</w:t>
      </w:r>
      <w:r>
        <w:rPr>
          <w:rFonts w:cs="Times New Roman" w:hAnsi="Times New Roman" w:eastAsia="Times New Roman" w:ascii="Times New Roman"/>
          <w:b/>
          <w:spacing w:val="18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Resident</w:t>
      </w:r>
      <w:r>
        <w:rPr>
          <w:rFonts w:cs="Times New Roman" w:hAnsi="Times New Roman" w:eastAsia="Times New Roman" w:ascii="Times New Roman"/>
          <w:b/>
          <w:spacing w:val="15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of</w:t>
      </w:r>
      <w:r>
        <w:rPr>
          <w:rFonts w:cs="Times New Roman" w:hAnsi="Times New Roman" w:eastAsia="Times New Roman" w:ascii="Times New Roman"/>
          <w:b/>
          <w:spacing w:val="7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  <w:u w:val="thick" w:color="000000"/>
        </w:rPr>
        <w:t>Canada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Contac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b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Detail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29"/>
          <w:szCs w:val="29"/>
        </w:rPr>
        <w:t>Canada: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C/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Aniruddh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Deodhar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Turre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Court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Kanata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Ontario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K2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2L1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9"/>
          <w:szCs w:val="29"/>
        </w:rPr>
        <w:t>Canada.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Tel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(613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83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6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3371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b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Mail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1"/>
          <w:w w:val="100"/>
          <w:sz w:val="29"/>
          <w:szCs w:val="29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101"/>
            <w:sz w:val="29"/>
            <w:szCs w:val="29"/>
          </w:rPr>
          <w:t>deodhars@yahoo.com</w:t>
        </w:r>
        <w:r>
          <w:rPr>
            <w:rFonts w:cs="Times New Roman" w:hAnsi="Times New Roman" w:eastAsia="Times New Roman" w:ascii="Times New Roman"/>
            <w:spacing w:val="0"/>
            <w:w w:val="100"/>
            <w:sz w:val="29"/>
            <w:szCs w:val="29"/>
          </w:rPr>
        </w:r>
      </w:hyperlink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  <w:u w:val="thick" w:color="000000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-10"/>
          <w:w w:val="100"/>
          <w:sz w:val="29"/>
          <w:szCs w:val="29"/>
        </w:rPr>
        <w:t>Thi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resum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prepare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fo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caree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opportunitie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followin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fields</w:t>
      </w:r>
      <w:r>
        <w:rPr>
          <w:rFonts w:cs="Times New Roman" w:hAnsi="Times New Roman" w:eastAsia="Times New Roman" w:ascii="Times New Roman"/>
          <w:spacing w:val="0"/>
          <w:w w:val="102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(A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Projec</w:t>
      </w:r>
      <w:r>
        <w:rPr>
          <w:rFonts w:cs="Times New Roman" w:hAnsi="Times New Roman" w:eastAsia="Times New Roman" w:ascii="Times New Roman"/>
          <w:spacing w:val="-15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Executio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Project.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1" w:lineRule="exact" w:line="300"/>
        <w:ind w:left="100" w:right="55"/>
      </w:pP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(B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Operation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Productio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Productio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Contro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Foundry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(C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Qualit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Qualit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ast</w:t>
      </w:r>
      <w:r>
        <w:rPr>
          <w:rFonts w:cs="Times New Roman" w:hAnsi="Times New Roman" w:eastAsia="Times New Roman" w:ascii="Times New Roman"/>
          <w:spacing w:val="-16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Chemicals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Material</w:t>
      </w:r>
      <w:r>
        <w:rPr>
          <w:rFonts w:cs="Times New Roman" w:hAnsi="Times New Roman" w:eastAsia="Times New Roman" w:ascii="Times New Roman"/>
          <w:spacing w:val="26"/>
          <w:w w:val="101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"/>
        <w:ind w:left="100" w:right="85"/>
      </w:pP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(D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Sales/Marketing/Expor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Castings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omponents,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Chemical</w:t>
      </w:r>
      <w:r>
        <w:rPr>
          <w:rFonts w:cs="Times New Roman" w:hAnsi="Times New Roman" w:eastAsia="Times New Roman" w:ascii="Times New Roman"/>
          <w:spacing w:val="25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(E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3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Import/Procurement/Vendo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Developmen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Of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Castings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Aut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Components.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(F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2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Developmen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Applicat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Chemical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4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1"/>
          <w:w w:val="101"/>
          <w:sz w:val="29"/>
          <w:szCs w:val="29"/>
        </w:rPr>
        <w:t>/Material</w:t>
      </w:r>
      <w:r>
        <w:rPr>
          <w:rFonts w:cs="Times New Roman" w:hAnsi="Times New Roman" w:eastAsia="Times New Roman" w:ascii="Times New Roman"/>
          <w:spacing w:val="19"/>
          <w:w w:val="101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(G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Consultanc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1"/>
          <w:sz w:val="29"/>
          <w:szCs w:val="29"/>
        </w:rPr>
        <w:t>Marketing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before="8"/>
        <w:ind w:left="506" w:right="111"/>
      </w:pP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Import/Export/Vendo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Developmen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Castings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Chemicals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Foundry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550"/>
      </w:pP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Equipment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  <w:u w:val="thick" w:color="000000"/>
        </w:rPr>
        <w:t>EMPLOYMENT</w:t>
      </w:r>
      <w:r>
        <w:rPr>
          <w:rFonts w:cs="Times New Roman" w:hAnsi="Times New Roman" w:eastAsia="Times New Roman" w:ascii="Times New Roman"/>
          <w:b/>
          <w:spacing w:val="26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29"/>
          <w:szCs w:val="29"/>
          <w:u w:val="thick" w:color="000000"/>
        </w:rPr>
        <w:t>HISTORY</w:t>
      </w:r>
      <w:r>
        <w:rPr>
          <w:rFonts w:cs="Times New Roman" w:hAnsi="Times New Roman" w:eastAsia="Times New Roman" w:ascii="Times New Roman"/>
          <w:b/>
          <w:spacing w:val="1"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1</w:t>
      </w:r>
      <w:r>
        <w:rPr>
          <w:rFonts w:cs="Times New Roman" w:hAnsi="Times New Roman" w:eastAsia="Times New Roman" w:ascii="Times New Roman"/>
          <w:b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  <w:u w:val="thick" w:color="000000"/>
        </w:rPr>
        <w:t>ENNORE</w:t>
      </w:r>
      <w:r>
        <w:rPr>
          <w:rFonts w:cs="Times New Roman" w:hAnsi="Times New Roman" w:eastAsia="Times New Roman" w:ascii="Times New Roman"/>
          <w:b/>
          <w:spacing w:val="17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  <w:u w:val="thick" w:color="000000"/>
        </w:rPr>
        <w:t>FOUNDRIES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  <w:u w:val="thick" w:color="000000"/>
        </w:rPr>
        <w:t>LIMITED,</w:t>
      </w:r>
      <w:r>
        <w:rPr>
          <w:rFonts w:cs="Times New Roman" w:hAnsi="Times New Roman" w:eastAsia="Times New Roman" w:ascii="Times New Roman"/>
          <w:b/>
          <w:spacing w:val="18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  <w:u w:val="thick" w:color="000000"/>
        </w:rPr>
        <w:t>CHENNAI</w:t>
      </w:r>
      <w:r>
        <w:rPr>
          <w:rFonts w:cs="Times New Roman" w:hAnsi="Times New Roman" w:eastAsia="Times New Roman" w:ascii="Times New Roman"/>
          <w:b/>
          <w:spacing w:val="18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  <w:u w:val="thick" w:color="000000"/>
        </w:rPr>
        <w:t>600</w:t>
      </w:r>
      <w:r>
        <w:rPr>
          <w:rFonts w:cs="Times New Roman" w:hAnsi="Times New Roman" w:eastAsia="Times New Roman" w:ascii="Times New Roman"/>
          <w:b/>
          <w:spacing w:val="9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  <w:u w:val="thick" w:color="000000"/>
        </w:rPr>
        <w:t>057,</w:t>
      </w:r>
      <w:r>
        <w:rPr>
          <w:rFonts w:cs="Times New Roman" w:hAnsi="Times New Roman" w:eastAsia="Times New Roman" w:ascii="Times New Roman"/>
          <w:b/>
          <w:spacing w:val="10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  <w:u w:val="thick" w:color="000000"/>
        </w:rPr>
        <w:t>INDIA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(ISO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900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900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Company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Duratio</w:t>
      </w:r>
      <w:r>
        <w:rPr>
          <w:rFonts w:cs="Times New Roman" w:hAnsi="Times New Roman" w:eastAsia="Times New Roman" w:ascii="Times New Roman"/>
          <w:b/>
          <w:spacing w:val="-15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1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Yea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(Apri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9"/>
          <w:szCs w:val="29"/>
        </w:rPr>
        <w:t>unti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today)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Position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Executiv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Directo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b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1"/>
          <w:sz w:val="29"/>
          <w:szCs w:val="29"/>
        </w:rPr>
        <w:t>CEO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Jo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b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Profile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Administratio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8"/>
          <w:w w:val="101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585"/>
      </w:pP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Gre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Iro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Foundry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40,00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Casting</w:t>
      </w:r>
      <w:r>
        <w:rPr>
          <w:rFonts w:cs="Times New Roman" w:hAnsi="Times New Roman" w:eastAsia="Times New Roman" w:ascii="Times New Roman"/>
          <w:spacing w:val="12"/>
          <w:w w:val="101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/Year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945"/>
      </w:pPr>
      <w:r>
        <w:rPr>
          <w:rFonts w:cs="Times New Roman" w:hAnsi="Times New Roman" w:eastAsia="Times New Roman" w:ascii="Times New Roman"/>
          <w:spacing w:val="-11"/>
          <w:w w:val="100"/>
          <w:sz w:val="29"/>
          <w:szCs w:val="29"/>
        </w:rPr>
        <w:t>Lik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Blocks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Heads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Housings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Gea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Boxe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sz w:val="29"/>
          <w:szCs w:val="29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before="8"/>
        <w:ind w:left="1904" w:right="1349"/>
      </w:pP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Commercia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Tractors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Automobiles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cars.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lineRule="exact" w:line="300"/>
        <w:ind w:left="1544" w:right="1037"/>
        <w:sectPr>
          <w:pgSz w:w="12240" w:h="15840"/>
          <w:pgMar w:top="840" w:bottom="280" w:left="1340" w:right="1340"/>
        </w:sectPr>
      </w:pP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4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Aluminu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Foundry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spacing w:val="2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castings/Year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8"/>
        <w:ind w:left="1945"/>
      </w:pPr>
      <w:r>
        <w:rPr>
          <w:rFonts w:cs="Times New Roman" w:hAnsi="Times New Roman" w:eastAsia="Times New Roman" w:ascii="Times New Roman"/>
          <w:spacing w:val="-11"/>
          <w:w w:val="100"/>
          <w:sz w:val="29"/>
          <w:szCs w:val="29"/>
        </w:rPr>
        <w:t>Lik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GearBo</w:t>
      </w:r>
      <w:r>
        <w:rPr>
          <w:rFonts w:cs="Times New Roman" w:hAnsi="Times New Roman" w:eastAsia="Times New Roman" w:ascii="Times New Roman"/>
          <w:spacing w:val="-16"/>
          <w:w w:val="100"/>
          <w:sz w:val="29"/>
          <w:szCs w:val="2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Head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Hea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Cover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Intake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945"/>
      </w:pPr>
      <w:r>
        <w:rPr>
          <w:rFonts w:cs="Times New Roman" w:hAnsi="Times New Roman" w:eastAsia="Times New Roman" w:ascii="Times New Roman"/>
          <w:spacing w:val="-11"/>
          <w:w w:val="100"/>
          <w:sz w:val="29"/>
          <w:szCs w:val="29"/>
        </w:rPr>
        <w:t>Manifol</w:t>
      </w:r>
      <w:r>
        <w:rPr>
          <w:rFonts w:cs="Times New Roman" w:hAnsi="Times New Roman" w:eastAsia="Times New Roman" w:ascii="Times New Roman"/>
          <w:spacing w:val="19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fo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Commercia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Vehicles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Cars.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2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  <w:u w:val="thick" w:color="000000"/>
        </w:rPr>
        <w:t>KIRLOSKA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23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  <w:u w:val="thick" w:color="000000"/>
        </w:rPr>
        <w:t>FERROUS</w:t>
      </w:r>
      <w:r>
        <w:rPr>
          <w:rFonts w:cs="Times New Roman" w:hAnsi="Times New Roman" w:eastAsia="Times New Roman" w:ascii="Times New Roman"/>
          <w:b/>
          <w:spacing w:val="19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  <w:u w:val="thick" w:color="000000"/>
        </w:rPr>
        <w:t>INDUSTRIES</w:t>
      </w:r>
      <w:r>
        <w:rPr>
          <w:rFonts w:cs="Times New Roman" w:hAnsi="Times New Roman" w:eastAsia="Times New Roman" w:ascii="Times New Roman"/>
          <w:b/>
          <w:spacing w:val="22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  <w:u w:val="thick" w:color="000000"/>
        </w:rPr>
        <w:t>LTD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  <w:u w:val="thick" w:color="000000"/>
        </w:rPr>
        <w:t>KARANATAKA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,</w:t>
      </w:r>
      <w:r>
        <w:rPr>
          <w:rFonts w:cs="Times New Roman" w:hAnsi="Times New Roman" w:eastAsia="Times New Roman" w:ascii="Times New Roman"/>
          <w:b/>
          <w:spacing w:val="25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  <w:u w:val="thick" w:color="000000"/>
        </w:rPr>
        <w:t>INDIA</w:t>
      </w: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(A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900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Company)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Duratio</w:t>
      </w:r>
      <w:r>
        <w:rPr>
          <w:rFonts w:cs="Times New Roman" w:hAnsi="Times New Roman" w:eastAsia="Times New Roman" w:ascii="Times New Roman"/>
          <w:b/>
          <w:spacing w:val="-15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8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(199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3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9"/>
          <w:szCs w:val="29"/>
        </w:rPr>
        <w:t>2001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Positio</w:t>
      </w:r>
      <w:r>
        <w:rPr>
          <w:rFonts w:cs="Times New Roman" w:hAnsi="Times New Roman" w:eastAsia="Times New Roman" w:ascii="Times New Roman"/>
          <w:b/>
          <w:spacing w:val="-12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Senio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Vice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President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b/>
          <w:spacing w:val="-3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b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9"/>
          <w:szCs w:val="29"/>
        </w:rPr>
        <w:t>CEO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Jo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b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Profile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2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Projec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Plannin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Erectio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Commissionin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675"/>
      </w:pP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Gre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Iro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42,00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Casting</w:t>
      </w:r>
      <w:r>
        <w:rPr>
          <w:rFonts w:cs="Times New Roman" w:hAnsi="Times New Roman" w:eastAsia="Times New Roman" w:ascii="Times New Roman"/>
          <w:spacing w:val="12"/>
          <w:w w:val="101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4"/>
          <w:w w:val="102"/>
          <w:sz w:val="29"/>
          <w:szCs w:val="29"/>
        </w:rPr>
        <w:t>/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year,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975"/>
      </w:pPr>
      <w:r>
        <w:rPr>
          <w:rFonts w:cs="Times New Roman" w:hAnsi="Times New Roman" w:eastAsia="Times New Roman" w:ascii="Times New Roman"/>
          <w:spacing w:val="-19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-11"/>
          <w:w w:val="100"/>
          <w:sz w:val="29"/>
          <w:szCs w:val="29"/>
        </w:rPr>
        <w:t>ik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Bloc</w:t>
      </w:r>
      <w:r>
        <w:rPr>
          <w:rFonts w:cs="Times New Roman" w:hAnsi="Times New Roman" w:eastAsia="Times New Roman" w:ascii="Times New Roman"/>
          <w:spacing w:val="-19"/>
          <w:w w:val="100"/>
          <w:sz w:val="29"/>
          <w:szCs w:val="29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Transmissio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Cas</w:t>
      </w:r>
      <w:r>
        <w:rPr>
          <w:rFonts w:cs="Times New Roman" w:hAnsi="Times New Roman" w:eastAsia="Times New Roman" w:ascii="Times New Roman"/>
          <w:spacing w:val="-16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Housing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fo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Tra</w:t>
      </w:r>
      <w:r>
        <w:rPr>
          <w:rFonts w:cs="Times New Roman" w:hAnsi="Times New Roman" w:eastAsia="Times New Roman" w:ascii="Times New Roman"/>
          <w:spacing w:val="12"/>
          <w:w w:val="101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9"/>
          <w:szCs w:val="29"/>
        </w:rPr>
        <w:t>tors,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975"/>
      </w:pP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Automobiles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Diese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Engines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/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Generator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Transmissio</w:t>
      </w:r>
      <w:r>
        <w:rPr>
          <w:rFonts w:cs="Times New Roman" w:hAnsi="Times New Roman" w:eastAsia="Times New Roman" w:ascii="Times New Roman"/>
          <w:spacing w:val="-16"/>
          <w:w w:val="101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6"/>
          <w:w w:val="101"/>
          <w:sz w:val="29"/>
          <w:szCs w:val="29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675"/>
      </w:pP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Senio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Vic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Presiden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wa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functionin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9"/>
          <w:szCs w:val="29"/>
        </w:rPr>
        <w:t>C</w:t>
      </w:r>
      <w:r>
        <w:rPr>
          <w:rFonts w:cs="Times New Roman" w:hAnsi="Times New Roman" w:eastAsia="Times New Roman" w:ascii="Times New Roman"/>
          <w:b/>
          <w:spacing w:val="5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abov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foundry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585"/>
      </w:pP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loo</w:t>
      </w:r>
      <w:r>
        <w:rPr>
          <w:rFonts w:cs="Times New Roman" w:hAnsi="Times New Roman" w:eastAsia="Times New Roman" w:ascii="Times New Roman"/>
          <w:spacing w:val="-15"/>
          <w:w w:val="100"/>
          <w:sz w:val="29"/>
          <w:szCs w:val="29"/>
        </w:rPr>
        <w:t>k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afte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585"/>
      </w:pP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Resource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Administratio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Company.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auto" w:line="245"/>
        <w:ind w:left="100" w:right="1537"/>
      </w:pPr>
      <w:r>
        <w:rPr>
          <w:rFonts w:cs="Times New Roman" w:hAnsi="Times New Roman" w:eastAsia="Times New Roman" w:ascii="Times New Roman"/>
          <w:b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3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TATA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ENGINEERING</w:t>
      </w:r>
      <w:r>
        <w:rPr>
          <w:rFonts w:cs="Times New Roman" w:hAnsi="Times New Roman" w:eastAsia="Times New Roman" w:ascii="Times New Roman"/>
          <w:b/>
          <w:spacing w:val="26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&amp;</w:t>
      </w:r>
      <w:r>
        <w:rPr>
          <w:rFonts w:cs="Times New Roman" w:hAnsi="Times New Roman" w:eastAsia="Times New Roman" w:ascii="Times New Roman"/>
          <w:b/>
          <w:spacing w:val="7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LOCOMOTIVE</w:t>
      </w:r>
      <w:r>
        <w:rPr>
          <w:rFonts w:cs="Times New Roman" w:hAnsi="Times New Roman" w:eastAsia="Times New Roman" w:ascii="Times New Roman"/>
          <w:b/>
          <w:spacing w:val="25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  <w:u w:val="thick" w:color="000000"/>
        </w:rPr>
        <w:t>COMPANY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4"/>
          <w:w w:val="101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1"/>
          <w:sz w:val="29"/>
          <w:szCs w:val="29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LTD.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(TELCO)</w:t>
      </w:r>
      <w:r>
        <w:rPr>
          <w:rFonts w:cs="Times New Roman" w:hAnsi="Times New Roman" w:eastAsia="Times New Roman" w:ascii="Times New Roman"/>
          <w:b/>
          <w:spacing w:val="17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FOUNDRY</w:t>
      </w:r>
      <w:r>
        <w:rPr>
          <w:rFonts w:cs="Times New Roman" w:hAnsi="Times New Roman" w:eastAsia="Times New Roman" w:ascii="Times New Roman"/>
          <w:b/>
          <w:spacing w:val="19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DIVISION,</w:t>
      </w:r>
      <w:r>
        <w:rPr>
          <w:rFonts w:cs="Times New Roman" w:hAnsi="Times New Roman" w:eastAsia="Times New Roman" w:ascii="Times New Roman"/>
          <w:b/>
          <w:spacing w:val="19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  <w:u w:val="thick" w:color="000000"/>
        </w:rPr>
        <w:t>PUNE.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9"/>
          <w:szCs w:val="29"/>
          <w:u w:val="thick" w:color="000000"/>
        </w:rPr>
        <w:t>INDIA</w:t>
      </w:r>
      <w:r>
        <w:rPr>
          <w:rFonts w:cs="Times New Roman" w:hAnsi="Times New Roman" w:eastAsia="Times New Roman" w:ascii="Times New Roman"/>
          <w:b/>
          <w:spacing w:val="-3"/>
          <w:w w:val="100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(IS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900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Company)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 w:right="1067"/>
      </w:pP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TELC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leadin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automobil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co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pany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producin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light/medium/heavy</w:t>
      </w:r>
      <w:r>
        <w:rPr>
          <w:rFonts w:cs="Times New Roman" w:hAnsi="Times New Roman" w:eastAsia="Times New Roman" w:ascii="Times New Roman"/>
          <w:spacing w:val="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commercia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vehicle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(earlie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collaboratio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wit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M/s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Daimle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Ben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Germany)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Pic</w:t>
      </w:r>
      <w:r>
        <w:rPr>
          <w:rFonts w:cs="Times New Roman" w:hAnsi="Times New Roman" w:eastAsia="Times New Roman" w:ascii="Times New Roman"/>
          <w:spacing w:val="-18"/>
          <w:w w:val="100"/>
          <w:sz w:val="29"/>
          <w:szCs w:val="29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van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Statio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Wagons.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9"/>
        <w:ind w:left="100" w:right="530"/>
      </w:pP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Thei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captiv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manufacture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majo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casting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lik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Wate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Jacketed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Bloc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Cylinde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Heads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Gea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Box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Clutc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Housing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Brak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Drums,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Manifold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Gre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Iro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Carrie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Housings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Front/Rea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Hub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Suspension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Item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Ductil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Iron.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Duration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(197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1993)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Position:</w:t>
      </w: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Traine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Enginee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Divisiona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b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29"/>
          <w:szCs w:val="29"/>
        </w:rPr>
        <w:t>Manager.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Jo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b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Profile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Projec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Planning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Erectio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Commiss</w:t>
      </w:r>
      <w:r>
        <w:rPr>
          <w:rFonts w:cs="Times New Roman" w:hAnsi="Times New Roman" w:eastAsia="Times New Roman" w:ascii="Times New Roman"/>
          <w:spacing w:val="-34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onin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cap</w:t>
      </w:r>
      <w:r>
        <w:rPr>
          <w:rFonts w:cs="Times New Roman" w:hAnsi="Times New Roman" w:eastAsia="Times New Roman" w:ascii="Times New Roman"/>
          <w:spacing w:val="-11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30,00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castings/Year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wa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involve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Projec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implementatio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wel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Produc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Qualit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Administratio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abov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foundry.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w w:val="101"/>
          <w:position w:val="-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9"/>
          <w:szCs w:val="29"/>
          <w:u w:val="thick" w:color="000000"/>
        </w:rPr>
        <w:t>STRENGTH:</w:t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9"/>
          <w:szCs w:val="29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28"/>
        <w:ind w:left="100" w:right="892"/>
        <w:sectPr>
          <w:pgSz w:w="12240" w:h="15840"/>
          <w:pgMar w:top="820" w:bottom="280" w:left="1340" w:right="1340"/>
        </w:sectPr>
      </w:pPr>
      <w:r>
        <w:rPr>
          <w:rFonts w:cs="Times New Roman" w:hAnsi="Times New Roman" w:eastAsia="Times New Roman" w:ascii="Times New Roman"/>
          <w:b/>
          <w:spacing w:val="-1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Projec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Plannin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Executio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larg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ngineerin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3"/>
          <w:w w:val="101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anufacturin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project.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8"/>
          <w:w w:val="100"/>
          <w:sz w:val="29"/>
          <w:szCs w:val="29"/>
        </w:rPr>
        <w:t>II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Operations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Marketin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larg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1"/>
          <w:sz w:val="29"/>
          <w:szCs w:val="29"/>
        </w:rPr>
        <w:t>manufacturin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unit.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9"/>
          <w:szCs w:val="29"/>
        </w:rPr>
        <w:t>III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HRM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Administratio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&amp;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Genera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Managemen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larg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Industry.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8"/>
        <w:ind w:left="100"/>
      </w:pPr>
      <w:r>
        <w:rPr>
          <w:rFonts w:cs="Times New Roman" w:hAnsi="Times New Roman" w:eastAsia="Times New Roman" w:ascii="Times New Roman"/>
          <w:b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29"/>
          <w:szCs w:val="29"/>
          <w:u w:val="thick" w:color="000000"/>
        </w:rPr>
        <w:t>SPECIALIZATION</w:t>
      </w:r>
      <w:r>
        <w:rPr>
          <w:rFonts w:cs="Times New Roman" w:hAnsi="Times New Roman" w:eastAsia="Times New Roman" w:ascii="Times New Roman"/>
          <w:b/>
          <w:spacing w:val="-2"/>
          <w:w w:val="101"/>
          <w:sz w:val="29"/>
          <w:szCs w:val="29"/>
        </w:rPr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ind w:left="100"/>
      </w:pP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Sp</w:t>
      </w:r>
      <w:r>
        <w:rPr>
          <w:rFonts w:cs="Times New Roman" w:hAnsi="Times New Roman" w:eastAsia="Times New Roman" w:ascii="Times New Roman"/>
          <w:spacing w:val="-8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cialize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followin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Foundr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9"/>
          <w:szCs w:val="29"/>
        </w:rPr>
        <w:t>techniques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Molding:</w:t>
      </w:r>
      <w:r>
        <w:rPr>
          <w:rFonts w:cs="Times New Roman" w:hAnsi="Times New Roman" w:eastAsia="Times New Roman" w:ascii="Times New Roman"/>
          <w:b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9"/>
          <w:szCs w:val="29"/>
        </w:rPr>
        <w:t>Jol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Squeez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Hig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Pressur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Moldin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45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6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moulds/hour.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225"/>
      </w:pP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Shoo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Squeez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molds/hour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225"/>
      </w:pP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Impact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Impac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(Plus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9"/>
          <w:szCs w:val="29"/>
        </w:rPr>
        <w:t>Moldin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moulds/hour.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 w:right="3407"/>
      </w:pP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Cor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Making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Bo</w:t>
      </w:r>
      <w:r>
        <w:rPr>
          <w:rFonts w:cs="Times New Roman" w:hAnsi="Times New Roman" w:eastAsia="Times New Roman" w:ascii="Times New Roman"/>
          <w:spacing w:val="-13"/>
          <w:w w:val="100"/>
          <w:sz w:val="29"/>
          <w:szCs w:val="29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Bo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Shell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Refractor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b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Coatings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Wate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base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9"/>
          <w:szCs w:val="29"/>
        </w:rPr>
        <w:t>spray.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Mold</w:t>
      </w:r>
      <w:r>
        <w:rPr>
          <w:rFonts w:cs="Times New Roman" w:hAnsi="Times New Roman" w:eastAsia="Times New Roman" w:ascii="Times New Roman"/>
          <w:b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Spra</w:t>
      </w:r>
      <w:r>
        <w:rPr>
          <w:rFonts w:cs="Times New Roman" w:hAnsi="Times New Roman" w:eastAsia="Times New Roman" w:ascii="Times New Roman"/>
          <w:b/>
          <w:spacing w:val="-15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Alcohol</w:t>
      </w:r>
      <w:r>
        <w:rPr>
          <w:rFonts w:cs="Times New Roman" w:hAnsi="Times New Roman" w:eastAsia="Times New Roman" w:ascii="Times New Roman"/>
          <w:spacing w:val="-2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Base/Solven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Base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Cor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9"/>
          <w:szCs w:val="29"/>
        </w:rPr>
        <w:t>Setting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Fixtures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Cor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Settin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Mechanisms.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16" w:lineRule="exact" w:line="300"/>
        <w:ind w:left="100" w:right="705"/>
      </w:pP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Melting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Lin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Frequenc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(1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Capacity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Mediu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Frequenc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(3</w:t>
      </w:r>
      <w:r>
        <w:rPr>
          <w:rFonts w:cs="Times New Roman" w:hAnsi="Times New Roman" w:eastAsia="Times New Roman" w:ascii="Times New Roman"/>
          <w:spacing w:val="0"/>
          <w:w w:val="101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ton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capacity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)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Inductio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Furnace.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5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Holding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1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Inductio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Holdin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Furnace.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Pouring:</w:t>
      </w:r>
      <w:r>
        <w:rPr>
          <w:rFonts w:cs="Times New Roman" w:hAnsi="Times New Roman" w:eastAsia="Times New Roman" w:ascii="Times New Roman"/>
          <w:b/>
          <w:spacing w:val="-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Til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Ladle.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300"/>
      </w:pP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7.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Pres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pou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9"/>
          <w:szCs w:val="29"/>
        </w:rPr>
        <w:t>strea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9"/>
          <w:szCs w:val="29"/>
        </w:rPr>
        <w:t>Inoculation.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Ductil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Iron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-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With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+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GF</w:t>
      </w:r>
      <w:r>
        <w:rPr>
          <w:rFonts w:cs="Times New Roman" w:hAnsi="Times New Roman" w:eastAsia="Times New Roman" w:ascii="Times New Roman"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+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Converter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Process.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Capacit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9"/>
          <w:szCs w:val="29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9"/>
          <w:szCs w:val="29"/>
        </w:rPr>
        <w:t>tons.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lineRule="exact" w:line="300"/>
        <w:ind w:left="100"/>
      </w:pPr>
      <w:r>
        <w:rPr>
          <w:rFonts w:cs="Times New Roman" w:hAnsi="Times New Roman" w:eastAsia="Times New Roman" w:ascii="Times New Roman"/>
          <w:b/>
          <w:spacing w:val="-2"/>
          <w:w w:val="100"/>
          <w:sz w:val="29"/>
          <w:szCs w:val="29"/>
        </w:rPr>
        <w:t>Laboratory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Spectr</w:t>
      </w:r>
      <w:r>
        <w:rPr>
          <w:rFonts w:cs="Times New Roman" w:hAnsi="Times New Roman" w:eastAsia="Times New Roman" w:ascii="Times New Roman"/>
          <w:spacing w:val="15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9"/>
          <w:szCs w:val="29"/>
        </w:rPr>
        <w:t>–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Lab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Metallography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Chemica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Lab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San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9"/>
          <w:szCs w:val="29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9"/>
          <w:szCs w:val="29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left"/>
        <w:spacing w:before="8"/>
        <w:ind w:left="100"/>
      </w:pP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Mechanica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9"/>
          <w:szCs w:val="29"/>
        </w:rPr>
        <w:t>Testin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29"/>
          <w:szCs w:val="29"/>
        </w:rPr>
        <w:t>Lab.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sectPr>
      <w:pgSz w:w="12240" w:h="15840"/>
      <w:pgMar w:top="820" w:bottom="280" w:left="1340" w:right="16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rvind_deodhar@yahoo.com" TargetMode="External"/><Relationship Id="rId5" Type="http://schemas.openxmlformats.org/officeDocument/2006/relationships/hyperlink" Target="mailto:deodhars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