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21F4" w14:textId="77777777" w:rsidR="00FC60EE" w:rsidRPr="00FC60EE" w:rsidRDefault="00FC60EE" w:rsidP="00FC60EE">
      <w:pPr>
        <w:spacing w:before="98" w:line="440" w:lineRule="exact"/>
        <w:ind w:left="3401" w:right="3718"/>
        <w:rPr>
          <w:rFonts w:ascii="Calibri" w:hAnsi="Calibri" w:cs="Calibri"/>
          <w:sz w:val="22"/>
          <w:szCs w:val="22"/>
        </w:rPr>
      </w:pPr>
      <w:r w:rsidRPr="00FC60EE">
        <w:rPr>
          <w:rFonts w:ascii="Calibri" w:hAnsi="Calibri" w:cs="Calibri"/>
          <w:sz w:val="22"/>
          <w:szCs w:val="22"/>
        </w:rPr>
        <w:t>Teddie Laing</w:t>
      </w:r>
    </w:p>
    <w:p w14:paraId="289218F2" w14:textId="6572D54F" w:rsidR="00175592" w:rsidRPr="00FC60EE" w:rsidRDefault="00FC60EE">
      <w:pPr>
        <w:spacing w:before="98" w:line="440" w:lineRule="exact"/>
        <w:ind w:left="3401" w:right="3718"/>
        <w:jc w:val="center"/>
        <w:rPr>
          <w:sz w:val="40"/>
          <w:szCs w:val="40"/>
        </w:rPr>
      </w:pPr>
      <w:r w:rsidRPr="00FC60EE">
        <w:rPr>
          <w:spacing w:val="-1"/>
          <w:position w:val="-1"/>
          <w:sz w:val="40"/>
          <w:szCs w:val="40"/>
        </w:rPr>
        <w:t>C</w:t>
      </w:r>
      <w:r w:rsidRPr="00FC60EE">
        <w:rPr>
          <w:spacing w:val="-3"/>
          <w:position w:val="-1"/>
          <w:sz w:val="40"/>
          <w:szCs w:val="40"/>
        </w:rPr>
        <w:t>a</w:t>
      </w:r>
      <w:r w:rsidRPr="00FC60EE">
        <w:rPr>
          <w:position w:val="-1"/>
          <w:sz w:val="40"/>
          <w:szCs w:val="40"/>
        </w:rPr>
        <w:t>r S</w:t>
      </w:r>
      <w:r w:rsidRPr="00FC60EE">
        <w:rPr>
          <w:spacing w:val="-3"/>
          <w:position w:val="-1"/>
          <w:sz w:val="40"/>
          <w:szCs w:val="40"/>
        </w:rPr>
        <w:t>a</w:t>
      </w:r>
      <w:r w:rsidRPr="00FC60EE">
        <w:rPr>
          <w:position w:val="-1"/>
          <w:sz w:val="40"/>
          <w:szCs w:val="40"/>
        </w:rPr>
        <w:t>l</w:t>
      </w:r>
      <w:r w:rsidRPr="00FC60EE">
        <w:rPr>
          <w:spacing w:val="-4"/>
          <w:position w:val="-1"/>
          <w:sz w:val="40"/>
          <w:szCs w:val="40"/>
        </w:rPr>
        <w:t>e</w:t>
      </w:r>
      <w:r w:rsidRPr="00FC60EE">
        <w:rPr>
          <w:position w:val="-1"/>
          <w:sz w:val="40"/>
          <w:szCs w:val="40"/>
        </w:rPr>
        <w:t>s</w:t>
      </w:r>
      <w:r w:rsidRPr="00FC60EE">
        <w:rPr>
          <w:spacing w:val="-2"/>
          <w:position w:val="-1"/>
          <w:sz w:val="40"/>
          <w:szCs w:val="40"/>
        </w:rPr>
        <w:t xml:space="preserve"> </w:t>
      </w:r>
      <w:r w:rsidRPr="00FC60EE">
        <w:rPr>
          <w:position w:val="-1"/>
          <w:sz w:val="40"/>
          <w:szCs w:val="40"/>
        </w:rPr>
        <w:t>M</w:t>
      </w:r>
      <w:r w:rsidRPr="00FC60EE">
        <w:rPr>
          <w:spacing w:val="-4"/>
          <w:position w:val="-1"/>
          <w:sz w:val="40"/>
          <w:szCs w:val="40"/>
        </w:rPr>
        <w:t>a</w:t>
      </w:r>
      <w:r w:rsidRPr="00FC60EE">
        <w:rPr>
          <w:position w:val="-1"/>
          <w:sz w:val="40"/>
          <w:szCs w:val="40"/>
        </w:rPr>
        <w:t>n</w:t>
      </w:r>
      <w:r w:rsidRPr="00FC60EE">
        <w:rPr>
          <w:spacing w:val="-4"/>
          <w:position w:val="-1"/>
          <w:sz w:val="40"/>
          <w:szCs w:val="40"/>
        </w:rPr>
        <w:t>a</w:t>
      </w:r>
      <w:r w:rsidRPr="00FC60EE">
        <w:rPr>
          <w:position w:val="-1"/>
          <w:sz w:val="40"/>
          <w:szCs w:val="40"/>
        </w:rPr>
        <w:t>g</w:t>
      </w:r>
      <w:r w:rsidRPr="00FC60EE">
        <w:rPr>
          <w:spacing w:val="-2"/>
          <w:position w:val="-1"/>
          <w:sz w:val="40"/>
          <w:szCs w:val="40"/>
        </w:rPr>
        <w:t>e</w:t>
      </w:r>
      <w:r w:rsidRPr="00FC60EE">
        <w:rPr>
          <w:position w:val="-1"/>
          <w:sz w:val="40"/>
          <w:szCs w:val="40"/>
        </w:rPr>
        <w:t>r</w:t>
      </w:r>
    </w:p>
    <w:p w14:paraId="07D3D502" w14:textId="77777777" w:rsidR="00175592" w:rsidRPr="00FC60EE" w:rsidRDefault="00175592">
      <w:pPr>
        <w:spacing w:before="7" w:line="220" w:lineRule="exact"/>
        <w:rPr>
          <w:sz w:val="22"/>
          <w:szCs w:val="22"/>
        </w:rPr>
        <w:sectPr w:rsidR="00175592" w:rsidRPr="00FC60EE">
          <w:pgSz w:w="11920" w:h="16840"/>
          <w:pgMar w:top="700" w:right="900" w:bottom="280" w:left="760" w:header="720" w:footer="720" w:gutter="0"/>
          <w:cols w:space="720"/>
        </w:sectPr>
      </w:pPr>
    </w:p>
    <w:p w14:paraId="649F6014" w14:textId="77777777" w:rsidR="00175592" w:rsidRPr="00FC60EE" w:rsidRDefault="00FC60EE">
      <w:pPr>
        <w:spacing w:before="60"/>
        <w:ind w:left="104"/>
      </w:pPr>
      <w:r w:rsidRPr="00FC60EE">
        <w:rPr>
          <w:spacing w:val="7"/>
        </w:rPr>
        <w:t>A</w:t>
      </w:r>
      <w:r w:rsidRPr="00FC60EE">
        <w:rPr>
          <w:spacing w:val="9"/>
        </w:rPr>
        <w:t>R</w:t>
      </w:r>
      <w:r w:rsidRPr="00FC60EE">
        <w:rPr>
          <w:spacing w:val="10"/>
        </w:rPr>
        <w:t>E</w:t>
      </w:r>
      <w:r w:rsidRPr="00FC60EE">
        <w:rPr>
          <w:spacing w:val="7"/>
        </w:rPr>
        <w:t>A</w:t>
      </w:r>
      <w:r w:rsidRPr="00FC60EE">
        <w:t>S</w:t>
      </w:r>
      <w:r w:rsidRPr="00FC60EE">
        <w:rPr>
          <w:spacing w:val="9"/>
        </w:rPr>
        <w:t xml:space="preserve"> </w:t>
      </w:r>
      <w:r w:rsidRPr="00FC60EE">
        <w:rPr>
          <w:spacing w:val="7"/>
        </w:rPr>
        <w:t>O</w:t>
      </w:r>
      <w:r w:rsidRPr="00FC60EE">
        <w:t>F</w:t>
      </w:r>
      <w:r w:rsidRPr="00FC60EE">
        <w:rPr>
          <w:spacing w:val="13"/>
        </w:rPr>
        <w:t xml:space="preserve"> </w:t>
      </w:r>
      <w:r w:rsidRPr="00FC60EE">
        <w:rPr>
          <w:spacing w:val="8"/>
        </w:rPr>
        <w:t>E</w:t>
      </w:r>
      <w:r w:rsidRPr="00FC60EE">
        <w:rPr>
          <w:spacing w:val="7"/>
        </w:rPr>
        <w:t>X</w:t>
      </w:r>
      <w:r w:rsidRPr="00FC60EE">
        <w:rPr>
          <w:spacing w:val="9"/>
        </w:rPr>
        <w:t>P</w:t>
      </w:r>
      <w:r w:rsidRPr="00FC60EE">
        <w:rPr>
          <w:spacing w:val="10"/>
        </w:rPr>
        <w:t>E</w:t>
      </w:r>
      <w:r w:rsidRPr="00FC60EE">
        <w:rPr>
          <w:spacing w:val="6"/>
        </w:rPr>
        <w:t>R</w:t>
      </w:r>
      <w:r w:rsidRPr="00FC60EE">
        <w:rPr>
          <w:spacing w:val="10"/>
        </w:rPr>
        <w:t>T</w:t>
      </w:r>
      <w:r w:rsidRPr="00FC60EE">
        <w:rPr>
          <w:spacing w:val="8"/>
        </w:rPr>
        <w:t>I</w:t>
      </w:r>
      <w:r w:rsidRPr="00FC60EE">
        <w:rPr>
          <w:spacing w:val="7"/>
        </w:rPr>
        <w:t>S</w:t>
      </w:r>
      <w:r w:rsidRPr="00FC60EE">
        <w:t>E</w:t>
      </w:r>
    </w:p>
    <w:p w14:paraId="5135BB80" w14:textId="77777777" w:rsidR="00175592" w:rsidRPr="00FC60EE" w:rsidRDefault="00175592">
      <w:pPr>
        <w:spacing w:before="7" w:line="260" w:lineRule="exact"/>
        <w:rPr>
          <w:sz w:val="26"/>
          <w:szCs w:val="26"/>
        </w:rPr>
      </w:pPr>
    </w:p>
    <w:p w14:paraId="15670E58" w14:textId="77777777" w:rsidR="00175592" w:rsidRPr="00FC60EE" w:rsidRDefault="00FC60EE">
      <w:pPr>
        <w:ind w:left="104"/>
      </w:pPr>
      <w:r w:rsidRPr="00FC60EE">
        <w:rPr>
          <w:i/>
          <w:spacing w:val="4"/>
        </w:rPr>
        <w:t>Tr</w:t>
      </w:r>
      <w:r w:rsidRPr="00FC60EE">
        <w:rPr>
          <w:i/>
          <w:spacing w:val="6"/>
        </w:rPr>
        <w:t>ad</w:t>
      </w:r>
      <w:r w:rsidRPr="00FC60EE">
        <w:rPr>
          <w:i/>
        </w:rPr>
        <w:t>e</w:t>
      </w:r>
      <w:r w:rsidRPr="00FC60EE">
        <w:rPr>
          <w:i/>
          <w:spacing w:val="7"/>
        </w:rPr>
        <w:t xml:space="preserve"> </w:t>
      </w:r>
      <w:r w:rsidRPr="00FC60EE">
        <w:rPr>
          <w:i/>
          <w:spacing w:val="6"/>
        </w:rPr>
        <w:t>Ins</w:t>
      </w:r>
    </w:p>
    <w:p w14:paraId="2D9E0E93" w14:textId="77777777" w:rsidR="00175592" w:rsidRPr="00FC60EE" w:rsidRDefault="00175592">
      <w:pPr>
        <w:spacing w:line="100" w:lineRule="exact"/>
        <w:rPr>
          <w:sz w:val="10"/>
          <w:szCs w:val="10"/>
        </w:rPr>
      </w:pPr>
    </w:p>
    <w:p w14:paraId="23A1F79E" w14:textId="77777777" w:rsidR="00175592" w:rsidRPr="00FC60EE" w:rsidRDefault="00175592">
      <w:pPr>
        <w:spacing w:line="200" w:lineRule="exact"/>
      </w:pPr>
    </w:p>
    <w:p w14:paraId="17A5368D" w14:textId="77777777" w:rsidR="00175592" w:rsidRPr="00FC60EE" w:rsidRDefault="00FC60EE">
      <w:pPr>
        <w:spacing w:line="551" w:lineRule="auto"/>
        <w:ind w:left="104" w:right="-34"/>
      </w:pPr>
      <w:r w:rsidRPr="00FC60EE">
        <w:rPr>
          <w:i/>
          <w:spacing w:val="6"/>
        </w:rPr>
        <w:t>Sa</w:t>
      </w:r>
      <w:r w:rsidRPr="00FC60EE">
        <w:rPr>
          <w:i/>
          <w:spacing w:val="4"/>
        </w:rPr>
        <w:t>l</w:t>
      </w:r>
      <w:r w:rsidRPr="00FC60EE">
        <w:rPr>
          <w:i/>
          <w:spacing w:val="5"/>
        </w:rPr>
        <w:t>e</w:t>
      </w:r>
      <w:r w:rsidRPr="00FC60EE">
        <w:rPr>
          <w:i/>
        </w:rPr>
        <w:t>s</w:t>
      </w:r>
      <w:r w:rsidRPr="00FC60EE">
        <w:rPr>
          <w:i/>
          <w:spacing w:val="7"/>
        </w:rPr>
        <w:t xml:space="preserve"> </w:t>
      </w:r>
      <w:r w:rsidRPr="00FC60EE">
        <w:rPr>
          <w:i/>
          <w:spacing w:val="5"/>
        </w:rPr>
        <w:t>A</w:t>
      </w:r>
      <w:r w:rsidRPr="00FC60EE">
        <w:rPr>
          <w:i/>
          <w:spacing w:val="6"/>
        </w:rPr>
        <w:t>g</w:t>
      </w:r>
      <w:r w:rsidRPr="00FC60EE">
        <w:rPr>
          <w:i/>
          <w:spacing w:val="4"/>
        </w:rPr>
        <w:t>r</w:t>
      </w:r>
      <w:r w:rsidRPr="00FC60EE">
        <w:rPr>
          <w:i/>
          <w:spacing w:val="5"/>
        </w:rPr>
        <w:t>eeme</w:t>
      </w:r>
      <w:r w:rsidRPr="00FC60EE">
        <w:rPr>
          <w:i/>
          <w:spacing w:val="6"/>
        </w:rPr>
        <w:t>n</w:t>
      </w:r>
      <w:r w:rsidRPr="00FC60EE">
        <w:rPr>
          <w:i/>
          <w:spacing w:val="7"/>
        </w:rPr>
        <w:t>t</w:t>
      </w:r>
      <w:r w:rsidRPr="00FC60EE">
        <w:rPr>
          <w:i/>
        </w:rPr>
        <w:t xml:space="preserve">s </w:t>
      </w:r>
      <w:r w:rsidRPr="00FC60EE">
        <w:rPr>
          <w:i/>
          <w:spacing w:val="4"/>
        </w:rPr>
        <w:t>M</w:t>
      </w:r>
      <w:r w:rsidRPr="00FC60EE">
        <w:rPr>
          <w:i/>
          <w:spacing w:val="6"/>
        </w:rPr>
        <w:t>o</w:t>
      </w:r>
      <w:r w:rsidRPr="00FC60EE">
        <w:rPr>
          <w:i/>
          <w:spacing w:val="4"/>
        </w:rPr>
        <w:t>ti</w:t>
      </w:r>
      <w:r w:rsidRPr="00FC60EE">
        <w:rPr>
          <w:i/>
          <w:spacing w:val="5"/>
        </w:rPr>
        <w:t>v</w:t>
      </w:r>
      <w:r w:rsidRPr="00FC60EE">
        <w:rPr>
          <w:i/>
          <w:spacing w:val="6"/>
        </w:rPr>
        <w:t>a</w:t>
      </w:r>
      <w:r w:rsidRPr="00FC60EE">
        <w:rPr>
          <w:i/>
          <w:spacing w:val="4"/>
        </w:rPr>
        <w:t>ti</w:t>
      </w:r>
      <w:r w:rsidRPr="00FC60EE">
        <w:rPr>
          <w:i/>
          <w:spacing w:val="6"/>
        </w:rPr>
        <w:t>n</w:t>
      </w:r>
      <w:r w:rsidRPr="00FC60EE">
        <w:rPr>
          <w:i/>
        </w:rPr>
        <w:t>g</w:t>
      </w:r>
      <w:r w:rsidRPr="00FC60EE">
        <w:rPr>
          <w:i/>
          <w:spacing w:val="4"/>
        </w:rPr>
        <w:t xml:space="preserve"> T</w:t>
      </w:r>
      <w:r w:rsidRPr="00FC60EE">
        <w:rPr>
          <w:i/>
          <w:spacing w:val="5"/>
        </w:rPr>
        <w:t>e</w:t>
      </w:r>
      <w:r w:rsidRPr="00FC60EE">
        <w:rPr>
          <w:i/>
          <w:spacing w:val="6"/>
        </w:rPr>
        <w:t>a</w:t>
      </w:r>
      <w:r w:rsidRPr="00FC60EE">
        <w:rPr>
          <w:i/>
        </w:rPr>
        <w:t>m</w:t>
      </w:r>
      <w:r w:rsidRPr="00FC60EE">
        <w:rPr>
          <w:i/>
          <w:spacing w:val="6"/>
        </w:rPr>
        <w:t xml:space="preserve"> </w:t>
      </w:r>
      <w:r w:rsidRPr="00FC60EE">
        <w:rPr>
          <w:i/>
          <w:spacing w:val="4"/>
        </w:rPr>
        <w:t>M</w:t>
      </w:r>
      <w:r w:rsidRPr="00FC60EE">
        <w:rPr>
          <w:i/>
          <w:spacing w:val="7"/>
        </w:rPr>
        <w:t>e</w:t>
      </w:r>
      <w:r w:rsidRPr="00FC60EE">
        <w:rPr>
          <w:i/>
          <w:spacing w:val="5"/>
        </w:rPr>
        <w:t>m</w:t>
      </w:r>
      <w:r w:rsidRPr="00FC60EE">
        <w:rPr>
          <w:i/>
          <w:spacing w:val="6"/>
        </w:rPr>
        <w:t>b</w:t>
      </w:r>
      <w:r w:rsidRPr="00FC60EE">
        <w:rPr>
          <w:i/>
          <w:spacing w:val="5"/>
        </w:rPr>
        <w:t>e</w:t>
      </w:r>
      <w:r w:rsidRPr="00FC60EE">
        <w:rPr>
          <w:i/>
          <w:spacing w:val="6"/>
        </w:rPr>
        <w:t>r</w:t>
      </w:r>
      <w:r w:rsidRPr="00FC60EE">
        <w:rPr>
          <w:i/>
        </w:rPr>
        <w:t xml:space="preserve">s </w:t>
      </w:r>
      <w:r w:rsidRPr="00FC60EE">
        <w:rPr>
          <w:i/>
          <w:spacing w:val="5"/>
        </w:rPr>
        <w:t>De</w:t>
      </w:r>
      <w:r w:rsidRPr="00FC60EE">
        <w:rPr>
          <w:i/>
          <w:spacing w:val="6"/>
        </w:rPr>
        <w:t>a</w:t>
      </w:r>
      <w:r w:rsidRPr="00FC60EE">
        <w:rPr>
          <w:i/>
          <w:spacing w:val="4"/>
        </w:rPr>
        <w:t>l</w:t>
      </w:r>
      <w:r w:rsidRPr="00FC60EE">
        <w:rPr>
          <w:i/>
          <w:spacing w:val="5"/>
        </w:rPr>
        <w:t>e</w:t>
      </w:r>
      <w:r w:rsidRPr="00FC60EE">
        <w:rPr>
          <w:i/>
        </w:rPr>
        <w:t>r</w:t>
      </w:r>
      <w:r w:rsidRPr="00FC60EE">
        <w:rPr>
          <w:i/>
          <w:spacing w:val="5"/>
        </w:rPr>
        <w:t xml:space="preserve"> </w:t>
      </w:r>
      <w:r w:rsidRPr="00FC60EE">
        <w:rPr>
          <w:i/>
          <w:spacing w:val="6"/>
        </w:rPr>
        <w:t>In</w:t>
      </w:r>
      <w:r w:rsidRPr="00FC60EE">
        <w:rPr>
          <w:i/>
          <w:spacing w:val="5"/>
        </w:rPr>
        <w:t>ce</w:t>
      </w:r>
      <w:r w:rsidRPr="00FC60EE">
        <w:rPr>
          <w:i/>
          <w:spacing w:val="6"/>
        </w:rPr>
        <w:t>n</w:t>
      </w:r>
      <w:r w:rsidRPr="00FC60EE">
        <w:rPr>
          <w:i/>
          <w:spacing w:val="4"/>
        </w:rPr>
        <w:t>ti</w:t>
      </w:r>
      <w:r w:rsidRPr="00FC60EE">
        <w:rPr>
          <w:i/>
          <w:spacing w:val="5"/>
        </w:rPr>
        <w:t>ve</w:t>
      </w:r>
      <w:r w:rsidRPr="00FC60EE">
        <w:rPr>
          <w:i/>
        </w:rPr>
        <w:t xml:space="preserve">s </w:t>
      </w:r>
      <w:r w:rsidRPr="00FC60EE">
        <w:rPr>
          <w:i/>
          <w:spacing w:val="5"/>
        </w:rPr>
        <w:t>Ex</w:t>
      </w:r>
      <w:r w:rsidRPr="00FC60EE">
        <w:rPr>
          <w:i/>
          <w:spacing w:val="4"/>
        </w:rPr>
        <w:t>t</w:t>
      </w:r>
      <w:r w:rsidRPr="00FC60EE">
        <w:rPr>
          <w:i/>
          <w:spacing w:val="5"/>
        </w:rPr>
        <w:t>e</w:t>
      </w:r>
      <w:r w:rsidRPr="00FC60EE">
        <w:rPr>
          <w:i/>
          <w:spacing w:val="6"/>
        </w:rPr>
        <w:t>nd</w:t>
      </w:r>
      <w:r w:rsidRPr="00FC60EE">
        <w:rPr>
          <w:i/>
          <w:spacing w:val="4"/>
        </w:rPr>
        <w:t>i</w:t>
      </w:r>
      <w:r w:rsidRPr="00FC60EE">
        <w:rPr>
          <w:i/>
          <w:spacing w:val="6"/>
        </w:rPr>
        <w:t>n</w:t>
      </w:r>
      <w:r w:rsidRPr="00FC60EE">
        <w:rPr>
          <w:i/>
        </w:rPr>
        <w:t>g</w:t>
      </w:r>
      <w:r w:rsidRPr="00FC60EE">
        <w:rPr>
          <w:i/>
          <w:spacing w:val="5"/>
        </w:rPr>
        <w:t xml:space="preserve"> </w:t>
      </w:r>
      <w:r w:rsidRPr="00FC60EE">
        <w:rPr>
          <w:i/>
          <w:spacing w:val="2"/>
        </w:rPr>
        <w:t>W</w:t>
      </w:r>
      <w:r w:rsidRPr="00FC60EE">
        <w:rPr>
          <w:i/>
          <w:spacing w:val="6"/>
        </w:rPr>
        <w:t>ar</w:t>
      </w:r>
      <w:r w:rsidRPr="00FC60EE">
        <w:rPr>
          <w:i/>
          <w:spacing w:val="4"/>
        </w:rPr>
        <w:t>r</w:t>
      </w:r>
      <w:r w:rsidRPr="00FC60EE">
        <w:rPr>
          <w:i/>
          <w:spacing w:val="6"/>
        </w:rPr>
        <w:t>an</w:t>
      </w:r>
      <w:r w:rsidRPr="00FC60EE">
        <w:rPr>
          <w:i/>
          <w:spacing w:val="4"/>
        </w:rPr>
        <w:t>ti</w:t>
      </w:r>
      <w:r w:rsidRPr="00FC60EE">
        <w:rPr>
          <w:i/>
          <w:spacing w:val="5"/>
        </w:rPr>
        <w:t>e</w:t>
      </w:r>
      <w:r w:rsidRPr="00FC60EE">
        <w:rPr>
          <w:i/>
        </w:rPr>
        <w:t>s</w:t>
      </w:r>
    </w:p>
    <w:p w14:paraId="382A8402" w14:textId="77777777" w:rsidR="00175592" w:rsidRPr="00FC60EE" w:rsidRDefault="00FC60EE">
      <w:pPr>
        <w:spacing w:before="12"/>
        <w:ind w:left="104"/>
      </w:pPr>
      <w:r w:rsidRPr="00FC60EE">
        <w:rPr>
          <w:i/>
          <w:spacing w:val="4"/>
        </w:rPr>
        <w:t>C</w:t>
      </w:r>
      <w:r w:rsidRPr="00FC60EE">
        <w:rPr>
          <w:i/>
          <w:spacing w:val="6"/>
        </w:rPr>
        <w:t>a</w:t>
      </w:r>
      <w:r w:rsidRPr="00FC60EE">
        <w:rPr>
          <w:i/>
        </w:rPr>
        <w:t>r</w:t>
      </w:r>
      <w:r w:rsidRPr="00FC60EE">
        <w:rPr>
          <w:i/>
          <w:spacing w:val="7"/>
        </w:rPr>
        <w:t xml:space="preserve"> </w:t>
      </w:r>
      <w:r w:rsidRPr="00FC60EE">
        <w:rPr>
          <w:i/>
          <w:spacing w:val="5"/>
        </w:rPr>
        <w:t>Le</w:t>
      </w:r>
      <w:r w:rsidRPr="00FC60EE">
        <w:rPr>
          <w:i/>
          <w:spacing w:val="8"/>
        </w:rPr>
        <w:t>a</w:t>
      </w:r>
      <w:r w:rsidRPr="00FC60EE">
        <w:rPr>
          <w:i/>
          <w:spacing w:val="4"/>
        </w:rPr>
        <w:t>si</w:t>
      </w:r>
      <w:r w:rsidRPr="00FC60EE">
        <w:rPr>
          <w:i/>
          <w:spacing w:val="6"/>
        </w:rPr>
        <w:t>n</w:t>
      </w:r>
      <w:r w:rsidRPr="00FC60EE">
        <w:rPr>
          <w:i/>
        </w:rPr>
        <w:t>g</w:t>
      </w:r>
      <w:r w:rsidRPr="00FC60EE">
        <w:rPr>
          <w:i/>
          <w:spacing w:val="10"/>
        </w:rPr>
        <w:t xml:space="preserve"> </w:t>
      </w:r>
      <w:r w:rsidRPr="00FC60EE">
        <w:rPr>
          <w:i/>
        </w:rPr>
        <w:t>&amp;</w:t>
      </w:r>
      <w:r w:rsidRPr="00FC60EE">
        <w:rPr>
          <w:i/>
          <w:spacing w:val="3"/>
        </w:rPr>
        <w:t xml:space="preserve"> </w:t>
      </w:r>
      <w:r w:rsidRPr="00FC60EE">
        <w:rPr>
          <w:i/>
          <w:spacing w:val="5"/>
        </w:rPr>
        <w:t>Re</w:t>
      </w:r>
      <w:r w:rsidRPr="00FC60EE">
        <w:rPr>
          <w:i/>
          <w:spacing w:val="6"/>
        </w:rPr>
        <w:t>n</w:t>
      </w:r>
      <w:r w:rsidRPr="00FC60EE">
        <w:rPr>
          <w:i/>
          <w:spacing w:val="4"/>
        </w:rPr>
        <w:t>t</w:t>
      </w:r>
      <w:r w:rsidRPr="00FC60EE">
        <w:rPr>
          <w:i/>
          <w:spacing w:val="6"/>
        </w:rPr>
        <w:t>a</w:t>
      </w:r>
      <w:r w:rsidRPr="00FC60EE">
        <w:rPr>
          <w:i/>
        </w:rPr>
        <w:t>l</w:t>
      </w:r>
    </w:p>
    <w:p w14:paraId="521710D3" w14:textId="77777777" w:rsidR="00175592" w:rsidRPr="00FC60EE" w:rsidRDefault="00175592">
      <w:pPr>
        <w:spacing w:before="19" w:line="280" w:lineRule="exact"/>
        <w:rPr>
          <w:sz w:val="28"/>
          <w:szCs w:val="28"/>
        </w:rPr>
      </w:pPr>
    </w:p>
    <w:p w14:paraId="59ED4F29" w14:textId="77777777" w:rsidR="00175592" w:rsidRPr="00FC60EE" w:rsidRDefault="00FC60EE">
      <w:pPr>
        <w:ind w:left="104"/>
      </w:pPr>
      <w:r w:rsidRPr="00FC60EE">
        <w:rPr>
          <w:i/>
          <w:spacing w:val="4"/>
        </w:rPr>
        <w:t>Cr</w:t>
      </w:r>
      <w:r w:rsidRPr="00FC60EE">
        <w:rPr>
          <w:i/>
          <w:spacing w:val="5"/>
        </w:rPr>
        <w:t>e</w:t>
      </w:r>
      <w:r w:rsidRPr="00FC60EE">
        <w:rPr>
          <w:i/>
          <w:spacing w:val="6"/>
        </w:rPr>
        <w:t>a</w:t>
      </w:r>
      <w:r w:rsidRPr="00FC60EE">
        <w:rPr>
          <w:i/>
          <w:spacing w:val="4"/>
        </w:rPr>
        <w:t>ti</w:t>
      </w:r>
      <w:r w:rsidRPr="00FC60EE">
        <w:rPr>
          <w:i/>
          <w:spacing w:val="6"/>
        </w:rPr>
        <w:t>n</w:t>
      </w:r>
      <w:r w:rsidRPr="00FC60EE">
        <w:rPr>
          <w:i/>
        </w:rPr>
        <w:t>g</w:t>
      </w:r>
      <w:r w:rsidRPr="00FC60EE">
        <w:rPr>
          <w:i/>
          <w:spacing w:val="4"/>
        </w:rPr>
        <w:t xml:space="preserve"> </w:t>
      </w:r>
      <w:r w:rsidRPr="00FC60EE">
        <w:rPr>
          <w:i/>
          <w:spacing w:val="5"/>
        </w:rPr>
        <w:t>Re</w:t>
      </w:r>
      <w:r w:rsidRPr="00FC60EE">
        <w:rPr>
          <w:i/>
          <w:spacing w:val="4"/>
        </w:rPr>
        <w:t>s</w:t>
      </w:r>
      <w:r w:rsidRPr="00FC60EE">
        <w:rPr>
          <w:i/>
          <w:spacing w:val="6"/>
        </w:rPr>
        <w:t>u</w:t>
      </w:r>
      <w:r w:rsidRPr="00FC60EE">
        <w:rPr>
          <w:i/>
          <w:spacing w:val="7"/>
        </w:rPr>
        <w:t>l</w:t>
      </w:r>
      <w:r w:rsidRPr="00FC60EE">
        <w:rPr>
          <w:i/>
          <w:spacing w:val="4"/>
        </w:rPr>
        <w:t>t</w:t>
      </w:r>
      <w:r w:rsidRPr="00FC60EE">
        <w:rPr>
          <w:i/>
        </w:rPr>
        <w:t>s</w:t>
      </w:r>
    </w:p>
    <w:p w14:paraId="0002AFF1" w14:textId="77777777" w:rsidR="00175592" w:rsidRPr="00FC60EE" w:rsidRDefault="00175592">
      <w:pPr>
        <w:spacing w:before="18" w:line="280" w:lineRule="exact"/>
        <w:rPr>
          <w:sz w:val="28"/>
          <w:szCs w:val="28"/>
        </w:rPr>
      </w:pPr>
    </w:p>
    <w:p w14:paraId="02244E14" w14:textId="77777777" w:rsidR="00175592" w:rsidRPr="00FC60EE" w:rsidRDefault="00FC60EE">
      <w:pPr>
        <w:ind w:left="104"/>
      </w:pPr>
      <w:r w:rsidRPr="00FC60EE">
        <w:rPr>
          <w:i/>
          <w:spacing w:val="5"/>
        </w:rPr>
        <w:t>E</w:t>
      </w:r>
      <w:r w:rsidRPr="00FC60EE">
        <w:rPr>
          <w:i/>
          <w:spacing w:val="6"/>
        </w:rPr>
        <w:t>nhan</w:t>
      </w:r>
      <w:r w:rsidRPr="00FC60EE">
        <w:rPr>
          <w:i/>
          <w:spacing w:val="5"/>
        </w:rPr>
        <w:t>c</w:t>
      </w:r>
      <w:r w:rsidRPr="00FC60EE">
        <w:rPr>
          <w:i/>
          <w:spacing w:val="4"/>
        </w:rPr>
        <w:t>i</w:t>
      </w:r>
      <w:r w:rsidRPr="00FC60EE">
        <w:rPr>
          <w:i/>
          <w:spacing w:val="6"/>
        </w:rPr>
        <w:t>n</w:t>
      </w:r>
      <w:r w:rsidRPr="00FC60EE">
        <w:rPr>
          <w:i/>
        </w:rPr>
        <w:t>g</w:t>
      </w:r>
      <w:r w:rsidRPr="00FC60EE">
        <w:rPr>
          <w:i/>
          <w:spacing w:val="-1"/>
        </w:rPr>
        <w:t xml:space="preserve"> </w:t>
      </w:r>
      <w:r w:rsidRPr="00FC60EE">
        <w:rPr>
          <w:i/>
        </w:rPr>
        <w:t>a</w:t>
      </w:r>
      <w:r w:rsidRPr="00FC60EE">
        <w:rPr>
          <w:i/>
          <w:spacing w:val="10"/>
        </w:rPr>
        <w:t xml:space="preserve"> </w:t>
      </w:r>
      <w:r w:rsidRPr="00FC60EE">
        <w:rPr>
          <w:i/>
          <w:spacing w:val="5"/>
        </w:rPr>
        <w:t>De</w:t>
      </w:r>
      <w:r w:rsidRPr="00FC60EE">
        <w:rPr>
          <w:i/>
          <w:spacing w:val="6"/>
        </w:rPr>
        <w:t>a</w:t>
      </w:r>
      <w:r w:rsidRPr="00FC60EE">
        <w:rPr>
          <w:i/>
          <w:spacing w:val="4"/>
        </w:rPr>
        <w:t>l</w:t>
      </w:r>
      <w:r w:rsidRPr="00FC60EE">
        <w:rPr>
          <w:i/>
          <w:spacing w:val="5"/>
        </w:rPr>
        <w:t>e</w:t>
      </w:r>
      <w:r w:rsidRPr="00FC60EE">
        <w:rPr>
          <w:i/>
          <w:spacing w:val="4"/>
        </w:rPr>
        <w:t>rs</w:t>
      </w:r>
      <w:r w:rsidRPr="00FC60EE">
        <w:rPr>
          <w:i/>
          <w:spacing w:val="6"/>
        </w:rPr>
        <w:t>h</w:t>
      </w:r>
      <w:r w:rsidRPr="00FC60EE">
        <w:rPr>
          <w:i/>
          <w:spacing w:val="4"/>
        </w:rPr>
        <w:t>i</w:t>
      </w:r>
      <w:r w:rsidRPr="00FC60EE">
        <w:rPr>
          <w:i/>
          <w:spacing w:val="6"/>
        </w:rPr>
        <w:t>p</w:t>
      </w:r>
      <w:r w:rsidRPr="00FC60EE">
        <w:rPr>
          <w:i/>
        </w:rPr>
        <w:t>s</w:t>
      </w:r>
    </w:p>
    <w:p w14:paraId="45D3F81C" w14:textId="77777777" w:rsidR="00175592" w:rsidRPr="00FC60EE" w:rsidRDefault="00FC60EE">
      <w:pPr>
        <w:spacing w:before="36"/>
        <w:ind w:left="104"/>
      </w:pPr>
      <w:r w:rsidRPr="00FC60EE">
        <w:rPr>
          <w:i/>
          <w:spacing w:val="6"/>
        </w:rPr>
        <w:t>I</w:t>
      </w:r>
      <w:r w:rsidRPr="00FC60EE">
        <w:rPr>
          <w:i/>
          <w:spacing w:val="5"/>
        </w:rPr>
        <w:t>m</w:t>
      </w:r>
      <w:r w:rsidRPr="00FC60EE">
        <w:rPr>
          <w:i/>
          <w:spacing w:val="6"/>
        </w:rPr>
        <w:t>ag</w:t>
      </w:r>
      <w:r w:rsidRPr="00FC60EE">
        <w:rPr>
          <w:i/>
        </w:rPr>
        <w:t>e</w:t>
      </w:r>
    </w:p>
    <w:p w14:paraId="6FE21D3D" w14:textId="77777777" w:rsidR="00175592" w:rsidRPr="00FC60EE" w:rsidRDefault="00175592">
      <w:pPr>
        <w:spacing w:before="18" w:line="280" w:lineRule="exact"/>
        <w:rPr>
          <w:sz w:val="28"/>
          <w:szCs w:val="28"/>
        </w:rPr>
      </w:pPr>
    </w:p>
    <w:p w14:paraId="5088A771" w14:textId="77777777" w:rsidR="00175592" w:rsidRPr="00FC60EE" w:rsidRDefault="00FC60EE">
      <w:pPr>
        <w:spacing w:line="492" w:lineRule="auto"/>
        <w:ind w:left="104" w:right="307"/>
      </w:pPr>
      <w:r w:rsidRPr="00FC60EE">
        <w:rPr>
          <w:i/>
          <w:spacing w:val="5"/>
        </w:rPr>
        <w:t>De</w:t>
      </w:r>
      <w:r w:rsidRPr="00FC60EE">
        <w:rPr>
          <w:i/>
          <w:spacing w:val="6"/>
        </w:rPr>
        <w:t>a</w:t>
      </w:r>
      <w:r w:rsidRPr="00FC60EE">
        <w:rPr>
          <w:i/>
          <w:spacing w:val="4"/>
        </w:rPr>
        <w:t>l</w:t>
      </w:r>
      <w:r w:rsidRPr="00FC60EE">
        <w:rPr>
          <w:i/>
          <w:spacing w:val="5"/>
        </w:rPr>
        <w:t>e</w:t>
      </w:r>
      <w:r w:rsidRPr="00FC60EE">
        <w:rPr>
          <w:i/>
          <w:spacing w:val="4"/>
        </w:rPr>
        <w:t>rs</w:t>
      </w:r>
      <w:r w:rsidRPr="00FC60EE">
        <w:rPr>
          <w:i/>
          <w:spacing w:val="6"/>
        </w:rPr>
        <w:t>h</w:t>
      </w:r>
      <w:r w:rsidRPr="00FC60EE">
        <w:rPr>
          <w:i/>
          <w:spacing w:val="4"/>
        </w:rPr>
        <w:t>i</w:t>
      </w:r>
      <w:r w:rsidRPr="00FC60EE">
        <w:rPr>
          <w:i/>
        </w:rPr>
        <w:t>p</w:t>
      </w:r>
      <w:r w:rsidRPr="00FC60EE">
        <w:rPr>
          <w:i/>
          <w:spacing w:val="2"/>
        </w:rPr>
        <w:t xml:space="preserve"> </w:t>
      </w:r>
      <w:r w:rsidRPr="00FC60EE">
        <w:rPr>
          <w:i/>
          <w:spacing w:val="5"/>
        </w:rPr>
        <w:t>O</w:t>
      </w:r>
      <w:r w:rsidRPr="00FC60EE">
        <w:rPr>
          <w:i/>
          <w:spacing w:val="6"/>
        </w:rPr>
        <w:t>p</w:t>
      </w:r>
      <w:r w:rsidRPr="00FC60EE">
        <w:rPr>
          <w:i/>
          <w:spacing w:val="7"/>
        </w:rPr>
        <w:t>e</w:t>
      </w:r>
      <w:r w:rsidRPr="00FC60EE">
        <w:rPr>
          <w:i/>
          <w:spacing w:val="4"/>
        </w:rPr>
        <w:t>r</w:t>
      </w:r>
      <w:r w:rsidRPr="00FC60EE">
        <w:rPr>
          <w:i/>
          <w:spacing w:val="6"/>
        </w:rPr>
        <w:t>a</w:t>
      </w:r>
      <w:r w:rsidRPr="00FC60EE">
        <w:rPr>
          <w:i/>
          <w:spacing w:val="4"/>
        </w:rPr>
        <w:t>ti</w:t>
      </w:r>
      <w:r w:rsidRPr="00FC60EE">
        <w:rPr>
          <w:i/>
          <w:spacing w:val="6"/>
        </w:rPr>
        <w:t>on</w:t>
      </w:r>
      <w:r w:rsidRPr="00FC60EE">
        <w:rPr>
          <w:i/>
        </w:rPr>
        <w:t xml:space="preserve">s </w:t>
      </w:r>
      <w:r w:rsidRPr="00FC60EE">
        <w:rPr>
          <w:i/>
          <w:spacing w:val="4"/>
        </w:rPr>
        <w:t>C</w:t>
      </w:r>
      <w:r w:rsidRPr="00FC60EE">
        <w:rPr>
          <w:i/>
          <w:spacing w:val="6"/>
        </w:rPr>
        <w:t>u</w:t>
      </w:r>
      <w:r w:rsidRPr="00FC60EE">
        <w:rPr>
          <w:i/>
          <w:spacing w:val="4"/>
        </w:rPr>
        <w:t>st</w:t>
      </w:r>
      <w:r w:rsidRPr="00FC60EE">
        <w:rPr>
          <w:i/>
          <w:spacing w:val="6"/>
        </w:rPr>
        <w:t>o</w:t>
      </w:r>
      <w:r w:rsidRPr="00FC60EE">
        <w:rPr>
          <w:i/>
          <w:spacing w:val="5"/>
        </w:rPr>
        <w:t>m</w:t>
      </w:r>
      <w:r w:rsidRPr="00FC60EE">
        <w:rPr>
          <w:i/>
          <w:spacing w:val="7"/>
        </w:rPr>
        <w:t>e</w:t>
      </w:r>
      <w:r w:rsidRPr="00FC60EE">
        <w:rPr>
          <w:i/>
        </w:rPr>
        <w:t>r</w:t>
      </w:r>
      <w:r w:rsidRPr="00FC60EE">
        <w:rPr>
          <w:i/>
          <w:spacing w:val="3"/>
        </w:rPr>
        <w:t xml:space="preserve"> </w:t>
      </w:r>
      <w:r w:rsidRPr="00FC60EE">
        <w:rPr>
          <w:i/>
          <w:spacing w:val="5"/>
        </w:rPr>
        <w:t>F</w:t>
      </w:r>
      <w:r w:rsidRPr="00FC60EE">
        <w:rPr>
          <w:i/>
          <w:spacing w:val="6"/>
        </w:rPr>
        <w:t>o</w:t>
      </w:r>
      <w:r w:rsidRPr="00FC60EE">
        <w:rPr>
          <w:i/>
          <w:spacing w:val="4"/>
        </w:rPr>
        <w:t>ll</w:t>
      </w:r>
      <w:r w:rsidRPr="00FC60EE">
        <w:rPr>
          <w:i/>
          <w:spacing w:val="6"/>
        </w:rPr>
        <w:t>o</w:t>
      </w:r>
      <w:r w:rsidRPr="00FC60EE">
        <w:rPr>
          <w:i/>
        </w:rPr>
        <w:t>w</w:t>
      </w:r>
      <w:r w:rsidRPr="00FC60EE">
        <w:rPr>
          <w:i/>
          <w:spacing w:val="6"/>
        </w:rPr>
        <w:t xml:space="preserve"> </w:t>
      </w:r>
      <w:r w:rsidRPr="00FC60EE">
        <w:rPr>
          <w:i/>
          <w:spacing w:val="5"/>
        </w:rPr>
        <w:t>U</w:t>
      </w:r>
      <w:r w:rsidRPr="00FC60EE">
        <w:rPr>
          <w:i/>
        </w:rPr>
        <w:t xml:space="preserve">p </w:t>
      </w:r>
      <w:r w:rsidRPr="00FC60EE">
        <w:rPr>
          <w:i/>
          <w:spacing w:val="5"/>
        </w:rPr>
        <w:t>I</w:t>
      </w:r>
      <w:r w:rsidRPr="00FC60EE">
        <w:rPr>
          <w:i/>
          <w:spacing w:val="6"/>
        </w:rPr>
        <w:t>n</w:t>
      </w:r>
      <w:r w:rsidRPr="00FC60EE">
        <w:rPr>
          <w:i/>
          <w:spacing w:val="4"/>
        </w:rPr>
        <w:t>t</w:t>
      </w:r>
      <w:r w:rsidRPr="00FC60EE">
        <w:rPr>
          <w:i/>
          <w:spacing w:val="5"/>
        </w:rPr>
        <w:t>e</w:t>
      </w:r>
      <w:r w:rsidRPr="00FC60EE">
        <w:rPr>
          <w:i/>
          <w:spacing w:val="4"/>
        </w:rPr>
        <w:t>r</w:t>
      </w:r>
      <w:r w:rsidRPr="00FC60EE">
        <w:rPr>
          <w:i/>
          <w:spacing w:val="6"/>
        </w:rPr>
        <w:t>n</w:t>
      </w:r>
      <w:r w:rsidRPr="00FC60EE">
        <w:rPr>
          <w:i/>
          <w:spacing w:val="5"/>
        </w:rPr>
        <w:t>e</w:t>
      </w:r>
      <w:r w:rsidRPr="00FC60EE">
        <w:rPr>
          <w:i/>
        </w:rPr>
        <w:t>t</w:t>
      </w:r>
      <w:r w:rsidRPr="00FC60EE">
        <w:rPr>
          <w:i/>
          <w:spacing w:val="3"/>
        </w:rPr>
        <w:t xml:space="preserve"> </w:t>
      </w:r>
      <w:r w:rsidRPr="00FC60EE">
        <w:rPr>
          <w:i/>
          <w:spacing w:val="4"/>
        </w:rPr>
        <w:t>M</w:t>
      </w:r>
      <w:r w:rsidRPr="00FC60EE">
        <w:rPr>
          <w:i/>
          <w:spacing w:val="6"/>
        </w:rPr>
        <w:t>a</w:t>
      </w:r>
      <w:r w:rsidRPr="00FC60EE">
        <w:rPr>
          <w:i/>
          <w:spacing w:val="4"/>
        </w:rPr>
        <w:t>r</w:t>
      </w:r>
      <w:r w:rsidRPr="00FC60EE">
        <w:rPr>
          <w:i/>
          <w:spacing w:val="5"/>
        </w:rPr>
        <w:t>k</w:t>
      </w:r>
      <w:r w:rsidRPr="00FC60EE">
        <w:rPr>
          <w:i/>
          <w:spacing w:val="7"/>
        </w:rPr>
        <w:t>e</w:t>
      </w:r>
      <w:r w:rsidRPr="00FC60EE">
        <w:rPr>
          <w:i/>
          <w:spacing w:val="4"/>
        </w:rPr>
        <w:t>ti</w:t>
      </w:r>
      <w:r w:rsidRPr="00FC60EE">
        <w:rPr>
          <w:i/>
          <w:spacing w:val="6"/>
        </w:rPr>
        <w:t>n</w:t>
      </w:r>
      <w:r w:rsidRPr="00FC60EE">
        <w:rPr>
          <w:i/>
        </w:rPr>
        <w:t>g</w:t>
      </w:r>
    </w:p>
    <w:p w14:paraId="258C84AD" w14:textId="77777777" w:rsidR="00175592" w:rsidRPr="00FC60EE" w:rsidRDefault="00FC60EE">
      <w:pPr>
        <w:spacing w:line="200" w:lineRule="exact"/>
        <w:ind w:left="104"/>
      </w:pPr>
      <w:r w:rsidRPr="00FC60EE">
        <w:rPr>
          <w:i/>
          <w:spacing w:val="5"/>
        </w:rPr>
        <w:t>U</w:t>
      </w:r>
      <w:r w:rsidRPr="00FC60EE">
        <w:rPr>
          <w:i/>
          <w:spacing w:val="4"/>
        </w:rPr>
        <w:t>s</w:t>
      </w:r>
      <w:r w:rsidRPr="00FC60EE">
        <w:rPr>
          <w:i/>
          <w:spacing w:val="5"/>
        </w:rPr>
        <w:t>e</w:t>
      </w:r>
      <w:r w:rsidRPr="00FC60EE">
        <w:rPr>
          <w:i/>
        </w:rPr>
        <w:t>d</w:t>
      </w:r>
      <w:r w:rsidRPr="00FC60EE">
        <w:rPr>
          <w:i/>
          <w:spacing w:val="7"/>
        </w:rPr>
        <w:t xml:space="preserve"> </w:t>
      </w:r>
      <w:r w:rsidRPr="00FC60EE">
        <w:rPr>
          <w:i/>
          <w:spacing w:val="5"/>
        </w:rPr>
        <w:t>A</w:t>
      </w:r>
      <w:r w:rsidRPr="00FC60EE">
        <w:rPr>
          <w:i/>
          <w:spacing w:val="6"/>
        </w:rPr>
        <w:t>u</w:t>
      </w:r>
      <w:r w:rsidRPr="00FC60EE">
        <w:rPr>
          <w:i/>
          <w:spacing w:val="4"/>
        </w:rPr>
        <w:t>t</w:t>
      </w:r>
      <w:r w:rsidRPr="00FC60EE">
        <w:rPr>
          <w:i/>
          <w:spacing w:val="6"/>
        </w:rPr>
        <w:t>o</w:t>
      </w:r>
      <w:r w:rsidRPr="00FC60EE">
        <w:rPr>
          <w:i/>
          <w:spacing w:val="5"/>
        </w:rPr>
        <w:t>m</w:t>
      </w:r>
      <w:r w:rsidRPr="00FC60EE">
        <w:rPr>
          <w:i/>
          <w:spacing w:val="6"/>
        </w:rPr>
        <w:t>ob</w:t>
      </w:r>
      <w:r w:rsidRPr="00FC60EE">
        <w:rPr>
          <w:i/>
          <w:spacing w:val="4"/>
        </w:rPr>
        <w:t>il</w:t>
      </w:r>
      <w:r w:rsidRPr="00FC60EE">
        <w:rPr>
          <w:i/>
        </w:rPr>
        <w:t>e</w:t>
      </w:r>
      <w:r w:rsidRPr="00FC60EE">
        <w:rPr>
          <w:i/>
          <w:spacing w:val="1"/>
        </w:rPr>
        <w:t xml:space="preserve"> </w:t>
      </w:r>
      <w:r w:rsidRPr="00FC60EE">
        <w:rPr>
          <w:i/>
          <w:spacing w:val="6"/>
        </w:rPr>
        <w:t>Sa</w:t>
      </w:r>
      <w:r w:rsidRPr="00FC60EE">
        <w:rPr>
          <w:i/>
          <w:spacing w:val="4"/>
        </w:rPr>
        <w:t>l</w:t>
      </w:r>
      <w:r w:rsidRPr="00FC60EE">
        <w:rPr>
          <w:i/>
          <w:spacing w:val="5"/>
        </w:rPr>
        <w:t>e</w:t>
      </w:r>
      <w:r w:rsidRPr="00FC60EE">
        <w:rPr>
          <w:i/>
        </w:rPr>
        <w:t>s</w:t>
      </w:r>
    </w:p>
    <w:p w14:paraId="1ACAA689" w14:textId="77777777" w:rsidR="00175592" w:rsidRPr="00FC60EE" w:rsidRDefault="00175592">
      <w:pPr>
        <w:spacing w:line="200" w:lineRule="exact"/>
      </w:pPr>
    </w:p>
    <w:p w14:paraId="6B638665" w14:textId="77777777" w:rsidR="00175592" w:rsidRPr="00FC60EE" w:rsidRDefault="00175592">
      <w:pPr>
        <w:spacing w:line="200" w:lineRule="exact"/>
      </w:pPr>
    </w:p>
    <w:p w14:paraId="6427CC79" w14:textId="77777777" w:rsidR="00175592" w:rsidRPr="00FC60EE" w:rsidRDefault="00175592">
      <w:pPr>
        <w:spacing w:line="200" w:lineRule="exact"/>
      </w:pPr>
    </w:p>
    <w:p w14:paraId="65DC1A7E" w14:textId="77777777" w:rsidR="00175592" w:rsidRPr="00FC60EE" w:rsidRDefault="00175592">
      <w:pPr>
        <w:spacing w:line="200" w:lineRule="exact"/>
      </w:pPr>
    </w:p>
    <w:p w14:paraId="47F13A20" w14:textId="77777777" w:rsidR="00175592" w:rsidRPr="00FC60EE" w:rsidRDefault="00175592">
      <w:pPr>
        <w:spacing w:before="2" w:line="260" w:lineRule="exact"/>
        <w:rPr>
          <w:sz w:val="26"/>
          <w:szCs w:val="26"/>
        </w:rPr>
      </w:pPr>
    </w:p>
    <w:p w14:paraId="0C4FBC1D" w14:textId="77777777" w:rsidR="00175592" w:rsidRPr="00FC60EE" w:rsidRDefault="00FC60EE">
      <w:pPr>
        <w:ind w:left="133"/>
      </w:pPr>
      <w:r w:rsidRPr="00FC60EE">
        <w:rPr>
          <w:spacing w:val="12"/>
        </w:rPr>
        <w:t>P</w:t>
      </w:r>
      <w:r w:rsidRPr="00FC60EE">
        <w:rPr>
          <w:spacing w:val="9"/>
        </w:rPr>
        <w:t>R</w:t>
      </w:r>
      <w:r w:rsidRPr="00FC60EE">
        <w:rPr>
          <w:spacing w:val="10"/>
        </w:rPr>
        <w:t>O</w:t>
      </w:r>
      <w:r w:rsidRPr="00FC60EE">
        <w:rPr>
          <w:spacing w:val="9"/>
        </w:rPr>
        <w:t>F</w:t>
      </w:r>
      <w:r w:rsidRPr="00FC60EE">
        <w:rPr>
          <w:spacing w:val="10"/>
        </w:rPr>
        <w:t>E</w:t>
      </w:r>
      <w:r w:rsidRPr="00FC60EE">
        <w:rPr>
          <w:spacing w:val="9"/>
        </w:rPr>
        <w:t>SS</w:t>
      </w:r>
      <w:r w:rsidRPr="00FC60EE">
        <w:rPr>
          <w:spacing w:val="10"/>
        </w:rPr>
        <w:t>ION</w:t>
      </w:r>
      <w:r w:rsidRPr="00FC60EE">
        <w:rPr>
          <w:spacing w:val="7"/>
        </w:rPr>
        <w:t>A</w:t>
      </w:r>
      <w:r w:rsidRPr="00FC60EE">
        <w:t>L</w:t>
      </w:r>
    </w:p>
    <w:p w14:paraId="69F059E2" w14:textId="77777777" w:rsidR="00175592" w:rsidRPr="00FC60EE" w:rsidRDefault="00175592">
      <w:pPr>
        <w:spacing w:before="3" w:line="240" w:lineRule="exact"/>
        <w:rPr>
          <w:sz w:val="24"/>
          <w:szCs w:val="24"/>
        </w:rPr>
      </w:pPr>
    </w:p>
    <w:p w14:paraId="44B51987" w14:textId="77777777" w:rsidR="00175592" w:rsidRPr="00FC60EE" w:rsidRDefault="00FC60EE">
      <w:pPr>
        <w:ind w:left="133"/>
      </w:pPr>
      <w:r w:rsidRPr="00FC60EE">
        <w:rPr>
          <w:i/>
        </w:rPr>
        <w:t>A</w:t>
      </w:r>
      <w:r w:rsidRPr="00FC60EE">
        <w:rPr>
          <w:i/>
          <w:spacing w:val="1"/>
        </w:rPr>
        <w:t>d</w:t>
      </w:r>
      <w:r w:rsidRPr="00FC60EE">
        <w:rPr>
          <w:i/>
        </w:rPr>
        <w:t>v</w:t>
      </w:r>
      <w:r w:rsidRPr="00FC60EE">
        <w:rPr>
          <w:i/>
          <w:spacing w:val="1"/>
        </w:rPr>
        <w:t>an</w:t>
      </w:r>
      <w:r w:rsidRPr="00FC60EE">
        <w:rPr>
          <w:i/>
        </w:rPr>
        <w:t>c</w:t>
      </w:r>
      <w:r w:rsidRPr="00FC60EE">
        <w:rPr>
          <w:i/>
          <w:spacing w:val="1"/>
        </w:rPr>
        <w:t>e</w:t>
      </w:r>
      <w:r w:rsidRPr="00FC60EE">
        <w:rPr>
          <w:i/>
        </w:rPr>
        <w:t>d</w:t>
      </w:r>
      <w:r w:rsidRPr="00FC60EE">
        <w:rPr>
          <w:i/>
          <w:spacing w:val="-9"/>
        </w:rPr>
        <w:t xml:space="preserve"> </w:t>
      </w:r>
      <w:r w:rsidRPr="00FC60EE">
        <w:rPr>
          <w:i/>
        </w:rPr>
        <w:t>Fi</w:t>
      </w:r>
      <w:r w:rsidRPr="00FC60EE">
        <w:rPr>
          <w:i/>
          <w:spacing w:val="-1"/>
        </w:rPr>
        <w:t>rs</w:t>
      </w:r>
      <w:r w:rsidRPr="00FC60EE">
        <w:rPr>
          <w:i/>
        </w:rPr>
        <w:t>t</w:t>
      </w:r>
      <w:r w:rsidRPr="00FC60EE">
        <w:rPr>
          <w:i/>
          <w:spacing w:val="-4"/>
        </w:rPr>
        <w:t xml:space="preserve"> </w:t>
      </w:r>
      <w:r w:rsidRPr="00FC60EE">
        <w:rPr>
          <w:i/>
          <w:spacing w:val="1"/>
        </w:rPr>
        <w:t>A</w:t>
      </w:r>
      <w:r w:rsidRPr="00FC60EE">
        <w:rPr>
          <w:i/>
        </w:rPr>
        <w:t>id</w:t>
      </w:r>
    </w:p>
    <w:p w14:paraId="72A1357E" w14:textId="77777777" w:rsidR="00175592" w:rsidRPr="00FC60EE" w:rsidRDefault="00175592">
      <w:pPr>
        <w:spacing w:before="11" w:line="280" w:lineRule="exact"/>
        <w:rPr>
          <w:sz w:val="28"/>
          <w:szCs w:val="28"/>
        </w:rPr>
      </w:pPr>
    </w:p>
    <w:p w14:paraId="2D8E20BB" w14:textId="77777777" w:rsidR="00175592" w:rsidRPr="00FC60EE" w:rsidRDefault="00FC60EE">
      <w:pPr>
        <w:spacing w:line="270" w:lineRule="auto"/>
        <w:ind w:left="133" w:right="363"/>
      </w:pPr>
      <w:r w:rsidRPr="00FC60EE">
        <w:rPr>
          <w:i/>
          <w:spacing w:val="-1"/>
        </w:rPr>
        <w:t>C</w:t>
      </w:r>
      <w:r w:rsidRPr="00FC60EE">
        <w:rPr>
          <w:i/>
          <w:spacing w:val="1"/>
        </w:rPr>
        <w:t>h</w:t>
      </w:r>
      <w:r w:rsidRPr="00FC60EE">
        <w:rPr>
          <w:i/>
        </w:rPr>
        <w:t>ief</w:t>
      </w:r>
      <w:r w:rsidRPr="00FC60EE">
        <w:rPr>
          <w:i/>
          <w:spacing w:val="-4"/>
        </w:rPr>
        <w:t xml:space="preserve"> </w:t>
      </w:r>
      <w:r w:rsidRPr="00FC60EE">
        <w:rPr>
          <w:i/>
        </w:rPr>
        <w:t>Ex</w:t>
      </w:r>
      <w:r w:rsidRPr="00FC60EE">
        <w:rPr>
          <w:i/>
          <w:spacing w:val="1"/>
        </w:rPr>
        <w:t>e</w:t>
      </w:r>
      <w:r w:rsidRPr="00FC60EE">
        <w:rPr>
          <w:i/>
        </w:rPr>
        <w:t>c</w:t>
      </w:r>
      <w:r w:rsidRPr="00FC60EE">
        <w:rPr>
          <w:i/>
          <w:spacing w:val="1"/>
        </w:rPr>
        <w:t>u</w:t>
      </w:r>
      <w:r w:rsidRPr="00FC60EE">
        <w:rPr>
          <w:i/>
        </w:rPr>
        <w:t>tive</w:t>
      </w:r>
      <w:r w:rsidRPr="00FC60EE">
        <w:rPr>
          <w:i/>
          <w:spacing w:val="-7"/>
        </w:rPr>
        <w:t xml:space="preserve"> </w:t>
      </w:r>
      <w:r w:rsidRPr="00FC60EE">
        <w:rPr>
          <w:i/>
          <w:spacing w:val="1"/>
        </w:rPr>
        <w:t>o</w:t>
      </w:r>
      <w:r w:rsidRPr="00FC60EE">
        <w:rPr>
          <w:i/>
        </w:rPr>
        <w:t>f</w:t>
      </w:r>
      <w:r w:rsidRPr="00FC60EE">
        <w:rPr>
          <w:i/>
          <w:spacing w:val="-2"/>
        </w:rPr>
        <w:t xml:space="preserve"> </w:t>
      </w:r>
      <w:r w:rsidRPr="00FC60EE">
        <w:rPr>
          <w:i/>
        </w:rPr>
        <w:t>a E</w:t>
      </w:r>
      <w:r w:rsidRPr="00FC60EE">
        <w:rPr>
          <w:i/>
          <w:spacing w:val="1"/>
        </w:rPr>
        <w:t>n</w:t>
      </w:r>
      <w:r w:rsidRPr="00FC60EE">
        <w:rPr>
          <w:i/>
        </w:rPr>
        <w:t>viro</w:t>
      </w:r>
      <w:r w:rsidRPr="00FC60EE">
        <w:rPr>
          <w:i/>
          <w:spacing w:val="1"/>
        </w:rPr>
        <w:t>n</w:t>
      </w:r>
      <w:r w:rsidRPr="00FC60EE">
        <w:rPr>
          <w:i/>
        </w:rPr>
        <w:t>me</w:t>
      </w:r>
      <w:r w:rsidRPr="00FC60EE">
        <w:rPr>
          <w:i/>
          <w:spacing w:val="2"/>
        </w:rPr>
        <w:t>n</w:t>
      </w:r>
      <w:r w:rsidRPr="00FC60EE">
        <w:rPr>
          <w:i/>
        </w:rPr>
        <w:t>t</w:t>
      </w:r>
      <w:r w:rsidRPr="00FC60EE">
        <w:rPr>
          <w:i/>
          <w:spacing w:val="1"/>
        </w:rPr>
        <w:t>a</w:t>
      </w:r>
      <w:r w:rsidRPr="00FC60EE">
        <w:rPr>
          <w:i/>
        </w:rPr>
        <w:t>l</w:t>
      </w:r>
      <w:r w:rsidRPr="00FC60EE">
        <w:rPr>
          <w:i/>
          <w:spacing w:val="-12"/>
        </w:rPr>
        <w:t xml:space="preserve"> </w:t>
      </w:r>
      <w:r w:rsidRPr="00FC60EE">
        <w:rPr>
          <w:i/>
        </w:rPr>
        <w:t>C</w:t>
      </w:r>
      <w:r w:rsidRPr="00FC60EE">
        <w:rPr>
          <w:i/>
          <w:spacing w:val="1"/>
        </w:rPr>
        <w:t>ha</w:t>
      </w:r>
      <w:r w:rsidRPr="00FC60EE">
        <w:rPr>
          <w:i/>
          <w:spacing w:val="-1"/>
        </w:rPr>
        <w:t>r</w:t>
      </w:r>
      <w:r w:rsidRPr="00FC60EE">
        <w:rPr>
          <w:i/>
        </w:rPr>
        <w:t xml:space="preserve">ity </w:t>
      </w:r>
      <w:r w:rsidRPr="00FC60EE">
        <w:rPr>
          <w:i/>
          <w:spacing w:val="-2"/>
        </w:rPr>
        <w:t>(</w:t>
      </w:r>
      <w:r w:rsidRPr="00FC60EE">
        <w:rPr>
          <w:i/>
        </w:rPr>
        <w:t>v</w:t>
      </w:r>
      <w:r w:rsidRPr="00FC60EE">
        <w:rPr>
          <w:i/>
          <w:spacing w:val="1"/>
        </w:rPr>
        <w:t>o</w:t>
      </w:r>
      <w:r w:rsidRPr="00FC60EE">
        <w:rPr>
          <w:i/>
        </w:rPr>
        <w:t>l</w:t>
      </w:r>
      <w:r w:rsidRPr="00FC60EE">
        <w:rPr>
          <w:i/>
          <w:spacing w:val="1"/>
        </w:rPr>
        <w:t>un</w:t>
      </w:r>
      <w:r w:rsidRPr="00FC60EE">
        <w:rPr>
          <w:i/>
        </w:rPr>
        <w:t>t</w:t>
      </w:r>
      <w:r w:rsidRPr="00FC60EE">
        <w:rPr>
          <w:i/>
          <w:spacing w:val="1"/>
        </w:rPr>
        <w:t>a</w:t>
      </w:r>
      <w:r w:rsidRPr="00FC60EE">
        <w:rPr>
          <w:i/>
          <w:spacing w:val="-1"/>
        </w:rPr>
        <w:t>r</w:t>
      </w:r>
      <w:r w:rsidRPr="00FC60EE">
        <w:rPr>
          <w:i/>
        </w:rPr>
        <w:t>y</w:t>
      </w:r>
      <w:r w:rsidRPr="00FC60EE">
        <w:rPr>
          <w:i/>
          <w:spacing w:val="-7"/>
        </w:rPr>
        <w:t xml:space="preserve"> </w:t>
      </w:r>
      <w:r w:rsidRPr="00FC60EE">
        <w:rPr>
          <w:i/>
          <w:spacing w:val="1"/>
        </w:rPr>
        <w:t>po</w:t>
      </w:r>
      <w:r w:rsidRPr="00FC60EE">
        <w:rPr>
          <w:i/>
          <w:spacing w:val="-1"/>
        </w:rPr>
        <w:t>s</w:t>
      </w:r>
      <w:r w:rsidRPr="00FC60EE">
        <w:rPr>
          <w:i/>
        </w:rPr>
        <w:t>itio</w:t>
      </w:r>
      <w:r w:rsidRPr="00FC60EE">
        <w:rPr>
          <w:i/>
          <w:spacing w:val="1"/>
        </w:rPr>
        <w:t>n</w:t>
      </w:r>
      <w:r w:rsidRPr="00FC60EE">
        <w:rPr>
          <w:i/>
        </w:rPr>
        <w:t>)</w:t>
      </w:r>
    </w:p>
    <w:p w14:paraId="408A6672" w14:textId="77777777" w:rsidR="00175592" w:rsidRPr="00FC60EE" w:rsidRDefault="00175592">
      <w:pPr>
        <w:spacing w:before="3" w:line="260" w:lineRule="exact"/>
        <w:rPr>
          <w:sz w:val="26"/>
          <w:szCs w:val="26"/>
        </w:rPr>
      </w:pPr>
    </w:p>
    <w:p w14:paraId="18890C51" w14:textId="77777777" w:rsidR="00175592" w:rsidRPr="00FC60EE" w:rsidRDefault="00FC60EE">
      <w:pPr>
        <w:spacing w:line="270" w:lineRule="auto"/>
        <w:ind w:left="133" w:right="96"/>
      </w:pPr>
      <w:r w:rsidRPr="00FC60EE">
        <w:rPr>
          <w:i/>
        </w:rPr>
        <w:t>Fl</w:t>
      </w:r>
      <w:r w:rsidRPr="00FC60EE">
        <w:rPr>
          <w:i/>
          <w:spacing w:val="1"/>
        </w:rPr>
        <w:t>u</w:t>
      </w:r>
      <w:r w:rsidRPr="00FC60EE">
        <w:rPr>
          <w:i/>
        </w:rPr>
        <w:t>e</w:t>
      </w:r>
      <w:r w:rsidRPr="00FC60EE">
        <w:rPr>
          <w:i/>
          <w:spacing w:val="1"/>
        </w:rPr>
        <w:t>n</w:t>
      </w:r>
      <w:r w:rsidRPr="00FC60EE">
        <w:rPr>
          <w:i/>
        </w:rPr>
        <w:t>t</w:t>
      </w:r>
      <w:r w:rsidRPr="00FC60EE">
        <w:rPr>
          <w:i/>
          <w:spacing w:val="-5"/>
        </w:rPr>
        <w:t xml:space="preserve"> </w:t>
      </w:r>
      <w:r w:rsidRPr="00FC60EE">
        <w:rPr>
          <w:i/>
        </w:rPr>
        <w:t>in</w:t>
      </w:r>
      <w:r w:rsidRPr="00FC60EE">
        <w:rPr>
          <w:i/>
          <w:spacing w:val="-1"/>
        </w:rPr>
        <w:t xml:space="preserve"> </w:t>
      </w:r>
      <w:r w:rsidRPr="00FC60EE">
        <w:rPr>
          <w:i/>
        </w:rPr>
        <w:t>E</w:t>
      </w:r>
      <w:r w:rsidRPr="00FC60EE">
        <w:rPr>
          <w:i/>
          <w:spacing w:val="-1"/>
        </w:rPr>
        <w:t>n</w:t>
      </w:r>
      <w:r w:rsidRPr="00FC60EE">
        <w:rPr>
          <w:i/>
          <w:spacing w:val="1"/>
        </w:rPr>
        <w:t>g</w:t>
      </w:r>
      <w:r w:rsidRPr="00FC60EE">
        <w:rPr>
          <w:i/>
        </w:rPr>
        <w:t>li</w:t>
      </w:r>
      <w:r w:rsidRPr="00FC60EE">
        <w:rPr>
          <w:i/>
          <w:spacing w:val="-1"/>
        </w:rPr>
        <w:t>s</w:t>
      </w:r>
      <w:r w:rsidRPr="00FC60EE">
        <w:rPr>
          <w:i/>
          <w:spacing w:val="1"/>
        </w:rPr>
        <w:t>h</w:t>
      </w:r>
      <w:r w:rsidRPr="00FC60EE">
        <w:rPr>
          <w:i/>
        </w:rPr>
        <w:t>,</w:t>
      </w:r>
      <w:r w:rsidRPr="00FC60EE">
        <w:rPr>
          <w:i/>
          <w:spacing w:val="-6"/>
        </w:rPr>
        <w:t xml:space="preserve"> </w:t>
      </w:r>
      <w:r w:rsidRPr="00FC60EE">
        <w:rPr>
          <w:i/>
        </w:rPr>
        <w:t>F</w:t>
      </w:r>
      <w:r w:rsidRPr="00FC60EE">
        <w:rPr>
          <w:i/>
          <w:spacing w:val="-1"/>
        </w:rPr>
        <w:t>r</w:t>
      </w:r>
      <w:r w:rsidRPr="00FC60EE">
        <w:rPr>
          <w:i/>
        </w:rPr>
        <w:t>e</w:t>
      </w:r>
      <w:r w:rsidRPr="00FC60EE">
        <w:rPr>
          <w:i/>
          <w:spacing w:val="1"/>
        </w:rPr>
        <w:t>n</w:t>
      </w:r>
      <w:r w:rsidRPr="00FC60EE">
        <w:rPr>
          <w:i/>
        </w:rPr>
        <w:t>c</w:t>
      </w:r>
      <w:r w:rsidRPr="00FC60EE">
        <w:rPr>
          <w:i/>
          <w:spacing w:val="1"/>
        </w:rPr>
        <w:t>h</w:t>
      </w:r>
      <w:r w:rsidRPr="00FC60EE">
        <w:rPr>
          <w:i/>
        </w:rPr>
        <w:t>, Germ</w:t>
      </w:r>
      <w:r w:rsidRPr="00FC60EE">
        <w:rPr>
          <w:i/>
          <w:spacing w:val="1"/>
        </w:rPr>
        <w:t>a</w:t>
      </w:r>
      <w:r w:rsidRPr="00FC60EE">
        <w:rPr>
          <w:i/>
        </w:rPr>
        <w:t>n</w:t>
      </w:r>
    </w:p>
    <w:p w14:paraId="5CAA3E4A" w14:textId="77777777" w:rsidR="00175592" w:rsidRPr="00FC60EE" w:rsidRDefault="00175592">
      <w:pPr>
        <w:spacing w:line="180" w:lineRule="exact"/>
        <w:rPr>
          <w:sz w:val="19"/>
          <w:szCs w:val="19"/>
        </w:rPr>
      </w:pPr>
    </w:p>
    <w:p w14:paraId="0A2485F0" w14:textId="77777777" w:rsidR="00175592" w:rsidRPr="00FC60EE" w:rsidRDefault="00175592">
      <w:pPr>
        <w:spacing w:line="200" w:lineRule="exact"/>
      </w:pPr>
    </w:p>
    <w:p w14:paraId="3632EEA0" w14:textId="77777777" w:rsidR="00175592" w:rsidRPr="00FC60EE" w:rsidRDefault="00175592">
      <w:pPr>
        <w:spacing w:line="200" w:lineRule="exact"/>
      </w:pPr>
    </w:p>
    <w:p w14:paraId="5AF950EE" w14:textId="77777777" w:rsidR="00175592" w:rsidRPr="00FC60EE" w:rsidRDefault="00175592">
      <w:pPr>
        <w:spacing w:line="200" w:lineRule="exact"/>
      </w:pPr>
    </w:p>
    <w:p w14:paraId="29A2AE60" w14:textId="77777777" w:rsidR="00175592" w:rsidRPr="00FC60EE" w:rsidRDefault="00175592">
      <w:pPr>
        <w:spacing w:line="200" w:lineRule="exact"/>
      </w:pPr>
    </w:p>
    <w:p w14:paraId="610872A3" w14:textId="77777777" w:rsidR="00175592" w:rsidRPr="00FC60EE" w:rsidRDefault="00FC60EE">
      <w:pPr>
        <w:ind w:left="150"/>
      </w:pPr>
      <w:r w:rsidRPr="00FC60EE">
        <w:rPr>
          <w:spacing w:val="11"/>
        </w:rPr>
        <w:t>P</w:t>
      </w:r>
      <w:r w:rsidRPr="00FC60EE">
        <w:rPr>
          <w:spacing w:val="10"/>
        </w:rPr>
        <w:t>E</w:t>
      </w:r>
      <w:r w:rsidRPr="00FC60EE">
        <w:rPr>
          <w:spacing w:val="9"/>
        </w:rPr>
        <w:t>RS</w:t>
      </w:r>
      <w:r w:rsidRPr="00FC60EE">
        <w:rPr>
          <w:spacing w:val="10"/>
        </w:rPr>
        <w:t>ON</w:t>
      </w:r>
      <w:r w:rsidRPr="00FC60EE">
        <w:rPr>
          <w:spacing w:val="7"/>
        </w:rPr>
        <w:t>A</w:t>
      </w:r>
      <w:r w:rsidRPr="00FC60EE">
        <w:t>L</w:t>
      </w:r>
      <w:r w:rsidRPr="00FC60EE">
        <w:rPr>
          <w:spacing w:val="8"/>
        </w:rPr>
        <w:t xml:space="preserve"> </w:t>
      </w:r>
      <w:r w:rsidRPr="00FC60EE">
        <w:rPr>
          <w:spacing w:val="10"/>
        </w:rPr>
        <w:t>D</w:t>
      </w:r>
      <w:r w:rsidRPr="00FC60EE">
        <w:rPr>
          <w:spacing w:val="8"/>
        </w:rPr>
        <w:t>E</w:t>
      </w:r>
      <w:r w:rsidRPr="00FC60EE">
        <w:rPr>
          <w:spacing w:val="13"/>
        </w:rPr>
        <w:t>T</w:t>
      </w:r>
      <w:r w:rsidRPr="00FC60EE">
        <w:rPr>
          <w:spacing w:val="7"/>
        </w:rPr>
        <w:t>A</w:t>
      </w:r>
      <w:r w:rsidRPr="00FC60EE">
        <w:rPr>
          <w:spacing w:val="10"/>
        </w:rPr>
        <w:t>I</w:t>
      </w:r>
      <w:r w:rsidRPr="00FC60EE">
        <w:rPr>
          <w:spacing w:val="8"/>
        </w:rPr>
        <w:t>L</w:t>
      </w:r>
      <w:r w:rsidRPr="00FC60EE">
        <w:t>S</w:t>
      </w:r>
    </w:p>
    <w:p w14:paraId="1C22C849" w14:textId="77777777" w:rsidR="00175592" w:rsidRPr="00FC60EE" w:rsidRDefault="00175592">
      <w:pPr>
        <w:spacing w:before="3" w:line="240" w:lineRule="exact"/>
        <w:rPr>
          <w:sz w:val="24"/>
          <w:szCs w:val="24"/>
        </w:rPr>
      </w:pPr>
    </w:p>
    <w:p w14:paraId="5AED4B0E" w14:textId="77777777" w:rsidR="00FC60EE" w:rsidRPr="00FC60EE" w:rsidRDefault="00FC60EE">
      <w:pPr>
        <w:ind w:left="150" w:right="1196"/>
        <w:rPr>
          <w:rFonts w:ascii="Calibri" w:hAnsi="Calibri" w:cs="Calibri"/>
          <w:sz w:val="22"/>
          <w:szCs w:val="22"/>
        </w:rPr>
      </w:pPr>
      <w:r w:rsidRPr="00FC60EE">
        <w:rPr>
          <w:rFonts w:ascii="Calibri" w:hAnsi="Calibri" w:cs="Calibri"/>
          <w:sz w:val="22"/>
          <w:szCs w:val="22"/>
        </w:rPr>
        <w:t>Teddie Laing</w:t>
      </w:r>
    </w:p>
    <w:p w14:paraId="727F20F8" w14:textId="383EC3E0" w:rsidR="00175592" w:rsidRPr="00FC60EE" w:rsidRDefault="00FC60EE">
      <w:pPr>
        <w:ind w:left="150" w:right="1196"/>
      </w:pPr>
      <w:r w:rsidRPr="00FC60EE">
        <w:rPr>
          <w:i/>
        </w:rPr>
        <w:t>D</w:t>
      </w:r>
      <w:r w:rsidRPr="00FC60EE">
        <w:rPr>
          <w:i/>
          <w:spacing w:val="1"/>
        </w:rPr>
        <w:t>a</w:t>
      </w:r>
      <w:r w:rsidRPr="00FC60EE">
        <w:rPr>
          <w:i/>
        </w:rPr>
        <w:t>yj</w:t>
      </w:r>
      <w:r w:rsidRPr="00FC60EE">
        <w:rPr>
          <w:i/>
          <w:spacing w:val="1"/>
        </w:rPr>
        <w:t>o</w:t>
      </w:r>
      <w:r w:rsidRPr="00FC60EE">
        <w:rPr>
          <w:i/>
        </w:rPr>
        <w:t>b</w:t>
      </w:r>
      <w:r w:rsidRPr="00FC60EE">
        <w:rPr>
          <w:i/>
          <w:spacing w:val="-5"/>
        </w:rPr>
        <w:t xml:space="preserve"> </w:t>
      </w:r>
      <w:r w:rsidRPr="00FC60EE">
        <w:rPr>
          <w:i/>
        </w:rPr>
        <w:t>Ltd T</w:t>
      </w:r>
      <w:r w:rsidRPr="00FC60EE">
        <w:rPr>
          <w:i/>
          <w:spacing w:val="1"/>
        </w:rPr>
        <w:t>h</w:t>
      </w:r>
      <w:r w:rsidRPr="00FC60EE">
        <w:rPr>
          <w:i/>
        </w:rPr>
        <w:t>e</w:t>
      </w:r>
      <w:r w:rsidRPr="00FC60EE">
        <w:rPr>
          <w:i/>
          <w:spacing w:val="-2"/>
        </w:rPr>
        <w:t xml:space="preserve"> </w:t>
      </w:r>
      <w:r w:rsidRPr="00FC60EE">
        <w:rPr>
          <w:i/>
        </w:rPr>
        <w:t>Big</w:t>
      </w:r>
      <w:r w:rsidRPr="00FC60EE">
        <w:rPr>
          <w:i/>
          <w:spacing w:val="-2"/>
        </w:rPr>
        <w:t xml:space="preserve"> </w:t>
      </w:r>
      <w:r w:rsidRPr="00FC60EE">
        <w:rPr>
          <w:i/>
        </w:rPr>
        <w:t>Peg Bi</w:t>
      </w:r>
      <w:r w:rsidRPr="00FC60EE">
        <w:rPr>
          <w:i/>
          <w:spacing w:val="-1"/>
        </w:rPr>
        <w:t>r</w:t>
      </w:r>
      <w:r w:rsidRPr="00FC60EE">
        <w:rPr>
          <w:i/>
        </w:rPr>
        <w:t>mi</w:t>
      </w:r>
      <w:r w:rsidRPr="00FC60EE">
        <w:rPr>
          <w:i/>
          <w:spacing w:val="1"/>
        </w:rPr>
        <w:t>ngha</w:t>
      </w:r>
      <w:r w:rsidRPr="00FC60EE">
        <w:rPr>
          <w:i/>
        </w:rPr>
        <w:t xml:space="preserve">m </w:t>
      </w:r>
      <w:r w:rsidRPr="00FC60EE">
        <w:rPr>
          <w:i/>
          <w:spacing w:val="1"/>
        </w:rPr>
        <w:t>B1</w:t>
      </w:r>
      <w:r w:rsidRPr="00FC60EE">
        <w:rPr>
          <w:i/>
        </w:rPr>
        <w:t>8</w:t>
      </w:r>
      <w:r w:rsidRPr="00FC60EE">
        <w:rPr>
          <w:i/>
          <w:spacing w:val="-2"/>
        </w:rPr>
        <w:t xml:space="preserve"> </w:t>
      </w:r>
      <w:r w:rsidRPr="00FC60EE">
        <w:rPr>
          <w:i/>
          <w:spacing w:val="1"/>
        </w:rPr>
        <w:t>6</w:t>
      </w:r>
      <w:r w:rsidRPr="00FC60EE">
        <w:rPr>
          <w:i/>
          <w:spacing w:val="-1"/>
        </w:rPr>
        <w:t>N</w:t>
      </w:r>
      <w:r w:rsidRPr="00FC60EE">
        <w:rPr>
          <w:i/>
        </w:rPr>
        <w:t>F</w:t>
      </w:r>
    </w:p>
    <w:p w14:paraId="1220BFCF" w14:textId="77777777" w:rsidR="00175592" w:rsidRPr="00FC60EE" w:rsidRDefault="00FC60EE">
      <w:pPr>
        <w:ind w:left="150"/>
      </w:pPr>
      <w:r w:rsidRPr="00FC60EE">
        <w:rPr>
          <w:i/>
        </w:rPr>
        <w:t>T:</w:t>
      </w:r>
      <w:r w:rsidRPr="00FC60EE">
        <w:rPr>
          <w:i/>
          <w:spacing w:val="-1"/>
        </w:rPr>
        <w:t xml:space="preserve"> </w:t>
      </w:r>
      <w:r w:rsidRPr="00FC60EE">
        <w:rPr>
          <w:i/>
          <w:spacing w:val="1"/>
        </w:rPr>
        <w:t>004</w:t>
      </w:r>
      <w:r w:rsidRPr="00FC60EE">
        <w:rPr>
          <w:i/>
        </w:rPr>
        <w:t>4</w:t>
      </w:r>
      <w:r w:rsidRPr="00FC60EE">
        <w:rPr>
          <w:i/>
          <w:spacing w:val="-5"/>
        </w:rPr>
        <w:t xml:space="preserve"> </w:t>
      </w:r>
      <w:r w:rsidRPr="00FC60EE">
        <w:rPr>
          <w:i/>
          <w:spacing w:val="1"/>
        </w:rPr>
        <w:t>1</w:t>
      </w:r>
      <w:r w:rsidRPr="00FC60EE">
        <w:rPr>
          <w:i/>
          <w:spacing w:val="-1"/>
        </w:rPr>
        <w:t>2</w:t>
      </w:r>
      <w:r w:rsidRPr="00FC60EE">
        <w:rPr>
          <w:i/>
        </w:rPr>
        <w:t>1</w:t>
      </w:r>
      <w:r w:rsidRPr="00FC60EE">
        <w:rPr>
          <w:i/>
          <w:spacing w:val="-2"/>
        </w:rPr>
        <w:t xml:space="preserve"> </w:t>
      </w:r>
      <w:r w:rsidRPr="00FC60EE">
        <w:rPr>
          <w:i/>
          <w:spacing w:val="1"/>
        </w:rPr>
        <w:t>6</w:t>
      </w:r>
      <w:r w:rsidRPr="00FC60EE">
        <w:rPr>
          <w:i/>
          <w:spacing w:val="-1"/>
        </w:rPr>
        <w:t>3</w:t>
      </w:r>
      <w:r w:rsidRPr="00FC60EE">
        <w:rPr>
          <w:i/>
        </w:rPr>
        <w:t>8</w:t>
      </w:r>
      <w:r w:rsidRPr="00FC60EE">
        <w:rPr>
          <w:i/>
          <w:spacing w:val="-2"/>
        </w:rPr>
        <w:t xml:space="preserve"> </w:t>
      </w:r>
      <w:r w:rsidRPr="00FC60EE">
        <w:rPr>
          <w:i/>
          <w:spacing w:val="-1"/>
        </w:rPr>
        <w:t>0</w:t>
      </w:r>
      <w:r w:rsidRPr="00FC60EE">
        <w:rPr>
          <w:i/>
          <w:spacing w:val="1"/>
        </w:rPr>
        <w:t>02</w:t>
      </w:r>
      <w:r w:rsidRPr="00FC60EE">
        <w:rPr>
          <w:i/>
        </w:rPr>
        <w:t>6</w:t>
      </w:r>
    </w:p>
    <w:p w14:paraId="0D6B2977" w14:textId="77777777" w:rsidR="00175592" w:rsidRPr="00FC60EE" w:rsidRDefault="00FC60EE">
      <w:pPr>
        <w:spacing w:line="220" w:lineRule="exact"/>
        <w:ind w:left="150"/>
      </w:pPr>
      <w:r w:rsidRPr="00FC60EE">
        <w:rPr>
          <w:i/>
        </w:rPr>
        <w:t>M:</w:t>
      </w:r>
      <w:r w:rsidRPr="00FC60EE">
        <w:rPr>
          <w:i/>
          <w:spacing w:val="-1"/>
        </w:rPr>
        <w:t xml:space="preserve"> </w:t>
      </w:r>
      <w:r w:rsidRPr="00FC60EE">
        <w:rPr>
          <w:i/>
          <w:spacing w:val="1"/>
        </w:rPr>
        <w:t>087</w:t>
      </w:r>
      <w:r w:rsidRPr="00FC60EE">
        <w:rPr>
          <w:i/>
        </w:rPr>
        <w:t>0</w:t>
      </w:r>
      <w:r w:rsidRPr="00FC60EE">
        <w:rPr>
          <w:i/>
          <w:spacing w:val="-5"/>
        </w:rPr>
        <w:t xml:space="preserve"> </w:t>
      </w:r>
      <w:r w:rsidRPr="00FC60EE">
        <w:rPr>
          <w:i/>
          <w:spacing w:val="1"/>
        </w:rPr>
        <w:t>06</w:t>
      </w:r>
      <w:r w:rsidRPr="00FC60EE">
        <w:rPr>
          <w:i/>
        </w:rPr>
        <w:t>1</w:t>
      </w:r>
      <w:r w:rsidRPr="00FC60EE">
        <w:rPr>
          <w:i/>
          <w:spacing w:val="-4"/>
        </w:rPr>
        <w:t xml:space="preserve"> </w:t>
      </w:r>
      <w:r w:rsidRPr="00FC60EE">
        <w:rPr>
          <w:i/>
          <w:spacing w:val="1"/>
        </w:rPr>
        <w:t>0</w:t>
      </w:r>
      <w:r w:rsidRPr="00FC60EE">
        <w:rPr>
          <w:i/>
          <w:spacing w:val="-1"/>
        </w:rPr>
        <w:t>1</w:t>
      </w:r>
      <w:r w:rsidRPr="00FC60EE">
        <w:rPr>
          <w:i/>
          <w:spacing w:val="1"/>
        </w:rPr>
        <w:t>2</w:t>
      </w:r>
      <w:r w:rsidRPr="00FC60EE">
        <w:rPr>
          <w:i/>
        </w:rPr>
        <w:t>1</w:t>
      </w:r>
    </w:p>
    <w:p w14:paraId="632275B9" w14:textId="7EE9EDF1" w:rsidR="00175592" w:rsidRPr="00FC60EE" w:rsidRDefault="00FC60EE">
      <w:pPr>
        <w:ind w:left="150"/>
      </w:pPr>
      <w:r w:rsidRPr="00FC60EE">
        <w:rPr>
          <w:i/>
          <w:spacing w:val="1"/>
        </w:rPr>
        <w:t>E</w:t>
      </w:r>
      <w:r w:rsidRPr="00FC60EE">
        <w:rPr>
          <w:i/>
        </w:rPr>
        <w:t>:</w:t>
      </w:r>
      <w:r w:rsidRPr="00FC60EE">
        <w:rPr>
          <w:i/>
          <w:spacing w:val="-1"/>
        </w:rPr>
        <w:t xml:space="preserve"> </w:t>
      </w:r>
      <w:hyperlink r:id="rId5" w:history="1">
        <w:r w:rsidRPr="009E0AE2">
          <w:rPr>
            <w:rStyle w:val="Hyperlink"/>
            <w:i/>
          </w:rPr>
          <w:t>laing@gmail.com</w:t>
        </w:r>
      </w:hyperlink>
    </w:p>
    <w:p w14:paraId="3C0B1C97" w14:textId="77777777" w:rsidR="00175592" w:rsidRPr="00FC60EE" w:rsidRDefault="00175592">
      <w:pPr>
        <w:spacing w:before="11" w:line="220" w:lineRule="exact"/>
        <w:rPr>
          <w:sz w:val="22"/>
          <w:szCs w:val="22"/>
        </w:rPr>
      </w:pPr>
    </w:p>
    <w:p w14:paraId="1154934B" w14:textId="77777777" w:rsidR="00175592" w:rsidRPr="00FC60EE" w:rsidRDefault="00FC60EE">
      <w:pPr>
        <w:ind w:left="150"/>
      </w:pPr>
      <w:r w:rsidRPr="00FC60EE">
        <w:rPr>
          <w:i/>
          <w:spacing w:val="-1"/>
        </w:rPr>
        <w:t>N</w:t>
      </w:r>
      <w:r w:rsidRPr="00FC60EE">
        <w:rPr>
          <w:i/>
          <w:spacing w:val="1"/>
        </w:rPr>
        <w:t>a</w:t>
      </w:r>
      <w:r w:rsidRPr="00FC60EE">
        <w:rPr>
          <w:i/>
        </w:rPr>
        <w:t>ti</w:t>
      </w:r>
      <w:r w:rsidRPr="00FC60EE">
        <w:rPr>
          <w:i/>
          <w:spacing w:val="1"/>
        </w:rPr>
        <w:t>ona</w:t>
      </w:r>
      <w:r w:rsidRPr="00FC60EE">
        <w:rPr>
          <w:i/>
        </w:rPr>
        <w:t>lity:</w:t>
      </w:r>
      <w:r w:rsidRPr="00FC60EE">
        <w:rPr>
          <w:i/>
          <w:spacing w:val="-9"/>
        </w:rPr>
        <w:t xml:space="preserve"> </w:t>
      </w:r>
      <w:r w:rsidRPr="00FC60EE">
        <w:rPr>
          <w:i/>
        </w:rPr>
        <w:t>B</w:t>
      </w:r>
      <w:r w:rsidRPr="00FC60EE">
        <w:rPr>
          <w:i/>
          <w:spacing w:val="-1"/>
        </w:rPr>
        <w:t>r</w:t>
      </w:r>
      <w:r w:rsidRPr="00FC60EE">
        <w:rPr>
          <w:i/>
        </w:rPr>
        <w:t>iti</w:t>
      </w:r>
      <w:r w:rsidRPr="00FC60EE">
        <w:rPr>
          <w:i/>
          <w:spacing w:val="-1"/>
        </w:rPr>
        <w:t>s</w:t>
      </w:r>
      <w:r w:rsidRPr="00FC60EE">
        <w:rPr>
          <w:i/>
        </w:rPr>
        <w:t>h</w:t>
      </w:r>
    </w:p>
    <w:p w14:paraId="74A34DD4" w14:textId="77777777" w:rsidR="00175592" w:rsidRPr="00FC60EE" w:rsidRDefault="00FC60EE">
      <w:pPr>
        <w:spacing w:before="33"/>
      </w:pPr>
      <w:r w:rsidRPr="00FC60EE">
        <w:br w:type="column"/>
      </w:r>
      <w:r w:rsidRPr="00FC60EE">
        <w:rPr>
          <w:spacing w:val="11"/>
        </w:rPr>
        <w:t>P</w:t>
      </w:r>
      <w:r w:rsidRPr="00FC60EE">
        <w:rPr>
          <w:spacing w:val="13"/>
        </w:rPr>
        <w:t>E</w:t>
      </w:r>
      <w:r w:rsidRPr="00FC60EE">
        <w:rPr>
          <w:spacing w:val="11"/>
        </w:rPr>
        <w:t>RS</w:t>
      </w:r>
      <w:r w:rsidRPr="00FC60EE">
        <w:rPr>
          <w:spacing w:val="12"/>
        </w:rPr>
        <w:t>ON</w:t>
      </w:r>
      <w:r w:rsidRPr="00FC60EE">
        <w:rPr>
          <w:spacing w:val="10"/>
        </w:rPr>
        <w:t>A</w:t>
      </w:r>
      <w:r w:rsidRPr="00FC60EE">
        <w:t>L</w:t>
      </w:r>
      <w:r w:rsidRPr="00FC60EE">
        <w:rPr>
          <w:spacing w:val="14"/>
        </w:rPr>
        <w:t xml:space="preserve"> </w:t>
      </w:r>
      <w:r w:rsidRPr="00FC60EE">
        <w:rPr>
          <w:spacing w:val="11"/>
        </w:rPr>
        <w:t>S</w:t>
      </w:r>
      <w:r w:rsidRPr="00FC60EE">
        <w:rPr>
          <w:spacing w:val="12"/>
        </w:rPr>
        <w:t>UMM</w:t>
      </w:r>
      <w:r w:rsidRPr="00FC60EE">
        <w:rPr>
          <w:spacing w:val="10"/>
        </w:rPr>
        <w:t>A</w:t>
      </w:r>
      <w:r w:rsidRPr="00FC60EE">
        <w:rPr>
          <w:spacing w:val="11"/>
        </w:rPr>
        <w:t>R</w:t>
      </w:r>
      <w:r w:rsidRPr="00FC60EE">
        <w:t>Y</w:t>
      </w:r>
    </w:p>
    <w:p w14:paraId="37EDB6F3" w14:textId="77777777" w:rsidR="00175592" w:rsidRPr="00FC60EE" w:rsidRDefault="00175592">
      <w:pPr>
        <w:spacing w:before="11" w:line="220" w:lineRule="exact"/>
        <w:rPr>
          <w:sz w:val="22"/>
          <w:szCs w:val="22"/>
        </w:rPr>
      </w:pPr>
    </w:p>
    <w:p w14:paraId="359068B6" w14:textId="77777777" w:rsidR="00175592" w:rsidRPr="00FC60EE" w:rsidRDefault="00FC60EE">
      <w:pPr>
        <w:ind w:right="83"/>
      </w:pPr>
      <w:r w:rsidRPr="00FC60EE">
        <w:rPr>
          <w:spacing w:val="2"/>
        </w:rPr>
        <w:t>A</w:t>
      </w:r>
      <w:r w:rsidRPr="00FC60EE">
        <w:t>n</w:t>
      </w:r>
      <w:r w:rsidRPr="00FC60EE">
        <w:rPr>
          <w:spacing w:val="6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4"/>
        </w:rPr>
        <w:t>ss</w:t>
      </w:r>
      <w:r w:rsidRPr="00FC60EE">
        <w:rPr>
          <w:spacing w:val="5"/>
        </w:rPr>
        <w:t>er</w:t>
      </w:r>
      <w:r w:rsidRPr="00FC60EE">
        <w:rPr>
          <w:spacing w:val="4"/>
        </w:rPr>
        <w:t>ti</w:t>
      </w:r>
      <w:r w:rsidRPr="00FC60EE">
        <w:rPr>
          <w:spacing w:val="3"/>
        </w:rPr>
        <w:t>v</w:t>
      </w:r>
      <w:r w:rsidRPr="00FC60EE">
        <w:rPr>
          <w:spacing w:val="5"/>
        </w:rPr>
        <w:t>e</w:t>
      </w:r>
      <w:r w:rsidRPr="00FC60EE">
        <w:t xml:space="preserve">, </w:t>
      </w:r>
      <w:r w:rsidRPr="00FC60EE">
        <w:rPr>
          <w:spacing w:val="4"/>
        </w:rPr>
        <w:t>s</w:t>
      </w:r>
      <w:r w:rsidRPr="00FC60EE">
        <w:rPr>
          <w:spacing w:val="5"/>
        </w:rPr>
        <w:t>e</w:t>
      </w:r>
      <w:r w:rsidRPr="00FC60EE">
        <w:rPr>
          <w:spacing w:val="4"/>
        </w:rPr>
        <w:t>l</w:t>
      </w:r>
      <w:r w:rsidRPr="00FC60EE">
        <w:rPr>
          <w:spacing w:val="7"/>
        </w:rPr>
        <w:t>f</w:t>
      </w:r>
      <w:r w:rsidRPr="00FC60EE">
        <w:rPr>
          <w:spacing w:val="3"/>
        </w:rPr>
        <w:t>-</w:t>
      </w:r>
      <w:r w:rsidRPr="00FC60EE">
        <w:rPr>
          <w:spacing w:val="4"/>
        </w:rPr>
        <w:t>st</w:t>
      </w:r>
      <w:r w:rsidRPr="00FC60EE">
        <w:rPr>
          <w:spacing w:val="5"/>
        </w:rPr>
        <w:t>a</w:t>
      </w:r>
      <w:r w:rsidRPr="00FC60EE">
        <w:rPr>
          <w:spacing w:val="3"/>
        </w:rPr>
        <w:t>r</w:t>
      </w:r>
      <w:r w:rsidRPr="00FC60EE">
        <w:rPr>
          <w:spacing w:val="4"/>
        </w:rPr>
        <w:t>t</w:t>
      </w:r>
      <w:r w:rsidRPr="00FC60EE">
        <w:rPr>
          <w:spacing w:val="5"/>
        </w:rPr>
        <w:t>e</w:t>
      </w:r>
      <w:r w:rsidRPr="00FC60EE">
        <w:t>r</w:t>
      </w:r>
      <w:r w:rsidRPr="00FC60EE">
        <w:rPr>
          <w:spacing w:val="-1"/>
        </w:rPr>
        <w:t xml:space="preserve"> </w:t>
      </w:r>
      <w:r w:rsidRPr="00FC60EE">
        <w:t>w</w:t>
      </w:r>
      <w:r w:rsidRPr="00FC60EE">
        <w:rPr>
          <w:spacing w:val="6"/>
        </w:rPr>
        <w:t>h</w:t>
      </w:r>
      <w:r w:rsidRPr="00FC60EE">
        <w:t>o</w:t>
      </w:r>
      <w:r w:rsidRPr="00FC60EE">
        <w:rPr>
          <w:spacing w:val="8"/>
        </w:rPr>
        <w:t xml:space="preserve"> </w:t>
      </w:r>
      <w:r w:rsidRPr="00FC60EE">
        <w:rPr>
          <w:spacing w:val="2"/>
        </w:rPr>
        <w:t>l</w:t>
      </w:r>
      <w:r w:rsidRPr="00FC60EE">
        <w:rPr>
          <w:spacing w:val="6"/>
        </w:rPr>
        <w:t>o</w:t>
      </w:r>
      <w:r w:rsidRPr="00FC60EE">
        <w:rPr>
          <w:spacing w:val="3"/>
        </w:rPr>
        <w:t>v</w:t>
      </w:r>
      <w:r w:rsidRPr="00FC60EE">
        <w:rPr>
          <w:spacing w:val="5"/>
        </w:rPr>
        <w:t>e</w:t>
      </w:r>
      <w:r w:rsidRPr="00FC60EE">
        <w:t>s</w:t>
      </w:r>
      <w:r w:rsidRPr="00FC60EE">
        <w:rPr>
          <w:spacing w:val="3"/>
        </w:rPr>
        <w:t xml:space="preserve"> </w:t>
      </w:r>
      <w:r w:rsidRPr="00FC60EE">
        <w:rPr>
          <w:spacing w:val="4"/>
        </w:rPr>
        <w:t>t</w:t>
      </w:r>
      <w:r w:rsidRPr="00FC60EE">
        <w:t>o</w:t>
      </w:r>
      <w:r w:rsidRPr="00FC60EE">
        <w:rPr>
          <w:spacing w:val="6"/>
        </w:rPr>
        <w:t xml:space="preserve"> </w:t>
      </w:r>
      <w:r w:rsidRPr="00FC60EE">
        <w:rPr>
          <w:spacing w:val="4"/>
        </w:rPr>
        <w:t>s</w:t>
      </w:r>
      <w:r w:rsidRPr="00FC60EE">
        <w:rPr>
          <w:spacing w:val="5"/>
        </w:rPr>
        <w:t>e</w:t>
      </w:r>
      <w:r w:rsidRPr="00FC60EE">
        <w:rPr>
          <w:spacing w:val="4"/>
        </w:rPr>
        <w:t>l</w:t>
      </w:r>
      <w:r w:rsidRPr="00FC60EE">
        <w:rPr>
          <w:spacing w:val="2"/>
        </w:rPr>
        <w:t>l</w:t>
      </w:r>
      <w:r w:rsidRPr="00FC60EE">
        <w:t>,</w:t>
      </w:r>
      <w:r w:rsidRPr="00FC60EE">
        <w:rPr>
          <w:spacing w:val="5"/>
        </w:rPr>
        <w:t xml:space="preserve"> </w:t>
      </w:r>
      <w:r w:rsidRPr="00FC60EE">
        <w:rPr>
          <w:spacing w:val="4"/>
        </w:rPr>
        <w:t>t</w:t>
      </w:r>
      <w:r w:rsidRPr="00FC60EE">
        <w:rPr>
          <w:spacing w:val="3"/>
        </w:rPr>
        <w:t>h</w:t>
      </w:r>
      <w:r w:rsidRPr="00FC60EE">
        <w:rPr>
          <w:spacing w:val="5"/>
        </w:rPr>
        <w:t>r</w:t>
      </w:r>
      <w:r w:rsidRPr="00FC60EE">
        <w:rPr>
          <w:spacing w:val="4"/>
        </w:rPr>
        <w:t>i</w:t>
      </w:r>
      <w:r w:rsidRPr="00FC60EE">
        <w:rPr>
          <w:spacing w:val="3"/>
        </w:rPr>
        <w:t>v</w:t>
      </w:r>
      <w:r w:rsidRPr="00FC60EE">
        <w:rPr>
          <w:spacing w:val="5"/>
        </w:rPr>
        <w:t>e</w:t>
      </w:r>
      <w:r w:rsidRPr="00FC60EE">
        <w:t>s</w:t>
      </w:r>
      <w:r w:rsidRPr="00FC60EE">
        <w:rPr>
          <w:spacing w:val="2"/>
        </w:rPr>
        <w:t xml:space="preserve"> </w:t>
      </w:r>
      <w:r w:rsidRPr="00FC60EE">
        <w:rPr>
          <w:spacing w:val="4"/>
        </w:rPr>
        <w:t>i</w:t>
      </w:r>
      <w:r w:rsidRPr="00FC60EE">
        <w:t>n</w:t>
      </w:r>
      <w:r w:rsidRPr="00FC60EE">
        <w:rPr>
          <w:spacing w:val="6"/>
        </w:rPr>
        <w:t xml:space="preserve"> </w:t>
      </w:r>
      <w:r w:rsidRPr="00FC60EE">
        <w:t>a</w:t>
      </w:r>
      <w:r w:rsidRPr="00FC60EE">
        <w:rPr>
          <w:spacing w:val="7"/>
        </w:rPr>
        <w:t xml:space="preserve"> </w:t>
      </w:r>
      <w:r w:rsidRPr="00FC60EE">
        <w:rPr>
          <w:spacing w:val="3"/>
        </w:rPr>
        <w:t>f</w:t>
      </w:r>
      <w:r w:rsidRPr="00FC60EE">
        <w:rPr>
          <w:spacing w:val="5"/>
        </w:rPr>
        <w:t>a</w:t>
      </w:r>
      <w:r w:rsidRPr="00FC60EE">
        <w:rPr>
          <w:spacing w:val="4"/>
        </w:rPr>
        <w:t>s</w:t>
      </w:r>
      <w:r w:rsidRPr="00FC60EE">
        <w:t>t</w:t>
      </w:r>
      <w:r w:rsidRPr="00FC60EE">
        <w:rPr>
          <w:spacing w:val="6"/>
        </w:rPr>
        <w:t xml:space="preserve"> </w:t>
      </w:r>
      <w:r w:rsidRPr="00FC60EE">
        <w:rPr>
          <w:spacing w:val="3"/>
        </w:rPr>
        <w:t>p</w:t>
      </w:r>
      <w:r w:rsidRPr="00FC60EE">
        <w:rPr>
          <w:spacing w:val="5"/>
        </w:rPr>
        <w:t>ac</w:t>
      </w:r>
      <w:r w:rsidRPr="00FC60EE">
        <w:rPr>
          <w:spacing w:val="3"/>
        </w:rPr>
        <w:t>e</w:t>
      </w:r>
      <w:r w:rsidRPr="00FC60EE">
        <w:t>d</w:t>
      </w:r>
      <w:r w:rsidRPr="00FC60EE">
        <w:rPr>
          <w:spacing w:val="3"/>
        </w:rPr>
        <w:t xml:space="preserve"> </w:t>
      </w:r>
      <w:r w:rsidRPr="00FC60EE">
        <w:rPr>
          <w:spacing w:val="5"/>
        </w:rPr>
        <w:t>e</w:t>
      </w:r>
      <w:r w:rsidRPr="00FC60EE">
        <w:rPr>
          <w:spacing w:val="3"/>
        </w:rPr>
        <w:t>nv</w:t>
      </w:r>
      <w:r w:rsidRPr="00FC60EE">
        <w:rPr>
          <w:spacing w:val="4"/>
        </w:rPr>
        <w:t>i</w:t>
      </w:r>
      <w:r w:rsidRPr="00FC60EE">
        <w:rPr>
          <w:spacing w:val="3"/>
        </w:rPr>
        <w:t>r</w:t>
      </w:r>
      <w:r w:rsidRPr="00FC60EE">
        <w:rPr>
          <w:spacing w:val="6"/>
        </w:rPr>
        <w:t>o</w:t>
      </w:r>
      <w:r w:rsidRPr="00FC60EE">
        <w:rPr>
          <w:spacing w:val="3"/>
        </w:rPr>
        <w:t>n</w:t>
      </w:r>
      <w:r w:rsidRPr="00FC60EE">
        <w:rPr>
          <w:spacing w:val="1"/>
        </w:rPr>
        <w:t>m</w:t>
      </w:r>
      <w:r w:rsidRPr="00FC60EE">
        <w:rPr>
          <w:spacing w:val="18"/>
        </w:rPr>
        <w:t>e</w:t>
      </w:r>
      <w:r w:rsidRPr="00FC60EE">
        <w:rPr>
          <w:spacing w:val="3"/>
        </w:rPr>
        <w:t>n</w:t>
      </w:r>
      <w:r w:rsidRPr="00FC60EE">
        <w:t xml:space="preserve">t </w:t>
      </w:r>
      <w:r w:rsidRPr="00FC60EE">
        <w:rPr>
          <w:spacing w:val="5"/>
        </w:rPr>
        <w:t>a</w:t>
      </w:r>
      <w:r w:rsidRPr="00FC60EE">
        <w:rPr>
          <w:spacing w:val="3"/>
        </w:rPr>
        <w:t>n</w:t>
      </w:r>
      <w:r w:rsidRPr="00FC60EE">
        <w:t>d</w:t>
      </w:r>
      <w:r w:rsidRPr="00FC60EE">
        <w:rPr>
          <w:spacing w:val="8"/>
        </w:rPr>
        <w:t xml:space="preserve"> </w:t>
      </w:r>
      <w:r w:rsidRPr="00FC60EE">
        <w:rPr>
          <w:spacing w:val="3"/>
        </w:rPr>
        <w:t>un</w:t>
      </w:r>
      <w:r w:rsidRPr="00FC60EE">
        <w:rPr>
          <w:spacing w:val="3"/>
        </w:rPr>
        <w:t>d</w:t>
      </w:r>
      <w:r w:rsidRPr="00FC60EE">
        <w:rPr>
          <w:spacing w:val="5"/>
        </w:rPr>
        <w:t>er</w:t>
      </w:r>
      <w:r w:rsidRPr="00FC60EE">
        <w:rPr>
          <w:spacing w:val="4"/>
        </w:rPr>
        <w:t>s</w:t>
      </w:r>
      <w:r w:rsidRPr="00FC60EE">
        <w:rPr>
          <w:spacing w:val="2"/>
        </w:rPr>
        <w:t>t</w:t>
      </w:r>
      <w:r w:rsidRPr="00FC60EE">
        <w:rPr>
          <w:spacing w:val="5"/>
        </w:rPr>
        <w:t>a</w:t>
      </w:r>
      <w:r w:rsidRPr="00FC60EE">
        <w:rPr>
          <w:spacing w:val="3"/>
        </w:rPr>
        <w:t>n</w:t>
      </w:r>
      <w:r w:rsidRPr="00FC60EE">
        <w:rPr>
          <w:spacing w:val="6"/>
        </w:rPr>
        <w:t>d</w:t>
      </w:r>
      <w:r w:rsidRPr="00FC60EE">
        <w:t>s</w:t>
      </w:r>
      <w:r w:rsidRPr="00FC60EE">
        <w:rPr>
          <w:spacing w:val="-1"/>
        </w:rPr>
        <w:t xml:space="preserve"> </w:t>
      </w:r>
      <w:r w:rsidRPr="00FC60EE">
        <w:rPr>
          <w:spacing w:val="4"/>
        </w:rPr>
        <w:t>t</w:t>
      </w:r>
      <w:r w:rsidRPr="00FC60EE">
        <w:rPr>
          <w:spacing w:val="3"/>
        </w:rPr>
        <w:t>h</w:t>
      </w:r>
      <w:r w:rsidRPr="00FC60EE">
        <w:t>e</w:t>
      </w:r>
      <w:r w:rsidRPr="00FC60EE">
        <w:rPr>
          <w:spacing w:val="6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3"/>
        </w:rPr>
        <w:t>u</w:t>
      </w:r>
      <w:r w:rsidRPr="00FC60EE">
        <w:rPr>
          <w:spacing w:val="2"/>
        </w:rPr>
        <w:t>t</w:t>
      </w:r>
      <w:r w:rsidRPr="00FC60EE">
        <w:rPr>
          <w:spacing w:val="6"/>
        </w:rPr>
        <w:t>omo</w:t>
      </w:r>
      <w:r w:rsidRPr="00FC60EE">
        <w:rPr>
          <w:spacing w:val="4"/>
        </w:rPr>
        <w:t>t</w:t>
      </w:r>
      <w:r w:rsidRPr="00FC60EE">
        <w:rPr>
          <w:spacing w:val="5"/>
        </w:rPr>
        <w:t>i</w:t>
      </w:r>
      <w:r w:rsidRPr="00FC60EE">
        <w:rPr>
          <w:spacing w:val="3"/>
        </w:rPr>
        <w:t>v</w:t>
      </w:r>
      <w:r w:rsidRPr="00FC60EE">
        <w:t>e</w:t>
      </w:r>
      <w:r w:rsidRPr="00FC60EE">
        <w:rPr>
          <w:spacing w:val="1"/>
        </w:rPr>
        <w:t xml:space="preserve"> </w:t>
      </w:r>
      <w:r w:rsidRPr="00FC60EE">
        <w:rPr>
          <w:spacing w:val="3"/>
        </w:rPr>
        <w:t>r</w:t>
      </w:r>
      <w:r w:rsidRPr="00FC60EE">
        <w:rPr>
          <w:spacing w:val="5"/>
        </w:rPr>
        <w:t>e</w:t>
      </w:r>
      <w:r w:rsidRPr="00FC60EE">
        <w:rPr>
          <w:spacing w:val="4"/>
        </w:rPr>
        <w:t>t</w:t>
      </w:r>
      <w:r w:rsidRPr="00FC60EE">
        <w:rPr>
          <w:spacing w:val="5"/>
        </w:rPr>
        <w:t>a</w:t>
      </w:r>
      <w:r w:rsidRPr="00FC60EE">
        <w:rPr>
          <w:spacing w:val="4"/>
        </w:rPr>
        <w:t>i</w:t>
      </w:r>
      <w:r w:rsidRPr="00FC60EE">
        <w:t>l</w:t>
      </w:r>
      <w:r w:rsidRPr="00FC60EE">
        <w:rPr>
          <w:spacing w:val="3"/>
        </w:rPr>
        <w:t xml:space="preserve"> </w:t>
      </w:r>
      <w:r w:rsidRPr="00FC60EE">
        <w:rPr>
          <w:spacing w:val="4"/>
        </w:rPr>
        <w:t>i</w:t>
      </w:r>
      <w:r w:rsidRPr="00FC60EE">
        <w:rPr>
          <w:spacing w:val="3"/>
        </w:rPr>
        <w:t>n</w:t>
      </w:r>
      <w:r w:rsidRPr="00FC60EE">
        <w:rPr>
          <w:spacing w:val="6"/>
        </w:rPr>
        <w:t>d</w:t>
      </w:r>
      <w:r w:rsidRPr="00FC60EE">
        <w:rPr>
          <w:spacing w:val="3"/>
        </w:rPr>
        <w:t>u</w:t>
      </w:r>
      <w:r w:rsidRPr="00FC60EE">
        <w:rPr>
          <w:spacing w:val="4"/>
        </w:rPr>
        <w:t>s</w:t>
      </w:r>
      <w:r w:rsidRPr="00FC60EE">
        <w:rPr>
          <w:spacing w:val="2"/>
        </w:rPr>
        <w:t>t</w:t>
      </w:r>
      <w:r w:rsidRPr="00FC60EE">
        <w:rPr>
          <w:spacing w:val="5"/>
        </w:rPr>
        <w:t>r</w:t>
      </w:r>
      <w:r w:rsidRPr="00FC60EE">
        <w:t>y</w:t>
      </w:r>
      <w:r w:rsidRPr="00FC60EE">
        <w:rPr>
          <w:spacing w:val="-1"/>
        </w:rPr>
        <w:t xml:space="preserve"> </w:t>
      </w:r>
      <w:r w:rsidRPr="00FC60EE">
        <w:rPr>
          <w:spacing w:val="4"/>
        </w:rPr>
        <w:t>i</w:t>
      </w:r>
      <w:r w:rsidRPr="00FC60EE">
        <w:rPr>
          <w:spacing w:val="3"/>
        </w:rPr>
        <w:t>n</w:t>
      </w:r>
      <w:r w:rsidRPr="00FC60EE">
        <w:rPr>
          <w:spacing w:val="4"/>
        </w:rPr>
        <w:t>si</w:t>
      </w:r>
      <w:r w:rsidRPr="00FC60EE">
        <w:rPr>
          <w:spacing w:val="6"/>
        </w:rPr>
        <w:t>d</w:t>
      </w:r>
      <w:r w:rsidRPr="00FC60EE">
        <w:t>e</w:t>
      </w:r>
      <w:r w:rsidRPr="00FC60EE">
        <w:rPr>
          <w:spacing w:val="3"/>
        </w:rPr>
        <w:t xml:space="preserve"> </w:t>
      </w:r>
      <w:r w:rsidRPr="00FC60EE">
        <w:rPr>
          <w:spacing w:val="6"/>
        </w:rPr>
        <w:t>o</w:t>
      </w:r>
      <w:r w:rsidRPr="00FC60EE">
        <w:rPr>
          <w:spacing w:val="3"/>
        </w:rPr>
        <w:t>u</w:t>
      </w:r>
      <w:r w:rsidRPr="00FC60EE">
        <w:rPr>
          <w:spacing w:val="4"/>
        </w:rPr>
        <w:t>t</w:t>
      </w:r>
      <w:r w:rsidRPr="00FC60EE">
        <w:t>.</w:t>
      </w:r>
      <w:r w:rsidRPr="00FC60EE">
        <w:rPr>
          <w:spacing w:val="5"/>
        </w:rPr>
        <w:t xml:space="preserve"> He</w:t>
      </w:r>
      <w:r w:rsidRPr="00FC60EE">
        <w:rPr>
          <w:spacing w:val="2"/>
        </w:rPr>
        <w:t>l</w:t>
      </w:r>
      <w:r w:rsidRPr="00FC60EE">
        <w:rPr>
          <w:spacing w:val="5"/>
        </w:rPr>
        <w:t>e</w:t>
      </w:r>
      <w:r w:rsidRPr="00FC60EE">
        <w:t>n</w:t>
      </w:r>
      <w:r w:rsidRPr="00FC60EE">
        <w:rPr>
          <w:spacing w:val="3"/>
        </w:rPr>
        <w:t xml:space="preserve"> h</w:t>
      </w:r>
      <w:r w:rsidRPr="00FC60EE">
        <w:rPr>
          <w:spacing w:val="5"/>
        </w:rPr>
        <w:t>a</w:t>
      </w:r>
      <w:r w:rsidRPr="00FC60EE">
        <w:t>s</w:t>
      </w:r>
      <w:r w:rsidRPr="00FC60EE">
        <w:rPr>
          <w:spacing w:val="6"/>
        </w:rPr>
        <w:t xml:space="preserve"> </w:t>
      </w:r>
      <w:r w:rsidRPr="00FC60EE">
        <w:rPr>
          <w:spacing w:val="5"/>
        </w:rPr>
        <w:t>e</w:t>
      </w:r>
      <w:r w:rsidRPr="00FC60EE">
        <w:rPr>
          <w:spacing w:val="3"/>
        </w:rPr>
        <w:t>x</w:t>
      </w:r>
      <w:r w:rsidRPr="00FC60EE">
        <w:rPr>
          <w:spacing w:val="2"/>
        </w:rPr>
        <w:t>t</w:t>
      </w:r>
      <w:r w:rsidRPr="00FC60EE">
        <w:rPr>
          <w:spacing w:val="5"/>
        </w:rPr>
        <w:t>e</w:t>
      </w:r>
      <w:r w:rsidRPr="00FC60EE">
        <w:rPr>
          <w:spacing w:val="3"/>
        </w:rPr>
        <w:t>n</w:t>
      </w:r>
      <w:r w:rsidRPr="00FC60EE">
        <w:rPr>
          <w:spacing w:val="4"/>
        </w:rPr>
        <w:t>si</w:t>
      </w:r>
      <w:r w:rsidRPr="00FC60EE">
        <w:rPr>
          <w:spacing w:val="3"/>
        </w:rPr>
        <w:t>v</w:t>
      </w:r>
      <w:r w:rsidRPr="00FC60EE">
        <w:t xml:space="preserve">e </w:t>
      </w:r>
      <w:r w:rsidRPr="00FC60EE">
        <w:rPr>
          <w:spacing w:val="6"/>
        </w:rPr>
        <w:t>p</w:t>
      </w:r>
      <w:r w:rsidRPr="00FC60EE">
        <w:rPr>
          <w:spacing w:val="3"/>
        </w:rPr>
        <w:t>ro</w:t>
      </w:r>
      <w:r w:rsidRPr="00FC60EE">
        <w:rPr>
          <w:spacing w:val="6"/>
        </w:rPr>
        <w:t>d</w:t>
      </w:r>
      <w:r w:rsidRPr="00FC60EE">
        <w:rPr>
          <w:spacing w:val="3"/>
        </w:rPr>
        <w:t>u</w:t>
      </w:r>
      <w:r w:rsidRPr="00FC60EE">
        <w:rPr>
          <w:spacing w:val="5"/>
        </w:rPr>
        <w:t>c</w:t>
      </w:r>
      <w:r w:rsidRPr="00FC60EE">
        <w:t>t</w:t>
      </w:r>
      <w:r w:rsidRPr="00FC60EE">
        <w:rPr>
          <w:spacing w:val="3"/>
        </w:rPr>
        <w:t xml:space="preserve"> kn</w:t>
      </w:r>
      <w:r w:rsidRPr="00FC60EE">
        <w:rPr>
          <w:spacing w:val="6"/>
        </w:rPr>
        <w:t>o</w:t>
      </w:r>
      <w:r w:rsidRPr="00FC60EE">
        <w:t>w</w:t>
      </w:r>
      <w:r w:rsidRPr="00FC60EE">
        <w:rPr>
          <w:spacing w:val="5"/>
        </w:rPr>
        <w:t>le</w:t>
      </w:r>
      <w:r w:rsidRPr="00FC60EE">
        <w:rPr>
          <w:spacing w:val="6"/>
        </w:rPr>
        <w:t>d</w:t>
      </w:r>
      <w:r w:rsidRPr="00FC60EE">
        <w:rPr>
          <w:spacing w:val="3"/>
        </w:rPr>
        <w:t>g</w:t>
      </w:r>
      <w:r w:rsidRPr="00FC60EE">
        <w:t>e</w:t>
      </w:r>
      <w:r w:rsidRPr="00FC60EE">
        <w:rPr>
          <w:spacing w:val="-1"/>
        </w:rPr>
        <w:t xml:space="preserve"> </w:t>
      </w:r>
      <w:r w:rsidRPr="00FC60EE">
        <w:rPr>
          <w:spacing w:val="6"/>
        </w:rPr>
        <w:t>o</w:t>
      </w:r>
      <w:r w:rsidRPr="00FC60EE">
        <w:t>f</w:t>
      </w:r>
      <w:r w:rsidRPr="00FC60EE">
        <w:rPr>
          <w:spacing w:val="10"/>
        </w:rPr>
        <w:t xml:space="preserve"> </w:t>
      </w:r>
      <w:r w:rsidRPr="00FC60EE">
        <w:rPr>
          <w:spacing w:val="4"/>
        </w:rPr>
        <w:t>t</w:t>
      </w:r>
      <w:r w:rsidRPr="00FC60EE">
        <w:rPr>
          <w:spacing w:val="3"/>
        </w:rPr>
        <w:t>h</w:t>
      </w:r>
      <w:r w:rsidRPr="00FC60EE">
        <w:t>e</w:t>
      </w:r>
      <w:r w:rsidRPr="00FC60EE">
        <w:rPr>
          <w:spacing w:val="6"/>
        </w:rPr>
        <w:t xml:space="preserve"> </w:t>
      </w:r>
      <w:r w:rsidRPr="00FC60EE">
        <w:rPr>
          <w:spacing w:val="4"/>
        </w:rPr>
        <w:t>l</w:t>
      </w:r>
      <w:r w:rsidRPr="00FC60EE">
        <w:rPr>
          <w:spacing w:val="5"/>
        </w:rPr>
        <w:t>a</w:t>
      </w:r>
      <w:r w:rsidRPr="00FC60EE">
        <w:rPr>
          <w:spacing w:val="2"/>
        </w:rPr>
        <w:t>t</w:t>
      </w:r>
      <w:r w:rsidRPr="00FC60EE">
        <w:rPr>
          <w:spacing w:val="5"/>
        </w:rPr>
        <w:t>e</w:t>
      </w:r>
      <w:r w:rsidRPr="00FC60EE">
        <w:rPr>
          <w:spacing w:val="4"/>
        </w:rPr>
        <w:t>s</w:t>
      </w:r>
      <w:r w:rsidRPr="00FC60EE">
        <w:t>t</w:t>
      </w:r>
      <w:r w:rsidRPr="00FC60EE">
        <w:rPr>
          <w:spacing w:val="8"/>
        </w:rPr>
        <w:t xml:space="preserve"> </w:t>
      </w:r>
      <w:r w:rsidRPr="00FC60EE">
        <w:rPr>
          <w:spacing w:val="3"/>
        </w:rPr>
        <w:t>v</w:t>
      </w:r>
      <w:r w:rsidRPr="00FC60EE">
        <w:rPr>
          <w:spacing w:val="5"/>
        </w:rPr>
        <w:t>e</w:t>
      </w:r>
      <w:r w:rsidRPr="00FC60EE">
        <w:rPr>
          <w:spacing w:val="3"/>
        </w:rPr>
        <w:t>h</w:t>
      </w:r>
      <w:r w:rsidRPr="00FC60EE">
        <w:rPr>
          <w:spacing w:val="4"/>
        </w:rPr>
        <w:t>i</w:t>
      </w:r>
      <w:r w:rsidRPr="00FC60EE">
        <w:rPr>
          <w:spacing w:val="5"/>
        </w:rPr>
        <w:t>c</w:t>
      </w:r>
      <w:r w:rsidRPr="00FC60EE">
        <w:rPr>
          <w:spacing w:val="2"/>
        </w:rPr>
        <w:t>l</w:t>
      </w:r>
      <w:r w:rsidRPr="00FC60EE">
        <w:t>e</w:t>
      </w:r>
      <w:r w:rsidRPr="00FC60EE">
        <w:rPr>
          <w:spacing w:val="4"/>
        </w:rPr>
        <w:t xml:space="preserve"> </w:t>
      </w:r>
      <w:r w:rsidRPr="00FC60EE">
        <w:rPr>
          <w:spacing w:val="1"/>
        </w:rPr>
        <w:t>m</w:t>
      </w:r>
      <w:r w:rsidRPr="00FC60EE">
        <w:rPr>
          <w:spacing w:val="6"/>
        </w:rPr>
        <w:t>od</w:t>
      </w:r>
      <w:r w:rsidRPr="00FC60EE">
        <w:rPr>
          <w:spacing w:val="5"/>
        </w:rPr>
        <w:t>e</w:t>
      </w:r>
      <w:r w:rsidRPr="00FC60EE">
        <w:rPr>
          <w:spacing w:val="4"/>
        </w:rPr>
        <w:t>l</w:t>
      </w:r>
      <w:r w:rsidRPr="00FC60EE">
        <w:rPr>
          <w:spacing w:val="2"/>
        </w:rPr>
        <w:t>s</w:t>
      </w:r>
      <w:r w:rsidRPr="00FC60EE">
        <w:t>,</w:t>
      </w:r>
      <w:r w:rsidRPr="00FC60EE">
        <w:rPr>
          <w:spacing w:val="2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3"/>
        </w:rPr>
        <w:t>n</w:t>
      </w:r>
      <w:r w:rsidRPr="00FC60EE">
        <w:t>d</w:t>
      </w:r>
      <w:r w:rsidRPr="00FC60EE">
        <w:rPr>
          <w:spacing w:val="5"/>
        </w:rPr>
        <w:t xml:space="preserve"> </w:t>
      </w:r>
      <w:r w:rsidRPr="00FC60EE">
        <w:rPr>
          <w:spacing w:val="4"/>
        </w:rPr>
        <w:t>i</w:t>
      </w:r>
      <w:r w:rsidRPr="00FC60EE">
        <w:t>s</w:t>
      </w:r>
      <w:r w:rsidRPr="00FC60EE">
        <w:rPr>
          <w:spacing w:val="8"/>
        </w:rPr>
        <w:t xml:space="preserve"> </w:t>
      </w:r>
      <w:r w:rsidRPr="00FC60EE">
        <w:rPr>
          <w:spacing w:val="1"/>
        </w:rPr>
        <w:t>m</w:t>
      </w:r>
      <w:r w:rsidRPr="00FC60EE">
        <w:rPr>
          <w:spacing w:val="6"/>
        </w:rPr>
        <w:t>o</w:t>
      </w:r>
      <w:r w:rsidRPr="00FC60EE">
        <w:rPr>
          <w:spacing w:val="3"/>
        </w:rPr>
        <w:t>r</w:t>
      </w:r>
      <w:r w:rsidRPr="00FC60EE">
        <w:t>e</w:t>
      </w:r>
      <w:r w:rsidRPr="00FC60EE">
        <w:rPr>
          <w:spacing w:val="6"/>
        </w:rPr>
        <w:t xml:space="preserve"> </w:t>
      </w:r>
      <w:r w:rsidRPr="00FC60EE">
        <w:rPr>
          <w:spacing w:val="4"/>
        </w:rPr>
        <w:t>t</w:t>
      </w:r>
      <w:r w:rsidRPr="00FC60EE">
        <w:rPr>
          <w:spacing w:val="3"/>
        </w:rPr>
        <w:t>h</w:t>
      </w:r>
      <w:r w:rsidRPr="00FC60EE">
        <w:rPr>
          <w:spacing w:val="5"/>
        </w:rPr>
        <w:t>a</w:t>
      </w:r>
      <w:r w:rsidRPr="00FC60EE">
        <w:t>n</w:t>
      </w:r>
      <w:r w:rsidRPr="00FC60EE">
        <w:rPr>
          <w:spacing w:val="3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3"/>
        </w:rPr>
        <w:t>b</w:t>
      </w:r>
      <w:r w:rsidRPr="00FC60EE">
        <w:rPr>
          <w:spacing w:val="4"/>
        </w:rPr>
        <w:t>l</w:t>
      </w:r>
      <w:r w:rsidRPr="00FC60EE">
        <w:t>e</w:t>
      </w:r>
      <w:r w:rsidRPr="00FC60EE">
        <w:rPr>
          <w:spacing w:val="5"/>
        </w:rPr>
        <w:t xml:space="preserve"> </w:t>
      </w:r>
      <w:r w:rsidRPr="00FC60EE">
        <w:rPr>
          <w:spacing w:val="4"/>
        </w:rPr>
        <w:t>t</w:t>
      </w:r>
      <w:r w:rsidRPr="00FC60EE">
        <w:t>o</w:t>
      </w:r>
      <w:r w:rsidRPr="00FC60EE">
        <w:rPr>
          <w:spacing w:val="6"/>
        </w:rPr>
        <w:t xml:space="preserve"> </w:t>
      </w:r>
      <w:r w:rsidRPr="00FC60EE">
        <w:rPr>
          <w:spacing w:val="3"/>
        </w:rPr>
        <w:t>r</w:t>
      </w:r>
      <w:r w:rsidRPr="00FC60EE">
        <w:rPr>
          <w:spacing w:val="6"/>
        </w:rPr>
        <w:t>o</w:t>
      </w:r>
      <w:r w:rsidRPr="00FC60EE">
        <w:rPr>
          <w:spacing w:val="4"/>
        </w:rPr>
        <w:t>l</w:t>
      </w:r>
      <w:r w:rsidRPr="00FC60EE">
        <w:t>l</w:t>
      </w:r>
      <w:r w:rsidRPr="00FC60EE">
        <w:rPr>
          <w:spacing w:val="4"/>
        </w:rPr>
        <w:t xml:space="preserve"> </w:t>
      </w:r>
      <w:r w:rsidRPr="00FC60EE">
        <w:rPr>
          <w:spacing w:val="3"/>
        </w:rPr>
        <w:t>u</w:t>
      </w:r>
      <w:r w:rsidRPr="00FC60EE">
        <w:t xml:space="preserve">p </w:t>
      </w:r>
      <w:r w:rsidRPr="00FC60EE">
        <w:rPr>
          <w:spacing w:val="3"/>
        </w:rPr>
        <w:t>h</w:t>
      </w:r>
      <w:r w:rsidRPr="00FC60EE">
        <w:rPr>
          <w:spacing w:val="5"/>
        </w:rPr>
        <w:t>e</w:t>
      </w:r>
      <w:r w:rsidRPr="00FC60EE">
        <w:t>r</w:t>
      </w:r>
      <w:r w:rsidRPr="00FC60EE">
        <w:rPr>
          <w:spacing w:val="8"/>
        </w:rPr>
        <w:t xml:space="preserve"> </w:t>
      </w:r>
      <w:r w:rsidRPr="00FC60EE">
        <w:rPr>
          <w:spacing w:val="4"/>
        </w:rPr>
        <w:t>s</w:t>
      </w:r>
      <w:r w:rsidRPr="00FC60EE">
        <w:rPr>
          <w:spacing w:val="2"/>
        </w:rPr>
        <w:t>l</w:t>
      </w:r>
      <w:r w:rsidRPr="00FC60EE">
        <w:rPr>
          <w:spacing w:val="5"/>
        </w:rPr>
        <w:t>ee</w:t>
      </w:r>
      <w:r w:rsidRPr="00FC60EE">
        <w:rPr>
          <w:spacing w:val="3"/>
        </w:rPr>
        <w:t>v</w:t>
      </w:r>
      <w:r w:rsidRPr="00FC60EE">
        <w:rPr>
          <w:spacing w:val="5"/>
        </w:rPr>
        <w:t>e</w:t>
      </w:r>
      <w:r w:rsidRPr="00FC60EE">
        <w:t>s</w:t>
      </w:r>
      <w:r w:rsidRPr="00FC60EE">
        <w:rPr>
          <w:spacing w:val="1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3"/>
        </w:rPr>
        <w:t>n</w:t>
      </w:r>
      <w:r w:rsidRPr="00FC60EE">
        <w:t>d</w:t>
      </w:r>
      <w:r w:rsidRPr="00FC60EE">
        <w:rPr>
          <w:spacing w:val="5"/>
        </w:rPr>
        <w:t xml:space="preserve"> </w:t>
      </w:r>
      <w:r w:rsidRPr="00FC60EE">
        <w:rPr>
          <w:spacing w:val="3"/>
        </w:rPr>
        <w:t>d</w:t>
      </w:r>
      <w:r w:rsidRPr="00FC60EE">
        <w:rPr>
          <w:spacing w:val="5"/>
        </w:rPr>
        <w:t>r</w:t>
      </w:r>
      <w:r w:rsidRPr="00FC60EE">
        <w:rPr>
          <w:spacing w:val="4"/>
        </w:rPr>
        <w:t>i</w:t>
      </w:r>
      <w:r w:rsidRPr="00FC60EE">
        <w:rPr>
          <w:spacing w:val="3"/>
        </w:rPr>
        <w:t>v</w:t>
      </w:r>
      <w:r w:rsidRPr="00FC60EE">
        <w:t>e</w:t>
      </w:r>
      <w:r w:rsidRPr="00FC60EE">
        <w:rPr>
          <w:spacing w:val="4"/>
        </w:rPr>
        <w:t xml:space="preserve"> </w:t>
      </w:r>
      <w:r w:rsidRPr="00FC60EE">
        <w:rPr>
          <w:spacing w:val="6"/>
        </w:rPr>
        <w:t>p</w:t>
      </w:r>
      <w:r w:rsidRPr="00FC60EE">
        <w:rPr>
          <w:spacing w:val="3"/>
        </w:rPr>
        <w:t>e</w:t>
      </w:r>
      <w:r w:rsidRPr="00FC60EE">
        <w:rPr>
          <w:spacing w:val="5"/>
        </w:rPr>
        <w:t>r</w:t>
      </w:r>
      <w:r w:rsidRPr="00FC60EE">
        <w:rPr>
          <w:spacing w:val="3"/>
        </w:rPr>
        <w:t>for</w:t>
      </w:r>
      <w:r w:rsidRPr="00FC60EE">
        <w:rPr>
          <w:spacing w:val="1"/>
        </w:rPr>
        <w:t>m</w:t>
      </w:r>
      <w:r w:rsidRPr="00FC60EE">
        <w:rPr>
          <w:spacing w:val="5"/>
        </w:rPr>
        <w:t>a</w:t>
      </w:r>
      <w:r w:rsidRPr="00FC60EE">
        <w:rPr>
          <w:spacing w:val="3"/>
        </w:rPr>
        <w:t>n</w:t>
      </w:r>
      <w:r w:rsidRPr="00FC60EE">
        <w:rPr>
          <w:spacing w:val="5"/>
        </w:rPr>
        <w:t>c</w:t>
      </w:r>
      <w:r w:rsidRPr="00FC60EE">
        <w:t>e</w:t>
      </w:r>
      <w:r w:rsidRPr="00FC60EE">
        <w:rPr>
          <w:spacing w:val="7"/>
        </w:rPr>
        <w:t xml:space="preserve"> </w:t>
      </w:r>
      <w:r w:rsidRPr="00FC60EE">
        <w:rPr>
          <w:spacing w:val="3"/>
        </w:rPr>
        <w:t>f</w:t>
      </w:r>
      <w:r w:rsidRPr="00FC60EE">
        <w:rPr>
          <w:spacing w:val="6"/>
        </w:rPr>
        <w:t>o</w:t>
      </w:r>
      <w:r w:rsidRPr="00FC60EE">
        <w:rPr>
          <w:spacing w:val="5"/>
        </w:rPr>
        <w:t>r</w:t>
      </w:r>
      <w:r w:rsidRPr="00FC60EE">
        <w:t>w</w:t>
      </w:r>
      <w:r w:rsidRPr="00FC60EE">
        <w:rPr>
          <w:spacing w:val="5"/>
        </w:rPr>
        <w:t>ar</w:t>
      </w:r>
      <w:r w:rsidRPr="00FC60EE">
        <w:rPr>
          <w:spacing w:val="7"/>
        </w:rPr>
        <w:t>d</w:t>
      </w:r>
      <w:r w:rsidRPr="00FC60EE">
        <w:t>.</w:t>
      </w:r>
      <w:r w:rsidRPr="00FC60EE">
        <w:rPr>
          <w:spacing w:val="4"/>
        </w:rPr>
        <w:t xml:space="preserve"> </w:t>
      </w:r>
      <w:r w:rsidRPr="00FC60EE">
        <w:rPr>
          <w:spacing w:val="2"/>
        </w:rPr>
        <w:t>A</w:t>
      </w:r>
      <w:r w:rsidRPr="00FC60EE">
        <w:t>s</w:t>
      </w:r>
      <w:r w:rsidRPr="00FC60EE">
        <w:rPr>
          <w:spacing w:val="7"/>
        </w:rPr>
        <w:t xml:space="preserve"> </w:t>
      </w:r>
      <w:r w:rsidRPr="00FC60EE">
        <w:rPr>
          <w:spacing w:val="4"/>
        </w:rPr>
        <w:t>s</w:t>
      </w:r>
      <w:r w:rsidRPr="00FC60EE">
        <w:rPr>
          <w:spacing w:val="6"/>
        </w:rPr>
        <w:t>o</w:t>
      </w:r>
      <w:r w:rsidRPr="00FC60EE">
        <w:rPr>
          <w:spacing w:val="1"/>
        </w:rPr>
        <w:t>m</w:t>
      </w:r>
      <w:r w:rsidRPr="00FC60EE">
        <w:rPr>
          <w:spacing w:val="5"/>
        </w:rPr>
        <w:t>e</w:t>
      </w:r>
      <w:r w:rsidRPr="00FC60EE">
        <w:rPr>
          <w:spacing w:val="6"/>
        </w:rPr>
        <w:t>o</w:t>
      </w:r>
      <w:r w:rsidRPr="00FC60EE">
        <w:rPr>
          <w:spacing w:val="3"/>
        </w:rPr>
        <w:t>n</w:t>
      </w:r>
      <w:r w:rsidRPr="00FC60EE">
        <w:t>e</w:t>
      </w:r>
      <w:r w:rsidRPr="00FC60EE">
        <w:rPr>
          <w:spacing w:val="1"/>
        </w:rPr>
        <w:t xml:space="preserve"> </w:t>
      </w:r>
      <w:r w:rsidRPr="00FC60EE">
        <w:rPr>
          <w:spacing w:val="2"/>
        </w:rPr>
        <w:t>w</w:t>
      </w:r>
      <w:r w:rsidRPr="00FC60EE">
        <w:rPr>
          <w:spacing w:val="3"/>
        </w:rPr>
        <w:t>h</w:t>
      </w:r>
      <w:r w:rsidRPr="00FC60EE">
        <w:t>o</w:t>
      </w:r>
      <w:r w:rsidRPr="00FC60EE">
        <w:rPr>
          <w:spacing w:val="8"/>
        </w:rPr>
        <w:t xml:space="preserve"> </w:t>
      </w:r>
      <w:r w:rsidRPr="00FC60EE">
        <w:rPr>
          <w:spacing w:val="3"/>
        </w:rPr>
        <w:t>h</w:t>
      </w:r>
      <w:r w:rsidRPr="00FC60EE">
        <w:rPr>
          <w:spacing w:val="5"/>
        </w:rPr>
        <w:t>a</w:t>
      </w:r>
      <w:r w:rsidRPr="00FC60EE">
        <w:t>s</w:t>
      </w:r>
      <w:r w:rsidRPr="00FC60EE">
        <w:rPr>
          <w:spacing w:val="6"/>
        </w:rPr>
        <w:t xml:space="preserve"> </w:t>
      </w:r>
      <w:r w:rsidRPr="00FC60EE">
        <w:rPr>
          <w:spacing w:val="4"/>
        </w:rPr>
        <w:t>l</w:t>
      </w:r>
      <w:r w:rsidRPr="00FC60EE">
        <w:rPr>
          <w:spacing w:val="5"/>
        </w:rPr>
        <w:t>e</w:t>
      </w:r>
      <w:r w:rsidRPr="00FC60EE">
        <w:rPr>
          <w:spacing w:val="3"/>
        </w:rPr>
        <w:t>a</w:t>
      </w:r>
      <w:r w:rsidRPr="00FC60EE">
        <w:rPr>
          <w:spacing w:val="5"/>
        </w:rPr>
        <w:t>r</w:t>
      </w:r>
      <w:r w:rsidRPr="00FC60EE">
        <w:rPr>
          <w:spacing w:val="3"/>
        </w:rPr>
        <w:t>n</w:t>
      </w:r>
      <w:r w:rsidRPr="00FC60EE">
        <w:t>t</w:t>
      </w:r>
      <w:r w:rsidRPr="00FC60EE">
        <w:rPr>
          <w:spacing w:val="2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3"/>
        </w:rPr>
        <w:t>b</w:t>
      </w:r>
      <w:r w:rsidRPr="00FC60EE">
        <w:rPr>
          <w:spacing w:val="6"/>
        </w:rPr>
        <w:t>o</w:t>
      </w:r>
      <w:r w:rsidRPr="00FC60EE">
        <w:rPr>
          <w:spacing w:val="3"/>
        </w:rPr>
        <w:t>u</w:t>
      </w:r>
      <w:r w:rsidRPr="00FC60EE">
        <w:t xml:space="preserve">t </w:t>
      </w:r>
      <w:r w:rsidRPr="00FC60EE">
        <w:rPr>
          <w:spacing w:val="5"/>
        </w:rPr>
        <w:t>t</w:t>
      </w:r>
      <w:r w:rsidRPr="00FC60EE">
        <w:rPr>
          <w:spacing w:val="3"/>
        </w:rPr>
        <w:t>h</w:t>
      </w:r>
      <w:r w:rsidRPr="00FC60EE">
        <w:t>e</w:t>
      </w:r>
      <w:r w:rsidRPr="00FC60EE">
        <w:rPr>
          <w:spacing w:val="8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3"/>
        </w:rPr>
        <w:t>u</w:t>
      </w:r>
      <w:r w:rsidRPr="00FC60EE">
        <w:rPr>
          <w:spacing w:val="2"/>
        </w:rPr>
        <w:t>t</w:t>
      </w:r>
      <w:r w:rsidRPr="00FC60EE">
        <w:rPr>
          <w:spacing w:val="6"/>
        </w:rPr>
        <w:t>o</w:t>
      </w:r>
      <w:r w:rsidRPr="00FC60EE">
        <w:rPr>
          <w:spacing w:val="1"/>
        </w:rPr>
        <w:t>m</w:t>
      </w:r>
      <w:r w:rsidRPr="00FC60EE">
        <w:rPr>
          <w:spacing w:val="6"/>
        </w:rPr>
        <w:t>o</w:t>
      </w:r>
      <w:r w:rsidRPr="00FC60EE">
        <w:rPr>
          <w:spacing w:val="4"/>
        </w:rPr>
        <w:t>ti</w:t>
      </w:r>
      <w:r w:rsidRPr="00FC60EE">
        <w:rPr>
          <w:spacing w:val="3"/>
        </w:rPr>
        <w:t>v</w:t>
      </w:r>
      <w:r w:rsidRPr="00FC60EE">
        <w:t>e</w:t>
      </w:r>
      <w:r w:rsidRPr="00FC60EE">
        <w:rPr>
          <w:spacing w:val="4"/>
        </w:rPr>
        <w:t xml:space="preserve"> </w:t>
      </w:r>
      <w:r w:rsidRPr="00FC60EE">
        <w:rPr>
          <w:spacing w:val="6"/>
        </w:rPr>
        <w:t>b</w:t>
      </w:r>
      <w:r w:rsidRPr="00FC60EE">
        <w:rPr>
          <w:spacing w:val="3"/>
        </w:rPr>
        <w:t>u</w:t>
      </w:r>
      <w:r w:rsidRPr="00FC60EE">
        <w:rPr>
          <w:spacing w:val="4"/>
        </w:rPr>
        <w:t>si</w:t>
      </w:r>
      <w:r w:rsidRPr="00FC60EE">
        <w:rPr>
          <w:spacing w:val="3"/>
        </w:rPr>
        <w:t>n</w:t>
      </w:r>
      <w:r w:rsidRPr="00FC60EE">
        <w:rPr>
          <w:spacing w:val="5"/>
        </w:rPr>
        <w:t>e</w:t>
      </w:r>
      <w:r w:rsidRPr="00FC60EE">
        <w:rPr>
          <w:spacing w:val="4"/>
        </w:rPr>
        <w:t>s</w:t>
      </w:r>
      <w:r w:rsidRPr="00FC60EE">
        <w:t>s</w:t>
      </w:r>
      <w:r w:rsidRPr="00FC60EE">
        <w:rPr>
          <w:spacing w:val="2"/>
        </w:rPr>
        <w:t xml:space="preserve"> </w:t>
      </w:r>
      <w:r w:rsidRPr="00FC60EE">
        <w:rPr>
          <w:spacing w:val="3"/>
        </w:rPr>
        <w:t>fr</w:t>
      </w:r>
      <w:r w:rsidRPr="00FC60EE">
        <w:rPr>
          <w:spacing w:val="3"/>
        </w:rPr>
        <w:t>o</w:t>
      </w:r>
      <w:r w:rsidRPr="00FC60EE">
        <w:t>m</w:t>
      </w:r>
      <w:r w:rsidRPr="00FC60EE">
        <w:rPr>
          <w:spacing w:val="2"/>
        </w:rPr>
        <w:t xml:space="preserve"> </w:t>
      </w:r>
      <w:r w:rsidRPr="00FC60EE">
        <w:rPr>
          <w:spacing w:val="4"/>
        </w:rPr>
        <w:t>t</w:t>
      </w:r>
      <w:r w:rsidRPr="00FC60EE">
        <w:rPr>
          <w:spacing w:val="3"/>
        </w:rPr>
        <w:t>h</w:t>
      </w:r>
      <w:r w:rsidRPr="00FC60EE">
        <w:t>e</w:t>
      </w:r>
      <w:r w:rsidRPr="00FC60EE">
        <w:rPr>
          <w:spacing w:val="8"/>
        </w:rPr>
        <w:t xml:space="preserve"> </w:t>
      </w:r>
      <w:r w:rsidRPr="00FC60EE">
        <w:rPr>
          <w:spacing w:val="3"/>
        </w:rPr>
        <w:t>g</w:t>
      </w:r>
      <w:r w:rsidRPr="00FC60EE">
        <w:rPr>
          <w:spacing w:val="5"/>
        </w:rPr>
        <w:t>r</w:t>
      </w:r>
      <w:r w:rsidRPr="00FC60EE">
        <w:rPr>
          <w:spacing w:val="6"/>
        </w:rPr>
        <w:t>o</w:t>
      </w:r>
      <w:r w:rsidRPr="00FC60EE">
        <w:rPr>
          <w:spacing w:val="3"/>
        </w:rPr>
        <w:t>un</w:t>
      </w:r>
      <w:r w:rsidRPr="00FC60EE">
        <w:t>d</w:t>
      </w:r>
      <w:r w:rsidRPr="00FC60EE">
        <w:rPr>
          <w:spacing w:val="5"/>
        </w:rPr>
        <w:t xml:space="preserve"> </w:t>
      </w:r>
      <w:r w:rsidRPr="00FC60EE">
        <w:rPr>
          <w:spacing w:val="3"/>
        </w:rPr>
        <w:t>up</w:t>
      </w:r>
      <w:r w:rsidRPr="00FC60EE">
        <w:t>,</w:t>
      </w:r>
      <w:r w:rsidRPr="00FC60EE">
        <w:rPr>
          <w:spacing w:val="8"/>
        </w:rPr>
        <w:t xml:space="preserve"> </w:t>
      </w:r>
      <w:r w:rsidRPr="00FC60EE">
        <w:rPr>
          <w:spacing w:val="4"/>
        </w:rPr>
        <w:t>s</w:t>
      </w:r>
      <w:r w:rsidRPr="00FC60EE">
        <w:rPr>
          <w:spacing w:val="10"/>
        </w:rPr>
        <w:t>h</w:t>
      </w:r>
      <w:r w:rsidRPr="00FC60EE">
        <w:t>e</w:t>
      </w:r>
      <w:r w:rsidRPr="00FC60EE">
        <w:rPr>
          <w:spacing w:val="5"/>
        </w:rPr>
        <w:t xml:space="preserve"> </w:t>
      </w:r>
      <w:r w:rsidRPr="00FC60EE">
        <w:rPr>
          <w:spacing w:val="3"/>
        </w:rPr>
        <w:t>kn</w:t>
      </w:r>
      <w:r w:rsidRPr="00FC60EE">
        <w:rPr>
          <w:spacing w:val="6"/>
        </w:rPr>
        <w:t>o</w:t>
      </w:r>
      <w:r w:rsidRPr="00FC60EE">
        <w:t>ws</w:t>
      </w:r>
      <w:r w:rsidRPr="00FC60EE">
        <w:rPr>
          <w:spacing w:val="7"/>
        </w:rPr>
        <w:t xml:space="preserve"> </w:t>
      </w:r>
      <w:r w:rsidRPr="00FC60EE">
        <w:rPr>
          <w:spacing w:val="5"/>
        </w:rPr>
        <w:t>e</w:t>
      </w:r>
      <w:r w:rsidRPr="00FC60EE">
        <w:rPr>
          <w:spacing w:val="3"/>
        </w:rPr>
        <w:t>x</w:t>
      </w:r>
      <w:r w:rsidRPr="00FC60EE">
        <w:rPr>
          <w:spacing w:val="5"/>
        </w:rPr>
        <w:t>ac</w:t>
      </w:r>
      <w:r w:rsidRPr="00FC60EE">
        <w:rPr>
          <w:spacing w:val="4"/>
        </w:rPr>
        <w:t>tl</w:t>
      </w:r>
      <w:r w:rsidRPr="00FC60EE">
        <w:t xml:space="preserve">y </w:t>
      </w:r>
      <w:r w:rsidRPr="00FC60EE">
        <w:rPr>
          <w:spacing w:val="3"/>
        </w:rPr>
        <w:t>h</w:t>
      </w:r>
      <w:r w:rsidRPr="00FC60EE">
        <w:rPr>
          <w:spacing w:val="6"/>
        </w:rPr>
        <w:t>o</w:t>
      </w:r>
      <w:r w:rsidRPr="00FC60EE">
        <w:t>w</w:t>
      </w:r>
      <w:r w:rsidRPr="00FC60EE">
        <w:rPr>
          <w:spacing w:val="2"/>
        </w:rPr>
        <w:t xml:space="preserve"> </w:t>
      </w:r>
      <w:r w:rsidRPr="00FC60EE">
        <w:rPr>
          <w:spacing w:val="4"/>
        </w:rPr>
        <w:t>t</w:t>
      </w:r>
      <w:r w:rsidRPr="00FC60EE">
        <w:t>o</w:t>
      </w:r>
      <w:r w:rsidRPr="00FC60EE">
        <w:rPr>
          <w:spacing w:val="9"/>
        </w:rPr>
        <w:t xml:space="preserve"> </w:t>
      </w:r>
      <w:r w:rsidRPr="00FC60EE">
        <w:rPr>
          <w:spacing w:val="6"/>
        </w:rPr>
        <w:t>p</w:t>
      </w:r>
      <w:r w:rsidRPr="00FC60EE">
        <w:rPr>
          <w:spacing w:val="2"/>
        </w:rPr>
        <w:t>l</w:t>
      </w:r>
      <w:r w:rsidRPr="00FC60EE">
        <w:rPr>
          <w:spacing w:val="5"/>
        </w:rPr>
        <w:t>a</w:t>
      </w:r>
      <w:r w:rsidRPr="00FC60EE">
        <w:t>y</w:t>
      </w:r>
      <w:r w:rsidRPr="00FC60EE">
        <w:rPr>
          <w:spacing w:val="3"/>
        </w:rPr>
        <w:t xml:space="preserve"> </w:t>
      </w:r>
      <w:r w:rsidRPr="00FC60EE">
        <w:t xml:space="preserve">a </w:t>
      </w:r>
      <w:r w:rsidRPr="00FC60EE">
        <w:rPr>
          <w:spacing w:val="4"/>
        </w:rPr>
        <w:t>si</w:t>
      </w:r>
      <w:r w:rsidRPr="00FC60EE">
        <w:rPr>
          <w:spacing w:val="3"/>
        </w:rPr>
        <w:t>gn</w:t>
      </w:r>
      <w:r w:rsidRPr="00FC60EE">
        <w:rPr>
          <w:spacing w:val="4"/>
        </w:rPr>
        <w:t>i</w:t>
      </w:r>
      <w:r w:rsidRPr="00FC60EE">
        <w:rPr>
          <w:spacing w:val="3"/>
        </w:rPr>
        <w:t>f</w:t>
      </w:r>
      <w:r w:rsidRPr="00FC60EE">
        <w:rPr>
          <w:spacing w:val="4"/>
        </w:rPr>
        <w:t>i</w:t>
      </w:r>
      <w:r w:rsidRPr="00FC60EE">
        <w:rPr>
          <w:spacing w:val="5"/>
        </w:rPr>
        <w:t>ca</w:t>
      </w:r>
      <w:r w:rsidRPr="00FC60EE">
        <w:rPr>
          <w:spacing w:val="3"/>
        </w:rPr>
        <w:t>n</w:t>
      </w:r>
      <w:r w:rsidRPr="00FC60EE">
        <w:t>t</w:t>
      </w:r>
      <w:r w:rsidRPr="00FC60EE">
        <w:rPr>
          <w:spacing w:val="1"/>
        </w:rPr>
        <w:t xml:space="preserve"> </w:t>
      </w:r>
      <w:r w:rsidRPr="00FC60EE">
        <w:rPr>
          <w:spacing w:val="3"/>
        </w:rPr>
        <w:t>r</w:t>
      </w:r>
      <w:r w:rsidRPr="00FC60EE">
        <w:rPr>
          <w:spacing w:val="6"/>
        </w:rPr>
        <w:t>o</w:t>
      </w:r>
      <w:r w:rsidRPr="00FC60EE">
        <w:rPr>
          <w:spacing w:val="4"/>
        </w:rPr>
        <w:t>l</w:t>
      </w:r>
      <w:r w:rsidRPr="00FC60EE">
        <w:t>e</w:t>
      </w:r>
      <w:r w:rsidRPr="00FC60EE">
        <w:rPr>
          <w:spacing w:val="5"/>
        </w:rPr>
        <w:t xml:space="preserve"> </w:t>
      </w:r>
      <w:r w:rsidRPr="00FC60EE">
        <w:rPr>
          <w:spacing w:val="4"/>
        </w:rPr>
        <w:t>i</w:t>
      </w:r>
      <w:r w:rsidRPr="00FC60EE">
        <w:t>n</w:t>
      </w:r>
      <w:r w:rsidRPr="00FC60EE">
        <w:rPr>
          <w:spacing w:val="6"/>
        </w:rPr>
        <w:t xml:space="preserve"> </w:t>
      </w:r>
      <w:r w:rsidRPr="00FC60EE">
        <w:rPr>
          <w:spacing w:val="1"/>
        </w:rPr>
        <w:t>m</w:t>
      </w:r>
      <w:r w:rsidRPr="00FC60EE">
        <w:rPr>
          <w:spacing w:val="5"/>
        </w:rPr>
        <w:t>a</w:t>
      </w:r>
      <w:r w:rsidRPr="00FC60EE">
        <w:rPr>
          <w:spacing w:val="3"/>
        </w:rPr>
        <w:t>n</w:t>
      </w:r>
      <w:r w:rsidRPr="00FC60EE">
        <w:rPr>
          <w:spacing w:val="5"/>
        </w:rPr>
        <w:t>a</w:t>
      </w:r>
      <w:r w:rsidRPr="00FC60EE">
        <w:rPr>
          <w:spacing w:val="3"/>
        </w:rPr>
        <w:t>g</w:t>
      </w:r>
      <w:r w:rsidRPr="00FC60EE">
        <w:rPr>
          <w:spacing w:val="4"/>
        </w:rPr>
        <w:t>i</w:t>
      </w:r>
      <w:r w:rsidRPr="00FC60EE">
        <w:rPr>
          <w:spacing w:val="3"/>
        </w:rPr>
        <w:t>n</w:t>
      </w:r>
      <w:r w:rsidRPr="00FC60EE">
        <w:t>g a</w:t>
      </w:r>
      <w:r w:rsidRPr="00FC60EE">
        <w:rPr>
          <w:spacing w:val="9"/>
        </w:rPr>
        <w:t xml:space="preserve"> </w:t>
      </w:r>
      <w:r w:rsidRPr="00FC60EE">
        <w:rPr>
          <w:spacing w:val="4"/>
        </w:rPr>
        <w:t>s</w:t>
      </w:r>
      <w:r w:rsidRPr="00FC60EE">
        <w:rPr>
          <w:spacing w:val="3"/>
        </w:rPr>
        <w:t>h</w:t>
      </w:r>
      <w:r w:rsidRPr="00FC60EE">
        <w:rPr>
          <w:spacing w:val="6"/>
        </w:rPr>
        <w:t>o</w:t>
      </w:r>
      <w:r w:rsidRPr="00FC60EE">
        <w:t>w</w:t>
      </w:r>
      <w:r w:rsidRPr="00FC60EE">
        <w:rPr>
          <w:spacing w:val="6"/>
        </w:rPr>
        <w:t>roo</w:t>
      </w:r>
      <w:r w:rsidRPr="00FC60EE">
        <w:t>m</w:t>
      </w:r>
      <w:r w:rsidRPr="00FC60EE">
        <w:rPr>
          <w:spacing w:val="-2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3"/>
        </w:rPr>
        <w:t>n</w:t>
      </w:r>
      <w:r w:rsidRPr="00FC60EE">
        <w:t>d</w:t>
      </w:r>
      <w:r w:rsidRPr="00FC60EE">
        <w:rPr>
          <w:spacing w:val="8"/>
        </w:rPr>
        <w:t xml:space="preserve"> </w:t>
      </w:r>
      <w:r w:rsidRPr="00FC60EE">
        <w:rPr>
          <w:spacing w:val="2"/>
        </w:rPr>
        <w:t>t</w:t>
      </w:r>
      <w:r w:rsidRPr="00FC60EE">
        <w:rPr>
          <w:spacing w:val="5"/>
        </w:rPr>
        <w:t>e</w:t>
      </w:r>
      <w:r w:rsidRPr="00FC60EE">
        <w:rPr>
          <w:spacing w:val="3"/>
        </w:rPr>
        <w:t>r</w:t>
      </w:r>
      <w:r w:rsidRPr="00FC60EE">
        <w:rPr>
          <w:spacing w:val="5"/>
        </w:rPr>
        <w:t>r</w:t>
      </w:r>
      <w:r w:rsidRPr="00FC60EE">
        <w:rPr>
          <w:spacing w:val="4"/>
        </w:rPr>
        <w:t>i</w:t>
      </w:r>
      <w:r w:rsidRPr="00FC60EE">
        <w:rPr>
          <w:spacing w:val="2"/>
        </w:rPr>
        <w:t>t</w:t>
      </w:r>
      <w:r w:rsidRPr="00FC60EE">
        <w:rPr>
          <w:spacing w:val="3"/>
        </w:rPr>
        <w:t>o</w:t>
      </w:r>
      <w:r w:rsidRPr="00FC60EE">
        <w:rPr>
          <w:spacing w:val="5"/>
        </w:rPr>
        <w:t>r</w:t>
      </w:r>
      <w:r w:rsidRPr="00FC60EE">
        <w:rPr>
          <w:spacing w:val="1"/>
        </w:rPr>
        <w:t>y</w:t>
      </w:r>
      <w:r w:rsidRPr="00FC60EE">
        <w:t>.</w:t>
      </w:r>
      <w:r w:rsidRPr="00FC60EE">
        <w:rPr>
          <w:spacing w:val="15"/>
        </w:rPr>
        <w:t xml:space="preserve"> </w:t>
      </w:r>
      <w:r w:rsidRPr="00FC60EE">
        <w:rPr>
          <w:spacing w:val="4"/>
        </w:rPr>
        <w:t>Ri</w:t>
      </w:r>
      <w:r w:rsidRPr="00FC60EE">
        <w:rPr>
          <w:spacing w:val="3"/>
        </w:rPr>
        <w:t>gh</w:t>
      </w:r>
      <w:r w:rsidRPr="00FC60EE">
        <w:t>t</w:t>
      </w:r>
      <w:r w:rsidRPr="00FC60EE">
        <w:rPr>
          <w:spacing w:val="5"/>
        </w:rPr>
        <w:t xml:space="preserve"> </w:t>
      </w:r>
      <w:r w:rsidRPr="00FC60EE">
        <w:rPr>
          <w:spacing w:val="3"/>
        </w:rPr>
        <w:t>n</w:t>
      </w:r>
      <w:r w:rsidRPr="00FC60EE">
        <w:rPr>
          <w:spacing w:val="8"/>
        </w:rPr>
        <w:t>o</w:t>
      </w:r>
      <w:r w:rsidRPr="00FC60EE">
        <w:t>w</w:t>
      </w:r>
      <w:r w:rsidRPr="00FC60EE">
        <w:rPr>
          <w:spacing w:val="2"/>
        </w:rPr>
        <w:t xml:space="preserve"> </w:t>
      </w:r>
      <w:r w:rsidRPr="00FC60EE">
        <w:rPr>
          <w:spacing w:val="7"/>
        </w:rPr>
        <w:t>s</w:t>
      </w:r>
      <w:r w:rsidRPr="00FC60EE">
        <w:rPr>
          <w:spacing w:val="3"/>
        </w:rPr>
        <w:t>h</w:t>
      </w:r>
      <w:r w:rsidRPr="00FC60EE">
        <w:t>e</w:t>
      </w:r>
      <w:r w:rsidRPr="00FC60EE">
        <w:rPr>
          <w:spacing w:val="7"/>
        </w:rPr>
        <w:t xml:space="preserve"> </w:t>
      </w:r>
      <w:r w:rsidRPr="00FC60EE">
        <w:rPr>
          <w:spacing w:val="3"/>
        </w:rPr>
        <w:t>h</w:t>
      </w:r>
      <w:r w:rsidRPr="00FC60EE">
        <w:rPr>
          <w:spacing w:val="5"/>
        </w:rPr>
        <w:t>a</w:t>
      </w:r>
      <w:r w:rsidRPr="00FC60EE">
        <w:t>s</w:t>
      </w:r>
      <w:r w:rsidRPr="00FC60EE">
        <w:rPr>
          <w:spacing w:val="6"/>
        </w:rPr>
        <w:t xml:space="preserve"> </w:t>
      </w:r>
      <w:r w:rsidRPr="00FC60EE">
        <w:t xml:space="preserve">a </w:t>
      </w:r>
      <w:r w:rsidRPr="00FC60EE">
        <w:rPr>
          <w:spacing w:val="4"/>
        </w:rPr>
        <w:t>st</w:t>
      </w:r>
      <w:r w:rsidRPr="00FC60EE">
        <w:rPr>
          <w:spacing w:val="5"/>
        </w:rPr>
        <w:t>r</w:t>
      </w:r>
      <w:r w:rsidRPr="00FC60EE">
        <w:rPr>
          <w:spacing w:val="6"/>
        </w:rPr>
        <w:t>o</w:t>
      </w:r>
      <w:r w:rsidRPr="00FC60EE">
        <w:rPr>
          <w:spacing w:val="3"/>
        </w:rPr>
        <w:t>n</w:t>
      </w:r>
      <w:r w:rsidRPr="00FC60EE">
        <w:t>g</w:t>
      </w:r>
      <w:r w:rsidRPr="00FC60EE">
        <w:rPr>
          <w:spacing w:val="2"/>
        </w:rPr>
        <w:t xml:space="preserve"> </w:t>
      </w:r>
      <w:r w:rsidRPr="00FC60EE">
        <w:rPr>
          <w:spacing w:val="6"/>
        </w:rPr>
        <w:t>d</w:t>
      </w:r>
      <w:r w:rsidRPr="00FC60EE">
        <w:rPr>
          <w:spacing w:val="5"/>
        </w:rPr>
        <w:t>e</w:t>
      </w:r>
      <w:r w:rsidRPr="00FC60EE">
        <w:rPr>
          <w:spacing w:val="4"/>
        </w:rPr>
        <w:t>s</w:t>
      </w:r>
      <w:r w:rsidRPr="00FC60EE">
        <w:rPr>
          <w:spacing w:val="2"/>
        </w:rPr>
        <w:t>i</w:t>
      </w:r>
      <w:r w:rsidRPr="00FC60EE">
        <w:rPr>
          <w:spacing w:val="5"/>
        </w:rPr>
        <w:t>r</w:t>
      </w:r>
      <w:r w:rsidRPr="00FC60EE">
        <w:t>e</w:t>
      </w:r>
      <w:r w:rsidRPr="00FC60EE">
        <w:rPr>
          <w:spacing w:val="3"/>
        </w:rPr>
        <w:t xml:space="preserve"> </w:t>
      </w:r>
      <w:r w:rsidRPr="00FC60EE">
        <w:rPr>
          <w:spacing w:val="2"/>
        </w:rPr>
        <w:t>t</w:t>
      </w:r>
      <w:r w:rsidRPr="00FC60EE">
        <w:t>o</w:t>
      </w:r>
      <w:r w:rsidRPr="00FC60EE">
        <w:rPr>
          <w:spacing w:val="9"/>
        </w:rPr>
        <w:t xml:space="preserve"> </w:t>
      </w:r>
      <w:r w:rsidRPr="00FC60EE">
        <w:t>w</w:t>
      </w:r>
      <w:r w:rsidRPr="00FC60EE">
        <w:rPr>
          <w:spacing w:val="6"/>
        </w:rPr>
        <w:t>o</w:t>
      </w:r>
      <w:r w:rsidRPr="00FC60EE">
        <w:rPr>
          <w:spacing w:val="5"/>
        </w:rPr>
        <w:t>r</w:t>
      </w:r>
      <w:r w:rsidRPr="00FC60EE">
        <w:t>k</w:t>
      </w:r>
      <w:r w:rsidRPr="00FC60EE">
        <w:rPr>
          <w:spacing w:val="4"/>
        </w:rPr>
        <w:t xml:space="preserve"> i</w:t>
      </w:r>
      <w:r w:rsidRPr="00FC60EE">
        <w:t>n</w:t>
      </w:r>
      <w:r w:rsidRPr="00FC60EE">
        <w:rPr>
          <w:spacing w:val="6"/>
        </w:rPr>
        <w:t xml:space="preserve"> </w:t>
      </w:r>
      <w:r w:rsidRPr="00FC60EE">
        <w:rPr>
          <w:spacing w:val="5"/>
        </w:rPr>
        <w:t>a</w:t>
      </w:r>
      <w:r w:rsidRPr="00FC60EE">
        <w:t>n</w:t>
      </w:r>
      <w:r w:rsidRPr="00FC60EE">
        <w:rPr>
          <w:spacing w:val="4"/>
        </w:rPr>
        <w:t xml:space="preserve"> </w:t>
      </w:r>
      <w:r w:rsidRPr="00FC60EE">
        <w:rPr>
          <w:spacing w:val="3"/>
        </w:rPr>
        <w:t>env</w:t>
      </w:r>
      <w:r w:rsidRPr="00FC60EE">
        <w:rPr>
          <w:spacing w:val="4"/>
        </w:rPr>
        <w:t>i</w:t>
      </w:r>
      <w:r w:rsidRPr="00FC60EE">
        <w:rPr>
          <w:spacing w:val="5"/>
        </w:rPr>
        <w:t>r</w:t>
      </w:r>
      <w:r w:rsidRPr="00FC60EE">
        <w:rPr>
          <w:spacing w:val="6"/>
        </w:rPr>
        <w:t>o</w:t>
      </w:r>
      <w:r w:rsidRPr="00FC60EE">
        <w:rPr>
          <w:spacing w:val="3"/>
        </w:rPr>
        <w:t>n</w:t>
      </w:r>
      <w:r w:rsidRPr="00FC60EE">
        <w:rPr>
          <w:spacing w:val="1"/>
        </w:rPr>
        <w:t>m</w:t>
      </w:r>
      <w:r w:rsidRPr="00FC60EE">
        <w:rPr>
          <w:spacing w:val="5"/>
        </w:rPr>
        <w:t>e</w:t>
      </w:r>
      <w:r w:rsidRPr="00FC60EE">
        <w:rPr>
          <w:spacing w:val="3"/>
        </w:rPr>
        <w:t>n</w:t>
      </w:r>
      <w:r w:rsidRPr="00FC60EE">
        <w:t>t</w:t>
      </w:r>
      <w:r w:rsidRPr="00FC60EE">
        <w:rPr>
          <w:spacing w:val="7"/>
        </w:rPr>
        <w:t xml:space="preserve"> </w:t>
      </w:r>
      <w:r w:rsidRPr="00FC60EE">
        <w:rPr>
          <w:spacing w:val="4"/>
        </w:rPr>
        <w:t>t</w:t>
      </w:r>
      <w:r w:rsidRPr="00FC60EE">
        <w:rPr>
          <w:spacing w:val="3"/>
        </w:rPr>
        <w:t>h</w:t>
      </w:r>
      <w:r w:rsidRPr="00FC60EE">
        <w:rPr>
          <w:spacing w:val="5"/>
        </w:rPr>
        <w:t>a</w:t>
      </w:r>
      <w:r w:rsidRPr="00FC60EE">
        <w:t>t</w:t>
      </w:r>
      <w:r w:rsidRPr="00FC60EE">
        <w:rPr>
          <w:spacing w:val="6"/>
        </w:rPr>
        <w:t xml:space="preserve"> o</w:t>
      </w:r>
      <w:r w:rsidRPr="00FC60EE">
        <w:rPr>
          <w:spacing w:val="3"/>
        </w:rPr>
        <w:t>ff</w:t>
      </w:r>
      <w:r w:rsidRPr="00FC60EE">
        <w:rPr>
          <w:spacing w:val="5"/>
        </w:rPr>
        <w:t>er</w:t>
      </w:r>
      <w:r w:rsidRPr="00FC60EE">
        <w:t>s</w:t>
      </w:r>
      <w:r w:rsidRPr="00FC60EE">
        <w:rPr>
          <w:spacing w:val="4"/>
        </w:rPr>
        <w:t xml:space="preserve"> </w:t>
      </w:r>
      <w:r w:rsidRPr="00FC60EE">
        <w:rPr>
          <w:spacing w:val="3"/>
        </w:rPr>
        <w:t>un</w:t>
      </w:r>
      <w:r w:rsidRPr="00FC60EE">
        <w:rPr>
          <w:spacing w:val="5"/>
        </w:rPr>
        <w:t>ca</w:t>
      </w:r>
      <w:r w:rsidRPr="00FC60EE">
        <w:rPr>
          <w:spacing w:val="3"/>
        </w:rPr>
        <w:t>p</w:t>
      </w:r>
      <w:r w:rsidRPr="00FC60EE">
        <w:rPr>
          <w:spacing w:val="6"/>
        </w:rPr>
        <w:t>p</w:t>
      </w:r>
      <w:r w:rsidRPr="00FC60EE">
        <w:rPr>
          <w:spacing w:val="3"/>
        </w:rPr>
        <w:t>e</w:t>
      </w:r>
      <w:r w:rsidRPr="00FC60EE">
        <w:t xml:space="preserve">d </w:t>
      </w:r>
      <w:r w:rsidRPr="00FC60EE">
        <w:rPr>
          <w:spacing w:val="5"/>
        </w:rPr>
        <w:t>ear</w:t>
      </w:r>
      <w:r w:rsidRPr="00FC60EE">
        <w:rPr>
          <w:spacing w:val="3"/>
        </w:rPr>
        <w:t>n</w:t>
      </w:r>
      <w:r w:rsidRPr="00FC60EE">
        <w:rPr>
          <w:spacing w:val="4"/>
        </w:rPr>
        <w:t>i</w:t>
      </w:r>
      <w:r w:rsidRPr="00FC60EE">
        <w:rPr>
          <w:spacing w:val="3"/>
        </w:rPr>
        <w:t>n</w:t>
      </w:r>
      <w:r w:rsidRPr="00FC60EE">
        <w:t>g</w:t>
      </w:r>
      <w:r w:rsidRPr="00FC60EE">
        <w:rPr>
          <w:spacing w:val="4"/>
        </w:rPr>
        <w:t xml:space="preserve"> </w:t>
      </w:r>
      <w:r w:rsidRPr="00FC60EE">
        <w:rPr>
          <w:spacing w:val="6"/>
        </w:rPr>
        <w:t>p</w:t>
      </w:r>
      <w:r w:rsidRPr="00FC60EE">
        <w:rPr>
          <w:spacing w:val="3"/>
        </w:rPr>
        <w:t>o</w:t>
      </w:r>
      <w:r w:rsidRPr="00FC60EE">
        <w:rPr>
          <w:spacing w:val="4"/>
        </w:rPr>
        <w:t>t</w:t>
      </w:r>
      <w:r w:rsidRPr="00FC60EE">
        <w:rPr>
          <w:spacing w:val="5"/>
        </w:rPr>
        <w:t>e</w:t>
      </w:r>
      <w:r w:rsidRPr="00FC60EE">
        <w:rPr>
          <w:spacing w:val="3"/>
        </w:rPr>
        <w:t>n</w:t>
      </w:r>
      <w:r w:rsidRPr="00FC60EE">
        <w:rPr>
          <w:spacing w:val="4"/>
        </w:rPr>
        <w:t>ti</w:t>
      </w:r>
      <w:r w:rsidRPr="00FC60EE">
        <w:rPr>
          <w:spacing w:val="3"/>
        </w:rPr>
        <w:t>a</w:t>
      </w:r>
      <w:r w:rsidRPr="00FC60EE">
        <w:rPr>
          <w:spacing w:val="6"/>
        </w:rPr>
        <w:t>l</w:t>
      </w:r>
      <w:r w:rsidRPr="00FC60EE">
        <w:t xml:space="preserve">. </w:t>
      </w:r>
      <w:r w:rsidRPr="00FC60EE">
        <w:rPr>
          <w:spacing w:val="5"/>
        </w:rPr>
        <w:t>He</w:t>
      </w:r>
      <w:r w:rsidRPr="00FC60EE">
        <w:t>r</w:t>
      </w:r>
      <w:r w:rsidRPr="00FC60EE">
        <w:rPr>
          <w:spacing w:val="5"/>
        </w:rPr>
        <w:t xml:space="preserve"> a</w:t>
      </w:r>
      <w:r w:rsidRPr="00FC60EE">
        <w:rPr>
          <w:spacing w:val="4"/>
        </w:rPr>
        <w:t>i</w:t>
      </w:r>
      <w:r w:rsidRPr="00FC60EE">
        <w:t>m</w:t>
      </w:r>
      <w:r w:rsidRPr="00FC60EE">
        <w:rPr>
          <w:spacing w:val="3"/>
        </w:rPr>
        <w:t xml:space="preserve"> </w:t>
      </w:r>
      <w:r w:rsidRPr="00FC60EE">
        <w:rPr>
          <w:spacing w:val="4"/>
        </w:rPr>
        <w:t>i</w:t>
      </w:r>
      <w:r w:rsidRPr="00FC60EE">
        <w:t>s</w:t>
      </w:r>
      <w:r w:rsidRPr="00FC60EE">
        <w:rPr>
          <w:spacing w:val="10"/>
        </w:rPr>
        <w:t xml:space="preserve"> </w:t>
      </w:r>
      <w:r w:rsidRPr="00FC60EE">
        <w:rPr>
          <w:spacing w:val="2"/>
        </w:rPr>
        <w:t>t</w:t>
      </w:r>
      <w:r w:rsidRPr="00FC60EE">
        <w:t>o</w:t>
      </w:r>
      <w:r w:rsidRPr="00FC60EE">
        <w:rPr>
          <w:spacing w:val="6"/>
        </w:rPr>
        <w:t xml:space="preserve"> </w:t>
      </w:r>
      <w:r w:rsidRPr="00FC60EE">
        <w:rPr>
          <w:spacing w:val="4"/>
        </w:rPr>
        <w:t>j</w:t>
      </w:r>
      <w:r w:rsidRPr="00FC60EE">
        <w:rPr>
          <w:spacing w:val="6"/>
        </w:rPr>
        <w:t>o</w:t>
      </w:r>
      <w:r w:rsidRPr="00FC60EE">
        <w:rPr>
          <w:spacing w:val="4"/>
        </w:rPr>
        <w:t>i</w:t>
      </w:r>
      <w:r w:rsidRPr="00FC60EE">
        <w:t>n</w:t>
      </w:r>
      <w:r w:rsidRPr="00FC60EE">
        <w:rPr>
          <w:spacing w:val="3"/>
        </w:rPr>
        <w:t xml:space="preserve"> </w:t>
      </w:r>
      <w:r w:rsidRPr="00FC60EE">
        <w:rPr>
          <w:spacing w:val="7"/>
        </w:rPr>
        <w:t>a</w:t>
      </w:r>
      <w:r w:rsidRPr="00FC60EE">
        <w:t>n</w:t>
      </w:r>
      <w:r w:rsidRPr="00FC60EE">
        <w:rPr>
          <w:spacing w:val="7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3"/>
        </w:rPr>
        <w:t>u</w:t>
      </w:r>
      <w:r w:rsidRPr="00FC60EE">
        <w:rPr>
          <w:spacing w:val="2"/>
        </w:rPr>
        <w:t>t</w:t>
      </w:r>
      <w:r w:rsidRPr="00FC60EE">
        <w:rPr>
          <w:spacing w:val="6"/>
        </w:rPr>
        <w:t>o</w:t>
      </w:r>
      <w:r w:rsidRPr="00FC60EE">
        <w:rPr>
          <w:spacing w:val="1"/>
        </w:rPr>
        <w:t>m</w:t>
      </w:r>
      <w:r w:rsidRPr="00FC60EE">
        <w:rPr>
          <w:spacing w:val="6"/>
        </w:rPr>
        <w:t>o</w:t>
      </w:r>
      <w:r w:rsidRPr="00FC60EE">
        <w:rPr>
          <w:spacing w:val="4"/>
        </w:rPr>
        <w:t>ti</w:t>
      </w:r>
      <w:r w:rsidRPr="00FC60EE">
        <w:rPr>
          <w:spacing w:val="3"/>
        </w:rPr>
        <w:t>v</w:t>
      </w:r>
      <w:r w:rsidRPr="00FC60EE">
        <w:t>e</w:t>
      </w:r>
      <w:r w:rsidRPr="00FC60EE">
        <w:rPr>
          <w:spacing w:val="1"/>
        </w:rPr>
        <w:t xml:space="preserve"> </w:t>
      </w:r>
      <w:r w:rsidRPr="00FC60EE">
        <w:rPr>
          <w:spacing w:val="3"/>
        </w:rPr>
        <w:t>r</w:t>
      </w:r>
      <w:r w:rsidRPr="00FC60EE">
        <w:rPr>
          <w:spacing w:val="5"/>
        </w:rPr>
        <w:t>e</w:t>
      </w:r>
      <w:r w:rsidRPr="00FC60EE">
        <w:rPr>
          <w:spacing w:val="4"/>
        </w:rPr>
        <w:t>t</w:t>
      </w:r>
      <w:r w:rsidRPr="00FC60EE">
        <w:rPr>
          <w:spacing w:val="5"/>
        </w:rPr>
        <w:t>a</w:t>
      </w:r>
      <w:r w:rsidRPr="00FC60EE">
        <w:rPr>
          <w:spacing w:val="2"/>
        </w:rPr>
        <w:t>i</w:t>
      </w:r>
      <w:r w:rsidRPr="00FC60EE">
        <w:rPr>
          <w:spacing w:val="4"/>
        </w:rPr>
        <w:t>l</w:t>
      </w:r>
      <w:r w:rsidRPr="00FC60EE">
        <w:rPr>
          <w:spacing w:val="3"/>
        </w:rPr>
        <w:t>e</w:t>
      </w:r>
      <w:r w:rsidRPr="00FC60EE">
        <w:t>r</w:t>
      </w:r>
      <w:r w:rsidRPr="00FC60EE">
        <w:rPr>
          <w:spacing w:val="4"/>
        </w:rPr>
        <w:t xml:space="preserve"> </w:t>
      </w:r>
      <w:r w:rsidRPr="00FC60EE">
        <w:t>w</w:t>
      </w:r>
      <w:r w:rsidRPr="00FC60EE">
        <w:rPr>
          <w:spacing w:val="4"/>
        </w:rPr>
        <w:t>h</w:t>
      </w:r>
      <w:r w:rsidRPr="00FC60EE">
        <w:t>o</w:t>
      </w:r>
      <w:r w:rsidRPr="00FC60EE">
        <w:rPr>
          <w:spacing w:val="13"/>
        </w:rPr>
        <w:t xml:space="preserve"> </w:t>
      </w:r>
      <w:r w:rsidRPr="00FC60EE">
        <w:rPr>
          <w:spacing w:val="5"/>
        </w:rPr>
        <w:t>i</w:t>
      </w:r>
      <w:r w:rsidRPr="00FC60EE">
        <w:t>s</w:t>
      </w:r>
      <w:r w:rsidRPr="00FC60EE">
        <w:rPr>
          <w:spacing w:val="8"/>
        </w:rPr>
        <w:t xml:space="preserve"> </w:t>
      </w:r>
      <w:r w:rsidRPr="00FC60EE">
        <w:rPr>
          <w:spacing w:val="4"/>
        </w:rPr>
        <w:t>l</w:t>
      </w:r>
      <w:r w:rsidRPr="00FC60EE">
        <w:rPr>
          <w:spacing w:val="3"/>
        </w:rPr>
        <w:t>o</w:t>
      </w:r>
      <w:r w:rsidRPr="00FC60EE">
        <w:rPr>
          <w:spacing w:val="6"/>
        </w:rPr>
        <w:t>o</w:t>
      </w:r>
      <w:r w:rsidRPr="00FC60EE">
        <w:rPr>
          <w:spacing w:val="3"/>
        </w:rPr>
        <w:t>k</w:t>
      </w:r>
      <w:r w:rsidRPr="00FC60EE">
        <w:rPr>
          <w:spacing w:val="4"/>
        </w:rPr>
        <w:t>i</w:t>
      </w:r>
      <w:r w:rsidRPr="00FC60EE">
        <w:rPr>
          <w:spacing w:val="3"/>
        </w:rPr>
        <w:t>n</w:t>
      </w:r>
      <w:r w:rsidRPr="00FC60EE">
        <w:t>g</w:t>
      </w:r>
      <w:r w:rsidRPr="00FC60EE">
        <w:rPr>
          <w:spacing w:val="2"/>
        </w:rPr>
        <w:t xml:space="preserve"> </w:t>
      </w:r>
      <w:r w:rsidRPr="00FC60EE">
        <w:rPr>
          <w:spacing w:val="3"/>
        </w:rPr>
        <w:t>f</w:t>
      </w:r>
      <w:r w:rsidRPr="00FC60EE">
        <w:rPr>
          <w:spacing w:val="6"/>
        </w:rPr>
        <w:t>o</w:t>
      </w:r>
      <w:r w:rsidRPr="00FC60EE">
        <w:t>r</w:t>
      </w:r>
      <w:r w:rsidRPr="00FC60EE">
        <w:rPr>
          <w:spacing w:val="9"/>
        </w:rPr>
        <w:t xml:space="preserve"> </w:t>
      </w:r>
      <w:r w:rsidRPr="00FC60EE">
        <w:rPr>
          <w:spacing w:val="5"/>
        </w:rPr>
        <w:t>a</w:t>
      </w:r>
      <w:r w:rsidRPr="00FC60EE">
        <w:t>n</w:t>
      </w:r>
      <w:r w:rsidRPr="00FC60EE">
        <w:rPr>
          <w:spacing w:val="4"/>
        </w:rPr>
        <w:t xml:space="preserve"> </w:t>
      </w:r>
      <w:r w:rsidRPr="00FC60EE">
        <w:rPr>
          <w:spacing w:val="5"/>
        </w:rPr>
        <w:t>e</w:t>
      </w:r>
      <w:r w:rsidRPr="00FC60EE">
        <w:rPr>
          <w:spacing w:val="3"/>
        </w:rPr>
        <w:t>x</w:t>
      </w:r>
      <w:r w:rsidRPr="00FC60EE">
        <w:rPr>
          <w:spacing w:val="6"/>
        </w:rPr>
        <w:t>p</w:t>
      </w:r>
      <w:r w:rsidRPr="00FC60EE">
        <w:rPr>
          <w:spacing w:val="3"/>
        </w:rPr>
        <w:t>e</w:t>
      </w:r>
      <w:r w:rsidRPr="00FC60EE">
        <w:rPr>
          <w:spacing w:val="5"/>
        </w:rPr>
        <w:t>r</w:t>
      </w:r>
      <w:r w:rsidRPr="00FC60EE">
        <w:rPr>
          <w:spacing w:val="4"/>
        </w:rPr>
        <w:t>i</w:t>
      </w:r>
      <w:r w:rsidRPr="00FC60EE">
        <w:rPr>
          <w:spacing w:val="7"/>
        </w:rPr>
        <w:t>e</w:t>
      </w:r>
      <w:r w:rsidRPr="00FC60EE">
        <w:rPr>
          <w:spacing w:val="3"/>
        </w:rPr>
        <w:t>nc</w:t>
      </w:r>
      <w:r w:rsidRPr="00FC60EE">
        <w:rPr>
          <w:spacing w:val="5"/>
        </w:rPr>
        <w:t>e</w:t>
      </w:r>
      <w:r w:rsidRPr="00FC60EE">
        <w:t xml:space="preserve">d </w:t>
      </w:r>
      <w:r w:rsidRPr="00FC60EE">
        <w:rPr>
          <w:spacing w:val="6"/>
        </w:rPr>
        <w:t>o</w:t>
      </w:r>
      <w:r w:rsidRPr="00FC60EE">
        <w:rPr>
          <w:spacing w:val="3"/>
        </w:rPr>
        <w:t>u</w:t>
      </w:r>
      <w:r w:rsidRPr="00FC60EE">
        <w:rPr>
          <w:spacing w:val="4"/>
        </w:rPr>
        <w:t>tsi</w:t>
      </w:r>
      <w:r w:rsidRPr="00FC60EE">
        <w:rPr>
          <w:spacing w:val="3"/>
        </w:rPr>
        <w:t>d</w:t>
      </w:r>
      <w:r w:rsidRPr="00FC60EE">
        <w:t>e</w:t>
      </w:r>
      <w:r w:rsidRPr="00FC60EE">
        <w:rPr>
          <w:spacing w:val="4"/>
        </w:rPr>
        <w:t xml:space="preserve"> s</w:t>
      </w:r>
      <w:r w:rsidRPr="00FC60EE">
        <w:rPr>
          <w:spacing w:val="3"/>
        </w:rPr>
        <w:t>a</w:t>
      </w:r>
      <w:r w:rsidRPr="00FC60EE">
        <w:rPr>
          <w:spacing w:val="4"/>
        </w:rPr>
        <w:t>l</w:t>
      </w:r>
      <w:r w:rsidRPr="00FC60EE">
        <w:rPr>
          <w:spacing w:val="5"/>
        </w:rPr>
        <w:t>e</w:t>
      </w:r>
      <w:r w:rsidRPr="00FC60EE">
        <w:t>s</w:t>
      </w:r>
      <w:r w:rsidRPr="00FC60EE">
        <w:rPr>
          <w:spacing w:val="5"/>
        </w:rPr>
        <w:t xml:space="preserve"> </w:t>
      </w:r>
      <w:r w:rsidRPr="00FC60EE">
        <w:rPr>
          <w:spacing w:val="1"/>
        </w:rPr>
        <w:t>m</w:t>
      </w:r>
      <w:r w:rsidRPr="00FC60EE">
        <w:rPr>
          <w:spacing w:val="5"/>
        </w:rPr>
        <w:t>a</w:t>
      </w:r>
      <w:r w:rsidRPr="00FC60EE">
        <w:rPr>
          <w:spacing w:val="3"/>
        </w:rPr>
        <w:t>n</w:t>
      </w:r>
      <w:r w:rsidRPr="00FC60EE">
        <w:rPr>
          <w:spacing w:val="5"/>
        </w:rPr>
        <w:t>a</w:t>
      </w:r>
      <w:r w:rsidRPr="00FC60EE">
        <w:rPr>
          <w:spacing w:val="3"/>
        </w:rPr>
        <w:t>g</w:t>
      </w:r>
      <w:r w:rsidRPr="00FC60EE">
        <w:rPr>
          <w:spacing w:val="5"/>
        </w:rPr>
        <w:t>e</w:t>
      </w:r>
      <w:r w:rsidRPr="00FC60EE">
        <w:t>r</w:t>
      </w:r>
      <w:r w:rsidRPr="00FC60EE">
        <w:rPr>
          <w:spacing w:val="3"/>
        </w:rPr>
        <w:t xml:space="preserve"> </w:t>
      </w:r>
      <w:r w:rsidRPr="00FC60EE">
        <w:rPr>
          <w:spacing w:val="2"/>
        </w:rPr>
        <w:t>t</w:t>
      </w:r>
      <w:r w:rsidRPr="00FC60EE">
        <w:t>o</w:t>
      </w:r>
      <w:r w:rsidRPr="00FC60EE">
        <w:rPr>
          <w:spacing w:val="4"/>
        </w:rPr>
        <w:t xml:space="preserve"> </w:t>
      </w:r>
      <w:r w:rsidRPr="00FC60EE">
        <w:rPr>
          <w:spacing w:val="7"/>
        </w:rPr>
        <w:t>j</w:t>
      </w:r>
      <w:r w:rsidRPr="00FC60EE">
        <w:rPr>
          <w:spacing w:val="3"/>
        </w:rPr>
        <w:t>o</w:t>
      </w:r>
      <w:r w:rsidRPr="00FC60EE">
        <w:rPr>
          <w:spacing w:val="4"/>
        </w:rPr>
        <w:t>i</w:t>
      </w:r>
      <w:r w:rsidRPr="00FC60EE">
        <w:t>n</w:t>
      </w:r>
      <w:r w:rsidRPr="00FC60EE">
        <w:rPr>
          <w:spacing w:val="5"/>
        </w:rPr>
        <w:t xml:space="preserve"> </w:t>
      </w:r>
      <w:r w:rsidRPr="00FC60EE">
        <w:rPr>
          <w:spacing w:val="4"/>
        </w:rPr>
        <w:t>t</w:t>
      </w:r>
      <w:r w:rsidRPr="00FC60EE">
        <w:rPr>
          <w:spacing w:val="3"/>
        </w:rPr>
        <w:t>h</w:t>
      </w:r>
      <w:r w:rsidRPr="00FC60EE">
        <w:rPr>
          <w:spacing w:val="5"/>
        </w:rPr>
        <w:t>e</w:t>
      </w:r>
      <w:r w:rsidRPr="00FC60EE">
        <w:rPr>
          <w:spacing w:val="4"/>
        </w:rPr>
        <w:t>i</w:t>
      </w:r>
      <w:r w:rsidRPr="00FC60EE">
        <w:t>r</w:t>
      </w:r>
      <w:r w:rsidRPr="00FC60EE">
        <w:rPr>
          <w:spacing w:val="4"/>
        </w:rPr>
        <w:t xml:space="preserve"> </w:t>
      </w:r>
      <w:r w:rsidRPr="00FC60EE">
        <w:t>w</w:t>
      </w:r>
      <w:r w:rsidRPr="00FC60EE">
        <w:rPr>
          <w:spacing w:val="5"/>
        </w:rPr>
        <w:t>i</w:t>
      </w:r>
      <w:r w:rsidRPr="00FC60EE">
        <w:rPr>
          <w:spacing w:val="3"/>
        </w:rPr>
        <w:t>nn</w:t>
      </w:r>
      <w:r w:rsidRPr="00FC60EE">
        <w:rPr>
          <w:spacing w:val="7"/>
        </w:rPr>
        <w:t>i</w:t>
      </w:r>
      <w:r w:rsidRPr="00FC60EE">
        <w:rPr>
          <w:spacing w:val="3"/>
        </w:rPr>
        <w:t>n</w:t>
      </w:r>
      <w:r w:rsidRPr="00FC60EE">
        <w:t>g</w:t>
      </w:r>
      <w:r w:rsidRPr="00FC60EE">
        <w:rPr>
          <w:spacing w:val="1"/>
        </w:rPr>
        <w:t xml:space="preserve"> </w:t>
      </w:r>
      <w:r w:rsidRPr="00FC60EE">
        <w:rPr>
          <w:spacing w:val="4"/>
        </w:rPr>
        <w:t>t</w:t>
      </w:r>
      <w:r w:rsidRPr="00FC60EE">
        <w:rPr>
          <w:spacing w:val="5"/>
        </w:rPr>
        <w:t>ea</w:t>
      </w:r>
      <w:r w:rsidRPr="00FC60EE">
        <w:rPr>
          <w:spacing w:val="1"/>
        </w:rPr>
        <w:t>m</w:t>
      </w:r>
      <w:r w:rsidRPr="00FC60EE">
        <w:t>.</w:t>
      </w:r>
    </w:p>
    <w:p w14:paraId="000DDF32" w14:textId="77777777" w:rsidR="00175592" w:rsidRPr="00FC60EE" w:rsidRDefault="00175592">
      <w:pPr>
        <w:spacing w:before="11" w:line="220" w:lineRule="exact"/>
        <w:rPr>
          <w:sz w:val="22"/>
          <w:szCs w:val="22"/>
        </w:rPr>
      </w:pPr>
    </w:p>
    <w:p w14:paraId="2F3822CF" w14:textId="77777777" w:rsidR="00175592" w:rsidRPr="00FC60EE" w:rsidRDefault="00FC60EE">
      <w:r w:rsidRPr="00FC60EE">
        <w:rPr>
          <w:spacing w:val="4"/>
        </w:rPr>
        <w:t>S</w:t>
      </w:r>
      <w:r w:rsidRPr="00FC60EE">
        <w:rPr>
          <w:spacing w:val="2"/>
        </w:rPr>
        <w:t>A</w:t>
      </w:r>
      <w:r w:rsidRPr="00FC60EE">
        <w:rPr>
          <w:spacing w:val="3"/>
        </w:rPr>
        <w:t>L</w:t>
      </w:r>
      <w:r w:rsidRPr="00FC60EE">
        <w:rPr>
          <w:spacing w:val="5"/>
        </w:rPr>
        <w:t>E</w:t>
      </w:r>
      <w:r w:rsidRPr="00FC60EE">
        <w:t>S</w:t>
      </w:r>
      <w:r w:rsidRPr="00FC60EE">
        <w:rPr>
          <w:spacing w:val="3"/>
        </w:rPr>
        <w:t xml:space="preserve"> </w:t>
      </w:r>
      <w:r w:rsidRPr="00FC60EE">
        <w:rPr>
          <w:spacing w:val="5"/>
        </w:rPr>
        <w:t>A</w:t>
      </w:r>
      <w:r w:rsidRPr="00FC60EE">
        <w:rPr>
          <w:spacing w:val="4"/>
        </w:rPr>
        <w:t>C</w:t>
      </w:r>
      <w:r w:rsidRPr="00FC60EE">
        <w:rPr>
          <w:spacing w:val="5"/>
        </w:rPr>
        <w:t>HIEVE</w:t>
      </w:r>
      <w:r w:rsidRPr="00FC60EE">
        <w:rPr>
          <w:spacing w:val="3"/>
        </w:rPr>
        <w:t>M</w:t>
      </w:r>
      <w:r w:rsidRPr="00FC60EE">
        <w:rPr>
          <w:spacing w:val="5"/>
        </w:rPr>
        <w:t>E</w:t>
      </w:r>
      <w:r w:rsidRPr="00FC60EE">
        <w:rPr>
          <w:spacing w:val="2"/>
        </w:rPr>
        <w:t>N</w:t>
      </w:r>
      <w:r w:rsidRPr="00FC60EE">
        <w:rPr>
          <w:spacing w:val="8"/>
        </w:rPr>
        <w:t>T</w:t>
      </w:r>
      <w:r w:rsidRPr="00FC60EE">
        <w:t>S</w:t>
      </w:r>
      <w:r w:rsidRPr="00FC60EE">
        <w:rPr>
          <w:spacing w:val="-8"/>
        </w:rPr>
        <w:t xml:space="preserve"> </w:t>
      </w:r>
      <w:r w:rsidRPr="00FC60EE">
        <w:t>&amp;</w:t>
      </w:r>
      <w:r w:rsidRPr="00FC60EE">
        <w:rPr>
          <w:spacing w:val="6"/>
        </w:rPr>
        <w:t xml:space="preserve"> </w:t>
      </w:r>
      <w:r w:rsidRPr="00FC60EE">
        <w:rPr>
          <w:spacing w:val="4"/>
        </w:rPr>
        <w:t>C</w:t>
      </w:r>
      <w:r w:rsidRPr="00FC60EE">
        <w:rPr>
          <w:spacing w:val="2"/>
        </w:rPr>
        <w:t>A</w:t>
      </w:r>
      <w:r w:rsidRPr="00FC60EE">
        <w:rPr>
          <w:spacing w:val="4"/>
        </w:rPr>
        <w:t>R</w:t>
      </w:r>
      <w:r w:rsidRPr="00FC60EE">
        <w:rPr>
          <w:spacing w:val="5"/>
        </w:rPr>
        <w:t>EE</w:t>
      </w:r>
      <w:r w:rsidRPr="00FC60EE">
        <w:t>R</w:t>
      </w:r>
      <w:r w:rsidRPr="00FC60EE">
        <w:rPr>
          <w:spacing w:val="1"/>
        </w:rPr>
        <w:t xml:space="preserve"> </w:t>
      </w:r>
      <w:r w:rsidRPr="00FC60EE">
        <w:rPr>
          <w:spacing w:val="5"/>
        </w:rPr>
        <w:t>HI</w:t>
      </w:r>
      <w:r w:rsidRPr="00FC60EE">
        <w:rPr>
          <w:spacing w:val="2"/>
        </w:rPr>
        <w:t>S</w:t>
      </w:r>
      <w:r w:rsidRPr="00FC60EE">
        <w:rPr>
          <w:spacing w:val="8"/>
        </w:rPr>
        <w:t>T</w:t>
      </w:r>
      <w:r w:rsidRPr="00FC60EE">
        <w:rPr>
          <w:spacing w:val="5"/>
        </w:rPr>
        <w:t>O</w:t>
      </w:r>
      <w:r w:rsidRPr="00FC60EE">
        <w:rPr>
          <w:spacing w:val="4"/>
        </w:rPr>
        <w:t>R</w:t>
      </w:r>
      <w:r w:rsidRPr="00FC60EE">
        <w:t>Y</w:t>
      </w:r>
    </w:p>
    <w:p w14:paraId="179C2809" w14:textId="77777777" w:rsidR="00175592" w:rsidRPr="00FC60EE" w:rsidRDefault="00175592">
      <w:pPr>
        <w:spacing w:before="16" w:line="220" w:lineRule="exact"/>
        <w:rPr>
          <w:sz w:val="22"/>
          <w:szCs w:val="22"/>
        </w:rPr>
      </w:pPr>
    </w:p>
    <w:p w14:paraId="5CB8914C" w14:textId="77777777" w:rsidR="00175592" w:rsidRPr="00FC60EE" w:rsidRDefault="00FC60EE">
      <w:pPr>
        <w:rPr>
          <w:sz w:val="22"/>
          <w:szCs w:val="22"/>
        </w:rPr>
      </w:pPr>
      <w:r w:rsidRPr="00FC60EE">
        <w:rPr>
          <w:b/>
          <w:i/>
          <w:spacing w:val="-25"/>
          <w:sz w:val="22"/>
          <w:szCs w:val="22"/>
        </w:rPr>
        <w:t>V</w:t>
      </w:r>
      <w:r w:rsidRPr="00FC60EE">
        <w:rPr>
          <w:b/>
          <w:i/>
          <w:spacing w:val="3"/>
          <w:sz w:val="22"/>
          <w:szCs w:val="22"/>
        </w:rPr>
        <w:t>e</w:t>
      </w:r>
      <w:r w:rsidRPr="00FC60EE">
        <w:rPr>
          <w:b/>
          <w:i/>
          <w:spacing w:val="2"/>
          <w:sz w:val="22"/>
          <w:szCs w:val="22"/>
        </w:rPr>
        <w:t>h</w:t>
      </w:r>
      <w:r w:rsidRPr="00FC60EE">
        <w:rPr>
          <w:b/>
          <w:i/>
          <w:spacing w:val="3"/>
          <w:sz w:val="22"/>
          <w:szCs w:val="22"/>
        </w:rPr>
        <w:t>i</w:t>
      </w:r>
      <w:r w:rsidRPr="00FC60EE">
        <w:rPr>
          <w:b/>
          <w:i/>
          <w:sz w:val="22"/>
          <w:szCs w:val="22"/>
        </w:rPr>
        <w:t>c</w:t>
      </w:r>
      <w:r w:rsidRPr="00FC60EE">
        <w:rPr>
          <w:b/>
          <w:i/>
          <w:spacing w:val="4"/>
          <w:sz w:val="22"/>
          <w:szCs w:val="22"/>
        </w:rPr>
        <w:t>l</w:t>
      </w:r>
      <w:r w:rsidRPr="00FC60EE">
        <w:rPr>
          <w:b/>
          <w:i/>
          <w:sz w:val="22"/>
          <w:szCs w:val="22"/>
        </w:rPr>
        <w:t>e</w:t>
      </w:r>
      <w:r w:rsidRPr="00FC60EE">
        <w:rPr>
          <w:b/>
          <w:i/>
          <w:spacing w:val="3"/>
          <w:sz w:val="22"/>
          <w:szCs w:val="22"/>
        </w:rPr>
        <w:t xml:space="preserve"> </w:t>
      </w:r>
      <w:r w:rsidRPr="00FC60EE">
        <w:rPr>
          <w:b/>
          <w:i/>
          <w:spacing w:val="2"/>
          <w:sz w:val="22"/>
          <w:szCs w:val="22"/>
        </w:rPr>
        <w:t>S</w:t>
      </w:r>
      <w:r w:rsidRPr="00FC60EE">
        <w:rPr>
          <w:b/>
          <w:i/>
          <w:sz w:val="22"/>
          <w:szCs w:val="22"/>
        </w:rPr>
        <w:t>a</w:t>
      </w:r>
      <w:r w:rsidRPr="00FC60EE">
        <w:rPr>
          <w:b/>
          <w:i/>
          <w:spacing w:val="3"/>
          <w:sz w:val="22"/>
          <w:szCs w:val="22"/>
        </w:rPr>
        <w:t>l</w:t>
      </w:r>
      <w:r w:rsidRPr="00FC60EE">
        <w:rPr>
          <w:b/>
          <w:i/>
          <w:sz w:val="22"/>
          <w:szCs w:val="22"/>
        </w:rPr>
        <w:t>es</w:t>
      </w:r>
      <w:r w:rsidRPr="00FC60EE">
        <w:rPr>
          <w:b/>
          <w:i/>
          <w:spacing w:val="5"/>
          <w:sz w:val="22"/>
          <w:szCs w:val="22"/>
        </w:rPr>
        <w:t xml:space="preserve"> </w:t>
      </w:r>
      <w:r w:rsidRPr="00FC60EE">
        <w:rPr>
          <w:b/>
          <w:i/>
          <w:spacing w:val="2"/>
          <w:sz w:val="22"/>
          <w:szCs w:val="22"/>
        </w:rPr>
        <w:t>S</w:t>
      </w:r>
      <w:r w:rsidRPr="00FC60EE">
        <w:rPr>
          <w:b/>
          <w:i/>
          <w:sz w:val="22"/>
          <w:szCs w:val="22"/>
        </w:rPr>
        <w:t>h</w:t>
      </w:r>
      <w:r w:rsidRPr="00FC60EE">
        <w:rPr>
          <w:b/>
          <w:i/>
          <w:spacing w:val="2"/>
          <w:sz w:val="22"/>
          <w:szCs w:val="22"/>
        </w:rPr>
        <w:t>o</w:t>
      </w:r>
      <w:r w:rsidRPr="00FC60EE">
        <w:rPr>
          <w:b/>
          <w:i/>
          <w:spacing w:val="1"/>
          <w:sz w:val="22"/>
          <w:szCs w:val="22"/>
        </w:rPr>
        <w:t>w</w:t>
      </w:r>
      <w:r w:rsidRPr="00FC60EE">
        <w:rPr>
          <w:b/>
          <w:i/>
          <w:spacing w:val="-2"/>
          <w:sz w:val="22"/>
          <w:szCs w:val="22"/>
        </w:rPr>
        <w:t>r</w:t>
      </w:r>
      <w:r w:rsidRPr="00FC60EE">
        <w:rPr>
          <w:b/>
          <w:i/>
          <w:spacing w:val="2"/>
          <w:sz w:val="22"/>
          <w:szCs w:val="22"/>
        </w:rPr>
        <w:t>o</w:t>
      </w:r>
      <w:r w:rsidRPr="00FC60EE">
        <w:rPr>
          <w:b/>
          <w:i/>
          <w:sz w:val="22"/>
          <w:szCs w:val="22"/>
        </w:rPr>
        <w:t>om</w:t>
      </w:r>
      <w:r w:rsidRPr="00FC60EE">
        <w:rPr>
          <w:b/>
          <w:i/>
          <w:spacing w:val="7"/>
          <w:sz w:val="22"/>
          <w:szCs w:val="22"/>
        </w:rPr>
        <w:t xml:space="preserve"> </w:t>
      </w:r>
      <w:r w:rsidRPr="00FC60EE">
        <w:rPr>
          <w:b/>
          <w:i/>
          <w:sz w:val="22"/>
          <w:szCs w:val="22"/>
        </w:rPr>
        <w:t>–</w:t>
      </w:r>
      <w:r w:rsidRPr="00FC60EE">
        <w:rPr>
          <w:b/>
          <w:i/>
          <w:spacing w:val="3"/>
          <w:sz w:val="22"/>
          <w:szCs w:val="22"/>
        </w:rPr>
        <w:t xml:space="preserve"> </w:t>
      </w:r>
      <w:r w:rsidRPr="00FC60EE">
        <w:rPr>
          <w:b/>
          <w:i/>
          <w:spacing w:val="1"/>
          <w:sz w:val="22"/>
          <w:szCs w:val="22"/>
        </w:rPr>
        <w:t>B</w:t>
      </w:r>
      <w:r w:rsidRPr="00FC60EE">
        <w:rPr>
          <w:b/>
          <w:i/>
          <w:spacing w:val="3"/>
          <w:sz w:val="22"/>
          <w:szCs w:val="22"/>
        </w:rPr>
        <w:t>i</w:t>
      </w:r>
      <w:r w:rsidRPr="00FC60EE">
        <w:rPr>
          <w:b/>
          <w:i/>
          <w:sz w:val="22"/>
          <w:szCs w:val="22"/>
        </w:rPr>
        <w:t>r</w:t>
      </w:r>
      <w:r w:rsidRPr="00FC60EE">
        <w:rPr>
          <w:b/>
          <w:i/>
          <w:spacing w:val="4"/>
          <w:sz w:val="22"/>
          <w:szCs w:val="22"/>
        </w:rPr>
        <w:t>m</w:t>
      </w:r>
      <w:r w:rsidRPr="00FC60EE">
        <w:rPr>
          <w:b/>
          <w:i/>
          <w:spacing w:val="1"/>
          <w:sz w:val="22"/>
          <w:szCs w:val="22"/>
        </w:rPr>
        <w:t>i</w:t>
      </w:r>
      <w:r w:rsidRPr="00FC60EE">
        <w:rPr>
          <w:b/>
          <w:i/>
          <w:sz w:val="22"/>
          <w:szCs w:val="22"/>
        </w:rPr>
        <w:t>n</w:t>
      </w:r>
      <w:r w:rsidRPr="00FC60EE">
        <w:rPr>
          <w:b/>
          <w:i/>
          <w:spacing w:val="2"/>
          <w:sz w:val="22"/>
          <w:szCs w:val="22"/>
        </w:rPr>
        <w:t>gh</w:t>
      </w:r>
      <w:r w:rsidRPr="00FC60EE">
        <w:rPr>
          <w:b/>
          <w:i/>
          <w:sz w:val="22"/>
          <w:szCs w:val="22"/>
        </w:rPr>
        <w:t>a</w:t>
      </w:r>
      <w:r w:rsidRPr="00FC60EE">
        <w:rPr>
          <w:b/>
          <w:i/>
          <w:spacing w:val="5"/>
          <w:sz w:val="22"/>
          <w:szCs w:val="22"/>
        </w:rPr>
        <w:t>m</w:t>
      </w:r>
      <w:r w:rsidRPr="00FC60EE">
        <w:rPr>
          <w:b/>
          <w:i/>
          <w:sz w:val="22"/>
          <w:szCs w:val="22"/>
        </w:rPr>
        <w:t>,</w:t>
      </w:r>
      <w:r w:rsidRPr="00FC60EE">
        <w:rPr>
          <w:b/>
          <w:i/>
          <w:spacing w:val="5"/>
          <w:sz w:val="22"/>
          <w:szCs w:val="22"/>
        </w:rPr>
        <w:t xml:space="preserve"> </w:t>
      </w:r>
      <w:r w:rsidRPr="00FC60EE">
        <w:rPr>
          <w:b/>
          <w:i/>
          <w:spacing w:val="1"/>
          <w:sz w:val="22"/>
          <w:szCs w:val="22"/>
        </w:rPr>
        <w:t>U</w:t>
      </w:r>
      <w:r w:rsidRPr="00FC60EE">
        <w:rPr>
          <w:b/>
          <w:i/>
          <w:sz w:val="22"/>
          <w:szCs w:val="22"/>
        </w:rPr>
        <w:t>K</w:t>
      </w:r>
    </w:p>
    <w:p w14:paraId="2FAAFB02" w14:textId="77777777" w:rsidR="00175592" w:rsidRPr="00FC60EE" w:rsidRDefault="00FC60EE">
      <w:pPr>
        <w:spacing w:line="220" w:lineRule="exact"/>
      </w:pPr>
      <w:r w:rsidRPr="00FC60EE">
        <w:rPr>
          <w:spacing w:val="1"/>
        </w:rPr>
        <w:t>C</w:t>
      </w:r>
      <w:r w:rsidRPr="00FC60EE">
        <w:rPr>
          <w:spacing w:val="2"/>
        </w:rPr>
        <w:t>A</w:t>
      </w:r>
      <w:r w:rsidRPr="00FC60EE">
        <w:t xml:space="preserve">R </w:t>
      </w:r>
      <w:r w:rsidRPr="00FC60EE">
        <w:rPr>
          <w:spacing w:val="4"/>
        </w:rPr>
        <w:t>S</w:t>
      </w:r>
      <w:r w:rsidRPr="00FC60EE">
        <w:t>A</w:t>
      </w:r>
      <w:r w:rsidRPr="00FC60EE">
        <w:rPr>
          <w:spacing w:val="1"/>
        </w:rPr>
        <w:t>L</w:t>
      </w:r>
      <w:r w:rsidRPr="00FC60EE">
        <w:rPr>
          <w:spacing w:val="3"/>
        </w:rPr>
        <w:t>E</w:t>
      </w:r>
      <w:r w:rsidRPr="00FC60EE">
        <w:t xml:space="preserve">S </w:t>
      </w:r>
      <w:r w:rsidRPr="00FC60EE">
        <w:rPr>
          <w:spacing w:val="5"/>
        </w:rPr>
        <w:t>M</w:t>
      </w:r>
      <w:r w:rsidRPr="00FC60EE">
        <w:t>A</w:t>
      </w:r>
      <w:r w:rsidRPr="00FC60EE">
        <w:rPr>
          <w:spacing w:val="5"/>
        </w:rPr>
        <w:t>N</w:t>
      </w:r>
      <w:r w:rsidRPr="00FC60EE">
        <w:t>A</w:t>
      </w:r>
      <w:r w:rsidRPr="00FC60EE">
        <w:rPr>
          <w:spacing w:val="3"/>
        </w:rPr>
        <w:t>GE</w:t>
      </w:r>
      <w:r w:rsidRPr="00FC60EE">
        <w:t>R</w:t>
      </w:r>
      <w:r w:rsidRPr="00FC60EE">
        <w:t xml:space="preserve">                                                    </w:t>
      </w:r>
      <w:r w:rsidRPr="00FC60EE">
        <w:rPr>
          <w:spacing w:val="50"/>
        </w:rPr>
        <w:t xml:space="preserve"> </w:t>
      </w:r>
      <w:r w:rsidRPr="00FC60EE">
        <w:rPr>
          <w:spacing w:val="4"/>
        </w:rPr>
        <w:t>J</w:t>
      </w:r>
      <w:r w:rsidRPr="00FC60EE">
        <w:rPr>
          <w:spacing w:val="3"/>
        </w:rPr>
        <w:t>a</w:t>
      </w:r>
      <w:r w:rsidRPr="00FC60EE">
        <w:t>n</w:t>
      </w:r>
      <w:r w:rsidRPr="00FC60EE">
        <w:rPr>
          <w:spacing w:val="1"/>
        </w:rPr>
        <w:t xml:space="preserve"> 2</w:t>
      </w:r>
      <w:r w:rsidRPr="00FC60EE">
        <w:rPr>
          <w:spacing w:val="5"/>
        </w:rPr>
        <w:t>0</w:t>
      </w:r>
      <w:r w:rsidRPr="00FC60EE">
        <w:rPr>
          <w:spacing w:val="1"/>
        </w:rPr>
        <w:t>1</w:t>
      </w:r>
      <w:r w:rsidRPr="00FC60EE">
        <w:t>2 –</w:t>
      </w:r>
      <w:r w:rsidRPr="00FC60EE">
        <w:rPr>
          <w:spacing w:val="3"/>
        </w:rPr>
        <w:t xml:space="preserve"> </w:t>
      </w:r>
      <w:r w:rsidRPr="00FC60EE">
        <w:rPr>
          <w:spacing w:val="4"/>
        </w:rPr>
        <w:t>P</w:t>
      </w:r>
      <w:r w:rsidRPr="00FC60EE">
        <w:rPr>
          <w:spacing w:val="3"/>
        </w:rPr>
        <w:t>re</w:t>
      </w:r>
      <w:r w:rsidRPr="00FC60EE">
        <w:rPr>
          <w:spacing w:val="2"/>
        </w:rPr>
        <w:t>s</w:t>
      </w:r>
      <w:r w:rsidRPr="00FC60EE">
        <w:rPr>
          <w:spacing w:val="3"/>
        </w:rPr>
        <w:t>e</w:t>
      </w:r>
      <w:r w:rsidRPr="00FC60EE">
        <w:rPr>
          <w:spacing w:val="1"/>
        </w:rPr>
        <w:t>n</w:t>
      </w:r>
      <w:r w:rsidRPr="00FC60EE">
        <w:t>t</w:t>
      </w:r>
    </w:p>
    <w:p w14:paraId="4D6C52DE" w14:textId="77777777" w:rsidR="00175592" w:rsidRPr="00FC60EE" w:rsidRDefault="00FC60EE">
      <w:pPr>
        <w:spacing w:before="5"/>
      </w:pPr>
      <w:r w:rsidRPr="00FC60EE">
        <w:rPr>
          <w:b/>
          <w:i/>
          <w:spacing w:val="2"/>
        </w:rPr>
        <w:t>S</w:t>
      </w:r>
      <w:r w:rsidRPr="00FC60EE">
        <w:rPr>
          <w:b/>
          <w:i/>
          <w:spacing w:val="3"/>
        </w:rPr>
        <w:t>a</w:t>
      </w:r>
      <w:r w:rsidRPr="00FC60EE">
        <w:rPr>
          <w:b/>
          <w:i/>
          <w:spacing w:val="2"/>
        </w:rPr>
        <w:t>l</w:t>
      </w:r>
      <w:r w:rsidRPr="00FC60EE">
        <w:rPr>
          <w:b/>
          <w:i/>
          <w:spacing w:val="3"/>
        </w:rPr>
        <w:t>e</w:t>
      </w:r>
      <w:r w:rsidRPr="00FC60EE">
        <w:rPr>
          <w:b/>
          <w:i/>
        </w:rPr>
        <w:t xml:space="preserve">s </w:t>
      </w:r>
      <w:r w:rsidRPr="00FC60EE">
        <w:rPr>
          <w:b/>
          <w:i/>
          <w:spacing w:val="3"/>
        </w:rPr>
        <w:t>Ta</w:t>
      </w:r>
      <w:r w:rsidRPr="00FC60EE">
        <w:rPr>
          <w:b/>
          <w:i/>
          <w:spacing w:val="-1"/>
        </w:rPr>
        <w:t>r</w:t>
      </w:r>
      <w:r w:rsidRPr="00FC60EE">
        <w:rPr>
          <w:b/>
          <w:i/>
          <w:spacing w:val="3"/>
        </w:rPr>
        <w:t>ge</w:t>
      </w:r>
      <w:r w:rsidRPr="00FC60EE">
        <w:rPr>
          <w:b/>
          <w:i/>
          <w:spacing w:val="2"/>
        </w:rPr>
        <w:t>t</w:t>
      </w:r>
      <w:r w:rsidRPr="00FC60EE">
        <w:rPr>
          <w:b/>
          <w:i/>
        </w:rPr>
        <w:t>:</w:t>
      </w:r>
      <w:r w:rsidRPr="00FC60EE">
        <w:rPr>
          <w:b/>
          <w:i/>
          <w:spacing w:val="-3"/>
        </w:rPr>
        <w:t xml:space="preserve"> </w:t>
      </w:r>
      <w:r w:rsidRPr="00FC60EE">
        <w:rPr>
          <w:b/>
          <w:i/>
          <w:spacing w:val="6"/>
        </w:rPr>
        <w:t>$</w:t>
      </w:r>
      <w:r w:rsidRPr="00FC60EE">
        <w:rPr>
          <w:b/>
          <w:i/>
        </w:rPr>
        <w:t>3</w:t>
      </w:r>
      <w:r w:rsidRPr="00FC60EE">
        <w:rPr>
          <w:b/>
          <w:i/>
          <w:spacing w:val="2"/>
        </w:rPr>
        <w:t xml:space="preserve"> </w:t>
      </w:r>
      <w:r w:rsidRPr="00FC60EE">
        <w:rPr>
          <w:b/>
          <w:i/>
        </w:rPr>
        <w:t>M</w:t>
      </w:r>
      <w:r w:rsidRPr="00FC60EE">
        <w:rPr>
          <w:b/>
          <w:i/>
          <w:spacing w:val="1"/>
        </w:rPr>
        <w:t xml:space="preserve"> </w:t>
      </w:r>
      <w:r w:rsidRPr="00FC60EE">
        <w:rPr>
          <w:b/>
          <w:i/>
        </w:rPr>
        <w:t>-</w:t>
      </w:r>
      <w:r w:rsidRPr="00FC60EE">
        <w:rPr>
          <w:b/>
          <w:i/>
          <w:spacing w:val="5"/>
        </w:rPr>
        <w:t xml:space="preserve"> </w:t>
      </w:r>
      <w:r w:rsidRPr="00FC60EE">
        <w:rPr>
          <w:b/>
          <w:i/>
          <w:spacing w:val="2"/>
        </w:rPr>
        <w:t>S</w:t>
      </w:r>
      <w:r w:rsidRPr="00FC60EE">
        <w:rPr>
          <w:b/>
          <w:i/>
          <w:spacing w:val="3"/>
        </w:rPr>
        <w:t>a</w:t>
      </w:r>
      <w:r w:rsidRPr="00FC60EE">
        <w:rPr>
          <w:b/>
          <w:i/>
          <w:spacing w:val="2"/>
        </w:rPr>
        <w:t>l</w:t>
      </w:r>
      <w:r w:rsidRPr="00FC60EE">
        <w:rPr>
          <w:b/>
          <w:i/>
          <w:spacing w:val="3"/>
        </w:rPr>
        <w:t>e</w:t>
      </w:r>
      <w:r w:rsidRPr="00FC60EE">
        <w:rPr>
          <w:b/>
          <w:i/>
        </w:rPr>
        <w:t>s</w:t>
      </w:r>
      <w:r w:rsidRPr="00FC60EE">
        <w:rPr>
          <w:b/>
          <w:i/>
          <w:spacing w:val="-1"/>
        </w:rPr>
        <w:t xml:space="preserve"> </w:t>
      </w:r>
      <w:r w:rsidRPr="00FC60EE">
        <w:rPr>
          <w:b/>
          <w:i/>
          <w:spacing w:val="1"/>
        </w:rPr>
        <w:t>A</w:t>
      </w:r>
      <w:r w:rsidRPr="00FC60EE">
        <w:rPr>
          <w:b/>
          <w:i/>
          <w:spacing w:val="3"/>
        </w:rPr>
        <w:t>c</w:t>
      </w:r>
      <w:r w:rsidRPr="00FC60EE">
        <w:rPr>
          <w:b/>
          <w:i/>
          <w:spacing w:val="2"/>
        </w:rPr>
        <w:t>hi</w:t>
      </w:r>
      <w:r w:rsidRPr="00FC60EE">
        <w:rPr>
          <w:b/>
          <w:i/>
          <w:spacing w:val="3"/>
        </w:rPr>
        <w:t>eved</w:t>
      </w:r>
      <w:r w:rsidRPr="00FC60EE">
        <w:rPr>
          <w:b/>
          <w:i/>
        </w:rPr>
        <w:t>:</w:t>
      </w:r>
      <w:r w:rsidRPr="00FC60EE">
        <w:rPr>
          <w:b/>
          <w:i/>
          <w:spacing w:val="-5"/>
        </w:rPr>
        <w:t xml:space="preserve"> </w:t>
      </w:r>
      <w:r w:rsidRPr="00FC60EE">
        <w:rPr>
          <w:b/>
          <w:i/>
          <w:spacing w:val="3"/>
        </w:rPr>
        <w:t>$</w:t>
      </w:r>
      <w:r w:rsidRPr="00FC60EE">
        <w:rPr>
          <w:b/>
          <w:i/>
          <w:spacing w:val="4"/>
        </w:rPr>
        <w:t>3</w:t>
      </w:r>
      <w:r w:rsidRPr="00FC60EE">
        <w:rPr>
          <w:b/>
          <w:i/>
          <w:spacing w:val="1"/>
        </w:rPr>
        <w:t>.</w:t>
      </w:r>
      <w:r w:rsidRPr="00FC60EE">
        <w:rPr>
          <w:b/>
          <w:i/>
        </w:rPr>
        <w:t>2</w:t>
      </w:r>
      <w:r w:rsidRPr="00FC60EE">
        <w:rPr>
          <w:b/>
          <w:i/>
          <w:spacing w:val="2"/>
        </w:rPr>
        <w:t xml:space="preserve"> </w:t>
      </w:r>
      <w:r w:rsidRPr="00FC60EE">
        <w:rPr>
          <w:b/>
          <w:i/>
        </w:rPr>
        <w:t>M</w:t>
      </w:r>
    </w:p>
    <w:p w14:paraId="4FB3F201" w14:textId="77777777" w:rsidR="00175592" w:rsidRPr="00FC60EE" w:rsidRDefault="00FC60EE">
      <w:pPr>
        <w:spacing w:line="220" w:lineRule="exact"/>
      </w:pPr>
      <w:r w:rsidRPr="00FC60EE">
        <w:rPr>
          <w:spacing w:val="-1"/>
        </w:rPr>
        <w:t>R</w:t>
      </w:r>
      <w:r w:rsidRPr="00FC60EE">
        <w:t>es</w:t>
      </w:r>
      <w:r w:rsidRPr="00FC60EE">
        <w:rPr>
          <w:spacing w:val="1"/>
        </w:rPr>
        <w:t>po</w:t>
      </w:r>
      <w:r w:rsidRPr="00FC60EE">
        <w:rPr>
          <w:spacing w:val="-1"/>
        </w:rPr>
        <w:t>n</w:t>
      </w:r>
      <w:r w:rsidRPr="00FC60EE">
        <w:rPr>
          <w:spacing w:val="2"/>
        </w:rPr>
        <w:t>s</w:t>
      </w:r>
      <w:r w:rsidRPr="00FC60EE">
        <w:t>i</w:t>
      </w:r>
      <w:r w:rsidRPr="00FC60EE">
        <w:rPr>
          <w:spacing w:val="1"/>
        </w:rPr>
        <w:t>b</w:t>
      </w:r>
      <w:r w:rsidRPr="00FC60EE">
        <w:t>le</w:t>
      </w:r>
      <w:r w:rsidRPr="00FC60EE">
        <w:rPr>
          <w:spacing w:val="-10"/>
        </w:rPr>
        <w:t xml:space="preserve"> </w:t>
      </w:r>
      <w:r w:rsidRPr="00FC60EE">
        <w:rPr>
          <w:spacing w:val="-2"/>
        </w:rPr>
        <w:t>f</w:t>
      </w:r>
      <w:r w:rsidRPr="00FC60EE">
        <w:rPr>
          <w:spacing w:val="2"/>
        </w:rPr>
        <w:t>o</w:t>
      </w:r>
      <w:r w:rsidRPr="00FC60EE">
        <w:t>r</w:t>
      </w:r>
      <w:r w:rsidRPr="00FC60EE">
        <w:rPr>
          <w:spacing w:val="-1"/>
        </w:rPr>
        <w:t xml:space="preserve"> </w:t>
      </w:r>
      <w:r w:rsidRPr="00FC60EE">
        <w:t>c</w:t>
      </w:r>
      <w:r w:rsidRPr="00FC60EE">
        <w:rPr>
          <w:spacing w:val="1"/>
        </w:rPr>
        <w:t>r</w:t>
      </w:r>
      <w:r w:rsidRPr="00FC60EE">
        <w:t>e</w:t>
      </w:r>
      <w:r w:rsidRPr="00FC60EE">
        <w:rPr>
          <w:spacing w:val="1"/>
        </w:rPr>
        <w:t>a</w:t>
      </w:r>
      <w:r w:rsidRPr="00FC60EE">
        <w:t>ti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7"/>
        </w:rPr>
        <w:t xml:space="preserve"> </w:t>
      </w:r>
      <w:r w:rsidRPr="00FC60EE">
        <w:t>a</w:t>
      </w:r>
      <w:r w:rsidRPr="00FC60EE">
        <w:rPr>
          <w:spacing w:val="-1"/>
        </w:rPr>
        <w:t>n</w:t>
      </w:r>
      <w:r w:rsidRPr="00FC60EE">
        <w:t>d</w:t>
      </w:r>
      <w:r w:rsidRPr="00FC60EE">
        <w:rPr>
          <w:spacing w:val="-2"/>
        </w:rPr>
        <w:t xml:space="preserve"> </w:t>
      </w:r>
      <w:r w:rsidRPr="00FC60EE">
        <w:rPr>
          <w:spacing w:val="1"/>
        </w:rPr>
        <w:t>or</w:t>
      </w:r>
      <w:r w:rsidRPr="00FC60EE">
        <w:rPr>
          <w:spacing w:val="-1"/>
        </w:rPr>
        <w:t>g</w:t>
      </w:r>
      <w:r w:rsidRPr="00FC60EE">
        <w:t>a</w:t>
      </w:r>
      <w:r w:rsidRPr="00FC60EE">
        <w:rPr>
          <w:spacing w:val="-1"/>
        </w:rPr>
        <w:t>n</w:t>
      </w:r>
      <w:r w:rsidRPr="00FC60EE">
        <w:t>iz</w:t>
      </w:r>
      <w:r w:rsidRPr="00FC60EE">
        <w:rPr>
          <w:spacing w:val="2"/>
        </w:rPr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10"/>
        </w:rPr>
        <w:t xml:space="preserve"> </w:t>
      </w:r>
      <w:r w:rsidRPr="00FC60EE">
        <w:t>all</w:t>
      </w:r>
      <w:r w:rsidRPr="00FC60EE">
        <w:rPr>
          <w:spacing w:val="-2"/>
        </w:rPr>
        <w:t xml:space="preserve"> </w:t>
      </w:r>
      <w:r w:rsidRPr="00FC60EE">
        <w:rPr>
          <w:spacing w:val="2"/>
        </w:rPr>
        <w:t>t</w:t>
      </w:r>
      <w:r w:rsidRPr="00FC60EE">
        <w:rPr>
          <w:spacing w:val="-1"/>
        </w:rPr>
        <w:t>h</w:t>
      </w:r>
      <w:r w:rsidRPr="00FC60EE">
        <w:t>e</w:t>
      </w:r>
      <w:r w:rsidRPr="00FC60EE">
        <w:rPr>
          <w:spacing w:val="-1"/>
        </w:rPr>
        <w:t xml:space="preserve"> s</w:t>
      </w:r>
      <w:r w:rsidRPr="00FC60EE">
        <w:t>ales</w:t>
      </w:r>
      <w:r w:rsidRPr="00FC60EE">
        <w:rPr>
          <w:spacing w:val="-4"/>
        </w:rPr>
        <w:t xml:space="preserve"> </w:t>
      </w:r>
      <w:r w:rsidRPr="00FC60EE">
        <w:rPr>
          <w:spacing w:val="1"/>
        </w:rPr>
        <w:t>a</w:t>
      </w:r>
      <w:r w:rsidRPr="00FC60EE">
        <w:t>ct</w:t>
      </w:r>
      <w:r w:rsidRPr="00FC60EE">
        <w:rPr>
          <w:spacing w:val="2"/>
        </w:rPr>
        <w:t>i</w:t>
      </w:r>
      <w:r w:rsidRPr="00FC60EE">
        <w:rPr>
          <w:spacing w:val="-1"/>
        </w:rPr>
        <w:t>v</w:t>
      </w:r>
      <w:r w:rsidRPr="00FC60EE">
        <w:t>i</w:t>
      </w:r>
      <w:r w:rsidRPr="00FC60EE">
        <w:rPr>
          <w:spacing w:val="2"/>
        </w:rPr>
        <w:t>t</w:t>
      </w:r>
      <w:r w:rsidRPr="00FC60EE">
        <w:t>i</w:t>
      </w:r>
      <w:r w:rsidRPr="00FC60EE">
        <w:rPr>
          <w:spacing w:val="2"/>
        </w:rPr>
        <w:t>e</w:t>
      </w:r>
      <w:r w:rsidRPr="00FC60EE">
        <w:t>s</w:t>
      </w:r>
      <w:r w:rsidRPr="00FC60EE">
        <w:rPr>
          <w:spacing w:val="-7"/>
        </w:rPr>
        <w:t xml:space="preserve"> </w:t>
      </w:r>
      <w:r w:rsidRPr="00FC60EE">
        <w:rPr>
          <w:spacing w:val="-2"/>
        </w:rPr>
        <w:t>f</w:t>
      </w:r>
      <w:r w:rsidRPr="00FC60EE">
        <w:rPr>
          <w:spacing w:val="1"/>
        </w:rPr>
        <w:t>o</w:t>
      </w:r>
      <w:r w:rsidRPr="00FC60EE">
        <w:t>r</w:t>
      </w:r>
      <w:r w:rsidRPr="00FC60EE">
        <w:rPr>
          <w:spacing w:val="-1"/>
        </w:rPr>
        <w:t xml:space="preserve"> </w:t>
      </w:r>
      <w:r w:rsidRPr="00FC60EE">
        <w:t>t</w:t>
      </w:r>
      <w:r w:rsidRPr="00FC60EE">
        <w:rPr>
          <w:spacing w:val="-1"/>
        </w:rPr>
        <w:t>h</w:t>
      </w:r>
      <w:r w:rsidRPr="00FC60EE">
        <w:t>e</w:t>
      </w:r>
      <w:r w:rsidRPr="00FC60EE">
        <w:rPr>
          <w:spacing w:val="-1"/>
        </w:rPr>
        <w:t xml:space="preserve"> </w:t>
      </w:r>
      <w:r w:rsidRPr="00FC60EE">
        <w:t>Sal</w:t>
      </w:r>
      <w:r w:rsidRPr="00FC60EE">
        <w:rPr>
          <w:spacing w:val="2"/>
        </w:rPr>
        <w:t>e</w:t>
      </w:r>
      <w:r w:rsidRPr="00FC60EE">
        <w:t>s</w:t>
      </w:r>
    </w:p>
    <w:p w14:paraId="4557E4A8" w14:textId="77777777" w:rsidR="00175592" w:rsidRPr="00FC60EE" w:rsidRDefault="00FC60EE">
      <w:pPr>
        <w:spacing w:before="4" w:line="220" w:lineRule="exact"/>
        <w:ind w:right="100"/>
      </w:pPr>
      <w:r w:rsidRPr="00FC60EE">
        <w:rPr>
          <w:spacing w:val="1"/>
        </w:rPr>
        <w:t>d</w:t>
      </w:r>
      <w:r w:rsidRPr="00FC60EE">
        <w:t>i</w:t>
      </w:r>
      <w:r w:rsidRPr="00FC60EE">
        <w:rPr>
          <w:spacing w:val="-1"/>
        </w:rPr>
        <w:t>v</w:t>
      </w:r>
      <w:r w:rsidRPr="00FC60EE">
        <w:t>i</w:t>
      </w:r>
      <w:r w:rsidRPr="00FC60EE">
        <w:rPr>
          <w:spacing w:val="-1"/>
        </w:rPr>
        <w:t>s</w:t>
      </w:r>
      <w:r w:rsidRPr="00FC60EE">
        <w:t>i</w:t>
      </w:r>
      <w:r w:rsidRPr="00FC60EE">
        <w:rPr>
          <w:spacing w:val="3"/>
        </w:rPr>
        <w:t>o</w:t>
      </w:r>
      <w:r w:rsidRPr="00FC60EE">
        <w:rPr>
          <w:spacing w:val="-1"/>
        </w:rPr>
        <w:t>n</w:t>
      </w:r>
      <w:r w:rsidRPr="00FC60EE">
        <w:t>,</w:t>
      </w:r>
      <w:r w:rsidRPr="00FC60EE">
        <w:rPr>
          <w:spacing w:val="-6"/>
        </w:rPr>
        <w:t xml:space="preserve"> </w:t>
      </w:r>
      <w:r w:rsidRPr="00FC60EE">
        <w:t>a</w:t>
      </w:r>
      <w:r w:rsidRPr="00FC60EE">
        <w:rPr>
          <w:spacing w:val="-1"/>
        </w:rPr>
        <w:t>n</w:t>
      </w:r>
      <w:r w:rsidRPr="00FC60EE">
        <w:t>d</w:t>
      </w:r>
      <w:r w:rsidRPr="00FC60EE">
        <w:rPr>
          <w:spacing w:val="-2"/>
        </w:rPr>
        <w:t xml:space="preserve"> f</w:t>
      </w:r>
      <w:r w:rsidRPr="00FC60EE">
        <w:rPr>
          <w:spacing w:val="1"/>
        </w:rPr>
        <w:t>o</w:t>
      </w:r>
      <w:r w:rsidRPr="00FC60EE">
        <w:t>r</w:t>
      </w:r>
      <w:r w:rsidRPr="00FC60EE">
        <w:rPr>
          <w:spacing w:val="-1"/>
        </w:rPr>
        <w:t xml:space="preserve"> </w:t>
      </w:r>
      <w:r w:rsidRPr="00FC60EE">
        <w:t>e</w:t>
      </w:r>
      <w:r w:rsidRPr="00FC60EE">
        <w:rPr>
          <w:spacing w:val="1"/>
        </w:rPr>
        <w:t>n</w:t>
      </w:r>
      <w:r w:rsidRPr="00FC60EE">
        <w:rPr>
          <w:spacing w:val="-1"/>
        </w:rPr>
        <w:t>su</w:t>
      </w:r>
      <w:r w:rsidRPr="00FC60EE">
        <w:rPr>
          <w:spacing w:val="1"/>
        </w:rPr>
        <w:t>r</w:t>
      </w:r>
      <w:r w:rsidRPr="00FC60EE">
        <w:rPr>
          <w:spacing w:val="2"/>
        </w:rPr>
        <w:t>i</w:t>
      </w:r>
      <w:r w:rsidRPr="00FC60EE">
        <w:rPr>
          <w:spacing w:val="-1"/>
        </w:rPr>
        <w:t>n</w:t>
      </w:r>
      <w:r w:rsidRPr="00FC60EE">
        <w:t>g</w:t>
      </w:r>
      <w:r w:rsidRPr="00FC60EE">
        <w:rPr>
          <w:spacing w:val="-8"/>
        </w:rPr>
        <w:t xml:space="preserve"> </w:t>
      </w:r>
      <w:r w:rsidRPr="00FC60EE">
        <w:rPr>
          <w:spacing w:val="2"/>
        </w:rPr>
        <w:t>t</w:t>
      </w:r>
      <w:r w:rsidRPr="00FC60EE">
        <w:rPr>
          <w:spacing w:val="-1"/>
        </w:rPr>
        <w:t>h</w:t>
      </w:r>
      <w:r w:rsidRPr="00FC60EE">
        <w:t>at all</w:t>
      </w:r>
      <w:r w:rsidRPr="00FC60EE">
        <w:rPr>
          <w:spacing w:val="-2"/>
        </w:rPr>
        <w:t xml:space="preserve"> </w:t>
      </w:r>
      <w:r w:rsidRPr="00FC60EE">
        <w:rPr>
          <w:spacing w:val="-1"/>
        </w:rPr>
        <w:t>s</w:t>
      </w:r>
      <w:r w:rsidRPr="00FC60EE">
        <w:t>ta</w:t>
      </w:r>
      <w:r w:rsidRPr="00FC60EE">
        <w:rPr>
          <w:spacing w:val="1"/>
        </w:rPr>
        <w:t>f</w:t>
      </w:r>
      <w:r w:rsidRPr="00FC60EE">
        <w:t>f</w:t>
      </w:r>
      <w:r w:rsidRPr="00FC60EE">
        <w:rPr>
          <w:spacing w:val="-5"/>
        </w:rPr>
        <w:t xml:space="preserve"> </w:t>
      </w:r>
      <w:r w:rsidRPr="00FC60EE">
        <w:t>a</w:t>
      </w:r>
      <w:r w:rsidRPr="00FC60EE">
        <w:rPr>
          <w:spacing w:val="1"/>
        </w:rPr>
        <w:t>d</w:t>
      </w:r>
      <w:r w:rsidRPr="00FC60EE">
        <w:rPr>
          <w:spacing w:val="-1"/>
        </w:rPr>
        <w:t>h</w:t>
      </w:r>
      <w:r w:rsidRPr="00FC60EE">
        <w:t>e</w:t>
      </w:r>
      <w:r w:rsidRPr="00FC60EE">
        <w:rPr>
          <w:spacing w:val="1"/>
        </w:rPr>
        <w:t>r</w:t>
      </w:r>
      <w:r w:rsidRPr="00FC60EE">
        <w:t>e</w:t>
      </w:r>
      <w:r w:rsidRPr="00FC60EE">
        <w:rPr>
          <w:spacing w:val="-4"/>
        </w:rPr>
        <w:t xml:space="preserve"> </w:t>
      </w:r>
      <w:r w:rsidRPr="00FC60EE">
        <w:t>to</w:t>
      </w:r>
      <w:r w:rsidRPr="00FC60EE">
        <w:rPr>
          <w:spacing w:val="-1"/>
        </w:rPr>
        <w:t xml:space="preserve"> </w:t>
      </w:r>
      <w:r w:rsidRPr="00FC60EE">
        <w:t>c</w:t>
      </w:r>
      <w:r w:rsidRPr="00FC60EE">
        <w:rPr>
          <w:spacing w:val="4"/>
        </w:rPr>
        <w:t>o</w:t>
      </w:r>
      <w:r w:rsidRPr="00FC60EE">
        <w:rPr>
          <w:spacing w:val="-4"/>
        </w:rPr>
        <w:t>m</w:t>
      </w:r>
      <w:r w:rsidRPr="00FC60EE">
        <w:rPr>
          <w:spacing w:val="1"/>
        </w:rPr>
        <w:t>p</w:t>
      </w:r>
      <w:r w:rsidRPr="00FC60EE">
        <w:t>a</w:t>
      </w:r>
      <w:r w:rsidRPr="00FC60EE">
        <w:rPr>
          <w:spacing w:val="1"/>
        </w:rPr>
        <w:t>n</w:t>
      </w:r>
      <w:r w:rsidRPr="00FC60EE">
        <w:t>y</w:t>
      </w:r>
      <w:r w:rsidRPr="00FC60EE">
        <w:rPr>
          <w:spacing w:val="-8"/>
        </w:rPr>
        <w:t xml:space="preserve"> </w:t>
      </w:r>
      <w:r w:rsidRPr="00FC60EE">
        <w:rPr>
          <w:spacing w:val="1"/>
        </w:rPr>
        <w:t>po</w:t>
      </w:r>
      <w:r w:rsidRPr="00FC60EE">
        <w:t>licies,</w:t>
      </w:r>
      <w:r w:rsidRPr="00FC60EE">
        <w:rPr>
          <w:spacing w:val="-7"/>
        </w:rPr>
        <w:t xml:space="preserve"> </w:t>
      </w:r>
      <w:r w:rsidRPr="00FC60EE">
        <w:rPr>
          <w:spacing w:val="1"/>
        </w:rPr>
        <w:t>pro</w:t>
      </w:r>
      <w:r w:rsidRPr="00FC60EE">
        <w:t>c</w:t>
      </w:r>
      <w:r w:rsidRPr="00FC60EE">
        <w:rPr>
          <w:spacing w:val="1"/>
        </w:rPr>
        <w:t>ed</w:t>
      </w:r>
      <w:r w:rsidRPr="00FC60EE">
        <w:rPr>
          <w:spacing w:val="-1"/>
        </w:rPr>
        <w:t>u</w:t>
      </w:r>
      <w:r w:rsidRPr="00FC60EE">
        <w:rPr>
          <w:spacing w:val="1"/>
        </w:rPr>
        <w:t>r</w:t>
      </w:r>
      <w:r w:rsidRPr="00FC60EE">
        <w:t>es,</w:t>
      </w:r>
      <w:r w:rsidRPr="00FC60EE">
        <w:rPr>
          <w:spacing w:val="-9"/>
        </w:rPr>
        <w:t xml:space="preserve"> </w:t>
      </w:r>
      <w:r w:rsidRPr="00FC60EE">
        <w:t>a</w:t>
      </w:r>
      <w:r w:rsidRPr="00FC60EE">
        <w:rPr>
          <w:spacing w:val="-1"/>
        </w:rPr>
        <w:t>n</w:t>
      </w:r>
      <w:r w:rsidRPr="00FC60EE">
        <w:t xml:space="preserve">d </w:t>
      </w:r>
      <w:r w:rsidRPr="00FC60EE">
        <w:rPr>
          <w:spacing w:val="-1"/>
        </w:rPr>
        <w:t>s</w:t>
      </w:r>
      <w:r w:rsidRPr="00FC60EE">
        <w:t>a</w:t>
      </w:r>
      <w:r w:rsidRPr="00FC60EE">
        <w:rPr>
          <w:spacing w:val="-1"/>
        </w:rPr>
        <w:t>f</w:t>
      </w:r>
      <w:r w:rsidRPr="00FC60EE">
        <w:t>e</w:t>
      </w:r>
      <w:r w:rsidRPr="00FC60EE">
        <w:rPr>
          <w:spacing w:val="2"/>
        </w:rPr>
        <w:t>t</w:t>
      </w:r>
      <w:r w:rsidRPr="00FC60EE">
        <w:t>y</w:t>
      </w:r>
      <w:r w:rsidRPr="00FC60EE">
        <w:rPr>
          <w:spacing w:val="-6"/>
        </w:rPr>
        <w:t xml:space="preserve"> </w:t>
      </w:r>
      <w:r w:rsidRPr="00FC60EE">
        <w:rPr>
          <w:spacing w:val="-1"/>
        </w:rPr>
        <w:t>s</w:t>
      </w:r>
      <w:r w:rsidRPr="00FC60EE">
        <w:t>t</w:t>
      </w:r>
      <w:r w:rsidRPr="00FC60EE">
        <w:rPr>
          <w:spacing w:val="2"/>
        </w:rPr>
        <w:t>a</w:t>
      </w:r>
      <w:r w:rsidRPr="00FC60EE">
        <w:rPr>
          <w:spacing w:val="-1"/>
        </w:rPr>
        <w:t>n</w:t>
      </w:r>
      <w:r w:rsidRPr="00FC60EE">
        <w:rPr>
          <w:spacing w:val="1"/>
        </w:rPr>
        <w:t>d</w:t>
      </w:r>
      <w:r w:rsidRPr="00FC60EE">
        <w:t>a</w:t>
      </w:r>
      <w:r w:rsidRPr="00FC60EE">
        <w:rPr>
          <w:spacing w:val="1"/>
        </w:rPr>
        <w:t>rd</w:t>
      </w:r>
      <w:r w:rsidRPr="00FC60EE">
        <w:rPr>
          <w:spacing w:val="-1"/>
        </w:rPr>
        <w:t>s</w:t>
      </w:r>
      <w:r w:rsidRPr="00FC60EE">
        <w:t>.</w:t>
      </w:r>
    </w:p>
    <w:p w14:paraId="57EBE822" w14:textId="77777777" w:rsidR="00175592" w:rsidRPr="00FC60EE" w:rsidRDefault="00175592">
      <w:pPr>
        <w:spacing w:before="8" w:line="220" w:lineRule="exact"/>
        <w:rPr>
          <w:sz w:val="22"/>
          <w:szCs w:val="22"/>
        </w:rPr>
      </w:pPr>
    </w:p>
    <w:p w14:paraId="103537CC" w14:textId="77777777" w:rsidR="00175592" w:rsidRPr="00FC60EE" w:rsidRDefault="00FC60EE">
      <w:r w:rsidRPr="00FC60EE">
        <w:rPr>
          <w:b/>
          <w:i/>
          <w:spacing w:val="2"/>
        </w:rPr>
        <w:t>Du</w:t>
      </w:r>
      <w:r w:rsidRPr="00FC60EE">
        <w:rPr>
          <w:b/>
          <w:i/>
          <w:spacing w:val="4"/>
        </w:rPr>
        <w:t>t</w:t>
      </w:r>
      <w:r w:rsidRPr="00FC60EE">
        <w:rPr>
          <w:b/>
          <w:i/>
          <w:spacing w:val="2"/>
        </w:rPr>
        <w:t>i</w:t>
      </w:r>
      <w:r w:rsidRPr="00FC60EE">
        <w:rPr>
          <w:b/>
          <w:i/>
          <w:spacing w:val="5"/>
        </w:rPr>
        <w:t>e</w:t>
      </w:r>
      <w:r w:rsidRPr="00FC60EE">
        <w:rPr>
          <w:b/>
          <w:i/>
          <w:spacing w:val="3"/>
        </w:rPr>
        <w:t>s</w:t>
      </w:r>
      <w:r w:rsidRPr="00FC60EE">
        <w:rPr>
          <w:i/>
        </w:rPr>
        <w:t>:</w:t>
      </w:r>
    </w:p>
    <w:p w14:paraId="64AA3F9C" w14:textId="77777777" w:rsidR="00175592" w:rsidRPr="00FC60EE" w:rsidRDefault="00FC60EE">
      <w:pPr>
        <w:spacing w:before="1"/>
      </w:pP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t>E</w:t>
      </w:r>
      <w:r w:rsidRPr="00FC60EE">
        <w:rPr>
          <w:spacing w:val="-1"/>
        </w:rPr>
        <w:t>x</w:t>
      </w:r>
      <w:r w:rsidRPr="00FC60EE">
        <w:rPr>
          <w:spacing w:val="1"/>
        </w:rPr>
        <w:t>p</w:t>
      </w:r>
      <w:r w:rsidRPr="00FC60EE">
        <w:t>lai</w:t>
      </w:r>
      <w:r w:rsidRPr="00FC60EE">
        <w:rPr>
          <w:spacing w:val="-1"/>
        </w:rPr>
        <w:t>n</w:t>
      </w:r>
      <w:r w:rsidRPr="00FC60EE">
        <w:rPr>
          <w:spacing w:val="2"/>
        </w:rPr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10"/>
        </w:rPr>
        <w:t xml:space="preserve"> </w:t>
      </w:r>
      <w:r w:rsidRPr="00FC60EE">
        <w:rPr>
          <w:spacing w:val="-1"/>
        </w:rPr>
        <w:t>v</w:t>
      </w:r>
      <w:r w:rsidRPr="00FC60EE">
        <w:rPr>
          <w:spacing w:val="3"/>
        </w:rPr>
        <w:t>e</w:t>
      </w:r>
      <w:r w:rsidRPr="00FC60EE">
        <w:rPr>
          <w:spacing w:val="-1"/>
        </w:rPr>
        <w:t>h</w:t>
      </w:r>
      <w:r w:rsidRPr="00FC60EE">
        <w:t>icle</w:t>
      </w:r>
      <w:r w:rsidRPr="00FC60EE">
        <w:rPr>
          <w:spacing w:val="-3"/>
        </w:rPr>
        <w:t xml:space="preserve"> </w:t>
      </w:r>
      <w:r w:rsidRPr="00FC60EE">
        <w:rPr>
          <w:spacing w:val="-2"/>
        </w:rPr>
        <w:t>f</w:t>
      </w:r>
      <w:r w:rsidRPr="00FC60EE">
        <w:t>e</w:t>
      </w:r>
      <w:r w:rsidRPr="00FC60EE">
        <w:rPr>
          <w:spacing w:val="1"/>
        </w:rPr>
        <w:t>a</w:t>
      </w:r>
      <w:r w:rsidRPr="00FC60EE">
        <w:rPr>
          <w:spacing w:val="2"/>
        </w:rPr>
        <w:t>t</w:t>
      </w:r>
      <w:r w:rsidRPr="00FC60EE">
        <w:rPr>
          <w:spacing w:val="-1"/>
        </w:rPr>
        <w:t>u</w:t>
      </w:r>
      <w:r w:rsidRPr="00FC60EE">
        <w:rPr>
          <w:spacing w:val="1"/>
        </w:rPr>
        <w:t>r</w:t>
      </w:r>
      <w:r w:rsidRPr="00FC60EE">
        <w:t>es,</w:t>
      </w:r>
      <w:r w:rsidRPr="00FC60EE">
        <w:rPr>
          <w:spacing w:val="-7"/>
        </w:rPr>
        <w:t xml:space="preserve"> </w:t>
      </w:r>
      <w:r w:rsidRPr="00FC60EE">
        <w:t>c</w:t>
      </w:r>
      <w:r w:rsidRPr="00FC60EE">
        <w:rPr>
          <w:spacing w:val="1"/>
        </w:rPr>
        <w:t>o</w:t>
      </w:r>
      <w:r w:rsidRPr="00FC60EE">
        <w:rPr>
          <w:spacing w:val="-1"/>
        </w:rPr>
        <w:t>n</w:t>
      </w:r>
      <w:r w:rsidRPr="00FC60EE">
        <w:t>tr</w:t>
      </w:r>
      <w:r w:rsidRPr="00FC60EE">
        <w:rPr>
          <w:spacing w:val="1"/>
        </w:rPr>
        <w:t>o</w:t>
      </w:r>
      <w:r w:rsidRPr="00FC60EE">
        <w:t>l</w:t>
      </w:r>
      <w:r w:rsidRPr="00FC60EE">
        <w:rPr>
          <w:spacing w:val="-1"/>
        </w:rPr>
        <w:t>s</w:t>
      </w:r>
      <w:r w:rsidRPr="00FC60EE">
        <w:t>,</w:t>
      </w:r>
      <w:r w:rsidRPr="00FC60EE">
        <w:rPr>
          <w:spacing w:val="-6"/>
        </w:rPr>
        <w:t xml:space="preserve"> </w:t>
      </w:r>
      <w:r w:rsidRPr="00FC60EE">
        <w:t>a</w:t>
      </w:r>
      <w:r w:rsidRPr="00FC60EE">
        <w:rPr>
          <w:spacing w:val="1"/>
        </w:rPr>
        <w:t>c</w:t>
      </w:r>
      <w:r w:rsidRPr="00FC60EE">
        <w:t>c</w:t>
      </w:r>
      <w:r w:rsidRPr="00FC60EE">
        <w:rPr>
          <w:spacing w:val="1"/>
        </w:rPr>
        <w:t>e</w:t>
      </w:r>
      <w:r w:rsidRPr="00FC60EE">
        <w:rPr>
          <w:spacing w:val="-1"/>
        </w:rPr>
        <w:t>ss</w:t>
      </w:r>
      <w:r w:rsidRPr="00FC60EE">
        <w:rPr>
          <w:spacing w:val="5"/>
        </w:rPr>
        <w:t>o</w:t>
      </w:r>
      <w:r w:rsidRPr="00FC60EE">
        <w:rPr>
          <w:spacing w:val="1"/>
        </w:rPr>
        <w:t>r</w:t>
      </w:r>
      <w:r w:rsidRPr="00FC60EE">
        <w:t>ies</w:t>
      </w:r>
      <w:r w:rsidRPr="00FC60EE">
        <w:rPr>
          <w:spacing w:val="-9"/>
        </w:rPr>
        <w:t xml:space="preserve"> </w:t>
      </w:r>
      <w:r w:rsidRPr="00FC60EE">
        <w:t>a</w:t>
      </w:r>
      <w:r w:rsidRPr="00FC60EE">
        <w:rPr>
          <w:spacing w:val="-1"/>
        </w:rPr>
        <w:t>n</w:t>
      </w:r>
      <w:r w:rsidRPr="00FC60EE">
        <w:t>d</w:t>
      </w:r>
      <w:r w:rsidRPr="00FC60EE">
        <w:rPr>
          <w:spacing w:val="-2"/>
        </w:rPr>
        <w:t xml:space="preserve"> </w:t>
      </w:r>
      <w:r w:rsidRPr="00FC60EE">
        <w:rPr>
          <w:spacing w:val="1"/>
        </w:rPr>
        <w:t>b</w:t>
      </w:r>
      <w:r w:rsidRPr="00FC60EE">
        <w:t>e</w:t>
      </w:r>
      <w:r w:rsidRPr="00FC60EE">
        <w:rPr>
          <w:spacing w:val="-1"/>
        </w:rPr>
        <w:t>n</w:t>
      </w:r>
      <w:r w:rsidRPr="00FC60EE">
        <w:rPr>
          <w:spacing w:val="3"/>
        </w:rPr>
        <w:t>e</w:t>
      </w:r>
      <w:r w:rsidRPr="00FC60EE">
        <w:rPr>
          <w:spacing w:val="-2"/>
        </w:rPr>
        <w:t>f</w:t>
      </w:r>
      <w:r w:rsidRPr="00FC60EE">
        <w:rPr>
          <w:spacing w:val="2"/>
        </w:rPr>
        <w:t>i</w:t>
      </w:r>
      <w:r w:rsidRPr="00FC60EE">
        <w:t>ts</w:t>
      </w:r>
      <w:r w:rsidRPr="00FC60EE">
        <w:rPr>
          <w:spacing w:val="-7"/>
        </w:rPr>
        <w:t xml:space="preserve"> </w:t>
      </w:r>
      <w:r w:rsidRPr="00FC60EE">
        <w:t>to</w:t>
      </w:r>
      <w:r w:rsidRPr="00FC60EE">
        <w:rPr>
          <w:spacing w:val="-1"/>
        </w:rPr>
        <w:t xml:space="preserve"> </w:t>
      </w:r>
      <w:r w:rsidRPr="00FC60EE">
        <w:t>c</w:t>
      </w:r>
      <w:r w:rsidRPr="00FC60EE">
        <w:rPr>
          <w:spacing w:val="-1"/>
        </w:rPr>
        <w:t>us</w:t>
      </w:r>
      <w:r w:rsidRPr="00FC60EE">
        <w:t>t</w:t>
      </w:r>
      <w:r w:rsidRPr="00FC60EE">
        <w:rPr>
          <w:spacing w:val="3"/>
        </w:rPr>
        <w:t>o</w:t>
      </w:r>
      <w:r w:rsidRPr="00FC60EE">
        <w:rPr>
          <w:spacing w:val="-1"/>
        </w:rPr>
        <w:t>m</w:t>
      </w:r>
      <w:r w:rsidRPr="00FC60EE">
        <w:t>e</w:t>
      </w:r>
      <w:r w:rsidRPr="00FC60EE">
        <w:rPr>
          <w:spacing w:val="1"/>
        </w:rPr>
        <w:t>r</w:t>
      </w:r>
      <w:r w:rsidRPr="00FC60EE">
        <w:rPr>
          <w:spacing w:val="-1"/>
        </w:rPr>
        <w:t>s</w:t>
      </w:r>
      <w:r w:rsidRPr="00FC60EE">
        <w:t>.</w:t>
      </w:r>
    </w:p>
    <w:p w14:paraId="72572DD8" w14:textId="77777777" w:rsidR="00175592" w:rsidRPr="00FC60EE" w:rsidRDefault="00FC60EE">
      <w:pPr>
        <w:spacing w:before="1"/>
      </w:pP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rPr>
          <w:spacing w:val="-1"/>
        </w:rPr>
        <w:t>C</w:t>
      </w:r>
      <w:r w:rsidRPr="00FC60EE">
        <w:rPr>
          <w:spacing w:val="1"/>
        </w:rPr>
        <w:t>o</w:t>
      </w:r>
      <w:r w:rsidRPr="00FC60EE">
        <w:rPr>
          <w:spacing w:val="-1"/>
        </w:rPr>
        <w:t>n</w:t>
      </w:r>
      <w:r w:rsidRPr="00FC60EE">
        <w:rPr>
          <w:spacing w:val="1"/>
        </w:rPr>
        <w:t>d</w:t>
      </w:r>
      <w:r w:rsidRPr="00FC60EE">
        <w:rPr>
          <w:spacing w:val="-1"/>
        </w:rPr>
        <w:t>u</w:t>
      </w:r>
      <w:r w:rsidRPr="00FC60EE">
        <w:t>c</w:t>
      </w:r>
      <w:r w:rsidRPr="00FC60EE">
        <w:rPr>
          <w:spacing w:val="2"/>
        </w:rPr>
        <w:t>t</w:t>
      </w:r>
      <w:r w:rsidRPr="00FC60EE"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10"/>
        </w:rPr>
        <w:t xml:space="preserve"> </w:t>
      </w:r>
      <w:r w:rsidRPr="00FC60EE">
        <w:rPr>
          <w:spacing w:val="1"/>
        </w:rPr>
        <w:t>d</w:t>
      </w:r>
      <w:r w:rsidRPr="00FC60EE">
        <w:t>ai</w:t>
      </w:r>
      <w:r w:rsidRPr="00FC60EE">
        <w:rPr>
          <w:spacing w:val="2"/>
        </w:rPr>
        <w:t>l</w:t>
      </w:r>
      <w:r w:rsidRPr="00FC60EE">
        <w:t>y</w:t>
      </w:r>
      <w:r w:rsidRPr="00FC60EE">
        <w:rPr>
          <w:spacing w:val="-7"/>
        </w:rPr>
        <w:t xml:space="preserve"> </w:t>
      </w:r>
      <w:r w:rsidRPr="00FC60EE">
        <w:rPr>
          <w:spacing w:val="3"/>
        </w:rPr>
        <w:t>a</w:t>
      </w:r>
      <w:r w:rsidRPr="00FC60EE">
        <w:rPr>
          <w:spacing w:val="-1"/>
        </w:rPr>
        <w:t>n</w:t>
      </w:r>
      <w:r w:rsidRPr="00FC60EE">
        <w:t>d</w:t>
      </w:r>
      <w:r w:rsidRPr="00FC60EE">
        <w:rPr>
          <w:spacing w:val="1"/>
        </w:rPr>
        <w:t xml:space="preserve"> </w:t>
      </w:r>
      <w:r w:rsidRPr="00FC60EE">
        <w:rPr>
          <w:spacing w:val="-2"/>
        </w:rPr>
        <w:t>w</w:t>
      </w:r>
      <w:r w:rsidRPr="00FC60EE">
        <w:t>e</w:t>
      </w:r>
      <w:r w:rsidRPr="00FC60EE">
        <w:rPr>
          <w:spacing w:val="1"/>
        </w:rPr>
        <w:t>e</w:t>
      </w:r>
      <w:r w:rsidRPr="00FC60EE">
        <w:rPr>
          <w:spacing w:val="-1"/>
        </w:rPr>
        <w:t>k</w:t>
      </w:r>
      <w:r w:rsidRPr="00FC60EE">
        <w:rPr>
          <w:spacing w:val="2"/>
        </w:rPr>
        <w:t>l</w:t>
      </w:r>
      <w:r w:rsidRPr="00FC60EE">
        <w:t>y</w:t>
      </w:r>
      <w:r w:rsidRPr="00FC60EE">
        <w:rPr>
          <w:spacing w:val="-5"/>
        </w:rPr>
        <w:t xml:space="preserve"> </w:t>
      </w:r>
      <w:r w:rsidRPr="00FC60EE">
        <w:rPr>
          <w:spacing w:val="-1"/>
        </w:rPr>
        <w:t>s</w:t>
      </w:r>
      <w:r w:rsidRPr="00FC60EE">
        <w:t>ales</w:t>
      </w:r>
      <w:r w:rsidRPr="00FC60EE">
        <w:rPr>
          <w:spacing w:val="-2"/>
        </w:rPr>
        <w:t xml:space="preserve"> </w:t>
      </w:r>
      <w:r w:rsidRPr="00FC60EE">
        <w:rPr>
          <w:spacing w:val="-1"/>
        </w:rPr>
        <w:t>m</w:t>
      </w:r>
      <w:r w:rsidRPr="00FC60EE">
        <w:t>e</w:t>
      </w:r>
      <w:r w:rsidRPr="00FC60EE">
        <w:rPr>
          <w:spacing w:val="1"/>
        </w:rPr>
        <w:t>e</w:t>
      </w:r>
      <w:r w:rsidRPr="00FC60EE">
        <w:t>t</w:t>
      </w:r>
      <w:r w:rsidRPr="00FC60EE">
        <w:rPr>
          <w:spacing w:val="2"/>
        </w:rPr>
        <w:t>i</w:t>
      </w:r>
      <w:r w:rsidRPr="00FC60EE">
        <w:rPr>
          <w:spacing w:val="-1"/>
        </w:rPr>
        <w:t>n</w:t>
      </w:r>
      <w:r w:rsidRPr="00FC60EE">
        <w:rPr>
          <w:spacing w:val="1"/>
        </w:rPr>
        <w:t>g</w:t>
      </w:r>
      <w:r w:rsidRPr="00FC60EE">
        <w:t>s</w:t>
      </w:r>
      <w:r w:rsidRPr="00FC60EE">
        <w:rPr>
          <w:spacing w:val="-5"/>
        </w:rPr>
        <w:t xml:space="preserve"> </w:t>
      </w:r>
      <w:r w:rsidRPr="00FC60EE">
        <w:rPr>
          <w:spacing w:val="-2"/>
        </w:rPr>
        <w:t>w</w:t>
      </w:r>
      <w:r w:rsidRPr="00FC60EE">
        <w:t>i</w:t>
      </w:r>
      <w:r w:rsidRPr="00FC60EE">
        <w:rPr>
          <w:spacing w:val="2"/>
        </w:rPr>
        <w:t>t</w:t>
      </w:r>
      <w:r w:rsidRPr="00FC60EE">
        <w:t>h</w:t>
      </w:r>
      <w:r w:rsidRPr="00FC60EE">
        <w:rPr>
          <w:spacing w:val="-5"/>
        </w:rPr>
        <w:t xml:space="preserve"> </w:t>
      </w:r>
      <w:r w:rsidRPr="00FC60EE">
        <w:rPr>
          <w:spacing w:val="2"/>
        </w:rPr>
        <w:t>s</w:t>
      </w:r>
      <w:r w:rsidRPr="00FC60EE">
        <w:rPr>
          <w:spacing w:val="-1"/>
        </w:rPr>
        <w:t>h</w:t>
      </w:r>
      <w:r w:rsidRPr="00FC60EE">
        <w:rPr>
          <w:spacing w:val="3"/>
        </w:rPr>
        <w:t>o</w:t>
      </w:r>
      <w:r w:rsidRPr="00FC60EE">
        <w:rPr>
          <w:spacing w:val="-5"/>
        </w:rPr>
        <w:t>w</w:t>
      </w:r>
      <w:r w:rsidRPr="00FC60EE">
        <w:rPr>
          <w:spacing w:val="1"/>
        </w:rPr>
        <w:t>ro</w:t>
      </w:r>
      <w:r w:rsidRPr="00FC60EE">
        <w:rPr>
          <w:spacing w:val="3"/>
        </w:rPr>
        <w:t>o</w:t>
      </w:r>
      <w:r w:rsidRPr="00FC60EE">
        <w:t>m</w:t>
      </w:r>
      <w:r w:rsidRPr="00FC60EE">
        <w:rPr>
          <w:spacing w:val="-9"/>
        </w:rPr>
        <w:t xml:space="preserve"> </w:t>
      </w:r>
      <w:r w:rsidRPr="00FC60EE">
        <w:rPr>
          <w:spacing w:val="-1"/>
        </w:rPr>
        <w:t>s</w:t>
      </w:r>
      <w:r w:rsidRPr="00FC60EE">
        <w:t>al</w:t>
      </w:r>
      <w:r w:rsidRPr="00FC60EE">
        <w:rPr>
          <w:spacing w:val="3"/>
        </w:rPr>
        <w:t>e</w:t>
      </w:r>
      <w:r w:rsidRPr="00FC60EE">
        <w:t>s</w:t>
      </w:r>
      <w:r w:rsidRPr="00FC60EE">
        <w:rPr>
          <w:spacing w:val="-4"/>
        </w:rPr>
        <w:t xml:space="preserve"> </w:t>
      </w:r>
      <w:r w:rsidRPr="00FC60EE">
        <w:rPr>
          <w:spacing w:val="-1"/>
        </w:rPr>
        <w:t>s</w:t>
      </w:r>
      <w:r w:rsidRPr="00FC60EE">
        <w:t>t</w:t>
      </w:r>
      <w:r w:rsidRPr="00FC60EE">
        <w:rPr>
          <w:spacing w:val="2"/>
        </w:rPr>
        <w:t>a</w:t>
      </w:r>
      <w:r w:rsidRPr="00FC60EE">
        <w:rPr>
          <w:spacing w:val="1"/>
        </w:rPr>
        <w:t>f</w:t>
      </w:r>
      <w:r w:rsidRPr="00FC60EE">
        <w:rPr>
          <w:spacing w:val="-2"/>
        </w:rPr>
        <w:t>f</w:t>
      </w:r>
      <w:r w:rsidRPr="00FC60EE">
        <w:t>.</w:t>
      </w:r>
    </w:p>
    <w:p w14:paraId="1586A012" w14:textId="77777777" w:rsidR="00175592" w:rsidRPr="00FC60EE" w:rsidRDefault="00FC60EE">
      <w:pPr>
        <w:spacing w:line="240" w:lineRule="exact"/>
      </w:pPr>
      <w:r w:rsidRPr="00FC60EE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FC60EE">
        <w:rPr>
          <w:position w:val="-1"/>
        </w:rPr>
        <w:t>Det</w:t>
      </w:r>
      <w:r w:rsidRPr="00FC60EE">
        <w:rPr>
          <w:spacing w:val="1"/>
          <w:position w:val="-1"/>
        </w:rPr>
        <w:t>e</w:t>
      </w:r>
      <w:r w:rsidRPr="00FC60EE">
        <w:rPr>
          <w:spacing w:val="3"/>
          <w:position w:val="-1"/>
        </w:rPr>
        <w:t>r</w:t>
      </w:r>
      <w:r w:rsidRPr="00FC60EE">
        <w:rPr>
          <w:spacing w:val="-4"/>
          <w:position w:val="-1"/>
        </w:rPr>
        <w:t>m</w:t>
      </w:r>
      <w:r w:rsidRPr="00FC60EE">
        <w:rPr>
          <w:spacing w:val="2"/>
          <w:position w:val="-1"/>
        </w:rPr>
        <w:t>i</w:t>
      </w:r>
      <w:r w:rsidRPr="00FC60EE">
        <w:rPr>
          <w:spacing w:val="-1"/>
          <w:position w:val="-1"/>
        </w:rPr>
        <w:t>n</w:t>
      </w:r>
      <w:r w:rsidRPr="00FC60EE">
        <w:rPr>
          <w:spacing w:val="2"/>
          <w:position w:val="-1"/>
        </w:rPr>
        <w:t>i</w:t>
      </w:r>
      <w:r w:rsidRPr="00FC60EE">
        <w:rPr>
          <w:spacing w:val="-1"/>
          <w:position w:val="-1"/>
        </w:rPr>
        <w:t>n</w:t>
      </w:r>
      <w:r w:rsidRPr="00FC60EE">
        <w:rPr>
          <w:position w:val="-1"/>
        </w:rPr>
        <w:t>g</w:t>
      </w:r>
      <w:r w:rsidRPr="00FC60EE">
        <w:rPr>
          <w:spacing w:val="-11"/>
          <w:position w:val="-1"/>
        </w:rPr>
        <w:t xml:space="preserve"> </w:t>
      </w:r>
      <w:r w:rsidRPr="00FC60EE">
        <w:rPr>
          <w:spacing w:val="2"/>
          <w:position w:val="-1"/>
        </w:rPr>
        <w:t>i</w:t>
      </w:r>
      <w:r w:rsidRPr="00FC60EE">
        <w:rPr>
          <w:spacing w:val="-1"/>
          <w:position w:val="-1"/>
        </w:rPr>
        <w:t>n</w:t>
      </w:r>
      <w:r w:rsidRPr="00FC60EE">
        <w:rPr>
          <w:spacing w:val="1"/>
          <w:position w:val="-1"/>
        </w:rPr>
        <w:t>d</w:t>
      </w:r>
      <w:r w:rsidRPr="00FC60EE">
        <w:rPr>
          <w:position w:val="-1"/>
        </w:rPr>
        <w:t>i</w:t>
      </w:r>
      <w:r w:rsidRPr="00FC60EE">
        <w:rPr>
          <w:spacing w:val="1"/>
          <w:position w:val="-1"/>
        </w:rPr>
        <w:t>v</w:t>
      </w:r>
      <w:r w:rsidRPr="00FC60EE">
        <w:rPr>
          <w:position w:val="-1"/>
        </w:rPr>
        <w:t>i</w:t>
      </w:r>
      <w:r w:rsidRPr="00FC60EE">
        <w:rPr>
          <w:spacing w:val="1"/>
          <w:position w:val="-1"/>
        </w:rPr>
        <w:t>d</w:t>
      </w:r>
      <w:r w:rsidRPr="00FC60EE">
        <w:rPr>
          <w:spacing w:val="-1"/>
          <w:position w:val="-1"/>
        </w:rPr>
        <w:t>u</w:t>
      </w:r>
      <w:r w:rsidRPr="00FC60EE">
        <w:rPr>
          <w:position w:val="-1"/>
        </w:rPr>
        <w:t>al</w:t>
      </w:r>
      <w:r w:rsidRPr="00FC60EE">
        <w:rPr>
          <w:spacing w:val="-8"/>
          <w:position w:val="-1"/>
        </w:rPr>
        <w:t xml:space="preserve"> </w:t>
      </w:r>
      <w:r w:rsidRPr="00FC60EE">
        <w:rPr>
          <w:spacing w:val="3"/>
          <w:position w:val="-1"/>
        </w:rPr>
        <w:t>a</w:t>
      </w:r>
      <w:r w:rsidRPr="00FC60EE">
        <w:rPr>
          <w:spacing w:val="-1"/>
          <w:position w:val="-1"/>
        </w:rPr>
        <w:t>n</w:t>
      </w:r>
      <w:r w:rsidRPr="00FC60EE">
        <w:rPr>
          <w:position w:val="-1"/>
        </w:rPr>
        <w:t>d</w:t>
      </w:r>
      <w:r w:rsidRPr="00FC60EE">
        <w:rPr>
          <w:spacing w:val="-2"/>
          <w:position w:val="-1"/>
        </w:rPr>
        <w:t xml:space="preserve"> </w:t>
      </w:r>
      <w:r w:rsidRPr="00FC60EE">
        <w:rPr>
          <w:position w:val="-1"/>
        </w:rPr>
        <w:t>te</w:t>
      </w:r>
      <w:r w:rsidRPr="00FC60EE">
        <w:rPr>
          <w:spacing w:val="3"/>
          <w:position w:val="-1"/>
        </w:rPr>
        <w:t>a</w:t>
      </w:r>
      <w:r w:rsidRPr="00FC60EE">
        <w:rPr>
          <w:position w:val="-1"/>
        </w:rPr>
        <w:t>m</w:t>
      </w:r>
      <w:r w:rsidRPr="00FC60EE">
        <w:rPr>
          <w:spacing w:val="-8"/>
          <w:position w:val="-1"/>
        </w:rPr>
        <w:t xml:space="preserve"> </w:t>
      </w:r>
      <w:r w:rsidRPr="00FC60EE">
        <w:rPr>
          <w:spacing w:val="-1"/>
          <w:position w:val="-1"/>
        </w:rPr>
        <w:t>s</w:t>
      </w:r>
      <w:r w:rsidRPr="00FC60EE">
        <w:rPr>
          <w:position w:val="-1"/>
        </w:rPr>
        <w:t>al</w:t>
      </w:r>
      <w:r w:rsidRPr="00FC60EE">
        <w:rPr>
          <w:spacing w:val="3"/>
          <w:position w:val="-1"/>
        </w:rPr>
        <w:t>e</w:t>
      </w:r>
      <w:r w:rsidRPr="00FC60EE">
        <w:rPr>
          <w:position w:val="-1"/>
        </w:rPr>
        <w:t>s</w:t>
      </w:r>
      <w:r w:rsidRPr="00FC60EE">
        <w:rPr>
          <w:spacing w:val="-4"/>
          <w:position w:val="-1"/>
        </w:rPr>
        <w:t xml:space="preserve"> </w:t>
      </w:r>
      <w:r w:rsidRPr="00FC60EE">
        <w:rPr>
          <w:spacing w:val="-1"/>
          <w:position w:val="-1"/>
        </w:rPr>
        <w:t>g</w:t>
      </w:r>
      <w:r w:rsidRPr="00FC60EE">
        <w:rPr>
          <w:spacing w:val="1"/>
          <w:position w:val="-1"/>
        </w:rPr>
        <w:t>o</w:t>
      </w:r>
      <w:r w:rsidRPr="00FC60EE">
        <w:rPr>
          <w:position w:val="-1"/>
        </w:rPr>
        <w:t>als.</w:t>
      </w:r>
    </w:p>
    <w:p w14:paraId="68B79BE4" w14:textId="77777777" w:rsidR="00175592" w:rsidRPr="00FC60EE" w:rsidRDefault="00FC60EE">
      <w:pPr>
        <w:spacing w:before="1"/>
      </w:pP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t>E</w:t>
      </w:r>
      <w:r w:rsidRPr="00FC60EE">
        <w:rPr>
          <w:spacing w:val="-1"/>
        </w:rPr>
        <w:t>n</w:t>
      </w:r>
      <w:r w:rsidRPr="00FC60EE">
        <w:rPr>
          <w:spacing w:val="2"/>
        </w:rPr>
        <w:t>s</w:t>
      </w:r>
      <w:r w:rsidRPr="00FC60EE">
        <w:rPr>
          <w:spacing w:val="-1"/>
        </w:rPr>
        <w:t>u</w:t>
      </w:r>
      <w:r w:rsidRPr="00FC60EE">
        <w:rPr>
          <w:spacing w:val="1"/>
        </w:rPr>
        <w:t>r</w:t>
      </w:r>
      <w:r w:rsidRPr="00FC60EE"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8"/>
        </w:rPr>
        <w:t xml:space="preserve"> </w:t>
      </w:r>
      <w:r w:rsidRPr="00FC60EE">
        <w:rPr>
          <w:spacing w:val="2"/>
        </w:rPr>
        <w:t>t</w:t>
      </w:r>
      <w:r w:rsidRPr="00FC60EE">
        <w:rPr>
          <w:spacing w:val="-1"/>
        </w:rPr>
        <w:t>h</w:t>
      </w:r>
      <w:r w:rsidRPr="00FC60EE">
        <w:t>at</w:t>
      </w:r>
      <w:r w:rsidRPr="00FC60EE">
        <w:rPr>
          <w:spacing w:val="-3"/>
        </w:rPr>
        <w:t xml:space="preserve"> </w:t>
      </w:r>
      <w:r w:rsidRPr="00FC60EE">
        <w:t>a</w:t>
      </w:r>
      <w:r w:rsidRPr="00FC60EE">
        <w:rPr>
          <w:spacing w:val="1"/>
        </w:rPr>
        <w:t>c</w:t>
      </w:r>
      <w:r w:rsidRPr="00FC60EE">
        <w:t>c</w:t>
      </w:r>
      <w:r w:rsidRPr="00FC60EE">
        <w:rPr>
          <w:spacing w:val="-1"/>
        </w:rPr>
        <w:t>u</w:t>
      </w:r>
      <w:r w:rsidRPr="00FC60EE">
        <w:rPr>
          <w:spacing w:val="1"/>
        </w:rPr>
        <w:t>r</w:t>
      </w:r>
      <w:r w:rsidRPr="00FC60EE">
        <w:t>ate</w:t>
      </w:r>
      <w:r w:rsidRPr="00FC60EE">
        <w:rPr>
          <w:spacing w:val="-6"/>
        </w:rPr>
        <w:t xml:space="preserve"> </w:t>
      </w:r>
      <w:r w:rsidRPr="00FC60EE">
        <w:rPr>
          <w:spacing w:val="3"/>
        </w:rPr>
        <w:t>c</w:t>
      </w:r>
      <w:r w:rsidRPr="00FC60EE">
        <w:rPr>
          <w:spacing w:val="-1"/>
        </w:rPr>
        <w:t>us</w:t>
      </w:r>
      <w:r w:rsidRPr="00FC60EE">
        <w:t>t</w:t>
      </w:r>
      <w:r w:rsidRPr="00FC60EE">
        <w:rPr>
          <w:spacing w:val="3"/>
        </w:rPr>
        <w:t>o</w:t>
      </w:r>
      <w:r w:rsidRPr="00FC60EE">
        <w:rPr>
          <w:spacing w:val="1"/>
        </w:rPr>
        <w:t>m</w:t>
      </w:r>
      <w:r w:rsidRPr="00FC60EE">
        <w:t>er</w:t>
      </w:r>
      <w:r w:rsidRPr="00FC60EE">
        <w:rPr>
          <w:spacing w:val="-6"/>
        </w:rPr>
        <w:t xml:space="preserve"> </w:t>
      </w:r>
      <w:r w:rsidRPr="00FC60EE">
        <w:rPr>
          <w:spacing w:val="1"/>
        </w:rPr>
        <w:t>d</w:t>
      </w:r>
      <w:r w:rsidRPr="00FC60EE">
        <w:t>ata</w:t>
      </w:r>
      <w:r w:rsidRPr="00FC60EE">
        <w:rPr>
          <w:spacing w:val="-2"/>
        </w:rPr>
        <w:t xml:space="preserve"> </w:t>
      </w:r>
      <w:r w:rsidRPr="00FC60EE">
        <w:t>is</w:t>
      </w:r>
      <w:r w:rsidRPr="00FC60EE">
        <w:rPr>
          <w:spacing w:val="-2"/>
        </w:rPr>
        <w:t xml:space="preserve"> </w:t>
      </w:r>
      <w:r w:rsidRPr="00FC60EE">
        <w:rPr>
          <w:spacing w:val="-1"/>
        </w:rPr>
        <w:t>k</w:t>
      </w:r>
      <w:r w:rsidRPr="00FC60EE">
        <w:t>e</w:t>
      </w:r>
      <w:r w:rsidRPr="00FC60EE">
        <w:rPr>
          <w:spacing w:val="1"/>
        </w:rPr>
        <w:t>p</w:t>
      </w:r>
      <w:r w:rsidRPr="00FC60EE">
        <w:t>t</w:t>
      </w:r>
      <w:r w:rsidRPr="00FC60EE">
        <w:rPr>
          <w:spacing w:val="-3"/>
        </w:rPr>
        <w:t xml:space="preserve"> </w:t>
      </w:r>
      <w:r w:rsidRPr="00FC60EE">
        <w:t>in</w:t>
      </w:r>
      <w:r w:rsidRPr="00FC60EE">
        <w:rPr>
          <w:spacing w:val="-3"/>
        </w:rPr>
        <w:t xml:space="preserve"> </w:t>
      </w:r>
      <w:r w:rsidRPr="00FC60EE">
        <w:t>a</w:t>
      </w:r>
      <w:r w:rsidRPr="00FC60EE">
        <w:rPr>
          <w:spacing w:val="4"/>
        </w:rPr>
        <w:t>d</w:t>
      </w:r>
      <w:r w:rsidRPr="00FC60EE">
        <w:rPr>
          <w:spacing w:val="-4"/>
        </w:rPr>
        <w:t>m</w:t>
      </w:r>
      <w:r w:rsidRPr="00FC60EE">
        <w:rPr>
          <w:spacing w:val="2"/>
        </w:rPr>
        <w:t>i</w:t>
      </w:r>
      <w:r w:rsidRPr="00FC60EE">
        <w:rPr>
          <w:spacing w:val="-1"/>
        </w:rPr>
        <w:t>n</w:t>
      </w:r>
      <w:r w:rsidRPr="00FC60EE">
        <w:rPr>
          <w:spacing w:val="2"/>
        </w:rPr>
        <w:t>i</w:t>
      </w:r>
      <w:r w:rsidRPr="00FC60EE">
        <w:rPr>
          <w:spacing w:val="-1"/>
        </w:rPr>
        <w:t>s</w:t>
      </w:r>
      <w:r w:rsidRPr="00FC60EE">
        <w:t>trati</w:t>
      </w:r>
      <w:r w:rsidRPr="00FC60EE">
        <w:rPr>
          <w:spacing w:val="1"/>
        </w:rPr>
        <w:t>v</w:t>
      </w:r>
      <w:r w:rsidRPr="00FC60EE">
        <w:t>e</w:t>
      </w:r>
      <w:r w:rsidRPr="00FC60EE">
        <w:rPr>
          <w:spacing w:val="-10"/>
        </w:rPr>
        <w:t xml:space="preserve"> </w:t>
      </w:r>
      <w:r w:rsidRPr="00FC60EE">
        <w:rPr>
          <w:spacing w:val="1"/>
        </w:rPr>
        <w:t>d</w:t>
      </w:r>
      <w:r w:rsidRPr="00FC60EE">
        <w:t>ata</w:t>
      </w:r>
      <w:r w:rsidRPr="00FC60EE">
        <w:rPr>
          <w:spacing w:val="2"/>
        </w:rPr>
        <w:t>b</w:t>
      </w:r>
      <w:r w:rsidRPr="00FC60EE">
        <w:t>ase</w:t>
      </w:r>
      <w:r w:rsidRPr="00FC60EE">
        <w:rPr>
          <w:spacing w:val="-1"/>
        </w:rPr>
        <w:t>s</w:t>
      </w:r>
      <w:r w:rsidRPr="00FC60EE">
        <w:t>.</w:t>
      </w:r>
    </w:p>
    <w:p w14:paraId="66E4735C" w14:textId="77777777" w:rsidR="00175592" w:rsidRPr="00FC60EE" w:rsidRDefault="00FC60EE">
      <w:pPr>
        <w:spacing w:before="1"/>
      </w:pP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t>Fi</w:t>
      </w:r>
      <w:r w:rsidRPr="00FC60EE">
        <w:rPr>
          <w:spacing w:val="-2"/>
        </w:rPr>
        <w:t>n</w:t>
      </w:r>
      <w:r w:rsidRPr="00FC60EE">
        <w:rPr>
          <w:spacing w:val="1"/>
        </w:rPr>
        <w:t>d</w:t>
      </w:r>
      <w:r w:rsidRPr="00FC60EE">
        <w:rPr>
          <w:spacing w:val="2"/>
        </w:rPr>
        <w:t>i</w:t>
      </w:r>
      <w:r w:rsidRPr="00FC60EE">
        <w:rPr>
          <w:spacing w:val="-1"/>
        </w:rPr>
        <w:t>n</w:t>
      </w:r>
      <w:r w:rsidRPr="00FC60EE">
        <w:t>g</w:t>
      </w:r>
      <w:r w:rsidRPr="00FC60EE">
        <w:rPr>
          <w:spacing w:val="-7"/>
        </w:rPr>
        <w:t xml:space="preserve"> </w:t>
      </w:r>
      <w:r w:rsidRPr="00FC60EE">
        <w:rPr>
          <w:spacing w:val="3"/>
        </w:rPr>
        <w:t>o</w:t>
      </w:r>
      <w:r w:rsidRPr="00FC60EE">
        <w:rPr>
          <w:spacing w:val="-1"/>
        </w:rPr>
        <w:t>u</w:t>
      </w:r>
      <w:r w:rsidRPr="00FC60EE">
        <w:t>t</w:t>
      </w:r>
      <w:r w:rsidRPr="00FC60EE">
        <w:rPr>
          <w:spacing w:val="-3"/>
        </w:rPr>
        <w:t xml:space="preserve"> </w:t>
      </w:r>
      <w:r w:rsidRPr="00FC60EE">
        <w:t>a c</w:t>
      </w:r>
      <w:r w:rsidRPr="00FC60EE">
        <w:rPr>
          <w:spacing w:val="-1"/>
        </w:rPr>
        <w:t>u</w:t>
      </w:r>
      <w:r w:rsidRPr="00FC60EE">
        <w:rPr>
          <w:spacing w:val="2"/>
        </w:rPr>
        <w:t>s</w:t>
      </w:r>
      <w:r w:rsidRPr="00FC60EE">
        <w:t>t</w:t>
      </w:r>
      <w:r w:rsidRPr="00FC60EE">
        <w:rPr>
          <w:spacing w:val="3"/>
        </w:rPr>
        <w:t>o</w:t>
      </w:r>
      <w:r w:rsidRPr="00FC60EE">
        <w:rPr>
          <w:spacing w:val="-4"/>
        </w:rPr>
        <w:t>m</w:t>
      </w:r>
      <w:r w:rsidRPr="00FC60EE">
        <w:t>e</w:t>
      </w:r>
      <w:r w:rsidRPr="00FC60EE">
        <w:rPr>
          <w:spacing w:val="3"/>
        </w:rPr>
        <w:t>r</w:t>
      </w:r>
      <w:r w:rsidRPr="00FC60EE">
        <w:rPr>
          <w:spacing w:val="-2"/>
        </w:rPr>
        <w:t>’</w:t>
      </w:r>
      <w:r w:rsidRPr="00FC60EE">
        <w:t>s</w:t>
      </w:r>
      <w:r w:rsidRPr="00FC60EE">
        <w:rPr>
          <w:spacing w:val="-7"/>
        </w:rPr>
        <w:t xml:space="preserve"> </w:t>
      </w:r>
      <w:r w:rsidRPr="00FC60EE">
        <w:rPr>
          <w:spacing w:val="-1"/>
        </w:rPr>
        <w:t>v</w:t>
      </w:r>
      <w:r w:rsidRPr="00FC60EE">
        <w:t>e</w:t>
      </w:r>
      <w:r w:rsidRPr="00FC60EE">
        <w:rPr>
          <w:spacing w:val="-1"/>
        </w:rPr>
        <w:t>h</w:t>
      </w:r>
      <w:r w:rsidRPr="00FC60EE">
        <w:rPr>
          <w:spacing w:val="2"/>
        </w:rPr>
        <w:t>i</w:t>
      </w:r>
      <w:r w:rsidRPr="00FC60EE">
        <w:t>c</w:t>
      </w:r>
      <w:r w:rsidRPr="00FC60EE">
        <w:rPr>
          <w:spacing w:val="3"/>
        </w:rPr>
        <w:t>l</w:t>
      </w:r>
      <w:r w:rsidRPr="00FC60EE">
        <w:t>e</w:t>
      </w:r>
      <w:r w:rsidRPr="00FC60EE">
        <w:rPr>
          <w:spacing w:val="-5"/>
        </w:rPr>
        <w:t xml:space="preserve"> </w:t>
      </w:r>
      <w:r w:rsidRPr="00FC60EE">
        <w:rPr>
          <w:spacing w:val="-1"/>
        </w:rPr>
        <w:t>n</w:t>
      </w:r>
      <w:r w:rsidRPr="00FC60EE">
        <w:t>e</w:t>
      </w:r>
      <w:r w:rsidRPr="00FC60EE">
        <w:rPr>
          <w:spacing w:val="1"/>
        </w:rPr>
        <w:t>ed</w:t>
      </w:r>
      <w:r w:rsidRPr="00FC60EE">
        <w:t>s</w:t>
      </w:r>
      <w:r w:rsidRPr="00FC60EE">
        <w:rPr>
          <w:spacing w:val="-5"/>
        </w:rPr>
        <w:t xml:space="preserve"> </w:t>
      </w:r>
      <w:r w:rsidRPr="00FC60EE">
        <w:t>t</w:t>
      </w:r>
      <w:r w:rsidRPr="00FC60EE">
        <w:rPr>
          <w:spacing w:val="-1"/>
        </w:rPr>
        <w:t>h</w:t>
      </w:r>
      <w:r w:rsidRPr="00FC60EE">
        <w:rPr>
          <w:spacing w:val="1"/>
        </w:rPr>
        <w:t>roug</w:t>
      </w:r>
      <w:r w:rsidRPr="00FC60EE">
        <w:t>h</w:t>
      </w:r>
      <w:r w:rsidRPr="00FC60EE">
        <w:rPr>
          <w:spacing w:val="-7"/>
        </w:rPr>
        <w:t xml:space="preserve"> </w:t>
      </w:r>
      <w:r w:rsidRPr="00FC60EE">
        <w:t>ta</w:t>
      </w:r>
      <w:r w:rsidRPr="00FC60EE">
        <w:rPr>
          <w:spacing w:val="2"/>
        </w:rPr>
        <w:t>l</w:t>
      </w:r>
      <w:r w:rsidRPr="00FC60EE">
        <w:rPr>
          <w:spacing w:val="-1"/>
        </w:rPr>
        <w:t>k</w:t>
      </w:r>
      <w:r w:rsidRPr="00FC60EE"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7"/>
        </w:rPr>
        <w:t xml:space="preserve"> </w:t>
      </w:r>
      <w:r w:rsidRPr="00FC60EE">
        <w:t>to</w:t>
      </w:r>
      <w:r w:rsidRPr="00FC60EE">
        <w:rPr>
          <w:spacing w:val="-1"/>
        </w:rPr>
        <w:t xml:space="preserve"> </w:t>
      </w:r>
      <w:r w:rsidRPr="00FC60EE">
        <w:t>t</w:t>
      </w:r>
      <w:r w:rsidRPr="00FC60EE">
        <w:rPr>
          <w:spacing w:val="1"/>
        </w:rPr>
        <w:t>h</w:t>
      </w:r>
      <w:r w:rsidRPr="00FC60EE">
        <w:rPr>
          <w:spacing w:val="3"/>
        </w:rPr>
        <w:t>e</w:t>
      </w:r>
      <w:r w:rsidRPr="00FC60EE">
        <w:t>m.</w:t>
      </w:r>
    </w:p>
    <w:p w14:paraId="652A8216" w14:textId="77777777" w:rsidR="00175592" w:rsidRPr="00FC60EE" w:rsidRDefault="00FC60EE">
      <w:pPr>
        <w:spacing w:before="1"/>
      </w:pP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rPr>
          <w:spacing w:val="-2"/>
        </w:rPr>
        <w:t>A</w:t>
      </w:r>
      <w:r w:rsidRPr="00FC60EE">
        <w:rPr>
          <w:spacing w:val="1"/>
        </w:rPr>
        <w:t>rr</w:t>
      </w:r>
      <w:r w:rsidRPr="00FC60EE">
        <w:t>a</w:t>
      </w:r>
      <w:r w:rsidRPr="00FC60EE">
        <w:rPr>
          <w:spacing w:val="1"/>
        </w:rPr>
        <w:t>n</w:t>
      </w:r>
      <w:r w:rsidRPr="00FC60EE">
        <w:rPr>
          <w:spacing w:val="-1"/>
        </w:rPr>
        <w:t>g</w:t>
      </w:r>
      <w:r w:rsidRPr="00FC60EE">
        <w:rPr>
          <w:spacing w:val="2"/>
        </w:rPr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9"/>
        </w:rPr>
        <w:t xml:space="preserve"> </w:t>
      </w:r>
      <w:r w:rsidRPr="00FC60EE">
        <w:rPr>
          <w:spacing w:val="-2"/>
        </w:rPr>
        <w:t>f</w:t>
      </w:r>
      <w:r w:rsidRPr="00FC60EE">
        <w:rPr>
          <w:spacing w:val="1"/>
        </w:rPr>
        <w:t>o</w:t>
      </w:r>
      <w:r w:rsidRPr="00FC60EE">
        <w:t>r</w:t>
      </w:r>
      <w:r w:rsidRPr="00FC60EE">
        <w:rPr>
          <w:spacing w:val="-1"/>
        </w:rPr>
        <w:t xml:space="preserve"> v</w:t>
      </w:r>
      <w:r w:rsidRPr="00FC60EE">
        <w:rPr>
          <w:spacing w:val="3"/>
        </w:rPr>
        <w:t>e</w:t>
      </w:r>
      <w:r w:rsidRPr="00FC60EE">
        <w:rPr>
          <w:spacing w:val="-1"/>
        </w:rPr>
        <w:t>h</w:t>
      </w:r>
      <w:r w:rsidRPr="00FC60EE">
        <w:t>icles</w:t>
      </w:r>
      <w:r w:rsidRPr="00FC60EE">
        <w:rPr>
          <w:spacing w:val="-7"/>
        </w:rPr>
        <w:t xml:space="preserve"> </w:t>
      </w:r>
      <w:r w:rsidRPr="00FC60EE">
        <w:t>to</w:t>
      </w:r>
      <w:r w:rsidRPr="00FC60EE">
        <w:rPr>
          <w:spacing w:val="-1"/>
        </w:rPr>
        <w:t xml:space="preserve"> </w:t>
      </w:r>
      <w:r w:rsidRPr="00FC60EE">
        <w:rPr>
          <w:spacing w:val="1"/>
        </w:rPr>
        <w:t>b</w:t>
      </w:r>
      <w:r w:rsidRPr="00FC60EE">
        <w:t>e</w:t>
      </w:r>
      <w:r w:rsidRPr="00FC60EE">
        <w:rPr>
          <w:spacing w:val="-1"/>
        </w:rPr>
        <w:t xml:space="preserve"> </w:t>
      </w:r>
      <w:r w:rsidRPr="00FC60EE">
        <w:rPr>
          <w:spacing w:val="1"/>
        </w:rPr>
        <w:t>d</w:t>
      </w:r>
      <w:r w:rsidRPr="00FC60EE">
        <w:t>eli</w:t>
      </w:r>
      <w:r w:rsidRPr="00FC60EE">
        <w:rPr>
          <w:spacing w:val="-1"/>
        </w:rPr>
        <w:t>v</w:t>
      </w:r>
      <w:r w:rsidRPr="00FC60EE">
        <w:t>e</w:t>
      </w:r>
      <w:r w:rsidRPr="00FC60EE">
        <w:rPr>
          <w:spacing w:val="1"/>
        </w:rPr>
        <w:t>r</w:t>
      </w:r>
      <w:r w:rsidRPr="00FC60EE">
        <w:t>ed</w:t>
      </w:r>
      <w:r w:rsidRPr="00FC60EE">
        <w:rPr>
          <w:spacing w:val="-5"/>
        </w:rPr>
        <w:t xml:space="preserve"> </w:t>
      </w:r>
      <w:r w:rsidRPr="00FC60EE">
        <w:t>to</w:t>
      </w:r>
      <w:r w:rsidRPr="00FC60EE">
        <w:rPr>
          <w:spacing w:val="-1"/>
        </w:rPr>
        <w:t xml:space="preserve"> </w:t>
      </w:r>
      <w:r w:rsidRPr="00FC60EE">
        <w:t>c</w:t>
      </w:r>
      <w:r w:rsidRPr="00FC60EE">
        <w:rPr>
          <w:spacing w:val="-1"/>
        </w:rPr>
        <w:t>us</w:t>
      </w:r>
      <w:r w:rsidRPr="00FC60EE">
        <w:t>t</w:t>
      </w:r>
      <w:r w:rsidRPr="00FC60EE">
        <w:rPr>
          <w:spacing w:val="3"/>
        </w:rPr>
        <w:t>o</w:t>
      </w:r>
      <w:r w:rsidRPr="00FC60EE">
        <w:rPr>
          <w:spacing w:val="-1"/>
        </w:rPr>
        <w:t>m</w:t>
      </w:r>
      <w:r w:rsidRPr="00FC60EE">
        <w:t>e</w:t>
      </w:r>
      <w:r w:rsidRPr="00FC60EE">
        <w:rPr>
          <w:spacing w:val="1"/>
        </w:rPr>
        <w:t>r</w:t>
      </w:r>
      <w:r w:rsidRPr="00FC60EE">
        <w:t>s</w:t>
      </w:r>
      <w:r w:rsidRPr="00FC60EE">
        <w:rPr>
          <w:spacing w:val="-8"/>
        </w:rPr>
        <w:t xml:space="preserve"> </w:t>
      </w:r>
      <w:r w:rsidRPr="00FC60EE">
        <w:rPr>
          <w:spacing w:val="1"/>
        </w:rPr>
        <w:t>o</w:t>
      </w:r>
      <w:r w:rsidRPr="00FC60EE">
        <w:t>n</w:t>
      </w:r>
      <w:r w:rsidRPr="00FC60EE">
        <w:rPr>
          <w:spacing w:val="-3"/>
        </w:rPr>
        <w:t xml:space="preserve"> </w:t>
      </w:r>
      <w:r w:rsidRPr="00FC60EE">
        <w:t>t</w:t>
      </w:r>
      <w:r w:rsidRPr="00FC60EE">
        <w:rPr>
          <w:spacing w:val="2"/>
        </w:rPr>
        <w:t>i</w:t>
      </w:r>
      <w:r w:rsidRPr="00FC60EE">
        <w:rPr>
          <w:spacing w:val="-1"/>
        </w:rPr>
        <w:t>m</w:t>
      </w:r>
      <w:r w:rsidRPr="00FC60EE">
        <w:t>e.</w:t>
      </w:r>
    </w:p>
    <w:p w14:paraId="2ACD74E3" w14:textId="77777777" w:rsidR="00175592" w:rsidRPr="00FC60EE" w:rsidRDefault="00FC60EE">
      <w:pPr>
        <w:spacing w:before="19" w:line="220" w:lineRule="exact"/>
        <w:ind w:left="228" w:right="331" w:hanging="228"/>
      </w:pP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t>De</w:t>
      </w:r>
      <w:r w:rsidRPr="00FC60EE">
        <w:rPr>
          <w:spacing w:val="-1"/>
        </w:rPr>
        <w:t>v</w:t>
      </w:r>
      <w:r w:rsidRPr="00FC60EE">
        <w:t>el</w:t>
      </w:r>
      <w:r w:rsidRPr="00FC60EE">
        <w:rPr>
          <w:spacing w:val="1"/>
        </w:rPr>
        <w:t>op</w:t>
      </w:r>
      <w:r w:rsidRPr="00FC60EE"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10"/>
        </w:rPr>
        <w:t xml:space="preserve"> </w:t>
      </w:r>
      <w:r w:rsidRPr="00FC60EE">
        <w:t>a</w:t>
      </w:r>
      <w:r w:rsidRPr="00FC60EE">
        <w:rPr>
          <w:spacing w:val="-1"/>
        </w:rPr>
        <w:t>n</w:t>
      </w:r>
      <w:r w:rsidRPr="00FC60EE">
        <w:t>d</w:t>
      </w:r>
      <w:r w:rsidRPr="00FC60EE">
        <w:rPr>
          <w:spacing w:val="-2"/>
        </w:rPr>
        <w:t xml:space="preserve"> </w:t>
      </w:r>
      <w:r w:rsidRPr="00FC60EE">
        <w:t>c</w:t>
      </w:r>
      <w:r w:rsidRPr="00FC60EE">
        <w:rPr>
          <w:spacing w:val="1"/>
        </w:rPr>
        <w:t>oord</w:t>
      </w:r>
      <w:r w:rsidRPr="00FC60EE">
        <w:t>i</w:t>
      </w:r>
      <w:r w:rsidRPr="00FC60EE">
        <w:rPr>
          <w:spacing w:val="-1"/>
        </w:rPr>
        <w:t>n</w:t>
      </w:r>
      <w:r w:rsidRPr="00FC60EE">
        <w:t>a</w:t>
      </w:r>
      <w:r w:rsidRPr="00FC60EE">
        <w:rPr>
          <w:spacing w:val="2"/>
        </w:rPr>
        <w:t>t</w:t>
      </w:r>
      <w:r w:rsidRPr="00FC60EE"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8"/>
        </w:rPr>
        <w:t xml:space="preserve"> </w:t>
      </w:r>
      <w:r w:rsidRPr="00FC60EE">
        <w:rPr>
          <w:spacing w:val="1"/>
        </w:rPr>
        <w:t>b</w:t>
      </w:r>
      <w:r w:rsidRPr="00FC60EE">
        <w:t>est</w:t>
      </w:r>
      <w:r w:rsidRPr="00FC60EE">
        <w:rPr>
          <w:spacing w:val="-3"/>
        </w:rPr>
        <w:t xml:space="preserve"> </w:t>
      </w:r>
      <w:r w:rsidRPr="00FC60EE">
        <w:rPr>
          <w:spacing w:val="1"/>
        </w:rPr>
        <w:t>pr</w:t>
      </w:r>
      <w:r w:rsidRPr="00FC60EE">
        <w:t>a</w:t>
      </w:r>
      <w:r w:rsidRPr="00FC60EE">
        <w:rPr>
          <w:spacing w:val="1"/>
        </w:rPr>
        <w:t>c</w:t>
      </w:r>
      <w:r w:rsidRPr="00FC60EE">
        <w:t>tice</w:t>
      </w:r>
      <w:r w:rsidRPr="00FC60EE">
        <w:rPr>
          <w:spacing w:val="-5"/>
        </w:rPr>
        <w:t xml:space="preserve"> </w:t>
      </w:r>
      <w:r w:rsidRPr="00FC60EE">
        <w:rPr>
          <w:spacing w:val="-2"/>
        </w:rPr>
        <w:t>f</w:t>
      </w:r>
      <w:r w:rsidRPr="00FC60EE">
        <w:rPr>
          <w:spacing w:val="1"/>
        </w:rPr>
        <w:t>o</w:t>
      </w:r>
      <w:r w:rsidRPr="00FC60EE">
        <w:t>r</w:t>
      </w:r>
      <w:r w:rsidRPr="00FC60EE">
        <w:rPr>
          <w:spacing w:val="-1"/>
        </w:rPr>
        <w:t xml:space="preserve"> </w:t>
      </w:r>
      <w:r w:rsidRPr="00FC60EE">
        <w:t>t</w:t>
      </w:r>
      <w:r w:rsidRPr="00FC60EE">
        <w:rPr>
          <w:spacing w:val="-1"/>
        </w:rPr>
        <w:t>h</w:t>
      </w:r>
      <w:r w:rsidRPr="00FC60EE">
        <w:t>e</w:t>
      </w:r>
      <w:r w:rsidRPr="00FC60EE">
        <w:rPr>
          <w:spacing w:val="1"/>
        </w:rPr>
        <w:t xml:space="preserve"> </w:t>
      </w:r>
      <w:r w:rsidRPr="00FC60EE">
        <w:rPr>
          <w:spacing w:val="-4"/>
        </w:rPr>
        <w:t>m</w:t>
      </w:r>
      <w:r w:rsidRPr="00FC60EE">
        <w:rPr>
          <w:spacing w:val="1"/>
        </w:rPr>
        <w:t>o</w:t>
      </w:r>
      <w:r w:rsidRPr="00FC60EE">
        <w:rPr>
          <w:spacing w:val="-1"/>
        </w:rPr>
        <w:t>s</w:t>
      </w:r>
      <w:r w:rsidRPr="00FC60EE">
        <w:t>t</w:t>
      </w:r>
      <w:r w:rsidRPr="00FC60EE">
        <w:rPr>
          <w:spacing w:val="-4"/>
        </w:rPr>
        <w:t xml:space="preserve"> </w:t>
      </w:r>
      <w:r w:rsidRPr="00FC60EE">
        <w:rPr>
          <w:spacing w:val="3"/>
        </w:rPr>
        <w:t>e</w:t>
      </w:r>
      <w:r w:rsidRPr="00FC60EE">
        <w:rPr>
          <w:spacing w:val="1"/>
        </w:rPr>
        <w:t>f</w:t>
      </w:r>
      <w:r w:rsidRPr="00FC60EE">
        <w:rPr>
          <w:spacing w:val="-2"/>
        </w:rPr>
        <w:t>f</w:t>
      </w:r>
      <w:r w:rsidRPr="00FC60EE">
        <w:t>i</w:t>
      </w:r>
      <w:r w:rsidRPr="00FC60EE">
        <w:rPr>
          <w:spacing w:val="2"/>
        </w:rPr>
        <w:t>c</w:t>
      </w:r>
      <w:r w:rsidRPr="00FC60EE">
        <w:t>ie</w:t>
      </w:r>
      <w:r w:rsidRPr="00FC60EE">
        <w:rPr>
          <w:spacing w:val="-1"/>
        </w:rPr>
        <w:t>n</w:t>
      </w:r>
      <w:r w:rsidRPr="00FC60EE">
        <w:t>t</w:t>
      </w:r>
      <w:r w:rsidRPr="00FC60EE">
        <w:rPr>
          <w:spacing w:val="-7"/>
        </w:rPr>
        <w:t xml:space="preserve"> </w:t>
      </w:r>
      <w:r w:rsidRPr="00FC60EE">
        <w:rPr>
          <w:spacing w:val="1"/>
        </w:rPr>
        <w:t>a</w:t>
      </w:r>
      <w:r w:rsidRPr="00FC60EE">
        <w:rPr>
          <w:spacing w:val="-1"/>
        </w:rPr>
        <w:t>n</w:t>
      </w:r>
      <w:r w:rsidRPr="00FC60EE">
        <w:t>d</w:t>
      </w:r>
      <w:r w:rsidRPr="00FC60EE">
        <w:rPr>
          <w:spacing w:val="-2"/>
        </w:rPr>
        <w:t xml:space="preserve"> </w:t>
      </w:r>
      <w:r w:rsidRPr="00FC60EE">
        <w:rPr>
          <w:spacing w:val="3"/>
        </w:rPr>
        <w:t>e</w:t>
      </w:r>
      <w:r w:rsidRPr="00FC60EE">
        <w:rPr>
          <w:spacing w:val="-2"/>
        </w:rPr>
        <w:t>ff</w:t>
      </w:r>
      <w:r w:rsidRPr="00FC60EE">
        <w:t>e</w:t>
      </w:r>
      <w:r w:rsidRPr="00FC60EE">
        <w:rPr>
          <w:spacing w:val="3"/>
        </w:rPr>
        <w:t>c</w:t>
      </w:r>
      <w:r w:rsidRPr="00FC60EE">
        <w:t>ti</w:t>
      </w:r>
      <w:r w:rsidRPr="00FC60EE">
        <w:rPr>
          <w:spacing w:val="-2"/>
        </w:rPr>
        <w:t>v</w:t>
      </w:r>
      <w:r w:rsidRPr="00FC60EE">
        <w:t xml:space="preserve">e </w:t>
      </w:r>
      <w:r w:rsidRPr="00FC60EE">
        <w:rPr>
          <w:spacing w:val="-1"/>
        </w:rPr>
        <w:t>s</w:t>
      </w:r>
      <w:r w:rsidRPr="00FC60EE">
        <w:t>ales</w:t>
      </w:r>
      <w:r w:rsidRPr="00FC60EE">
        <w:rPr>
          <w:spacing w:val="-4"/>
        </w:rPr>
        <w:t xml:space="preserve"> </w:t>
      </w:r>
      <w:r w:rsidRPr="00FC60EE">
        <w:rPr>
          <w:spacing w:val="1"/>
        </w:rPr>
        <w:t>appro</w:t>
      </w:r>
      <w:r w:rsidRPr="00FC60EE">
        <w:t>a</w:t>
      </w:r>
      <w:r w:rsidRPr="00FC60EE">
        <w:rPr>
          <w:spacing w:val="1"/>
        </w:rPr>
        <w:t>c</w:t>
      </w:r>
      <w:r w:rsidRPr="00FC60EE">
        <w:t>h.</w:t>
      </w:r>
    </w:p>
    <w:p w14:paraId="2709FBB6" w14:textId="77777777" w:rsidR="00175592" w:rsidRPr="00FC60EE" w:rsidRDefault="00175592">
      <w:pPr>
        <w:spacing w:before="14" w:line="220" w:lineRule="exact"/>
        <w:rPr>
          <w:sz w:val="22"/>
          <w:szCs w:val="22"/>
        </w:rPr>
      </w:pPr>
    </w:p>
    <w:p w14:paraId="450A4763" w14:textId="77777777" w:rsidR="00175592" w:rsidRPr="00FC60EE" w:rsidRDefault="00FC60EE">
      <w:pPr>
        <w:rPr>
          <w:sz w:val="22"/>
          <w:szCs w:val="22"/>
        </w:rPr>
      </w:pPr>
      <w:r w:rsidRPr="00FC60EE">
        <w:rPr>
          <w:b/>
          <w:i/>
          <w:spacing w:val="1"/>
          <w:sz w:val="22"/>
          <w:szCs w:val="22"/>
        </w:rPr>
        <w:t>C</w:t>
      </w:r>
      <w:r w:rsidRPr="00FC60EE">
        <w:rPr>
          <w:b/>
          <w:i/>
          <w:spacing w:val="2"/>
          <w:sz w:val="22"/>
          <w:szCs w:val="22"/>
        </w:rPr>
        <w:t>a</w:t>
      </w:r>
      <w:r w:rsidRPr="00FC60EE">
        <w:rPr>
          <w:b/>
          <w:i/>
          <w:sz w:val="22"/>
          <w:szCs w:val="22"/>
        </w:rPr>
        <w:t xml:space="preserve">r </w:t>
      </w:r>
      <w:r w:rsidRPr="00FC60EE">
        <w:rPr>
          <w:b/>
          <w:i/>
          <w:spacing w:val="1"/>
          <w:sz w:val="22"/>
          <w:szCs w:val="22"/>
        </w:rPr>
        <w:t>R</w:t>
      </w:r>
      <w:r w:rsidRPr="00FC60EE">
        <w:rPr>
          <w:b/>
          <w:i/>
          <w:spacing w:val="3"/>
          <w:sz w:val="22"/>
          <w:szCs w:val="22"/>
        </w:rPr>
        <w:t>e</w:t>
      </w:r>
      <w:r w:rsidRPr="00FC60EE">
        <w:rPr>
          <w:b/>
          <w:i/>
          <w:sz w:val="22"/>
          <w:szCs w:val="22"/>
        </w:rPr>
        <w:t>n</w:t>
      </w:r>
      <w:r w:rsidRPr="00FC60EE">
        <w:rPr>
          <w:b/>
          <w:i/>
          <w:spacing w:val="-2"/>
          <w:sz w:val="22"/>
          <w:szCs w:val="22"/>
        </w:rPr>
        <w:t>t</w:t>
      </w:r>
      <w:r w:rsidRPr="00FC60EE">
        <w:rPr>
          <w:b/>
          <w:i/>
          <w:spacing w:val="2"/>
          <w:sz w:val="22"/>
          <w:szCs w:val="22"/>
        </w:rPr>
        <w:t>a</w:t>
      </w:r>
      <w:r w:rsidRPr="00FC60EE">
        <w:rPr>
          <w:b/>
          <w:i/>
          <w:sz w:val="22"/>
          <w:szCs w:val="22"/>
        </w:rPr>
        <w:t>l</w:t>
      </w:r>
      <w:r w:rsidRPr="00FC60EE">
        <w:rPr>
          <w:b/>
          <w:i/>
          <w:spacing w:val="3"/>
          <w:sz w:val="22"/>
          <w:szCs w:val="22"/>
        </w:rPr>
        <w:t xml:space="preserve"> </w:t>
      </w:r>
      <w:r w:rsidRPr="00FC60EE">
        <w:rPr>
          <w:b/>
          <w:i/>
          <w:spacing w:val="1"/>
          <w:sz w:val="22"/>
          <w:szCs w:val="22"/>
        </w:rPr>
        <w:t>C</w:t>
      </w:r>
      <w:r w:rsidRPr="00FC60EE">
        <w:rPr>
          <w:b/>
          <w:i/>
          <w:sz w:val="22"/>
          <w:szCs w:val="22"/>
        </w:rPr>
        <w:t>o</w:t>
      </w:r>
      <w:r w:rsidRPr="00FC60EE">
        <w:rPr>
          <w:b/>
          <w:i/>
          <w:spacing w:val="3"/>
          <w:sz w:val="22"/>
          <w:szCs w:val="22"/>
        </w:rPr>
        <w:t>m</w:t>
      </w:r>
      <w:r w:rsidRPr="00FC60EE">
        <w:rPr>
          <w:b/>
          <w:i/>
          <w:sz w:val="22"/>
          <w:szCs w:val="22"/>
        </w:rPr>
        <w:t>p</w:t>
      </w:r>
      <w:r w:rsidRPr="00FC60EE">
        <w:rPr>
          <w:b/>
          <w:i/>
          <w:spacing w:val="2"/>
          <w:sz w:val="22"/>
          <w:szCs w:val="22"/>
        </w:rPr>
        <w:t>an</w:t>
      </w:r>
      <w:r w:rsidRPr="00FC60EE">
        <w:rPr>
          <w:b/>
          <w:i/>
          <w:sz w:val="22"/>
          <w:szCs w:val="22"/>
        </w:rPr>
        <w:t>y</w:t>
      </w:r>
      <w:r w:rsidRPr="00FC60EE">
        <w:rPr>
          <w:b/>
          <w:i/>
          <w:spacing w:val="5"/>
          <w:sz w:val="22"/>
          <w:szCs w:val="22"/>
        </w:rPr>
        <w:t xml:space="preserve"> </w:t>
      </w:r>
      <w:r w:rsidRPr="00FC60EE">
        <w:rPr>
          <w:b/>
          <w:i/>
          <w:sz w:val="22"/>
          <w:szCs w:val="22"/>
        </w:rPr>
        <w:t>–</w:t>
      </w:r>
      <w:r w:rsidRPr="00FC60EE">
        <w:rPr>
          <w:b/>
          <w:i/>
          <w:spacing w:val="1"/>
          <w:sz w:val="22"/>
          <w:szCs w:val="22"/>
        </w:rPr>
        <w:t xml:space="preserve"> </w:t>
      </w:r>
      <w:r w:rsidRPr="00FC60EE">
        <w:rPr>
          <w:b/>
          <w:i/>
          <w:spacing w:val="-16"/>
          <w:sz w:val="22"/>
          <w:szCs w:val="22"/>
        </w:rPr>
        <w:t>W</w:t>
      </w:r>
      <w:r w:rsidRPr="00FC60EE">
        <w:rPr>
          <w:b/>
          <w:i/>
          <w:sz w:val="22"/>
          <w:szCs w:val="22"/>
        </w:rPr>
        <w:t>e</w:t>
      </w:r>
      <w:r w:rsidRPr="00FC60EE">
        <w:rPr>
          <w:b/>
          <w:i/>
          <w:spacing w:val="3"/>
          <w:sz w:val="22"/>
          <w:szCs w:val="22"/>
        </w:rPr>
        <w:t>s</w:t>
      </w:r>
      <w:r w:rsidRPr="00FC60EE">
        <w:rPr>
          <w:b/>
          <w:i/>
          <w:sz w:val="22"/>
          <w:szCs w:val="22"/>
        </w:rPr>
        <w:t>t</w:t>
      </w:r>
      <w:r w:rsidRPr="00FC60EE">
        <w:rPr>
          <w:b/>
          <w:i/>
          <w:spacing w:val="5"/>
          <w:sz w:val="22"/>
          <w:szCs w:val="22"/>
        </w:rPr>
        <w:t xml:space="preserve"> </w:t>
      </w:r>
      <w:r w:rsidRPr="00FC60EE">
        <w:rPr>
          <w:b/>
          <w:i/>
          <w:spacing w:val="-1"/>
          <w:sz w:val="22"/>
          <w:szCs w:val="22"/>
        </w:rPr>
        <w:t>B</w:t>
      </w:r>
      <w:r w:rsidRPr="00FC60EE">
        <w:rPr>
          <w:b/>
          <w:i/>
          <w:spacing w:val="-2"/>
          <w:sz w:val="22"/>
          <w:szCs w:val="22"/>
        </w:rPr>
        <w:t>r</w:t>
      </w:r>
      <w:r w:rsidRPr="00FC60EE">
        <w:rPr>
          <w:b/>
          <w:i/>
          <w:sz w:val="22"/>
          <w:szCs w:val="22"/>
        </w:rPr>
        <w:t>o</w:t>
      </w:r>
      <w:r w:rsidRPr="00FC60EE">
        <w:rPr>
          <w:b/>
          <w:i/>
          <w:spacing w:val="3"/>
          <w:sz w:val="22"/>
          <w:szCs w:val="22"/>
        </w:rPr>
        <w:t>m</w:t>
      </w:r>
      <w:r w:rsidRPr="00FC60EE">
        <w:rPr>
          <w:b/>
          <w:i/>
          <w:spacing w:val="-1"/>
          <w:sz w:val="22"/>
          <w:szCs w:val="22"/>
        </w:rPr>
        <w:t>w</w:t>
      </w:r>
      <w:r w:rsidRPr="00FC60EE">
        <w:rPr>
          <w:b/>
          <w:i/>
          <w:spacing w:val="3"/>
          <w:sz w:val="22"/>
          <w:szCs w:val="22"/>
        </w:rPr>
        <w:t>ic</w:t>
      </w:r>
      <w:r w:rsidRPr="00FC60EE">
        <w:rPr>
          <w:b/>
          <w:i/>
          <w:spacing w:val="4"/>
          <w:sz w:val="22"/>
          <w:szCs w:val="22"/>
        </w:rPr>
        <w:t>h</w:t>
      </w:r>
      <w:r w:rsidRPr="00FC60EE">
        <w:rPr>
          <w:b/>
          <w:i/>
          <w:sz w:val="22"/>
          <w:szCs w:val="22"/>
        </w:rPr>
        <w:t>,</w:t>
      </w:r>
      <w:r w:rsidRPr="00FC60EE">
        <w:rPr>
          <w:b/>
          <w:i/>
          <w:spacing w:val="2"/>
          <w:sz w:val="22"/>
          <w:szCs w:val="22"/>
        </w:rPr>
        <w:t xml:space="preserve"> </w:t>
      </w:r>
      <w:r w:rsidRPr="00FC60EE">
        <w:rPr>
          <w:b/>
          <w:i/>
          <w:spacing w:val="1"/>
          <w:sz w:val="22"/>
          <w:szCs w:val="22"/>
        </w:rPr>
        <w:t>U</w:t>
      </w:r>
      <w:r w:rsidRPr="00FC60EE">
        <w:rPr>
          <w:b/>
          <w:i/>
          <w:sz w:val="22"/>
          <w:szCs w:val="22"/>
        </w:rPr>
        <w:t>K</w:t>
      </w:r>
    </w:p>
    <w:p w14:paraId="36618BBD" w14:textId="77777777" w:rsidR="00175592" w:rsidRPr="00FC60EE" w:rsidRDefault="00FC60EE">
      <w:pPr>
        <w:spacing w:line="220" w:lineRule="exact"/>
      </w:pPr>
      <w:r w:rsidRPr="00FC60EE">
        <w:rPr>
          <w:spacing w:val="10"/>
        </w:rPr>
        <w:t>A</w:t>
      </w:r>
      <w:r w:rsidRPr="00FC60EE">
        <w:rPr>
          <w:spacing w:val="11"/>
        </w:rPr>
        <w:t>SS</w:t>
      </w:r>
      <w:r w:rsidRPr="00FC60EE">
        <w:rPr>
          <w:spacing w:val="13"/>
        </w:rPr>
        <w:t>I</w:t>
      </w:r>
      <w:r w:rsidRPr="00FC60EE">
        <w:rPr>
          <w:spacing w:val="9"/>
        </w:rPr>
        <w:t>S</w:t>
      </w:r>
      <w:r w:rsidRPr="00FC60EE">
        <w:rPr>
          <w:spacing w:val="15"/>
        </w:rPr>
        <w:t>T</w:t>
      </w:r>
      <w:r w:rsidRPr="00FC60EE">
        <w:rPr>
          <w:spacing w:val="10"/>
        </w:rPr>
        <w:t>AN</w:t>
      </w:r>
      <w:r w:rsidRPr="00FC60EE">
        <w:t>T</w:t>
      </w:r>
      <w:r w:rsidRPr="00FC60EE">
        <w:rPr>
          <w:spacing w:val="18"/>
        </w:rPr>
        <w:t xml:space="preserve"> </w:t>
      </w:r>
      <w:r w:rsidRPr="00FC60EE">
        <w:rPr>
          <w:spacing w:val="11"/>
        </w:rPr>
        <w:t>C</w:t>
      </w:r>
      <w:r w:rsidRPr="00FC60EE">
        <w:rPr>
          <w:spacing w:val="10"/>
        </w:rPr>
        <w:t>A</w:t>
      </w:r>
      <w:r w:rsidRPr="00FC60EE">
        <w:t>R</w:t>
      </w:r>
      <w:r w:rsidRPr="00FC60EE">
        <w:rPr>
          <w:spacing w:val="19"/>
        </w:rPr>
        <w:t xml:space="preserve"> </w:t>
      </w:r>
      <w:r w:rsidRPr="00FC60EE">
        <w:rPr>
          <w:spacing w:val="11"/>
        </w:rPr>
        <w:t>S</w:t>
      </w:r>
      <w:r w:rsidRPr="00FC60EE">
        <w:rPr>
          <w:spacing w:val="10"/>
        </w:rPr>
        <w:t>A</w:t>
      </w:r>
      <w:r w:rsidRPr="00FC60EE">
        <w:rPr>
          <w:spacing w:val="12"/>
        </w:rPr>
        <w:t>L</w:t>
      </w:r>
      <w:r w:rsidRPr="00FC60EE">
        <w:rPr>
          <w:spacing w:val="13"/>
        </w:rPr>
        <w:t>E</w:t>
      </w:r>
      <w:r w:rsidRPr="00FC60EE">
        <w:t>S</w:t>
      </w:r>
      <w:r w:rsidRPr="00FC60EE">
        <w:rPr>
          <w:spacing w:val="18"/>
        </w:rPr>
        <w:t xml:space="preserve"> </w:t>
      </w:r>
      <w:r w:rsidRPr="00FC60EE">
        <w:rPr>
          <w:spacing w:val="12"/>
        </w:rPr>
        <w:t>M</w:t>
      </w:r>
      <w:r w:rsidRPr="00FC60EE">
        <w:rPr>
          <w:spacing w:val="10"/>
        </w:rPr>
        <w:t>A</w:t>
      </w:r>
      <w:r w:rsidRPr="00FC60EE">
        <w:rPr>
          <w:spacing w:val="12"/>
        </w:rPr>
        <w:t>N</w:t>
      </w:r>
      <w:r w:rsidRPr="00FC60EE">
        <w:rPr>
          <w:spacing w:val="10"/>
        </w:rPr>
        <w:t>A</w:t>
      </w:r>
      <w:r w:rsidRPr="00FC60EE">
        <w:rPr>
          <w:spacing w:val="12"/>
        </w:rPr>
        <w:t>G</w:t>
      </w:r>
      <w:r w:rsidRPr="00FC60EE">
        <w:rPr>
          <w:spacing w:val="13"/>
        </w:rPr>
        <w:t>E</w:t>
      </w:r>
      <w:r w:rsidRPr="00FC60EE">
        <w:t xml:space="preserve">R                    </w:t>
      </w:r>
      <w:r w:rsidRPr="00FC60EE">
        <w:rPr>
          <w:spacing w:val="49"/>
        </w:rPr>
        <w:t xml:space="preserve"> </w:t>
      </w:r>
      <w:r w:rsidRPr="00FC60EE">
        <w:rPr>
          <w:spacing w:val="14"/>
        </w:rPr>
        <w:t>J</w:t>
      </w:r>
      <w:r w:rsidRPr="00FC60EE">
        <w:rPr>
          <w:spacing w:val="10"/>
        </w:rPr>
        <w:t>a</w:t>
      </w:r>
      <w:r w:rsidRPr="00FC60EE">
        <w:t>n</w:t>
      </w:r>
      <w:r w:rsidRPr="00FC60EE">
        <w:rPr>
          <w:spacing w:val="20"/>
        </w:rPr>
        <w:t xml:space="preserve"> </w:t>
      </w:r>
      <w:r w:rsidRPr="00FC60EE">
        <w:rPr>
          <w:spacing w:val="11"/>
        </w:rPr>
        <w:t>2</w:t>
      </w:r>
      <w:r w:rsidRPr="00FC60EE">
        <w:rPr>
          <w:spacing w:val="12"/>
        </w:rPr>
        <w:t>0</w:t>
      </w:r>
      <w:r w:rsidRPr="00FC60EE">
        <w:rPr>
          <w:spacing w:val="13"/>
        </w:rPr>
        <w:t>1</w:t>
      </w:r>
      <w:r w:rsidRPr="00FC60EE">
        <w:t>1</w:t>
      </w:r>
      <w:r w:rsidRPr="00FC60EE">
        <w:rPr>
          <w:spacing w:val="17"/>
        </w:rPr>
        <w:t xml:space="preserve"> </w:t>
      </w:r>
      <w:r w:rsidRPr="00FC60EE">
        <w:t>–</w:t>
      </w:r>
      <w:r w:rsidRPr="00FC60EE">
        <w:rPr>
          <w:spacing w:val="25"/>
        </w:rPr>
        <w:t xml:space="preserve"> </w:t>
      </w:r>
      <w:r w:rsidRPr="00FC60EE">
        <w:rPr>
          <w:spacing w:val="10"/>
        </w:rPr>
        <w:t>D</w:t>
      </w:r>
      <w:r w:rsidRPr="00FC60EE">
        <w:rPr>
          <w:spacing w:val="12"/>
        </w:rPr>
        <w:t>e</w:t>
      </w:r>
      <w:r w:rsidRPr="00FC60EE">
        <w:t>c</w:t>
      </w:r>
      <w:r w:rsidRPr="00FC60EE">
        <w:rPr>
          <w:spacing w:val="17"/>
        </w:rPr>
        <w:t xml:space="preserve"> </w:t>
      </w:r>
      <w:r w:rsidRPr="00FC60EE">
        <w:rPr>
          <w:spacing w:val="13"/>
        </w:rPr>
        <w:t>2</w:t>
      </w:r>
      <w:r w:rsidRPr="00FC60EE">
        <w:rPr>
          <w:spacing w:val="11"/>
        </w:rPr>
        <w:t>01</w:t>
      </w:r>
      <w:r w:rsidRPr="00FC60EE">
        <w:t>1</w:t>
      </w:r>
    </w:p>
    <w:p w14:paraId="573AA547" w14:textId="77777777" w:rsidR="00175592" w:rsidRPr="00FC60EE" w:rsidRDefault="00FC60EE">
      <w:pPr>
        <w:spacing w:before="3"/>
      </w:pPr>
      <w:r w:rsidRPr="00FC60EE">
        <w:rPr>
          <w:b/>
          <w:i/>
          <w:spacing w:val="2"/>
        </w:rPr>
        <w:t>S</w:t>
      </w:r>
      <w:r w:rsidRPr="00FC60EE">
        <w:rPr>
          <w:b/>
          <w:i/>
          <w:spacing w:val="3"/>
        </w:rPr>
        <w:t>a</w:t>
      </w:r>
      <w:r w:rsidRPr="00FC60EE">
        <w:rPr>
          <w:b/>
          <w:i/>
          <w:spacing w:val="2"/>
        </w:rPr>
        <w:t>l</w:t>
      </w:r>
      <w:r w:rsidRPr="00FC60EE">
        <w:rPr>
          <w:b/>
          <w:i/>
          <w:spacing w:val="3"/>
        </w:rPr>
        <w:t>e</w:t>
      </w:r>
      <w:r w:rsidRPr="00FC60EE">
        <w:rPr>
          <w:b/>
          <w:i/>
        </w:rPr>
        <w:t xml:space="preserve">s </w:t>
      </w:r>
      <w:r w:rsidRPr="00FC60EE">
        <w:rPr>
          <w:b/>
          <w:i/>
          <w:spacing w:val="3"/>
        </w:rPr>
        <w:t>Ta</w:t>
      </w:r>
      <w:r w:rsidRPr="00FC60EE">
        <w:rPr>
          <w:b/>
          <w:i/>
          <w:spacing w:val="-1"/>
        </w:rPr>
        <w:t>r</w:t>
      </w:r>
      <w:r w:rsidRPr="00FC60EE">
        <w:rPr>
          <w:b/>
          <w:i/>
          <w:spacing w:val="3"/>
        </w:rPr>
        <w:t>ge</w:t>
      </w:r>
      <w:r w:rsidRPr="00FC60EE">
        <w:rPr>
          <w:b/>
          <w:i/>
          <w:spacing w:val="2"/>
        </w:rPr>
        <w:t>t</w:t>
      </w:r>
      <w:r w:rsidRPr="00FC60EE">
        <w:rPr>
          <w:b/>
          <w:i/>
        </w:rPr>
        <w:t>:</w:t>
      </w:r>
      <w:r w:rsidRPr="00FC60EE">
        <w:rPr>
          <w:b/>
          <w:i/>
          <w:spacing w:val="-3"/>
        </w:rPr>
        <w:t xml:space="preserve"> </w:t>
      </w:r>
      <w:r w:rsidRPr="00FC60EE">
        <w:rPr>
          <w:b/>
          <w:i/>
          <w:spacing w:val="6"/>
        </w:rPr>
        <w:t>$</w:t>
      </w:r>
      <w:r w:rsidRPr="00FC60EE">
        <w:rPr>
          <w:b/>
          <w:i/>
          <w:spacing w:val="1"/>
        </w:rPr>
        <w:t>2</w:t>
      </w:r>
      <w:r w:rsidRPr="00FC60EE">
        <w:rPr>
          <w:b/>
          <w:i/>
          <w:spacing w:val="3"/>
        </w:rPr>
        <w:t>.</w:t>
      </w:r>
      <w:r w:rsidRPr="00FC60EE">
        <w:rPr>
          <w:b/>
          <w:i/>
        </w:rPr>
        <w:t>5 M</w:t>
      </w:r>
      <w:r w:rsidRPr="00FC60EE">
        <w:rPr>
          <w:b/>
          <w:i/>
          <w:spacing w:val="4"/>
        </w:rPr>
        <w:t xml:space="preserve"> </w:t>
      </w:r>
      <w:r w:rsidRPr="00FC60EE">
        <w:rPr>
          <w:b/>
          <w:i/>
        </w:rPr>
        <w:t>-</w:t>
      </w:r>
      <w:r w:rsidRPr="00FC60EE">
        <w:rPr>
          <w:b/>
          <w:i/>
          <w:spacing w:val="3"/>
        </w:rPr>
        <w:t xml:space="preserve"> </w:t>
      </w:r>
      <w:r w:rsidRPr="00FC60EE">
        <w:rPr>
          <w:b/>
          <w:i/>
          <w:spacing w:val="2"/>
        </w:rPr>
        <w:t>S</w:t>
      </w:r>
      <w:r w:rsidRPr="00FC60EE">
        <w:rPr>
          <w:b/>
          <w:i/>
          <w:spacing w:val="3"/>
        </w:rPr>
        <w:t>a</w:t>
      </w:r>
      <w:r w:rsidRPr="00FC60EE">
        <w:rPr>
          <w:b/>
          <w:i/>
          <w:spacing w:val="2"/>
        </w:rPr>
        <w:t>l</w:t>
      </w:r>
      <w:r w:rsidRPr="00FC60EE">
        <w:rPr>
          <w:b/>
          <w:i/>
          <w:spacing w:val="3"/>
        </w:rPr>
        <w:t>e</w:t>
      </w:r>
      <w:r w:rsidRPr="00FC60EE">
        <w:rPr>
          <w:b/>
          <w:i/>
        </w:rPr>
        <w:t>s</w:t>
      </w:r>
      <w:r w:rsidRPr="00FC60EE">
        <w:rPr>
          <w:b/>
          <w:i/>
          <w:spacing w:val="-2"/>
        </w:rPr>
        <w:t xml:space="preserve"> </w:t>
      </w:r>
      <w:r w:rsidRPr="00FC60EE">
        <w:rPr>
          <w:b/>
          <w:i/>
          <w:spacing w:val="1"/>
        </w:rPr>
        <w:t>A</w:t>
      </w:r>
      <w:r w:rsidRPr="00FC60EE">
        <w:rPr>
          <w:b/>
          <w:i/>
          <w:spacing w:val="3"/>
        </w:rPr>
        <w:t>c</w:t>
      </w:r>
      <w:r w:rsidRPr="00FC60EE">
        <w:rPr>
          <w:b/>
          <w:i/>
          <w:spacing w:val="2"/>
        </w:rPr>
        <w:t>hi</w:t>
      </w:r>
      <w:r w:rsidRPr="00FC60EE">
        <w:rPr>
          <w:b/>
          <w:i/>
          <w:spacing w:val="3"/>
        </w:rPr>
        <w:t>eved</w:t>
      </w:r>
      <w:r w:rsidRPr="00FC60EE">
        <w:rPr>
          <w:b/>
          <w:i/>
        </w:rPr>
        <w:t>:</w:t>
      </w:r>
      <w:r w:rsidRPr="00FC60EE">
        <w:rPr>
          <w:b/>
          <w:i/>
          <w:spacing w:val="-5"/>
        </w:rPr>
        <w:t xml:space="preserve"> </w:t>
      </w:r>
      <w:r w:rsidRPr="00FC60EE">
        <w:rPr>
          <w:b/>
          <w:i/>
          <w:spacing w:val="7"/>
        </w:rPr>
        <w:t>$</w:t>
      </w:r>
      <w:r w:rsidRPr="00FC60EE">
        <w:rPr>
          <w:b/>
          <w:i/>
          <w:spacing w:val="1"/>
        </w:rPr>
        <w:t>3</w:t>
      </w:r>
      <w:r w:rsidRPr="00FC60EE">
        <w:rPr>
          <w:b/>
          <w:i/>
          <w:spacing w:val="3"/>
        </w:rPr>
        <w:t>.</w:t>
      </w:r>
      <w:r w:rsidRPr="00FC60EE">
        <w:rPr>
          <w:b/>
          <w:i/>
        </w:rPr>
        <w:t>1 M</w:t>
      </w:r>
    </w:p>
    <w:p w14:paraId="7FE389E7" w14:textId="77777777" w:rsidR="00175592" w:rsidRPr="00FC60EE" w:rsidRDefault="00175592">
      <w:pPr>
        <w:spacing w:before="1" w:line="140" w:lineRule="exact"/>
        <w:rPr>
          <w:sz w:val="15"/>
          <w:szCs w:val="15"/>
        </w:rPr>
      </w:pPr>
    </w:p>
    <w:p w14:paraId="572E5F73" w14:textId="77777777" w:rsidR="00175592" w:rsidRPr="00FC60EE" w:rsidRDefault="00175592">
      <w:pPr>
        <w:spacing w:line="200" w:lineRule="exact"/>
      </w:pPr>
    </w:p>
    <w:p w14:paraId="2910946C" w14:textId="77777777" w:rsidR="00175592" w:rsidRPr="00FC60EE" w:rsidRDefault="00FC60EE">
      <w:pPr>
        <w:rPr>
          <w:sz w:val="22"/>
          <w:szCs w:val="22"/>
        </w:rPr>
      </w:pPr>
      <w:r w:rsidRPr="00FC60EE">
        <w:rPr>
          <w:b/>
          <w:i/>
          <w:spacing w:val="2"/>
          <w:sz w:val="22"/>
          <w:szCs w:val="22"/>
        </w:rPr>
        <w:t>Sho</w:t>
      </w:r>
      <w:r w:rsidRPr="00FC60EE">
        <w:rPr>
          <w:b/>
          <w:i/>
          <w:spacing w:val="1"/>
          <w:sz w:val="22"/>
          <w:szCs w:val="22"/>
        </w:rPr>
        <w:t>w</w:t>
      </w:r>
      <w:r w:rsidRPr="00FC60EE">
        <w:rPr>
          <w:b/>
          <w:i/>
          <w:spacing w:val="-2"/>
          <w:sz w:val="22"/>
          <w:szCs w:val="22"/>
        </w:rPr>
        <w:t>r</w:t>
      </w:r>
      <w:r w:rsidRPr="00FC60EE">
        <w:rPr>
          <w:b/>
          <w:i/>
          <w:sz w:val="22"/>
          <w:szCs w:val="22"/>
        </w:rPr>
        <w:t>oom</w:t>
      </w:r>
      <w:r w:rsidRPr="00FC60EE">
        <w:rPr>
          <w:b/>
          <w:i/>
          <w:spacing w:val="7"/>
          <w:sz w:val="22"/>
          <w:szCs w:val="22"/>
        </w:rPr>
        <w:t xml:space="preserve"> </w:t>
      </w:r>
      <w:r w:rsidRPr="00FC60EE">
        <w:rPr>
          <w:b/>
          <w:i/>
          <w:sz w:val="22"/>
          <w:szCs w:val="22"/>
        </w:rPr>
        <w:t>–</w:t>
      </w:r>
      <w:r w:rsidRPr="00FC60EE">
        <w:rPr>
          <w:b/>
          <w:i/>
          <w:spacing w:val="5"/>
          <w:sz w:val="22"/>
          <w:szCs w:val="22"/>
        </w:rPr>
        <w:t xml:space="preserve"> </w:t>
      </w:r>
      <w:r w:rsidRPr="00FC60EE">
        <w:rPr>
          <w:b/>
          <w:i/>
          <w:spacing w:val="-1"/>
          <w:sz w:val="22"/>
          <w:szCs w:val="22"/>
        </w:rPr>
        <w:t>C</w:t>
      </w:r>
      <w:r w:rsidRPr="00FC60EE">
        <w:rPr>
          <w:b/>
          <w:i/>
          <w:spacing w:val="2"/>
          <w:sz w:val="22"/>
          <w:szCs w:val="22"/>
        </w:rPr>
        <w:t>o</w:t>
      </w:r>
      <w:r w:rsidRPr="00FC60EE">
        <w:rPr>
          <w:b/>
          <w:i/>
          <w:spacing w:val="3"/>
          <w:sz w:val="22"/>
          <w:szCs w:val="22"/>
        </w:rPr>
        <w:t>v</w:t>
      </w:r>
      <w:r w:rsidRPr="00FC60EE">
        <w:rPr>
          <w:b/>
          <w:i/>
          <w:sz w:val="22"/>
          <w:szCs w:val="22"/>
        </w:rPr>
        <w:t>e</w:t>
      </w:r>
      <w:r w:rsidRPr="00FC60EE">
        <w:rPr>
          <w:b/>
          <w:i/>
          <w:spacing w:val="2"/>
          <w:sz w:val="22"/>
          <w:szCs w:val="22"/>
        </w:rPr>
        <w:t>n</w:t>
      </w:r>
      <w:r w:rsidRPr="00FC60EE">
        <w:rPr>
          <w:b/>
          <w:i/>
          <w:spacing w:val="1"/>
          <w:sz w:val="22"/>
          <w:szCs w:val="22"/>
        </w:rPr>
        <w:t>t</w:t>
      </w:r>
      <w:r w:rsidRPr="00FC60EE">
        <w:rPr>
          <w:b/>
          <w:i/>
          <w:sz w:val="22"/>
          <w:szCs w:val="22"/>
        </w:rPr>
        <w:t>r</w:t>
      </w:r>
      <w:r w:rsidRPr="00FC60EE">
        <w:rPr>
          <w:b/>
          <w:i/>
          <w:spacing w:val="-4"/>
          <w:sz w:val="22"/>
          <w:szCs w:val="22"/>
        </w:rPr>
        <w:t>y</w:t>
      </w:r>
      <w:r w:rsidRPr="00FC60EE">
        <w:rPr>
          <w:b/>
          <w:i/>
          <w:sz w:val="22"/>
          <w:szCs w:val="22"/>
        </w:rPr>
        <w:t>,</w:t>
      </w:r>
      <w:r w:rsidRPr="00FC60EE">
        <w:rPr>
          <w:b/>
          <w:i/>
          <w:spacing w:val="5"/>
          <w:sz w:val="22"/>
          <w:szCs w:val="22"/>
        </w:rPr>
        <w:t xml:space="preserve"> </w:t>
      </w:r>
      <w:r w:rsidRPr="00FC60EE">
        <w:rPr>
          <w:b/>
          <w:i/>
          <w:spacing w:val="-1"/>
          <w:sz w:val="22"/>
          <w:szCs w:val="22"/>
        </w:rPr>
        <w:t>U</w:t>
      </w:r>
      <w:r w:rsidRPr="00FC60EE">
        <w:rPr>
          <w:b/>
          <w:i/>
          <w:sz w:val="22"/>
          <w:szCs w:val="22"/>
        </w:rPr>
        <w:t>K</w:t>
      </w:r>
    </w:p>
    <w:p w14:paraId="7C1ABE4F" w14:textId="77777777" w:rsidR="00175592" w:rsidRPr="00FC60EE" w:rsidRDefault="00FC60EE">
      <w:pPr>
        <w:spacing w:line="220" w:lineRule="exact"/>
      </w:pPr>
      <w:r w:rsidRPr="00FC60EE">
        <w:rPr>
          <w:spacing w:val="13"/>
        </w:rPr>
        <w:t>B</w:t>
      </w:r>
      <w:r w:rsidRPr="00FC60EE">
        <w:rPr>
          <w:spacing w:val="12"/>
        </w:rPr>
        <w:t>U</w:t>
      </w:r>
      <w:r w:rsidRPr="00FC60EE">
        <w:rPr>
          <w:spacing w:val="9"/>
        </w:rPr>
        <w:t>S</w:t>
      </w:r>
      <w:r w:rsidRPr="00FC60EE">
        <w:rPr>
          <w:spacing w:val="13"/>
        </w:rPr>
        <w:t>I</w:t>
      </w:r>
      <w:r w:rsidRPr="00FC60EE">
        <w:rPr>
          <w:spacing w:val="10"/>
        </w:rPr>
        <w:t>N</w:t>
      </w:r>
      <w:r w:rsidRPr="00FC60EE">
        <w:rPr>
          <w:spacing w:val="13"/>
        </w:rPr>
        <w:t>E</w:t>
      </w:r>
      <w:r w:rsidRPr="00FC60EE">
        <w:rPr>
          <w:spacing w:val="11"/>
        </w:rPr>
        <w:t>S</w:t>
      </w:r>
      <w:r w:rsidRPr="00FC60EE">
        <w:t>S</w:t>
      </w:r>
      <w:r w:rsidRPr="00FC60EE">
        <w:rPr>
          <w:spacing w:val="15"/>
        </w:rPr>
        <w:t xml:space="preserve"> </w:t>
      </w:r>
      <w:r w:rsidRPr="00FC60EE">
        <w:rPr>
          <w:spacing w:val="10"/>
        </w:rPr>
        <w:t>D</w:t>
      </w:r>
      <w:r w:rsidRPr="00FC60EE">
        <w:rPr>
          <w:spacing w:val="13"/>
        </w:rPr>
        <w:t>E</w:t>
      </w:r>
      <w:r w:rsidRPr="00FC60EE">
        <w:rPr>
          <w:spacing w:val="10"/>
        </w:rPr>
        <w:t>V</w:t>
      </w:r>
      <w:r w:rsidRPr="00FC60EE">
        <w:rPr>
          <w:spacing w:val="13"/>
        </w:rPr>
        <w:t>E</w:t>
      </w:r>
      <w:r w:rsidRPr="00FC60EE">
        <w:rPr>
          <w:spacing w:val="10"/>
        </w:rPr>
        <w:t>LO</w:t>
      </w:r>
      <w:r w:rsidRPr="00FC60EE">
        <w:rPr>
          <w:spacing w:val="14"/>
        </w:rPr>
        <w:t>P</w:t>
      </w:r>
      <w:r w:rsidRPr="00FC60EE">
        <w:rPr>
          <w:spacing w:val="12"/>
        </w:rPr>
        <w:t>M</w:t>
      </w:r>
      <w:r w:rsidRPr="00FC60EE">
        <w:rPr>
          <w:spacing w:val="10"/>
        </w:rPr>
        <w:t>EN</w:t>
      </w:r>
      <w:r w:rsidRPr="00FC60EE">
        <w:t>T</w:t>
      </w:r>
      <w:r w:rsidRPr="00FC60EE">
        <w:rPr>
          <w:spacing w:val="10"/>
        </w:rPr>
        <w:t xml:space="preserve"> </w:t>
      </w:r>
      <w:r w:rsidRPr="00FC60EE">
        <w:rPr>
          <w:spacing w:val="12"/>
        </w:rPr>
        <w:t>M</w:t>
      </w:r>
      <w:r w:rsidRPr="00FC60EE">
        <w:rPr>
          <w:spacing w:val="10"/>
        </w:rPr>
        <w:t>A</w:t>
      </w:r>
      <w:r w:rsidRPr="00FC60EE">
        <w:rPr>
          <w:spacing w:val="12"/>
        </w:rPr>
        <w:t>N</w:t>
      </w:r>
      <w:r w:rsidRPr="00FC60EE">
        <w:rPr>
          <w:spacing w:val="10"/>
        </w:rPr>
        <w:t>A</w:t>
      </w:r>
      <w:r w:rsidRPr="00FC60EE">
        <w:rPr>
          <w:spacing w:val="12"/>
        </w:rPr>
        <w:t>G</w:t>
      </w:r>
      <w:r w:rsidRPr="00FC60EE">
        <w:rPr>
          <w:spacing w:val="13"/>
        </w:rPr>
        <w:t>E</w:t>
      </w:r>
      <w:r w:rsidRPr="00FC60EE">
        <w:t xml:space="preserve">R               </w:t>
      </w:r>
      <w:r w:rsidRPr="00FC60EE">
        <w:rPr>
          <w:spacing w:val="1"/>
        </w:rPr>
        <w:t xml:space="preserve"> </w:t>
      </w:r>
      <w:r w:rsidRPr="00FC60EE">
        <w:rPr>
          <w:spacing w:val="10"/>
        </w:rPr>
        <w:t>M</w:t>
      </w:r>
      <w:r w:rsidRPr="00FC60EE">
        <w:rPr>
          <w:spacing w:val="12"/>
        </w:rPr>
        <w:t>a</w:t>
      </w:r>
      <w:r w:rsidRPr="00FC60EE">
        <w:t>r</w:t>
      </w:r>
      <w:r w:rsidRPr="00FC60EE">
        <w:rPr>
          <w:spacing w:val="20"/>
        </w:rPr>
        <w:t xml:space="preserve"> </w:t>
      </w:r>
      <w:r w:rsidRPr="00FC60EE">
        <w:rPr>
          <w:spacing w:val="11"/>
        </w:rPr>
        <w:t>201</w:t>
      </w:r>
      <w:r w:rsidRPr="00FC60EE">
        <w:t>0</w:t>
      </w:r>
      <w:r w:rsidRPr="00FC60EE">
        <w:rPr>
          <w:spacing w:val="21"/>
        </w:rPr>
        <w:t xml:space="preserve"> </w:t>
      </w:r>
      <w:r w:rsidRPr="00FC60EE">
        <w:t>–</w:t>
      </w:r>
      <w:r w:rsidRPr="00FC60EE">
        <w:rPr>
          <w:spacing w:val="20"/>
        </w:rPr>
        <w:t xml:space="preserve"> </w:t>
      </w:r>
      <w:r w:rsidRPr="00FC60EE">
        <w:rPr>
          <w:spacing w:val="14"/>
        </w:rPr>
        <w:t>J</w:t>
      </w:r>
      <w:r w:rsidRPr="00FC60EE">
        <w:rPr>
          <w:spacing w:val="12"/>
        </w:rPr>
        <w:t>a</w:t>
      </w:r>
      <w:r w:rsidRPr="00FC60EE">
        <w:t>n</w:t>
      </w:r>
      <w:r w:rsidRPr="00FC60EE">
        <w:rPr>
          <w:spacing w:val="18"/>
        </w:rPr>
        <w:t xml:space="preserve"> </w:t>
      </w:r>
      <w:r w:rsidRPr="00FC60EE">
        <w:rPr>
          <w:spacing w:val="11"/>
        </w:rPr>
        <w:t>20</w:t>
      </w:r>
      <w:r w:rsidRPr="00FC60EE">
        <w:rPr>
          <w:spacing w:val="13"/>
        </w:rPr>
        <w:t>11</w:t>
      </w:r>
    </w:p>
    <w:p w14:paraId="2903DD0E" w14:textId="77777777" w:rsidR="00175592" w:rsidRPr="00FC60EE" w:rsidRDefault="00FC60EE">
      <w:pPr>
        <w:spacing w:before="5"/>
      </w:pPr>
      <w:r w:rsidRPr="00FC60EE">
        <w:rPr>
          <w:b/>
          <w:i/>
          <w:spacing w:val="2"/>
        </w:rPr>
        <w:t>S</w:t>
      </w:r>
      <w:r w:rsidRPr="00FC60EE">
        <w:rPr>
          <w:b/>
          <w:i/>
          <w:spacing w:val="3"/>
        </w:rPr>
        <w:t>a</w:t>
      </w:r>
      <w:r w:rsidRPr="00FC60EE">
        <w:rPr>
          <w:b/>
          <w:i/>
          <w:spacing w:val="2"/>
        </w:rPr>
        <w:t>l</w:t>
      </w:r>
      <w:r w:rsidRPr="00FC60EE">
        <w:rPr>
          <w:b/>
          <w:i/>
          <w:spacing w:val="3"/>
        </w:rPr>
        <w:t>e</w:t>
      </w:r>
      <w:r w:rsidRPr="00FC60EE">
        <w:rPr>
          <w:b/>
          <w:i/>
        </w:rPr>
        <w:t xml:space="preserve">s </w:t>
      </w:r>
      <w:r w:rsidRPr="00FC60EE">
        <w:rPr>
          <w:b/>
          <w:i/>
          <w:spacing w:val="3"/>
        </w:rPr>
        <w:t>Ta</w:t>
      </w:r>
      <w:r w:rsidRPr="00FC60EE">
        <w:rPr>
          <w:b/>
          <w:i/>
          <w:spacing w:val="-1"/>
        </w:rPr>
        <w:t>r</w:t>
      </w:r>
      <w:r w:rsidRPr="00FC60EE">
        <w:rPr>
          <w:b/>
          <w:i/>
          <w:spacing w:val="3"/>
        </w:rPr>
        <w:t>ge</w:t>
      </w:r>
      <w:r w:rsidRPr="00FC60EE">
        <w:rPr>
          <w:b/>
          <w:i/>
          <w:spacing w:val="2"/>
        </w:rPr>
        <w:t>t</w:t>
      </w:r>
      <w:r w:rsidRPr="00FC60EE">
        <w:rPr>
          <w:b/>
          <w:i/>
        </w:rPr>
        <w:t>:</w:t>
      </w:r>
      <w:r w:rsidRPr="00FC60EE">
        <w:rPr>
          <w:b/>
          <w:i/>
          <w:spacing w:val="-3"/>
        </w:rPr>
        <w:t xml:space="preserve"> </w:t>
      </w:r>
      <w:r w:rsidRPr="00FC60EE">
        <w:rPr>
          <w:b/>
          <w:i/>
          <w:spacing w:val="6"/>
        </w:rPr>
        <w:t>$</w:t>
      </w:r>
      <w:r w:rsidRPr="00FC60EE">
        <w:rPr>
          <w:b/>
          <w:i/>
          <w:spacing w:val="1"/>
        </w:rPr>
        <w:t>1</w:t>
      </w:r>
      <w:r w:rsidRPr="00FC60EE">
        <w:rPr>
          <w:b/>
          <w:i/>
          <w:spacing w:val="3"/>
        </w:rPr>
        <w:t>.</w:t>
      </w:r>
      <w:r w:rsidRPr="00FC60EE">
        <w:rPr>
          <w:b/>
          <w:i/>
        </w:rPr>
        <w:t>6 M</w:t>
      </w:r>
      <w:r w:rsidRPr="00FC60EE">
        <w:rPr>
          <w:b/>
          <w:i/>
          <w:spacing w:val="4"/>
        </w:rPr>
        <w:t xml:space="preserve"> </w:t>
      </w:r>
      <w:r w:rsidRPr="00FC60EE">
        <w:rPr>
          <w:b/>
          <w:i/>
        </w:rPr>
        <w:t>-</w:t>
      </w:r>
      <w:r w:rsidRPr="00FC60EE">
        <w:rPr>
          <w:b/>
          <w:i/>
          <w:spacing w:val="3"/>
        </w:rPr>
        <w:t xml:space="preserve"> </w:t>
      </w:r>
      <w:r w:rsidRPr="00FC60EE">
        <w:rPr>
          <w:b/>
          <w:i/>
          <w:spacing w:val="2"/>
        </w:rPr>
        <w:t>S</w:t>
      </w:r>
      <w:r w:rsidRPr="00FC60EE">
        <w:rPr>
          <w:b/>
          <w:i/>
          <w:spacing w:val="3"/>
        </w:rPr>
        <w:t>a</w:t>
      </w:r>
      <w:r w:rsidRPr="00FC60EE">
        <w:rPr>
          <w:b/>
          <w:i/>
          <w:spacing w:val="2"/>
        </w:rPr>
        <w:t>l</w:t>
      </w:r>
      <w:r w:rsidRPr="00FC60EE">
        <w:rPr>
          <w:b/>
          <w:i/>
          <w:spacing w:val="3"/>
        </w:rPr>
        <w:t>e</w:t>
      </w:r>
      <w:r w:rsidRPr="00FC60EE">
        <w:rPr>
          <w:b/>
          <w:i/>
        </w:rPr>
        <w:t>s</w:t>
      </w:r>
      <w:r w:rsidRPr="00FC60EE">
        <w:rPr>
          <w:b/>
          <w:i/>
          <w:spacing w:val="-2"/>
        </w:rPr>
        <w:t xml:space="preserve"> </w:t>
      </w:r>
      <w:r w:rsidRPr="00FC60EE">
        <w:rPr>
          <w:b/>
          <w:i/>
          <w:spacing w:val="1"/>
        </w:rPr>
        <w:t>A</w:t>
      </w:r>
      <w:r w:rsidRPr="00FC60EE">
        <w:rPr>
          <w:b/>
          <w:i/>
          <w:spacing w:val="3"/>
        </w:rPr>
        <w:t>c</w:t>
      </w:r>
      <w:r w:rsidRPr="00FC60EE">
        <w:rPr>
          <w:b/>
          <w:i/>
          <w:spacing w:val="2"/>
        </w:rPr>
        <w:t>hi</w:t>
      </w:r>
      <w:r w:rsidRPr="00FC60EE">
        <w:rPr>
          <w:b/>
          <w:i/>
          <w:spacing w:val="3"/>
        </w:rPr>
        <w:t>eved</w:t>
      </w:r>
      <w:r w:rsidRPr="00FC60EE">
        <w:rPr>
          <w:b/>
          <w:i/>
        </w:rPr>
        <w:t>:</w:t>
      </w:r>
      <w:r w:rsidRPr="00FC60EE">
        <w:rPr>
          <w:b/>
          <w:i/>
          <w:spacing w:val="-5"/>
        </w:rPr>
        <w:t xml:space="preserve"> </w:t>
      </w:r>
      <w:r w:rsidRPr="00FC60EE">
        <w:rPr>
          <w:b/>
          <w:i/>
          <w:spacing w:val="7"/>
        </w:rPr>
        <w:t>$</w:t>
      </w:r>
      <w:r w:rsidRPr="00FC60EE">
        <w:rPr>
          <w:b/>
          <w:i/>
          <w:spacing w:val="1"/>
        </w:rPr>
        <w:t>2</w:t>
      </w:r>
      <w:r w:rsidRPr="00FC60EE">
        <w:rPr>
          <w:b/>
          <w:i/>
          <w:spacing w:val="3"/>
        </w:rPr>
        <w:t>.</w:t>
      </w:r>
      <w:r w:rsidRPr="00FC60EE">
        <w:rPr>
          <w:b/>
          <w:i/>
        </w:rPr>
        <w:t>2 M</w:t>
      </w:r>
    </w:p>
    <w:p w14:paraId="14441B69" w14:textId="77777777" w:rsidR="00175592" w:rsidRPr="00FC60EE" w:rsidRDefault="00175592">
      <w:pPr>
        <w:spacing w:before="6" w:line="220" w:lineRule="exact"/>
        <w:rPr>
          <w:sz w:val="22"/>
          <w:szCs w:val="22"/>
        </w:rPr>
      </w:pPr>
    </w:p>
    <w:p w14:paraId="13DC3CE6" w14:textId="77777777" w:rsidR="00175592" w:rsidRPr="00FC60EE" w:rsidRDefault="00FC60EE">
      <w:r w:rsidRPr="00FC60EE">
        <w:rPr>
          <w:spacing w:val="2"/>
        </w:rPr>
        <w:t>K</w:t>
      </w:r>
      <w:r w:rsidRPr="00FC60EE">
        <w:rPr>
          <w:spacing w:val="3"/>
        </w:rPr>
        <w:t>E</w:t>
      </w:r>
      <w:r w:rsidRPr="00FC60EE">
        <w:t>Y</w:t>
      </w:r>
      <w:r w:rsidRPr="00FC60EE">
        <w:rPr>
          <w:spacing w:val="-6"/>
        </w:rPr>
        <w:t xml:space="preserve"> </w:t>
      </w:r>
      <w:r w:rsidRPr="00FC60EE">
        <w:rPr>
          <w:spacing w:val="1"/>
          <w:w w:val="99"/>
        </w:rPr>
        <w:t>C</w:t>
      </w:r>
      <w:r w:rsidRPr="00FC60EE">
        <w:rPr>
          <w:spacing w:val="2"/>
          <w:w w:val="99"/>
        </w:rPr>
        <w:t>O</w:t>
      </w:r>
      <w:r w:rsidRPr="00FC60EE">
        <w:rPr>
          <w:spacing w:val="3"/>
          <w:w w:val="99"/>
        </w:rPr>
        <w:t>M</w:t>
      </w:r>
      <w:r w:rsidRPr="00FC60EE">
        <w:rPr>
          <w:spacing w:val="4"/>
          <w:w w:val="99"/>
        </w:rPr>
        <w:t>P</w:t>
      </w:r>
      <w:r w:rsidRPr="00FC60EE">
        <w:rPr>
          <w:w w:val="99"/>
        </w:rPr>
        <w:t>E</w:t>
      </w:r>
      <w:r w:rsidRPr="00FC60EE">
        <w:rPr>
          <w:spacing w:val="3"/>
          <w:w w:val="99"/>
        </w:rPr>
        <w:t>TE</w:t>
      </w:r>
      <w:r w:rsidRPr="00FC60EE">
        <w:rPr>
          <w:spacing w:val="2"/>
          <w:w w:val="99"/>
        </w:rPr>
        <w:t>N</w:t>
      </w:r>
      <w:r w:rsidRPr="00FC60EE">
        <w:rPr>
          <w:spacing w:val="1"/>
          <w:w w:val="99"/>
        </w:rPr>
        <w:t>C</w:t>
      </w:r>
      <w:r w:rsidRPr="00FC60EE">
        <w:rPr>
          <w:spacing w:val="3"/>
          <w:w w:val="99"/>
        </w:rPr>
        <w:t>IE</w:t>
      </w:r>
      <w:r w:rsidRPr="00FC60EE">
        <w:rPr>
          <w:w w:val="99"/>
        </w:rPr>
        <w:t>S</w:t>
      </w:r>
      <w:r w:rsidRPr="00FC60EE">
        <w:rPr>
          <w:spacing w:val="-6"/>
          <w:w w:val="99"/>
        </w:rPr>
        <w:t xml:space="preserve"> </w:t>
      </w:r>
      <w:r w:rsidRPr="00FC60EE">
        <w:t>A</w:t>
      </w:r>
      <w:r w:rsidRPr="00FC60EE">
        <w:rPr>
          <w:spacing w:val="3"/>
        </w:rPr>
        <w:t>N</w:t>
      </w:r>
      <w:r w:rsidRPr="00FC60EE">
        <w:t>D</w:t>
      </w:r>
      <w:r w:rsidRPr="00FC60EE">
        <w:rPr>
          <w:spacing w:val="1"/>
        </w:rPr>
        <w:t xml:space="preserve"> </w:t>
      </w:r>
      <w:r w:rsidRPr="00FC60EE">
        <w:rPr>
          <w:spacing w:val="2"/>
        </w:rPr>
        <w:t>SK</w:t>
      </w:r>
      <w:r w:rsidRPr="00FC60EE">
        <w:rPr>
          <w:spacing w:val="7"/>
        </w:rPr>
        <w:t>I</w:t>
      </w:r>
      <w:r w:rsidRPr="00FC60EE">
        <w:rPr>
          <w:spacing w:val="1"/>
        </w:rPr>
        <w:t>LLS</w:t>
      </w:r>
    </w:p>
    <w:p w14:paraId="03190E69" w14:textId="77777777" w:rsidR="00175592" w:rsidRPr="00FC60EE" w:rsidRDefault="00175592">
      <w:pPr>
        <w:spacing w:before="16" w:line="220" w:lineRule="exact"/>
        <w:rPr>
          <w:sz w:val="22"/>
          <w:szCs w:val="22"/>
        </w:rPr>
      </w:pPr>
    </w:p>
    <w:p w14:paraId="734A973A" w14:textId="77777777" w:rsidR="00175592" w:rsidRPr="00FC60EE" w:rsidRDefault="00FC60EE">
      <w:pPr>
        <w:rPr>
          <w:sz w:val="22"/>
          <w:szCs w:val="22"/>
        </w:rPr>
      </w:pPr>
      <w:r w:rsidRPr="00FC60EE">
        <w:rPr>
          <w:b/>
          <w:i/>
          <w:spacing w:val="1"/>
          <w:sz w:val="22"/>
          <w:szCs w:val="22"/>
        </w:rPr>
        <w:t>R</w:t>
      </w:r>
      <w:r w:rsidRPr="00FC60EE">
        <w:rPr>
          <w:b/>
          <w:i/>
          <w:spacing w:val="3"/>
          <w:sz w:val="22"/>
          <w:szCs w:val="22"/>
        </w:rPr>
        <w:t>e</w:t>
      </w:r>
      <w:r w:rsidRPr="00FC60EE">
        <w:rPr>
          <w:b/>
          <w:i/>
          <w:spacing w:val="-1"/>
          <w:sz w:val="22"/>
          <w:szCs w:val="22"/>
        </w:rPr>
        <w:t>t</w:t>
      </w:r>
      <w:r w:rsidRPr="00FC60EE">
        <w:rPr>
          <w:b/>
          <w:i/>
          <w:sz w:val="22"/>
          <w:szCs w:val="22"/>
        </w:rPr>
        <w:t>a</w:t>
      </w:r>
      <w:r w:rsidRPr="00FC60EE">
        <w:rPr>
          <w:b/>
          <w:i/>
          <w:spacing w:val="3"/>
          <w:sz w:val="22"/>
          <w:szCs w:val="22"/>
        </w:rPr>
        <w:t>i</w:t>
      </w:r>
      <w:r w:rsidRPr="00FC60EE">
        <w:rPr>
          <w:b/>
          <w:i/>
          <w:sz w:val="22"/>
          <w:szCs w:val="22"/>
        </w:rPr>
        <w:t>l</w:t>
      </w:r>
      <w:r w:rsidRPr="00FC60EE">
        <w:rPr>
          <w:b/>
          <w:i/>
          <w:spacing w:val="5"/>
          <w:sz w:val="22"/>
          <w:szCs w:val="22"/>
        </w:rPr>
        <w:t xml:space="preserve"> </w:t>
      </w:r>
      <w:r w:rsidRPr="00FC60EE">
        <w:rPr>
          <w:b/>
          <w:i/>
          <w:spacing w:val="-1"/>
          <w:sz w:val="22"/>
          <w:szCs w:val="22"/>
        </w:rPr>
        <w:t>C</w:t>
      </w:r>
      <w:r w:rsidRPr="00FC60EE">
        <w:rPr>
          <w:b/>
          <w:i/>
          <w:spacing w:val="2"/>
          <w:sz w:val="22"/>
          <w:szCs w:val="22"/>
        </w:rPr>
        <w:t>a</w:t>
      </w:r>
      <w:r w:rsidRPr="00FC60EE">
        <w:rPr>
          <w:b/>
          <w:i/>
          <w:sz w:val="22"/>
          <w:szCs w:val="22"/>
        </w:rPr>
        <w:t xml:space="preserve">r </w:t>
      </w:r>
      <w:r w:rsidRPr="00FC60EE">
        <w:rPr>
          <w:b/>
          <w:i/>
          <w:spacing w:val="3"/>
          <w:sz w:val="22"/>
          <w:szCs w:val="22"/>
        </w:rPr>
        <w:t>M</w:t>
      </w:r>
      <w:r w:rsidRPr="00FC60EE">
        <w:rPr>
          <w:b/>
          <w:i/>
          <w:sz w:val="22"/>
          <w:szCs w:val="22"/>
        </w:rPr>
        <w:t>a</w:t>
      </w:r>
      <w:r w:rsidRPr="00FC60EE">
        <w:rPr>
          <w:b/>
          <w:i/>
          <w:spacing w:val="3"/>
          <w:sz w:val="22"/>
          <w:szCs w:val="22"/>
        </w:rPr>
        <w:t>r</w:t>
      </w:r>
      <w:r w:rsidRPr="00FC60EE">
        <w:rPr>
          <w:b/>
          <w:i/>
          <w:spacing w:val="2"/>
          <w:sz w:val="22"/>
          <w:szCs w:val="22"/>
        </w:rPr>
        <w:t>k</w:t>
      </w:r>
      <w:r w:rsidRPr="00FC60EE">
        <w:rPr>
          <w:b/>
          <w:i/>
          <w:sz w:val="22"/>
          <w:szCs w:val="22"/>
        </w:rPr>
        <w:t>e</w:t>
      </w:r>
      <w:r w:rsidRPr="00FC60EE">
        <w:rPr>
          <w:b/>
          <w:i/>
          <w:spacing w:val="1"/>
          <w:sz w:val="22"/>
          <w:szCs w:val="22"/>
        </w:rPr>
        <w:t>t</w:t>
      </w:r>
      <w:r w:rsidRPr="00FC60EE">
        <w:rPr>
          <w:b/>
          <w:i/>
          <w:spacing w:val="3"/>
          <w:sz w:val="22"/>
          <w:szCs w:val="22"/>
        </w:rPr>
        <w:t>i</w:t>
      </w:r>
      <w:r w:rsidRPr="00FC60EE">
        <w:rPr>
          <w:b/>
          <w:i/>
          <w:spacing w:val="2"/>
          <w:sz w:val="22"/>
          <w:szCs w:val="22"/>
        </w:rPr>
        <w:t>n</w:t>
      </w:r>
      <w:r w:rsidRPr="00FC60EE">
        <w:rPr>
          <w:b/>
          <w:i/>
          <w:sz w:val="22"/>
          <w:szCs w:val="22"/>
        </w:rPr>
        <w:t>g</w:t>
      </w:r>
    </w:p>
    <w:p w14:paraId="0F98780C" w14:textId="77777777" w:rsidR="00175592" w:rsidRPr="00FC60EE" w:rsidRDefault="00175592">
      <w:pPr>
        <w:spacing w:before="10" w:line="160" w:lineRule="exact"/>
        <w:rPr>
          <w:sz w:val="17"/>
          <w:szCs w:val="17"/>
        </w:rPr>
      </w:pPr>
    </w:p>
    <w:p w14:paraId="67422505" w14:textId="77777777" w:rsidR="00175592" w:rsidRPr="00FC60EE" w:rsidRDefault="00FC60EE"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rPr>
          <w:spacing w:val="-1"/>
        </w:rPr>
        <w:t>C</w:t>
      </w:r>
      <w:r w:rsidRPr="00FC60EE">
        <w:rPr>
          <w:spacing w:val="3"/>
        </w:rPr>
        <w:t>o</w:t>
      </w:r>
      <w:r w:rsidRPr="00FC60EE">
        <w:rPr>
          <w:spacing w:val="-4"/>
        </w:rPr>
        <w:t>m</w:t>
      </w:r>
      <w:r w:rsidRPr="00FC60EE">
        <w:rPr>
          <w:spacing w:val="1"/>
        </w:rPr>
        <w:t>pr</w:t>
      </w:r>
      <w:r w:rsidRPr="00FC60EE">
        <w:t>e</w:t>
      </w:r>
      <w:r w:rsidRPr="00FC60EE">
        <w:rPr>
          <w:spacing w:val="-1"/>
        </w:rPr>
        <w:t>h</w:t>
      </w:r>
      <w:r w:rsidRPr="00FC60EE">
        <w:rPr>
          <w:spacing w:val="3"/>
        </w:rPr>
        <w:t>e</w:t>
      </w:r>
      <w:r w:rsidRPr="00FC60EE">
        <w:rPr>
          <w:spacing w:val="-1"/>
        </w:rPr>
        <w:t>ns</w:t>
      </w:r>
      <w:r w:rsidRPr="00FC60EE">
        <w:rPr>
          <w:spacing w:val="2"/>
        </w:rPr>
        <w:t>i</w:t>
      </w:r>
      <w:r w:rsidRPr="00FC60EE">
        <w:rPr>
          <w:spacing w:val="-1"/>
        </w:rPr>
        <w:t>v</w:t>
      </w:r>
      <w:r w:rsidRPr="00FC60EE">
        <w:t>e</w:t>
      </w:r>
      <w:r w:rsidRPr="00FC60EE">
        <w:rPr>
          <w:spacing w:val="-10"/>
        </w:rPr>
        <w:t xml:space="preserve"> </w:t>
      </w:r>
      <w:r w:rsidRPr="00FC60EE">
        <w:rPr>
          <w:spacing w:val="-1"/>
        </w:rPr>
        <w:t>kn</w:t>
      </w:r>
      <w:r w:rsidRPr="00FC60EE">
        <w:rPr>
          <w:spacing w:val="3"/>
        </w:rPr>
        <w:t>o</w:t>
      </w:r>
      <w:r w:rsidRPr="00FC60EE">
        <w:rPr>
          <w:spacing w:val="-2"/>
        </w:rPr>
        <w:t>w</w:t>
      </w:r>
      <w:r w:rsidRPr="00FC60EE">
        <w:t>le</w:t>
      </w:r>
      <w:r w:rsidRPr="00FC60EE">
        <w:rPr>
          <w:spacing w:val="4"/>
        </w:rPr>
        <w:t>d</w:t>
      </w:r>
      <w:r w:rsidRPr="00FC60EE">
        <w:rPr>
          <w:spacing w:val="-1"/>
        </w:rPr>
        <w:t>g</w:t>
      </w:r>
      <w:r w:rsidRPr="00FC60EE">
        <w:t>e</w:t>
      </w:r>
      <w:r w:rsidRPr="00FC60EE">
        <w:rPr>
          <w:spacing w:val="-8"/>
        </w:rPr>
        <w:t xml:space="preserve"> </w:t>
      </w:r>
      <w:r w:rsidRPr="00FC60EE">
        <w:rPr>
          <w:spacing w:val="1"/>
        </w:rPr>
        <w:t>o</w:t>
      </w:r>
      <w:r w:rsidRPr="00FC60EE">
        <w:t>f</w:t>
      </w:r>
      <w:r w:rsidRPr="00FC60EE">
        <w:rPr>
          <w:spacing w:val="1"/>
        </w:rPr>
        <w:t xml:space="preserve"> </w:t>
      </w:r>
      <w:r w:rsidRPr="00FC60EE">
        <w:rPr>
          <w:spacing w:val="-1"/>
        </w:rPr>
        <w:t>v</w:t>
      </w:r>
      <w:r w:rsidRPr="00FC60EE">
        <w:t>e</w:t>
      </w:r>
      <w:r w:rsidRPr="00FC60EE">
        <w:rPr>
          <w:spacing w:val="-1"/>
        </w:rPr>
        <w:t>h</w:t>
      </w:r>
      <w:r w:rsidRPr="00FC60EE">
        <w:t>i</w:t>
      </w:r>
      <w:r w:rsidRPr="00FC60EE">
        <w:rPr>
          <w:spacing w:val="2"/>
        </w:rPr>
        <w:t>c</w:t>
      </w:r>
      <w:r w:rsidRPr="00FC60EE">
        <w:t>le</w:t>
      </w:r>
      <w:r w:rsidRPr="00FC60EE">
        <w:rPr>
          <w:spacing w:val="-6"/>
        </w:rPr>
        <w:t xml:space="preserve"> </w:t>
      </w:r>
      <w:r w:rsidRPr="00FC60EE">
        <w:t>e</w:t>
      </w:r>
      <w:r w:rsidRPr="00FC60EE">
        <w:rPr>
          <w:spacing w:val="1"/>
        </w:rPr>
        <w:t>q</w:t>
      </w:r>
      <w:r w:rsidRPr="00FC60EE">
        <w:rPr>
          <w:spacing w:val="-1"/>
        </w:rPr>
        <w:t>u</w:t>
      </w:r>
      <w:r w:rsidRPr="00FC60EE">
        <w:t>i</w:t>
      </w:r>
      <w:r w:rsidRPr="00FC60EE">
        <w:rPr>
          <w:spacing w:val="2"/>
        </w:rPr>
        <w:t>t</w:t>
      </w:r>
      <w:r w:rsidRPr="00FC60EE">
        <w:rPr>
          <w:spacing w:val="-1"/>
        </w:rPr>
        <w:t>y</w:t>
      </w:r>
      <w:r w:rsidRPr="00FC60EE">
        <w:t>,</w:t>
      </w:r>
      <w:r w:rsidRPr="00FC60EE">
        <w:rPr>
          <w:spacing w:val="-4"/>
        </w:rPr>
        <w:t xml:space="preserve"> </w:t>
      </w:r>
      <w:r w:rsidRPr="00FC60EE">
        <w:rPr>
          <w:spacing w:val="-1"/>
        </w:rPr>
        <w:t>v</w:t>
      </w:r>
      <w:r w:rsidRPr="00FC60EE">
        <w:t>a</w:t>
      </w:r>
      <w:r w:rsidRPr="00FC60EE">
        <w:rPr>
          <w:spacing w:val="2"/>
        </w:rPr>
        <w:t>l</w:t>
      </w:r>
      <w:r w:rsidRPr="00FC60EE">
        <w:rPr>
          <w:spacing w:val="-1"/>
        </w:rPr>
        <w:t>u</w:t>
      </w:r>
      <w:r w:rsidRPr="00FC60EE">
        <w:t>es</w:t>
      </w:r>
      <w:r w:rsidRPr="00FC60EE">
        <w:rPr>
          <w:spacing w:val="-5"/>
        </w:rPr>
        <w:t xml:space="preserve"> </w:t>
      </w:r>
      <w:r w:rsidRPr="00FC60EE">
        <w:rPr>
          <w:spacing w:val="3"/>
        </w:rPr>
        <w:t>a</w:t>
      </w:r>
      <w:r w:rsidRPr="00FC60EE">
        <w:rPr>
          <w:spacing w:val="-1"/>
        </w:rPr>
        <w:t>n</w:t>
      </w:r>
      <w:r w:rsidRPr="00FC60EE">
        <w:t>d</w:t>
      </w:r>
      <w:r w:rsidRPr="00FC60EE">
        <w:rPr>
          <w:spacing w:val="-2"/>
        </w:rPr>
        <w:t xml:space="preserve"> </w:t>
      </w:r>
      <w:r w:rsidRPr="00FC60EE">
        <w:t>tra</w:t>
      </w:r>
      <w:r w:rsidRPr="00FC60EE">
        <w:rPr>
          <w:spacing w:val="1"/>
        </w:rPr>
        <w:t>d</w:t>
      </w:r>
      <w:r w:rsidRPr="00FC60EE">
        <w:rPr>
          <w:spacing w:val="3"/>
        </w:rPr>
        <w:t>e</w:t>
      </w:r>
      <w:r w:rsidRPr="00FC60EE">
        <w:rPr>
          <w:spacing w:val="-2"/>
        </w:rPr>
        <w:t>-</w:t>
      </w:r>
      <w:r w:rsidRPr="00FC60EE">
        <w:rPr>
          <w:spacing w:val="2"/>
        </w:rPr>
        <w:t>i</w:t>
      </w:r>
      <w:r w:rsidRPr="00FC60EE">
        <w:t>n</w:t>
      </w:r>
      <w:r w:rsidRPr="00FC60EE">
        <w:rPr>
          <w:spacing w:val="-7"/>
        </w:rPr>
        <w:t xml:space="preserve"> </w:t>
      </w:r>
      <w:r w:rsidRPr="00FC60EE">
        <w:rPr>
          <w:spacing w:val="1"/>
        </w:rPr>
        <w:t>op</w:t>
      </w:r>
      <w:r w:rsidRPr="00FC60EE">
        <w:t>ti</w:t>
      </w:r>
      <w:r w:rsidRPr="00FC60EE">
        <w:rPr>
          <w:spacing w:val="1"/>
        </w:rPr>
        <w:t>o</w:t>
      </w:r>
      <w:r w:rsidRPr="00FC60EE">
        <w:rPr>
          <w:spacing w:val="-1"/>
        </w:rPr>
        <w:t>n</w:t>
      </w:r>
      <w:r w:rsidRPr="00FC60EE">
        <w:t>s.</w:t>
      </w:r>
    </w:p>
    <w:p w14:paraId="6F9327A6" w14:textId="77777777" w:rsidR="00175592" w:rsidRPr="00FC60EE" w:rsidRDefault="00FC60EE">
      <w:pPr>
        <w:spacing w:line="240" w:lineRule="exact"/>
      </w:pPr>
      <w:r w:rsidRPr="00FC60EE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FC60EE">
        <w:rPr>
          <w:position w:val="-1"/>
        </w:rPr>
        <w:t>A</w:t>
      </w:r>
      <w:r w:rsidRPr="00FC60EE">
        <w:rPr>
          <w:spacing w:val="6"/>
          <w:position w:val="-1"/>
        </w:rPr>
        <w:t>b</w:t>
      </w:r>
      <w:r w:rsidRPr="00FC60EE">
        <w:rPr>
          <w:spacing w:val="2"/>
          <w:position w:val="-1"/>
        </w:rPr>
        <w:t>l</w:t>
      </w:r>
      <w:r w:rsidRPr="00FC60EE">
        <w:rPr>
          <w:position w:val="-1"/>
        </w:rPr>
        <w:t>e</w:t>
      </w:r>
      <w:r w:rsidRPr="00FC60EE">
        <w:rPr>
          <w:spacing w:val="1"/>
          <w:position w:val="-1"/>
        </w:rPr>
        <w:t xml:space="preserve"> </w:t>
      </w:r>
      <w:r w:rsidRPr="00FC60EE">
        <w:rPr>
          <w:spacing w:val="2"/>
          <w:position w:val="-1"/>
        </w:rPr>
        <w:t>t</w:t>
      </w:r>
      <w:r w:rsidRPr="00FC60EE">
        <w:rPr>
          <w:position w:val="-1"/>
        </w:rPr>
        <w:t>o</w:t>
      </w:r>
      <w:r w:rsidRPr="00FC60EE">
        <w:rPr>
          <w:spacing w:val="6"/>
          <w:position w:val="-1"/>
        </w:rPr>
        <w:t xml:space="preserve"> </w:t>
      </w:r>
      <w:r w:rsidRPr="00FC60EE">
        <w:rPr>
          <w:spacing w:val="2"/>
          <w:position w:val="-1"/>
        </w:rPr>
        <w:t>l</w:t>
      </w:r>
      <w:r w:rsidRPr="00FC60EE">
        <w:rPr>
          <w:spacing w:val="3"/>
          <w:position w:val="-1"/>
        </w:rPr>
        <w:t>ea</w:t>
      </w:r>
      <w:r w:rsidRPr="00FC60EE">
        <w:rPr>
          <w:position w:val="-1"/>
        </w:rPr>
        <w:t>d</w:t>
      </w:r>
      <w:r w:rsidRPr="00FC60EE">
        <w:rPr>
          <w:spacing w:val="3"/>
          <w:position w:val="-1"/>
        </w:rPr>
        <w:t xml:space="preserve"> </w:t>
      </w:r>
      <w:r w:rsidRPr="00FC60EE">
        <w:rPr>
          <w:spacing w:val="6"/>
          <w:position w:val="-1"/>
        </w:rPr>
        <w:t>b</w:t>
      </w:r>
      <w:r w:rsidRPr="00FC60EE">
        <w:rPr>
          <w:position w:val="-1"/>
        </w:rPr>
        <w:t>y</w:t>
      </w:r>
      <w:r w:rsidRPr="00FC60EE">
        <w:rPr>
          <w:spacing w:val="4"/>
          <w:position w:val="-1"/>
        </w:rPr>
        <w:t xml:space="preserve"> </w:t>
      </w:r>
      <w:r w:rsidRPr="00FC60EE">
        <w:rPr>
          <w:spacing w:val="3"/>
          <w:position w:val="-1"/>
        </w:rPr>
        <w:t>ex</w:t>
      </w:r>
      <w:r w:rsidRPr="00FC60EE">
        <w:rPr>
          <w:spacing w:val="5"/>
          <w:position w:val="-1"/>
        </w:rPr>
        <w:t>a</w:t>
      </w:r>
      <w:r w:rsidRPr="00FC60EE">
        <w:rPr>
          <w:spacing w:val="1"/>
          <w:position w:val="-1"/>
        </w:rPr>
        <w:t>m</w:t>
      </w:r>
      <w:r w:rsidRPr="00FC60EE">
        <w:rPr>
          <w:spacing w:val="3"/>
          <w:position w:val="-1"/>
        </w:rPr>
        <w:t>p</w:t>
      </w:r>
      <w:r w:rsidRPr="00FC60EE">
        <w:rPr>
          <w:spacing w:val="2"/>
          <w:position w:val="-1"/>
        </w:rPr>
        <w:t>l</w:t>
      </w:r>
      <w:r w:rsidRPr="00FC60EE">
        <w:rPr>
          <w:spacing w:val="7"/>
          <w:position w:val="-1"/>
        </w:rPr>
        <w:t>e</w:t>
      </w:r>
      <w:r w:rsidRPr="00FC60EE">
        <w:rPr>
          <w:position w:val="-1"/>
        </w:rPr>
        <w:t>.</w:t>
      </w:r>
    </w:p>
    <w:p w14:paraId="7B650EA7" w14:textId="77777777" w:rsidR="00175592" w:rsidRPr="00FC60EE" w:rsidRDefault="00FC60EE">
      <w:pPr>
        <w:spacing w:before="1"/>
      </w:pP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t>U</w:t>
      </w:r>
      <w:r w:rsidRPr="00FC60EE">
        <w:rPr>
          <w:spacing w:val="-1"/>
        </w:rPr>
        <w:t>n</w:t>
      </w:r>
      <w:r w:rsidRPr="00FC60EE">
        <w:rPr>
          <w:spacing w:val="1"/>
        </w:rPr>
        <w:t>d</w:t>
      </w:r>
      <w:r w:rsidRPr="00FC60EE">
        <w:t>e</w:t>
      </w:r>
      <w:r w:rsidRPr="00FC60EE">
        <w:rPr>
          <w:spacing w:val="1"/>
        </w:rPr>
        <w:t>r</w:t>
      </w:r>
      <w:r w:rsidRPr="00FC60EE">
        <w:rPr>
          <w:spacing w:val="-1"/>
        </w:rPr>
        <w:t>s</w:t>
      </w:r>
      <w:r w:rsidRPr="00FC60EE">
        <w:t>t</w:t>
      </w:r>
      <w:r w:rsidRPr="00FC60EE">
        <w:rPr>
          <w:spacing w:val="2"/>
        </w:rPr>
        <w:t>a</w:t>
      </w:r>
      <w:r w:rsidRPr="00FC60EE">
        <w:rPr>
          <w:spacing w:val="-1"/>
        </w:rPr>
        <w:t>n</w:t>
      </w:r>
      <w:r w:rsidRPr="00FC60EE">
        <w:rPr>
          <w:spacing w:val="1"/>
        </w:rPr>
        <w:t>d</w:t>
      </w:r>
      <w:r w:rsidRPr="00FC60EE">
        <w:t>i</w:t>
      </w:r>
      <w:r w:rsidRPr="00FC60EE">
        <w:rPr>
          <w:spacing w:val="1"/>
        </w:rPr>
        <w:t>n</w:t>
      </w:r>
      <w:r w:rsidRPr="00FC60EE">
        <w:t>g</w:t>
      </w:r>
      <w:r w:rsidRPr="00FC60EE">
        <w:rPr>
          <w:spacing w:val="-13"/>
        </w:rPr>
        <w:t xml:space="preserve"> </w:t>
      </w:r>
      <w:r w:rsidRPr="00FC60EE">
        <w:rPr>
          <w:spacing w:val="1"/>
        </w:rPr>
        <w:t>o</w:t>
      </w:r>
      <w:r w:rsidRPr="00FC60EE">
        <w:t>f</w:t>
      </w:r>
      <w:r w:rsidRPr="00FC60EE">
        <w:rPr>
          <w:spacing w:val="-3"/>
        </w:rPr>
        <w:t xml:space="preserve"> </w:t>
      </w:r>
      <w:r w:rsidRPr="00FC60EE">
        <w:t>all</w:t>
      </w:r>
      <w:r w:rsidRPr="00FC60EE">
        <w:rPr>
          <w:spacing w:val="-2"/>
        </w:rPr>
        <w:t xml:space="preserve"> </w:t>
      </w:r>
      <w:r w:rsidRPr="00FC60EE">
        <w:t>a</w:t>
      </w:r>
      <w:r w:rsidRPr="00FC60EE">
        <w:rPr>
          <w:spacing w:val="1"/>
        </w:rPr>
        <w:t>pp</w:t>
      </w:r>
      <w:r w:rsidRPr="00FC60EE">
        <w:t>lica</w:t>
      </w:r>
      <w:r w:rsidRPr="00FC60EE">
        <w:rPr>
          <w:spacing w:val="1"/>
        </w:rPr>
        <w:t>b</w:t>
      </w:r>
      <w:r w:rsidRPr="00FC60EE">
        <w:t>le</w:t>
      </w:r>
      <w:r w:rsidRPr="00FC60EE">
        <w:rPr>
          <w:spacing w:val="-8"/>
        </w:rPr>
        <w:t xml:space="preserve"> </w:t>
      </w:r>
      <w:r w:rsidRPr="00FC60EE">
        <w:t>l</w:t>
      </w:r>
      <w:r w:rsidRPr="00FC60EE">
        <w:rPr>
          <w:spacing w:val="2"/>
        </w:rPr>
        <w:t>a</w:t>
      </w:r>
      <w:r w:rsidRPr="00FC60EE">
        <w:rPr>
          <w:spacing w:val="-2"/>
        </w:rPr>
        <w:t>w</w:t>
      </w:r>
      <w:r w:rsidRPr="00FC60EE">
        <w:t>s</w:t>
      </w:r>
      <w:r w:rsidRPr="00FC60EE">
        <w:rPr>
          <w:spacing w:val="-4"/>
        </w:rPr>
        <w:t xml:space="preserve"> </w:t>
      </w:r>
      <w:r w:rsidRPr="00FC60EE">
        <w:rPr>
          <w:spacing w:val="-1"/>
        </w:rPr>
        <w:t>g</w:t>
      </w:r>
      <w:r w:rsidRPr="00FC60EE">
        <w:rPr>
          <w:spacing w:val="1"/>
        </w:rPr>
        <w:t>o</w:t>
      </w:r>
      <w:r w:rsidRPr="00FC60EE">
        <w:rPr>
          <w:spacing w:val="-1"/>
        </w:rPr>
        <w:t>v</w:t>
      </w:r>
      <w:r w:rsidRPr="00FC60EE">
        <w:t>e</w:t>
      </w:r>
      <w:r w:rsidRPr="00FC60EE">
        <w:rPr>
          <w:spacing w:val="3"/>
        </w:rPr>
        <w:t>r</w:t>
      </w:r>
      <w:r w:rsidRPr="00FC60EE">
        <w:rPr>
          <w:spacing w:val="-1"/>
        </w:rPr>
        <w:t>n</w:t>
      </w:r>
      <w:r w:rsidRPr="00FC60EE">
        <w:rPr>
          <w:spacing w:val="2"/>
        </w:rPr>
        <w:t>i</w:t>
      </w:r>
      <w:r w:rsidRPr="00FC60EE">
        <w:rPr>
          <w:spacing w:val="-1"/>
        </w:rPr>
        <w:t>n</w:t>
      </w:r>
      <w:r w:rsidRPr="00FC60EE">
        <w:t>g</w:t>
      </w:r>
      <w:r w:rsidRPr="00FC60EE">
        <w:rPr>
          <w:spacing w:val="-9"/>
        </w:rPr>
        <w:t xml:space="preserve"> </w:t>
      </w:r>
      <w:r w:rsidRPr="00FC60EE">
        <w:rPr>
          <w:spacing w:val="2"/>
        </w:rPr>
        <w:t>t</w:t>
      </w:r>
      <w:r w:rsidRPr="00FC60EE">
        <w:rPr>
          <w:spacing w:val="-1"/>
        </w:rPr>
        <w:t>h</w:t>
      </w:r>
      <w:r w:rsidRPr="00FC60EE">
        <w:t>e</w:t>
      </w:r>
      <w:r w:rsidRPr="00FC60EE">
        <w:rPr>
          <w:spacing w:val="-1"/>
        </w:rPr>
        <w:t xml:space="preserve"> s</w:t>
      </w:r>
      <w:r w:rsidRPr="00FC60EE">
        <w:t>ale</w:t>
      </w:r>
      <w:r w:rsidRPr="00FC60EE">
        <w:rPr>
          <w:spacing w:val="-2"/>
        </w:rPr>
        <w:t xml:space="preserve"> </w:t>
      </w:r>
      <w:r w:rsidRPr="00FC60EE">
        <w:rPr>
          <w:spacing w:val="1"/>
        </w:rPr>
        <w:t>o</w:t>
      </w:r>
      <w:r w:rsidRPr="00FC60EE">
        <w:t>r</w:t>
      </w:r>
      <w:r w:rsidRPr="00FC60EE">
        <w:rPr>
          <w:spacing w:val="-1"/>
        </w:rPr>
        <w:t xml:space="preserve"> </w:t>
      </w:r>
      <w:r w:rsidRPr="00FC60EE">
        <w:t>l</w:t>
      </w:r>
      <w:r w:rsidRPr="00FC60EE">
        <w:rPr>
          <w:spacing w:val="2"/>
        </w:rPr>
        <w:t>e</w:t>
      </w:r>
      <w:r w:rsidRPr="00FC60EE">
        <w:t>ase</w:t>
      </w:r>
      <w:r w:rsidRPr="00FC60EE">
        <w:rPr>
          <w:spacing w:val="-4"/>
        </w:rPr>
        <w:t xml:space="preserve"> </w:t>
      </w:r>
      <w:r w:rsidRPr="00FC60EE">
        <w:rPr>
          <w:spacing w:val="1"/>
        </w:rPr>
        <w:t>o</w:t>
      </w:r>
      <w:r w:rsidRPr="00FC60EE">
        <w:t>f</w:t>
      </w:r>
      <w:r w:rsidRPr="00FC60EE">
        <w:rPr>
          <w:spacing w:val="-3"/>
        </w:rPr>
        <w:t xml:space="preserve"> </w:t>
      </w:r>
      <w:r w:rsidRPr="00FC60EE">
        <w:t xml:space="preserve">a </w:t>
      </w:r>
      <w:r w:rsidRPr="00FC60EE">
        <w:rPr>
          <w:spacing w:val="-1"/>
        </w:rPr>
        <w:t>v</w:t>
      </w:r>
      <w:r w:rsidRPr="00FC60EE">
        <w:rPr>
          <w:spacing w:val="3"/>
        </w:rPr>
        <w:t>e</w:t>
      </w:r>
      <w:r w:rsidRPr="00FC60EE">
        <w:rPr>
          <w:spacing w:val="-1"/>
        </w:rPr>
        <w:t>h</w:t>
      </w:r>
      <w:r w:rsidRPr="00FC60EE">
        <w:t>icl</w:t>
      </w:r>
      <w:r w:rsidRPr="00FC60EE">
        <w:rPr>
          <w:spacing w:val="7"/>
        </w:rPr>
        <w:t>e</w:t>
      </w:r>
      <w:r w:rsidRPr="00FC60EE">
        <w:t>.</w:t>
      </w:r>
    </w:p>
    <w:p w14:paraId="6EF0068A" w14:textId="77777777" w:rsidR="00175592" w:rsidRPr="00FC60EE" w:rsidRDefault="00FC60EE">
      <w:pPr>
        <w:spacing w:before="1"/>
      </w:pP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rPr>
          <w:spacing w:val="-2"/>
        </w:rPr>
        <w:t>A</w:t>
      </w:r>
      <w:r w:rsidRPr="00FC60EE">
        <w:rPr>
          <w:spacing w:val="1"/>
        </w:rPr>
        <w:t>b</w:t>
      </w:r>
      <w:r w:rsidRPr="00FC60EE">
        <w:t>ili</w:t>
      </w:r>
      <w:r w:rsidRPr="00FC60EE">
        <w:rPr>
          <w:spacing w:val="1"/>
        </w:rPr>
        <w:t>t</w:t>
      </w:r>
      <w:r w:rsidRPr="00FC60EE">
        <w:t>y</w:t>
      </w:r>
      <w:r w:rsidRPr="00FC60EE">
        <w:rPr>
          <w:spacing w:val="-7"/>
        </w:rPr>
        <w:t xml:space="preserve"> </w:t>
      </w:r>
      <w:r w:rsidRPr="00FC60EE">
        <w:t>to</w:t>
      </w:r>
      <w:r w:rsidRPr="00FC60EE">
        <w:rPr>
          <w:spacing w:val="1"/>
        </w:rPr>
        <w:t xml:space="preserve"> </w:t>
      </w:r>
      <w:r w:rsidRPr="00FC60EE">
        <w:rPr>
          <w:spacing w:val="-5"/>
        </w:rPr>
        <w:t>w</w:t>
      </w:r>
      <w:r w:rsidRPr="00FC60EE">
        <w:rPr>
          <w:spacing w:val="1"/>
        </w:rPr>
        <w:t>o</w:t>
      </w:r>
      <w:r w:rsidRPr="00FC60EE">
        <w:rPr>
          <w:spacing w:val="3"/>
        </w:rPr>
        <w:t>r</w:t>
      </w:r>
      <w:r w:rsidRPr="00FC60EE">
        <w:t>k</w:t>
      </w:r>
      <w:r w:rsidRPr="00FC60EE">
        <w:rPr>
          <w:spacing w:val="-5"/>
        </w:rPr>
        <w:t xml:space="preserve"> </w:t>
      </w:r>
      <w:r w:rsidRPr="00FC60EE">
        <w:t>e</w:t>
      </w:r>
      <w:r w:rsidRPr="00FC60EE">
        <w:rPr>
          <w:spacing w:val="1"/>
        </w:rPr>
        <w:t>f</w:t>
      </w:r>
      <w:r w:rsidRPr="00FC60EE">
        <w:rPr>
          <w:spacing w:val="-2"/>
        </w:rPr>
        <w:t>f</w:t>
      </w:r>
      <w:r w:rsidRPr="00FC60EE">
        <w:t>e</w:t>
      </w:r>
      <w:r w:rsidRPr="00FC60EE">
        <w:rPr>
          <w:spacing w:val="1"/>
        </w:rPr>
        <w:t>c</w:t>
      </w:r>
      <w:r w:rsidRPr="00FC60EE">
        <w:rPr>
          <w:spacing w:val="2"/>
        </w:rPr>
        <w:t>t</w:t>
      </w:r>
      <w:r w:rsidRPr="00FC60EE">
        <w:t>i</w:t>
      </w:r>
      <w:r w:rsidRPr="00FC60EE">
        <w:rPr>
          <w:spacing w:val="-1"/>
        </w:rPr>
        <w:t>v</w:t>
      </w:r>
      <w:r w:rsidRPr="00FC60EE">
        <w:t>e</w:t>
      </w:r>
      <w:r w:rsidRPr="00FC60EE">
        <w:rPr>
          <w:spacing w:val="2"/>
        </w:rPr>
        <w:t>l</w:t>
      </w:r>
      <w:r w:rsidRPr="00FC60EE">
        <w:t>y</w:t>
      </w:r>
      <w:r w:rsidRPr="00FC60EE">
        <w:rPr>
          <w:spacing w:val="-8"/>
        </w:rPr>
        <w:t xml:space="preserve"> </w:t>
      </w:r>
      <w:r w:rsidRPr="00FC60EE">
        <w:rPr>
          <w:spacing w:val="-2"/>
        </w:rPr>
        <w:t>w</w:t>
      </w:r>
      <w:r w:rsidRPr="00FC60EE">
        <w:t>i</w:t>
      </w:r>
      <w:r w:rsidRPr="00FC60EE">
        <w:rPr>
          <w:spacing w:val="2"/>
        </w:rPr>
        <w:t>t</w:t>
      </w:r>
      <w:r w:rsidRPr="00FC60EE">
        <w:t>h</w:t>
      </w:r>
      <w:r w:rsidRPr="00FC60EE">
        <w:rPr>
          <w:spacing w:val="-5"/>
        </w:rPr>
        <w:t xml:space="preserve"> </w:t>
      </w:r>
      <w:r w:rsidRPr="00FC60EE">
        <w:t>all</w:t>
      </w:r>
      <w:r w:rsidRPr="00FC60EE">
        <w:rPr>
          <w:spacing w:val="-2"/>
        </w:rPr>
        <w:t xml:space="preserve"> </w:t>
      </w:r>
      <w:r w:rsidRPr="00FC60EE">
        <w:t>le</w:t>
      </w:r>
      <w:r w:rsidRPr="00FC60EE">
        <w:rPr>
          <w:spacing w:val="-1"/>
        </w:rPr>
        <w:t>v</w:t>
      </w:r>
      <w:r w:rsidRPr="00FC60EE">
        <w:rPr>
          <w:spacing w:val="3"/>
        </w:rPr>
        <w:t>e</w:t>
      </w:r>
      <w:r w:rsidRPr="00FC60EE">
        <w:t>ls</w:t>
      </w:r>
      <w:r w:rsidRPr="00FC60EE">
        <w:rPr>
          <w:spacing w:val="-6"/>
        </w:rPr>
        <w:t xml:space="preserve"> </w:t>
      </w:r>
      <w:r w:rsidRPr="00FC60EE">
        <w:rPr>
          <w:spacing w:val="5"/>
        </w:rPr>
        <w:t>o</w:t>
      </w:r>
      <w:r w:rsidRPr="00FC60EE">
        <w:t>f</w:t>
      </w:r>
      <w:r w:rsidRPr="00FC60EE">
        <w:rPr>
          <w:spacing w:val="-3"/>
        </w:rPr>
        <w:t xml:space="preserve"> </w:t>
      </w:r>
      <w:r w:rsidRPr="00FC60EE">
        <w:t xml:space="preserve">a </w:t>
      </w:r>
      <w:r w:rsidRPr="00FC60EE">
        <w:rPr>
          <w:spacing w:val="1"/>
        </w:rPr>
        <w:t>or</w:t>
      </w:r>
      <w:r w:rsidRPr="00FC60EE">
        <w:rPr>
          <w:spacing w:val="-1"/>
        </w:rPr>
        <w:t>g</w:t>
      </w:r>
      <w:r w:rsidRPr="00FC60EE">
        <w:rPr>
          <w:spacing w:val="3"/>
        </w:rPr>
        <w:t>a</w:t>
      </w:r>
      <w:r w:rsidRPr="00FC60EE">
        <w:rPr>
          <w:spacing w:val="-1"/>
        </w:rPr>
        <w:t>n</w:t>
      </w:r>
      <w:r w:rsidRPr="00FC60EE">
        <w:t>izati</w:t>
      </w:r>
      <w:r w:rsidRPr="00FC60EE">
        <w:rPr>
          <w:spacing w:val="1"/>
        </w:rPr>
        <w:t>on</w:t>
      </w:r>
      <w:r w:rsidRPr="00FC60EE">
        <w:t>.</w:t>
      </w:r>
    </w:p>
    <w:p w14:paraId="0937CF4D" w14:textId="77777777" w:rsidR="00175592" w:rsidRPr="00FC60EE" w:rsidRDefault="00FC60EE">
      <w:pPr>
        <w:spacing w:before="2" w:line="465" w:lineRule="auto"/>
        <w:ind w:right="1613"/>
        <w:sectPr w:rsidR="00175592" w:rsidRPr="00FC60EE">
          <w:type w:val="continuous"/>
          <w:pgSz w:w="11920" w:h="16840"/>
          <w:pgMar w:top="700" w:right="900" w:bottom="280" w:left="760" w:header="720" w:footer="720" w:gutter="0"/>
          <w:cols w:num="2" w:space="720" w:equalWidth="0">
            <w:col w:w="2380" w:space="1071"/>
            <w:col w:w="6809"/>
          </w:cols>
        </w:sectPr>
      </w:pPr>
      <w:r w:rsidRPr="00FC60EE">
        <w:pict w14:anchorId="25D38A2F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8.55pt;margin-top:41.7pt;width:305.45pt;height:111.2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87"/>
                    <w:gridCol w:w="1522"/>
                  </w:tblGrid>
                  <w:tr w:rsidR="00175592" w14:paraId="4AF7283F" w14:textId="77777777">
                    <w:trPr>
                      <w:trHeight w:hRule="exact" w:val="661"/>
                    </w:trPr>
                    <w:tc>
                      <w:tcPr>
                        <w:tcW w:w="45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ADAEA9" w14:textId="77777777" w:rsidR="00175592" w:rsidRDefault="00FC60EE">
                        <w:pPr>
                          <w:spacing w:before="72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b/>
                            <w:i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b/>
                            <w:i/>
                            <w:spacing w:val="-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b/>
                            <w:i/>
                            <w:spacing w:val="-1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b/>
                            <w:i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ds</w:t>
                        </w:r>
                      </w:p>
                      <w:p w14:paraId="1C125B85" w14:textId="77777777" w:rsidR="00175592" w:rsidRDefault="00FC60EE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t xml:space="preserve">A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2"/>
                          </w:rPr>
                          <w:t>H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)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s &amp;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Mar</w:t>
                        </w:r>
                        <w:r>
                          <w:rPr>
                            <w:spacing w:val="1"/>
                          </w:rPr>
                          <w:t>k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</w:p>
                    </w:tc>
                    <w:tc>
                      <w:tcPr>
                        <w:tcW w:w="15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4DB3CB" w14:textId="77777777" w:rsidR="00175592" w:rsidRDefault="00FC60EE">
                        <w:pPr>
                          <w:spacing w:before="91"/>
                          <w:ind w:left="494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</w:t>
                        </w:r>
                      </w:p>
                    </w:tc>
                  </w:tr>
                  <w:tr w:rsidR="00175592" w14:paraId="5AC6221E" w14:textId="77777777">
                    <w:trPr>
                      <w:trHeight w:hRule="exact" w:val="687"/>
                    </w:trPr>
                    <w:tc>
                      <w:tcPr>
                        <w:tcW w:w="45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CFC6E4" w14:textId="77777777" w:rsidR="00175592" w:rsidRDefault="00FC60EE">
                        <w:pPr>
                          <w:spacing w:before="90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ham</w:t>
                        </w:r>
                        <w:r>
                          <w:rPr>
                            <w:b/>
                            <w:i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b/>
                            <w:i/>
                            <w:spacing w:val="-1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b/>
                            <w:i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ds</w:t>
                        </w:r>
                      </w:p>
                      <w:p w14:paraId="6C0DCFAC" w14:textId="77777777" w:rsidR="00175592" w:rsidRDefault="00FC60EE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2"/>
                          </w:rPr>
                          <w:t>Di</w:t>
                        </w:r>
                        <w:r>
                          <w:rPr>
                            <w:spacing w:val="3"/>
                          </w:rPr>
                          <w:t>p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2"/>
                          </w:rPr>
                          <w:t xml:space="preserve"> H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l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t</w:t>
                        </w:r>
                      </w:p>
                    </w:tc>
                    <w:tc>
                      <w:tcPr>
                        <w:tcW w:w="15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E4F830" w14:textId="77777777" w:rsidR="00175592" w:rsidRDefault="00175592">
                        <w:pPr>
                          <w:spacing w:before="9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3122946" w14:textId="77777777" w:rsidR="00175592" w:rsidRDefault="00FC60EE">
                        <w:pPr>
                          <w:ind w:left="494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175592" w14:paraId="64F7FA2E" w14:textId="77777777">
                    <w:trPr>
                      <w:trHeight w:hRule="exact" w:val="451"/>
                    </w:trPr>
                    <w:tc>
                      <w:tcPr>
                        <w:tcW w:w="45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17C1DF" w14:textId="77777777" w:rsidR="00175592" w:rsidRDefault="00FC60EE">
                        <w:pPr>
                          <w:spacing w:before="99"/>
                          <w:ind w:left="40"/>
                        </w:pPr>
                        <w:r>
                          <w:rPr>
                            <w:spacing w:val="2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rPr>
                            <w:spacing w:val="2"/>
                          </w:rPr>
                          <w:t>OS</w:t>
                        </w:r>
                        <w:r>
                          <w:t>H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H</w:t>
                        </w:r>
                        <w:r>
                          <w:rPr>
                            <w:spacing w:val="3"/>
                          </w:rPr>
                          <w:t>ea</w:t>
                        </w:r>
                        <w:r>
                          <w:rPr>
                            <w:spacing w:val="2"/>
                          </w:rPr>
                          <w:t>lt</w:t>
                        </w:r>
                        <w:r>
                          <w:t>h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y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ge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era</w:t>
                        </w:r>
                        <w:r>
                          <w:t>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ti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ca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e</w:t>
                        </w:r>
                      </w:p>
                    </w:tc>
                    <w:tc>
                      <w:tcPr>
                        <w:tcW w:w="15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757435" w14:textId="77777777" w:rsidR="00175592" w:rsidRDefault="00175592"/>
                    </w:tc>
                  </w:tr>
                  <w:tr w:rsidR="00175592" w14:paraId="08FC6EF9" w14:textId="77777777">
                    <w:trPr>
                      <w:trHeight w:hRule="exact" w:val="425"/>
                    </w:trPr>
                    <w:tc>
                      <w:tcPr>
                        <w:tcW w:w="45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45AA54" w14:textId="77777777" w:rsidR="00175592" w:rsidRDefault="00FC60EE">
                        <w:pPr>
                          <w:spacing w:before="99"/>
                          <w:ind w:left="40"/>
                        </w:pP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F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EN</w:t>
                        </w:r>
                        <w:r>
                          <w:rPr>
                            <w:color w:val="C00000"/>
                            <w:spacing w:val="9"/>
                          </w:rPr>
                          <w:t>C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</w:rPr>
                          <w:t>S</w:t>
                        </w:r>
                        <w:r>
                          <w:rPr>
                            <w:color w:val="C00000"/>
                            <w:spacing w:val="8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–</w:t>
                        </w:r>
                        <w:r>
                          <w:rPr>
                            <w:color w:val="000000"/>
                            <w:spacing w:val="17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7"/>
                          </w:rPr>
                          <w:t>A</w:t>
                        </w:r>
                        <w:r>
                          <w:rPr>
                            <w:color w:val="000000"/>
                            <w:spacing w:val="8"/>
                          </w:rPr>
                          <w:t>v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9"/>
                          </w:rPr>
                          <w:t>il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11"/>
                          </w:rPr>
                          <w:t>b</w:t>
                        </w:r>
                        <w:r>
                          <w:rPr>
                            <w:color w:val="000000"/>
                            <w:spacing w:val="9"/>
                          </w:rPr>
                          <w:t>l</w:t>
                        </w:r>
                        <w:r>
                          <w:rPr>
                            <w:color w:val="00000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11"/>
                          </w:rPr>
                          <w:t>o</w:t>
                        </w:r>
                        <w:r>
                          <w:rPr>
                            <w:color w:val="000000"/>
                          </w:rPr>
                          <w:t>n</w:t>
                        </w:r>
                        <w:r>
                          <w:rPr>
                            <w:color w:val="00000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8"/>
                          </w:rPr>
                          <w:t>r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11"/>
                          </w:rPr>
                          <w:t>q</w:t>
                        </w:r>
                        <w:r>
                          <w:rPr>
                            <w:color w:val="000000"/>
                            <w:spacing w:val="8"/>
                          </w:rPr>
                          <w:t>u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>s</w:t>
                        </w:r>
                        <w:r>
                          <w:rPr>
                            <w:color w:val="000000"/>
                            <w:spacing w:val="14"/>
                          </w:rPr>
                          <w:t>t</w:t>
                        </w:r>
                        <w:r>
                          <w:rPr>
                            <w:color w:val="000000"/>
                          </w:rPr>
                          <w:t>.</w:t>
                        </w:r>
                      </w:p>
                    </w:tc>
                    <w:tc>
                      <w:tcPr>
                        <w:tcW w:w="15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A41668" w14:textId="77777777" w:rsidR="00175592" w:rsidRDefault="00175592"/>
                    </w:tc>
                  </w:tr>
                </w:tbl>
                <w:p w14:paraId="5739FC1B" w14:textId="77777777" w:rsidR="00175592" w:rsidRDefault="00175592"/>
              </w:txbxContent>
            </v:textbox>
            <w10:wrap anchorx="page"/>
          </v:shape>
        </w:pict>
      </w:r>
      <w:r w:rsidRPr="00FC60E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C60E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C60EE">
        <w:t>Det</w:t>
      </w:r>
      <w:r w:rsidRPr="00FC60EE">
        <w:rPr>
          <w:spacing w:val="1"/>
        </w:rPr>
        <w:t>a</w:t>
      </w:r>
      <w:r w:rsidRPr="00FC60EE">
        <w:t>il</w:t>
      </w:r>
      <w:r w:rsidRPr="00FC60EE">
        <w:rPr>
          <w:spacing w:val="-5"/>
        </w:rPr>
        <w:t xml:space="preserve"> </w:t>
      </w:r>
      <w:r w:rsidRPr="00FC60EE">
        <w:rPr>
          <w:spacing w:val="1"/>
        </w:rPr>
        <w:t>or</w:t>
      </w:r>
      <w:r w:rsidRPr="00FC60EE">
        <w:t>ie</w:t>
      </w:r>
      <w:r w:rsidRPr="00FC60EE">
        <w:rPr>
          <w:spacing w:val="-1"/>
        </w:rPr>
        <w:t>n</w:t>
      </w:r>
      <w:r w:rsidRPr="00FC60EE">
        <w:t>ted</w:t>
      </w:r>
      <w:r w:rsidRPr="00FC60EE">
        <w:rPr>
          <w:spacing w:val="-6"/>
        </w:rPr>
        <w:t xml:space="preserve"> </w:t>
      </w:r>
      <w:r w:rsidRPr="00FC60EE">
        <w:t>a</w:t>
      </w:r>
      <w:r w:rsidRPr="00FC60EE">
        <w:rPr>
          <w:spacing w:val="-1"/>
        </w:rPr>
        <w:t>n</w:t>
      </w:r>
      <w:r w:rsidRPr="00FC60EE">
        <w:t>d</w:t>
      </w:r>
      <w:r w:rsidRPr="00FC60EE">
        <w:rPr>
          <w:spacing w:val="-2"/>
        </w:rPr>
        <w:t xml:space="preserve"> </w:t>
      </w:r>
      <w:r w:rsidRPr="00FC60EE">
        <w:t>a</w:t>
      </w:r>
      <w:r w:rsidRPr="00FC60EE">
        <w:rPr>
          <w:spacing w:val="-1"/>
        </w:rPr>
        <w:t>n</w:t>
      </w:r>
      <w:r w:rsidRPr="00FC60EE">
        <w:t>a</w:t>
      </w:r>
      <w:r w:rsidRPr="00FC60EE">
        <w:rPr>
          <w:spacing w:val="2"/>
        </w:rPr>
        <w:t>l</w:t>
      </w:r>
      <w:r w:rsidRPr="00FC60EE">
        <w:rPr>
          <w:spacing w:val="-1"/>
        </w:rPr>
        <w:t>y</w:t>
      </w:r>
      <w:r w:rsidRPr="00FC60EE">
        <w:t>tical</w:t>
      </w:r>
      <w:r w:rsidRPr="00FC60EE">
        <w:rPr>
          <w:spacing w:val="-5"/>
        </w:rPr>
        <w:t xml:space="preserve"> </w:t>
      </w:r>
      <w:r w:rsidRPr="00FC60EE">
        <w:rPr>
          <w:spacing w:val="-2"/>
        </w:rPr>
        <w:t>w</w:t>
      </w:r>
      <w:r w:rsidRPr="00FC60EE">
        <w:t>i</w:t>
      </w:r>
      <w:r w:rsidRPr="00FC60EE">
        <w:rPr>
          <w:spacing w:val="2"/>
        </w:rPr>
        <w:t>t</w:t>
      </w:r>
      <w:r w:rsidRPr="00FC60EE">
        <w:t>h</w:t>
      </w:r>
      <w:r w:rsidRPr="00FC60EE">
        <w:rPr>
          <w:spacing w:val="-5"/>
        </w:rPr>
        <w:t xml:space="preserve"> </w:t>
      </w:r>
      <w:r w:rsidRPr="00FC60EE">
        <w:rPr>
          <w:spacing w:val="-1"/>
        </w:rPr>
        <w:t>s</w:t>
      </w:r>
      <w:r w:rsidRPr="00FC60EE">
        <w:rPr>
          <w:spacing w:val="1"/>
        </w:rPr>
        <w:t>o</w:t>
      </w:r>
      <w:r w:rsidRPr="00FC60EE">
        <w:t>lid</w:t>
      </w:r>
      <w:r w:rsidRPr="00FC60EE">
        <w:rPr>
          <w:spacing w:val="-3"/>
        </w:rPr>
        <w:t xml:space="preserve"> </w:t>
      </w:r>
      <w:r w:rsidRPr="00FC60EE">
        <w:rPr>
          <w:spacing w:val="1"/>
        </w:rPr>
        <w:t>or</w:t>
      </w:r>
      <w:r w:rsidRPr="00FC60EE">
        <w:rPr>
          <w:spacing w:val="-1"/>
        </w:rPr>
        <w:t>g</w:t>
      </w:r>
      <w:r w:rsidRPr="00FC60EE">
        <w:rPr>
          <w:spacing w:val="3"/>
        </w:rPr>
        <w:t>a</w:t>
      </w:r>
      <w:r w:rsidRPr="00FC60EE">
        <w:rPr>
          <w:spacing w:val="-1"/>
        </w:rPr>
        <w:t>n</w:t>
      </w:r>
      <w:r w:rsidRPr="00FC60EE">
        <w:t>izati</w:t>
      </w:r>
      <w:r w:rsidRPr="00FC60EE">
        <w:rPr>
          <w:spacing w:val="1"/>
        </w:rPr>
        <w:t>o</w:t>
      </w:r>
      <w:r w:rsidRPr="00FC60EE">
        <w:rPr>
          <w:spacing w:val="-1"/>
        </w:rPr>
        <w:t>n</w:t>
      </w:r>
      <w:r w:rsidRPr="00FC60EE">
        <w:rPr>
          <w:spacing w:val="3"/>
        </w:rPr>
        <w:t>a</w:t>
      </w:r>
      <w:r w:rsidRPr="00FC60EE">
        <w:t>l</w:t>
      </w:r>
      <w:r w:rsidRPr="00FC60EE">
        <w:rPr>
          <w:spacing w:val="-11"/>
        </w:rPr>
        <w:t xml:space="preserve"> </w:t>
      </w:r>
      <w:r w:rsidRPr="00FC60EE">
        <w:rPr>
          <w:spacing w:val="2"/>
        </w:rPr>
        <w:t>s</w:t>
      </w:r>
      <w:r w:rsidRPr="00FC60EE">
        <w:rPr>
          <w:spacing w:val="-1"/>
        </w:rPr>
        <w:t>k</w:t>
      </w:r>
      <w:r w:rsidRPr="00FC60EE">
        <w:t>il</w:t>
      </w:r>
      <w:r w:rsidRPr="00FC60EE">
        <w:rPr>
          <w:spacing w:val="2"/>
        </w:rPr>
        <w:t>l</w:t>
      </w:r>
      <w:r w:rsidRPr="00FC60EE">
        <w:rPr>
          <w:spacing w:val="4"/>
        </w:rPr>
        <w:t>s</w:t>
      </w:r>
      <w:r w:rsidRPr="00FC60EE">
        <w:t xml:space="preserve">. </w:t>
      </w:r>
      <w:r w:rsidRPr="00FC60EE">
        <w:t>A</w:t>
      </w:r>
      <w:r w:rsidRPr="00FC60EE">
        <w:rPr>
          <w:spacing w:val="4"/>
        </w:rPr>
        <w:t>C</w:t>
      </w:r>
      <w:r w:rsidRPr="00FC60EE">
        <w:t>A</w:t>
      </w:r>
      <w:r w:rsidRPr="00FC60EE">
        <w:rPr>
          <w:spacing w:val="3"/>
        </w:rPr>
        <w:t>DEMI</w:t>
      </w:r>
      <w:r w:rsidRPr="00FC60EE">
        <w:t>C</w:t>
      </w:r>
      <w:r w:rsidRPr="00FC60EE">
        <w:rPr>
          <w:spacing w:val="-7"/>
        </w:rPr>
        <w:t xml:space="preserve"> </w:t>
      </w:r>
      <w:r w:rsidRPr="00FC60EE">
        <w:rPr>
          <w:spacing w:val="2"/>
        </w:rPr>
        <w:t>Q</w:t>
      </w:r>
      <w:r w:rsidRPr="00FC60EE">
        <w:rPr>
          <w:spacing w:val="5"/>
        </w:rPr>
        <w:t>U</w:t>
      </w:r>
      <w:r w:rsidRPr="00FC60EE">
        <w:rPr>
          <w:spacing w:val="2"/>
        </w:rPr>
        <w:t>A</w:t>
      </w:r>
      <w:r w:rsidRPr="00FC60EE">
        <w:t>L</w:t>
      </w:r>
      <w:r w:rsidRPr="00FC60EE">
        <w:rPr>
          <w:spacing w:val="3"/>
        </w:rPr>
        <w:t>I</w:t>
      </w:r>
      <w:r w:rsidRPr="00FC60EE">
        <w:rPr>
          <w:spacing w:val="2"/>
        </w:rPr>
        <w:t>F</w:t>
      </w:r>
      <w:r w:rsidRPr="00FC60EE">
        <w:rPr>
          <w:spacing w:val="3"/>
        </w:rPr>
        <w:t>I</w:t>
      </w:r>
      <w:r w:rsidRPr="00FC60EE">
        <w:rPr>
          <w:spacing w:val="1"/>
        </w:rPr>
        <w:t>C</w:t>
      </w:r>
      <w:r w:rsidRPr="00FC60EE">
        <w:rPr>
          <w:spacing w:val="-22"/>
        </w:rPr>
        <w:t>A</w:t>
      </w:r>
      <w:r w:rsidRPr="00FC60EE">
        <w:rPr>
          <w:spacing w:val="5"/>
        </w:rPr>
        <w:t>T</w:t>
      </w:r>
      <w:r w:rsidRPr="00FC60EE">
        <w:rPr>
          <w:spacing w:val="3"/>
        </w:rPr>
        <w:t>I</w:t>
      </w:r>
      <w:r w:rsidRPr="00FC60EE">
        <w:rPr>
          <w:spacing w:val="2"/>
        </w:rPr>
        <w:t>ON</w:t>
      </w:r>
      <w:r w:rsidRPr="00FC60EE">
        <w:t>S</w:t>
      </w:r>
    </w:p>
    <w:p w14:paraId="3D18777E" w14:textId="27D21042" w:rsidR="00FC60EE" w:rsidRPr="00FC60EE" w:rsidRDefault="00FC60EE" w:rsidP="00FC60EE">
      <w:pPr>
        <w:spacing w:line="100" w:lineRule="exact"/>
      </w:pPr>
    </w:p>
    <w:p w14:paraId="3183BC17" w14:textId="7919307B" w:rsidR="00175592" w:rsidRPr="00FC60EE" w:rsidRDefault="00175592">
      <w:pPr>
        <w:ind w:left="115" w:right="81"/>
      </w:pPr>
    </w:p>
    <w:sectPr w:rsidR="00175592" w:rsidRPr="00FC60EE">
      <w:pgSz w:w="11920" w:h="16840"/>
      <w:pgMar w:top="14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624A5"/>
    <w:multiLevelType w:val="multilevel"/>
    <w:tmpl w:val="258E0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92"/>
    <w:rsid w:val="00175592"/>
    <w:rsid w:val="00FC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7D0E986"/>
  <w15:docId w15:val="{D71CBFC4-6639-4A4E-A50F-01B5DED5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C60E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60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in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2021-07-05T02:40:00Z</dcterms:created>
  <dcterms:modified xsi:type="dcterms:W3CDTF">2021-07-05T02:49:00Z</dcterms:modified>
</cp:coreProperties>
</file>