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25681" w14:textId="2E845BEC" w:rsidR="00507287" w:rsidRPr="00183C43" w:rsidRDefault="00183C43" w:rsidP="00183C43">
      <w:pPr>
        <w:tabs>
          <w:tab w:val="left" w:pos="10900"/>
        </w:tabs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sz w:val="22"/>
          <w:szCs w:val="22"/>
        </w:rPr>
        <w:t>Floyd Pitt</w:t>
      </w:r>
    </w:p>
    <w:p w14:paraId="7AED6D73" w14:textId="77777777" w:rsidR="00507287" w:rsidRPr="00183C43" w:rsidRDefault="00183C43" w:rsidP="00183C43">
      <w:pPr>
        <w:ind w:right="4958" w:firstLine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1234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Alpha Street</w:t>
      </w:r>
    </w:p>
    <w:p w14:paraId="018CC5C6" w14:textId="77777777" w:rsidR="00507287" w:rsidRPr="00183C43" w:rsidRDefault="00183C43" w:rsidP="00183C43">
      <w:pPr>
        <w:spacing w:before="12"/>
        <w:ind w:right="4762" w:firstLine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Lincoln, NE Phone (123) 456-7890</w:t>
      </w:r>
    </w:p>
    <w:p w14:paraId="108BED1D" w14:textId="6CD8CED2" w:rsidR="00507287" w:rsidRPr="00183C43" w:rsidRDefault="00183C43" w:rsidP="00183C43">
      <w:pPr>
        <w:ind w:right="4438" w:firstLine="100"/>
        <w:rPr>
          <w:rFonts w:asciiTheme="minorHAnsi" w:hAnsiTheme="minorHAnsi" w:cstheme="minorHAnsi"/>
          <w:color w:val="363435"/>
          <w:position w:val="-1"/>
          <w:sz w:val="22"/>
          <w:szCs w:val="22"/>
        </w:rPr>
      </w:pPr>
      <w:hyperlink r:id="rId5" w:history="1">
        <w:r w:rsidRPr="00183C43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>floyd@gmail.com</w:t>
        </w:r>
      </w:hyperlink>
    </w:p>
    <w:p w14:paraId="375908E0" w14:textId="77777777" w:rsidR="00183C43" w:rsidRPr="00183C43" w:rsidRDefault="00183C43" w:rsidP="00183C43">
      <w:pPr>
        <w:ind w:right="4438"/>
        <w:rPr>
          <w:rFonts w:asciiTheme="minorHAnsi" w:hAnsiTheme="minorHAnsi" w:cstheme="minorHAnsi"/>
          <w:sz w:val="22"/>
          <w:szCs w:val="22"/>
        </w:rPr>
      </w:pPr>
    </w:p>
    <w:p w14:paraId="63141D25" w14:textId="77777777" w:rsidR="00507287" w:rsidRPr="00183C43" w:rsidRDefault="00507287" w:rsidP="00183C43">
      <w:pPr>
        <w:spacing w:before="5"/>
        <w:rPr>
          <w:rFonts w:asciiTheme="minorHAnsi" w:hAnsiTheme="minorHAnsi" w:cstheme="minorHAnsi"/>
          <w:sz w:val="22"/>
          <w:szCs w:val="22"/>
        </w:rPr>
        <w:sectPr w:rsidR="00507287" w:rsidRPr="00183C43">
          <w:type w:val="continuous"/>
          <w:pgSz w:w="12240" w:h="15840"/>
          <w:pgMar w:top="200" w:right="360" w:bottom="280" w:left="620" w:header="720" w:footer="720" w:gutter="0"/>
          <w:cols w:space="720"/>
        </w:sectPr>
      </w:pPr>
    </w:p>
    <w:p w14:paraId="15AEEED8" w14:textId="77777777" w:rsidR="00507287" w:rsidRPr="00183C43" w:rsidRDefault="00183C43" w:rsidP="00183C43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Objective</w:t>
      </w:r>
    </w:p>
    <w:p w14:paraId="6CE25585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41F7B18C" w14:textId="77777777" w:rsidR="00507287" w:rsidRPr="00183C43" w:rsidRDefault="00183C43" w:rsidP="00183C43">
      <w:pPr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Education</w:t>
      </w:r>
    </w:p>
    <w:p w14:paraId="566326CB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34D418E8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47CC49FB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39B5615C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7E64E43B" w14:textId="77777777" w:rsidR="00507287" w:rsidRPr="00183C43" w:rsidRDefault="00507287" w:rsidP="00183C4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F949527" w14:textId="77777777" w:rsidR="00507287" w:rsidRPr="00183C43" w:rsidRDefault="00183C43" w:rsidP="00183C43">
      <w:pPr>
        <w:ind w:left="100" w:right="-65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Relevant Courses</w:t>
      </w:r>
    </w:p>
    <w:p w14:paraId="022B04C3" w14:textId="77777777" w:rsidR="00507287" w:rsidRPr="00183C43" w:rsidRDefault="00507287" w:rsidP="00183C4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626F9A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26603AB8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4DA22389" w14:textId="7ECA0300" w:rsidR="00507287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26E2055F" w14:textId="77777777" w:rsidR="00183C43" w:rsidRPr="00183C43" w:rsidRDefault="00183C43" w:rsidP="00183C43">
      <w:pPr>
        <w:rPr>
          <w:rFonts w:asciiTheme="minorHAnsi" w:hAnsiTheme="minorHAnsi" w:cstheme="minorHAnsi"/>
          <w:sz w:val="22"/>
          <w:szCs w:val="22"/>
        </w:rPr>
      </w:pPr>
    </w:p>
    <w:p w14:paraId="603A1B28" w14:textId="77777777" w:rsidR="00507287" w:rsidRPr="00183C43" w:rsidRDefault="00183C43" w:rsidP="00183C43">
      <w:pPr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Experience</w:t>
      </w:r>
    </w:p>
    <w:p w14:paraId="3030A5F3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555B1BA4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23403D8B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7285C49A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10D43040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374BB4BB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6E614D96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25EA63A9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2BFE2117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4F4828E6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1E55EC94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6161A841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7A80B22E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3640967B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66D9CB9E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4C654B8F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65107AA6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443E1A01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1D788131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3300ECB3" w14:textId="77777777" w:rsidR="00507287" w:rsidRPr="00183C43" w:rsidRDefault="00507287" w:rsidP="00183C4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8555D6" w14:textId="77777777" w:rsidR="00507287" w:rsidRPr="00183C43" w:rsidRDefault="00183C43" w:rsidP="00183C43">
      <w:pPr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Skills</w:t>
      </w:r>
    </w:p>
    <w:p w14:paraId="13C4B8F4" w14:textId="54593EC6" w:rsidR="00507287" w:rsidRPr="00183C43" w:rsidRDefault="00183C43" w:rsidP="00183C43">
      <w:pPr>
        <w:spacing w:before="46"/>
        <w:ind w:left="4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sz w:val="22"/>
          <w:szCs w:val="22"/>
        </w:rPr>
        <w:br w:type="column"/>
      </w:r>
      <w:r w:rsidRPr="00183C43">
        <w:rPr>
          <w:rFonts w:asciiTheme="minorHAnsi" w:hAnsiTheme="minorHAnsi" w:cstheme="minorHAnsi"/>
          <w:color w:val="363435"/>
          <w:spacing w:val="-17"/>
          <w:sz w:val="22"/>
          <w:szCs w:val="22"/>
        </w:rPr>
        <w:t>T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 xml:space="preserve">o obtain a position in (news, broadcasting, advertising) emphasizing in </w:t>
      </w:r>
      <w:r w:rsidRPr="00183C43">
        <w:rPr>
          <w:rFonts w:asciiTheme="minorHAnsi" w:hAnsiTheme="minorHAnsi" w:cstheme="minorHAnsi"/>
          <w:color w:val="363435"/>
          <w:sz w:val="22"/>
          <w:szCs w:val="22"/>
          <w:u w:color="363434"/>
        </w:rPr>
        <w:t xml:space="preserve">             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CF8246E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569A8E37" w14:textId="77777777" w:rsidR="00507287" w:rsidRPr="00183C43" w:rsidRDefault="00183C43" w:rsidP="00183C43">
      <w:pPr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UNL College of Journalism and Mass Communications</w:t>
      </w:r>
    </w:p>
    <w:p w14:paraId="024EB05F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Bachelor of Journalism</w:t>
      </w:r>
    </w:p>
    <w:p w14:paraId="1FD0DE91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Major: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Advertising, Broadcasting, News-Editorial</w:t>
      </w:r>
    </w:p>
    <w:p w14:paraId="2AF7210B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Concentrations: English, Dance, Mus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ic</w:t>
      </w:r>
    </w:p>
    <w:p w14:paraId="65BB6E99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(G.</w:t>
      </w:r>
      <w:r w:rsidRPr="00183C43">
        <w:rPr>
          <w:rFonts w:asciiTheme="minorHAnsi" w:hAnsiTheme="minorHAnsi" w:cstheme="minorHAnsi"/>
          <w:color w:val="363435"/>
          <w:spacing w:val="-27"/>
          <w:sz w:val="22"/>
          <w:szCs w:val="22"/>
        </w:rPr>
        <w:t>P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.A. Optional)</w:t>
      </w:r>
    </w:p>
    <w:p w14:paraId="628EC7FC" w14:textId="77777777" w:rsidR="00507287" w:rsidRPr="00183C43" w:rsidRDefault="00507287" w:rsidP="00183C4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9AF7AD" w14:textId="77777777" w:rsidR="00507287" w:rsidRPr="00183C43" w:rsidRDefault="00183C43" w:rsidP="00183C43">
      <w:pPr>
        <w:ind w:right="6084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Advertising Management Mass Media and Society News Net Nebraska</w:t>
      </w:r>
    </w:p>
    <w:p w14:paraId="461C5541" w14:textId="77777777" w:rsidR="00507287" w:rsidRPr="00183C43" w:rsidRDefault="00183C43" w:rsidP="00183C43">
      <w:pPr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(List as many as you want, but have the correct name of the course)</w:t>
      </w:r>
    </w:p>
    <w:p w14:paraId="47FF7B4D" w14:textId="77777777" w:rsidR="00507287" w:rsidRPr="00183C43" w:rsidRDefault="00507287" w:rsidP="00183C4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F2A06E6" w14:textId="77777777" w:rsidR="00507287" w:rsidRPr="00183C43" w:rsidRDefault="00507287" w:rsidP="00183C43">
      <w:pPr>
        <w:rPr>
          <w:rFonts w:asciiTheme="minorHAnsi" w:hAnsiTheme="minorHAnsi" w:cstheme="minorHAnsi"/>
          <w:sz w:val="22"/>
          <w:szCs w:val="22"/>
        </w:rPr>
      </w:pPr>
    </w:p>
    <w:p w14:paraId="7A577BCB" w14:textId="77777777" w:rsidR="00507287" w:rsidRPr="00183C43" w:rsidRDefault="00183C43" w:rsidP="00183C43">
      <w:pPr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ASUN Beat Reporter</w:t>
      </w:r>
    </w:p>
    <w:p w14:paraId="09351D93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Daily Nebraskan, University of Nebraska-Lincoln</w:t>
      </w:r>
    </w:p>
    <w:p w14:paraId="55BC4992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 xml:space="preserve">(January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2009-present)</w:t>
      </w:r>
    </w:p>
    <w:p w14:paraId="335F5695" w14:textId="77777777" w:rsidR="00507287" w:rsidRPr="00183C43" w:rsidRDefault="00183C43" w:rsidP="00183C43">
      <w:pPr>
        <w:spacing w:before="43"/>
        <w:ind w:left="6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-Covered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ASUN (Student Government) meetings</w:t>
      </w:r>
    </w:p>
    <w:p w14:paraId="6B896539" w14:textId="77777777" w:rsidR="00507287" w:rsidRPr="00183C43" w:rsidRDefault="00183C43" w:rsidP="00183C43">
      <w:pPr>
        <w:spacing w:before="12"/>
        <w:ind w:left="6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-Researched topics related to</w:t>
      </w:r>
      <w:r w:rsidRPr="00183C43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ASUN platforms</w:t>
      </w:r>
    </w:p>
    <w:p w14:paraId="10FD2668" w14:textId="77777777" w:rsidR="00507287" w:rsidRPr="00183C43" w:rsidRDefault="00183C43" w:rsidP="00183C43">
      <w:pPr>
        <w:spacing w:before="12"/>
        <w:ind w:left="6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-Interviewed sources objectively for</w:t>
      </w:r>
      <w:r w:rsidRPr="00183C43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ASUN news stories</w:t>
      </w:r>
    </w:p>
    <w:p w14:paraId="5AB7306E" w14:textId="77777777" w:rsidR="00507287" w:rsidRPr="00183C43" w:rsidRDefault="00183C43" w:rsidP="00183C43">
      <w:pPr>
        <w:spacing w:before="12"/>
        <w:ind w:left="6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</w:t>
      </w:r>
      <w:r w:rsidRPr="00183C43">
        <w:rPr>
          <w:rFonts w:asciiTheme="minorHAnsi" w:hAnsiTheme="minorHAnsi" w:cstheme="minorHAnsi"/>
          <w:color w:val="363435"/>
          <w:spacing w:val="-10"/>
          <w:sz w:val="22"/>
          <w:szCs w:val="22"/>
        </w:rPr>
        <w:t>W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rote articles published in the Daily Nebraskan</w:t>
      </w:r>
    </w:p>
    <w:p w14:paraId="40C9E532" w14:textId="77777777" w:rsidR="00507287" w:rsidRPr="00183C43" w:rsidRDefault="00183C43" w:rsidP="00183C43">
      <w:pPr>
        <w:spacing w:before="20"/>
        <w:ind w:left="6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Advertising Intern</w:t>
      </w:r>
    </w:p>
    <w:p w14:paraId="1C6A84F6" w14:textId="77777777" w:rsidR="00507287" w:rsidRPr="00183C43" w:rsidRDefault="00183C43" w:rsidP="00183C43">
      <w:pPr>
        <w:spacing w:before="12"/>
        <w:ind w:left="6" w:right="5557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 xml:space="preserve">Bailey Lauerman,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Lincoln, NE (Summer 2008)</w:t>
      </w:r>
    </w:p>
    <w:p w14:paraId="3D7B8405" w14:textId="77777777" w:rsidR="00507287" w:rsidRPr="00183C43" w:rsidRDefault="00183C43" w:rsidP="00183C43">
      <w:pPr>
        <w:ind w:left="606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-Conducted interviews for qualitative research</w:t>
      </w:r>
    </w:p>
    <w:p w14:paraId="46848590" w14:textId="77777777" w:rsidR="00507287" w:rsidRPr="00183C43" w:rsidRDefault="00183C43" w:rsidP="00183C43">
      <w:pPr>
        <w:spacing w:before="12"/>
        <w:ind w:left="606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-Concluded research findings</w:t>
      </w:r>
    </w:p>
    <w:p w14:paraId="6504C5AB" w14:textId="77777777" w:rsidR="00507287" w:rsidRPr="00183C43" w:rsidRDefault="00183C43" w:rsidP="00183C43">
      <w:pPr>
        <w:spacing w:before="12"/>
        <w:ind w:left="606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</w:t>
      </w:r>
      <w:r w:rsidRPr="00183C43">
        <w:rPr>
          <w:rFonts w:asciiTheme="minorHAnsi" w:hAnsiTheme="minorHAnsi" w:cstheme="minorHAnsi"/>
          <w:color w:val="363435"/>
          <w:spacing w:val="-10"/>
          <w:sz w:val="22"/>
          <w:szCs w:val="22"/>
        </w:rPr>
        <w:t>W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rote research report</w:t>
      </w:r>
    </w:p>
    <w:p w14:paraId="03202198" w14:textId="77777777" w:rsidR="00507287" w:rsidRPr="00183C43" w:rsidRDefault="00183C43" w:rsidP="00183C43">
      <w:pPr>
        <w:spacing w:before="12"/>
        <w:ind w:left="606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-Presented research findings</w:t>
      </w:r>
      <w:r w:rsidRPr="00183C43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to creative panel</w:t>
      </w:r>
    </w:p>
    <w:p w14:paraId="02B569FD" w14:textId="77777777" w:rsidR="00507287" w:rsidRPr="00183C43" w:rsidRDefault="00507287" w:rsidP="00183C4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4AFB102" w14:textId="77777777" w:rsidR="00507287" w:rsidRPr="00183C43" w:rsidRDefault="00183C43" w:rsidP="00183C43">
      <w:pPr>
        <w:ind w:right="6484"/>
        <w:rPr>
          <w:rFonts w:asciiTheme="minorHAnsi" w:hAnsiTheme="minorHAnsi" w:cstheme="minorHAnsi"/>
          <w:sz w:val="22"/>
          <w:szCs w:val="22"/>
        </w:rPr>
        <w:sectPr w:rsidR="00507287" w:rsidRPr="00183C43">
          <w:type w:val="continuous"/>
          <w:pgSz w:w="12240" w:h="15840"/>
          <w:pgMar w:top="200" w:right="360" w:bottom="280" w:left="620" w:header="720" w:footer="720" w:gutter="0"/>
          <w:cols w:num="2" w:space="720" w:equalWidth="0">
            <w:col w:w="2043" w:space="646"/>
            <w:col w:w="8571"/>
          </w:cols>
        </w:sect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Adobe InDesign Adobe Photoshop Adobe Dreamweaver HTML</w:t>
      </w:r>
      <w:r w:rsidRPr="00183C43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Code</w:t>
      </w:r>
    </w:p>
    <w:p w14:paraId="632656A3" w14:textId="77777777" w:rsidR="00507287" w:rsidRPr="00183C43" w:rsidRDefault="00507287" w:rsidP="00183C4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0D69746" w14:textId="77777777" w:rsidR="00507287" w:rsidRPr="00183C43" w:rsidRDefault="00183C43" w:rsidP="00183C43">
      <w:pPr>
        <w:tabs>
          <w:tab w:val="left" w:pos="2680"/>
        </w:tabs>
        <w:spacing w:before="26"/>
        <w:ind w:left="2689" w:right="3838" w:hanging="2589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Activities</w:t>
      </w: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ab/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President,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 xml:space="preserve">Ad Club (January 2007-January 2008) </w:t>
      </w:r>
      <w:r w:rsidRPr="00183C43">
        <w:rPr>
          <w:rFonts w:asciiTheme="minorHAnsi" w:hAnsiTheme="minorHAnsi" w:cstheme="minorHAnsi"/>
          <w:color w:val="363435"/>
          <w:spacing w:val="-14"/>
          <w:sz w:val="22"/>
          <w:szCs w:val="22"/>
        </w:rPr>
        <w:t>V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ice President,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Alpha Kappa Psi (2006)</w:t>
      </w:r>
    </w:p>
    <w:p w14:paraId="53764646" w14:textId="77777777" w:rsidR="00507287" w:rsidRPr="00183C43" w:rsidRDefault="00507287" w:rsidP="00183C43">
      <w:pPr>
        <w:spacing w:before="12"/>
        <w:rPr>
          <w:rFonts w:asciiTheme="minorHAnsi" w:hAnsiTheme="minorHAnsi" w:cstheme="minorHAnsi"/>
          <w:sz w:val="22"/>
          <w:szCs w:val="22"/>
        </w:rPr>
        <w:sectPr w:rsidR="00507287" w:rsidRPr="00183C43">
          <w:type w:val="continuous"/>
          <w:pgSz w:w="12240" w:h="15840"/>
          <w:pgMar w:top="200" w:right="360" w:bottom="280" w:left="620" w:header="720" w:footer="720" w:gutter="0"/>
          <w:cols w:space="720"/>
        </w:sectPr>
      </w:pPr>
    </w:p>
    <w:p w14:paraId="7B72D034" w14:textId="77777777" w:rsidR="00507287" w:rsidRPr="00183C43" w:rsidRDefault="00183C43" w:rsidP="00183C43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Honors</w:t>
      </w:r>
    </w:p>
    <w:p w14:paraId="7EAA66DA" w14:textId="77777777" w:rsidR="00507287" w:rsidRPr="00183C43" w:rsidRDefault="00183C43" w:rsidP="00183C43">
      <w:pPr>
        <w:ind w:left="100" w:right="-59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&amp;</w:t>
      </w:r>
      <w:r w:rsidRPr="00183C43">
        <w:rPr>
          <w:rFonts w:asciiTheme="minorHAnsi" w:hAnsiTheme="minorHAnsi" w:cstheme="minorHAnsi"/>
          <w:b/>
          <w:color w:val="363435"/>
          <w:spacing w:val="-14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b/>
          <w:color w:val="363435"/>
          <w:spacing w:val="-19"/>
          <w:sz w:val="22"/>
          <w:szCs w:val="22"/>
        </w:rPr>
        <w:t>A</w:t>
      </w:r>
      <w:r w:rsidRPr="00183C43">
        <w:rPr>
          <w:rFonts w:asciiTheme="minorHAnsi" w:hAnsiTheme="minorHAnsi" w:cstheme="minorHAnsi"/>
          <w:b/>
          <w:color w:val="363435"/>
          <w:sz w:val="22"/>
          <w:szCs w:val="22"/>
        </w:rPr>
        <w:t>wards</w:t>
      </w:r>
    </w:p>
    <w:p w14:paraId="6A38C516" w14:textId="77777777" w:rsidR="00507287" w:rsidRPr="00183C43" w:rsidRDefault="00183C43" w:rsidP="00183C43">
      <w:pPr>
        <w:spacing w:before="52"/>
        <w:ind w:right="1257"/>
        <w:rPr>
          <w:rFonts w:asciiTheme="minorHAnsi" w:hAnsiTheme="minorHAnsi" w:cstheme="minorHAnsi"/>
          <w:sz w:val="22"/>
          <w:szCs w:val="22"/>
        </w:rPr>
        <w:sectPr w:rsidR="00507287" w:rsidRPr="00183C43">
          <w:type w:val="continuous"/>
          <w:pgSz w:w="12240" w:h="15840"/>
          <w:pgMar w:top="200" w:right="360" w:bottom="280" w:left="620" w:header="720" w:footer="720" w:gutter="0"/>
          <w:cols w:num="2" w:space="720" w:equalWidth="0">
            <w:col w:w="1215" w:space="1473"/>
            <w:col w:w="8572"/>
          </w:cols>
        </w:sectPr>
      </w:pPr>
      <w:r w:rsidRPr="00183C43">
        <w:rPr>
          <w:rFonts w:asciiTheme="minorHAnsi" w:hAnsiTheme="minorHAnsi" w:cstheme="minorHAnsi"/>
          <w:sz w:val="22"/>
          <w:szCs w:val="22"/>
        </w:rPr>
        <w:br w:type="column"/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Dean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>’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 xml:space="preserve">s List, College of Journalism and Mass Communications (2005-2008) Gold Medal for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Photograph</w:t>
      </w:r>
      <w:r w:rsidRPr="00183C43">
        <w:rPr>
          <w:rFonts w:asciiTheme="minorHAnsi" w:hAnsiTheme="minorHAnsi" w:cstheme="minorHAnsi"/>
          <w:color w:val="363435"/>
          <w:spacing w:val="-16"/>
          <w:sz w:val="22"/>
          <w:szCs w:val="22"/>
        </w:rPr>
        <w:t>y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Addy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>’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s (December 2008)</w:t>
      </w:r>
    </w:p>
    <w:p w14:paraId="1EEDBBA1" w14:textId="77777777" w:rsidR="00507287" w:rsidRPr="00183C43" w:rsidRDefault="00507287" w:rsidP="00183C43">
      <w:pPr>
        <w:spacing w:before="12"/>
        <w:rPr>
          <w:rFonts w:asciiTheme="minorHAnsi" w:hAnsiTheme="minorHAnsi" w:cstheme="minorHAnsi"/>
          <w:sz w:val="22"/>
          <w:szCs w:val="22"/>
        </w:rPr>
        <w:sectPr w:rsidR="00507287" w:rsidRPr="00183C43">
          <w:type w:val="continuous"/>
          <w:pgSz w:w="12240" w:h="15840"/>
          <w:pgMar w:top="200" w:right="360" w:bottom="280" w:left="620" w:header="720" w:footer="720" w:gutter="0"/>
          <w:cols w:space="720"/>
        </w:sectPr>
      </w:pPr>
    </w:p>
    <w:p w14:paraId="2143D2C7" w14:textId="77777777" w:rsidR="00507287" w:rsidRPr="00183C43" w:rsidRDefault="00183C43" w:rsidP="00183C43">
      <w:pPr>
        <w:spacing w:before="27"/>
        <w:ind w:left="100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b/>
          <w:color w:val="363435"/>
          <w:position w:val="2"/>
          <w:sz w:val="22"/>
          <w:szCs w:val="22"/>
        </w:rPr>
        <w:t>Refe</w:t>
      </w:r>
      <w:r w:rsidRPr="00183C43">
        <w:rPr>
          <w:rFonts w:asciiTheme="minorHAnsi" w:hAnsiTheme="minorHAnsi" w:cstheme="minorHAnsi"/>
          <w:b/>
          <w:color w:val="363435"/>
          <w:spacing w:val="-5"/>
          <w:position w:val="2"/>
          <w:sz w:val="22"/>
          <w:szCs w:val="22"/>
        </w:rPr>
        <w:t>r</w:t>
      </w:r>
      <w:r w:rsidRPr="00183C43">
        <w:rPr>
          <w:rFonts w:asciiTheme="minorHAnsi" w:hAnsiTheme="minorHAnsi" w:cstheme="minorHAnsi"/>
          <w:b/>
          <w:color w:val="363435"/>
          <w:position w:val="2"/>
          <w:sz w:val="22"/>
          <w:szCs w:val="22"/>
        </w:rPr>
        <w:t xml:space="preserve">ences                    </w:t>
      </w:r>
      <w:r w:rsidRPr="00183C43">
        <w:rPr>
          <w:rFonts w:asciiTheme="minorHAnsi" w:hAnsiTheme="minorHAnsi" w:cstheme="minorHAnsi"/>
          <w:b/>
          <w:color w:val="363435"/>
          <w:spacing w:val="16"/>
          <w:position w:val="2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pacing w:val="-10"/>
          <w:sz w:val="22"/>
          <w:szCs w:val="22"/>
        </w:rPr>
        <w:t>W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ill Norton, J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>r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41F9D41D" w14:textId="77777777" w:rsidR="00507287" w:rsidRPr="00183C43" w:rsidRDefault="00183C43" w:rsidP="00183C43">
      <w:pPr>
        <w:spacing w:before="12"/>
        <w:ind w:left="2651" w:right="3442"/>
        <w:jc w:val="center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College Dean</w:t>
      </w:r>
    </w:p>
    <w:p w14:paraId="284B42BD" w14:textId="77777777" w:rsidR="00507287" w:rsidRPr="00183C43" w:rsidRDefault="00183C43" w:rsidP="00183C43">
      <w:pPr>
        <w:spacing w:before="12"/>
        <w:ind w:left="2689" w:right="-61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College of Journalism and Mass Communications</w:t>
      </w:r>
    </w:p>
    <w:p w14:paraId="6A4C1D35" w14:textId="77777777" w:rsidR="00507287" w:rsidRPr="00183C43" w:rsidRDefault="00183C43" w:rsidP="00183C43">
      <w:pPr>
        <w:spacing w:before="12"/>
        <w:ind w:left="2689" w:right="1686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University of Nebraska-Lincoln (402) 472-1000</w:t>
      </w:r>
      <w:hyperlink r:id="rId6">
        <w:r w:rsidRPr="00183C43">
          <w:rPr>
            <w:rFonts w:asciiTheme="minorHAnsi" w:hAnsiTheme="minorHAnsi" w:cstheme="minorHAnsi"/>
            <w:color w:val="363435"/>
            <w:sz w:val="22"/>
            <w:szCs w:val="22"/>
          </w:rPr>
          <w:t xml:space="preserve"> wnorton@unl.edu</w:t>
        </w:r>
      </w:hyperlink>
    </w:p>
    <w:p w14:paraId="05095E36" w14:textId="77777777" w:rsidR="00507287" w:rsidRPr="00183C43" w:rsidRDefault="00183C43" w:rsidP="00183C43">
      <w:pPr>
        <w:spacing w:before="83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sz w:val="22"/>
          <w:szCs w:val="22"/>
        </w:rPr>
        <w:br w:type="column"/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183C43">
        <w:rPr>
          <w:rFonts w:asciiTheme="minorHAnsi" w:hAnsiTheme="minorHAnsi" w:cstheme="minorHAnsi"/>
          <w:color w:val="363435"/>
          <w:spacing w:val="-13"/>
          <w:sz w:val="22"/>
          <w:szCs w:val="22"/>
        </w:rPr>
        <w:t>r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183C43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183C43">
        <w:rPr>
          <w:rFonts w:asciiTheme="minorHAnsi" w:hAnsiTheme="minorHAnsi" w:cstheme="minorHAnsi"/>
          <w:color w:val="363435"/>
          <w:spacing w:val="-17"/>
          <w:sz w:val="22"/>
          <w:szCs w:val="22"/>
        </w:rPr>
        <w:t>T</w:t>
      </w:r>
      <w:r w:rsidRPr="00183C43">
        <w:rPr>
          <w:rFonts w:asciiTheme="minorHAnsi" w:hAnsiTheme="minorHAnsi" w:cstheme="minorHAnsi"/>
          <w:color w:val="363435"/>
          <w:sz w:val="22"/>
          <w:szCs w:val="22"/>
        </w:rPr>
        <w:t>om Osborne</w:t>
      </w:r>
    </w:p>
    <w:p w14:paraId="536FFCEE" w14:textId="77777777" w:rsidR="00507287" w:rsidRPr="00183C43" w:rsidRDefault="00183C43" w:rsidP="00183C43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Athletic Director</w:t>
      </w:r>
    </w:p>
    <w:p w14:paraId="0A4722F6" w14:textId="77777777" w:rsidR="00507287" w:rsidRPr="00183C43" w:rsidRDefault="00183C43" w:rsidP="00183C43">
      <w:pPr>
        <w:spacing w:before="12"/>
        <w:ind w:right="73"/>
        <w:rPr>
          <w:rFonts w:asciiTheme="minorHAnsi" w:hAnsiTheme="minorHAnsi" w:cstheme="minorHAnsi"/>
          <w:sz w:val="22"/>
          <w:szCs w:val="22"/>
        </w:rPr>
      </w:pPr>
      <w:r w:rsidRPr="00183C43">
        <w:rPr>
          <w:rFonts w:asciiTheme="minorHAnsi" w:hAnsiTheme="minorHAnsi" w:cstheme="minorHAnsi"/>
          <w:color w:val="363435"/>
          <w:sz w:val="22"/>
          <w:szCs w:val="22"/>
        </w:rPr>
        <w:t>University of Nebraska-Lincoln (402) 472-2000</w:t>
      </w:r>
      <w:hyperlink r:id="rId7">
        <w:r w:rsidRPr="00183C43">
          <w:rPr>
            <w:rFonts w:asciiTheme="minorHAnsi" w:hAnsiTheme="minorHAnsi" w:cstheme="minorHAnsi"/>
            <w:color w:val="363435"/>
            <w:sz w:val="22"/>
            <w:szCs w:val="22"/>
          </w:rPr>
          <w:t xml:space="preserve"> tosborne@unl.edu</w:t>
        </w:r>
      </w:hyperlink>
    </w:p>
    <w:sectPr w:rsidR="00507287" w:rsidRPr="00183C43">
      <w:type w:val="continuous"/>
      <w:pgSz w:w="12240" w:h="15840"/>
      <w:pgMar w:top="200" w:right="360" w:bottom="280" w:left="620" w:header="720" w:footer="720" w:gutter="0"/>
      <w:cols w:num="2" w:space="720" w:equalWidth="0">
        <w:col w:w="7482" w:space="598"/>
        <w:col w:w="31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63F9"/>
    <w:multiLevelType w:val="multilevel"/>
    <w:tmpl w:val="17A2FC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287"/>
    <w:rsid w:val="00183C43"/>
    <w:rsid w:val="0050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9311B"/>
  <w15:docId w15:val="{A549783F-9EB5-4101-AC1A-F1705D07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83C4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sborne@unl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norton@unl.edu" TargetMode="External"/><Relationship Id="rId5" Type="http://schemas.openxmlformats.org/officeDocument/2006/relationships/hyperlink" Target="mailto:floyd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2021-06-24T11:10:00Z</dcterms:created>
  <dcterms:modified xsi:type="dcterms:W3CDTF">2021-06-24T11:11:00Z</dcterms:modified>
</cp:coreProperties>
</file>