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532E1" w14:textId="71672772" w:rsidR="001C4D6D" w:rsidRPr="00855EED" w:rsidRDefault="00855EED" w:rsidP="00855EED">
      <w:pPr>
        <w:spacing w:before="58"/>
        <w:ind w:left="2241" w:right="216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55EED">
        <w:rPr>
          <w:rFonts w:asciiTheme="minorHAnsi" w:eastAsia="Cambria" w:hAnsiTheme="minorHAnsi" w:cstheme="minorHAnsi"/>
          <w:b/>
          <w:sz w:val="22"/>
          <w:szCs w:val="22"/>
        </w:rPr>
        <w:t>Super</w:t>
      </w:r>
      <w:r w:rsidRPr="00855EED">
        <w:rPr>
          <w:rFonts w:asciiTheme="minorHAnsi" w:eastAsia="Cambria" w:hAnsiTheme="minorHAnsi" w:cstheme="minorHAnsi"/>
          <w:b/>
          <w:spacing w:val="-2"/>
          <w:sz w:val="22"/>
          <w:szCs w:val="22"/>
        </w:rPr>
        <w:t>m</w:t>
      </w:r>
      <w:r w:rsidRPr="00855EED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55EED">
        <w:rPr>
          <w:rFonts w:asciiTheme="minorHAnsi" w:eastAsia="Cambria" w:hAnsiTheme="minorHAnsi" w:cstheme="minorHAnsi"/>
          <w:b/>
          <w:sz w:val="22"/>
          <w:szCs w:val="22"/>
        </w:rPr>
        <w:t>rket</w:t>
      </w:r>
      <w:r w:rsidRPr="00855EED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855EED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55E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55EED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55E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h</w:t>
      </w:r>
      <w:r w:rsidRPr="00855EED">
        <w:rPr>
          <w:rFonts w:asciiTheme="minorHAnsi" w:eastAsia="Cambria" w:hAnsiTheme="minorHAnsi" w:cstheme="minorHAnsi"/>
          <w:b/>
          <w:sz w:val="22"/>
          <w:szCs w:val="22"/>
        </w:rPr>
        <w:t>ier</w:t>
      </w:r>
      <w:r w:rsidRPr="00855EED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855E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55EED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855EED">
        <w:rPr>
          <w:rFonts w:asciiTheme="minorHAnsi" w:eastAsia="Cambria" w:hAnsiTheme="minorHAnsi" w:cstheme="minorHAnsi"/>
          <w:b/>
          <w:spacing w:val="-2"/>
          <w:sz w:val="22"/>
          <w:szCs w:val="22"/>
        </w:rPr>
        <w:t>s</w:t>
      </w:r>
      <w:r w:rsidRPr="00855EED">
        <w:rPr>
          <w:rFonts w:asciiTheme="minorHAnsi" w:eastAsia="Cambria" w:hAnsiTheme="minorHAnsi" w:cstheme="minorHAnsi"/>
          <w:b/>
          <w:sz w:val="22"/>
          <w:szCs w:val="22"/>
        </w:rPr>
        <w:t>ume</w:t>
      </w:r>
      <w:r w:rsidRPr="00855EED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855EED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55E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x</w:t>
      </w:r>
      <w:r w:rsidRPr="00855EED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55EED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55EED">
        <w:rPr>
          <w:rFonts w:asciiTheme="minorHAnsi" w:eastAsia="Cambria" w:hAnsiTheme="minorHAnsi" w:cstheme="minorHAnsi"/>
          <w:b/>
          <w:spacing w:val="-2"/>
          <w:sz w:val="22"/>
          <w:szCs w:val="22"/>
        </w:rPr>
        <w:t>p</w:t>
      </w:r>
      <w:r w:rsidRPr="00855EED">
        <w:rPr>
          <w:rFonts w:asciiTheme="minorHAnsi" w:eastAsia="Cambria" w:hAnsiTheme="minorHAnsi" w:cstheme="minorHAnsi"/>
          <w:b/>
          <w:sz w:val="22"/>
          <w:szCs w:val="22"/>
        </w:rPr>
        <w:t>le</w:t>
      </w:r>
    </w:p>
    <w:p w14:paraId="1F09DBC3" w14:textId="2FB18E18" w:rsidR="001C4D6D" w:rsidRPr="00855EED" w:rsidRDefault="00855EED" w:rsidP="00855EED">
      <w:pPr>
        <w:spacing w:before="1" w:line="28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hAnsiTheme="minorHAnsi" w:cstheme="minorHAnsi"/>
          <w:sz w:val="22"/>
          <w:szCs w:val="22"/>
        </w:rPr>
        <w:t>Ismael Graham</w:t>
      </w:r>
    </w:p>
    <w:p w14:paraId="58407D56" w14:textId="77777777" w:rsidR="001C4D6D" w:rsidRPr="00855EED" w:rsidRDefault="00855EED">
      <w:pPr>
        <w:ind w:left="4028" w:right="3946"/>
        <w:jc w:val="center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hAnsiTheme="minorHAnsi" w:cstheme="minorHAnsi"/>
          <w:sz w:val="22"/>
          <w:szCs w:val="22"/>
        </w:rPr>
        <w:t>87 Main Str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55EED">
        <w:rPr>
          <w:rFonts w:asciiTheme="minorHAnsi" w:hAnsiTheme="minorHAnsi" w:cstheme="minorHAnsi"/>
          <w:sz w:val="22"/>
          <w:szCs w:val="22"/>
        </w:rPr>
        <w:t>t</w:t>
      </w:r>
    </w:p>
    <w:p w14:paraId="3D15409B" w14:textId="77777777" w:rsidR="001C4D6D" w:rsidRPr="00855EED" w:rsidRDefault="00855EED">
      <w:pPr>
        <w:ind w:left="3586" w:right="3507"/>
        <w:jc w:val="center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55EED">
        <w:rPr>
          <w:rFonts w:asciiTheme="minorHAnsi" w:hAnsiTheme="minorHAnsi" w:cstheme="minorHAnsi"/>
          <w:sz w:val="22"/>
          <w:szCs w:val="22"/>
        </w:rPr>
        <w:t>irmin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 xml:space="preserve">m, 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L</w:t>
      </w:r>
      <w:r w:rsidRPr="00855EE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26261</w:t>
      </w:r>
    </w:p>
    <w:p w14:paraId="735C5784" w14:textId="77777777" w:rsidR="001C4D6D" w:rsidRPr="00855EED" w:rsidRDefault="00855EED">
      <w:pPr>
        <w:ind w:left="3423" w:right="3341"/>
        <w:jc w:val="center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hAnsiTheme="minorHAnsi" w:cstheme="minorHAnsi"/>
          <w:sz w:val="22"/>
          <w:szCs w:val="22"/>
        </w:rPr>
        <w:t>T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lephon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: (773)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88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55EED">
        <w:rPr>
          <w:rFonts w:asciiTheme="minorHAnsi" w:hAnsiTheme="minorHAnsi" w:cstheme="minorHAnsi"/>
          <w:sz w:val="22"/>
          <w:szCs w:val="22"/>
        </w:rPr>
        <w:t>8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855EED">
        <w:rPr>
          <w:rFonts w:asciiTheme="minorHAnsi" w:hAnsiTheme="minorHAnsi" w:cstheme="minorHAnsi"/>
          <w:sz w:val="22"/>
          <w:szCs w:val="22"/>
        </w:rPr>
        <w:t>33</w:t>
      </w:r>
    </w:p>
    <w:p w14:paraId="389661A8" w14:textId="2081787C" w:rsidR="001C4D6D" w:rsidRPr="00855EED" w:rsidRDefault="00855EED">
      <w:pPr>
        <w:spacing w:line="260" w:lineRule="exact"/>
        <w:ind w:left="3118" w:right="3040"/>
        <w:jc w:val="center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hAnsiTheme="minorHAnsi" w:cstheme="minorHAnsi"/>
          <w:position w:val="-1"/>
          <w:sz w:val="22"/>
          <w:szCs w:val="22"/>
        </w:rPr>
        <w:t>Email</w:t>
      </w:r>
      <w:r w:rsidRPr="00855EED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855EED">
        <w:rPr>
          <w:rFonts w:asciiTheme="minorHAnsi" w:hAnsiTheme="minorHAnsi" w:cstheme="minorHAnsi"/>
          <w:position w:val="-1"/>
          <w:sz w:val="22"/>
          <w:szCs w:val="22"/>
        </w:rPr>
        <w:t>D:</w:t>
      </w:r>
      <w:r w:rsidRPr="00855EED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position w:val="-1"/>
          <w:sz w:val="22"/>
          <w:szCs w:val="22"/>
        </w:rPr>
        <w:t>ismael@gmail.com</w:t>
      </w:r>
    </w:p>
    <w:p w14:paraId="7C2D49DC" w14:textId="77777777" w:rsidR="001C4D6D" w:rsidRPr="00855EED" w:rsidRDefault="001C4D6D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4DC915E" w14:textId="1D613AD9" w:rsidR="001C4D6D" w:rsidRPr="00855EED" w:rsidRDefault="00855EED" w:rsidP="00855EED">
      <w:pPr>
        <w:spacing w:before="29"/>
        <w:ind w:left="1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hAnsiTheme="minorHAnsi" w:cstheme="minorHAnsi"/>
          <w:b/>
          <w:sz w:val="22"/>
          <w:szCs w:val="22"/>
        </w:rPr>
        <w:t>O</w:t>
      </w: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55EED">
        <w:rPr>
          <w:rFonts w:asciiTheme="minorHAnsi" w:hAnsiTheme="minorHAnsi" w:cstheme="minorHAnsi"/>
          <w:b/>
          <w:sz w:val="22"/>
          <w:szCs w:val="22"/>
        </w:rPr>
        <w:t>j</w:t>
      </w:r>
      <w:r w:rsidRPr="00855EE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55EE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b/>
          <w:sz w:val="22"/>
          <w:szCs w:val="22"/>
        </w:rPr>
        <w:t>tiv</w:t>
      </w:r>
      <w:r w:rsidRPr="00855EE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b/>
          <w:sz w:val="22"/>
          <w:szCs w:val="22"/>
        </w:rPr>
        <w:t>:</w:t>
      </w:r>
    </w:p>
    <w:p w14:paraId="0CC196FF" w14:textId="77777777" w:rsidR="001C4D6D" w:rsidRPr="00855EED" w:rsidRDefault="00855EED">
      <w:pPr>
        <w:ind w:left="10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hAnsiTheme="minorHAnsi" w:cstheme="minorHAnsi"/>
          <w:sz w:val="22"/>
          <w:szCs w:val="22"/>
        </w:rPr>
        <w:t>Obt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in a position as Sup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rm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rk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 xml:space="preserve">t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sh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r to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 xml:space="preserve">ive 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 xml:space="preserve">st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rvi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55EED">
        <w:rPr>
          <w:rFonts w:asciiTheme="minorHAnsi" w:hAnsiTheme="minorHAnsi" w:cstheme="minorHAnsi"/>
          <w:sz w:val="22"/>
          <w:szCs w:val="22"/>
        </w:rPr>
        <w:t>s f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5EED">
        <w:rPr>
          <w:rFonts w:asciiTheme="minorHAnsi" w:hAnsiTheme="minorHAnsi" w:cstheme="minorHAnsi"/>
          <w:sz w:val="22"/>
          <w:szCs w:val="22"/>
        </w:rPr>
        <w:t xml:space="preserve">r 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usto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s.</w:t>
      </w:r>
    </w:p>
    <w:p w14:paraId="79CA71ED" w14:textId="77777777" w:rsidR="001C4D6D" w:rsidRPr="00855EED" w:rsidRDefault="001C4D6D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1148E466" w14:textId="361B692E" w:rsidR="001C4D6D" w:rsidRPr="00855EED" w:rsidRDefault="00855EED" w:rsidP="00855EED">
      <w:pPr>
        <w:ind w:left="10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>Su</w:t>
      </w:r>
      <w:r w:rsidRPr="00855EE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855EED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855EED">
        <w:rPr>
          <w:rFonts w:asciiTheme="minorHAnsi" w:hAnsiTheme="minorHAnsi" w:cstheme="minorHAnsi"/>
          <w:b/>
          <w:sz w:val="22"/>
          <w:szCs w:val="22"/>
        </w:rPr>
        <w:t>a</w:t>
      </w:r>
      <w:r w:rsidRPr="00855EE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b/>
          <w:sz w:val="22"/>
          <w:szCs w:val="22"/>
        </w:rPr>
        <w:t>y of</w:t>
      </w: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b/>
          <w:sz w:val="22"/>
          <w:szCs w:val="22"/>
        </w:rPr>
        <w:t>Q</w:t>
      </w: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855EED">
        <w:rPr>
          <w:rFonts w:asciiTheme="minorHAnsi" w:hAnsiTheme="minorHAnsi" w:cstheme="minorHAnsi"/>
          <w:b/>
          <w:sz w:val="22"/>
          <w:szCs w:val="22"/>
        </w:rPr>
        <w:t>al</w:t>
      </w: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>if</w:t>
      </w:r>
      <w:r w:rsidRPr="00855EED">
        <w:rPr>
          <w:rFonts w:asciiTheme="minorHAnsi" w:hAnsiTheme="minorHAnsi" w:cstheme="minorHAnsi"/>
          <w:b/>
          <w:sz w:val="22"/>
          <w:szCs w:val="22"/>
        </w:rPr>
        <w:t>ica</w:t>
      </w:r>
      <w:r w:rsidRPr="00855EE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5EED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55EED">
        <w:rPr>
          <w:rFonts w:asciiTheme="minorHAnsi" w:hAnsiTheme="minorHAnsi" w:cstheme="minorHAnsi"/>
          <w:b/>
          <w:sz w:val="22"/>
          <w:szCs w:val="22"/>
        </w:rPr>
        <w:t>o</w:t>
      </w: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55EED">
        <w:rPr>
          <w:rFonts w:asciiTheme="minorHAnsi" w:hAnsiTheme="minorHAnsi" w:cstheme="minorHAnsi"/>
          <w:b/>
          <w:sz w:val="22"/>
          <w:szCs w:val="22"/>
        </w:rPr>
        <w:t>s a</w:t>
      </w: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55EED">
        <w:rPr>
          <w:rFonts w:asciiTheme="minorHAnsi" w:hAnsiTheme="minorHAnsi" w:cstheme="minorHAnsi"/>
          <w:b/>
          <w:sz w:val="22"/>
          <w:szCs w:val="22"/>
        </w:rPr>
        <w:t>d</w:t>
      </w:r>
      <w:r w:rsidRPr="00855EE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>Sk</w:t>
      </w:r>
      <w:r w:rsidRPr="00855EED">
        <w:rPr>
          <w:rFonts w:asciiTheme="minorHAnsi" w:hAnsiTheme="minorHAnsi" w:cstheme="minorHAnsi"/>
          <w:b/>
          <w:sz w:val="22"/>
          <w:szCs w:val="22"/>
        </w:rPr>
        <w:t>i</w:t>
      </w:r>
      <w:r w:rsidRPr="00855EED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55EED">
        <w:rPr>
          <w:rFonts w:asciiTheme="minorHAnsi" w:hAnsiTheme="minorHAnsi" w:cstheme="minorHAnsi"/>
          <w:b/>
          <w:sz w:val="22"/>
          <w:szCs w:val="22"/>
        </w:rPr>
        <w:t>ls:</w:t>
      </w:r>
    </w:p>
    <w:p w14:paraId="346ED69A" w14:textId="77777777" w:rsidR="001C4D6D" w:rsidRPr="00855EED" w:rsidRDefault="00855EED">
      <w:pPr>
        <w:ind w:left="100" w:right="156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hAnsiTheme="minorHAnsi" w:cstheme="minorHAnsi"/>
          <w:sz w:val="22"/>
          <w:szCs w:val="22"/>
        </w:rPr>
        <w:t>I</w:t>
      </w:r>
      <w:r w:rsidRPr="00855EE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ve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stro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5EED">
        <w:rPr>
          <w:rFonts w:asciiTheme="minorHAnsi" w:hAnsiTheme="minorHAnsi" w:cstheme="minorHAnsi"/>
          <w:sz w:val="22"/>
          <w:szCs w:val="22"/>
        </w:rPr>
        <w:t>g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math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t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 xml:space="preserve">l and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ulation ski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5EED">
        <w:rPr>
          <w:rFonts w:asciiTheme="minorHAnsi" w:hAnsiTheme="minorHAnsi" w:cstheme="minorHAnsi"/>
          <w:sz w:val="22"/>
          <w:szCs w:val="22"/>
        </w:rPr>
        <w:t>ls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with e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55EED">
        <w:rPr>
          <w:rFonts w:asciiTheme="minorHAnsi" w:hAnsiTheme="minorHAnsi" w:cstheme="minorHAnsi"/>
          <w:sz w:val="22"/>
          <w:szCs w:val="22"/>
        </w:rPr>
        <w:t>tensive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knowl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dge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 xml:space="preserve">of 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 xml:space="preserve">sh 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ndl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5EED">
        <w:rPr>
          <w:rFonts w:asciiTheme="minorHAnsi" w:hAnsiTheme="minorHAnsi" w:cstheme="minorHAnsi"/>
          <w:sz w:val="22"/>
          <w:szCs w:val="22"/>
        </w:rPr>
        <w:t>ng p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o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55EED">
        <w:rPr>
          <w:rFonts w:asciiTheme="minorHAnsi" w:hAnsiTheme="minorHAnsi" w:cstheme="minorHAnsi"/>
          <w:sz w:val="22"/>
          <w:szCs w:val="22"/>
        </w:rPr>
        <w:t>du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s.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I</w:t>
      </w:r>
      <w:r w:rsidRPr="00855EE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possess str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55EED">
        <w:rPr>
          <w:rFonts w:asciiTheme="minorHAnsi" w:hAnsiTheme="minorHAnsi" w:cstheme="minorHAnsi"/>
          <w:sz w:val="22"/>
          <w:szCs w:val="22"/>
        </w:rPr>
        <w:t>ng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om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5EED">
        <w:rPr>
          <w:rFonts w:asciiTheme="minorHAnsi" w:hAnsiTheme="minorHAnsi" w:cstheme="minorHAnsi"/>
          <w:sz w:val="22"/>
          <w:szCs w:val="22"/>
        </w:rPr>
        <w:t>uni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t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5EED">
        <w:rPr>
          <w:rFonts w:asciiTheme="minorHAnsi" w:hAnsiTheme="minorHAnsi" w:cstheme="minorHAnsi"/>
          <w:sz w:val="22"/>
          <w:szCs w:val="22"/>
        </w:rPr>
        <w:t>on skil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5EED">
        <w:rPr>
          <w:rFonts w:asciiTheme="minorHAnsi" w:hAnsiTheme="minorHAnsi" w:cstheme="minorHAnsi"/>
          <w:sz w:val="22"/>
          <w:szCs w:val="22"/>
        </w:rPr>
        <w:t>s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both or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 xml:space="preserve">l and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55EED">
        <w:rPr>
          <w:rFonts w:asciiTheme="minorHAnsi" w:hAnsiTheme="minorHAnsi" w:cstheme="minorHAnsi"/>
          <w:sz w:val="22"/>
          <w:szCs w:val="22"/>
        </w:rPr>
        <w:t>ritten.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I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m able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 xml:space="preserve">to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om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5EED">
        <w:rPr>
          <w:rFonts w:asciiTheme="minorHAnsi" w:hAnsiTheme="minorHAnsi" w:cstheme="minorHAnsi"/>
          <w:sz w:val="22"/>
          <w:szCs w:val="22"/>
        </w:rPr>
        <w:t>unic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 xml:space="preserve">te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55EED">
        <w:rPr>
          <w:rFonts w:asciiTheme="minorHAnsi" w:hAnsiTheme="minorHAnsi" w:cstheme="minorHAnsi"/>
          <w:sz w:val="22"/>
          <w:szCs w:val="22"/>
        </w:rPr>
        <w:t>i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sz w:val="22"/>
          <w:szCs w:val="22"/>
        </w:rPr>
        <w:t xml:space="preserve">h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ust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5EED">
        <w:rPr>
          <w:rFonts w:asciiTheme="minorHAnsi" w:hAnsiTheme="minorHAnsi" w:cstheme="minorHAnsi"/>
          <w:sz w:val="22"/>
          <w:szCs w:val="22"/>
        </w:rPr>
        <w:t>me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s prop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r</w:t>
      </w:r>
      <w:r w:rsidRPr="00855EED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855EE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5EED">
        <w:rPr>
          <w:rFonts w:asciiTheme="minorHAnsi" w:hAnsiTheme="minorHAnsi" w:cstheme="minorHAnsi"/>
          <w:sz w:val="22"/>
          <w:szCs w:val="22"/>
        </w:rPr>
        <w:t>.</w:t>
      </w:r>
      <w:r w:rsidRPr="00855EE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I</w:t>
      </w:r>
      <w:r w:rsidRPr="00855EE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h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ve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5EED">
        <w:rPr>
          <w:rFonts w:asciiTheme="minorHAnsi" w:hAnsiTheme="minorHAnsi" w:cstheme="minorHAnsi"/>
          <w:sz w:val="22"/>
          <w:szCs w:val="22"/>
        </w:rPr>
        <w:t xml:space="preserve">od </w:t>
      </w:r>
      <w:r w:rsidRPr="00855EED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hyperlink r:id="rId5">
        <w:r w:rsidRPr="00855EE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855EED">
          <w:rPr>
            <w:rFonts w:asciiTheme="minorHAnsi" w:hAnsiTheme="minorHAnsi" w:cstheme="minorHAnsi"/>
            <w:sz w:val="22"/>
            <w:szCs w:val="22"/>
            <w:u w:val="single" w:color="0000FF"/>
          </w:rPr>
          <w:t>usto</w:t>
        </w:r>
        <w:r w:rsidRPr="00855EE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855EE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855EED">
          <w:rPr>
            <w:rFonts w:asciiTheme="minorHAnsi" w:hAnsiTheme="minorHAnsi" w:cstheme="minorHAnsi"/>
            <w:sz w:val="22"/>
            <w:szCs w:val="22"/>
            <w:u w:val="single" w:color="0000FF"/>
          </w:rPr>
          <w:t>r s</w:t>
        </w:r>
        <w:r w:rsidRPr="00855EE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855EED">
          <w:rPr>
            <w:rFonts w:asciiTheme="minorHAnsi" w:hAnsiTheme="minorHAnsi" w:cstheme="minorHAnsi"/>
            <w:sz w:val="22"/>
            <w:szCs w:val="22"/>
            <w:u w:val="single" w:color="0000FF"/>
          </w:rPr>
          <w:t>rvi</w:t>
        </w:r>
        <w:r w:rsidRPr="00855EE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c</w:t>
        </w:r>
        <w:r w:rsidRPr="00855EED">
          <w:rPr>
            <w:rFonts w:asciiTheme="minorHAnsi" w:hAnsiTheme="minorHAnsi" w:cstheme="minorHAnsi"/>
            <w:sz w:val="22"/>
            <w:szCs w:val="22"/>
            <w:u w:val="single" w:color="0000FF"/>
          </w:rPr>
          <w:t>e</w:t>
        </w:r>
        <w:r w:rsidRPr="00855EED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Pr="00855EED">
          <w:rPr>
            <w:rFonts w:asciiTheme="minorHAnsi" w:hAnsiTheme="minorHAnsi" w:cstheme="minorHAnsi"/>
            <w:sz w:val="22"/>
            <w:szCs w:val="22"/>
          </w:rPr>
          <w:t>ski</w:t>
        </w:r>
      </w:hyperlink>
      <w:r w:rsidRPr="00855E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5EED">
        <w:rPr>
          <w:rFonts w:asciiTheme="minorHAnsi" w:hAnsiTheme="minorHAnsi" w:cstheme="minorHAnsi"/>
          <w:sz w:val="22"/>
          <w:szCs w:val="22"/>
        </w:rPr>
        <w:t xml:space="preserve">ls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sz w:val="22"/>
          <w:szCs w:val="22"/>
        </w:rPr>
        <w:t xml:space="preserve">o 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>ive b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 xml:space="preserve">st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855EED">
        <w:rPr>
          <w:rFonts w:asciiTheme="minorHAnsi" w:hAnsiTheme="minorHAnsi" w:cstheme="minorHAnsi"/>
          <w:sz w:val="22"/>
          <w:szCs w:val="22"/>
        </w:rPr>
        <w:t>rvi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55EED">
        <w:rPr>
          <w:rFonts w:asciiTheme="minorHAnsi" w:hAnsiTheme="minorHAnsi" w:cstheme="minorHAnsi"/>
          <w:sz w:val="22"/>
          <w:szCs w:val="22"/>
        </w:rPr>
        <w:t>s for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855EED">
        <w:rPr>
          <w:rFonts w:asciiTheme="minorHAnsi" w:hAnsiTheme="minorHAnsi" w:cstheme="minorHAnsi"/>
          <w:sz w:val="22"/>
          <w:szCs w:val="22"/>
        </w:rPr>
        <w:t>usto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rs.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I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855EED">
        <w:rPr>
          <w:rFonts w:asciiTheme="minorHAnsi" w:hAnsiTheme="minorHAnsi" w:cstheme="minorHAnsi"/>
          <w:sz w:val="22"/>
          <w:szCs w:val="22"/>
        </w:rPr>
        <w:t>m able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5EED">
        <w:rPr>
          <w:rFonts w:asciiTheme="minorHAnsi" w:hAnsiTheme="minorHAnsi" w:cstheme="minorHAnsi"/>
          <w:sz w:val="22"/>
          <w:szCs w:val="22"/>
        </w:rPr>
        <w:t>o wo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k for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lo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55EED">
        <w:rPr>
          <w:rFonts w:asciiTheme="minorHAnsi" w:hAnsiTheme="minorHAnsi" w:cstheme="minorHAnsi"/>
          <w:sz w:val="22"/>
          <w:szCs w:val="22"/>
        </w:rPr>
        <w:t>g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hou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s.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I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h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ve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>ood t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5EED">
        <w:rPr>
          <w:rFonts w:asciiTheme="minorHAnsi" w:hAnsiTheme="minorHAnsi" w:cstheme="minorHAnsi"/>
          <w:sz w:val="22"/>
          <w:szCs w:val="22"/>
        </w:rPr>
        <w:t>me m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n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g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 xml:space="preserve">ment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nd</w:t>
      </w:r>
      <w:r w:rsidRPr="00855E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bi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5EED">
        <w:rPr>
          <w:rFonts w:asciiTheme="minorHAnsi" w:hAnsiTheme="minorHAnsi" w:cstheme="minorHAnsi"/>
          <w:sz w:val="22"/>
          <w:szCs w:val="22"/>
        </w:rPr>
        <w:t>i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5EED">
        <w:rPr>
          <w:rFonts w:asciiTheme="minorHAnsi" w:hAnsiTheme="minorHAnsi" w:cstheme="minorHAnsi"/>
          <w:sz w:val="22"/>
          <w:szCs w:val="22"/>
        </w:rPr>
        <w:t>y</w:t>
      </w:r>
      <w:r w:rsidRPr="00855EE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to wo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k with under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p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ssur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.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I</w:t>
      </w:r>
      <w:r w:rsidRPr="00855EE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m able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to use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dv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n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te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hnol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>y</w:t>
      </w:r>
      <w:r w:rsidRPr="00855EE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in 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shi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 xml:space="preserve">r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5EED">
        <w:rPr>
          <w:rFonts w:asciiTheme="minorHAnsi" w:hAnsiTheme="minorHAnsi" w:cstheme="minorHAnsi"/>
          <w:sz w:val="22"/>
          <w:szCs w:val="22"/>
        </w:rPr>
        <w:t>ro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ss.</w:t>
      </w:r>
    </w:p>
    <w:p w14:paraId="1B2B989B" w14:textId="77777777" w:rsidR="001C4D6D" w:rsidRPr="00855EED" w:rsidRDefault="001C4D6D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3A7EEEAE" w14:textId="549ED516" w:rsidR="001C4D6D" w:rsidRPr="00855EED" w:rsidRDefault="00855EED" w:rsidP="00855EED">
      <w:pPr>
        <w:ind w:left="10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hAnsiTheme="minorHAnsi" w:cstheme="minorHAnsi"/>
          <w:b/>
          <w:sz w:val="22"/>
          <w:szCs w:val="22"/>
        </w:rPr>
        <w:t>Wo</w:t>
      </w:r>
      <w:r w:rsidRPr="00855EE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855EED">
        <w:rPr>
          <w:rFonts w:asciiTheme="minorHAnsi" w:hAnsiTheme="minorHAnsi" w:cstheme="minorHAnsi"/>
          <w:b/>
          <w:sz w:val="22"/>
          <w:szCs w:val="22"/>
        </w:rPr>
        <w:t>i</w:t>
      </w: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55EED">
        <w:rPr>
          <w:rFonts w:asciiTheme="minorHAnsi" w:hAnsiTheme="minorHAnsi" w:cstheme="minorHAnsi"/>
          <w:b/>
          <w:sz w:val="22"/>
          <w:szCs w:val="22"/>
        </w:rPr>
        <w:t>g Ex</w:t>
      </w: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55EED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55EED">
        <w:rPr>
          <w:rFonts w:asciiTheme="minorHAnsi" w:hAnsiTheme="minorHAnsi" w:cstheme="minorHAnsi"/>
          <w:b/>
          <w:sz w:val="22"/>
          <w:szCs w:val="22"/>
        </w:rPr>
        <w:t>ienc</w:t>
      </w:r>
      <w:r w:rsidRPr="00855EE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b/>
          <w:sz w:val="22"/>
          <w:szCs w:val="22"/>
        </w:rPr>
        <w:t>s:</w:t>
      </w:r>
    </w:p>
    <w:p w14:paraId="32976AB2" w14:textId="77777777" w:rsidR="001C4D6D" w:rsidRPr="00855EED" w:rsidRDefault="00855EED">
      <w:pPr>
        <w:ind w:left="100"/>
        <w:rPr>
          <w:rFonts w:asciiTheme="minorHAnsi" w:hAnsiTheme="minorHAnsi" w:cstheme="minorHAnsi"/>
          <w:sz w:val="22"/>
          <w:szCs w:val="22"/>
        </w:rPr>
      </w:pPr>
      <w:hyperlink r:id="rId6">
        <w:r w:rsidRPr="00855EED">
          <w:rPr>
            <w:rFonts w:asciiTheme="minorHAnsi" w:hAnsiTheme="minorHAnsi" w:cstheme="minorHAnsi"/>
            <w:i/>
            <w:sz w:val="22"/>
            <w:szCs w:val="22"/>
            <w:u w:val="single" w:color="0000FF"/>
          </w:rPr>
          <w:t>Sup</w:t>
        </w:r>
        <w:r w:rsidRPr="00855EED">
          <w:rPr>
            <w:rFonts w:asciiTheme="minorHAnsi" w:hAnsiTheme="minorHAnsi" w:cstheme="minorHAnsi"/>
            <w:i/>
            <w:spacing w:val="-1"/>
            <w:sz w:val="22"/>
            <w:szCs w:val="22"/>
            <w:u w:val="single" w:color="0000FF"/>
          </w:rPr>
          <w:t>e</w:t>
        </w:r>
        <w:r w:rsidRPr="00855EED">
          <w:rPr>
            <w:rFonts w:asciiTheme="minorHAnsi" w:hAnsiTheme="minorHAnsi" w:cstheme="minorHAnsi"/>
            <w:i/>
            <w:sz w:val="22"/>
            <w:szCs w:val="22"/>
            <w:u w:val="single" w:color="0000FF"/>
          </w:rPr>
          <w:t>rmar</w:t>
        </w:r>
        <w:r w:rsidRPr="00855EED">
          <w:rPr>
            <w:rFonts w:asciiTheme="minorHAnsi" w:hAnsiTheme="minorHAnsi" w:cstheme="minorHAnsi"/>
            <w:i/>
            <w:spacing w:val="-1"/>
            <w:sz w:val="22"/>
            <w:szCs w:val="22"/>
            <w:u w:val="single" w:color="0000FF"/>
          </w:rPr>
          <w:t>ke</w:t>
        </w:r>
        <w:r w:rsidRPr="00855EED">
          <w:rPr>
            <w:rFonts w:asciiTheme="minorHAnsi" w:hAnsiTheme="minorHAnsi" w:cstheme="minorHAnsi"/>
            <w:i/>
            <w:sz w:val="22"/>
            <w:szCs w:val="22"/>
            <w:u w:val="single" w:color="0000FF"/>
          </w:rPr>
          <w:t xml:space="preserve">t </w:t>
        </w:r>
        <w:r w:rsidRPr="00855EED">
          <w:rPr>
            <w:rFonts w:asciiTheme="minorHAnsi" w:hAnsiTheme="minorHAnsi" w:cstheme="minorHAnsi"/>
            <w:i/>
            <w:spacing w:val="1"/>
            <w:sz w:val="22"/>
            <w:szCs w:val="22"/>
            <w:u w:val="single" w:color="0000FF"/>
          </w:rPr>
          <w:t>C</w:t>
        </w:r>
        <w:r w:rsidRPr="00855EED">
          <w:rPr>
            <w:rFonts w:asciiTheme="minorHAnsi" w:hAnsiTheme="minorHAnsi" w:cstheme="minorHAnsi"/>
            <w:i/>
            <w:sz w:val="22"/>
            <w:szCs w:val="22"/>
            <w:u w:val="single" w:color="0000FF"/>
          </w:rPr>
          <w:t>ashi</w:t>
        </w:r>
        <w:r w:rsidRPr="00855EED">
          <w:rPr>
            <w:rFonts w:asciiTheme="minorHAnsi" w:hAnsiTheme="minorHAnsi" w:cstheme="minorHAnsi"/>
            <w:i/>
            <w:spacing w:val="-1"/>
            <w:sz w:val="22"/>
            <w:szCs w:val="22"/>
            <w:u w:val="single" w:color="0000FF"/>
          </w:rPr>
          <w:t>e</w:t>
        </w:r>
        <w:r w:rsidRPr="00855EED">
          <w:rPr>
            <w:rFonts w:asciiTheme="minorHAnsi" w:hAnsiTheme="minorHAnsi" w:cstheme="minorHAnsi"/>
            <w:i/>
            <w:spacing w:val="1"/>
            <w:sz w:val="22"/>
            <w:szCs w:val="22"/>
            <w:u w:val="single" w:color="0000FF"/>
          </w:rPr>
          <w:t>r</w:t>
        </w:r>
        <w:r w:rsidRPr="00855EED">
          <w:rPr>
            <w:rFonts w:asciiTheme="minorHAnsi" w:hAnsiTheme="minorHAnsi" w:cstheme="minorHAnsi"/>
            <w:i/>
            <w:sz w:val="22"/>
            <w:szCs w:val="22"/>
          </w:rPr>
          <w:t>,</w:t>
        </w:r>
      </w:hyperlink>
      <w:r w:rsidRPr="00855EE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855EED">
        <w:rPr>
          <w:rFonts w:asciiTheme="minorHAnsi" w:hAnsiTheme="minorHAnsi" w:cstheme="minorHAnsi"/>
          <w:i/>
          <w:sz w:val="22"/>
          <w:szCs w:val="22"/>
        </w:rPr>
        <w:t>Y</w:t>
      </w:r>
      <w:r w:rsidRPr="00855EED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i/>
          <w:sz w:val="22"/>
          <w:szCs w:val="22"/>
        </w:rPr>
        <w:t>Sup</w:t>
      </w:r>
      <w:r w:rsidRPr="00855EE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i/>
          <w:sz w:val="22"/>
          <w:szCs w:val="22"/>
        </w:rPr>
        <w:t>rmar</w:t>
      </w:r>
      <w:r w:rsidRPr="00855EED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855EED">
        <w:rPr>
          <w:rFonts w:asciiTheme="minorHAnsi" w:hAnsiTheme="minorHAnsi" w:cstheme="minorHAnsi"/>
          <w:i/>
          <w:sz w:val="22"/>
          <w:szCs w:val="22"/>
        </w:rPr>
        <w:t>t, Miami, Florida, 2007</w:t>
      </w:r>
      <w:r w:rsidRPr="00855EED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i/>
          <w:sz w:val="22"/>
          <w:szCs w:val="22"/>
        </w:rPr>
        <w:t>– pres</w:t>
      </w:r>
      <w:r w:rsidRPr="00855EE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i/>
          <w:sz w:val="22"/>
          <w:szCs w:val="22"/>
        </w:rPr>
        <w:t>nt</w:t>
      </w:r>
    </w:p>
    <w:p w14:paraId="6A931BED" w14:textId="6C61A2DA" w:rsidR="001C4D6D" w:rsidRPr="00855EED" w:rsidRDefault="00855EED" w:rsidP="00855EED">
      <w:pPr>
        <w:ind w:left="10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hAnsiTheme="minorHAnsi" w:cstheme="minorHAnsi"/>
          <w:i/>
          <w:sz w:val="22"/>
          <w:szCs w:val="22"/>
        </w:rPr>
        <w:t>R</w:t>
      </w:r>
      <w:r w:rsidRPr="00855EE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i/>
          <w:sz w:val="22"/>
          <w:szCs w:val="22"/>
        </w:rPr>
        <w:t>spons</w:t>
      </w:r>
      <w:r w:rsidRPr="00855EED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55EED">
        <w:rPr>
          <w:rFonts w:asciiTheme="minorHAnsi" w:hAnsiTheme="minorHAnsi" w:cstheme="minorHAnsi"/>
          <w:i/>
          <w:sz w:val="22"/>
          <w:szCs w:val="22"/>
        </w:rPr>
        <w:t>bi</w:t>
      </w:r>
      <w:r w:rsidRPr="00855EED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55EED">
        <w:rPr>
          <w:rFonts w:asciiTheme="minorHAnsi" w:hAnsiTheme="minorHAnsi" w:cstheme="minorHAnsi"/>
          <w:i/>
          <w:sz w:val="22"/>
          <w:szCs w:val="22"/>
        </w:rPr>
        <w:t>i</w:t>
      </w:r>
      <w:r w:rsidRPr="00855EED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i/>
          <w:sz w:val="22"/>
          <w:szCs w:val="22"/>
        </w:rPr>
        <w:t>ies:</w:t>
      </w:r>
    </w:p>
    <w:p w14:paraId="28A3479D" w14:textId="77777777" w:rsidR="001C4D6D" w:rsidRPr="00855EED" w:rsidRDefault="00855EED">
      <w:pPr>
        <w:ind w:left="4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5EE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5EED">
        <w:rPr>
          <w:rFonts w:asciiTheme="minorHAnsi" w:hAnsiTheme="minorHAnsi" w:cstheme="minorHAnsi"/>
          <w:sz w:val="22"/>
          <w:szCs w:val="22"/>
        </w:rPr>
        <w:t>o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m sc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nni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55EED">
        <w:rPr>
          <w:rFonts w:asciiTheme="minorHAnsi" w:hAnsiTheme="minorHAnsi" w:cstheme="minorHAnsi"/>
          <w:sz w:val="22"/>
          <w:szCs w:val="22"/>
        </w:rPr>
        <w:t xml:space="preserve">g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 xml:space="preserve">nd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5EED">
        <w:rPr>
          <w:rFonts w:asciiTheme="minorHAnsi" w:hAnsiTheme="minorHAnsi" w:cstheme="minorHAnsi"/>
          <w:sz w:val="22"/>
          <w:szCs w:val="22"/>
        </w:rPr>
        <w:t>te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ing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55EED">
        <w:rPr>
          <w:rFonts w:asciiTheme="minorHAnsi" w:hAnsiTheme="minorHAnsi" w:cstheme="minorHAnsi"/>
          <w:sz w:val="22"/>
          <w:szCs w:val="22"/>
        </w:rPr>
        <w:t>ri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of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ll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i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 xml:space="preserve">ms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5EED">
        <w:rPr>
          <w:rFonts w:asciiTheme="minorHAnsi" w:hAnsiTheme="minorHAnsi" w:cstheme="minorHAnsi"/>
          <w:sz w:val="22"/>
          <w:szCs w:val="22"/>
        </w:rPr>
        <w:t xml:space="preserve">n the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>is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r</w:t>
      </w:r>
    </w:p>
    <w:p w14:paraId="1AFF16D2" w14:textId="77777777" w:rsidR="001C4D6D" w:rsidRPr="00855EED" w:rsidRDefault="00855EED">
      <w:pPr>
        <w:ind w:left="4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855EE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D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te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m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5EED">
        <w:rPr>
          <w:rFonts w:asciiTheme="minorHAnsi" w:hAnsiTheme="minorHAnsi" w:cstheme="minorHAnsi"/>
          <w:sz w:val="22"/>
          <w:szCs w:val="22"/>
        </w:rPr>
        <w:t>ne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55EED">
        <w:rPr>
          <w:rFonts w:asciiTheme="minorHAnsi" w:hAnsiTheme="minorHAnsi" w:cstheme="minorHAnsi"/>
          <w:sz w:val="22"/>
          <w:szCs w:val="22"/>
        </w:rPr>
        <w:t>r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 xml:space="preserve">te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m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5EED">
        <w:rPr>
          <w:rFonts w:asciiTheme="minorHAnsi" w:hAnsiTheme="minorHAnsi" w:cstheme="minorHAnsi"/>
          <w:sz w:val="22"/>
          <w:szCs w:val="22"/>
        </w:rPr>
        <w:t>unt of mon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y</w:t>
      </w:r>
      <w:r w:rsidRPr="00855EE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the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usto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r o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855EED">
        <w:rPr>
          <w:rFonts w:asciiTheme="minorHAnsi" w:hAnsiTheme="minorHAnsi" w:cstheme="minorHAnsi"/>
          <w:sz w:val="22"/>
          <w:szCs w:val="22"/>
        </w:rPr>
        <w:t>s</w:t>
      </w:r>
    </w:p>
    <w:p w14:paraId="471B4663" w14:textId="77777777" w:rsidR="001C4D6D" w:rsidRPr="00855EED" w:rsidRDefault="00855EED">
      <w:pPr>
        <w:tabs>
          <w:tab w:val="left" w:pos="820"/>
        </w:tabs>
        <w:ind w:left="820" w:right="60" w:hanging="3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55EED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5EED">
        <w:rPr>
          <w:rFonts w:asciiTheme="minorHAnsi" w:hAnsiTheme="minorHAnsi" w:cstheme="minorHAnsi"/>
          <w:sz w:val="22"/>
          <w:szCs w:val="22"/>
        </w:rPr>
        <w:t>K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55EED">
        <w:rPr>
          <w:rFonts w:asciiTheme="minorHAnsi" w:hAnsiTheme="minorHAnsi" w:cstheme="minorHAnsi"/>
          <w:sz w:val="22"/>
          <w:szCs w:val="22"/>
        </w:rPr>
        <w:t>p b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 xml:space="preserve">nk 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5EED">
        <w:rPr>
          <w:rFonts w:asciiTheme="minorHAnsi" w:hAnsiTheme="minorHAnsi" w:cstheme="minorHAnsi"/>
          <w:sz w:val="22"/>
          <w:szCs w:val="22"/>
        </w:rPr>
        <w:t>f mon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y</w:t>
      </w:r>
      <w:r w:rsidRPr="00855EE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 xml:space="preserve">in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sz w:val="22"/>
          <w:szCs w:val="22"/>
        </w:rPr>
        <w:t>he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>is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 xml:space="preserve">r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55EED">
        <w:rPr>
          <w:rFonts w:asciiTheme="minorHAnsi" w:hAnsiTheme="minorHAnsi" w:cstheme="minorHAnsi"/>
          <w:sz w:val="22"/>
          <w:szCs w:val="22"/>
        </w:rPr>
        <w:t>r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 xml:space="preserve">r 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nd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5EED">
        <w:rPr>
          <w:rFonts w:asciiTheme="minorHAnsi" w:hAnsiTheme="minorHAnsi" w:cstheme="minorHAnsi"/>
          <w:sz w:val="22"/>
          <w:szCs w:val="22"/>
        </w:rPr>
        <w:t>n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5EED">
        <w:rPr>
          <w:rFonts w:asciiTheme="minorHAnsi" w:hAnsiTheme="minorHAnsi" w:cstheme="minorHAnsi"/>
          <w:sz w:val="22"/>
          <w:szCs w:val="22"/>
        </w:rPr>
        <w:t>irm it at the b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>inn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5EED">
        <w:rPr>
          <w:rFonts w:asciiTheme="minorHAnsi" w:hAnsiTheme="minorHAnsi" w:cstheme="minorHAnsi"/>
          <w:sz w:val="22"/>
          <w:szCs w:val="22"/>
        </w:rPr>
        <w:t xml:space="preserve">ng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 xml:space="preserve">nd the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nd of shift</w:t>
      </w:r>
    </w:p>
    <w:p w14:paraId="7C682478" w14:textId="77777777" w:rsidR="001C4D6D" w:rsidRPr="00855EED" w:rsidRDefault="00855EED">
      <w:pPr>
        <w:ind w:left="4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5EE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T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ke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i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ms on a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s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le to</w:t>
      </w:r>
      <w:r w:rsidRPr="00855EE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t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 xml:space="preserve">n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u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55EED">
        <w:rPr>
          <w:rFonts w:asciiTheme="minorHAnsi" w:hAnsiTheme="minorHAnsi" w:cstheme="minorHAnsi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w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>ht a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55EED">
        <w:rPr>
          <w:rFonts w:asciiTheme="minorHAnsi" w:hAnsiTheme="minorHAnsi" w:cstheme="minorHAnsi"/>
          <w:sz w:val="22"/>
          <w:szCs w:val="22"/>
        </w:rPr>
        <w:t xml:space="preserve">d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nter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855EED">
        <w:rPr>
          <w:rFonts w:asciiTheme="minorHAnsi" w:hAnsiTheme="minorHAnsi" w:cstheme="minorHAnsi"/>
          <w:sz w:val="22"/>
          <w:szCs w:val="22"/>
        </w:rPr>
        <w:t>o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55EED">
        <w:rPr>
          <w:rFonts w:asciiTheme="minorHAnsi" w:hAnsiTheme="minorHAnsi" w:cstheme="minorHAnsi"/>
          <w:sz w:val="22"/>
          <w:szCs w:val="22"/>
        </w:rPr>
        <w:t>e</w:t>
      </w:r>
    </w:p>
    <w:p w14:paraId="424C0DFF" w14:textId="77777777" w:rsidR="001C4D6D" w:rsidRPr="00855EED" w:rsidRDefault="00855EED">
      <w:pPr>
        <w:tabs>
          <w:tab w:val="left" w:pos="820"/>
        </w:tabs>
        <w:ind w:left="820" w:right="577" w:hanging="3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55EED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5EED">
        <w:rPr>
          <w:rFonts w:asciiTheme="minorHAnsi" w:hAnsiTheme="minorHAnsi" w:cstheme="minorHAnsi"/>
          <w:sz w:val="22"/>
          <w:szCs w:val="22"/>
        </w:rPr>
        <w:t>o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m du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sz w:val="22"/>
          <w:szCs w:val="22"/>
        </w:rPr>
        <w:t>ies su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h</w:t>
      </w:r>
      <w:r w:rsidRPr="00855EED">
        <w:rPr>
          <w:rFonts w:asciiTheme="minorHAnsi" w:hAnsiTheme="minorHAnsi" w:cstheme="minorHAnsi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s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g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the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i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55EED">
        <w:rPr>
          <w:rFonts w:asciiTheme="minorHAnsi" w:hAnsiTheme="minorHAnsi" w:cstheme="minorHAnsi"/>
          <w:sz w:val="22"/>
          <w:szCs w:val="22"/>
        </w:rPr>
        <w:t>g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p</w:t>
      </w:r>
      <w:r w:rsidRPr="00855EE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55EE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5EED">
        <w:rPr>
          <w:rFonts w:asciiTheme="minorHAnsi" w:hAnsiTheme="minorHAnsi" w:cstheme="minorHAnsi"/>
          <w:sz w:val="22"/>
          <w:szCs w:val="22"/>
        </w:rPr>
        <w:t xml:space="preserve">ment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5EED">
        <w:rPr>
          <w:rFonts w:asciiTheme="minorHAnsi" w:hAnsiTheme="minorHAnsi" w:cstheme="minorHAnsi"/>
          <w:sz w:val="22"/>
          <w:szCs w:val="22"/>
        </w:rPr>
        <w:t>r the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 xml:space="preserve">oods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 xml:space="preserve">nd 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rvi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s and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giv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5EED">
        <w:rPr>
          <w:rFonts w:asciiTheme="minorHAnsi" w:hAnsiTheme="minorHAnsi" w:cstheme="minorHAnsi"/>
          <w:sz w:val="22"/>
          <w:szCs w:val="22"/>
        </w:rPr>
        <w:t>ng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out r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55EED">
        <w:rPr>
          <w:rFonts w:asciiTheme="minorHAnsi" w:hAnsiTheme="minorHAnsi" w:cstheme="minorHAnsi"/>
          <w:sz w:val="22"/>
          <w:szCs w:val="22"/>
        </w:rPr>
        <w:t>ip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sz w:val="22"/>
          <w:szCs w:val="22"/>
        </w:rPr>
        <w:t>s</w:t>
      </w:r>
    </w:p>
    <w:p w14:paraId="7AC1D9F5" w14:textId="77777777" w:rsidR="001C4D6D" w:rsidRPr="00855EED" w:rsidRDefault="00855EED">
      <w:pPr>
        <w:ind w:left="4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5EE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K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55EED">
        <w:rPr>
          <w:rFonts w:asciiTheme="minorHAnsi" w:hAnsiTheme="minorHAnsi" w:cstheme="minorHAnsi"/>
          <w:sz w:val="22"/>
          <w:szCs w:val="22"/>
        </w:rPr>
        <w:t xml:space="preserve">p </w:t>
      </w:r>
      <w:hyperlink r:id="rId7">
        <w:r w:rsidRPr="00855EED">
          <w:rPr>
            <w:rFonts w:asciiTheme="minorHAnsi" w:hAnsiTheme="minorHAnsi" w:cstheme="minorHAnsi"/>
            <w:sz w:val="22"/>
            <w:szCs w:val="22"/>
            <w:u w:val="single" w:color="0000FF"/>
          </w:rPr>
          <w:t>s</w:t>
        </w:r>
        <w:r w:rsidRPr="00855EE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a</w:t>
        </w:r>
        <w:r w:rsidRPr="00855EED">
          <w:rPr>
            <w:rFonts w:asciiTheme="minorHAnsi" w:hAnsiTheme="minorHAnsi" w:cstheme="minorHAnsi"/>
            <w:sz w:val="22"/>
            <w:szCs w:val="22"/>
            <w:u w:val="single" w:color="0000FF"/>
          </w:rPr>
          <w:t>les</w:t>
        </w:r>
        <w:r w:rsidRPr="00855EED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Pr="00855EED">
          <w:rPr>
            <w:rFonts w:asciiTheme="minorHAnsi" w:hAnsiTheme="minorHAnsi" w:cstheme="minorHAnsi"/>
            <w:sz w:val="22"/>
            <w:szCs w:val="22"/>
          </w:rPr>
          <w:t>in</w:t>
        </w:r>
      </w:hyperlink>
      <w:r w:rsidRPr="00855EED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855EED">
        <w:rPr>
          <w:rFonts w:asciiTheme="minorHAnsi" w:hAnsiTheme="minorHAnsi" w:cstheme="minorHAnsi"/>
          <w:sz w:val="22"/>
          <w:szCs w:val="22"/>
        </w:rPr>
        <w:t>o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 xml:space="preserve">mation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5EED">
        <w:rPr>
          <w:rFonts w:asciiTheme="minorHAnsi" w:hAnsiTheme="minorHAnsi" w:cstheme="minorHAnsi"/>
          <w:sz w:val="22"/>
          <w:szCs w:val="22"/>
        </w:rPr>
        <w:t xml:space="preserve">n the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55EED">
        <w:rPr>
          <w:rFonts w:asciiTheme="minorHAnsi" w:hAnsiTheme="minorHAnsi" w:cstheme="minorHAnsi"/>
          <w:sz w:val="22"/>
          <w:szCs w:val="22"/>
        </w:rPr>
        <w:t>ntr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l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ompu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r</w:t>
      </w:r>
    </w:p>
    <w:p w14:paraId="79D3828A" w14:textId="77777777" w:rsidR="001C4D6D" w:rsidRPr="00855EED" w:rsidRDefault="00855EED">
      <w:pPr>
        <w:ind w:left="4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5EE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Upd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te info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mation f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55EED">
        <w:rPr>
          <w:rFonts w:asciiTheme="minorHAnsi" w:hAnsiTheme="minorHAnsi" w:cstheme="minorHAnsi"/>
          <w:sz w:val="22"/>
          <w:szCs w:val="22"/>
        </w:rPr>
        <w:t>r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goods pri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55EED">
        <w:rPr>
          <w:rFonts w:asciiTheme="minorHAnsi" w:hAnsiTheme="minorHAnsi" w:cstheme="minorHAnsi"/>
          <w:sz w:val="22"/>
          <w:szCs w:val="22"/>
        </w:rPr>
        <w:t>s</w:t>
      </w:r>
    </w:p>
    <w:p w14:paraId="4243CFC2" w14:textId="77777777" w:rsidR="001C4D6D" w:rsidRPr="00855EED" w:rsidRDefault="001C4D6D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E862769" w14:textId="77777777" w:rsidR="001C4D6D" w:rsidRPr="00855EED" w:rsidRDefault="00855EED">
      <w:pPr>
        <w:ind w:left="1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hAnsiTheme="minorHAnsi" w:cstheme="minorHAnsi"/>
          <w:i/>
          <w:sz w:val="22"/>
          <w:szCs w:val="22"/>
        </w:rPr>
        <w:t>Sup</w:t>
      </w:r>
      <w:r w:rsidRPr="00855EE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i/>
          <w:sz w:val="22"/>
          <w:szCs w:val="22"/>
        </w:rPr>
        <w:t>rmar</w:t>
      </w:r>
      <w:r w:rsidRPr="00855EED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855EED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855EED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855EED">
        <w:rPr>
          <w:rFonts w:asciiTheme="minorHAnsi" w:hAnsiTheme="minorHAnsi" w:cstheme="minorHAnsi"/>
          <w:i/>
          <w:sz w:val="22"/>
          <w:szCs w:val="22"/>
        </w:rPr>
        <w:t>ashi</w:t>
      </w:r>
      <w:r w:rsidRPr="00855EE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i/>
          <w:sz w:val="22"/>
          <w:szCs w:val="22"/>
        </w:rPr>
        <w:t xml:space="preserve">r, </w:t>
      </w:r>
      <w:r w:rsidRPr="00855EED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855EE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i/>
          <w:sz w:val="22"/>
          <w:szCs w:val="22"/>
        </w:rPr>
        <w:t>ro Sup</w:t>
      </w:r>
      <w:r w:rsidRPr="00855EE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i/>
          <w:sz w:val="22"/>
          <w:szCs w:val="22"/>
        </w:rPr>
        <w:t>rmar</w:t>
      </w:r>
      <w:r w:rsidRPr="00855EED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855EE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i/>
          <w:sz w:val="22"/>
          <w:szCs w:val="22"/>
        </w:rPr>
        <w:t>t, Miami, Florida, 2004</w:t>
      </w:r>
      <w:r w:rsidRPr="00855EED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i/>
          <w:sz w:val="22"/>
          <w:szCs w:val="22"/>
        </w:rPr>
        <w:t>– 2007</w:t>
      </w:r>
    </w:p>
    <w:p w14:paraId="6A659CA9" w14:textId="78B17AAE" w:rsidR="001C4D6D" w:rsidRPr="00855EED" w:rsidRDefault="00855EED" w:rsidP="00855EED">
      <w:pPr>
        <w:ind w:left="10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hAnsiTheme="minorHAnsi" w:cstheme="minorHAnsi"/>
          <w:i/>
          <w:sz w:val="22"/>
          <w:szCs w:val="22"/>
        </w:rPr>
        <w:t>R</w:t>
      </w:r>
      <w:r w:rsidRPr="00855EE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i/>
          <w:sz w:val="22"/>
          <w:szCs w:val="22"/>
        </w:rPr>
        <w:t>spons</w:t>
      </w:r>
      <w:r w:rsidRPr="00855EED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55EED">
        <w:rPr>
          <w:rFonts w:asciiTheme="minorHAnsi" w:hAnsiTheme="minorHAnsi" w:cstheme="minorHAnsi"/>
          <w:i/>
          <w:sz w:val="22"/>
          <w:szCs w:val="22"/>
        </w:rPr>
        <w:t>bi</w:t>
      </w:r>
      <w:r w:rsidRPr="00855EED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55EED">
        <w:rPr>
          <w:rFonts w:asciiTheme="minorHAnsi" w:hAnsiTheme="minorHAnsi" w:cstheme="minorHAnsi"/>
          <w:i/>
          <w:sz w:val="22"/>
          <w:szCs w:val="22"/>
        </w:rPr>
        <w:t>i</w:t>
      </w:r>
      <w:r w:rsidRPr="00855EED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i/>
          <w:sz w:val="22"/>
          <w:szCs w:val="22"/>
        </w:rPr>
        <w:t>ies:</w:t>
      </w:r>
    </w:p>
    <w:p w14:paraId="5737F614" w14:textId="77777777" w:rsidR="001C4D6D" w:rsidRPr="00855EED" w:rsidRDefault="00855EED">
      <w:pPr>
        <w:ind w:left="4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5EE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K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pt a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u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855EED">
        <w:rPr>
          <w:rFonts w:asciiTheme="minorHAnsi" w:hAnsiTheme="minorHAnsi" w:cstheme="minorHAnsi"/>
          <w:sz w:val="22"/>
          <w:szCs w:val="22"/>
        </w:rPr>
        <w:t>te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re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o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ds of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 xml:space="preserve">the </w:t>
      </w:r>
      <w:r w:rsidRPr="00855EE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>oods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nd s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rvi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s</w:t>
      </w:r>
    </w:p>
    <w:p w14:paraId="18E852AE" w14:textId="77777777" w:rsidR="001C4D6D" w:rsidRPr="00855EED" w:rsidRDefault="00855EED">
      <w:pPr>
        <w:tabs>
          <w:tab w:val="left" w:pos="820"/>
        </w:tabs>
        <w:ind w:left="820" w:right="570" w:hanging="3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55EED">
        <w:rPr>
          <w:rFonts w:asciiTheme="minorHAnsi" w:eastAsia="Segoe MDL2 Assets" w:hAnsiTheme="minorHAnsi" w:cstheme="minorHAnsi"/>
          <w:sz w:val="22"/>
          <w:szCs w:val="22"/>
        </w:rPr>
        <w:tab/>
      </w:r>
      <w:r w:rsidRPr="00855EED">
        <w:rPr>
          <w:rFonts w:asciiTheme="minorHAnsi" w:hAnsiTheme="minorHAnsi" w:cstheme="minorHAnsi"/>
          <w:sz w:val="22"/>
          <w:szCs w:val="22"/>
        </w:rPr>
        <w:t>G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the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855EED">
        <w:rPr>
          <w:rFonts w:asciiTheme="minorHAnsi" w:hAnsiTheme="minorHAnsi" w:cstheme="minorHAnsi"/>
          <w:sz w:val="22"/>
          <w:szCs w:val="22"/>
        </w:rPr>
        <w:t>d mo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55EED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y</w:t>
      </w:r>
      <w:r w:rsidRPr="00855EE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5EED">
        <w:rPr>
          <w:rFonts w:asciiTheme="minorHAnsi" w:hAnsiTheme="minorHAnsi" w:cstheme="minorHAnsi"/>
          <w:sz w:val="22"/>
          <w:szCs w:val="22"/>
        </w:rPr>
        <w:t>rom t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5EED">
        <w:rPr>
          <w:rFonts w:asciiTheme="minorHAnsi" w:hAnsiTheme="minorHAnsi" w:cstheme="minorHAnsi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855EED">
        <w:rPr>
          <w:rFonts w:asciiTheme="minorHAnsi" w:hAnsiTheme="minorHAnsi" w:cstheme="minorHAnsi"/>
          <w:sz w:val="22"/>
          <w:szCs w:val="22"/>
        </w:rPr>
        <w:t>usto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 xml:space="preserve">rs in the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5EED">
        <w:rPr>
          <w:rFonts w:asciiTheme="minorHAnsi" w:hAnsiTheme="minorHAnsi" w:cstheme="minorHAnsi"/>
          <w:sz w:val="22"/>
          <w:szCs w:val="22"/>
        </w:rPr>
        <w:t>o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 xml:space="preserve">m 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55EED">
        <w:rPr>
          <w:rFonts w:asciiTheme="minorHAnsi" w:hAnsiTheme="minorHAnsi" w:cstheme="minorHAnsi"/>
          <w:sz w:val="22"/>
          <w:szCs w:val="22"/>
        </w:rPr>
        <w:t xml:space="preserve">f 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le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tron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55EED">
        <w:rPr>
          <w:rFonts w:asciiTheme="minorHAnsi" w:hAnsiTheme="minorHAnsi" w:cstheme="minorHAnsi"/>
          <w:sz w:val="22"/>
          <w:szCs w:val="22"/>
        </w:rPr>
        <w:t>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mon</w:t>
      </w:r>
      <w:r w:rsidRPr="00855EED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y</w:t>
      </w:r>
      <w:r w:rsidRPr="00855EE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or 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55EED">
        <w:rPr>
          <w:rFonts w:asciiTheme="minorHAnsi" w:hAnsiTheme="minorHAnsi" w:cstheme="minorHAnsi"/>
          <w:sz w:val="22"/>
          <w:szCs w:val="22"/>
        </w:rPr>
        <w:t>h for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the pur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h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s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d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>oods</w:t>
      </w:r>
    </w:p>
    <w:p w14:paraId="23B8A8E4" w14:textId="77777777" w:rsidR="001C4D6D" w:rsidRPr="00855EED" w:rsidRDefault="00855EED">
      <w:pPr>
        <w:ind w:left="4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855EE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55EED">
        <w:rPr>
          <w:rFonts w:asciiTheme="minorHAnsi" w:hAnsiTheme="minorHAnsi" w:cstheme="minorHAnsi"/>
          <w:sz w:val="22"/>
          <w:szCs w:val="22"/>
        </w:rPr>
        <w:t>o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med t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 xml:space="preserve">sks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5EED">
        <w:rPr>
          <w:rFonts w:asciiTheme="minorHAnsi" w:hAnsiTheme="minorHAnsi" w:cstheme="minorHAnsi"/>
          <w:sz w:val="22"/>
          <w:szCs w:val="22"/>
        </w:rPr>
        <w:t xml:space="preserve">ike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o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55EED">
        <w:rPr>
          <w:rFonts w:asciiTheme="minorHAnsi" w:hAnsiTheme="minorHAnsi" w:cstheme="minorHAnsi"/>
          <w:sz w:val="22"/>
          <w:szCs w:val="22"/>
        </w:rPr>
        <w:t>nt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5EED">
        <w:rPr>
          <w:rFonts w:asciiTheme="minorHAnsi" w:hAnsiTheme="minorHAnsi" w:cstheme="minorHAnsi"/>
          <w:sz w:val="22"/>
          <w:szCs w:val="22"/>
        </w:rPr>
        <w:t>n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 xml:space="preserve">, sorting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nd w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pping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oins</w:t>
      </w:r>
    </w:p>
    <w:p w14:paraId="7E33F7D5" w14:textId="77777777" w:rsidR="001C4D6D" w:rsidRPr="00855EED" w:rsidRDefault="00855EED">
      <w:pPr>
        <w:ind w:left="4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5EE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K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pt f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iend</w:t>
      </w:r>
      <w:r w:rsidRPr="00855EE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855EED">
        <w:rPr>
          <w:rFonts w:asciiTheme="minorHAnsi" w:hAnsiTheme="minorHAnsi" w:cstheme="minorHAnsi"/>
          <w:sz w:val="22"/>
          <w:szCs w:val="22"/>
        </w:rPr>
        <w:t>y</w:t>
      </w:r>
      <w:r w:rsidRPr="00855EE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nviron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nt and p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ovided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 xml:space="preserve">ood </w:t>
      </w:r>
      <w:r w:rsidRPr="00855EED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hyperlink r:id="rId8">
        <w:r w:rsidRPr="00855EE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855EED">
          <w:rPr>
            <w:rFonts w:asciiTheme="minorHAnsi" w:hAnsiTheme="minorHAnsi" w:cstheme="minorHAnsi"/>
            <w:sz w:val="22"/>
            <w:szCs w:val="22"/>
            <w:u w:val="single" w:color="0000FF"/>
          </w:rPr>
          <w:t>u</w:t>
        </w:r>
        <w:r w:rsidRPr="00855EED">
          <w:rPr>
            <w:rFonts w:asciiTheme="minorHAnsi" w:hAnsiTheme="minorHAnsi" w:cstheme="minorHAnsi"/>
            <w:spacing w:val="2"/>
            <w:sz w:val="22"/>
            <w:szCs w:val="22"/>
            <w:u w:val="single" w:color="0000FF"/>
          </w:rPr>
          <w:t>s</w:t>
        </w:r>
        <w:r w:rsidRPr="00855EED">
          <w:rPr>
            <w:rFonts w:asciiTheme="minorHAnsi" w:hAnsiTheme="minorHAnsi" w:cstheme="minorHAnsi"/>
            <w:sz w:val="22"/>
            <w:szCs w:val="22"/>
            <w:u w:val="single" w:color="0000FF"/>
          </w:rPr>
          <w:t>to</w:t>
        </w:r>
        <w:r w:rsidRPr="00855EE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855EE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855EED">
          <w:rPr>
            <w:rFonts w:asciiTheme="minorHAnsi" w:hAnsiTheme="minorHAnsi" w:cstheme="minorHAnsi"/>
            <w:sz w:val="22"/>
            <w:szCs w:val="22"/>
            <w:u w:val="single" w:color="0000FF"/>
          </w:rPr>
          <w:t>r s</w:t>
        </w:r>
        <w:r w:rsidRPr="00855EE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855EED">
          <w:rPr>
            <w:rFonts w:asciiTheme="minorHAnsi" w:hAnsiTheme="minorHAnsi" w:cstheme="minorHAnsi"/>
            <w:sz w:val="22"/>
            <w:szCs w:val="22"/>
            <w:u w:val="single" w:color="0000FF"/>
          </w:rPr>
          <w:t>rvi</w:t>
        </w:r>
        <w:r w:rsidRPr="00855EE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ce</w:t>
        </w:r>
        <w:r w:rsidRPr="00855EED">
          <w:rPr>
            <w:rFonts w:asciiTheme="minorHAnsi" w:hAnsiTheme="minorHAnsi" w:cstheme="minorHAnsi"/>
            <w:sz w:val="22"/>
            <w:szCs w:val="22"/>
            <w:u w:val="single" w:color="0000FF"/>
          </w:rPr>
          <w:t>s</w:t>
        </w:r>
      </w:hyperlink>
    </w:p>
    <w:p w14:paraId="2AB7B1BF" w14:textId="77777777" w:rsidR="001C4D6D" w:rsidRPr="00855EED" w:rsidRDefault="00855EED">
      <w:pPr>
        <w:ind w:left="4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5EE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Mana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 xml:space="preserve">d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s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w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ll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s so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5EED">
        <w:rPr>
          <w:rFonts w:asciiTheme="minorHAnsi" w:hAnsiTheme="minorHAnsi" w:cstheme="minorHAnsi"/>
          <w:sz w:val="22"/>
          <w:szCs w:val="22"/>
        </w:rPr>
        <w:t>v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s a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55EED">
        <w:rPr>
          <w:rFonts w:asciiTheme="minorHAnsi" w:hAnsiTheme="minorHAnsi" w:cstheme="minorHAnsi"/>
          <w:sz w:val="22"/>
          <w:szCs w:val="22"/>
        </w:rPr>
        <w:t>y</w:t>
      </w:r>
      <w:r w:rsidRPr="00855EE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usto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r queri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s</w:t>
      </w:r>
    </w:p>
    <w:p w14:paraId="642AC088" w14:textId="77777777" w:rsidR="001C4D6D" w:rsidRPr="00855EED" w:rsidRDefault="00855EED">
      <w:pPr>
        <w:ind w:left="4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5EE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Counted the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to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l p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55EE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5EED">
        <w:rPr>
          <w:rFonts w:asciiTheme="minorHAnsi" w:hAnsiTheme="minorHAnsi" w:cstheme="minorHAnsi"/>
          <w:sz w:val="22"/>
          <w:szCs w:val="22"/>
        </w:rPr>
        <w:t>m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 xml:space="preserve">nt of the </w:t>
      </w:r>
      <w:r w:rsidRPr="00855EE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>oods so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55EED">
        <w:rPr>
          <w:rFonts w:asciiTheme="minorHAnsi" w:hAnsiTheme="minorHAnsi" w:cstheme="minorHAnsi"/>
          <w:sz w:val="22"/>
          <w:szCs w:val="22"/>
        </w:rPr>
        <w:t xml:space="preserve">d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 xml:space="preserve">t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55EED">
        <w:rPr>
          <w:rFonts w:asciiTheme="minorHAnsi" w:hAnsiTheme="minorHAnsi" w:cstheme="minorHAnsi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855EED">
        <w:rPr>
          <w:rFonts w:asciiTheme="minorHAnsi" w:hAnsiTheme="minorHAnsi" w:cstheme="minorHAnsi"/>
          <w:sz w:val="22"/>
          <w:szCs w:val="22"/>
        </w:rPr>
        <w:t>nd of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d</w:t>
      </w:r>
      <w:r w:rsidRPr="00855EE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y</w:t>
      </w:r>
    </w:p>
    <w:p w14:paraId="5728FA92" w14:textId="77777777" w:rsidR="001C4D6D" w:rsidRPr="00855EED" w:rsidRDefault="00855EED">
      <w:pPr>
        <w:ind w:left="46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55EED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Made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sure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no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 xml:space="preserve">h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 xml:space="preserve">sh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 xml:space="preserve">t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sz w:val="22"/>
          <w:szCs w:val="22"/>
        </w:rPr>
        <w:t>he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855EED">
        <w:rPr>
          <w:rFonts w:asciiTheme="minorHAnsi" w:hAnsiTheme="minorHAnsi" w:cstheme="minorHAnsi"/>
          <w:sz w:val="22"/>
          <w:szCs w:val="22"/>
        </w:rPr>
        <w:t>ounter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855EED">
        <w:rPr>
          <w:rFonts w:asciiTheme="minorHAnsi" w:hAnsiTheme="minorHAnsi" w:cstheme="minorHAnsi"/>
          <w:sz w:val="22"/>
          <w:szCs w:val="22"/>
        </w:rPr>
        <w:t>or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t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855EED">
        <w:rPr>
          <w:rFonts w:asciiTheme="minorHAnsi" w:hAnsiTheme="minorHAnsi" w:cstheme="minorHAnsi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p</w:t>
      </w:r>
      <w:r w:rsidRPr="00855EE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55EE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55EED">
        <w:rPr>
          <w:rFonts w:asciiTheme="minorHAnsi" w:hAnsiTheme="minorHAnsi" w:cstheme="minorHAnsi"/>
          <w:sz w:val="22"/>
          <w:szCs w:val="22"/>
        </w:rPr>
        <w:t>ng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b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55EED">
        <w:rPr>
          <w:rFonts w:asciiTheme="minorHAnsi" w:hAnsiTheme="minorHAnsi" w:cstheme="minorHAnsi"/>
          <w:sz w:val="22"/>
          <w:szCs w:val="22"/>
        </w:rPr>
        <w:t>n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 xml:space="preserve">to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55EED">
        <w:rPr>
          <w:rFonts w:asciiTheme="minorHAnsi" w:hAnsiTheme="minorHAnsi" w:cstheme="minorHAnsi"/>
          <w:sz w:val="22"/>
          <w:szCs w:val="22"/>
        </w:rPr>
        <w:t>he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usto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55EED">
        <w:rPr>
          <w:rFonts w:asciiTheme="minorHAnsi" w:hAnsiTheme="minorHAnsi" w:cstheme="minorHAnsi"/>
          <w:sz w:val="22"/>
          <w:szCs w:val="22"/>
        </w:rPr>
        <w:t>rs</w:t>
      </w:r>
    </w:p>
    <w:p w14:paraId="5A2192B9" w14:textId="77777777" w:rsidR="001C4D6D" w:rsidRPr="00855EED" w:rsidRDefault="001C4D6D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55069B52" w14:textId="77777777" w:rsidR="001C4D6D" w:rsidRPr="00855EED" w:rsidRDefault="00855EED">
      <w:pPr>
        <w:ind w:left="10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hAnsiTheme="minorHAnsi" w:cstheme="minorHAnsi"/>
          <w:b/>
          <w:sz w:val="22"/>
          <w:szCs w:val="22"/>
        </w:rPr>
        <w:t>E</w:t>
      </w: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855EE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b/>
          <w:sz w:val="22"/>
          <w:szCs w:val="22"/>
        </w:rPr>
        <w:t>a</w:t>
      </w:r>
      <w:r w:rsidRPr="00855EE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55EED">
        <w:rPr>
          <w:rFonts w:asciiTheme="minorHAnsi" w:hAnsiTheme="minorHAnsi" w:cstheme="minorHAnsi"/>
          <w:b/>
          <w:sz w:val="22"/>
          <w:szCs w:val="22"/>
        </w:rPr>
        <w:t>io</w:t>
      </w: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55EED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55EED">
        <w:rPr>
          <w:rFonts w:asciiTheme="minorHAnsi" w:hAnsiTheme="minorHAnsi" w:cstheme="minorHAnsi"/>
          <w:b/>
          <w:sz w:val="22"/>
          <w:szCs w:val="22"/>
        </w:rPr>
        <w:t>a</w:t>
      </w:r>
      <w:r w:rsidRPr="00855EE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855EED">
        <w:rPr>
          <w:rFonts w:asciiTheme="minorHAnsi" w:hAnsiTheme="minorHAnsi" w:cstheme="minorHAnsi"/>
          <w:b/>
          <w:sz w:val="22"/>
          <w:szCs w:val="22"/>
        </w:rPr>
        <w:t>g</w:t>
      </w:r>
      <w:r w:rsidRPr="00855EE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55EED">
        <w:rPr>
          <w:rFonts w:asciiTheme="minorHAnsi" w:hAnsiTheme="minorHAnsi" w:cstheme="minorHAnsi"/>
          <w:b/>
          <w:sz w:val="22"/>
          <w:szCs w:val="22"/>
        </w:rPr>
        <w:t>o</w:t>
      </w:r>
      <w:r w:rsidRPr="00855EED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855EED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855EED">
        <w:rPr>
          <w:rFonts w:asciiTheme="minorHAnsi" w:hAnsiTheme="minorHAnsi" w:cstheme="minorHAnsi"/>
          <w:b/>
          <w:sz w:val="22"/>
          <w:szCs w:val="22"/>
        </w:rPr>
        <w:t>:</w:t>
      </w:r>
    </w:p>
    <w:p w14:paraId="79818A01" w14:textId="77777777" w:rsidR="001C4D6D" w:rsidRPr="00855EED" w:rsidRDefault="001C4D6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99833CF" w14:textId="77777777" w:rsidR="001C4D6D" w:rsidRPr="00855EED" w:rsidRDefault="00855EED">
      <w:pPr>
        <w:ind w:left="100"/>
        <w:rPr>
          <w:rFonts w:asciiTheme="minorHAnsi" w:hAnsiTheme="minorHAnsi" w:cstheme="minorHAnsi"/>
          <w:sz w:val="22"/>
          <w:szCs w:val="22"/>
        </w:rPr>
      </w:pPr>
      <w:r w:rsidRPr="00855EED">
        <w:rPr>
          <w:rFonts w:asciiTheme="minorHAnsi" w:hAnsiTheme="minorHAnsi" w:cstheme="minorHAnsi"/>
          <w:sz w:val="22"/>
          <w:szCs w:val="22"/>
        </w:rPr>
        <w:t>Hi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 xml:space="preserve">h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 xml:space="preserve">hool of </w:t>
      </w:r>
      <w:r w:rsidRPr="00855EE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onom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 xml:space="preserve">s,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5EED">
        <w:rPr>
          <w:rFonts w:asciiTheme="minorHAnsi" w:hAnsiTheme="minorHAnsi" w:cstheme="minorHAnsi"/>
          <w:sz w:val="22"/>
          <w:szCs w:val="22"/>
        </w:rPr>
        <w:t>t. Ma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55EED">
        <w:rPr>
          <w:rFonts w:asciiTheme="minorHAnsi" w:hAnsiTheme="minorHAnsi" w:cstheme="minorHAnsi"/>
          <w:sz w:val="22"/>
          <w:szCs w:val="22"/>
        </w:rPr>
        <w:t>y</w:t>
      </w:r>
      <w:r w:rsidRPr="00855EE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>Hi</w:t>
      </w:r>
      <w:r w:rsidRPr="00855EE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55EED">
        <w:rPr>
          <w:rFonts w:asciiTheme="minorHAnsi" w:hAnsiTheme="minorHAnsi" w:cstheme="minorHAnsi"/>
          <w:sz w:val="22"/>
          <w:szCs w:val="22"/>
        </w:rPr>
        <w:t xml:space="preserve">h </w:t>
      </w:r>
      <w:r w:rsidRPr="00855EE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55EE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55EED">
        <w:rPr>
          <w:rFonts w:asciiTheme="minorHAnsi" w:hAnsiTheme="minorHAnsi" w:cstheme="minorHAnsi"/>
          <w:sz w:val="22"/>
          <w:szCs w:val="22"/>
        </w:rPr>
        <w:t>hool</w:t>
      </w:r>
      <w:r w:rsidRPr="00855EE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55EED">
        <w:rPr>
          <w:rFonts w:asciiTheme="minorHAnsi" w:hAnsiTheme="minorHAnsi" w:cstheme="minorHAnsi"/>
          <w:sz w:val="22"/>
          <w:szCs w:val="22"/>
        </w:rPr>
        <w:t xml:space="preserve">of </w:t>
      </w:r>
      <w:r w:rsidRPr="00855EED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hyperlink r:id="rId9">
        <w:r w:rsidRPr="00855EED">
          <w:rPr>
            <w:rFonts w:asciiTheme="minorHAnsi" w:hAnsiTheme="minorHAnsi" w:cstheme="minorHAnsi"/>
            <w:sz w:val="22"/>
            <w:szCs w:val="22"/>
            <w:u w:val="single" w:color="0000FF"/>
          </w:rPr>
          <w:t>E</w:t>
        </w:r>
        <w:r w:rsidRPr="00855EE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855EED">
          <w:rPr>
            <w:rFonts w:asciiTheme="minorHAnsi" w:hAnsiTheme="minorHAnsi" w:cstheme="minorHAnsi"/>
            <w:sz w:val="22"/>
            <w:szCs w:val="22"/>
            <w:u w:val="single" w:color="0000FF"/>
          </w:rPr>
          <w:t>onom</w:t>
        </w:r>
        <w:r w:rsidRPr="00855EE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i</w:t>
        </w:r>
        <w:r w:rsidRPr="00855EED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855EED">
          <w:rPr>
            <w:rFonts w:asciiTheme="minorHAnsi" w:hAnsiTheme="minorHAnsi" w:cstheme="minorHAnsi"/>
            <w:sz w:val="22"/>
            <w:szCs w:val="22"/>
            <w:u w:val="single" w:color="0000FF"/>
          </w:rPr>
          <w:t>s and</w:t>
        </w:r>
        <w:r w:rsidRPr="00855EE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 xml:space="preserve"> </w:t>
        </w:r>
        <w:r w:rsidRPr="00855EED">
          <w:rPr>
            <w:rFonts w:asciiTheme="minorHAnsi" w:hAnsiTheme="minorHAnsi" w:cstheme="minorHAnsi"/>
            <w:spacing w:val="-2"/>
            <w:sz w:val="22"/>
            <w:szCs w:val="22"/>
            <w:u w:val="single" w:color="0000FF"/>
          </w:rPr>
          <w:t>B</w:t>
        </w:r>
        <w:r w:rsidRPr="00855EED">
          <w:rPr>
            <w:rFonts w:asciiTheme="minorHAnsi" w:hAnsiTheme="minorHAnsi" w:cstheme="minorHAnsi"/>
            <w:sz w:val="22"/>
            <w:szCs w:val="22"/>
            <w:u w:val="single" w:color="0000FF"/>
          </w:rPr>
          <w:t>usines</w:t>
        </w:r>
        <w:r w:rsidRPr="00855EED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s</w:t>
        </w:r>
        <w:r w:rsidRPr="00855EED">
          <w:rPr>
            <w:rFonts w:asciiTheme="minorHAnsi" w:hAnsiTheme="minorHAnsi" w:cstheme="minorHAnsi"/>
            <w:sz w:val="22"/>
            <w:szCs w:val="22"/>
          </w:rPr>
          <w:t>,</w:t>
        </w:r>
      </w:hyperlink>
      <w:r w:rsidRPr="00855EED">
        <w:rPr>
          <w:rFonts w:asciiTheme="minorHAnsi" w:hAnsiTheme="minorHAnsi" w:cstheme="minorHAnsi"/>
          <w:sz w:val="22"/>
          <w:szCs w:val="22"/>
        </w:rPr>
        <w:t xml:space="preserve"> 2004</w:t>
      </w:r>
    </w:p>
    <w:sectPr w:rsidR="001C4D6D" w:rsidRPr="00855EED">
      <w:type w:val="continuous"/>
      <w:pgSz w:w="12240" w:h="15840"/>
      <w:pgMar w:top="600" w:right="14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7F148E"/>
    <w:multiLevelType w:val="multilevel"/>
    <w:tmpl w:val="66089C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D6D"/>
    <w:rsid w:val="001C4D6D"/>
    <w:rsid w:val="0085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CBFD2"/>
  <w15:docId w15:val="{3E624885-92BF-4455-B881-D41FCB4A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ritenwrite.com/customer-service-cashier-resume-exampl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ritenwrite.com/sales-cover-letter-sampl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ritenwrite.com/retail-cashier-resume-example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ritenwrite.com/customer-service-resume-example-two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ritenwrite.com/economist-cover-letter-sampl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2021-06-24T11:17:00Z</dcterms:created>
  <dcterms:modified xsi:type="dcterms:W3CDTF">2021-06-24T11:27:00Z</dcterms:modified>
</cp:coreProperties>
</file>