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34526" w14:textId="77777777" w:rsidR="00774F56" w:rsidRPr="00774F56" w:rsidRDefault="00774F56" w:rsidP="00774F56">
      <w:pPr>
        <w:spacing w:before="66"/>
        <w:ind w:left="3678" w:right="3580" w:hanging="1"/>
        <w:jc w:val="center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z w:val="22"/>
          <w:szCs w:val="22"/>
        </w:rPr>
        <w:t>Finnian Hester</w:t>
      </w:r>
    </w:p>
    <w:p w14:paraId="00B3B9C6" w14:textId="3331F726" w:rsidR="00C078DE" w:rsidRPr="00774F56" w:rsidRDefault="00774F56" w:rsidP="00774F56">
      <w:pPr>
        <w:spacing w:before="66"/>
        <w:ind w:left="3678" w:right="3580" w:hanging="1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774F56">
        <w:rPr>
          <w:rFonts w:asciiTheme="minorHAnsi" w:hAnsiTheme="minorHAnsi" w:cstheme="minorHAnsi"/>
          <w:bCs/>
          <w:sz w:val="22"/>
          <w:szCs w:val="22"/>
        </w:rPr>
        <w:t>A</w:t>
      </w:r>
      <w:r w:rsidRPr="00774F56">
        <w:rPr>
          <w:rFonts w:asciiTheme="minorHAnsi" w:hAnsiTheme="minorHAnsi" w:cstheme="minorHAnsi"/>
          <w:bCs/>
          <w:spacing w:val="1"/>
          <w:sz w:val="22"/>
          <w:szCs w:val="22"/>
        </w:rPr>
        <w:t>n</w:t>
      </w:r>
      <w:r w:rsidRPr="00774F56">
        <w:rPr>
          <w:rFonts w:asciiTheme="minorHAnsi" w:hAnsiTheme="minorHAnsi" w:cstheme="minorHAnsi"/>
          <w:bCs/>
          <w:sz w:val="22"/>
          <w:szCs w:val="22"/>
        </w:rPr>
        <w:t xml:space="preserve">y </w:t>
      </w:r>
      <w:r w:rsidRPr="00774F56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bCs/>
          <w:sz w:val="22"/>
          <w:szCs w:val="22"/>
        </w:rPr>
        <w:t>ow</w:t>
      </w:r>
      <w:r w:rsidRPr="00774F56">
        <w:rPr>
          <w:rFonts w:asciiTheme="minorHAnsi" w:hAnsiTheme="minorHAnsi" w:cstheme="minorHAnsi"/>
          <w:bCs/>
          <w:spacing w:val="1"/>
          <w:sz w:val="22"/>
          <w:szCs w:val="22"/>
        </w:rPr>
        <w:t>n</w:t>
      </w:r>
      <w:r w:rsidRPr="00774F56">
        <w:rPr>
          <w:rFonts w:asciiTheme="minorHAnsi" w:hAnsiTheme="minorHAnsi" w:cstheme="minorHAnsi"/>
          <w:bCs/>
          <w:sz w:val="22"/>
          <w:szCs w:val="22"/>
        </w:rPr>
        <w:t xml:space="preserve">, NY 99999 </w:t>
      </w:r>
      <w:r w:rsidRPr="00774F56">
        <w:rPr>
          <w:rFonts w:asciiTheme="minorHAnsi" w:hAnsiTheme="minorHAnsi" w:cstheme="minorHAnsi"/>
          <w:bCs/>
          <w:spacing w:val="-1"/>
          <w:sz w:val="22"/>
          <w:szCs w:val="22"/>
        </w:rPr>
        <w:t>(</w:t>
      </w:r>
      <w:r w:rsidRPr="00774F56">
        <w:rPr>
          <w:rFonts w:asciiTheme="minorHAnsi" w:hAnsiTheme="minorHAnsi" w:cstheme="minorHAnsi"/>
          <w:bCs/>
          <w:sz w:val="22"/>
          <w:szCs w:val="22"/>
        </w:rPr>
        <w:t>999)</w:t>
      </w:r>
      <w:r w:rsidRPr="00774F56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bCs/>
          <w:sz w:val="22"/>
          <w:szCs w:val="22"/>
        </w:rPr>
        <w:t>999</w:t>
      </w:r>
      <w:r w:rsidRPr="00774F56">
        <w:rPr>
          <w:rFonts w:asciiTheme="minorHAnsi" w:hAnsiTheme="minorHAnsi" w:cstheme="minorHAnsi"/>
          <w:bCs/>
          <w:spacing w:val="-1"/>
          <w:sz w:val="22"/>
          <w:szCs w:val="22"/>
        </w:rPr>
        <w:t>-</w:t>
      </w:r>
      <w:r w:rsidRPr="00774F56">
        <w:rPr>
          <w:rFonts w:asciiTheme="minorHAnsi" w:hAnsiTheme="minorHAnsi" w:cstheme="minorHAnsi"/>
          <w:bCs/>
          <w:sz w:val="22"/>
          <w:szCs w:val="22"/>
        </w:rPr>
        <w:t>9999</w:t>
      </w:r>
    </w:p>
    <w:p w14:paraId="09EAA08C" w14:textId="77777777" w:rsidR="00C078DE" w:rsidRPr="00774F56" w:rsidRDefault="00C078DE" w:rsidP="00774F5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91DD682" w14:textId="77777777" w:rsidR="00C078DE" w:rsidRPr="00774F56" w:rsidRDefault="00774F56" w:rsidP="00774F56">
      <w:pPr>
        <w:ind w:left="12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74F56">
        <w:rPr>
          <w:rFonts w:asciiTheme="minorHAnsi" w:hAnsiTheme="minorHAnsi" w:cstheme="minorHAnsi"/>
          <w:b/>
          <w:sz w:val="22"/>
          <w:szCs w:val="22"/>
        </w:rPr>
        <w:t>O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4F56">
        <w:rPr>
          <w:rFonts w:asciiTheme="minorHAnsi" w:hAnsiTheme="minorHAnsi" w:cstheme="minorHAnsi"/>
          <w:b/>
          <w:sz w:val="22"/>
          <w:szCs w:val="22"/>
        </w:rPr>
        <w:t>I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b/>
          <w:sz w:val="22"/>
          <w:szCs w:val="22"/>
        </w:rPr>
        <w:t xml:space="preserve">ION 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b/>
          <w:sz w:val="22"/>
          <w:szCs w:val="22"/>
        </w:rPr>
        <w:t>I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TL</w:t>
      </w:r>
      <w:r w:rsidRPr="00774F5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774F56">
        <w:rPr>
          <w:rFonts w:asciiTheme="minorHAnsi" w:hAnsiTheme="minorHAnsi" w:cstheme="minorHAnsi"/>
          <w:sz w:val="22"/>
          <w:szCs w:val="22"/>
        </w:rPr>
        <w:t>na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nt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Mana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.</w:t>
      </w:r>
    </w:p>
    <w:p w14:paraId="58BAE851" w14:textId="77777777" w:rsidR="00C078DE" w:rsidRPr="00774F56" w:rsidRDefault="00774F56" w:rsidP="00774F56">
      <w:pPr>
        <w:spacing w:before="9"/>
        <w:ind w:left="12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b/>
          <w:sz w:val="22"/>
          <w:szCs w:val="22"/>
        </w:rPr>
        <w:t>AVAI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b/>
          <w:sz w:val="22"/>
          <w:szCs w:val="22"/>
        </w:rPr>
        <w:t>A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BLE</w:t>
      </w:r>
      <w:r w:rsidRPr="00774F56">
        <w:rPr>
          <w:rFonts w:asciiTheme="minorHAnsi" w:hAnsiTheme="minorHAnsi" w:cstheme="minorHAnsi"/>
          <w:b/>
          <w:sz w:val="22"/>
          <w:szCs w:val="22"/>
        </w:rPr>
        <w:t>:</w:t>
      </w:r>
      <w:r w:rsidRPr="00774F5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774F56">
        <w:rPr>
          <w:rFonts w:asciiTheme="minorHAnsi" w:hAnsiTheme="minorHAnsi" w:cstheme="minorHAnsi"/>
          <w:sz w:val="22"/>
          <w:szCs w:val="22"/>
        </w:rPr>
        <w:t>ed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</w:p>
    <w:p w14:paraId="156F5EA2" w14:textId="77777777" w:rsidR="00C078DE" w:rsidRPr="00774F56" w:rsidRDefault="00C078DE" w:rsidP="00774F5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C8E178F" w14:textId="77777777" w:rsidR="00C078DE" w:rsidRPr="00774F56" w:rsidRDefault="00774F56" w:rsidP="00774F56">
      <w:pPr>
        <w:ind w:left="12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4F56">
        <w:rPr>
          <w:rFonts w:asciiTheme="minorHAnsi" w:hAnsiTheme="minorHAnsi" w:cstheme="minorHAnsi"/>
          <w:b/>
          <w:sz w:val="22"/>
          <w:szCs w:val="22"/>
        </w:rPr>
        <w:t>U</w:t>
      </w:r>
      <w:r w:rsidRPr="00774F56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774F56">
        <w:rPr>
          <w:rFonts w:asciiTheme="minorHAnsi" w:hAnsiTheme="minorHAnsi" w:cstheme="minorHAnsi"/>
          <w:b/>
          <w:sz w:val="22"/>
          <w:szCs w:val="22"/>
        </w:rPr>
        <w:t>AR</w:t>
      </w:r>
      <w:r w:rsidRPr="00774F56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74F56">
        <w:rPr>
          <w:rFonts w:asciiTheme="minorHAnsi" w:hAnsiTheme="minorHAnsi" w:cstheme="minorHAnsi"/>
          <w:b/>
          <w:sz w:val="22"/>
          <w:szCs w:val="22"/>
        </w:rPr>
        <w:t>:</w:t>
      </w:r>
    </w:p>
    <w:p w14:paraId="222AB752" w14:textId="77777777" w:rsidR="00C078DE" w:rsidRPr="00774F56" w:rsidRDefault="00774F56" w:rsidP="00774F56">
      <w:pPr>
        <w:spacing w:before="86"/>
        <w:ind w:left="120" w:right="19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z w:val="22"/>
          <w:szCs w:val="22"/>
        </w:rPr>
        <w:t>Loo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74F56">
        <w:rPr>
          <w:rFonts w:asciiTheme="minorHAnsi" w:hAnsiTheme="minorHAnsi" w:cstheme="minorHAnsi"/>
          <w:sz w:val="22"/>
          <w:szCs w:val="22"/>
        </w:rPr>
        <w:t>or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74F56">
        <w:rPr>
          <w:rFonts w:asciiTheme="minorHAnsi" w:hAnsiTheme="minorHAnsi" w:cstheme="minorHAnsi"/>
          <w:sz w:val="22"/>
          <w:szCs w:val="22"/>
        </w:rPr>
        <w:t>po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 xml:space="preserve">o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ant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ana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74F56">
        <w:rPr>
          <w:rFonts w:asciiTheme="minorHAnsi" w:hAnsiTheme="minorHAnsi" w:cstheme="minorHAnsi"/>
          <w:sz w:val="22"/>
          <w:szCs w:val="22"/>
        </w:rPr>
        <w:t>or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an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74F56">
        <w:rPr>
          <w:rFonts w:asciiTheme="minorHAnsi" w:hAnsiTheme="minorHAnsi" w:cstheme="minorHAnsi"/>
          <w:sz w:val="22"/>
          <w:szCs w:val="22"/>
        </w:rPr>
        <w:t>ed co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 xml:space="preserve">pany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74F56">
        <w:rPr>
          <w:rFonts w:asciiTheme="minorHAnsi" w:hAnsiTheme="minorHAnsi" w:cstheme="minorHAnsi"/>
          <w:sz w:val="22"/>
          <w:szCs w:val="22"/>
        </w:rPr>
        <w:t>es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 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774F56">
        <w:rPr>
          <w:rFonts w:asciiTheme="minorHAnsi" w:hAnsiTheme="minorHAnsi" w:cstheme="minorHAnsi"/>
          <w:sz w:val="22"/>
          <w:szCs w:val="22"/>
        </w:rPr>
        <w:t xml:space="preserve">. 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qua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d and 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d 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ss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on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he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xc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 xml:space="preserve">ent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z w:val="22"/>
          <w:szCs w:val="22"/>
        </w:rPr>
        <w:t>nal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and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un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on 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74F56">
        <w:rPr>
          <w:rFonts w:asciiTheme="minorHAnsi" w:hAnsiTheme="minorHAnsi" w:cstheme="minorHAnsi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pa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pos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on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ou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d c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k du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es.</w:t>
      </w:r>
    </w:p>
    <w:p w14:paraId="5BC78DB1" w14:textId="77777777" w:rsidR="00C078DE" w:rsidRPr="00774F56" w:rsidRDefault="00C078DE" w:rsidP="00774F5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193B564" w14:textId="77777777" w:rsidR="00C078DE" w:rsidRPr="00774F56" w:rsidRDefault="00774F56" w:rsidP="00774F56">
      <w:pPr>
        <w:ind w:left="12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b/>
          <w:sz w:val="22"/>
          <w:szCs w:val="22"/>
        </w:rPr>
        <w:t>QUA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b/>
          <w:sz w:val="22"/>
          <w:szCs w:val="22"/>
        </w:rPr>
        <w:t>I</w:t>
      </w:r>
      <w:r w:rsidRPr="00774F5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774F56">
        <w:rPr>
          <w:rFonts w:asciiTheme="minorHAnsi" w:hAnsiTheme="minorHAnsi" w:cstheme="minorHAnsi"/>
          <w:b/>
          <w:sz w:val="22"/>
          <w:szCs w:val="22"/>
        </w:rPr>
        <w:t>ICA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b/>
          <w:sz w:val="22"/>
          <w:szCs w:val="22"/>
        </w:rPr>
        <w:t xml:space="preserve">ION 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4F56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774F56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774F56">
        <w:rPr>
          <w:rFonts w:asciiTheme="minorHAnsi" w:hAnsiTheme="minorHAnsi" w:cstheme="minorHAnsi"/>
          <w:b/>
          <w:sz w:val="22"/>
          <w:szCs w:val="22"/>
        </w:rPr>
        <w:t>AR</w:t>
      </w:r>
      <w:r w:rsidRPr="00774F56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74F56">
        <w:rPr>
          <w:rFonts w:asciiTheme="minorHAnsi" w:hAnsiTheme="minorHAnsi" w:cstheme="minorHAnsi"/>
          <w:b/>
          <w:sz w:val="22"/>
          <w:szCs w:val="22"/>
        </w:rPr>
        <w:t>:</w:t>
      </w:r>
    </w:p>
    <w:p w14:paraId="6AA27AFE" w14:textId="4648387C" w:rsidR="00C078DE" w:rsidRPr="00774F56" w:rsidRDefault="00774F56" w:rsidP="00774F56">
      <w:pPr>
        <w:spacing w:before="88"/>
        <w:ind w:left="120" w:right="69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z w:val="22"/>
          <w:szCs w:val="22"/>
        </w:rPr>
        <w:t>Four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74F56">
        <w:rPr>
          <w:rFonts w:asciiTheme="minorHAnsi" w:hAnsiTheme="minorHAnsi" w:cstheme="minorHAnsi"/>
          <w:sz w:val="22"/>
          <w:szCs w:val="22"/>
        </w:rPr>
        <w:t>ea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of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exp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ence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he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us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he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x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>no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of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cu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 xml:space="preserve">ce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ana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, expe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 co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774F56">
        <w:rPr>
          <w:rFonts w:asciiTheme="minorHAnsi" w:hAnsiTheme="minorHAnsi" w:cstheme="minorHAnsi"/>
          <w:sz w:val="22"/>
          <w:szCs w:val="22"/>
        </w:rPr>
        <w:t>un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z w:val="22"/>
          <w:szCs w:val="22"/>
        </w:rPr>
        <w:t>n 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s,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exp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774F56">
        <w:rPr>
          <w:rFonts w:asciiTheme="minorHAnsi" w:hAnsiTheme="minorHAnsi" w:cstheme="minorHAnsi"/>
          <w:sz w:val="22"/>
          <w:szCs w:val="22"/>
        </w:rPr>
        <w:t>ce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us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74F56">
        <w:rPr>
          <w:rFonts w:asciiTheme="minorHAnsi" w:hAnsiTheme="minorHAnsi" w:cstheme="minorHAnsi"/>
          <w:sz w:val="22"/>
          <w:szCs w:val="22"/>
        </w:rPr>
        <w:t>ne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un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74F56">
        <w:rPr>
          <w:rFonts w:asciiTheme="minorHAnsi" w:hAnsiTheme="minorHAnsi" w:cstheme="minorHAnsi"/>
          <w:sz w:val="22"/>
          <w:szCs w:val="22"/>
        </w:rPr>
        <w:t>on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, exc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nt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74F56">
        <w:rPr>
          <w:rFonts w:asciiTheme="minorHAnsi" w:hAnsiTheme="minorHAnsi" w:cstheme="minorHAnsi"/>
          <w:sz w:val="22"/>
          <w:szCs w:val="22"/>
        </w:rPr>
        <w:t>so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74F56">
        <w:rPr>
          <w:rFonts w:asciiTheme="minorHAnsi" w:hAnsiTheme="minorHAnsi" w:cstheme="minorHAnsi"/>
          <w:sz w:val="22"/>
          <w:szCs w:val="22"/>
        </w:rPr>
        <w:t xml:space="preserve">s,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b/>
          <w:sz w:val="22"/>
          <w:szCs w:val="22"/>
        </w:rPr>
        <w:t>o</w:t>
      </w:r>
      <w:r w:rsidRPr="00774F5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b/>
          <w:sz w:val="22"/>
          <w:szCs w:val="22"/>
        </w:rPr>
        <w:t>e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b/>
          <w:sz w:val="22"/>
          <w:szCs w:val="22"/>
        </w:rPr>
        <w:t>Sk</w:t>
      </w:r>
      <w:r w:rsidRPr="00774F5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b/>
          <w:sz w:val="22"/>
          <w:szCs w:val="22"/>
        </w:rPr>
        <w:t>s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ude:</w:t>
      </w:r>
    </w:p>
    <w:p w14:paraId="76554EEB" w14:textId="77777777" w:rsidR="00C078DE" w:rsidRPr="00774F56" w:rsidRDefault="00774F56" w:rsidP="00774F56">
      <w:pPr>
        <w:ind w:left="12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Exce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on and</w:t>
      </w:r>
      <w:r w:rsidRPr="00774F5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an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74F56">
        <w:rPr>
          <w:rFonts w:asciiTheme="minorHAnsi" w:hAnsiTheme="minorHAnsi" w:cstheme="minorHAnsi"/>
          <w:sz w:val="22"/>
          <w:szCs w:val="22"/>
        </w:rPr>
        <w:t>on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ls</w:t>
      </w:r>
      <w:r w:rsidRPr="00774F56">
        <w:rPr>
          <w:rFonts w:asciiTheme="minorHAnsi" w:hAnsiTheme="minorHAnsi" w:cstheme="minorHAnsi"/>
          <w:sz w:val="22"/>
          <w:szCs w:val="22"/>
        </w:rPr>
        <w:t>.</w:t>
      </w:r>
    </w:p>
    <w:p w14:paraId="41C175BF" w14:textId="77777777" w:rsidR="00C078DE" w:rsidRPr="00774F56" w:rsidRDefault="00774F56" w:rsidP="00774F56">
      <w:pPr>
        <w:spacing w:before="16"/>
        <w:ind w:left="12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Exce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74F56">
        <w:rPr>
          <w:rFonts w:asciiTheme="minorHAnsi" w:hAnsiTheme="minorHAnsi" w:cstheme="minorHAnsi"/>
          <w:sz w:val="22"/>
          <w:szCs w:val="22"/>
        </w:rPr>
        <w:t>s.</w:t>
      </w:r>
    </w:p>
    <w:p w14:paraId="35CEFB47" w14:textId="77777777" w:rsidR="00C078DE" w:rsidRPr="00774F56" w:rsidRDefault="00774F56" w:rsidP="00774F56">
      <w:pPr>
        <w:ind w:left="120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an ene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on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ch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?</w:t>
      </w:r>
    </w:p>
    <w:p w14:paraId="608A92EE" w14:textId="77777777" w:rsidR="00C078DE" w:rsidRPr="00774F56" w:rsidRDefault="00774F56" w:rsidP="00774F56">
      <w:pPr>
        <w:spacing w:before="16"/>
        <w:ind w:left="120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b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 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on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.</w:t>
      </w:r>
    </w:p>
    <w:p w14:paraId="3F33A0E2" w14:textId="77777777" w:rsidR="00C078DE" w:rsidRPr="00774F56" w:rsidRDefault="00774F56" w:rsidP="00774F56">
      <w:pPr>
        <w:spacing w:before="16"/>
        <w:ind w:left="120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us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ons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M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na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ent.</w:t>
      </w:r>
    </w:p>
    <w:p w14:paraId="3AAFD193" w14:textId="77777777" w:rsidR="00C078DE" w:rsidRPr="00774F56" w:rsidRDefault="00774F56" w:rsidP="00774F56">
      <w:pPr>
        <w:spacing w:before="16"/>
        <w:ind w:left="120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ood 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em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74F56">
        <w:rPr>
          <w:rFonts w:asciiTheme="minorHAnsi" w:hAnsiTheme="minorHAnsi" w:cstheme="minorHAnsi"/>
          <w:sz w:val="22"/>
          <w:szCs w:val="22"/>
        </w:rPr>
        <w:t>s.</w:t>
      </w:r>
    </w:p>
    <w:p w14:paraId="0607B538" w14:textId="77777777" w:rsidR="00C078DE" w:rsidRPr="00774F56" w:rsidRDefault="00774F56" w:rsidP="00774F56">
      <w:pPr>
        <w:spacing w:before="16"/>
        <w:ind w:left="120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Exce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b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un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on 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z w:val="22"/>
          <w:szCs w:val="22"/>
        </w:rPr>
        <w:t>.</w:t>
      </w:r>
    </w:p>
    <w:p w14:paraId="70BFDD63" w14:textId="77777777" w:rsidR="00C078DE" w:rsidRPr="00774F56" w:rsidRDefault="00774F56" w:rsidP="00774F56">
      <w:pPr>
        <w:spacing w:before="14"/>
        <w:ind w:left="120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Exce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>no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dg</w:t>
      </w:r>
      <w:r w:rsidRPr="00774F56">
        <w:rPr>
          <w:rFonts w:asciiTheme="minorHAnsi" w:hAnsiTheme="minorHAnsi" w:cstheme="minorHAnsi"/>
          <w:sz w:val="22"/>
          <w:szCs w:val="22"/>
        </w:rPr>
        <w:t>e.</w:t>
      </w:r>
    </w:p>
    <w:p w14:paraId="0B9D1A13" w14:textId="77777777" w:rsidR="00C078DE" w:rsidRPr="00774F56" w:rsidRDefault="00C078DE" w:rsidP="00774F5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4FE0F2A" w14:textId="77777777" w:rsidR="00C078DE" w:rsidRPr="00774F56" w:rsidRDefault="00774F56" w:rsidP="00774F56">
      <w:pPr>
        <w:ind w:left="12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b/>
          <w:sz w:val="22"/>
          <w:szCs w:val="22"/>
        </w:rPr>
        <w:t>QUA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b/>
          <w:sz w:val="22"/>
          <w:szCs w:val="22"/>
        </w:rPr>
        <w:t>I</w:t>
      </w:r>
      <w:r w:rsidRPr="00774F5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774F56">
        <w:rPr>
          <w:rFonts w:asciiTheme="minorHAnsi" w:hAnsiTheme="minorHAnsi" w:cstheme="minorHAnsi"/>
          <w:b/>
          <w:sz w:val="22"/>
          <w:szCs w:val="22"/>
        </w:rPr>
        <w:t>ICA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b/>
          <w:sz w:val="22"/>
          <w:szCs w:val="22"/>
        </w:rPr>
        <w:t>ION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4F56">
        <w:rPr>
          <w:rFonts w:asciiTheme="minorHAnsi" w:hAnsiTheme="minorHAnsi" w:cstheme="minorHAnsi"/>
          <w:b/>
          <w:sz w:val="22"/>
          <w:szCs w:val="22"/>
        </w:rPr>
        <w:t>:</w:t>
      </w:r>
    </w:p>
    <w:p w14:paraId="419883F1" w14:textId="77777777" w:rsidR="00C078DE" w:rsidRPr="00774F56" w:rsidRDefault="00774F56" w:rsidP="00774F56">
      <w:pPr>
        <w:spacing w:before="54"/>
        <w:ind w:left="12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74F56">
        <w:rPr>
          <w:rFonts w:asciiTheme="minorHAnsi" w:hAnsiTheme="minorHAnsi" w:cstheme="minorHAnsi"/>
          <w:sz w:val="22"/>
          <w:szCs w:val="22"/>
        </w:rPr>
        <w:t>our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74F56">
        <w:rPr>
          <w:rFonts w:asciiTheme="minorHAnsi" w:hAnsiTheme="minorHAnsi" w:cstheme="minorHAnsi"/>
          <w:sz w:val="22"/>
          <w:szCs w:val="22"/>
        </w:rPr>
        <w:t>ea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of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ex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ce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 xml:space="preserve">n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d cu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774F56">
        <w:rPr>
          <w:rFonts w:asciiTheme="minorHAnsi" w:hAnsiTheme="minorHAnsi" w:cstheme="minorHAnsi"/>
          <w:sz w:val="22"/>
          <w:szCs w:val="22"/>
        </w:rPr>
        <w:t>on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s.</w:t>
      </w:r>
    </w:p>
    <w:p w14:paraId="130A8B8C" w14:textId="77777777" w:rsidR="00C078DE" w:rsidRPr="00774F56" w:rsidRDefault="00774F56" w:rsidP="00774F56">
      <w:pPr>
        <w:tabs>
          <w:tab w:val="left" w:pos="1560"/>
        </w:tabs>
        <w:spacing w:before="1"/>
        <w:ind w:left="1560" w:right="1030" w:hanging="36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>•</w:t>
      </w:r>
      <w:r w:rsidRPr="00774F56">
        <w:rPr>
          <w:rFonts w:asciiTheme="minorHAnsi" w:eastAsia="Verdana" w:hAnsiTheme="minorHAnsi" w:cstheme="minorHAnsi"/>
          <w:sz w:val="22"/>
          <w:szCs w:val="22"/>
        </w:rPr>
        <w:tab/>
      </w:r>
      <w:r w:rsidRPr="00774F56">
        <w:rPr>
          <w:rFonts w:asciiTheme="minorHAnsi" w:hAnsiTheme="minorHAnsi" w:cstheme="minorHAnsi"/>
          <w:sz w:val="22"/>
          <w:szCs w:val="22"/>
        </w:rPr>
        <w:t>M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int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 xml:space="preserve">in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74F56">
        <w:rPr>
          <w:rFonts w:asciiTheme="minorHAnsi" w:hAnsiTheme="minorHAnsi" w:cstheme="minorHAnsi"/>
          <w:sz w:val="22"/>
          <w:szCs w:val="22"/>
        </w:rPr>
        <w:t>ll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 xml:space="preserve">nt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ustom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74F56">
        <w:rPr>
          <w:rFonts w:asciiTheme="minorHAnsi" w:hAnsiTheme="minorHAnsi" w:cstheme="minorHAnsi"/>
          <w:sz w:val="22"/>
          <w:szCs w:val="22"/>
        </w:rPr>
        <w:t>vi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 xml:space="preserve">skills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nd one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4F56">
        <w:rPr>
          <w:rFonts w:asciiTheme="minorHAnsi" w:hAnsiTheme="minorHAnsi" w:cstheme="minorHAnsi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m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m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 xml:space="preserve">nt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74F56">
        <w:rPr>
          <w:rFonts w:asciiTheme="minorHAnsi" w:hAnsiTheme="minorHAnsi" w:cstheme="minorHAnsi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74F56">
        <w:rPr>
          <w:rFonts w:asciiTheme="minorHAnsi" w:hAnsiTheme="minorHAnsi" w:cstheme="minorHAnsi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ce.</w:t>
      </w:r>
    </w:p>
    <w:p w14:paraId="169828EB" w14:textId="77777777" w:rsidR="00C078DE" w:rsidRPr="00774F56" w:rsidRDefault="00774F56" w:rsidP="00774F56">
      <w:pPr>
        <w:ind w:left="12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4F5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kill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d in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area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 of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ssi</w:t>
      </w:r>
      <w:r w:rsidRPr="00774F56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nd inv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nto</w:t>
      </w:r>
      <w:r w:rsidRPr="00774F56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ont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ol.</w:t>
      </w:r>
    </w:p>
    <w:p w14:paraId="6666758B" w14:textId="77777777" w:rsidR="00C078DE" w:rsidRPr="00774F56" w:rsidRDefault="00774F56" w:rsidP="00774F56">
      <w:pPr>
        <w:tabs>
          <w:tab w:val="left" w:pos="1560"/>
        </w:tabs>
        <w:spacing w:before="13"/>
        <w:ind w:left="1560" w:right="867" w:hanging="36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>•</w:t>
      </w:r>
      <w:r w:rsidRPr="00774F56">
        <w:rPr>
          <w:rFonts w:asciiTheme="minorHAnsi" w:eastAsia="Verdana" w:hAnsiTheme="minorHAnsi" w:cstheme="minorHAnsi"/>
          <w:sz w:val="22"/>
          <w:szCs w:val="22"/>
        </w:rPr>
        <w:tab/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74F56">
        <w:rPr>
          <w:rFonts w:asciiTheme="minorHAnsi" w:hAnsiTheme="minorHAnsi" w:cstheme="minorHAnsi"/>
          <w:sz w:val="22"/>
          <w:szCs w:val="22"/>
        </w:rPr>
        <w:t>dwo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ki</w:t>
      </w:r>
      <w:r w:rsidRPr="00774F5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,</w:t>
      </w:r>
      <w:r w:rsidRPr="00774F5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ti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,</w:t>
      </w:r>
      <w:r w:rsidRPr="00774F5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 xml:space="preserve">nd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74F56">
        <w:rPr>
          <w:rFonts w:asciiTheme="minorHAnsi" w:hAnsiTheme="minorHAnsi" w:cstheme="minorHAnsi"/>
          <w:sz w:val="22"/>
          <w:szCs w:val="22"/>
        </w:rPr>
        <w:t>li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bl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 xml:space="preserve">; </w:t>
      </w:r>
      <w:r w:rsidRPr="00774F5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74F5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ni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 xml:space="preserve">d </w:t>
      </w:r>
      <w:r w:rsidRPr="00774F5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74F56">
        <w:rPr>
          <w:rFonts w:asciiTheme="minorHAnsi" w:hAnsiTheme="minorHAnsi" w:cstheme="minorHAnsi"/>
          <w:sz w:val="22"/>
          <w:szCs w:val="22"/>
        </w:rPr>
        <w:t>or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74F56">
        <w:rPr>
          <w:rFonts w:asciiTheme="minorHAnsi" w:hAnsiTheme="minorHAnsi" w:cstheme="minorHAnsi"/>
          <w:sz w:val="22"/>
          <w:szCs w:val="22"/>
        </w:rPr>
        <w:t xml:space="preserve">ssuming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ddition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 xml:space="preserve">l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74F56">
        <w:rPr>
          <w:rFonts w:asciiTheme="minorHAnsi" w:hAnsiTheme="minorHAnsi" w:cstheme="minorHAnsi"/>
          <w:sz w:val="22"/>
          <w:szCs w:val="22"/>
        </w:rPr>
        <w:t>sponsibiliti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s.</w:t>
      </w:r>
    </w:p>
    <w:p w14:paraId="03B83BDA" w14:textId="77777777" w:rsidR="00C078DE" w:rsidRPr="00774F56" w:rsidRDefault="00774F56" w:rsidP="00774F56">
      <w:pPr>
        <w:ind w:left="12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4F5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nt p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obl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m solv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with st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ong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sis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774F56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skills.</w:t>
      </w:r>
    </w:p>
    <w:p w14:paraId="4DDCD251" w14:textId="77777777" w:rsidR="00C078DE" w:rsidRPr="00774F56" w:rsidRDefault="00774F56" w:rsidP="00774F56">
      <w:pPr>
        <w:ind w:left="12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4F5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Exe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ood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nd d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acy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 cu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ce.</w:t>
      </w:r>
    </w:p>
    <w:p w14:paraId="2B7D4924" w14:textId="77777777" w:rsidR="00C078DE" w:rsidRPr="00774F56" w:rsidRDefault="00774F56" w:rsidP="00774F56">
      <w:pPr>
        <w:ind w:left="12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4F5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Expe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 b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sh d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epo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;</w:t>
      </w:r>
    </w:p>
    <w:p w14:paraId="006BAA25" w14:textId="77777777" w:rsidR="00C078DE" w:rsidRPr="00774F56" w:rsidRDefault="00774F56" w:rsidP="00774F56">
      <w:pPr>
        <w:tabs>
          <w:tab w:val="left" w:pos="1560"/>
        </w:tabs>
        <w:spacing w:before="13"/>
        <w:ind w:left="1560" w:right="84" w:hanging="36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>•</w:t>
      </w:r>
      <w:r w:rsidRPr="00774F56">
        <w:rPr>
          <w:rFonts w:asciiTheme="minorHAnsi" w:eastAsia="Verdana" w:hAnsiTheme="minorHAnsi" w:cstheme="minorHAnsi"/>
          <w:sz w:val="22"/>
          <w:szCs w:val="22"/>
        </w:rPr>
        <w:tab/>
      </w:r>
      <w:r w:rsidRPr="00774F56">
        <w:rPr>
          <w:rFonts w:asciiTheme="minorHAnsi" w:hAnsiTheme="minorHAnsi" w:cstheme="minorHAnsi"/>
          <w:sz w:val="22"/>
          <w:szCs w:val="22"/>
        </w:rPr>
        <w:t>Expe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ed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 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s, 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she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 xml:space="preserve">nd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 xml:space="preserve">n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ss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 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 xml:space="preserve">up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74F56">
        <w:rPr>
          <w:rFonts w:asciiTheme="minorHAnsi" w:hAnsiTheme="minorHAnsi" w:cstheme="minorHAnsi"/>
          <w:sz w:val="22"/>
          <w:szCs w:val="22"/>
        </w:rPr>
        <w:t>and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z w:val="22"/>
          <w:szCs w:val="22"/>
        </w:rPr>
        <w:t>e 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74F56">
        <w:rPr>
          <w:rFonts w:asciiTheme="minorHAnsi" w:hAnsiTheme="minorHAnsi" w:cstheme="minorHAnsi"/>
          <w:sz w:val="22"/>
          <w:szCs w:val="22"/>
        </w:rPr>
        <w:t xml:space="preserve">s,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 xml:space="preserve">ns, and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74F56">
        <w:rPr>
          <w:rFonts w:asciiTheme="minorHAnsi" w:hAnsiTheme="minorHAnsi" w:cstheme="minorHAnsi"/>
          <w:sz w:val="22"/>
          <w:szCs w:val="22"/>
        </w:rPr>
        <w:t>ons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z w:val="22"/>
          <w:szCs w:val="22"/>
        </w:rPr>
        <w:t>nd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on.</w:t>
      </w:r>
    </w:p>
    <w:p w14:paraId="3D6B0C88" w14:textId="77777777" w:rsidR="00C078DE" w:rsidRPr="00774F56" w:rsidRDefault="00774F56" w:rsidP="00774F56">
      <w:pPr>
        <w:tabs>
          <w:tab w:val="left" w:pos="1560"/>
        </w:tabs>
        <w:spacing w:before="6"/>
        <w:ind w:left="1560" w:right="234" w:hanging="36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>•</w:t>
      </w:r>
      <w:r w:rsidRPr="00774F56">
        <w:rPr>
          <w:rFonts w:asciiTheme="minorHAnsi" w:eastAsia="Verdana" w:hAnsiTheme="minorHAnsi" w:cstheme="minorHAnsi"/>
          <w:sz w:val="22"/>
          <w:szCs w:val="22"/>
        </w:rPr>
        <w:tab/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eat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n 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z w:val="22"/>
          <w:szCs w:val="22"/>
        </w:rPr>
        <w:t>n 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d as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cu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 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774F56">
        <w:rPr>
          <w:rFonts w:asciiTheme="minorHAnsi" w:hAnsiTheme="minorHAnsi" w:cstheme="minorHAnsi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74F56">
        <w:rPr>
          <w:rFonts w:asciiTheme="minorHAnsi" w:hAnsiTheme="minorHAnsi" w:cstheme="minorHAnsi"/>
          <w:sz w:val="22"/>
          <w:szCs w:val="22"/>
        </w:rPr>
        <w:t>ng boo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 xml:space="preserve">and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s.</w:t>
      </w:r>
    </w:p>
    <w:p w14:paraId="4ECC94FF" w14:textId="77777777" w:rsidR="00C078DE" w:rsidRPr="00774F56" w:rsidRDefault="00774F56" w:rsidP="00774F56">
      <w:pPr>
        <w:tabs>
          <w:tab w:val="left" w:pos="1560"/>
        </w:tabs>
        <w:spacing w:before="6"/>
        <w:ind w:left="1560" w:right="149" w:hanging="36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>•</w:t>
      </w:r>
      <w:r w:rsidRPr="00774F56">
        <w:rPr>
          <w:rFonts w:asciiTheme="minorHAnsi" w:eastAsia="Verdana" w:hAnsiTheme="minorHAnsi" w:cstheme="minorHAnsi"/>
          <w:sz w:val="22"/>
          <w:szCs w:val="22"/>
        </w:rPr>
        <w:tab/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b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 q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n and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74F56">
        <w:rPr>
          <w:rFonts w:asciiTheme="minorHAnsi" w:hAnsiTheme="minorHAnsi" w:cstheme="minorHAnsi"/>
          <w:sz w:val="22"/>
          <w:szCs w:val="22"/>
        </w:rPr>
        <w:t>ow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edu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sa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ons,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cash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nd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, bus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ess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oced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s,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c.</w:t>
      </w:r>
    </w:p>
    <w:p w14:paraId="197CECE8" w14:textId="77777777" w:rsidR="00C078DE" w:rsidRPr="00774F56" w:rsidRDefault="00774F56" w:rsidP="00774F56">
      <w:pPr>
        <w:ind w:left="12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4F5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Expe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 h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cus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os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689933D4" w14:textId="77777777" w:rsidR="00C078DE" w:rsidRPr="00774F56" w:rsidRDefault="00774F56" w:rsidP="00774F56">
      <w:pPr>
        <w:ind w:left="1200"/>
        <w:rPr>
          <w:rFonts w:asciiTheme="minorHAnsi" w:hAnsiTheme="minorHAnsi" w:cstheme="minorHAnsi"/>
          <w:sz w:val="22"/>
          <w:szCs w:val="22"/>
        </w:rPr>
        <w:sectPr w:rsidR="00C078DE" w:rsidRPr="00774F56">
          <w:pgSz w:w="12240" w:h="15840"/>
          <w:pgMar w:top="1380" w:right="1420" w:bottom="280" w:left="1320" w:header="720" w:footer="720" w:gutter="0"/>
          <w:cols w:space="720"/>
        </w:sectPr>
      </w:pPr>
      <w:r w:rsidRPr="00774F5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4F56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pu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no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e.</w:t>
      </w:r>
    </w:p>
    <w:p w14:paraId="58664B05" w14:textId="77777777" w:rsidR="00C078DE" w:rsidRPr="00774F56" w:rsidRDefault="00774F56" w:rsidP="00774F56">
      <w:pPr>
        <w:spacing w:before="66"/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b/>
          <w:spacing w:val="-3"/>
          <w:sz w:val="22"/>
          <w:szCs w:val="22"/>
        </w:rPr>
        <w:lastRenderedPageBreak/>
        <w:t>P</w:t>
      </w:r>
      <w:r w:rsidRPr="00774F56">
        <w:rPr>
          <w:rFonts w:asciiTheme="minorHAnsi" w:hAnsiTheme="minorHAnsi" w:cstheme="minorHAnsi"/>
          <w:b/>
          <w:sz w:val="22"/>
          <w:szCs w:val="22"/>
        </w:rPr>
        <w:t>R</w:t>
      </w:r>
      <w:r w:rsidRPr="00774F5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774F5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774F56">
        <w:rPr>
          <w:rFonts w:asciiTheme="minorHAnsi" w:hAnsiTheme="minorHAnsi" w:cstheme="minorHAnsi"/>
          <w:b/>
          <w:sz w:val="22"/>
          <w:szCs w:val="22"/>
        </w:rPr>
        <w:t>IONAL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 xml:space="preserve"> E</w:t>
      </w:r>
      <w:r w:rsidRPr="00774F56">
        <w:rPr>
          <w:rFonts w:asciiTheme="minorHAnsi" w:hAnsiTheme="minorHAnsi" w:cstheme="minorHAnsi"/>
          <w:b/>
          <w:sz w:val="22"/>
          <w:szCs w:val="22"/>
        </w:rPr>
        <w:t>XP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74F56">
        <w:rPr>
          <w:rFonts w:asciiTheme="minorHAnsi" w:hAnsiTheme="minorHAnsi" w:cstheme="minorHAnsi"/>
          <w:b/>
          <w:sz w:val="22"/>
          <w:szCs w:val="22"/>
        </w:rPr>
        <w:t>RI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74F56">
        <w:rPr>
          <w:rFonts w:asciiTheme="minorHAnsi" w:hAnsiTheme="minorHAnsi" w:cstheme="minorHAnsi"/>
          <w:b/>
          <w:sz w:val="22"/>
          <w:szCs w:val="22"/>
        </w:rPr>
        <w:t>NC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74F56">
        <w:rPr>
          <w:rFonts w:asciiTheme="minorHAnsi" w:hAnsiTheme="minorHAnsi" w:cstheme="minorHAnsi"/>
          <w:b/>
          <w:sz w:val="22"/>
          <w:szCs w:val="22"/>
        </w:rPr>
        <w:t>:</w:t>
      </w:r>
    </w:p>
    <w:p w14:paraId="6758D415" w14:textId="77777777" w:rsidR="00C078DE" w:rsidRPr="00774F56" w:rsidRDefault="00774F56" w:rsidP="00774F56">
      <w:pPr>
        <w:spacing w:before="65"/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774F56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774F5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</w:p>
    <w:p w14:paraId="55CD1E97" w14:textId="77777777" w:rsidR="00C078DE" w:rsidRPr="00774F56" w:rsidRDefault="00774F56" w:rsidP="00774F56">
      <w:pPr>
        <w:spacing w:before="9"/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05/09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-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</w:p>
    <w:p w14:paraId="391B7573" w14:textId="77777777" w:rsidR="00C078DE" w:rsidRPr="00774F56" w:rsidRDefault="00774F56" w:rsidP="00774F56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 xml:space="preserve">il </w:t>
      </w: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shi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</w:p>
    <w:p w14:paraId="6D759A83" w14:textId="77777777" w:rsidR="00C078DE" w:rsidRPr="00774F56" w:rsidRDefault="00774F56" w:rsidP="00774F56">
      <w:pPr>
        <w:spacing w:before="17"/>
        <w:ind w:left="118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Wa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on 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s.</w:t>
      </w:r>
    </w:p>
    <w:p w14:paraId="53B57658" w14:textId="77777777" w:rsidR="00C078DE" w:rsidRPr="00774F56" w:rsidRDefault="00774F56" w:rsidP="00774F56">
      <w:pPr>
        <w:spacing w:before="16"/>
        <w:ind w:left="118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ean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 xml:space="preserve">d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and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un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oa</w:t>
      </w:r>
      <w:r w:rsidRPr="00774F56">
        <w:rPr>
          <w:rFonts w:asciiTheme="minorHAnsi" w:hAnsiTheme="minorHAnsi" w:cstheme="minorHAnsi"/>
          <w:sz w:val="22"/>
          <w:szCs w:val="22"/>
        </w:rPr>
        <w:t xml:space="preserve">ded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uck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de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z w:val="22"/>
          <w:szCs w:val="22"/>
        </w:rPr>
        <w:t>.</w:t>
      </w:r>
    </w:p>
    <w:p w14:paraId="7389F764" w14:textId="77777777" w:rsidR="00C078DE" w:rsidRPr="00774F56" w:rsidRDefault="00774F56" w:rsidP="00774F56">
      <w:pPr>
        <w:spacing w:before="16"/>
        <w:ind w:left="118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z w:val="22"/>
          <w:szCs w:val="22"/>
        </w:rPr>
        <w:pict w14:anchorId="63CC97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92.5pt;margin-top:170.2pt;width:138.9pt;height:134.7pt;z-index:-251657216;mso-position-horizontal-relative:page;mso-position-vertical-relative:page">
            <v:imagedata r:id="rId5" o:title=""/>
            <w10:wrap anchorx="page" anchory="page"/>
          </v:shape>
        </w:pict>
      </w: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>ed co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and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sh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es.</w:t>
      </w:r>
    </w:p>
    <w:p w14:paraId="0EE4A6FA" w14:textId="77777777" w:rsidR="00C078DE" w:rsidRPr="00774F56" w:rsidRDefault="00774F56" w:rsidP="00774F56">
      <w:pPr>
        <w:spacing w:before="14"/>
        <w:ind w:left="118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Wo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 xml:space="preserve">ed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 xml:space="preserve">n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74F56">
        <w:rPr>
          <w:rFonts w:asciiTheme="minorHAnsi" w:hAnsiTheme="minorHAnsi" w:cstheme="minorHAnsi"/>
          <w:sz w:val="22"/>
          <w:szCs w:val="22"/>
        </w:rPr>
        <w:t xml:space="preserve">en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 xml:space="preserve">ch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ud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d coo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ba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z w:val="22"/>
          <w:szCs w:val="22"/>
        </w:rPr>
        <w:t>ed on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ne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ds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 xml:space="preserve">d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z w:val="22"/>
          <w:szCs w:val="22"/>
        </w:rPr>
        <w:t>an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ts</w:t>
      </w:r>
      <w:r w:rsidRPr="00774F56">
        <w:rPr>
          <w:rFonts w:asciiTheme="minorHAnsi" w:hAnsiTheme="minorHAnsi" w:cstheme="minorHAnsi"/>
          <w:sz w:val="22"/>
          <w:szCs w:val="22"/>
        </w:rPr>
        <w:t>.</w:t>
      </w:r>
    </w:p>
    <w:p w14:paraId="74E66ACE" w14:textId="77777777" w:rsidR="00C078DE" w:rsidRPr="00774F56" w:rsidRDefault="00774F56" w:rsidP="00774F56">
      <w:pPr>
        <w:spacing w:before="16"/>
        <w:ind w:left="118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Wo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eam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ll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ow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ees.</w:t>
      </w:r>
    </w:p>
    <w:p w14:paraId="469C648F" w14:textId="77777777" w:rsidR="00C078DE" w:rsidRPr="00774F56" w:rsidRDefault="00C078DE" w:rsidP="00774F5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CAA860" w14:textId="77777777" w:rsidR="00C078DE" w:rsidRPr="00774F56" w:rsidRDefault="00774F56" w:rsidP="00774F56">
      <w:pPr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X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Y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Z</w:t>
      </w:r>
      <w:r w:rsidRPr="00774F5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</w:p>
    <w:p w14:paraId="11AA5055" w14:textId="77777777" w:rsidR="00C078DE" w:rsidRPr="00774F56" w:rsidRDefault="00774F56" w:rsidP="00774F56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09</w:t>
      </w: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/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07</w:t>
      </w:r>
      <w:r w:rsidRPr="00774F56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>-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05</w:t>
      </w: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/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09</w:t>
      </w:r>
    </w:p>
    <w:p w14:paraId="4DD87E42" w14:textId="77777777" w:rsidR="00C078DE" w:rsidRPr="00774F56" w:rsidRDefault="00774F56" w:rsidP="00774F56">
      <w:pPr>
        <w:spacing w:before="30"/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sh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i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er</w:t>
      </w:r>
    </w:p>
    <w:p w14:paraId="0570785B" w14:textId="77777777" w:rsidR="00C078DE" w:rsidRPr="00774F56" w:rsidRDefault="00774F56" w:rsidP="00774F56">
      <w:pPr>
        <w:tabs>
          <w:tab w:val="left" w:pos="1540"/>
        </w:tabs>
        <w:spacing w:before="17"/>
        <w:ind w:left="1540" w:right="81" w:hanging="36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>•</w:t>
      </w:r>
      <w:r w:rsidRPr="00774F56">
        <w:rPr>
          <w:rFonts w:asciiTheme="minorHAnsi" w:eastAsia="Verdana" w:hAnsiTheme="minorHAnsi" w:cstheme="minorHAnsi"/>
          <w:sz w:val="22"/>
          <w:szCs w:val="22"/>
        </w:rPr>
        <w:tab/>
      </w:r>
      <w:r w:rsidRPr="00774F56">
        <w:rPr>
          <w:rFonts w:asciiTheme="minorHAnsi" w:hAnsiTheme="minorHAnsi" w:cstheme="minorHAnsi"/>
          <w:sz w:val="22"/>
          <w:szCs w:val="22"/>
        </w:rPr>
        <w:t>Ensu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74F56">
        <w:rPr>
          <w:rFonts w:asciiTheme="minorHAnsi" w:hAnsiTheme="minorHAnsi" w:cstheme="minorHAnsi"/>
          <w:sz w:val="22"/>
          <w:szCs w:val="22"/>
        </w:rPr>
        <w:t>at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ach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cu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ece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ou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nd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by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y en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774F56">
        <w:rPr>
          <w:rFonts w:asciiTheme="minorHAnsi" w:hAnsiTheme="minorHAnsi" w:cstheme="minorHAnsi"/>
          <w:sz w:val="22"/>
          <w:szCs w:val="22"/>
        </w:rPr>
        <w:t>on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 xml:space="preserve">,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 xml:space="preserve">ch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nc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74F56">
        <w:rPr>
          <w:rFonts w:asciiTheme="minorHAnsi" w:hAnsiTheme="minorHAnsi" w:cstheme="minorHAnsi"/>
          <w:sz w:val="22"/>
          <w:szCs w:val="22"/>
        </w:rPr>
        <w:t>es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 xml:space="preserve">and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>no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cus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 xml:space="preserve">,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 ou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an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nd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ds,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z w:val="22"/>
          <w:szCs w:val="22"/>
        </w:rPr>
        <w:t>ct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>no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 xml:space="preserve">d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z w:val="22"/>
          <w:szCs w:val="22"/>
        </w:rPr>
        <w:t>pe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ce.</w:t>
      </w:r>
    </w:p>
    <w:p w14:paraId="46C5EE62" w14:textId="77777777" w:rsidR="00C078DE" w:rsidRPr="00774F56" w:rsidRDefault="00774F56" w:rsidP="00774F56">
      <w:pPr>
        <w:ind w:left="118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Ma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 xml:space="preserve">n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n 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ss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and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s.</w:t>
      </w:r>
    </w:p>
    <w:p w14:paraId="32570FB4" w14:textId="77777777" w:rsidR="00C078DE" w:rsidRPr="00774F56" w:rsidRDefault="00774F56" w:rsidP="00774F56">
      <w:pPr>
        <w:tabs>
          <w:tab w:val="left" w:pos="1540"/>
        </w:tabs>
        <w:spacing w:before="16"/>
        <w:ind w:left="1541" w:right="119" w:hanging="36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>•</w:t>
      </w:r>
      <w:r w:rsidRPr="00774F56">
        <w:rPr>
          <w:rFonts w:asciiTheme="minorHAnsi" w:eastAsia="Verdana" w:hAnsiTheme="minorHAnsi" w:cstheme="minorHAnsi"/>
          <w:sz w:val="22"/>
          <w:szCs w:val="22"/>
        </w:rPr>
        <w:tab/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ccu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and 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 xml:space="preserve">on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d 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cu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 xml:space="preserve">sh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 xml:space="preserve">nd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 xml:space="preserve">at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he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s.</w:t>
      </w:r>
    </w:p>
    <w:p w14:paraId="510227A8" w14:textId="77777777" w:rsidR="00C078DE" w:rsidRPr="00774F56" w:rsidRDefault="00774F56" w:rsidP="00774F56">
      <w:pPr>
        <w:ind w:left="118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un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ca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774F56">
        <w:rPr>
          <w:rFonts w:asciiTheme="minorHAnsi" w:hAnsiTheme="minorHAnsi" w:cstheme="minorHAnsi"/>
          <w:sz w:val="22"/>
          <w:szCs w:val="22"/>
        </w:rPr>
        <w:t>ues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ana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.</w:t>
      </w:r>
    </w:p>
    <w:p w14:paraId="5AB84BDE" w14:textId="77777777" w:rsidR="00C078DE" w:rsidRPr="00774F56" w:rsidRDefault="00774F56" w:rsidP="00774F56">
      <w:pPr>
        <w:spacing w:before="14"/>
        <w:ind w:left="118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774F56">
        <w:rPr>
          <w:rFonts w:asciiTheme="minorHAnsi" w:hAnsiTheme="minorHAnsi" w:cstheme="minorHAnsi"/>
          <w:sz w:val="22"/>
          <w:szCs w:val="22"/>
        </w:rPr>
        <w:t>om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he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.</w:t>
      </w:r>
    </w:p>
    <w:p w14:paraId="6B437CCE" w14:textId="77777777" w:rsidR="00C078DE" w:rsidRPr="00774F56" w:rsidRDefault="00774F56" w:rsidP="00774F56">
      <w:pPr>
        <w:spacing w:before="16"/>
        <w:ind w:left="118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Ma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 xml:space="preserve">n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app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an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of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and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sup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es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>ed.</w:t>
      </w:r>
    </w:p>
    <w:p w14:paraId="1717E007" w14:textId="77777777" w:rsidR="00C078DE" w:rsidRPr="00774F56" w:rsidRDefault="00774F56" w:rsidP="00774F56">
      <w:pPr>
        <w:spacing w:before="16"/>
        <w:ind w:left="118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ny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ned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fr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om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774F5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 xml:space="preserve">any </w:t>
      </w:r>
      <w:r w:rsidRPr="00774F56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774F56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9FA2352" w14:textId="77777777" w:rsidR="00C078DE" w:rsidRPr="00774F56" w:rsidRDefault="00C078DE" w:rsidP="00774F5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29ABCC" w14:textId="77777777" w:rsidR="00C078DE" w:rsidRPr="00774F56" w:rsidRDefault="00774F56" w:rsidP="00774F56">
      <w:pPr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774F56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774F5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</w:p>
    <w:p w14:paraId="45B094FD" w14:textId="77777777" w:rsidR="00C078DE" w:rsidRPr="00774F56" w:rsidRDefault="00774F56" w:rsidP="00774F56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01/06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-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06/07</w:t>
      </w:r>
    </w:p>
    <w:p w14:paraId="22508C9F" w14:textId="77777777" w:rsidR="00C078DE" w:rsidRPr="00774F56" w:rsidRDefault="00774F56" w:rsidP="00774F56">
      <w:pPr>
        <w:spacing w:before="9"/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il/</w:t>
      </w:r>
      <w:r w:rsidRPr="00774F56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shi</w:t>
      </w:r>
      <w:r w:rsidRPr="00774F5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74F56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</w:p>
    <w:p w14:paraId="072F7A05" w14:textId="77777777" w:rsidR="00C078DE" w:rsidRPr="00774F56" w:rsidRDefault="00774F56" w:rsidP="00774F56">
      <w:pPr>
        <w:spacing w:before="17"/>
        <w:ind w:left="118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il</w:t>
      </w:r>
    </w:p>
    <w:p w14:paraId="4368C584" w14:textId="77777777" w:rsidR="00C078DE" w:rsidRPr="00774F56" w:rsidRDefault="00774F56" w:rsidP="00774F56">
      <w:pPr>
        <w:spacing w:before="16"/>
        <w:ind w:left="118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z w:val="22"/>
          <w:szCs w:val="22"/>
        </w:rPr>
        <w:pict w14:anchorId="3AD950D7">
          <v:shape id="_x0000_s1026" type="#_x0000_t75" style="position:absolute;left:0;text-align:left;margin-left:75.25pt;margin-top:-146.8pt;width:309.3pt;height:311.45pt;z-index:-251658240;mso-position-horizontal-relative:page">
            <v:imagedata r:id="rId6" o:title=""/>
            <w10:wrap anchorx="page"/>
          </v:shape>
        </w:pict>
      </w: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Wo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 xml:space="preserve">ed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74F56">
        <w:rPr>
          <w:rFonts w:asciiTheme="minorHAnsi" w:hAnsiTheme="minorHAnsi" w:cstheme="minorHAnsi"/>
          <w:sz w:val="22"/>
          <w:szCs w:val="22"/>
        </w:rPr>
        <w:t xml:space="preserve">h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us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</w:p>
    <w:p w14:paraId="256E3F88" w14:textId="77777777" w:rsidR="00C078DE" w:rsidRPr="00774F56" w:rsidRDefault="00774F56" w:rsidP="00774F56">
      <w:pPr>
        <w:spacing w:before="14"/>
        <w:ind w:left="118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ash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4F56">
        <w:rPr>
          <w:rFonts w:asciiTheme="minorHAnsi" w:hAnsiTheme="minorHAnsi" w:cstheme="minorHAnsi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74F56">
        <w:rPr>
          <w:rFonts w:asciiTheme="minorHAnsi" w:hAnsiTheme="minorHAnsi" w:cstheme="minorHAnsi"/>
          <w:sz w:val="22"/>
          <w:szCs w:val="22"/>
        </w:rPr>
        <w:t>and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</w:p>
    <w:p w14:paraId="11881170" w14:textId="77777777" w:rsidR="00C078DE" w:rsidRPr="00774F56" w:rsidRDefault="00774F56" w:rsidP="00774F56">
      <w:pPr>
        <w:spacing w:before="16"/>
        <w:ind w:left="118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>ed</w:t>
      </w:r>
    </w:p>
    <w:p w14:paraId="2C119EAD" w14:textId="77777777" w:rsidR="00C078DE" w:rsidRPr="00774F56" w:rsidRDefault="00774F56" w:rsidP="00774F56">
      <w:pPr>
        <w:spacing w:before="16"/>
        <w:ind w:left="118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pu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acy</w:t>
      </w:r>
    </w:p>
    <w:p w14:paraId="3B011409" w14:textId="77777777" w:rsidR="00C078DE" w:rsidRPr="00774F56" w:rsidRDefault="00774F56" w:rsidP="00774F56">
      <w:pPr>
        <w:tabs>
          <w:tab w:val="left" w:pos="1540"/>
        </w:tabs>
        <w:spacing w:before="16"/>
        <w:ind w:left="1541" w:right="577" w:hanging="36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>•</w:t>
      </w:r>
      <w:r w:rsidRPr="00774F56">
        <w:rPr>
          <w:rFonts w:asciiTheme="minorHAnsi" w:eastAsia="Verdana" w:hAnsiTheme="minorHAnsi" w:cstheme="minorHAnsi"/>
          <w:sz w:val="22"/>
          <w:szCs w:val="22"/>
        </w:rPr>
        <w:tab/>
      </w:r>
      <w:r w:rsidRPr="00774F56">
        <w:rPr>
          <w:rFonts w:asciiTheme="minorHAnsi" w:hAnsiTheme="minorHAnsi" w:cstheme="minorHAnsi"/>
          <w:sz w:val="22"/>
          <w:szCs w:val="22"/>
        </w:rPr>
        <w:t>Ma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 xml:space="preserve">ean,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an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74F56">
        <w:rPr>
          <w:rFonts w:asciiTheme="minorHAnsi" w:hAnsiTheme="minorHAnsi" w:cstheme="minorHAnsi"/>
          <w:sz w:val="22"/>
          <w:szCs w:val="22"/>
        </w:rPr>
        <w:t>ed, and ap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74F56">
        <w:rPr>
          <w:rFonts w:asciiTheme="minorHAnsi" w:hAnsiTheme="minorHAnsi" w:cstheme="minorHAnsi"/>
          <w:sz w:val="22"/>
          <w:szCs w:val="22"/>
        </w:rPr>
        <w:t>ea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b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h c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ea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ues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and </w:t>
      </w:r>
      <w:r w:rsidRPr="00774F56">
        <w:rPr>
          <w:rFonts w:asciiTheme="minorHAnsi" w:hAnsiTheme="minorHAnsi" w:cstheme="minorHAnsi"/>
          <w:sz w:val="22"/>
          <w:szCs w:val="22"/>
        </w:rPr>
        <w:t>cus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</w:p>
    <w:p w14:paraId="336A7829" w14:textId="77777777" w:rsidR="00C078DE" w:rsidRPr="00774F56" w:rsidRDefault="00774F56" w:rsidP="00774F56">
      <w:pPr>
        <w:ind w:left="118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74F56">
        <w:rPr>
          <w:rFonts w:asciiTheme="minorHAnsi" w:hAnsiTheme="minorHAnsi" w:cstheme="minorHAnsi"/>
          <w:sz w:val="22"/>
          <w:szCs w:val="22"/>
        </w:rPr>
        <w:t>ng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74F56">
        <w:rPr>
          <w:rFonts w:asciiTheme="minorHAnsi" w:hAnsiTheme="minorHAnsi" w:cstheme="minorHAnsi"/>
          <w:sz w:val="22"/>
          <w:szCs w:val="22"/>
        </w:rPr>
        <w:t>han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30 po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</w:p>
    <w:p w14:paraId="16907D09" w14:textId="77777777" w:rsidR="00C078DE" w:rsidRPr="00774F56" w:rsidRDefault="00774F56" w:rsidP="00774F56">
      <w:pPr>
        <w:spacing w:before="16"/>
        <w:ind w:left="1181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4F56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Ma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ned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k</w:t>
      </w:r>
      <w:r w:rsidRPr="00774F56">
        <w:rPr>
          <w:rFonts w:asciiTheme="minorHAnsi" w:hAnsiTheme="minorHAnsi" w:cstheme="minorHAnsi"/>
          <w:sz w:val="22"/>
          <w:szCs w:val="22"/>
        </w:rPr>
        <w:t>no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ed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74F56">
        <w:rPr>
          <w:rFonts w:asciiTheme="minorHAnsi" w:hAnsiTheme="minorHAnsi" w:cstheme="minorHAnsi"/>
          <w:sz w:val="22"/>
          <w:szCs w:val="22"/>
        </w:rPr>
        <w:t>,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and ad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l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co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pany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ncen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 xml:space="preserve">es, 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74F56">
        <w:rPr>
          <w:rFonts w:asciiTheme="minorHAnsi" w:hAnsiTheme="minorHAnsi" w:cstheme="minorHAnsi"/>
          <w:sz w:val="22"/>
          <w:szCs w:val="22"/>
        </w:rPr>
        <w:t>ons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and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s</w:t>
      </w:r>
    </w:p>
    <w:p w14:paraId="40198854" w14:textId="77777777" w:rsidR="00C078DE" w:rsidRPr="00774F56" w:rsidRDefault="00C078DE" w:rsidP="00774F5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E8FD1FD" w14:textId="77777777" w:rsidR="00C078DE" w:rsidRPr="00774F56" w:rsidRDefault="00774F56" w:rsidP="00774F56">
      <w:pPr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74F56">
        <w:rPr>
          <w:rFonts w:asciiTheme="minorHAnsi" w:hAnsiTheme="minorHAnsi" w:cstheme="minorHAnsi"/>
          <w:b/>
          <w:sz w:val="22"/>
          <w:szCs w:val="22"/>
        </w:rPr>
        <w:t>DUCA</w:t>
      </w:r>
      <w:r w:rsidRPr="00774F5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b/>
          <w:sz w:val="22"/>
          <w:szCs w:val="22"/>
        </w:rPr>
        <w:t>ION:</w:t>
      </w:r>
    </w:p>
    <w:p w14:paraId="5E7797B9" w14:textId="77777777" w:rsidR="00C078DE" w:rsidRPr="00774F56" w:rsidRDefault="00774F56" w:rsidP="00774F56">
      <w:pPr>
        <w:spacing w:before="88"/>
        <w:ind w:left="100" w:right="4684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ew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h Schoo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-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ew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 xml:space="preserve">,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74F56">
        <w:rPr>
          <w:rFonts w:asciiTheme="minorHAnsi" w:hAnsiTheme="minorHAnsi" w:cstheme="minorHAnsi"/>
          <w:sz w:val="22"/>
          <w:szCs w:val="22"/>
        </w:rPr>
        <w:t>2004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74F56">
        <w:rPr>
          <w:rFonts w:asciiTheme="minorHAnsi" w:hAnsiTheme="minorHAnsi" w:cstheme="minorHAnsi"/>
          <w:sz w:val="22"/>
          <w:szCs w:val="22"/>
        </w:rPr>
        <w:t xml:space="preserve">2007)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ew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e-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ew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 xml:space="preserve">,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74F56">
        <w:rPr>
          <w:rFonts w:asciiTheme="minorHAnsi" w:hAnsiTheme="minorHAnsi" w:cstheme="minorHAnsi"/>
          <w:sz w:val="22"/>
          <w:szCs w:val="22"/>
        </w:rPr>
        <w:t>2009)</w:t>
      </w:r>
    </w:p>
    <w:p w14:paraId="2D04729E" w14:textId="77777777" w:rsidR="00C078DE" w:rsidRPr="00774F56" w:rsidRDefault="00774F56" w:rsidP="00774F56">
      <w:pPr>
        <w:ind w:left="10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ew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k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74F56">
        <w:rPr>
          <w:rFonts w:asciiTheme="minorHAnsi" w:hAnsiTheme="minorHAnsi" w:cstheme="minorHAnsi"/>
          <w:sz w:val="22"/>
          <w:szCs w:val="22"/>
        </w:rPr>
        <w:t>e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e-</w:t>
      </w:r>
      <w:r w:rsidRPr="00774F5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ew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74F56">
        <w:rPr>
          <w:rFonts w:asciiTheme="minorHAnsi" w:hAnsiTheme="minorHAnsi" w:cstheme="minorHAnsi"/>
          <w:sz w:val="22"/>
          <w:szCs w:val="22"/>
        </w:rPr>
        <w:t xml:space="preserve">, 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4F56">
        <w:rPr>
          <w:rFonts w:asciiTheme="minorHAnsi" w:hAnsiTheme="minorHAnsi" w:cstheme="minorHAnsi"/>
          <w:sz w:val="22"/>
          <w:szCs w:val="22"/>
        </w:rPr>
        <w:t>Y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74F56">
        <w:rPr>
          <w:rFonts w:asciiTheme="minorHAnsi" w:hAnsiTheme="minorHAnsi" w:cstheme="minorHAnsi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4F56">
        <w:rPr>
          <w:rFonts w:asciiTheme="minorHAnsi" w:hAnsiTheme="minorHAnsi" w:cstheme="minorHAnsi"/>
          <w:sz w:val="22"/>
          <w:szCs w:val="22"/>
        </w:rPr>
        <w:t>en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4F56">
        <w:rPr>
          <w:rFonts w:asciiTheme="minorHAnsi" w:hAnsiTheme="minorHAnsi" w:cstheme="minorHAnsi"/>
          <w:sz w:val="22"/>
          <w:szCs w:val="22"/>
        </w:rPr>
        <w:t>n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g)</w:t>
      </w:r>
    </w:p>
    <w:p w14:paraId="1EADEC25" w14:textId="77777777" w:rsidR="00C078DE" w:rsidRPr="00774F56" w:rsidRDefault="00774F56" w:rsidP="00774F56">
      <w:pPr>
        <w:spacing w:before="32"/>
        <w:ind w:left="781" w:right="7001"/>
        <w:jc w:val="center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z w:val="22"/>
          <w:szCs w:val="22"/>
        </w:rPr>
        <w:t>M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4F5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4F56">
        <w:rPr>
          <w:rFonts w:asciiTheme="minorHAnsi" w:hAnsiTheme="minorHAnsi" w:cstheme="minorHAnsi"/>
          <w:sz w:val="22"/>
          <w:szCs w:val="22"/>
        </w:rPr>
        <w:t>: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Ps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74F56">
        <w:rPr>
          <w:rFonts w:asciiTheme="minorHAnsi" w:hAnsiTheme="minorHAnsi" w:cstheme="minorHAnsi"/>
          <w:sz w:val="22"/>
          <w:szCs w:val="22"/>
        </w:rPr>
        <w:t>cho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4F56">
        <w:rPr>
          <w:rFonts w:asciiTheme="minorHAnsi" w:hAnsiTheme="minorHAnsi" w:cstheme="minorHAnsi"/>
          <w:sz w:val="22"/>
          <w:szCs w:val="22"/>
        </w:rPr>
        <w:t>o</w:t>
      </w:r>
      <w:r w:rsidRPr="00774F56">
        <w:rPr>
          <w:rFonts w:asciiTheme="minorHAnsi" w:hAnsiTheme="minorHAnsi" w:cstheme="minorHAnsi"/>
          <w:spacing w:val="-2"/>
          <w:sz w:val="22"/>
          <w:szCs w:val="22"/>
        </w:rPr>
        <w:t>gy</w:t>
      </w:r>
    </w:p>
    <w:p w14:paraId="11490BA1" w14:textId="77777777" w:rsidR="00C078DE" w:rsidRPr="00774F56" w:rsidRDefault="00774F56" w:rsidP="00774F56">
      <w:pPr>
        <w:spacing w:before="32"/>
        <w:ind w:left="820"/>
        <w:rPr>
          <w:rFonts w:asciiTheme="minorHAnsi" w:hAnsiTheme="minorHAnsi" w:cstheme="minorHAnsi"/>
          <w:sz w:val="22"/>
          <w:szCs w:val="22"/>
        </w:rPr>
      </w:pPr>
      <w:r w:rsidRPr="00774F5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74F56">
        <w:rPr>
          <w:rFonts w:asciiTheme="minorHAnsi" w:hAnsiTheme="minorHAnsi" w:cstheme="minorHAnsi"/>
          <w:sz w:val="22"/>
          <w:szCs w:val="22"/>
        </w:rPr>
        <w:t>P</w:t>
      </w:r>
      <w:r w:rsidRPr="00774F5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4F56">
        <w:rPr>
          <w:rFonts w:asciiTheme="minorHAnsi" w:hAnsiTheme="minorHAnsi" w:cstheme="minorHAnsi"/>
          <w:sz w:val="22"/>
          <w:szCs w:val="22"/>
        </w:rPr>
        <w:t>:</w:t>
      </w:r>
      <w:r w:rsidRPr="00774F5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4F56">
        <w:rPr>
          <w:rFonts w:asciiTheme="minorHAnsi" w:hAnsiTheme="minorHAnsi" w:cstheme="minorHAnsi"/>
          <w:sz w:val="22"/>
          <w:szCs w:val="22"/>
        </w:rPr>
        <w:t>4.0</w:t>
      </w:r>
    </w:p>
    <w:sectPr w:rsidR="00C078DE" w:rsidRPr="00774F56">
      <w:pgSz w:w="12240" w:h="15840"/>
      <w:pgMar w:top="13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BC198C"/>
    <w:multiLevelType w:val="multilevel"/>
    <w:tmpl w:val="8F16B5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8DE"/>
    <w:rsid w:val="00774F56"/>
    <w:rsid w:val="00C0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EFCDBA3"/>
  <w15:docId w15:val="{F9FAEEB3-8B64-460F-B611-952F7255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2021-06-24T11:17:00Z</dcterms:created>
  <dcterms:modified xsi:type="dcterms:W3CDTF">2021-06-24T11:27:00Z</dcterms:modified>
</cp:coreProperties>
</file>