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E2343" w14:textId="77777777" w:rsidR="001C27C4" w:rsidRPr="001C27C4" w:rsidRDefault="001C27C4" w:rsidP="001C27C4">
      <w:pPr>
        <w:ind w:left="3922" w:right="3901"/>
        <w:jc w:val="center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Dawid Delarosa</w:t>
      </w:r>
    </w:p>
    <w:p w14:paraId="7308051A" w14:textId="1769E90C" w:rsidR="00901F5E" w:rsidRPr="001C27C4" w:rsidRDefault="001C27C4" w:rsidP="001C27C4">
      <w:pPr>
        <w:ind w:left="3922" w:right="3901"/>
        <w:jc w:val="center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1234 River Drive</w:t>
      </w:r>
    </w:p>
    <w:p w14:paraId="4EE7A1FA" w14:textId="0994C732" w:rsidR="00901F5E" w:rsidRPr="001C27C4" w:rsidRDefault="001C27C4" w:rsidP="001C27C4">
      <w:pPr>
        <w:ind w:left="3649" w:right="3630"/>
        <w:jc w:val="center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Burnaby, BC  V3Y IE6 (604) 555-6789</w:t>
      </w:r>
    </w:p>
    <w:p w14:paraId="0A1B91A8" w14:textId="77777777" w:rsidR="00901F5E" w:rsidRPr="001C27C4" w:rsidRDefault="00901F5E" w:rsidP="001C27C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EAF8111" w14:textId="26ABD750" w:rsidR="00901F5E" w:rsidRPr="001C27C4" w:rsidRDefault="001C27C4" w:rsidP="001C27C4">
      <w:pPr>
        <w:spacing w:before="23"/>
        <w:ind w:left="12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b/>
          <w:sz w:val="22"/>
          <w:szCs w:val="22"/>
        </w:rPr>
        <w:t xml:space="preserve">EDUCATION     </w:t>
      </w:r>
      <w:r w:rsidRPr="001C27C4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pacing w:val="12"/>
          <w:sz w:val="22"/>
          <w:szCs w:val="22"/>
        </w:rPr>
        <w:tab/>
      </w:r>
      <w:r w:rsidRPr="001C27C4">
        <w:rPr>
          <w:rFonts w:asciiTheme="minorHAnsi" w:hAnsiTheme="minorHAnsi" w:cstheme="minorHAnsi"/>
          <w:sz w:val="22"/>
          <w:szCs w:val="22"/>
        </w:rPr>
        <w:t>Moscrop</w:t>
      </w:r>
      <w:r w:rsidRPr="001C27C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sz w:val="22"/>
          <w:szCs w:val="22"/>
        </w:rPr>
        <w:t>Secondary,</w:t>
      </w:r>
      <w:r w:rsidRPr="001C27C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sz w:val="22"/>
          <w:szCs w:val="22"/>
        </w:rPr>
        <w:t>Burnaby,</w:t>
      </w:r>
      <w:r w:rsidRPr="001C27C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sz w:val="22"/>
          <w:szCs w:val="22"/>
        </w:rPr>
        <w:t>BC</w:t>
      </w:r>
    </w:p>
    <w:p w14:paraId="0DF75B5F" w14:textId="296FDEA6" w:rsidR="00901F5E" w:rsidRPr="001C27C4" w:rsidRDefault="001C27C4" w:rsidP="001C27C4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 xml:space="preserve">October 2010             </w:t>
      </w:r>
      <w:r w:rsidRPr="001C27C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7"/>
          <w:sz w:val="22"/>
          <w:szCs w:val="22"/>
        </w:rPr>
        <w:tab/>
      </w:r>
      <w:r w:rsidRPr="001C27C4">
        <w:rPr>
          <w:rFonts w:asciiTheme="minorHAnsi" w:hAnsiTheme="minorHAnsi" w:cstheme="minorHAnsi"/>
          <w:sz w:val="22"/>
          <w:szCs w:val="22"/>
        </w:rPr>
        <w:t>Currently enrolled in Grade 11</w:t>
      </w:r>
    </w:p>
    <w:p w14:paraId="6578F818" w14:textId="77777777" w:rsidR="00901F5E" w:rsidRPr="001C27C4" w:rsidRDefault="00901F5E" w:rsidP="001C27C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CD28D7A" w14:textId="77777777" w:rsidR="00901F5E" w:rsidRPr="001C27C4" w:rsidRDefault="001C27C4" w:rsidP="001C27C4">
      <w:pPr>
        <w:ind w:left="228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i/>
          <w:sz w:val="22"/>
          <w:szCs w:val="22"/>
        </w:rPr>
        <w:t xml:space="preserve">Academic and Special </w:t>
      </w:r>
      <w:r w:rsidRPr="001C27C4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1C27C4">
        <w:rPr>
          <w:rFonts w:asciiTheme="minorHAnsi" w:hAnsiTheme="minorHAnsi" w:cstheme="minorHAnsi"/>
          <w:i/>
          <w:sz w:val="22"/>
          <w:szCs w:val="22"/>
        </w:rPr>
        <w:t>ourses</w:t>
      </w:r>
    </w:p>
    <w:p w14:paraId="648A7C93" w14:textId="77777777" w:rsidR="00901F5E" w:rsidRPr="001C27C4" w:rsidRDefault="001C27C4" w:rsidP="001C27C4">
      <w:pPr>
        <w:ind w:left="228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i/>
          <w:sz w:val="22"/>
          <w:szCs w:val="22"/>
        </w:rPr>
        <w:t>-Math 11</w:t>
      </w:r>
      <w:r w:rsidRPr="001C27C4">
        <w:rPr>
          <w:rFonts w:asciiTheme="minorHAnsi" w:hAnsiTheme="minorHAnsi" w:cstheme="minorHAnsi"/>
          <w:i/>
          <w:sz w:val="22"/>
          <w:szCs w:val="22"/>
        </w:rPr>
        <w:t xml:space="preserve">                    </w:t>
      </w:r>
      <w:r w:rsidRPr="001C27C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i/>
          <w:sz w:val="22"/>
          <w:szCs w:val="22"/>
        </w:rPr>
        <w:t xml:space="preserve">-Business </w:t>
      </w:r>
      <w:r w:rsidRPr="001C27C4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1C27C4">
        <w:rPr>
          <w:rFonts w:asciiTheme="minorHAnsi" w:hAnsiTheme="minorHAnsi" w:cstheme="minorHAnsi"/>
          <w:i/>
          <w:sz w:val="22"/>
          <w:szCs w:val="22"/>
        </w:rPr>
        <w:t>omputer Applications 11</w:t>
      </w:r>
    </w:p>
    <w:p w14:paraId="2FDA0BF7" w14:textId="77777777" w:rsidR="00901F5E" w:rsidRPr="001C27C4" w:rsidRDefault="001C27C4" w:rsidP="001C27C4">
      <w:pPr>
        <w:ind w:left="228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i/>
          <w:sz w:val="22"/>
          <w:szCs w:val="22"/>
        </w:rPr>
        <w:t xml:space="preserve">-Biology 11                </w:t>
      </w:r>
      <w:r w:rsidRPr="001C27C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i/>
          <w:sz w:val="22"/>
          <w:szCs w:val="22"/>
        </w:rPr>
        <w:t>-Art 11</w:t>
      </w:r>
    </w:p>
    <w:p w14:paraId="5B09C02C" w14:textId="77777777" w:rsidR="00901F5E" w:rsidRPr="001C27C4" w:rsidRDefault="001C27C4" w:rsidP="001C27C4">
      <w:pPr>
        <w:ind w:left="228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i/>
          <w:sz w:val="22"/>
          <w:szCs w:val="22"/>
        </w:rPr>
        <w:t xml:space="preserve">-Drafting 11              </w:t>
      </w:r>
      <w:r w:rsidRPr="001C27C4">
        <w:rPr>
          <w:rFonts w:asciiTheme="minorHAnsi" w:hAnsiTheme="minorHAnsi" w:cstheme="minorHAnsi"/>
          <w:i/>
          <w:spacing w:val="53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i/>
          <w:sz w:val="22"/>
          <w:szCs w:val="22"/>
        </w:rPr>
        <w:t>-Accounting 11</w:t>
      </w:r>
    </w:p>
    <w:p w14:paraId="201E2FBA" w14:textId="77777777" w:rsidR="00901F5E" w:rsidRPr="001C27C4" w:rsidRDefault="00901F5E" w:rsidP="001C27C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40BDD9B" w14:textId="43BD3DD4" w:rsidR="00901F5E" w:rsidRPr="001C27C4" w:rsidRDefault="001C27C4" w:rsidP="001C27C4">
      <w:pPr>
        <w:ind w:left="12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b/>
          <w:sz w:val="22"/>
          <w:szCs w:val="22"/>
        </w:rPr>
        <w:t>AWARDS</w:t>
      </w:r>
      <w:r w:rsidRPr="001C27C4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b/>
          <w:sz w:val="22"/>
          <w:szCs w:val="22"/>
        </w:rPr>
        <w:t>AND</w:t>
      </w:r>
      <w:r w:rsidRPr="001C27C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b/>
          <w:sz w:val="22"/>
          <w:szCs w:val="22"/>
        </w:rPr>
        <w:t>ACHIEVEMENTS</w:t>
      </w:r>
    </w:p>
    <w:p w14:paraId="2641470C" w14:textId="77777777" w:rsidR="00901F5E" w:rsidRPr="001C27C4" w:rsidRDefault="001C27C4" w:rsidP="001C27C4">
      <w:pPr>
        <w:ind w:left="12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2010                            St. Johns Ambulance Standard First Aid Certificate</w:t>
      </w:r>
    </w:p>
    <w:p w14:paraId="314F52A1" w14:textId="77777777" w:rsidR="00901F5E" w:rsidRPr="001C27C4" w:rsidRDefault="00901F5E" w:rsidP="001C27C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B21B7F7" w14:textId="77777777" w:rsidR="00901F5E" w:rsidRPr="001C27C4" w:rsidRDefault="001C27C4" w:rsidP="001C27C4">
      <w:pPr>
        <w:ind w:left="12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2008</w:t>
      </w:r>
      <w:r w:rsidRPr="001C27C4">
        <w:rPr>
          <w:rFonts w:asciiTheme="minorHAnsi" w:hAnsiTheme="minorHAnsi" w:cstheme="minorHAnsi"/>
          <w:sz w:val="22"/>
          <w:szCs w:val="22"/>
        </w:rPr>
        <w:t xml:space="preserve">                            Top Student of the Year in Math 9</w:t>
      </w:r>
    </w:p>
    <w:p w14:paraId="679B5186" w14:textId="77777777" w:rsidR="00901F5E" w:rsidRPr="001C27C4" w:rsidRDefault="00901F5E" w:rsidP="001C27C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C9376DE" w14:textId="77777777" w:rsidR="00901F5E" w:rsidRPr="001C27C4" w:rsidRDefault="001C27C4" w:rsidP="001C27C4">
      <w:pPr>
        <w:ind w:left="12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2008                            Bronze Medallion - Swimming</w:t>
      </w:r>
    </w:p>
    <w:p w14:paraId="5043FFC9" w14:textId="77777777" w:rsidR="00901F5E" w:rsidRPr="001C27C4" w:rsidRDefault="00901F5E" w:rsidP="001C27C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BB89364" w14:textId="77777777" w:rsidR="00901F5E" w:rsidRPr="001C27C4" w:rsidRDefault="001C27C4" w:rsidP="001C27C4">
      <w:pPr>
        <w:ind w:left="12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2007                            Boy Scout Leader</w:t>
      </w:r>
    </w:p>
    <w:p w14:paraId="52FB4735" w14:textId="77777777" w:rsidR="00901F5E" w:rsidRPr="001C27C4" w:rsidRDefault="00901F5E" w:rsidP="001C27C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C30BFFC" w14:textId="4DF9B858" w:rsidR="00901F5E" w:rsidRPr="001C27C4" w:rsidRDefault="001C27C4" w:rsidP="001C27C4">
      <w:pPr>
        <w:ind w:left="12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b/>
          <w:sz w:val="22"/>
          <w:szCs w:val="22"/>
        </w:rPr>
        <w:t>WORK</w:t>
      </w:r>
      <w:r w:rsidRPr="001C27C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6542009C" w14:textId="77777777" w:rsidR="00901F5E" w:rsidRPr="001C27C4" w:rsidRDefault="001C27C4" w:rsidP="001C27C4">
      <w:pPr>
        <w:ind w:left="12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 xml:space="preserve">June 2010-                 </w:t>
      </w:r>
      <w:r w:rsidRPr="001C27C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i/>
          <w:sz w:val="22"/>
          <w:szCs w:val="22"/>
        </w:rPr>
        <w:t>Cashier/ Server, McDonalds, Metrotown</w:t>
      </w:r>
      <w:r w:rsidRPr="001C27C4">
        <w:rPr>
          <w:rFonts w:asciiTheme="minorHAnsi" w:hAnsiTheme="minorHAnsi" w:cstheme="minorHAnsi"/>
          <w:i/>
          <w:sz w:val="22"/>
          <w:szCs w:val="22"/>
        </w:rPr>
        <w:t xml:space="preserve"> Mall, </w:t>
      </w:r>
      <w:r w:rsidRPr="001C27C4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1C27C4">
        <w:rPr>
          <w:rFonts w:asciiTheme="minorHAnsi" w:hAnsiTheme="minorHAnsi" w:cstheme="minorHAnsi"/>
          <w:i/>
          <w:sz w:val="22"/>
          <w:szCs w:val="22"/>
        </w:rPr>
        <w:t>urnaby, BC</w:t>
      </w:r>
    </w:p>
    <w:p w14:paraId="301E4740" w14:textId="77777777" w:rsidR="00901F5E" w:rsidRPr="001C27C4" w:rsidRDefault="001C27C4" w:rsidP="001C27C4">
      <w:pPr>
        <w:tabs>
          <w:tab w:val="left" w:pos="2280"/>
        </w:tabs>
        <w:ind w:left="2280" w:right="73" w:hanging="216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Present</w:t>
      </w:r>
      <w:r w:rsidRPr="001C27C4">
        <w:rPr>
          <w:rFonts w:asciiTheme="minorHAnsi" w:hAnsiTheme="minorHAnsi" w:cstheme="minorHAnsi"/>
          <w:sz w:val="22"/>
          <w:szCs w:val="22"/>
        </w:rPr>
        <w:tab/>
        <w:t>-Serve custo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C27C4">
        <w:rPr>
          <w:rFonts w:asciiTheme="minorHAnsi" w:hAnsiTheme="minorHAnsi" w:cstheme="minorHAnsi"/>
          <w:sz w:val="22"/>
          <w:szCs w:val="22"/>
        </w:rPr>
        <w:t xml:space="preserve">ers, 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C27C4">
        <w:rPr>
          <w:rFonts w:asciiTheme="minorHAnsi" w:hAnsiTheme="minorHAnsi" w:cstheme="minorHAnsi"/>
          <w:sz w:val="22"/>
          <w:szCs w:val="22"/>
        </w:rPr>
        <w:t>anage cash reg</w:t>
      </w:r>
      <w:r w:rsidRPr="001C27C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C27C4">
        <w:rPr>
          <w:rFonts w:asciiTheme="minorHAnsi" w:hAnsiTheme="minorHAnsi" w:cstheme="minorHAnsi"/>
          <w:sz w:val="22"/>
          <w:szCs w:val="22"/>
        </w:rPr>
        <w:t>ster, balance cash float, responsible for general clean-up of service area.</w:t>
      </w:r>
    </w:p>
    <w:p w14:paraId="14A02F47" w14:textId="77777777" w:rsidR="00901F5E" w:rsidRPr="001C27C4" w:rsidRDefault="00901F5E" w:rsidP="001C27C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0428624" w14:textId="77777777" w:rsidR="00901F5E" w:rsidRPr="001C27C4" w:rsidRDefault="001C27C4" w:rsidP="001C27C4">
      <w:pPr>
        <w:ind w:left="12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 xml:space="preserve">2007-                         </w:t>
      </w:r>
      <w:r w:rsidRPr="001C27C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i/>
          <w:sz w:val="22"/>
          <w:szCs w:val="22"/>
        </w:rPr>
        <w:t xml:space="preserve">Babysitter, </w:t>
      </w:r>
      <w:r w:rsidRPr="001C27C4">
        <w:rPr>
          <w:rFonts w:asciiTheme="minorHAnsi" w:hAnsiTheme="minorHAnsi" w:cstheme="minorHAnsi"/>
          <w:sz w:val="22"/>
          <w:szCs w:val="22"/>
        </w:rPr>
        <w:t>For Ms. S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C27C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C27C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C27C4">
        <w:rPr>
          <w:rFonts w:asciiTheme="minorHAnsi" w:hAnsiTheme="minorHAnsi" w:cstheme="minorHAnsi"/>
          <w:sz w:val="22"/>
          <w:szCs w:val="22"/>
        </w:rPr>
        <w:t>h a Neighbour, Burnaby, BC</w:t>
      </w:r>
    </w:p>
    <w:p w14:paraId="7320FAA0" w14:textId="77777777" w:rsidR="00901F5E" w:rsidRPr="001C27C4" w:rsidRDefault="001C27C4" w:rsidP="001C27C4">
      <w:pPr>
        <w:tabs>
          <w:tab w:val="left" w:pos="2280"/>
        </w:tabs>
        <w:ind w:left="2280" w:right="554" w:hanging="216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Present</w:t>
      </w:r>
      <w:r w:rsidRPr="001C27C4">
        <w:rPr>
          <w:rFonts w:asciiTheme="minorHAnsi" w:hAnsiTheme="minorHAnsi" w:cstheme="minorHAnsi"/>
          <w:sz w:val="22"/>
          <w:szCs w:val="22"/>
        </w:rPr>
        <w:tab/>
        <w:t xml:space="preserve">-Cared for two </w:t>
      </w:r>
      <w:r w:rsidRPr="001C27C4">
        <w:rPr>
          <w:rFonts w:asciiTheme="minorHAnsi" w:hAnsiTheme="minorHAnsi" w:cstheme="minorHAnsi"/>
          <w:sz w:val="22"/>
          <w:szCs w:val="22"/>
        </w:rPr>
        <w:t xml:space="preserve">children aged 4 and 7 years old, 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C27C4">
        <w:rPr>
          <w:rFonts w:asciiTheme="minorHAnsi" w:hAnsiTheme="minorHAnsi" w:cstheme="minorHAnsi"/>
          <w:sz w:val="22"/>
          <w:szCs w:val="22"/>
        </w:rPr>
        <w:t>ade snacks and took children on outings to t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C27C4">
        <w:rPr>
          <w:rFonts w:asciiTheme="minorHAnsi" w:hAnsiTheme="minorHAnsi" w:cstheme="minorHAnsi"/>
          <w:sz w:val="22"/>
          <w:szCs w:val="22"/>
        </w:rPr>
        <w:t>e park during the day.</w:t>
      </w:r>
    </w:p>
    <w:p w14:paraId="533BCD60" w14:textId="77777777" w:rsidR="00901F5E" w:rsidRPr="001C27C4" w:rsidRDefault="00901F5E" w:rsidP="001C27C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842C274" w14:textId="77777777" w:rsidR="00901F5E" w:rsidRPr="001C27C4" w:rsidRDefault="001C27C4" w:rsidP="001C27C4">
      <w:pPr>
        <w:ind w:left="12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 xml:space="preserve">July 2010                   </w:t>
      </w:r>
      <w:r w:rsidRPr="001C27C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i/>
          <w:sz w:val="22"/>
          <w:szCs w:val="22"/>
        </w:rPr>
        <w:t>Office A</w:t>
      </w:r>
      <w:r w:rsidRPr="001C27C4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1C27C4">
        <w:rPr>
          <w:rFonts w:asciiTheme="minorHAnsi" w:hAnsiTheme="minorHAnsi" w:cstheme="minorHAnsi"/>
          <w:i/>
          <w:sz w:val="22"/>
          <w:szCs w:val="22"/>
        </w:rPr>
        <w:t>si</w:t>
      </w:r>
      <w:r w:rsidRPr="001C27C4">
        <w:rPr>
          <w:rFonts w:asciiTheme="minorHAnsi" w:hAnsiTheme="minorHAnsi" w:cstheme="minorHAnsi"/>
          <w:i/>
          <w:spacing w:val="-1"/>
          <w:sz w:val="22"/>
          <w:szCs w:val="22"/>
        </w:rPr>
        <w:t>st</w:t>
      </w:r>
      <w:r w:rsidRPr="001C27C4">
        <w:rPr>
          <w:rFonts w:asciiTheme="minorHAnsi" w:hAnsiTheme="minorHAnsi" w:cstheme="minorHAnsi"/>
          <w:i/>
          <w:sz w:val="22"/>
          <w:szCs w:val="22"/>
        </w:rPr>
        <w:t>an</w:t>
      </w:r>
      <w:r w:rsidRPr="001C27C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C27C4">
        <w:rPr>
          <w:rFonts w:asciiTheme="minorHAnsi" w:hAnsiTheme="minorHAnsi" w:cstheme="minorHAnsi"/>
          <w:sz w:val="22"/>
          <w:szCs w:val="22"/>
        </w:rPr>
        <w:t>, Money Concepts Head Office, Burnaby, BC</w:t>
      </w:r>
    </w:p>
    <w:p w14:paraId="742AA92A" w14:textId="77777777" w:rsidR="00901F5E" w:rsidRPr="001C27C4" w:rsidRDefault="001C27C4" w:rsidP="001C27C4">
      <w:pPr>
        <w:ind w:left="2280" w:right="74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-During a o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C27C4">
        <w:rPr>
          <w:rFonts w:asciiTheme="minorHAnsi" w:hAnsiTheme="minorHAnsi" w:cstheme="minorHAnsi"/>
          <w:sz w:val="22"/>
          <w:szCs w:val="22"/>
        </w:rPr>
        <w:t>e week work experience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sz w:val="22"/>
          <w:szCs w:val="22"/>
        </w:rPr>
        <w:t>progra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C27C4">
        <w:rPr>
          <w:rFonts w:asciiTheme="minorHAnsi" w:hAnsiTheme="minorHAnsi" w:cstheme="minorHAnsi"/>
          <w:sz w:val="22"/>
          <w:szCs w:val="22"/>
        </w:rPr>
        <w:t>, I input accou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C27C4">
        <w:rPr>
          <w:rFonts w:asciiTheme="minorHAnsi" w:hAnsiTheme="minorHAnsi" w:cstheme="minorHAnsi"/>
          <w:sz w:val="22"/>
          <w:szCs w:val="22"/>
        </w:rPr>
        <w:t xml:space="preserve">ting </w:t>
      </w:r>
      <w:r w:rsidRPr="001C27C4">
        <w:rPr>
          <w:rFonts w:asciiTheme="minorHAnsi" w:hAnsiTheme="minorHAnsi" w:cstheme="minorHAnsi"/>
          <w:sz w:val="22"/>
          <w:szCs w:val="22"/>
        </w:rPr>
        <w:t>data i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C27C4">
        <w:rPr>
          <w:rFonts w:asciiTheme="minorHAnsi" w:hAnsiTheme="minorHAnsi" w:cstheme="minorHAnsi"/>
          <w:sz w:val="22"/>
          <w:szCs w:val="22"/>
        </w:rPr>
        <w:t>to an Excel spreadsheet, filed custo</w:t>
      </w:r>
      <w:r w:rsidRPr="001C27C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C27C4">
        <w:rPr>
          <w:rFonts w:asciiTheme="minorHAnsi" w:hAnsiTheme="minorHAnsi" w:cstheme="minorHAnsi"/>
          <w:sz w:val="22"/>
          <w:szCs w:val="22"/>
        </w:rPr>
        <w:t>er account infor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C27C4">
        <w:rPr>
          <w:rFonts w:asciiTheme="minorHAnsi" w:hAnsiTheme="minorHAnsi" w:cstheme="minorHAnsi"/>
          <w:sz w:val="22"/>
          <w:szCs w:val="22"/>
        </w:rPr>
        <w:t>ation and assisted</w:t>
      </w:r>
    </w:p>
    <w:p w14:paraId="23A8A5F9" w14:textId="77777777" w:rsidR="00901F5E" w:rsidRPr="001C27C4" w:rsidRDefault="001C27C4" w:rsidP="001C27C4">
      <w:pPr>
        <w:ind w:left="228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with photocopying and faxing office correspondence.</w:t>
      </w:r>
    </w:p>
    <w:p w14:paraId="17F402B9" w14:textId="77777777" w:rsidR="00901F5E" w:rsidRPr="001C27C4" w:rsidRDefault="00901F5E" w:rsidP="001C27C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7192EB4" w14:textId="77777777" w:rsidR="00901F5E" w:rsidRPr="001C27C4" w:rsidRDefault="001C27C4" w:rsidP="001C27C4">
      <w:pPr>
        <w:ind w:left="12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 xml:space="preserve">Jan. 2009-                  </w:t>
      </w:r>
      <w:r w:rsidRPr="001C27C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i/>
          <w:sz w:val="22"/>
          <w:szCs w:val="22"/>
        </w:rPr>
        <w:t>Sales Clerk</w:t>
      </w:r>
      <w:r w:rsidRPr="001C27C4">
        <w:rPr>
          <w:rFonts w:asciiTheme="minorHAnsi" w:hAnsiTheme="minorHAnsi" w:cstheme="minorHAnsi"/>
          <w:sz w:val="22"/>
          <w:szCs w:val="22"/>
        </w:rPr>
        <w:t>, Sport Chek, Metrotown Mall, Burnaby, BC</w:t>
      </w:r>
    </w:p>
    <w:p w14:paraId="6C216B68" w14:textId="77777777" w:rsidR="00901F5E" w:rsidRPr="001C27C4" w:rsidRDefault="001C27C4" w:rsidP="001C27C4">
      <w:pPr>
        <w:ind w:left="2280" w:right="75" w:hanging="2160"/>
        <w:rPr>
          <w:rFonts w:asciiTheme="minorHAnsi" w:hAnsiTheme="minorHAnsi" w:cstheme="minorHAnsi"/>
          <w:sz w:val="22"/>
          <w:szCs w:val="22"/>
        </w:rPr>
        <w:sectPr w:rsidR="00901F5E" w:rsidRPr="001C27C4">
          <w:pgSz w:w="12240" w:h="15840"/>
          <w:pgMar w:top="1380" w:right="1340" w:bottom="280" w:left="1320" w:header="720" w:footer="720" w:gutter="0"/>
          <w:cols w:space="720"/>
        </w:sectPr>
      </w:pPr>
      <w:r w:rsidRPr="001C27C4">
        <w:rPr>
          <w:rFonts w:asciiTheme="minorHAnsi" w:hAnsiTheme="minorHAnsi" w:cstheme="minorHAnsi"/>
          <w:sz w:val="22"/>
          <w:szCs w:val="22"/>
        </w:rPr>
        <w:t>May 2009</w:t>
      </w:r>
      <w:r w:rsidRPr="001C27C4">
        <w:rPr>
          <w:rFonts w:asciiTheme="minorHAnsi" w:hAnsiTheme="minorHAnsi" w:cstheme="minorHAnsi"/>
          <w:sz w:val="22"/>
          <w:szCs w:val="22"/>
        </w:rPr>
        <w:t xml:space="preserve">                  </w:t>
      </w:r>
      <w:r w:rsidRPr="001C27C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sz w:val="22"/>
          <w:szCs w:val="22"/>
        </w:rPr>
        <w:t>-Assisted custo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C27C4">
        <w:rPr>
          <w:rFonts w:asciiTheme="minorHAnsi" w:hAnsiTheme="minorHAnsi" w:cstheme="minorHAnsi"/>
          <w:sz w:val="22"/>
          <w:szCs w:val="22"/>
        </w:rPr>
        <w:t>ers with purchase</w:t>
      </w:r>
      <w:r w:rsidRPr="001C27C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C27C4">
        <w:rPr>
          <w:rFonts w:asciiTheme="minorHAnsi" w:hAnsiTheme="minorHAnsi" w:cstheme="minorHAnsi"/>
          <w:sz w:val="22"/>
          <w:szCs w:val="22"/>
        </w:rPr>
        <w:t xml:space="preserve">, restocked merchandise and helped to 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C27C4">
        <w:rPr>
          <w:rFonts w:asciiTheme="minorHAnsi" w:hAnsiTheme="minorHAnsi" w:cstheme="minorHAnsi"/>
          <w:sz w:val="22"/>
          <w:szCs w:val="22"/>
        </w:rPr>
        <w:t xml:space="preserve">aintain tidy 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C27C4">
        <w:rPr>
          <w:rFonts w:asciiTheme="minorHAnsi" w:hAnsiTheme="minorHAnsi" w:cstheme="minorHAnsi"/>
          <w:sz w:val="22"/>
          <w:szCs w:val="22"/>
        </w:rPr>
        <w:t>erchandise displays, responsible for gen</w:t>
      </w:r>
      <w:r w:rsidRPr="001C27C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C27C4">
        <w:rPr>
          <w:rFonts w:asciiTheme="minorHAnsi" w:hAnsiTheme="minorHAnsi" w:cstheme="minorHAnsi"/>
          <w:sz w:val="22"/>
          <w:szCs w:val="22"/>
        </w:rPr>
        <w:t>ral store clean-up.</w:t>
      </w:r>
    </w:p>
    <w:p w14:paraId="59226193" w14:textId="77777777" w:rsidR="00901F5E" w:rsidRPr="001C27C4" w:rsidRDefault="00901F5E" w:rsidP="001C27C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7063AB8" w14:textId="77777777" w:rsidR="00901F5E" w:rsidRPr="001C27C4" w:rsidRDefault="001C27C4" w:rsidP="001C27C4">
      <w:pPr>
        <w:spacing w:before="23"/>
        <w:ind w:left="10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b/>
          <w:sz w:val="22"/>
          <w:szCs w:val="22"/>
        </w:rPr>
        <w:t>VOLUNTEER</w:t>
      </w:r>
      <w:r w:rsidRPr="001C27C4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b/>
          <w:sz w:val="22"/>
          <w:szCs w:val="22"/>
        </w:rPr>
        <w:t>EXPER</w:t>
      </w:r>
      <w:r w:rsidRPr="001C27C4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1C27C4">
        <w:rPr>
          <w:rFonts w:asciiTheme="minorHAnsi" w:hAnsiTheme="minorHAnsi" w:cstheme="minorHAnsi"/>
          <w:b/>
          <w:sz w:val="22"/>
          <w:szCs w:val="22"/>
        </w:rPr>
        <w:t>ENCE</w:t>
      </w:r>
    </w:p>
    <w:p w14:paraId="6507510D" w14:textId="77777777" w:rsidR="00901F5E" w:rsidRPr="001C27C4" w:rsidRDefault="00901F5E" w:rsidP="001C27C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4BD4001" w14:textId="77777777" w:rsidR="00901F5E" w:rsidRPr="001C27C4" w:rsidRDefault="001C27C4" w:rsidP="001C27C4">
      <w:pPr>
        <w:ind w:left="10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 xml:space="preserve">Sept. 2009-                </w:t>
      </w:r>
      <w:r w:rsidRPr="001C27C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i/>
          <w:sz w:val="22"/>
          <w:szCs w:val="22"/>
        </w:rPr>
        <w:t>Hospital R</w:t>
      </w:r>
      <w:r w:rsidRPr="001C27C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C27C4">
        <w:rPr>
          <w:rFonts w:asciiTheme="minorHAnsi" w:hAnsiTheme="minorHAnsi" w:cstheme="minorHAnsi"/>
          <w:i/>
          <w:sz w:val="22"/>
          <w:szCs w:val="22"/>
        </w:rPr>
        <w:t>sident V</w:t>
      </w:r>
      <w:r w:rsidRPr="001C27C4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1C27C4">
        <w:rPr>
          <w:rFonts w:asciiTheme="minorHAnsi" w:hAnsiTheme="minorHAnsi" w:cstheme="minorHAnsi"/>
          <w:i/>
          <w:sz w:val="22"/>
          <w:szCs w:val="22"/>
        </w:rPr>
        <w:t>lu</w:t>
      </w:r>
      <w:r w:rsidRPr="001C27C4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1C27C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C27C4">
        <w:rPr>
          <w:rFonts w:asciiTheme="minorHAnsi" w:hAnsiTheme="minorHAnsi" w:cstheme="minorHAnsi"/>
          <w:i/>
          <w:sz w:val="22"/>
          <w:szCs w:val="22"/>
        </w:rPr>
        <w:t xml:space="preserve">eer, </w:t>
      </w:r>
      <w:r w:rsidRPr="001C27C4">
        <w:rPr>
          <w:rFonts w:asciiTheme="minorHAnsi" w:hAnsiTheme="minorHAnsi" w:cstheme="minorHAnsi"/>
          <w:sz w:val="22"/>
          <w:szCs w:val="22"/>
        </w:rPr>
        <w:t xml:space="preserve">St. </w:t>
      </w:r>
      <w:r w:rsidRPr="001C27C4">
        <w:rPr>
          <w:rFonts w:asciiTheme="minorHAnsi" w:hAnsiTheme="minorHAnsi" w:cstheme="minorHAnsi"/>
          <w:sz w:val="22"/>
          <w:szCs w:val="22"/>
        </w:rPr>
        <w:t>Michael’s C</w:t>
      </w:r>
      <w:r w:rsidRPr="001C27C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C27C4">
        <w:rPr>
          <w:rFonts w:asciiTheme="minorHAnsi" w:hAnsiTheme="minorHAnsi" w:cstheme="minorHAnsi"/>
          <w:sz w:val="22"/>
          <w:szCs w:val="22"/>
        </w:rPr>
        <w:t>nter,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sz w:val="22"/>
          <w:szCs w:val="22"/>
        </w:rPr>
        <w:t>Burnaby,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sz w:val="22"/>
          <w:szCs w:val="22"/>
        </w:rPr>
        <w:t>BC</w:t>
      </w:r>
    </w:p>
    <w:p w14:paraId="4B4D4FDD" w14:textId="77777777" w:rsidR="00901F5E" w:rsidRPr="001C27C4" w:rsidRDefault="001C27C4" w:rsidP="001C27C4">
      <w:pPr>
        <w:ind w:left="2260" w:right="64" w:hanging="216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 xml:space="preserve">Dec. 2009                  </w:t>
      </w:r>
      <w:r w:rsidRPr="001C27C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sz w:val="22"/>
          <w:szCs w:val="22"/>
        </w:rPr>
        <w:t>-Visit with hospital residents eve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C27C4">
        <w:rPr>
          <w:rFonts w:asciiTheme="minorHAnsi" w:hAnsiTheme="minorHAnsi" w:cstheme="minorHAnsi"/>
          <w:sz w:val="22"/>
          <w:szCs w:val="22"/>
        </w:rPr>
        <w:t>y Saturday for 3 hours, assist volunteer coordinator with arts and cra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C27C4">
        <w:rPr>
          <w:rFonts w:asciiTheme="minorHAnsi" w:hAnsiTheme="minorHAnsi" w:cstheme="minorHAnsi"/>
          <w:sz w:val="22"/>
          <w:szCs w:val="22"/>
        </w:rPr>
        <w:t>ts with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sz w:val="22"/>
          <w:szCs w:val="22"/>
        </w:rPr>
        <w:t>reside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C27C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C27C4">
        <w:rPr>
          <w:rFonts w:asciiTheme="minorHAnsi" w:hAnsiTheme="minorHAnsi" w:cstheme="minorHAnsi"/>
          <w:sz w:val="22"/>
          <w:szCs w:val="22"/>
        </w:rPr>
        <w:t xml:space="preserve">s, 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C27C4">
        <w:rPr>
          <w:rFonts w:asciiTheme="minorHAnsi" w:hAnsiTheme="minorHAnsi" w:cstheme="minorHAnsi"/>
          <w:sz w:val="22"/>
          <w:szCs w:val="22"/>
        </w:rPr>
        <w:t xml:space="preserve">ssist on outings, and assist a few residents on </w:t>
      </w:r>
      <w:r w:rsidRPr="001C27C4">
        <w:rPr>
          <w:rFonts w:asciiTheme="minorHAnsi" w:hAnsiTheme="minorHAnsi" w:cstheme="minorHAnsi"/>
          <w:sz w:val="22"/>
          <w:szCs w:val="22"/>
        </w:rPr>
        <w:t>neighbourhood walks.</w:t>
      </w:r>
    </w:p>
    <w:p w14:paraId="6FFDA188" w14:textId="77777777" w:rsidR="00901F5E" w:rsidRPr="001C27C4" w:rsidRDefault="00901F5E" w:rsidP="001C27C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02ACCD9" w14:textId="77777777" w:rsidR="00901F5E" w:rsidRPr="001C27C4" w:rsidRDefault="001C27C4" w:rsidP="001C27C4">
      <w:pPr>
        <w:ind w:left="10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 xml:space="preserve">May 2008-                 </w:t>
      </w:r>
      <w:r w:rsidRPr="001C27C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i/>
          <w:sz w:val="22"/>
          <w:szCs w:val="22"/>
        </w:rPr>
        <w:t xml:space="preserve">SPCA – </w:t>
      </w:r>
      <w:r w:rsidRPr="001C27C4">
        <w:rPr>
          <w:rFonts w:asciiTheme="minorHAnsi" w:hAnsiTheme="minorHAnsi" w:cstheme="minorHAnsi"/>
          <w:sz w:val="22"/>
          <w:szCs w:val="22"/>
        </w:rPr>
        <w:t>An</w:t>
      </w:r>
      <w:r w:rsidRPr="001C27C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C27C4">
        <w:rPr>
          <w:rFonts w:asciiTheme="minorHAnsi" w:hAnsiTheme="minorHAnsi" w:cstheme="minorHAnsi"/>
          <w:sz w:val="22"/>
          <w:szCs w:val="22"/>
        </w:rPr>
        <w:t>al Assistant, Burnaby SPCA</w:t>
      </w:r>
    </w:p>
    <w:p w14:paraId="35019725" w14:textId="77777777" w:rsidR="00901F5E" w:rsidRPr="001C27C4" w:rsidRDefault="001C27C4" w:rsidP="001C27C4">
      <w:pPr>
        <w:ind w:left="2260" w:right="667" w:hanging="216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 xml:space="preserve">August 2008              </w:t>
      </w:r>
      <w:r w:rsidRPr="001C27C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sz w:val="22"/>
          <w:szCs w:val="22"/>
        </w:rPr>
        <w:t>-Assisted with the cleaning of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sz w:val="22"/>
          <w:szCs w:val="22"/>
        </w:rPr>
        <w:t>ani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C27C4">
        <w:rPr>
          <w:rFonts w:asciiTheme="minorHAnsi" w:hAnsiTheme="minorHAnsi" w:cstheme="minorHAnsi"/>
          <w:sz w:val="22"/>
          <w:szCs w:val="22"/>
        </w:rPr>
        <w:t>al</w:t>
      </w:r>
      <w:r w:rsidRPr="001C27C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sz w:val="22"/>
          <w:szCs w:val="22"/>
        </w:rPr>
        <w:t>cages, brushing cats and s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C27C4">
        <w:rPr>
          <w:rFonts w:asciiTheme="minorHAnsi" w:hAnsiTheme="minorHAnsi" w:cstheme="minorHAnsi"/>
          <w:sz w:val="22"/>
          <w:szCs w:val="22"/>
        </w:rPr>
        <w:t>all ani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C27C4">
        <w:rPr>
          <w:rFonts w:asciiTheme="minorHAnsi" w:hAnsiTheme="minorHAnsi" w:cstheme="minorHAnsi"/>
          <w:sz w:val="22"/>
          <w:szCs w:val="22"/>
        </w:rPr>
        <w:t>als, walking dogs, and visiting unclai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C27C4">
        <w:rPr>
          <w:rFonts w:asciiTheme="minorHAnsi" w:hAnsiTheme="minorHAnsi" w:cstheme="minorHAnsi"/>
          <w:sz w:val="22"/>
          <w:szCs w:val="22"/>
        </w:rPr>
        <w:t>ed ani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C27C4">
        <w:rPr>
          <w:rFonts w:asciiTheme="minorHAnsi" w:hAnsiTheme="minorHAnsi" w:cstheme="minorHAnsi"/>
          <w:sz w:val="22"/>
          <w:szCs w:val="22"/>
        </w:rPr>
        <w:t>als.</w:t>
      </w:r>
    </w:p>
    <w:p w14:paraId="19103917" w14:textId="77777777" w:rsidR="00901F5E" w:rsidRPr="001C27C4" w:rsidRDefault="00901F5E" w:rsidP="001C27C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E6AE83F" w14:textId="77777777" w:rsidR="00901F5E" w:rsidRPr="001C27C4" w:rsidRDefault="001C27C4" w:rsidP="001C27C4">
      <w:pPr>
        <w:ind w:left="10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Dec. 2008</w:t>
      </w:r>
      <w:r w:rsidRPr="001C27C4">
        <w:rPr>
          <w:rFonts w:asciiTheme="minorHAnsi" w:hAnsiTheme="minorHAnsi" w:cstheme="minorHAnsi"/>
          <w:sz w:val="22"/>
          <w:szCs w:val="22"/>
        </w:rPr>
        <w:t xml:space="preserve">                  </w:t>
      </w:r>
      <w:r w:rsidRPr="001C27C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i/>
          <w:sz w:val="22"/>
          <w:szCs w:val="22"/>
        </w:rPr>
        <w:t>Volunteer f</w:t>
      </w:r>
      <w:r w:rsidRPr="001C27C4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1C27C4">
        <w:rPr>
          <w:rFonts w:asciiTheme="minorHAnsi" w:hAnsiTheme="minorHAnsi" w:cstheme="minorHAnsi"/>
          <w:i/>
          <w:sz w:val="22"/>
          <w:szCs w:val="22"/>
        </w:rPr>
        <w:t xml:space="preserve">r Unicef </w:t>
      </w:r>
      <w:r w:rsidRPr="001C27C4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1C27C4">
        <w:rPr>
          <w:rFonts w:asciiTheme="minorHAnsi" w:hAnsiTheme="minorHAnsi" w:cstheme="minorHAnsi"/>
          <w:i/>
          <w:sz w:val="22"/>
          <w:szCs w:val="22"/>
        </w:rPr>
        <w:t>t Christmas</w:t>
      </w:r>
      <w:r w:rsidRPr="001C27C4">
        <w:rPr>
          <w:rFonts w:asciiTheme="minorHAnsi" w:hAnsiTheme="minorHAnsi" w:cstheme="minorHAnsi"/>
          <w:sz w:val="22"/>
          <w:szCs w:val="22"/>
        </w:rPr>
        <w:t>,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sz w:val="22"/>
          <w:szCs w:val="22"/>
        </w:rPr>
        <w:t>Vancouver,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sz w:val="22"/>
          <w:szCs w:val="22"/>
        </w:rPr>
        <w:t>BC</w:t>
      </w:r>
    </w:p>
    <w:p w14:paraId="065C77E8" w14:textId="77777777" w:rsidR="00901F5E" w:rsidRPr="001C27C4" w:rsidRDefault="001C27C4" w:rsidP="001C27C4">
      <w:pPr>
        <w:ind w:left="226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-Assist for three days during Christmas Season to collect donations for</w:t>
      </w:r>
    </w:p>
    <w:p w14:paraId="2470A98B" w14:textId="77777777" w:rsidR="00901F5E" w:rsidRPr="001C27C4" w:rsidRDefault="001C27C4" w:rsidP="001C27C4">
      <w:pPr>
        <w:ind w:left="226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Unicef, and sell calen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C27C4">
        <w:rPr>
          <w:rFonts w:asciiTheme="minorHAnsi" w:hAnsiTheme="minorHAnsi" w:cstheme="minorHAnsi"/>
          <w:sz w:val="22"/>
          <w:szCs w:val="22"/>
        </w:rPr>
        <w:t>ars and Unicef cards.</w:t>
      </w:r>
    </w:p>
    <w:p w14:paraId="1124FE0F" w14:textId="77777777" w:rsidR="00901F5E" w:rsidRPr="001C27C4" w:rsidRDefault="00901F5E" w:rsidP="001C27C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33340A4" w14:textId="77777777" w:rsidR="00901F5E" w:rsidRPr="001C27C4" w:rsidRDefault="001C27C4" w:rsidP="001C27C4">
      <w:pPr>
        <w:ind w:left="10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b/>
          <w:sz w:val="22"/>
          <w:szCs w:val="22"/>
        </w:rPr>
        <w:t>OTHER</w:t>
      </w:r>
      <w:r w:rsidRPr="001C27C4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7043C072" w14:textId="77777777" w:rsidR="00901F5E" w:rsidRPr="001C27C4" w:rsidRDefault="00901F5E" w:rsidP="001C27C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23AD2B1" w14:textId="77777777" w:rsidR="00901F5E" w:rsidRPr="001C27C4" w:rsidRDefault="001C27C4" w:rsidP="001C27C4">
      <w:pPr>
        <w:ind w:left="226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- Co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C27C4">
        <w:rPr>
          <w:rFonts w:asciiTheme="minorHAnsi" w:hAnsiTheme="minorHAnsi" w:cstheme="minorHAnsi"/>
          <w:sz w:val="22"/>
          <w:szCs w:val="22"/>
        </w:rPr>
        <w:t>puter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C27C4">
        <w:rPr>
          <w:rFonts w:asciiTheme="minorHAnsi" w:hAnsiTheme="minorHAnsi" w:cstheme="minorHAnsi"/>
          <w:sz w:val="22"/>
          <w:szCs w:val="22"/>
        </w:rPr>
        <w:t xml:space="preserve">: 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C27C4">
        <w:rPr>
          <w:rFonts w:asciiTheme="minorHAnsi" w:hAnsiTheme="minorHAnsi" w:cstheme="minorHAnsi"/>
          <w:sz w:val="22"/>
          <w:szCs w:val="22"/>
        </w:rPr>
        <w:t>a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C27C4">
        <w:rPr>
          <w:rFonts w:asciiTheme="minorHAnsi" w:hAnsiTheme="minorHAnsi" w:cstheme="minorHAnsi"/>
          <w:sz w:val="22"/>
          <w:szCs w:val="22"/>
        </w:rPr>
        <w:t>iliar with Mi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C27C4">
        <w:rPr>
          <w:rFonts w:asciiTheme="minorHAnsi" w:hAnsiTheme="minorHAnsi" w:cstheme="minorHAnsi"/>
          <w:sz w:val="22"/>
          <w:szCs w:val="22"/>
        </w:rPr>
        <w:t>roso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C27C4">
        <w:rPr>
          <w:rFonts w:asciiTheme="minorHAnsi" w:hAnsiTheme="minorHAnsi" w:cstheme="minorHAnsi"/>
          <w:sz w:val="22"/>
          <w:szCs w:val="22"/>
        </w:rPr>
        <w:t xml:space="preserve">t 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C27C4">
        <w:rPr>
          <w:rFonts w:asciiTheme="minorHAnsi" w:hAnsiTheme="minorHAnsi" w:cstheme="minorHAnsi"/>
          <w:sz w:val="22"/>
          <w:szCs w:val="22"/>
        </w:rPr>
        <w:t xml:space="preserve">ord, Excel, </w:t>
      </w:r>
      <w:r w:rsidRPr="001C27C4">
        <w:rPr>
          <w:rFonts w:asciiTheme="minorHAnsi" w:hAnsiTheme="minorHAnsi" w:cstheme="minorHAnsi"/>
          <w:sz w:val="22"/>
          <w:szCs w:val="22"/>
        </w:rPr>
        <w:t>PowerPoint and Basic</w:t>
      </w:r>
    </w:p>
    <w:p w14:paraId="55B1C51D" w14:textId="77777777" w:rsidR="00901F5E" w:rsidRPr="001C27C4" w:rsidRDefault="001C27C4" w:rsidP="001C27C4">
      <w:pPr>
        <w:ind w:left="226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Web Page design.</w:t>
      </w:r>
    </w:p>
    <w:p w14:paraId="1FE3CA45" w14:textId="77777777" w:rsidR="00901F5E" w:rsidRPr="001C27C4" w:rsidRDefault="001C27C4" w:rsidP="001C27C4">
      <w:pPr>
        <w:ind w:left="226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- Class 7 Drivers License</w:t>
      </w:r>
    </w:p>
    <w:p w14:paraId="00D37FA7" w14:textId="77777777" w:rsidR="00901F5E" w:rsidRPr="001C27C4" w:rsidRDefault="001C27C4" w:rsidP="001C27C4">
      <w:pPr>
        <w:ind w:left="226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- Typing: touch type 40 words per minute</w:t>
      </w:r>
    </w:p>
    <w:p w14:paraId="4CD4E130" w14:textId="77777777" w:rsidR="00901F5E" w:rsidRPr="001C27C4" w:rsidRDefault="001C27C4" w:rsidP="001C27C4">
      <w:pPr>
        <w:ind w:left="226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- Other languages- basic conversati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C27C4">
        <w:rPr>
          <w:rFonts w:asciiTheme="minorHAnsi" w:hAnsiTheme="minorHAnsi" w:cstheme="minorHAnsi"/>
          <w:sz w:val="22"/>
          <w:szCs w:val="22"/>
        </w:rPr>
        <w:t>nal French, and fluent in Portuguese.</w:t>
      </w:r>
    </w:p>
    <w:p w14:paraId="1DCFDF22" w14:textId="77777777" w:rsidR="00901F5E" w:rsidRPr="001C27C4" w:rsidRDefault="00901F5E" w:rsidP="001C27C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AAFE17C" w14:textId="77777777" w:rsidR="00901F5E" w:rsidRPr="001C27C4" w:rsidRDefault="001C27C4" w:rsidP="001C27C4">
      <w:pPr>
        <w:ind w:left="10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b/>
          <w:sz w:val="22"/>
          <w:szCs w:val="22"/>
        </w:rPr>
        <w:t>ACTIVITIES</w:t>
      </w:r>
      <w:r w:rsidRPr="001C27C4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b/>
          <w:sz w:val="22"/>
          <w:szCs w:val="22"/>
        </w:rPr>
        <w:t>AND</w:t>
      </w:r>
      <w:r w:rsidRPr="001C27C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b/>
          <w:sz w:val="22"/>
          <w:szCs w:val="22"/>
        </w:rPr>
        <w:t>INTERESTS</w:t>
      </w:r>
    </w:p>
    <w:p w14:paraId="586A2C7C" w14:textId="77777777" w:rsidR="00901F5E" w:rsidRPr="001C27C4" w:rsidRDefault="00901F5E" w:rsidP="001C27C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C397419" w14:textId="77777777" w:rsidR="00901F5E" w:rsidRPr="001C27C4" w:rsidRDefault="001C27C4" w:rsidP="001C27C4">
      <w:pPr>
        <w:ind w:left="2260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-School Sport tea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C27C4">
        <w:rPr>
          <w:rFonts w:asciiTheme="minorHAnsi" w:hAnsiTheme="minorHAnsi" w:cstheme="minorHAnsi"/>
          <w:sz w:val="22"/>
          <w:szCs w:val="22"/>
        </w:rPr>
        <w:t xml:space="preserve">s: senior boys’ </w:t>
      </w:r>
      <w:r w:rsidRPr="001C27C4">
        <w:rPr>
          <w:rFonts w:asciiTheme="minorHAnsi" w:hAnsiTheme="minorHAnsi" w:cstheme="minorHAnsi"/>
          <w:sz w:val="22"/>
          <w:szCs w:val="22"/>
        </w:rPr>
        <w:t>basketball and volleyball</w:t>
      </w:r>
    </w:p>
    <w:p w14:paraId="4327E83B" w14:textId="77777777" w:rsidR="00901F5E" w:rsidRPr="001C27C4" w:rsidRDefault="001C27C4" w:rsidP="001C27C4">
      <w:pPr>
        <w:ind w:left="2260" w:right="99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-Hobbies: tennis, surfing Internet and</w:t>
      </w:r>
      <w:r w:rsidRPr="001C27C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sz w:val="22"/>
          <w:szCs w:val="22"/>
        </w:rPr>
        <w:t>creating web-pages, collect baseball cards.</w:t>
      </w:r>
    </w:p>
    <w:p w14:paraId="6D04F0BA" w14:textId="77777777" w:rsidR="00901F5E" w:rsidRPr="001C27C4" w:rsidRDefault="001C27C4" w:rsidP="001C27C4">
      <w:pPr>
        <w:ind w:left="2260" w:right="499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-Leadership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sz w:val="22"/>
          <w:szCs w:val="22"/>
        </w:rPr>
        <w:t xml:space="preserve">skills: current 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C27C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C27C4">
        <w:rPr>
          <w:rFonts w:asciiTheme="minorHAnsi" w:hAnsiTheme="minorHAnsi" w:cstheme="minorHAnsi"/>
          <w:sz w:val="22"/>
          <w:szCs w:val="22"/>
        </w:rPr>
        <w:t>ber of Sports Council at school, group leader in Boys Scouts, Junior Leadership student in grade 10.</w:t>
      </w:r>
    </w:p>
    <w:p w14:paraId="719412D8" w14:textId="77777777" w:rsidR="00901F5E" w:rsidRPr="001C27C4" w:rsidRDefault="00901F5E" w:rsidP="001C27C4">
      <w:pPr>
        <w:spacing w:before="16"/>
        <w:rPr>
          <w:rFonts w:asciiTheme="minorHAnsi" w:hAnsiTheme="minorHAnsi" w:cstheme="minorHAnsi"/>
          <w:sz w:val="22"/>
          <w:szCs w:val="22"/>
        </w:rPr>
        <w:sectPr w:rsidR="00901F5E" w:rsidRPr="001C27C4">
          <w:pgSz w:w="12240" w:h="15840"/>
          <w:pgMar w:top="1480" w:right="1380" w:bottom="280" w:left="1340" w:header="720" w:footer="720" w:gutter="0"/>
          <w:cols w:space="720"/>
        </w:sectPr>
      </w:pPr>
    </w:p>
    <w:p w14:paraId="58A3CB4C" w14:textId="77777777" w:rsidR="00901F5E" w:rsidRPr="001C27C4" w:rsidRDefault="001C27C4" w:rsidP="001C27C4">
      <w:pPr>
        <w:spacing w:before="23"/>
        <w:ind w:left="100" w:right="-62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b/>
          <w:sz w:val="22"/>
          <w:szCs w:val="22"/>
        </w:rPr>
        <w:t>REFERENCES</w:t>
      </w:r>
    </w:p>
    <w:p w14:paraId="1EBB12EE" w14:textId="77777777" w:rsidR="00901F5E" w:rsidRPr="001C27C4" w:rsidRDefault="001C27C4" w:rsidP="001C27C4">
      <w:pPr>
        <w:spacing w:before="3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br w:type="column"/>
      </w:r>
    </w:p>
    <w:p w14:paraId="09D1F2A8" w14:textId="77777777" w:rsidR="00901F5E" w:rsidRPr="001C27C4" w:rsidRDefault="00901F5E" w:rsidP="001C27C4">
      <w:pPr>
        <w:rPr>
          <w:rFonts w:asciiTheme="minorHAnsi" w:hAnsiTheme="minorHAnsi" w:cstheme="minorHAnsi"/>
          <w:sz w:val="22"/>
          <w:szCs w:val="22"/>
        </w:rPr>
      </w:pPr>
    </w:p>
    <w:p w14:paraId="5656C15D" w14:textId="77777777" w:rsidR="00901F5E" w:rsidRPr="001C27C4" w:rsidRDefault="001C27C4" w:rsidP="001C27C4">
      <w:pPr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Mr.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sz w:val="22"/>
          <w:szCs w:val="22"/>
        </w:rPr>
        <w:t>Ronald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sz w:val="22"/>
          <w:szCs w:val="22"/>
        </w:rPr>
        <w:t>McDonald,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sz w:val="22"/>
          <w:szCs w:val="22"/>
        </w:rPr>
        <w:t>Manag</w:t>
      </w:r>
      <w:r w:rsidRPr="001C27C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C27C4">
        <w:rPr>
          <w:rFonts w:asciiTheme="minorHAnsi" w:hAnsiTheme="minorHAnsi" w:cstheme="minorHAnsi"/>
          <w:sz w:val="22"/>
          <w:szCs w:val="22"/>
        </w:rPr>
        <w:t>r of McDonalds, Metrotown</w:t>
      </w:r>
    </w:p>
    <w:p w14:paraId="5944FEAD" w14:textId="77777777" w:rsidR="00901F5E" w:rsidRPr="001C27C4" w:rsidRDefault="001C27C4" w:rsidP="001C27C4">
      <w:pPr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(604) 777-7777</w:t>
      </w:r>
    </w:p>
    <w:p w14:paraId="46EB1048" w14:textId="77777777" w:rsidR="00901F5E" w:rsidRPr="001C27C4" w:rsidRDefault="00901F5E" w:rsidP="001C27C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2DC8767" w14:textId="77777777" w:rsidR="00901F5E" w:rsidRPr="001C27C4" w:rsidRDefault="001C27C4" w:rsidP="001C27C4">
      <w:pPr>
        <w:ind w:right="1913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Ms. S</w:t>
      </w:r>
      <w:r w:rsidRPr="001C27C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C27C4">
        <w:rPr>
          <w:rFonts w:asciiTheme="minorHAnsi" w:hAnsiTheme="minorHAnsi" w:cstheme="minorHAnsi"/>
          <w:sz w:val="22"/>
          <w:szCs w:val="22"/>
        </w:rPr>
        <w:t>ith, Mother of Children I babysat, Burnaby, BC (604) 444-4444</w:t>
      </w:r>
    </w:p>
    <w:p w14:paraId="21434DD1" w14:textId="77777777" w:rsidR="00901F5E" w:rsidRPr="001C27C4" w:rsidRDefault="00901F5E" w:rsidP="001C27C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E0D04C6" w14:textId="77777777" w:rsidR="00901F5E" w:rsidRPr="001C27C4" w:rsidRDefault="001C27C4" w:rsidP="001C27C4">
      <w:pPr>
        <w:ind w:right="861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>Mr. L. Jock,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C27C4">
        <w:rPr>
          <w:rFonts w:asciiTheme="minorHAnsi" w:hAnsiTheme="minorHAnsi" w:cstheme="minorHAnsi"/>
          <w:sz w:val="22"/>
          <w:szCs w:val="22"/>
        </w:rPr>
        <w:t>Basketball Coach, Moscrop Secondary, Burnaby, BC (604) 664-8560</w:t>
      </w:r>
    </w:p>
    <w:p w14:paraId="447CDC19" w14:textId="77777777" w:rsidR="00901F5E" w:rsidRPr="001C27C4" w:rsidRDefault="00901F5E" w:rsidP="001C27C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5147F75" w14:textId="77777777" w:rsidR="00901F5E" w:rsidRPr="001C27C4" w:rsidRDefault="001C27C4" w:rsidP="001C27C4">
      <w:pPr>
        <w:ind w:right="601"/>
        <w:rPr>
          <w:rFonts w:asciiTheme="minorHAnsi" w:hAnsiTheme="minorHAnsi" w:cstheme="minorHAnsi"/>
          <w:sz w:val="22"/>
          <w:szCs w:val="22"/>
        </w:rPr>
      </w:pPr>
      <w:r w:rsidRPr="001C27C4">
        <w:rPr>
          <w:rFonts w:asciiTheme="minorHAnsi" w:hAnsiTheme="minorHAnsi" w:cstheme="minorHAnsi"/>
          <w:sz w:val="22"/>
          <w:szCs w:val="22"/>
        </w:rPr>
        <w:t xml:space="preserve">Ms. Calculator, Math 11 </w:t>
      </w:r>
      <w:r w:rsidRPr="001C27C4">
        <w:rPr>
          <w:rFonts w:asciiTheme="minorHAnsi" w:hAnsiTheme="minorHAnsi" w:cstheme="minorHAnsi"/>
          <w:sz w:val="22"/>
          <w:szCs w:val="22"/>
        </w:rPr>
        <w:t>Teacher, M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C27C4">
        <w:rPr>
          <w:rFonts w:asciiTheme="minorHAnsi" w:hAnsiTheme="minorHAnsi" w:cstheme="minorHAnsi"/>
          <w:sz w:val="22"/>
          <w:szCs w:val="22"/>
        </w:rPr>
        <w:t>scrop Seco</w:t>
      </w:r>
      <w:r w:rsidRPr="001C27C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C27C4">
        <w:rPr>
          <w:rFonts w:asciiTheme="minorHAnsi" w:hAnsiTheme="minorHAnsi" w:cstheme="minorHAnsi"/>
          <w:sz w:val="22"/>
          <w:szCs w:val="22"/>
        </w:rPr>
        <w:t>dary, Burnaby, BC (604) 664-8560</w:t>
      </w:r>
    </w:p>
    <w:sectPr w:rsidR="00901F5E" w:rsidRPr="001C27C4">
      <w:type w:val="continuous"/>
      <w:pgSz w:w="12240" w:h="15840"/>
      <w:pgMar w:top="1380" w:right="1380" w:bottom="280" w:left="1340" w:header="720" w:footer="720" w:gutter="0"/>
      <w:cols w:num="2" w:space="720" w:equalWidth="0">
        <w:col w:w="1982" w:space="278"/>
        <w:col w:w="72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C52F8"/>
    <w:multiLevelType w:val="multilevel"/>
    <w:tmpl w:val="5336998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F5E"/>
    <w:rsid w:val="001C27C4"/>
    <w:rsid w:val="0090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D5569"/>
  <w15:docId w15:val="{75C1CB24-7A1E-48A2-9AC9-3884F69D3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478</Words>
  <Characters>2726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2021-06-24T11:12:00Z</dcterms:created>
  <dcterms:modified xsi:type="dcterms:W3CDTF">2021-06-24T11:14:00Z</dcterms:modified>
</cp:coreProperties>
</file>