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402B4" w14:textId="77777777" w:rsidR="0036763B" w:rsidRPr="006C5699" w:rsidRDefault="0036763B" w:rsidP="006C569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768A342" w14:textId="77777777" w:rsidR="0036763B" w:rsidRPr="006C5699" w:rsidRDefault="006C5699" w:rsidP="006C5699">
      <w:pPr>
        <w:spacing w:before="25"/>
        <w:ind w:left="120" w:right="7397"/>
        <w:jc w:val="both"/>
        <w:rPr>
          <w:rFonts w:asciiTheme="minorHAnsi" w:hAnsiTheme="minorHAnsi" w:cstheme="minorHAnsi"/>
          <w:sz w:val="22"/>
          <w:szCs w:val="22"/>
        </w:rPr>
      </w:pPr>
      <w:r w:rsidRPr="006C5699">
        <w:rPr>
          <w:rFonts w:asciiTheme="minorHAnsi" w:hAnsiTheme="minorHAnsi" w:cstheme="minorHAnsi"/>
          <w:b/>
          <w:w w:val="86"/>
          <w:sz w:val="22"/>
          <w:szCs w:val="22"/>
          <w:u w:color="000000"/>
        </w:rPr>
        <w:t>Job</w:t>
      </w:r>
      <w:r w:rsidRPr="006C5699">
        <w:rPr>
          <w:rFonts w:asciiTheme="minorHAnsi" w:hAnsiTheme="minorHAnsi" w:cstheme="minorHAnsi"/>
          <w:b/>
          <w:spacing w:val="8"/>
          <w:w w:val="86"/>
          <w:sz w:val="22"/>
          <w:szCs w:val="22"/>
          <w:u w:color="000000"/>
        </w:rPr>
        <w:t xml:space="preserve"> </w:t>
      </w:r>
      <w:r w:rsidRPr="006C5699">
        <w:rPr>
          <w:rFonts w:asciiTheme="minorHAnsi" w:hAnsiTheme="minorHAnsi" w:cstheme="minorHAnsi"/>
          <w:b/>
          <w:w w:val="93"/>
          <w:sz w:val="22"/>
          <w:szCs w:val="22"/>
          <w:u w:color="000000"/>
        </w:rPr>
        <w:t>Summary</w:t>
      </w:r>
    </w:p>
    <w:p w14:paraId="444BFC15" w14:textId="77777777" w:rsidR="0036763B" w:rsidRPr="006C5699" w:rsidRDefault="006C5699" w:rsidP="006C5699">
      <w:pPr>
        <w:ind w:left="120" w:right="84"/>
        <w:jc w:val="both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Goudy Old Style" w:hAnsiTheme="minorHAnsi" w:cstheme="minorHAnsi"/>
          <w:sz w:val="22"/>
          <w:szCs w:val="22"/>
        </w:rPr>
        <w:t>Head</w:t>
      </w:r>
      <w:r w:rsidRPr="006C5699">
        <w:rPr>
          <w:rFonts w:asciiTheme="minorHAnsi" w:eastAsia="Goudy Old Style" w:hAnsiTheme="minorHAnsi" w:cstheme="minorHAnsi"/>
          <w:spacing w:val="2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Cashiers</w:t>
      </w:r>
      <w:r w:rsidRPr="006C5699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receive</w:t>
      </w:r>
      <w:r w:rsidRPr="006C5699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payment</w:t>
      </w:r>
      <w:r w:rsidRPr="006C5699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in</w:t>
      </w:r>
      <w:r w:rsidRPr="006C5699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the</w:t>
      </w:r>
      <w:r w:rsidRPr="006C5699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form</w:t>
      </w:r>
      <w:r w:rsidRPr="006C5699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of</w:t>
      </w:r>
      <w:r w:rsidRPr="006C5699">
        <w:rPr>
          <w:rFonts w:asciiTheme="minorHAnsi" w:eastAsia="Goudy Old Style" w:hAnsiTheme="minorHAnsi" w:cstheme="minorHAnsi"/>
          <w:spacing w:val="2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>c</w:t>
      </w:r>
      <w:r w:rsidRPr="006C5699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sh,</w:t>
      </w:r>
      <w:r w:rsidRPr="006C5699">
        <w:rPr>
          <w:rFonts w:asciiTheme="minorHAnsi" w:eastAsia="Goudy Old Style" w:hAnsiTheme="minorHAnsi" w:cstheme="minorHAnsi"/>
          <w:spacing w:val="2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checks,</w:t>
      </w:r>
      <w:r w:rsidRPr="006C5699">
        <w:rPr>
          <w:rFonts w:asciiTheme="minorHAnsi" w:eastAsia="Goudy Old Style" w:hAnsiTheme="minorHAnsi" w:cstheme="minorHAnsi"/>
          <w:spacing w:val="2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wire</w:t>
      </w:r>
      <w:r w:rsidRPr="006C5699">
        <w:rPr>
          <w:rFonts w:asciiTheme="minorHAnsi" w:eastAsia="Goudy Old Style" w:hAnsiTheme="minorHAnsi" w:cstheme="minorHAnsi"/>
          <w:spacing w:val="2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transfers,</w:t>
      </w:r>
      <w:r w:rsidRPr="006C5699">
        <w:rPr>
          <w:rFonts w:asciiTheme="minorHAnsi" w:eastAsia="Goudy Old Style" w:hAnsiTheme="minorHAnsi" w:cstheme="minorHAnsi"/>
          <w:spacing w:val="2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or</w:t>
      </w:r>
      <w:r w:rsidRPr="006C5699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credit</w:t>
      </w:r>
      <w:r w:rsidRPr="006C5699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>c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ard</w:t>
      </w:r>
    </w:p>
    <w:p w14:paraId="32129B0E" w14:textId="77777777" w:rsidR="0036763B" w:rsidRPr="006C5699" w:rsidRDefault="006C5699" w:rsidP="006C5699">
      <w:pPr>
        <w:ind w:left="120" w:right="76"/>
        <w:jc w:val="both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Goudy Old Style" w:hAnsiTheme="minorHAnsi" w:cstheme="minorHAnsi"/>
          <w:sz w:val="22"/>
          <w:szCs w:val="22"/>
        </w:rPr>
        <w:t>transactions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for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goods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or services</w:t>
      </w:r>
      <w:r w:rsidRPr="006C5699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purchased/rendered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and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assists</w:t>
      </w:r>
      <w:r w:rsidRPr="006C5699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</w:t>
      </w:r>
      <w:r w:rsidRPr="006C5699">
        <w:rPr>
          <w:rFonts w:asciiTheme="minorHAnsi" w:eastAsia="Goudy Old Style" w:hAnsiTheme="minorHAnsi" w:cstheme="minorHAnsi"/>
          <w:spacing w:val="-2"/>
          <w:sz w:val="22"/>
          <w:szCs w:val="22"/>
        </w:rPr>
        <w:t>u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stomers</w:t>
      </w:r>
      <w:r w:rsidRPr="006C5699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with</w:t>
      </w:r>
      <w:r w:rsidRPr="006C5699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vari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us questions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typically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related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to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the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payment,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acc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unt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balanc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, or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item(s) purchased.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They oversee</w:t>
      </w:r>
      <w:r w:rsidRPr="006C5699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the</w:t>
      </w:r>
      <w:r w:rsidRPr="006C5699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workflow</w:t>
      </w:r>
      <w:r w:rsidRPr="006C5699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of</w:t>
      </w:r>
      <w:r w:rsidRPr="006C5699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the</w:t>
      </w:r>
      <w:r w:rsidRPr="006C5699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uni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t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,</w:t>
      </w:r>
      <w:r w:rsidRPr="006C5699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balance</w:t>
      </w:r>
      <w:r w:rsidRPr="006C5699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cash</w:t>
      </w:r>
      <w:r w:rsidRPr="006C5699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drawers</w:t>
      </w:r>
      <w:r w:rsidRPr="006C5699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of</w:t>
      </w:r>
      <w:r w:rsidRPr="006C5699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cashi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rs</w:t>
      </w:r>
      <w:r w:rsidRPr="006C5699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in</w:t>
      </w:r>
      <w:r w:rsidRPr="006C5699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the</w:t>
      </w:r>
      <w:r w:rsidRPr="006C5699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unit,</w:t>
      </w:r>
      <w:r w:rsidRPr="006C5699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and</w:t>
      </w:r>
      <w:r w:rsidRPr="006C5699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serve</w:t>
      </w:r>
      <w:r w:rsidRPr="006C5699">
        <w:rPr>
          <w:rFonts w:asciiTheme="minorHAnsi" w:eastAsia="Goudy Old Style" w:hAnsiTheme="minorHAnsi" w:cstheme="minorHAnsi"/>
          <w:spacing w:val="7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in a lead work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r capacity in a cash c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llection unit.</w:t>
      </w:r>
    </w:p>
    <w:p w14:paraId="5719AF59" w14:textId="77777777" w:rsidR="0036763B" w:rsidRPr="006C5699" w:rsidRDefault="0036763B" w:rsidP="006C5699">
      <w:pPr>
        <w:rPr>
          <w:rFonts w:asciiTheme="minorHAnsi" w:hAnsiTheme="minorHAnsi" w:cstheme="minorHAnsi"/>
          <w:sz w:val="22"/>
          <w:szCs w:val="22"/>
        </w:rPr>
      </w:pPr>
    </w:p>
    <w:p w14:paraId="0F68DF1F" w14:textId="77777777" w:rsidR="0036763B" w:rsidRPr="006C5699" w:rsidRDefault="006C5699" w:rsidP="006C5699">
      <w:pPr>
        <w:ind w:left="120" w:right="7150"/>
        <w:jc w:val="both"/>
        <w:rPr>
          <w:rFonts w:asciiTheme="minorHAnsi" w:hAnsiTheme="minorHAnsi" w:cstheme="minorHAnsi"/>
          <w:sz w:val="22"/>
          <w:szCs w:val="22"/>
        </w:rPr>
      </w:pPr>
      <w:r w:rsidRPr="006C5699">
        <w:rPr>
          <w:rFonts w:asciiTheme="minorHAnsi" w:hAnsiTheme="minorHAnsi" w:cstheme="minorHAnsi"/>
          <w:b/>
          <w:w w:val="95"/>
          <w:sz w:val="22"/>
          <w:szCs w:val="22"/>
          <w:u w:color="000000"/>
        </w:rPr>
        <w:t>Nature</w:t>
      </w:r>
      <w:r w:rsidRPr="006C5699">
        <w:rPr>
          <w:rFonts w:asciiTheme="minorHAnsi" w:hAnsiTheme="minorHAnsi" w:cstheme="minorHAnsi"/>
          <w:b/>
          <w:spacing w:val="3"/>
          <w:w w:val="95"/>
          <w:sz w:val="22"/>
          <w:szCs w:val="22"/>
          <w:u w:color="000000"/>
        </w:rPr>
        <w:t xml:space="preserve"> </w:t>
      </w:r>
      <w:r w:rsidRPr="006C5699">
        <w:rPr>
          <w:rFonts w:asciiTheme="minorHAnsi" w:hAnsiTheme="minorHAnsi" w:cstheme="minorHAnsi"/>
          <w:b/>
          <w:sz w:val="22"/>
          <w:szCs w:val="22"/>
          <w:u w:color="000000"/>
        </w:rPr>
        <w:t>of</w:t>
      </w:r>
      <w:r w:rsidRPr="006C5699">
        <w:rPr>
          <w:rFonts w:asciiTheme="minorHAnsi" w:hAnsiTheme="minorHAnsi" w:cstheme="minorHAnsi"/>
          <w:b/>
          <w:spacing w:val="-6"/>
          <w:sz w:val="22"/>
          <w:szCs w:val="22"/>
          <w:u w:color="000000"/>
        </w:rPr>
        <w:t xml:space="preserve"> </w:t>
      </w:r>
      <w:r w:rsidRPr="006C5699">
        <w:rPr>
          <w:rFonts w:asciiTheme="minorHAnsi" w:hAnsiTheme="minorHAnsi" w:cstheme="minorHAnsi"/>
          <w:b/>
          <w:sz w:val="22"/>
          <w:szCs w:val="22"/>
          <w:u w:color="000000"/>
        </w:rPr>
        <w:t>Work</w:t>
      </w:r>
    </w:p>
    <w:p w14:paraId="4544706B" w14:textId="77777777" w:rsidR="0036763B" w:rsidRPr="006C5699" w:rsidRDefault="006C5699" w:rsidP="006C5699">
      <w:pPr>
        <w:ind w:left="120" w:right="85"/>
        <w:jc w:val="both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Goudy Old Style" w:hAnsiTheme="minorHAnsi" w:cstheme="minorHAnsi"/>
          <w:sz w:val="22"/>
          <w:szCs w:val="22"/>
        </w:rPr>
        <w:t>This</w:t>
      </w:r>
      <w:r w:rsidRPr="006C5699">
        <w:rPr>
          <w:rFonts w:asciiTheme="minorHAnsi" w:eastAsia="Goudy Old Style" w:hAnsiTheme="minorHAnsi" w:cstheme="minorHAnsi"/>
          <w:spacing w:val="10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position</w:t>
      </w:r>
      <w:r w:rsidRPr="006C5699">
        <w:rPr>
          <w:rFonts w:asciiTheme="minorHAnsi" w:eastAsia="Goudy Old Style" w:hAnsiTheme="minorHAnsi" w:cstheme="minorHAnsi"/>
          <w:spacing w:val="10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may</w:t>
      </w:r>
      <w:r w:rsidRPr="006C5699">
        <w:rPr>
          <w:rFonts w:asciiTheme="minorHAnsi" w:eastAsia="Goudy Old Style" w:hAnsiTheme="minorHAnsi" w:cstheme="minorHAnsi"/>
          <w:spacing w:val="10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report</w:t>
      </w:r>
      <w:r w:rsidRPr="006C5699">
        <w:rPr>
          <w:rFonts w:asciiTheme="minorHAnsi" w:eastAsia="Goudy Old Style" w:hAnsiTheme="minorHAnsi" w:cstheme="minorHAnsi"/>
          <w:spacing w:val="10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to</w:t>
      </w:r>
      <w:r w:rsidRPr="006C5699">
        <w:rPr>
          <w:rFonts w:asciiTheme="minorHAnsi" w:eastAsia="Goudy Old Style" w:hAnsiTheme="minorHAnsi" w:cstheme="minorHAnsi"/>
          <w:spacing w:val="10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</w:t>
      </w:r>
      <w:r w:rsidRPr="006C5699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Parking</w:t>
      </w:r>
      <w:r w:rsidRPr="006C5699">
        <w:rPr>
          <w:rFonts w:asciiTheme="minorHAnsi" w:eastAsia="Goudy Old Style" w:hAnsiTheme="minorHAnsi" w:cstheme="minorHAnsi"/>
          <w:spacing w:val="9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Supervisor,</w:t>
      </w:r>
      <w:r w:rsidRPr="006C5699">
        <w:rPr>
          <w:rFonts w:asciiTheme="minorHAnsi" w:eastAsia="Goudy Old Style" w:hAnsiTheme="minorHAnsi" w:cstheme="minorHAnsi"/>
          <w:spacing w:val="10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Office</w:t>
      </w:r>
      <w:r w:rsidRPr="006C5699">
        <w:rPr>
          <w:rFonts w:asciiTheme="minorHAnsi" w:eastAsia="Goudy Old Style" w:hAnsiTheme="minorHAnsi" w:cstheme="minorHAnsi"/>
          <w:spacing w:val="10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Ma</w:t>
      </w:r>
      <w:r w:rsidRPr="006C5699">
        <w:rPr>
          <w:rFonts w:asciiTheme="minorHAnsi" w:eastAsia="Goudy Old Style" w:hAnsiTheme="minorHAnsi" w:cstheme="minorHAnsi"/>
          <w:spacing w:val="-2"/>
          <w:sz w:val="22"/>
          <w:szCs w:val="22"/>
        </w:rPr>
        <w:t>n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ager,</w:t>
      </w:r>
      <w:r w:rsidRPr="006C5699">
        <w:rPr>
          <w:rFonts w:asciiTheme="minorHAnsi" w:eastAsia="Goudy Old Style" w:hAnsiTheme="minorHAnsi" w:cstheme="minorHAnsi"/>
          <w:spacing w:val="10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Acco</w:t>
      </w:r>
      <w:r w:rsidRPr="006C5699">
        <w:rPr>
          <w:rFonts w:asciiTheme="minorHAnsi" w:eastAsia="Goudy Old Style" w:hAnsiTheme="minorHAnsi" w:cstheme="minorHAnsi"/>
          <w:spacing w:val="-2"/>
          <w:sz w:val="22"/>
          <w:szCs w:val="22"/>
        </w:rPr>
        <w:t>u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nting</w:t>
      </w:r>
      <w:r w:rsidRPr="006C5699">
        <w:rPr>
          <w:rFonts w:asciiTheme="minorHAnsi" w:eastAsia="Goudy Old Style" w:hAnsiTheme="minorHAnsi" w:cstheme="minorHAnsi"/>
          <w:spacing w:val="10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Supervisor,</w:t>
      </w:r>
    </w:p>
    <w:p w14:paraId="6D998FA3" w14:textId="77777777" w:rsidR="0036763B" w:rsidRPr="006C5699" w:rsidRDefault="006C5699" w:rsidP="006C5699">
      <w:pPr>
        <w:ind w:left="120" w:right="76"/>
        <w:jc w:val="both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Goudy Old Style" w:hAnsiTheme="minorHAnsi" w:cstheme="minorHAnsi"/>
          <w:sz w:val="22"/>
          <w:szCs w:val="22"/>
        </w:rPr>
        <w:t>or</w:t>
      </w:r>
      <w:r w:rsidRPr="006C5699">
        <w:rPr>
          <w:rFonts w:asciiTheme="minorHAnsi" w:eastAsia="Goudy Old Style" w:hAnsiTheme="minorHAnsi" w:cstheme="minorHAnsi"/>
          <w:spacing w:val="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other</w:t>
      </w:r>
      <w:r w:rsidRPr="006C5699">
        <w:rPr>
          <w:rFonts w:asciiTheme="minorHAnsi" w:eastAsia="Goudy Old Style" w:hAnsiTheme="minorHAnsi" w:cstheme="minorHAnsi"/>
          <w:spacing w:val="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appropriate</w:t>
      </w:r>
      <w:r w:rsidRPr="006C5699">
        <w:rPr>
          <w:rFonts w:asciiTheme="minorHAnsi" w:eastAsia="Goudy Old Style" w:hAnsiTheme="minorHAnsi" w:cstheme="minorHAnsi"/>
          <w:spacing w:val="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>u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pervisory</w:t>
      </w:r>
      <w:r w:rsidRPr="006C5699">
        <w:rPr>
          <w:rFonts w:asciiTheme="minorHAnsi" w:eastAsia="Goudy Old Style" w:hAnsiTheme="minorHAnsi" w:cstheme="minorHAnsi"/>
          <w:spacing w:val="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>o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sition.</w:t>
      </w:r>
      <w:r w:rsidRPr="006C5699">
        <w:rPr>
          <w:rFonts w:asciiTheme="minorHAnsi" w:eastAsia="Goudy Old Style" w:hAnsiTheme="minorHAnsi" w:cstheme="minorHAnsi"/>
          <w:spacing w:val="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Head Cashiers</w:t>
      </w:r>
      <w:r w:rsidRPr="006C5699">
        <w:rPr>
          <w:rFonts w:asciiTheme="minorHAnsi" w:eastAsia="Goudy Old Style" w:hAnsiTheme="minorHAnsi" w:cstheme="minorHAnsi"/>
          <w:spacing w:val="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accept</w:t>
      </w:r>
      <w:r w:rsidRPr="006C5699">
        <w:rPr>
          <w:rFonts w:asciiTheme="minorHAnsi" w:eastAsia="Goudy Old Style" w:hAnsiTheme="minorHAnsi" w:cstheme="minorHAnsi"/>
          <w:spacing w:val="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paym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>e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nts</w:t>
      </w:r>
      <w:r w:rsidRPr="006C5699">
        <w:rPr>
          <w:rFonts w:asciiTheme="minorHAnsi" w:eastAsia="Goudy Old Style" w:hAnsiTheme="minorHAnsi" w:cstheme="minorHAnsi"/>
          <w:spacing w:val="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and/or</w:t>
      </w:r>
      <w:r w:rsidRPr="006C5699">
        <w:rPr>
          <w:rFonts w:asciiTheme="minorHAnsi" w:eastAsia="Goudy Old Style" w:hAnsiTheme="minorHAnsi" w:cstheme="minorHAnsi"/>
          <w:spacing w:val="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give refunds</w:t>
      </w:r>
      <w:r w:rsidRPr="006C5699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to</w:t>
      </w:r>
      <w:r w:rsidRPr="006C5699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customers</w:t>
      </w:r>
      <w:r w:rsidRPr="006C5699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for</w:t>
      </w:r>
      <w:r w:rsidRPr="006C5699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specific</w:t>
      </w:r>
      <w:r w:rsidRPr="006C5699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fees</w:t>
      </w:r>
      <w:r w:rsidRPr="006C5699">
        <w:rPr>
          <w:rFonts w:asciiTheme="minorHAnsi" w:eastAsia="Goudy Old Style" w:hAnsiTheme="minorHAnsi" w:cstheme="minorHAnsi"/>
          <w:spacing w:val="4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due</w:t>
      </w:r>
      <w:r w:rsidRPr="006C5699">
        <w:rPr>
          <w:rFonts w:asciiTheme="minorHAnsi" w:eastAsia="Goudy Old Style" w:hAnsiTheme="minorHAnsi" w:cstheme="minorHAnsi"/>
          <w:spacing w:val="4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or</w:t>
      </w:r>
      <w:r w:rsidRPr="006C5699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goods/services</w:t>
      </w:r>
      <w:r w:rsidRPr="006C5699">
        <w:rPr>
          <w:rFonts w:asciiTheme="minorHAnsi" w:eastAsia="Goudy Old Style" w:hAnsiTheme="minorHAnsi" w:cstheme="minorHAnsi"/>
          <w:spacing w:val="6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received.   Head</w:t>
      </w:r>
      <w:r w:rsidRPr="006C5699">
        <w:rPr>
          <w:rFonts w:asciiTheme="minorHAnsi" w:eastAsia="Goudy Old Style" w:hAnsiTheme="minorHAnsi" w:cstheme="minorHAnsi"/>
          <w:spacing w:val="5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Cashiers balance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all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cashiers</w:t>
      </w:r>
      <w:r w:rsidRPr="006C5699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in the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unit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at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the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end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of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the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shift,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ensure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all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payments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received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are accounted for,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and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prepare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bank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deposits.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They</w:t>
      </w:r>
      <w:r w:rsidRPr="006C5699">
        <w:rPr>
          <w:rFonts w:asciiTheme="minorHAnsi" w:eastAsia="Goudy Old Style" w:hAnsiTheme="minorHAnsi" w:cstheme="minorHAnsi"/>
          <w:spacing w:val="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can be distinguished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from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other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pos</w:t>
      </w:r>
      <w:r w:rsidRPr="006C5699">
        <w:rPr>
          <w:rFonts w:asciiTheme="minorHAnsi" w:eastAsia="Goudy Old Style" w:hAnsiTheme="minorHAnsi" w:cstheme="minorHAnsi"/>
          <w:spacing w:val="2"/>
          <w:sz w:val="22"/>
          <w:szCs w:val="22"/>
        </w:rPr>
        <w:t>i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tions of a clerical/support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n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ture by the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high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level of contact with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customers and the pr</w:t>
      </w:r>
      <w:r w:rsidRPr="006C5699">
        <w:rPr>
          <w:rFonts w:asciiTheme="minorHAnsi" w:eastAsia="Goudy Old Style" w:hAnsiTheme="minorHAnsi" w:cstheme="minorHAnsi"/>
          <w:spacing w:val="2"/>
          <w:sz w:val="22"/>
          <w:szCs w:val="22"/>
        </w:rPr>
        <w:t>i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mary function of collecting payments and balancing payments received at the end of the shif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t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. This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pos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ition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executes a variety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of transactions including but not limited to: accepting payment for a variety of goods or services, verification of c</w:t>
      </w:r>
      <w:r w:rsidRPr="006C5699">
        <w:rPr>
          <w:rFonts w:asciiTheme="minorHAnsi" w:eastAsia="Goudy Old Style" w:hAnsiTheme="minorHAnsi" w:cstheme="minorHAnsi"/>
          <w:spacing w:val="-2"/>
          <w:sz w:val="22"/>
          <w:szCs w:val="22"/>
        </w:rPr>
        <w:t>u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stomer identity and payment type</w:t>
      </w:r>
      <w:r w:rsidRPr="006C5699">
        <w:rPr>
          <w:rFonts w:asciiTheme="minorHAnsi" w:eastAsia="Goudy Old Style" w:hAnsiTheme="minorHAnsi" w:cstheme="minorHAnsi"/>
          <w:spacing w:val="29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received,</w:t>
      </w:r>
      <w:r w:rsidRPr="006C5699">
        <w:rPr>
          <w:rFonts w:asciiTheme="minorHAnsi" w:eastAsia="Goudy Old Style" w:hAnsiTheme="minorHAnsi" w:cstheme="minorHAnsi"/>
          <w:spacing w:val="29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issuing</w:t>
      </w:r>
      <w:r w:rsidRPr="006C5699">
        <w:rPr>
          <w:rFonts w:asciiTheme="minorHAnsi" w:eastAsia="Goudy Old Style" w:hAnsiTheme="minorHAnsi" w:cstheme="minorHAnsi"/>
          <w:spacing w:val="29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of</w:t>
      </w:r>
      <w:r w:rsidRPr="006C5699">
        <w:rPr>
          <w:rFonts w:asciiTheme="minorHAnsi" w:eastAsia="Goudy Old Style" w:hAnsiTheme="minorHAnsi" w:cstheme="minorHAnsi"/>
          <w:spacing w:val="29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ref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u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nds,</w:t>
      </w:r>
      <w:r w:rsidRPr="006C5699">
        <w:rPr>
          <w:rFonts w:asciiTheme="minorHAnsi" w:eastAsia="Goudy Old Style" w:hAnsiTheme="minorHAnsi" w:cstheme="minorHAnsi"/>
          <w:spacing w:val="29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checking</w:t>
      </w:r>
      <w:r w:rsidRPr="006C5699">
        <w:rPr>
          <w:rFonts w:asciiTheme="minorHAnsi" w:eastAsia="Goudy Old Style" w:hAnsiTheme="minorHAnsi" w:cstheme="minorHAnsi"/>
          <w:spacing w:val="29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and</w:t>
      </w:r>
      <w:r w:rsidRPr="006C5699">
        <w:rPr>
          <w:rFonts w:asciiTheme="minorHAnsi" w:eastAsia="Goudy Old Style" w:hAnsiTheme="minorHAnsi" w:cstheme="minorHAnsi"/>
          <w:spacing w:val="29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verifying</w:t>
      </w:r>
      <w:r w:rsidRPr="006C5699">
        <w:rPr>
          <w:rFonts w:asciiTheme="minorHAnsi" w:eastAsia="Goudy Old Style" w:hAnsiTheme="minorHAnsi" w:cstheme="minorHAnsi"/>
          <w:spacing w:val="29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ccount</w:t>
      </w:r>
      <w:r w:rsidRPr="006C5699">
        <w:rPr>
          <w:rFonts w:asciiTheme="minorHAnsi" w:eastAsia="Goudy Old Style" w:hAnsiTheme="minorHAnsi" w:cstheme="minorHAnsi"/>
          <w:spacing w:val="29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balances</w:t>
      </w:r>
      <w:r w:rsidRPr="006C5699">
        <w:rPr>
          <w:rFonts w:asciiTheme="minorHAnsi" w:eastAsia="Goudy Old Style" w:hAnsiTheme="minorHAnsi" w:cstheme="minorHAnsi"/>
          <w:spacing w:val="29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for</w:t>
      </w:r>
      <w:r w:rsidRPr="006C5699">
        <w:rPr>
          <w:rFonts w:asciiTheme="minorHAnsi" w:eastAsia="Goudy Old Style" w:hAnsiTheme="minorHAnsi" w:cstheme="minorHAnsi"/>
          <w:spacing w:val="29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customers, and</w:t>
      </w:r>
      <w:r w:rsidRPr="006C5699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monitoring</w:t>
      </w:r>
      <w:r w:rsidRPr="006C5699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the</w:t>
      </w:r>
      <w:r w:rsidRPr="006C5699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transferring</w:t>
      </w:r>
      <w:r w:rsidRPr="006C5699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of</w:t>
      </w:r>
      <w:r w:rsidRPr="006C5699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f</w:t>
      </w:r>
      <w:r w:rsidRPr="006C5699">
        <w:rPr>
          <w:rFonts w:asciiTheme="minorHAnsi" w:eastAsia="Goudy Old Style" w:hAnsiTheme="minorHAnsi" w:cstheme="minorHAnsi"/>
          <w:spacing w:val="-2"/>
          <w:sz w:val="22"/>
          <w:szCs w:val="22"/>
        </w:rPr>
        <w:t>u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nds</w:t>
      </w:r>
      <w:r w:rsidRPr="006C5699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as</w:t>
      </w:r>
      <w:r w:rsidRPr="006C5699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</w:t>
      </w:r>
      <w:r w:rsidRPr="006C5699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y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ment.  </w:t>
      </w:r>
      <w:r w:rsidRPr="006C5699">
        <w:rPr>
          <w:rFonts w:asciiTheme="minorHAnsi" w:eastAsia="Goudy Old Style" w:hAnsiTheme="minorHAnsi" w:cstheme="minorHAnsi"/>
          <w:spacing w:val="4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This</w:t>
      </w:r>
      <w:r w:rsidRPr="006C5699">
        <w:rPr>
          <w:rFonts w:asciiTheme="minorHAnsi" w:eastAsia="Goudy Old Style" w:hAnsiTheme="minorHAnsi" w:cstheme="minorHAnsi"/>
          <w:spacing w:val="15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position</w:t>
      </w:r>
      <w:r w:rsidRPr="006C5699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requires</w:t>
      </w:r>
      <w:r w:rsidRPr="006C5699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operation of a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computerized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cash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register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or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</w:t>
      </w:r>
      <w:r w:rsidRPr="006C5699">
        <w:rPr>
          <w:rFonts w:asciiTheme="minorHAnsi" w:eastAsia="Goudy Old Style" w:hAnsiTheme="minorHAnsi" w:cstheme="minorHAnsi"/>
          <w:spacing w:val="-2"/>
          <w:sz w:val="22"/>
          <w:szCs w:val="22"/>
        </w:rPr>
        <w:t>t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her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similar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computerized cashiering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system/software. This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positi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n must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be 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a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>b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le to provide excellent customer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service as w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ll as oversee the work of other Cashiers as a lead worker.</w:t>
      </w:r>
    </w:p>
    <w:p w14:paraId="1F3C2655" w14:textId="77777777" w:rsidR="0036763B" w:rsidRPr="006C5699" w:rsidRDefault="0036763B" w:rsidP="006C5699">
      <w:pPr>
        <w:rPr>
          <w:rFonts w:asciiTheme="minorHAnsi" w:hAnsiTheme="minorHAnsi" w:cstheme="minorHAnsi"/>
          <w:sz w:val="22"/>
          <w:szCs w:val="22"/>
        </w:rPr>
      </w:pPr>
    </w:p>
    <w:p w14:paraId="619750B6" w14:textId="77777777" w:rsidR="0036763B" w:rsidRPr="006C5699" w:rsidRDefault="006C5699" w:rsidP="006C5699">
      <w:pPr>
        <w:ind w:left="120" w:right="6732"/>
        <w:jc w:val="both"/>
        <w:rPr>
          <w:rFonts w:asciiTheme="minorHAnsi" w:hAnsiTheme="minorHAnsi" w:cstheme="minorHAnsi"/>
          <w:sz w:val="22"/>
          <w:szCs w:val="22"/>
        </w:rPr>
      </w:pPr>
      <w:r w:rsidRPr="006C5699">
        <w:rPr>
          <w:rFonts w:asciiTheme="minorHAnsi" w:hAnsiTheme="minorHAnsi" w:cstheme="minorHAnsi"/>
          <w:b/>
          <w:w w:val="92"/>
          <w:sz w:val="22"/>
          <w:szCs w:val="22"/>
          <w:u w:color="000000"/>
        </w:rPr>
        <w:t>Lead</w:t>
      </w:r>
      <w:r w:rsidRPr="006C5699">
        <w:rPr>
          <w:rFonts w:asciiTheme="minorHAnsi" w:hAnsiTheme="minorHAnsi" w:cstheme="minorHAnsi"/>
          <w:b/>
          <w:spacing w:val="-6"/>
          <w:w w:val="92"/>
          <w:sz w:val="22"/>
          <w:szCs w:val="22"/>
          <w:u w:color="000000"/>
        </w:rPr>
        <w:t xml:space="preserve"> </w:t>
      </w:r>
      <w:r w:rsidRPr="006C5699">
        <w:rPr>
          <w:rFonts w:asciiTheme="minorHAnsi" w:hAnsiTheme="minorHAnsi" w:cstheme="minorHAnsi"/>
          <w:b/>
          <w:w w:val="92"/>
          <w:sz w:val="22"/>
          <w:szCs w:val="22"/>
          <w:u w:color="000000"/>
        </w:rPr>
        <w:t>Worker</w:t>
      </w:r>
      <w:r w:rsidRPr="006C5699">
        <w:rPr>
          <w:rFonts w:asciiTheme="minorHAnsi" w:hAnsiTheme="minorHAnsi" w:cstheme="minorHAnsi"/>
          <w:b/>
          <w:spacing w:val="21"/>
          <w:w w:val="92"/>
          <w:sz w:val="22"/>
          <w:szCs w:val="22"/>
          <w:u w:color="000000"/>
        </w:rPr>
        <w:t xml:space="preserve"> </w:t>
      </w:r>
      <w:r w:rsidRPr="006C5699">
        <w:rPr>
          <w:rFonts w:asciiTheme="minorHAnsi" w:hAnsiTheme="minorHAnsi" w:cstheme="minorHAnsi"/>
          <w:b/>
          <w:sz w:val="22"/>
          <w:szCs w:val="22"/>
          <w:u w:color="000000"/>
        </w:rPr>
        <w:t>Duties</w:t>
      </w:r>
    </w:p>
    <w:p w14:paraId="05003B0D" w14:textId="77777777" w:rsidR="0036763B" w:rsidRPr="006C5699" w:rsidRDefault="006C5699" w:rsidP="006C5699">
      <w:pPr>
        <w:ind w:left="120" w:right="332"/>
        <w:jc w:val="both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Goudy Old Style" w:hAnsiTheme="minorHAnsi" w:cstheme="minorHAnsi"/>
          <w:sz w:val="22"/>
          <w:szCs w:val="22"/>
        </w:rPr>
        <w:t>The essential duties of the Head Cas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h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ier are c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mparable to those of Cashier. In addition</w:t>
      </w:r>
    </w:p>
    <w:p w14:paraId="74E60888" w14:textId="77777777" w:rsidR="0036763B" w:rsidRPr="006C5699" w:rsidRDefault="006C5699" w:rsidP="006C5699">
      <w:pPr>
        <w:ind w:left="120" w:right="252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Goudy Old Style" w:hAnsiTheme="minorHAnsi" w:cstheme="minorHAnsi"/>
          <w:sz w:val="22"/>
          <w:szCs w:val="22"/>
        </w:rPr>
        <w:t>to the nor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>m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al duties of the Cashier, this position will assume </w:t>
      </w:r>
      <w:r w:rsidRPr="006C5699">
        <w:rPr>
          <w:rFonts w:asciiTheme="minorHAnsi" w:eastAsia="Goudy Old Style" w:hAnsiTheme="minorHAnsi" w:cstheme="minorHAnsi"/>
          <w:spacing w:val="-2"/>
          <w:sz w:val="22"/>
          <w:szCs w:val="22"/>
        </w:rPr>
        <w:t>t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he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following duties specific to the Head Cashier role:</w:t>
      </w:r>
    </w:p>
    <w:p w14:paraId="37E24D0E" w14:textId="77777777" w:rsidR="0036763B" w:rsidRPr="006C5699" w:rsidRDefault="0036763B" w:rsidP="006C569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FB2F177" w14:textId="77777777" w:rsidR="0036763B" w:rsidRPr="006C5699" w:rsidRDefault="006C5699" w:rsidP="006C5699">
      <w:pPr>
        <w:ind w:left="480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C569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Monitor and oversee the work of the team on a day-to-day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basis.</w:t>
      </w:r>
    </w:p>
    <w:p w14:paraId="0EE66B34" w14:textId="77777777" w:rsidR="0036763B" w:rsidRPr="006C5699" w:rsidRDefault="006C5699" w:rsidP="006C5699">
      <w:pPr>
        <w:tabs>
          <w:tab w:val="left" w:pos="820"/>
        </w:tabs>
        <w:spacing w:before="8"/>
        <w:ind w:left="840" w:right="409" w:hanging="360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Verdana" w:hAnsiTheme="minorHAnsi" w:cstheme="minorHAnsi"/>
          <w:sz w:val="22"/>
          <w:szCs w:val="22"/>
        </w:rPr>
        <w:t>•</w:t>
      </w:r>
      <w:r w:rsidRPr="006C5699">
        <w:rPr>
          <w:rFonts w:asciiTheme="minorHAnsi" w:eastAsia="Verdana" w:hAnsiTheme="minorHAnsi" w:cstheme="minorHAnsi"/>
          <w:sz w:val="22"/>
          <w:szCs w:val="22"/>
        </w:rPr>
        <w:tab/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Assign the workload to the team on a d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>a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ily b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a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 and makes decisio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n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s on 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v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arious daily workload demands.</w:t>
      </w:r>
    </w:p>
    <w:p w14:paraId="38AB5EDE" w14:textId="77777777" w:rsidR="0036763B" w:rsidRPr="006C5699" w:rsidRDefault="006C5699" w:rsidP="006C5699">
      <w:pPr>
        <w:ind w:left="480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C569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Handle more complex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customer problems and i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n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quiries.</w:t>
      </w:r>
    </w:p>
    <w:p w14:paraId="21632E3C" w14:textId="77777777" w:rsidR="0036763B" w:rsidRPr="006C5699" w:rsidRDefault="006C5699" w:rsidP="006C5699">
      <w:pPr>
        <w:ind w:left="480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C569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Provide on-the-job training to employees.</w:t>
      </w:r>
    </w:p>
    <w:p w14:paraId="74F1877D" w14:textId="77777777" w:rsidR="0036763B" w:rsidRPr="006C5699" w:rsidRDefault="006C5699" w:rsidP="006C5699">
      <w:pPr>
        <w:tabs>
          <w:tab w:val="left" w:pos="820"/>
        </w:tabs>
        <w:ind w:left="840" w:right="225" w:hanging="360"/>
        <w:rPr>
          <w:rFonts w:asciiTheme="minorHAnsi" w:eastAsia="Goudy Old Style" w:hAnsiTheme="minorHAnsi" w:cstheme="minorHAnsi"/>
          <w:sz w:val="22"/>
          <w:szCs w:val="22"/>
        </w:rPr>
        <w:sectPr w:rsidR="0036763B" w:rsidRPr="006C5699">
          <w:type w:val="continuous"/>
          <w:pgSz w:w="12240" w:h="15840"/>
          <w:pgMar w:top="1260" w:right="1680" w:bottom="280" w:left="1680" w:header="720" w:footer="720" w:gutter="0"/>
          <w:cols w:space="720"/>
        </w:sectPr>
      </w:pPr>
      <w:r w:rsidRPr="006C5699">
        <w:rPr>
          <w:rFonts w:asciiTheme="minorHAnsi" w:eastAsia="Verdana" w:hAnsiTheme="minorHAnsi" w:cstheme="minorHAnsi"/>
          <w:sz w:val="22"/>
          <w:szCs w:val="22"/>
        </w:rPr>
        <w:t>•</w:t>
      </w:r>
      <w:r w:rsidRPr="006C5699">
        <w:rPr>
          <w:rFonts w:asciiTheme="minorHAnsi" w:eastAsia="Verdana" w:hAnsiTheme="minorHAnsi" w:cstheme="minorHAnsi"/>
          <w:sz w:val="22"/>
          <w:szCs w:val="22"/>
        </w:rPr>
        <w:tab/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Resolve daily</w:t>
      </w:r>
      <w:r w:rsidRPr="006C5699">
        <w:rPr>
          <w:rFonts w:asciiTheme="minorHAnsi" w:eastAsia="Goudy Old Style" w:hAnsiTheme="minorHAnsi" w:cstheme="minorHAnsi"/>
          <w:spacing w:val="-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team conflicts or simple disciplinary actions such as attendan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e problems.  Any reoccurr</w:t>
      </w:r>
      <w:r w:rsidRPr="006C5699">
        <w:rPr>
          <w:rFonts w:asciiTheme="minorHAnsi" w:eastAsia="Goudy Old Style" w:hAnsiTheme="minorHAnsi" w:cstheme="minorHAnsi"/>
          <w:spacing w:val="2"/>
          <w:sz w:val="22"/>
          <w:szCs w:val="22"/>
        </w:rPr>
        <w:t>i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ng or progr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>e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ssive d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>i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sciplinary actions are to be brought to th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e attention of the Supervisor and handled by the Supervisor.</w:t>
      </w:r>
    </w:p>
    <w:p w14:paraId="70E7C27D" w14:textId="77777777" w:rsidR="0036763B" w:rsidRPr="006C5699" w:rsidRDefault="006C5699" w:rsidP="006C5699">
      <w:pPr>
        <w:spacing w:before="53"/>
        <w:ind w:left="120" w:right="253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Goudy Old Style" w:hAnsiTheme="minorHAnsi" w:cstheme="minorHAnsi"/>
          <w:sz w:val="22"/>
          <w:szCs w:val="22"/>
        </w:rPr>
        <w:lastRenderedPageBreak/>
        <w:t xml:space="preserve">This Head 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C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ashier role is differentiated from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 supervisory role since the Head Cashier is not responsible for ann</w:t>
      </w:r>
      <w:r w:rsidRPr="006C5699">
        <w:rPr>
          <w:rFonts w:asciiTheme="minorHAnsi" w:eastAsia="Goudy Old Style" w:hAnsiTheme="minorHAnsi" w:cstheme="minorHAnsi"/>
          <w:spacing w:val="-2"/>
          <w:sz w:val="22"/>
          <w:szCs w:val="22"/>
        </w:rPr>
        <w:t>u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al performance evalu</w:t>
      </w:r>
      <w:r w:rsidRPr="006C5699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ti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ns, continu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us or serious disciplinary actions, hiring o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r firing decisions, or</w:t>
      </w:r>
      <w:r w:rsidRPr="006C5699">
        <w:rPr>
          <w:rFonts w:asciiTheme="minorHAnsi" w:eastAsia="Goudy Old Style" w:hAnsiTheme="minorHAnsi" w:cstheme="minorHAnsi"/>
          <w:spacing w:val="-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for promot</w:t>
      </w:r>
      <w:r w:rsidRPr="006C5699">
        <w:rPr>
          <w:rFonts w:asciiTheme="minorHAnsi" w:eastAsia="Goudy Old Style" w:hAnsiTheme="minorHAnsi" w:cstheme="minorHAnsi"/>
          <w:spacing w:val="2"/>
          <w:sz w:val="22"/>
          <w:szCs w:val="22"/>
        </w:rPr>
        <w:t>i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onal decisions of the staff. The Head Cashier may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participate in and/or make recommendations to the Supervis</w:t>
      </w:r>
      <w:r w:rsidRPr="006C5699">
        <w:rPr>
          <w:rFonts w:asciiTheme="minorHAnsi" w:eastAsia="Goudy Old Style" w:hAnsiTheme="minorHAnsi" w:cstheme="minorHAnsi"/>
          <w:spacing w:val="2"/>
          <w:sz w:val="22"/>
          <w:szCs w:val="22"/>
        </w:rPr>
        <w:t>o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r regarding such actions.</w:t>
      </w:r>
    </w:p>
    <w:p w14:paraId="061D2DD3" w14:textId="77777777" w:rsidR="0036763B" w:rsidRPr="006C5699" w:rsidRDefault="0036763B" w:rsidP="006C569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873A73C" w14:textId="77777777" w:rsidR="0036763B" w:rsidRPr="006C5699" w:rsidRDefault="0036763B" w:rsidP="006C5699">
      <w:pPr>
        <w:rPr>
          <w:rFonts w:asciiTheme="minorHAnsi" w:hAnsiTheme="minorHAnsi" w:cstheme="minorHAnsi"/>
          <w:sz w:val="22"/>
          <w:szCs w:val="22"/>
        </w:rPr>
      </w:pPr>
    </w:p>
    <w:p w14:paraId="77E36962" w14:textId="77777777" w:rsidR="0036763B" w:rsidRPr="006C5699" w:rsidRDefault="006C5699" w:rsidP="006C5699">
      <w:pPr>
        <w:ind w:left="120"/>
        <w:rPr>
          <w:rFonts w:asciiTheme="minorHAnsi" w:hAnsiTheme="minorHAnsi" w:cstheme="minorHAnsi"/>
          <w:sz w:val="22"/>
          <w:szCs w:val="22"/>
        </w:rPr>
      </w:pPr>
      <w:r w:rsidRPr="006C5699">
        <w:rPr>
          <w:rFonts w:asciiTheme="minorHAnsi" w:hAnsiTheme="minorHAnsi" w:cstheme="minorHAnsi"/>
          <w:b/>
          <w:w w:val="92"/>
          <w:sz w:val="22"/>
          <w:szCs w:val="22"/>
          <w:u w:color="000000"/>
        </w:rPr>
        <w:t>Cashi</w:t>
      </w:r>
      <w:r w:rsidRPr="006C5699">
        <w:rPr>
          <w:rFonts w:asciiTheme="minorHAnsi" w:hAnsiTheme="minorHAnsi" w:cstheme="minorHAnsi"/>
          <w:b/>
          <w:spacing w:val="1"/>
          <w:w w:val="92"/>
          <w:sz w:val="22"/>
          <w:szCs w:val="22"/>
          <w:u w:color="000000"/>
        </w:rPr>
        <w:t>e</w:t>
      </w:r>
      <w:r w:rsidRPr="006C5699">
        <w:rPr>
          <w:rFonts w:asciiTheme="minorHAnsi" w:hAnsiTheme="minorHAnsi" w:cstheme="minorHAnsi"/>
          <w:b/>
          <w:w w:val="92"/>
          <w:sz w:val="22"/>
          <w:szCs w:val="22"/>
          <w:u w:color="000000"/>
        </w:rPr>
        <w:t>r</w:t>
      </w:r>
      <w:r w:rsidRPr="006C5699">
        <w:rPr>
          <w:rFonts w:asciiTheme="minorHAnsi" w:hAnsiTheme="minorHAnsi" w:cstheme="minorHAnsi"/>
          <w:b/>
          <w:spacing w:val="5"/>
          <w:w w:val="92"/>
          <w:sz w:val="22"/>
          <w:szCs w:val="22"/>
          <w:u w:color="000000"/>
        </w:rPr>
        <w:t xml:space="preserve"> </w:t>
      </w:r>
      <w:r w:rsidRPr="006C5699">
        <w:rPr>
          <w:rFonts w:asciiTheme="minorHAnsi" w:hAnsiTheme="minorHAnsi" w:cstheme="minorHAnsi"/>
          <w:b/>
          <w:sz w:val="22"/>
          <w:szCs w:val="22"/>
          <w:u w:color="000000"/>
        </w:rPr>
        <w:t>Du</w:t>
      </w:r>
      <w:r w:rsidRPr="006C569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6C5699">
        <w:rPr>
          <w:rFonts w:asciiTheme="minorHAnsi" w:hAnsiTheme="minorHAnsi" w:cstheme="minorHAnsi"/>
          <w:b/>
          <w:sz w:val="22"/>
          <w:szCs w:val="22"/>
          <w:u w:color="000000"/>
        </w:rPr>
        <w:t>ies</w:t>
      </w:r>
    </w:p>
    <w:p w14:paraId="6A4EC478" w14:textId="77777777" w:rsidR="0036763B" w:rsidRPr="006C5699" w:rsidRDefault="006C5699" w:rsidP="006C5699">
      <w:pPr>
        <w:tabs>
          <w:tab w:val="left" w:pos="820"/>
        </w:tabs>
        <w:spacing w:before="7"/>
        <w:ind w:left="840" w:right="606" w:hanging="360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Verdana" w:hAnsiTheme="minorHAnsi" w:cstheme="minorHAnsi"/>
          <w:sz w:val="22"/>
          <w:szCs w:val="22"/>
        </w:rPr>
        <w:t>•</w:t>
      </w:r>
      <w:r w:rsidRPr="006C5699">
        <w:rPr>
          <w:rFonts w:asciiTheme="minorHAnsi" w:eastAsia="Verdana" w:hAnsiTheme="minorHAnsi" w:cstheme="minorHAnsi"/>
          <w:sz w:val="22"/>
          <w:szCs w:val="22"/>
        </w:rPr>
        <w:tab/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Responds to complex customer inquires and customer issues which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have been escalated.</w:t>
      </w:r>
    </w:p>
    <w:p w14:paraId="6AD410C6" w14:textId="77777777" w:rsidR="0036763B" w:rsidRPr="006C5699" w:rsidRDefault="006C5699" w:rsidP="006C5699">
      <w:pPr>
        <w:tabs>
          <w:tab w:val="left" w:pos="820"/>
        </w:tabs>
        <w:spacing w:before="9"/>
        <w:ind w:left="840" w:right="886" w:hanging="360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Verdana" w:hAnsiTheme="minorHAnsi" w:cstheme="minorHAnsi"/>
          <w:sz w:val="22"/>
          <w:szCs w:val="22"/>
        </w:rPr>
        <w:t>•</w:t>
      </w:r>
      <w:r w:rsidRPr="006C5699">
        <w:rPr>
          <w:rFonts w:asciiTheme="minorHAnsi" w:eastAsia="Verdana" w:hAnsiTheme="minorHAnsi" w:cstheme="minorHAnsi"/>
          <w:sz w:val="22"/>
          <w:szCs w:val="22"/>
        </w:rPr>
        <w:tab/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Balances cashiers at the end of the s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h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ift, makes ad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j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ustments as needed,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and prepares the bank deposit for pick up the next day.</w:t>
      </w:r>
    </w:p>
    <w:p w14:paraId="64946C52" w14:textId="77777777" w:rsidR="0036763B" w:rsidRPr="006C5699" w:rsidRDefault="006C5699" w:rsidP="006C5699">
      <w:pPr>
        <w:tabs>
          <w:tab w:val="left" w:pos="820"/>
        </w:tabs>
        <w:spacing w:before="8"/>
        <w:ind w:left="840" w:right="505" w:hanging="360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Verdana" w:hAnsiTheme="minorHAnsi" w:cstheme="minorHAnsi"/>
          <w:sz w:val="22"/>
          <w:szCs w:val="22"/>
        </w:rPr>
        <w:t>•</w:t>
      </w:r>
      <w:r w:rsidRPr="006C5699">
        <w:rPr>
          <w:rFonts w:asciiTheme="minorHAnsi" w:eastAsia="Verdana" w:hAnsiTheme="minorHAnsi" w:cstheme="minorHAnsi"/>
          <w:sz w:val="22"/>
          <w:szCs w:val="22"/>
        </w:rPr>
        <w:tab/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Performs general cashie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ing duties such as scanning items, collecting payments, verifying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payment, etc.  during peak t</w:t>
      </w:r>
      <w:r w:rsidRPr="006C5699">
        <w:rPr>
          <w:rFonts w:asciiTheme="minorHAnsi" w:eastAsia="Goudy Old Style" w:hAnsiTheme="minorHAnsi" w:cstheme="minorHAnsi"/>
          <w:spacing w:val="2"/>
          <w:sz w:val="22"/>
          <w:szCs w:val="22"/>
        </w:rPr>
        <w:t>i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mes or as needed.</w:t>
      </w:r>
    </w:p>
    <w:p w14:paraId="2D0C7150" w14:textId="77777777" w:rsidR="0036763B" w:rsidRPr="006C5699" w:rsidRDefault="006C5699" w:rsidP="006C5699">
      <w:pPr>
        <w:tabs>
          <w:tab w:val="left" w:pos="820"/>
        </w:tabs>
        <w:spacing w:before="7"/>
        <w:ind w:left="840" w:right="234" w:hanging="360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Verdana" w:hAnsiTheme="minorHAnsi" w:cstheme="minorHAnsi"/>
          <w:sz w:val="22"/>
          <w:szCs w:val="22"/>
        </w:rPr>
        <w:t>•</w:t>
      </w:r>
      <w:r w:rsidRPr="006C5699">
        <w:rPr>
          <w:rFonts w:asciiTheme="minorHAnsi" w:eastAsia="Verdana" w:hAnsiTheme="minorHAnsi" w:cstheme="minorHAnsi"/>
          <w:sz w:val="22"/>
          <w:szCs w:val="22"/>
        </w:rPr>
        <w:tab/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Pulls up payment due and account histo</w:t>
      </w:r>
      <w:r w:rsidRPr="006C5699">
        <w:rPr>
          <w:rFonts w:asciiTheme="minorHAnsi" w:eastAsia="Goudy Old Style" w:hAnsiTheme="minorHAnsi" w:cstheme="minorHAnsi"/>
          <w:spacing w:val="2"/>
          <w:sz w:val="22"/>
          <w:szCs w:val="22"/>
        </w:rPr>
        <w:t>r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y on accounts in FAST or BANNER and creates new customer accounts as needed.</w:t>
      </w:r>
    </w:p>
    <w:p w14:paraId="5163D6A3" w14:textId="77777777" w:rsidR="0036763B" w:rsidRPr="006C5699" w:rsidRDefault="006C5699" w:rsidP="006C5699">
      <w:pPr>
        <w:tabs>
          <w:tab w:val="left" w:pos="820"/>
        </w:tabs>
        <w:spacing w:before="9"/>
        <w:ind w:left="840" w:right="379" w:hanging="360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Verdana" w:hAnsiTheme="minorHAnsi" w:cstheme="minorHAnsi"/>
          <w:sz w:val="22"/>
          <w:szCs w:val="22"/>
        </w:rPr>
        <w:t>•</w:t>
      </w:r>
      <w:r w:rsidRPr="006C5699">
        <w:rPr>
          <w:rFonts w:asciiTheme="minorHAnsi" w:eastAsia="Verdana" w:hAnsiTheme="minorHAnsi" w:cstheme="minorHAnsi"/>
          <w:sz w:val="22"/>
          <w:szCs w:val="22"/>
        </w:rPr>
        <w:tab/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Prepares payment vouch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>e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rs, receipts, deposit slips, and related documents which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record cash transactions.</w:t>
      </w:r>
    </w:p>
    <w:p w14:paraId="7E2E1D7A" w14:textId="77777777" w:rsidR="0036763B" w:rsidRPr="006C5699" w:rsidRDefault="006C5699" w:rsidP="006C5699">
      <w:pPr>
        <w:tabs>
          <w:tab w:val="left" w:pos="820"/>
        </w:tabs>
        <w:spacing w:before="8"/>
        <w:ind w:left="840" w:right="559" w:hanging="360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Verdana" w:hAnsiTheme="minorHAnsi" w:cstheme="minorHAnsi"/>
          <w:sz w:val="22"/>
          <w:szCs w:val="22"/>
        </w:rPr>
        <w:t>•</w:t>
      </w:r>
      <w:r w:rsidRPr="006C5699">
        <w:rPr>
          <w:rFonts w:asciiTheme="minorHAnsi" w:eastAsia="Verdana" w:hAnsiTheme="minorHAnsi" w:cstheme="minorHAnsi"/>
          <w:sz w:val="22"/>
          <w:szCs w:val="22"/>
        </w:rPr>
        <w:tab/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Accepts cash, checks, wire transfers, 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r</w:t>
      </w:r>
      <w:r w:rsidRPr="006C5699">
        <w:rPr>
          <w:rFonts w:asciiTheme="minorHAnsi" w:eastAsia="Goudy Old Style" w:hAnsiTheme="minorHAnsi" w:cstheme="minorHAnsi"/>
          <w:spacing w:val="-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credit cards for payment and completes check and credit card tr</w:t>
      </w:r>
      <w:r w:rsidRPr="006C5699">
        <w:rPr>
          <w:rFonts w:asciiTheme="minorHAnsi" w:eastAsia="Goudy Old Style" w:hAnsiTheme="minorHAnsi" w:cstheme="minorHAnsi"/>
          <w:spacing w:val="2"/>
          <w:sz w:val="22"/>
          <w:szCs w:val="22"/>
        </w:rPr>
        <w:t>a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nsactions according to established procedures and</w:t>
      </w:r>
    </w:p>
    <w:p w14:paraId="4A2DD199" w14:textId="77777777" w:rsidR="0036763B" w:rsidRPr="006C5699" w:rsidRDefault="006C5699" w:rsidP="006C5699">
      <w:pPr>
        <w:ind w:left="840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Goudy Old Style" w:hAnsiTheme="minorHAnsi" w:cstheme="minorHAnsi"/>
          <w:sz w:val="22"/>
          <w:szCs w:val="22"/>
        </w:rPr>
        <w:t>guidelines.</w:t>
      </w:r>
    </w:p>
    <w:p w14:paraId="5ACEB339" w14:textId="77777777" w:rsidR="0036763B" w:rsidRPr="006C5699" w:rsidRDefault="006C5699" w:rsidP="006C5699">
      <w:pPr>
        <w:ind w:left="480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C569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Assists with training new Lead Cashi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rs and Cash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ers.</w:t>
      </w:r>
    </w:p>
    <w:p w14:paraId="46BE66FA" w14:textId="77777777" w:rsidR="0036763B" w:rsidRPr="006C5699" w:rsidRDefault="006C5699" w:rsidP="006C5699">
      <w:pPr>
        <w:ind w:left="480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C5699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E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nsures reg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i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ster/counter a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r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eas are n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at and stocked with necessary suppli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e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s.</w:t>
      </w:r>
    </w:p>
    <w:p w14:paraId="1181536C" w14:textId="77777777" w:rsidR="0036763B" w:rsidRPr="006C5699" w:rsidRDefault="0036763B" w:rsidP="006C5699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96A1E78" w14:textId="77777777" w:rsidR="0036763B" w:rsidRPr="006C5699" w:rsidRDefault="0036763B" w:rsidP="006C5699">
      <w:pPr>
        <w:rPr>
          <w:rFonts w:asciiTheme="minorHAnsi" w:hAnsiTheme="minorHAnsi" w:cstheme="minorHAnsi"/>
          <w:sz w:val="22"/>
          <w:szCs w:val="22"/>
        </w:rPr>
      </w:pPr>
    </w:p>
    <w:p w14:paraId="671F98F7" w14:textId="77777777" w:rsidR="0036763B" w:rsidRPr="006C5699" w:rsidRDefault="006C5699" w:rsidP="006C5699">
      <w:pPr>
        <w:ind w:left="120"/>
        <w:rPr>
          <w:rFonts w:asciiTheme="minorHAnsi" w:hAnsiTheme="minorHAnsi" w:cstheme="minorHAnsi"/>
          <w:sz w:val="22"/>
          <w:szCs w:val="22"/>
        </w:rPr>
      </w:pPr>
      <w:r w:rsidRPr="006C5699">
        <w:rPr>
          <w:rFonts w:asciiTheme="minorHAnsi" w:hAnsiTheme="minorHAnsi" w:cstheme="minorHAnsi"/>
          <w:b/>
          <w:sz w:val="22"/>
          <w:szCs w:val="22"/>
          <w:u w:color="000000"/>
        </w:rPr>
        <w:t>Minimum</w:t>
      </w:r>
      <w:r w:rsidRPr="006C5699">
        <w:rPr>
          <w:rFonts w:asciiTheme="minorHAnsi" w:hAnsiTheme="minorHAnsi" w:cstheme="minorHAnsi"/>
          <w:b/>
          <w:spacing w:val="-21"/>
          <w:sz w:val="22"/>
          <w:szCs w:val="22"/>
          <w:u w:color="000000"/>
        </w:rPr>
        <w:t xml:space="preserve"> </w:t>
      </w:r>
      <w:r w:rsidRPr="006C5699">
        <w:rPr>
          <w:rFonts w:asciiTheme="minorHAnsi" w:hAnsiTheme="minorHAnsi" w:cstheme="minorHAnsi"/>
          <w:b/>
          <w:w w:val="95"/>
          <w:sz w:val="22"/>
          <w:szCs w:val="22"/>
          <w:u w:color="000000"/>
        </w:rPr>
        <w:t>Qualificati</w:t>
      </w:r>
      <w:r w:rsidRPr="006C5699">
        <w:rPr>
          <w:rFonts w:asciiTheme="minorHAnsi" w:hAnsiTheme="minorHAnsi" w:cstheme="minorHAnsi"/>
          <w:b/>
          <w:spacing w:val="1"/>
          <w:w w:val="95"/>
          <w:sz w:val="22"/>
          <w:szCs w:val="22"/>
          <w:u w:color="000000"/>
        </w:rPr>
        <w:t>o</w:t>
      </w:r>
      <w:r w:rsidRPr="006C5699">
        <w:rPr>
          <w:rFonts w:asciiTheme="minorHAnsi" w:hAnsiTheme="minorHAnsi" w:cstheme="minorHAnsi"/>
          <w:b/>
          <w:w w:val="95"/>
          <w:sz w:val="22"/>
          <w:szCs w:val="22"/>
          <w:u w:color="000000"/>
        </w:rPr>
        <w:t>n</w:t>
      </w:r>
      <w:r w:rsidRPr="006C5699">
        <w:rPr>
          <w:rFonts w:asciiTheme="minorHAnsi" w:hAnsiTheme="minorHAnsi" w:cstheme="minorHAnsi"/>
          <w:b/>
          <w:spacing w:val="11"/>
          <w:w w:val="95"/>
          <w:sz w:val="22"/>
          <w:szCs w:val="22"/>
          <w:u w:color="000000"/>
        </w:rPr>
        <w:t xml:space="preserve"> </w:t>
      </w:r>
      <w:r w:rsidRPr="006C5699">
        <w:rPr>
          <w:rFonts w:asciiTheme="minorHAnsi" w:hAnsiTheme="minorHAnsi" w:cstheme="minorHAnsi"/>
          <w:b/>
          <w:sz w:val="22"/>
          <w:szCs w:val="22"/>
          <w:u w:color="000000"/>
        </w:rPr>
        <w:t>Require</w:t>
      </w:r>
      <w:r w:rsidRPr="006C569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m</w:t>
      </w:r>
      <w:r w:rsidRPr="006C5699">
        <w:rPr>
          <w:rFonts w:asciiTheme="minorHAnsi" w:hAnsiTheme="minorHAnsi" w:cstheme="minorHAnsi"/>
          <w:b/>
          <w:sz w:val="22"/>
          <w:szCs w:val="22"/>
          <w:u w:color="000000"/>
        </w:rPr>
        <w:t>ents</w:t>
      </w:r>
    </w:p>
    <w:p w14:paraId="423C1E7C" w14:textId="77777777" w:rsidR="0036763B" w:rsidRPr="006C5699" w:rsidRDefault="006C5699" w:rsidP="006C5699">
      <w:pPr>
        <w:ind w:left="120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This </w:t>
      </w:r>
      <w:r w:rsidRPr="006C5699">
        <w:rPr>
          <w:rFonts w:asciiTheme="minorHAnsi" w:eastAsia="Goudy Old Style" w:hAnsiTheme="minorHAnsi" w:cstheme="minorHAnsi"/>
          <w:spacing w:val="2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position </w:t>
      </w:r>
      <w:r w:rsidRPr="006C5699">
        <w:rPr>
          <w:rFonts w:asciiTheme="minorHAnsi" w:eastAsia="Goudy Old Style" w:hAnsiTheme="minorHAnsi" w:cstheme="minorHAnsi"/>
          <w:spacing w:val="2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requires </w:t>
      </w:r>
      <w:r w:rsidRPr="006C5699">
        <w:rPr>
          <w:rFonts w:asciiTheme="minorHAnsi" w:eastAsia="Goudy Old Style" w:hAnsiTheme="minorHAnsi" w:cstheme="minorHAnsi"/>
          <w:spacing w:val="2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a </w:t>
      </w:r>
      <w:r w:rsidRPr="006C5699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high </w:t>
      </w:r>
      <w:r w:rsidRPr="006C5699">
        <w:rPr>
          <w:rFonts w:asciiTheme="minorHAnsi" w:eastAsia="Goudy Old Style" w:hAnsiTheme="minorHAnsi" w:cstheme="minorHAnsi"/>
          <w:spacing w:val="2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school </w:t>
      </w:r>
      <w:r w:rsidRPr="006C5699">
        <w:rPr>
          <w:rFonts w:asciiTheme="minorHAnsi" w:eastAsia="Goudy Old Style" w:hAnsiTheme="minorHAnsi" w:cstheme="minorHAnsi"/>
          <w:spacing w:val="2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diplo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m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a, </w:t>
      </w:r>
      <w:r w:rsidRPr="006C5699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or </w:t>
      </w:r>
      <w:r w:rsidRPr="006C5699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successful </w:t>
      </w:r>
      <w:r w:rsidRPr="006C5699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completion </w:t>
      </w:r>
      <w:r w:rsidRPr="006C5699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of </w:t>
      </w:r>
      <w:r w:rsidRPr="006C5699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a </w:t>
      </w:r>
      <w:r w:rsidRPr="006C5699">
        <w:rPr>
          <w:rFonts w:asciiTheme="minorHAnsi" w:eastAsia="Goudy Old Style" w:hAnsiTheme="minorHAnsi" w:cstheme="minorHAnsi"/>
          <w:spacing w:val="2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GED</w:t>
      </w:r>
    </w:p>
    <w:p w14:paraId="176A6453" w14:textId="77777777" w:rsidR="0036763B" w:rsidRPr="006C5699" w:rsidRDefault="006C5699" w:rsidP="006C5699">
      <w:pPr>
        <w:ind w:left="120" w:right="57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Goudy Old Style" w:hAnsiTheme="minorHAnsi" w:cstheme="minorHAnsi"/>
          <w:sz w:val="22"/>
          <w:szCs w:val="22"/>
        </w:rPr>
        <w:t>equivalency</w:t>
      </w:r>
      <w:r w:rsidRPr="006C5699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 xml:space="preserve">test. </w:t>
      </w:r>
      <w:r w:rsidRPr="006C5699">
        <w:rPr>
          <w:rFonts w:asciiTheme="minorHAnsi" w:eastAsia="Goudy Old Style" w:hAnsiTheme="minorHAnsi" w:cstheme="minorHAnsi"/>
          <w:spacing w:val="26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One</w:t>
      </w:r>
      <w:r w:rsidRPr="006C5699">
        <w:rPr>
          <w:rFonts w:asciiTheme="minorHAnsi" w:eastAsia="Goudy Old Style" w:hAnsiTheme="minorHAnsi" w:cstheme="minorHAnsi"/>
          <w:spacing w:val="12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year</w:t>
      </w:r>
      <w:r w:rsidRPr="006C5699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of</w:t>
      </w:r>
      <w:r w:rsidRPr="006C5699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directly</w:t>
      </w:r>
      <w:r w:rsidRPr="006C5699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related</w:t>
      </w:r>
      <w:r w:rsidRPr="006C5699">
        <w:rPr>
          <w:rFonts w:asciiTheme="minorHAnsi" w:eastAsia="Goudy Old Style" w:hAnsiTheme="minorHAnsi" w:cstheme="minorHAnsi"/>
          <w:spacing w:val="14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work</w:t>
      </w:r>
      <w:r w:rsidRPr="006C5699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experience</w:t>
      </w:r>
      <w:r w:rsidRPr="006C5699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in</w:t>
      </w:r>
      <w:r w:rsidRPr="006C5699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a</w:t>
      </w:r>
      <w:r w:rsidRPr="006C5699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position</w:t>
      </w:r>
      <w:r w:rsidRPr="006C5699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handling</w:t>
      </w:r>
      <w:r w:rsidRPr="006C5699">
        <w:rPr>
          <w:rFonts w:asciiTheme="minorHAnsi" w:eastAsia="Goudy Old Style" w:hAnsiTheme="minorHAnsi" w:cstheme="minorHAnsi"/>
          <w:spacing w:val="13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cash and other forms of payment is required for the Head Cashier position.</w:t>
      </w:r>
    </w:p>
    <w:p w14:paraId="67977F7E" w14:textId="77777777" w:rsidR="0036763B" w:rsidRPr="006C5699" w:rsidRDefault="0036763B" w:rsidP="006C5699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A02FF95" w14:textId="77777777" w:rsidR="0036763B" w:rsidRPr="006C5699" w:rsidRDefault="0036763B" w:rsidP="006C5699">
      <w:pPr>
        <w:rPr>
          <w:rFonts w:asciiTheme="minorHAnsi" w:hAnsiTheme="minorHAnsi" w:cstheme="minorHAnsi"/>
          <w:sz w:val="22"/>
          <w:szCs w:val="22"/>
        </w:rPr>
      </w:pPr>
    </w:p>
    <w:p w14:paraId="2013C5CE" w14:textId="77777777" w:rsidR="0036763B" w:rsidRPr="006C5699" w:rsidRDefault="006C5699" w:rsidP="006C5699">
      <w:pPr>
        <w:ind w:left="120"/>
        <w:rPr>
          <w:rFonts w:asciiTheme="minorHAnsi" w:hAnsiTheme="minorHAnsi" w:cstheme="minorHAnsi"/>
          <w:sz w:val="22"/>
          <w:szCs w:val="22"/>
        </w:rPr>
      </w:pPr>
      <w:r w:rsidRPr="006C5699">
        <w:rPr>
          <w:rFonts w:asciiTheme="minorHAnsi" w:hAnsiTheme="minorHAnsi" w:cstheme="minorHAnsi"/>
          <w:b/>
          <w:w w:val="93"/>
          <w:sz w:val="22"/>
          <w:szCs w:val="22"/>
          <w:u w:color="000000"/>
        </w:rPr>
        <w:t>Special</w:t>
      </w:r>
      <w:r w:rsidRPr="006C5699">
        <w:rPr>
          <w:rFonts w:asciiTheme="minorHAnsi" w:hAnsiTheme="minorHAnsi" w:cstheme="minorHAnsi"/>
          <w:b/>
          <w:spacing w:val="-3"/>
          <w:w w:val="93"/>
          <w:sz w:val="22"/>
          <w:szCs w:val="22"/>
          <w:u w:color="000000"/>
        </w:rPr>
        <w:t xml:space="preserve"> </w:t>
      </w:r>
      <w:r w:rsidRPr="006C5699">
        <w:rPr>
          <w:rFonts w:asciiTheme="minorHAnsi" w:hAnsiTheme="minorHAnsi" w:cstheme="minorHAnsi"/>
          <w:b/>
          <w:w w:val="93"/>
          <w:sz w:val="22"/>
          <w:szCs w:val="22"/>
          <w:u w:color="000000"/>
        </w:rPr>
        <w:t>Working</w:t>
      </w:r>
      <w:r w:rsidRPr="006C5699">
        <w:rPr>
          <w:rFonts w:asciiTheme="minorHAnsi" w:hAnsiTheme="minorHAnsi" w:cstheme="minorHAnsi"/>
          <w:b/>
          <w:spacing w:val="23"/>
          <w:w w:val="93"/>
          <w:sz w:val="22"/>
          <w:szCs w:val="22"/>
          <w:u w:color="000000"/>
        </w:rPr>
        <w:t xml:space="preserve"> </w:t>
      </w:r>
      <w:r w:rsidRPr="006C5699">
        <w:rPr>
          <w:rFonts w:asciiTheme="minorHAnsi" w:hAnsiTheme="minorHAnsi" w:cstheme="minorHAnsi"/>
          <w:b/>
          <w:sz w:val="22"/>
          <w:szCs w:val="22"/>
          <w:u w:color="000000"/>
        </w:rPr>
        <w:t>Condi</w:t>
      </w:r>
      <w:r w:rsidRPr="006C569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6C5699">
        <w:rPr>
          <w:rFonts w:asciiTheme="minorHAnsi" w:hAnsiTheme="minorHAnsi" w:cstheme="minorHAnsi"/>
          <w:b/>
          <w:sz w:val="22"/>
          <w:szCs w:val="22"/>
          <w:u w:color="000000"/>
        </w:rPr>
        <w:t>ions</w:t>
      </w:r>
    </w:p>
    <w:p w14:paraId="31983F09" w14:textId="77777777" w:rsidR="0036763B" w:rsidRPr="006C5699" w:rsidRDefault="006C5699" w:rsidP="006C5699">
      <w:pPr>
        <w:ind w:left="120"/>
        <w:rPr>
          <w:rFonts w:asciiTheme="minorHAnsi" w:eastAsia="Goudy Old Style" w:hAnsiTheme="minorHAnsi" w:cstheme="minorHAnsi"/>
          <w:sz w:val="22"/>
          <w:szCs w:val="22"/>
        </w:rPr>
      </w:pPr>
      <w:r w:rsidRPr="006C5699">
        <w:rPr>
          <w:rFonts w:asciiTheme="minorHAnsi" w:eastAsia="Goudy Old Style" w:hAnsiTheme="minorHAnsi" w:cstheme="minorHAnsi"/>
          <w:sz w:val="22"/>
          <w:szCs w:val="22"/>
        </w:rPr>
        <w:t>This positi</w:t>
      </w:r>
      <w:r w:rsidRPr="006C5699">
        <w:rPr>
          <w:rFonts w:asciiTheme="minorHAnsi" w:eastAsia="Goudy Old Style" w:hAnsiTheme="minorHAnsi" w:cstheme="minorHAnsi"/>
          <w:spacing w:val="-1"/>
          <w:sz w:val="22"/>
          <w:szCs w:val="22"/>
        </w:rPr>
        <w:t>o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n may require standing</w:t>
      </w:r>
      <w:r w:rsidRPr="006C5699">
        <w:rPr>
          <w:rFonts w:asciiTheme="minorHAnsi" w:eastAsia="Goudy Old Style" w:hAnsiTheme="minorHAnsi" w:cstheme="minorHAnsi"/>
          <w:spacing w:val="1"/>
          <w:sz w:val="22"/>
          <w:szCs w:val="22"/>
        </w:rPr>
        <w:t xml:space="preserve"> </w:t>
      </w:r>
      <w:r w:rsidRPr="006C5699">
        <w:rPr>
          <w:rFonts w:asciiTheme="minorHAnsi" w:eastAsia="Goudy Old Style" w:hAnsiTheme="minorHAnsi" w:cstheme="minorHAnsi"/>
          <w:sz w:val="22"/>
          <w:szCs w:val="22"/>
        </w:rPr>
        <w:t>for extended periods of time.</w:t>
      </w:r>
    </w:p>
    <w:sectPr w:rsidR="0036763B" w:rsidRPr="006C5699">
      <w:pgSz w:w="12240" w:h="15840"/>
      <w:pgMar w:top="1380" w:right="170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6A6F1B"/>
    <w:multiLevelType w:val="multilevel"/>
    <w:tmpl w:val="7B609D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63B"/>
    <w:rsid w:val="0036763B"/>
    <w:rsid w:val="006C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85730"/>
  <w15:docId w15:val="{75C1CB24-7A1E-48A2-9AC9-3884F69D3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3421</Characters>
  <Application>Microsoft Office Word</Application>
  <DocSecurity>0</DocSecurity>
  <Lines>28</Lines>
  <Paragraphs>8</Paragraphs>
  <ScaleCrop>false</ScaleCrop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2021-06-24T11:12:00Z</dcterms:created>
  <dcterms:modified xsi:type="dcterms:W3CDTF">2021-06-24T11:15:00Z</dcterms:modified>
</cp:coreProperties>
</file>