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887AB" w14:textId="344CC4A5" w:rsidR="00613CB3" w:rsidRPr="001500AB" w:rsidRDefault="001500AB" w:rsidP="001500AB">
      <w:pPr>
        <w:spacing w:before="58"/>
        <w:ind w:left="2276" w:right="213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500AB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1500A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500A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500A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500A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500AB">
        <w:rPr>
          <w:rFonts w:asciiTheme="minorHAnsi" w:eastAsia="Arial" w:hAnsiTheme="minorHAnsi" w:cstheme="minorHAnsi"/>
          <w:b/>
          <w:spacing w:val="-1"/>
          <w:sz w:val="22"/>
          <w:szCs w:val="22"/>
        </w:rPr>
        <w:t>Fo</w:t>
      </w:r>
      <w:r w:rsidRPr="001500A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500AB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1500AB">
        <w:rPr>
          <w:rFonts w:asciiTheme="minorHAnsi" w:eastAsia="Arial" w:hAnsiTheme="minorHAnsi" w:cstheme="minorHAnsi"/>
          <w:b/>
          <w:spacing w:val="-1"/>
          <w:sz w:val="22"/>
          <w:szCs w:val="22"/>
        </w:rPr>
        <w:t>Ca</w:t>
      </w:r>
      <w:r w:rsidRPr="001500A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500AB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500A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500A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500AB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1500A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500AB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1500AB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500AB">
        <w:rPr>
          <w:rFonts w:asciiTheme="minorHAnsi" w:eastAsia="Arial" w:hAnsiTheme="minorHAnsi" w:cstheme="minorHAnsi"/>
          <w:b/>
          <w:sz w:val="22"/>
          <w:szCs w:val="22"/>
        </w:rPr>
        <w:t xml:space="preserve">me </w:t>
      </w:r>
      <w:r w:rsidRPr="001500A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500AB">
        <w:rPr>
          <w:rFonts w:asciiTheme="minorHAnsi" w:eastAsia="Arial" w:hAnsiTheme="minorHAnsi" w:cstheme="minorHAnsi"/>
          <w:b/>
          <w:spacing w:val="1"/>
          <w:sz w:val="22"/>
          <w:szCs w:val="22"/>
        </w:rPr>
        <w:t>xa</w:t>
      </w:r>
      <w:r w:rsidRPr="001500AB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1500A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500AB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1500A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6C0387C" w14:textId="2674770F" w:rsidR="001500AB" w:rsidRPr="001500AB" w:rsidRDefault="001500AB" w:rsidP="001500AB">
      <w:pPr>
        <w:ind w:left="3379" w:right="3237"/>
        <w:jc w:val="center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>Azaan Andrews</w:t>
      </w:r>
    </w:p>
    <w:p w14:paraId="1C297B39" w14:textId="6E00260A" w:rsidR="00613CB3" w:rsidRPr="001500AB" w:rsidRDefault="001500AB" w:rsidP="001500AB">
      <w:pPr>
        <w:ind w:left="3379" w:right="3237"/>
        <w:jc w:val="center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>She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500AB">
        <w:rPr>
          <w:rFonts w:asciiTheme="minorHAnsi" w:hAnsiTheme="minorHAnsi" w:cstheme="minorHAnsi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Ke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500AB">
        <w:rPr>
          <w:rFonts w:asciiTheme="minorHAnsi" w:hAnsiTheme="minorHAnsi" w:cstheme="minorHAnsi"/>
          <w:sz w:val="22"/>
          <w:szCs w:val="22"/>
        </w:rPr>
        <w:t xml:space="preserve">y 20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500AB">
        <w:rPr>
          <w:rFonts w:asciiTheme="minorHAnsi" w:hAnsiTheme="minorHAnsi" w:cstheme="minorHAnsi"/>
          <w:sz w:val="22"/>
          <w:szCs w:val="22"/>
        </w:rPr>
        <w:t>ast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Spencer Ro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500AB">
        <w:rPr>
          <w:rFonts w:asciiTheme="minorHAnsi" w:hAnsiTheme="minorHAnsi" w:cstheme="minorHAnsi"/>
          <w:sz w:val="22"/>
          <w:szCs w:val="22"/>
        </w:rPr>
        <w:t>d</w:t>
      </w:r>
    </w:p>
    <w:p w14:paraId="7E68F3D9" w14:textId="77777777" w:rsidR="00613CB3" w:rsidRPr="001500AB" w:rsidRDefault="001500AB" w:rsidP="001500AB">
      <w:pPr>
        <w:ind w:left="4110" w:right="3964"/>
        <w:jc w:val="center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>Da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500AB">
        <w:rPr>
          <w:rFonts w:asciiTheme="minorHAnsi" w:hAnsiTheme="minorHAnsi" w:cstheme="minorHAnsi"/>
          <w:sz w:val="22"/>
          <w:szCs w:val="22"/>
        </w:rPr>
        <w:t>as,</w:t>
      </w:r>
      <w:r w:rsidRPr="001500A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 xml:space="preserve">exas </w:t>
      </w:r>
      <w:r w:rsidRPr="001500AB">
        <w:rPr>
          <w:rFonts w:asciiTheme="minorHAnsi" w:hAnsiTheme="minorHAnsi" w:cstheme="minorHAnsi"/>
          <w:spacing w:val="-8"/>
          <w:sz w:val="22"/>
          <w:szCs w:val="22"/>
        </w:rPr>
        <w:t>1</w:t>
      </w:r>
      <w:r w:rsidRPr="001500AB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1500AB">
        <w:rPr>
          <w:rFonts w:asciiTheme="minorHAnsi" w:hAnsiTheme="minorHAnsi" w:cstheme="minorHAnsi"/>
          <w:spacing w:val="-8"/>
          <w:sz w:val="22"/>
          <w:szCs w:val="22"/>
        </w:rPr>
        <w:t>11</w:t>
      </w:r>
      <w:r w:rsidRPr="001500AB">
        <w:rPr>
          <w:rFonts w:asciiTheme="minorHAnsi" w:hAnsiTheme="minorHAnsi" w:cstheme="minorHAnsi"/>
          <w:sz w:val="22"/>
          <w:szCs w:val="22"/>
        </w:rPr>
        <w:t>1</w:t>
      </w:r>
    </w:p>
    <w:p w14:paraId="1B5FCA3D" w14:textId="77777777" w:rsidR="00613CB3" w:rsidRPr="001500AB" w:rsidRDefault="001500AB" w:rsidP="001500AB">
      <w:pPr>
        <w:ind w:left="3694" w:right="3551"/>
        <w:jc w:val="center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>Phone No: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(222) – 633 8092</w:t>
      </w:r>
    </w:p>
    <w:p w14:paraId="6CFD24CC" w14:textId="037222C8" w:rsidR="00613CB3" w:rsidRPr="001500AB" w:rsidRDefault="001500AB" w:rsidP="001500AB">
      <w:pPr>
        <w:ind w:left="3538" w:right="3395"/>
        <w:jc w:val="center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pacing w:val="-1"/>
          <w:sz w:val="22"/>
          <w:szCs w:val="22"/>
        </w:rPr>
        <w:t>azaan@gmail.com</w:t>
      </w:r>
    </w:p>
    <w:p w14:paraId="4679A064" w14:textId="77777777" w:rsidR="00613CB3" w:rsidRPr="001500AB" w:rsidRDefault="00613CB3" w:rsidP="001500AB">
      <w:pPr>
        <w:rPr>
          <w:rFonts w:asciiTheme="minorHAnsi" w:hAnsiTheme="minorHAnsi" w:cstheme="minorHAnsi"/>
          <w:sz w:val="22"/>
          <w:szCs w:val="22"/>
        </w:rPr>
      </w:pPr>
    </w:p>
    <w:p w14:paraId="19168454" w14:textId="4CAD0C47" w:rsidR="00613CB3" w:rsidRPr="001500AB" w:rsidRDefault="001500AB" w:rsidP="001500AB">
      <w:pPr>
        <w:ind w:left="116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b/>
          <w:sz w:val="22"/>
          <w:szCs w:val="22"/>
        </w:rPr>
        <w:t xml:space="preserve">Summary of </w:t>
      </w: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Q</w:t>
      </w:r>
      <w:r w:rsidRPr="001500AB">
        <w:rPr>
          <w:rFonts w:asciiTheme="minorHAnsi" w:hAnsiTheme="minorHAnsi" w:cstheme="minorHAnsi"/>
          <w:b/>
          <w:sz w:val="22"/>
          <w:szCs w:val="22"/>
        </w:rPr>
        <w:t>ua</w:t>
      </w: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1500A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b/>
          <w:sz w:val="22"/>
          <w:szCs w:val="22"/>
        </w:rPr>
        <w:t>cat</w:t>
      </w: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b/>
          <w:sz w:val="22"/>
          <w:szCs w:val="22"/>
        </w:rPr>
        <w:t>on:</w:t>
      </w:r>
    </w:p>
    <w:p w14:paraId="0FDF3B26" w14:textId="25BCDBCB" w:rsidR="00613CB3" w:rsidRPr="001500AB" w:rsidRDefault="001500AB" w:rsidP="001500AB">
      <w:pPr>
        <w:ind w:left="116" w:right="77"/>
        <w:rPr>
          <w:rFonts w:asciiTheme="minorHAnsi" w:hAnsiTheme="minorHAnsi" w:cstheme="minorHAnsi"/>
          <w:sz w:val="22"/>
          <w:szCs w:val="22"/>
        </w:rPr>
        <w:sectPr w:rsidR="00613CB3" w:rsidRPr="001500AB">
          <w:type w:val="continuous"/>
          <w:pgSz w:w="12240" w:h="15840"/>
          <w:pgMar w:top="1320" w:right="1160" w:bottom="280" w:left="1020" w:header="720" w:footer="720" w:gutter="0"/>
          <w:cols w:space="720"/>
        </w:sectPr>
      </w:pPr>
      <w:r w:rsidRPr="001500AB">
        <w:rPr>
          <w:rFonts w:asciiTheme="minorHAnsi" w:hAnsiTheme="minorHAnsi" w:cstheme="minorHAnsi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dyna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c,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d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1500AB">
        <w:rPr>
          <w:rFonts w:asciiTheme="minorHAnsi" w:hAnsiTheme="minorHAnsi" w:cstheme="minorHAnsi"/>
          <w:sz w:val="22"/>
          <w:szCs w:val="22"/>
        </w:rPr>
        <w:t>ge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 xml:space="preserve">, </w:t>
      </w:r>
      <w:r w:rsidRPr="001500AB">
        <w:rPr>
          <w:rFonts w:asciiTheme="minorHAnsi" w:hAnsiTheme="minorHAnsi" w:cstheme="minorHAnsi"/>
          <w:sz w:val="22"/>
          <w:szCs w:val="22"/>
        </w:rPr>
        <w:t>and ene</w:t>
      </w:r>
      <w:r w:rsidRPr="001500A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1500AB">
        <w:rPr>
          <w:rFonts w:asciiTheme="minorHAnsi" w:hAnsiTheme="minorHAnsi" w:cstheme="minorHAnsi"/>
          <w:sz w:val="22"/>
          <w:szCs w:val="22"/>
        </w:rPr>
        <w:t>g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500AB">
        <w:rPr>
          <w:rFonts w:asciiTheme="minorHAnsi" w:hAnsiTheme="minorHAnsi" w:cstheme="minorHAnsi"/>
          <w:sz w:val="22"/>
          <w:szCs w:val="22"/>
        </w:rPr>
        <w:t>c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nd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v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d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500AB">
        <w:rPr>
          <w:rFonts w:asciiTheme="minorHAnsi" w:hAnsiTheme="minorHAnsi" w:cstheme="minorHAnsi"/>
          <w:sz w:val="22"/>
          <w:szCs w:val="22"/>
        </w:rPr>
        <w:t>al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w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500AB">
        <w:rPr>
          <w:rFonts w:asciiTheme="minorHAnsi" w:hAnsiTheme="minorHAnsi" w:cstheme="minorHAnsi"/>
          <w:sz w:val="22"/>
          <w:szCs w:val="22"/>
        </w:rPr>
        <w:t>h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rong ab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500AB">
        <w:rPr>
          <w:rFonts w:asciiTheme="minorHAnsi" w:hAnsiTheme="minorHAnsi" w:cstheme="minorHAnsi"/>
          <w:sz w:val="22"/>
          <w:szCs w:val="22"/>
        </w:rPr>
        <w:t xml:space="preserve">y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bu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500AB">
        <w:rPr>
          <w:rFonts w:asciiTheme="minorHAnsi" w:hAnsiTheme="minorHAnsi" w:cstheme="minorHAnsi"/>
          <w:sz w:val="22"/>
          <w:szCs w:val="22"/>
        </w:rPr>
        <w:t>d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ng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re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onsh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p and han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500AB">
        <w:rPr>
          <w:rFonts w:asciiTheme="minorHAnsi" w:hAnsiTheme="minorHAnsi" w:cstheme="minorHAnsi"/>
          <w:sz w:val="22"/>
          <w:szCs w:val="22"/>
        </w:rPr>
        <w:t xml:space="preserve">ng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he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cash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er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z w:val="22"/>
          <w:szCs w:val="22"/>
        </w:rPr>
        <w:t>ach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500AB">
        <w:rPr>
          <w:rFonts w:asciiTheme="minorHAnsi" w:hAnsiTheme="minorHAnsi" w:cstheme="minorHAnsi"/>
          <w:sz w:val="22"/>
          <w:szCs w:val="22"/>
        </w:rPr>
        <w:t>e. P</w:t>
      </w:r>
      <w:r w:rsidRPr="001500A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00AB">
        <w:rPr>
          <w:rFonts w:asciiTheme="minorHAnsi" w:hAnsiTheme="minorHAnsi" w:cstheme="minorHAnsi"/>
          <w:sz w:val="22"/>
          <w:szCs w:val="22"/>
        </w:rPr>
        <w:t>ssess exce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ent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500AB">
        <w:rPr>
          <w:rFonts w:asciiTheme="minorHAnsi" w:hAnsiTheme="minorHAnsi" w:cstheme="minorHAnsi"/>
          <w:sz w:val="22"/>
          <w:szCs w:val="22"/>
        </w:rPr>
        <w:t>k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l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1500AB">
        <w:rPr>
          <w:rFonts w:asciiTheme="minorHAnsi" w:hAnsiTheme="minorHAnsi" w:cstheme="minorHAnsi"/>
          <w:sz w:val="22"/>
          <w:szCs w:val="22"/>
        </w:rPr>
        <w:t>n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z w:val="22"/>
          <w:szCs w:val="22"/>
        </w:rPr>
        <w:t>e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z w:val="22"/>
          <w:szCs w:val="22"/>
        </w:rPr>
        <w:t>or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z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ng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and ca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c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ng. Key 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reng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h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 po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500AB">
        <w:rPr>
          <w:rFonts w:asciiTheme="minorHAnsi" w:hAnsiTheme="minorHAnsi" w:cstheme="minorHAnsi"/>
          <w:sz w:val="22"/>
          <w:szCs w:val="22"/>
        </w:rPr>
        <w:t>sess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on as fo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500AB">
        <w:rPr>
          <w:rFonts w:asciiTheme="minorHAnsi" w:hAnsiTheme="minorHAnsi" w:cstheme="minorHAnsi"/>
          <w:sz w:val="22"/>
          <w:szCs w:val="22"/>
        </w:rPr>
        <w:t>ows</w:t>
      </w:r>
    </w:p>
    <w:p w14:paraId="01ECCFDD" w14:textId="77777777" w:rsidR="00613CB3" w:rsidRPr="001500AB" w:rsidRDefault="00613CB3" w:rsidP="001500A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4EF0775" w14:textId="77777777" w:rsidR="00613CB3" w:rsidRPr="001500AB" w:rsidRDefault="001500AB" w:rsidP="001500AB">
      <w:pPr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500AB">
        <w:rPr>
          <w:rFonts w:asciiTheme="minorHAnsi" w:hAnsiTheme="minorHAnsi" w:cstheme="minorHAnsi"/>
          <w:sz w:val="22"/>
          <w:szCs w:val="22"/>
        </w:rPr>
        <w:t>d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r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500AB">
        <w:rPr>
          <w:rFonts w:asciiTheme="minorHAnsi" w:hAnsiTheme="minorHAnsi" w:cstheme="minorHAnsi"/>
          <w:sz w:val="22"/>
          <w:szCs w:val="22"/>
        </w:rPr>
        <w:t>ve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500AB">
        <w:rPr>
          <w:rFonts w:asciiTheme="minorHAnsi" w:hAnsiTheme="minorHAnsi" w:cstheme="minorHAnsi"/>
          <w:sz w:val="22"/>
          <w:szCs w:val="22"/>
        </w:rPr>
        <w:t>upport</w:t>
      </w:r>
    </w:p>
    <w:p w14:paraId="10FDF9DD" w14:textId="77777777" w:rsidR="00613CB3" w:rsidRPr="001500AB" w:rsidRDefault="001500AB" w:rsidP="001500AB">
      <w:pPr>
        <w:spacing w:before="24"/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In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erpersonal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Sk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500AB">
        <w:rPr>
          <w:rFonts w:asciiTheme="minorHAnsi" w:hAnsiTheme="minorHAnsi" w:cstheme="minorHAnsi"/>
          <w:sz w:val="22"/>
          <w:szCs w:val="22"/>
        </w:rPr>
        <w:t>l</w:t>
      </w:r>
    </w:p>
    <w:p w14:paraId="7A673C1E" w14:textId="77777777" w:rsidR="00613CB3" w:rsidRPr="001500AB" w:rsidRDefault="001500AB" w:rsidP="001500AB">
      <w:pPr>
        <w:spacing w:before="22"/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C</w:t>
      </w:r>
      <w:r w:rsidRPr="001500A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00AB">
        <w:rPr>
          <w:rFonts w:asciiTheme="minorHAnsi" w:hAnsiTheme="minorHAnsi" w:cstheme="minorHAnsi"/>
          <w:sz w:val="22"/>
          <w:szCs w:val="22"/>
        </w:rPr>
        <w:t>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z w:val="22"/>
          <w:szCs w:val="22"/>
        </w:rPr>
        <w:t>er Serv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500AB">
        <w:rPr>
          <w:rFonts w:asciiTheme="minorHAnsi" w:hAnsiTheme="minorHAnsi" w:cstheme="minorHAnsi"/>
          <w:sz w:val="22"/>
          <w:szCs w:val="22"/>
        </w:rPr>
        <w:t>e</w:t>
      </w:r>
    </w:p>
    <w:p w14:paraId="657A4AE0" w14:textId="77777777" w:rsidR="00613CB3" w:rsidRPr="001500AB" w:rsidRDefault="001500AB" w:rsidP="001500AB">
      <w:pPr>
        <w:spacing w:before="24"/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Ma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he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500AB">
        <w:rPr>
          <w:rFonts w:asciiTheme="minorHAnsi" w:hAnsiTheme="minorHAnsi" w:cstheme="minorHAnsi"/>
          <w:sz w:val="22"/>
          <w:szCs w:val="22"/>
        </w:rPr>
        <w:t>al</w:t>
      </w:r>
      <w:r w:rsidRPr="001500A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500AB">
        <w:rPr>
          <w:rFonts w:asciiTheme="minorHAnsi" w:hAnsiTheme="minorHAnsi" w:cstheme="minorHAnsi"/>
          <w:sz w:val="22"/>
          <w:szCs w:val="22"/>
        </w:rPr>
        <w:t>b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lit</w:t>
      </w:r>
      <w:r w:rsidRPr="001500AB">
        <w:rPr>
          <w:rFonts w:asciiTheme="minorHAnsi" w:hAnsiTheme="minorHAnsi" w:cstheme="minorHAnsi"/>
          <w:sz w:val="22"/>
          <w:szCs w:val="22"/>
        </w:rPr>
        <w:t>y</w:t>
      </w:r>
    </w:p>
    <w:p w14:paraId="1F975682" w14:textId="77777777" w:rsidR="00613CB3" w:rsidRPr="001500AB" w:rsidRDefault="001500AB" w:rsidP="001500AB">
      <w:pPr>
        <w:spacing w:before="22"/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1500AB">
        <w:rPr>
          <w:rFonts w:asciiTheme="minorHAnsi" w:hAnsiTheme="minorHAnsi" w:cstheme="minorHAnsi"/>
          <w:sz w:val="22"/>
          <w:szCs w:val="22"/>
        </w:rPr>
        <w:t>u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 xml:space="preserve">ck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ear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500AB">
        <w:rPr>
          <w:rFonts w:asciiTheme="minorHAnsi" w:hAnsiTheme="minorHAnsi" w:cstheme="minorHAnsi"/>
          <w:sz w:val="22"/>
          <w:szCs w:val="22"/>
        </w:rPr>
        <w:t>er</w:t>
      </w:r>
    </w:p>
    <w:p w14:paraId="0BDE789F" w14:textId="77777777" w:rsidR="00613CB3" w:rsidRPr="001500AB" w:rsidRDefault="001500AB" w:rsidP="001500AB">
      <w:pPr>
        <w:spacing w:before="24"/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R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eli</w:t>
      </w:r>
      <w:r w:rsidRPr="001500AB">
        <w:rPr>
          <w:rFonts w:asciiTheme="minorHAnsi" w:hAnsiTheme="minorHAnsi" w:cstheme="minorHAnsi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Ind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v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dual</w:t>
      </w:r>
    </w:p>
    <w:p w14:paraId="70C6127F" w14:textId="77777777" w:rsidR="00613CB3" w:rsidRPr="001500AB" w:rsidRDefault="001500AB" w:rsidP="001500AB">
      <w:pPr>
        <w:spacing w:before="22"/>
        <w:ind w:left="540" w:right="-58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rus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wor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hy and Dependab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e</w:t>
      </w:r>
    </w:p>
    <w:p w14:paraId="79C08ED0" w14:textId="77777777" w:rsidR="00613CB3" w:rsidRPr="001500AB" w:rsidRDefault="001500AB" w:rsidP="001500AB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br w:type="column"/>
      </w:r>
    </w:p>
    <w:p w14:paraId="6B33CB5A" w14:textId="77777777" w:rsidR="00613CB3" w:rsidRPr="001500AB" w:rsidRDefault="001500AB" w:rsidP="001500AB">
      <w:pPr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00AB">
        <w:rPr>
          <w:rFonts w:asciiTheme="minorHAnsi" w:hAnsiTheme="minorHAnsi" w:cstheme="minorHAnsi"/>
          <w:sz w:val="22"/>
          <w:szCs w:val="22"/>
        </w:rPr>
        <w:t>m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P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ayer</w:t>
      </w:r>
    </w:p>
    <w:p w14:paraId="3D0D3D66" w14:textId="77777777" w:rsidR="00613CB3" w:rsidRPr="001500AB" w:rsidRDefault="001500AB" w:rsidP="001500AB">
      <w:pPr>
        <w:spacing w:before="24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Du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y No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500AB">
        <w:rPr>
          <w:rFonts w:asciiTheme="minorHAnsi" w:hAnsiTheme="minorHAnsi" w:cstheme="minorHAnsi"/>
          <w:sz w:val="22"/>
          <w:szCs w:val="22"/>
        </w:rPr>
        <w:t>ng</w:t>
      </w:r>
      <w:r w:rsidRPr="001500A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Ab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y</w:t>
      </w:r>
    </w:p>
    <w:p w14:paraId="3FF935B7" w14:textId="77777777" w:rsidR="00613CB3" w:rsidRPr="001500AB" w:rsidRDefault="001500AB" w:rsidP="001500AB">
      <w:pPr>
        <w:spacing w:before="22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Process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ng Manage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500AB">
        <w:rPr>
          <w:rFonts w:asciiTheme="minorHAnsi" w:hAnsiTheme="minorHAnsi" w:cstheme="minorHAnsi"/>
          <w:sz w:val="22"/>
          <w:szCs w:val="22"/>
        </w:rPr>
        <w:t>ent</w:t>
      </w:r>
    </w:p>
    <w:p w14:paraId="568E8825" w14:textId="77777777" w:rsidR="00613CB3" w:rsidRPr="001500AB" w:rsidRDefault="001500AB" w:rsidP="001500AB">
      <w:pPr>
        <w:spacing w:before="24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color w:val="00007F"/>
          <w:spacing w:val="-43"/>
          <w:sz w:val="22"/>
          <w:szCs w:val="22"/>
        </w:rPr>
        <w:t xml:space="preserve"> </w:t>
      </w:r>
      <w:hyperlink r:id="rId5"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Da</w:t>
        </w:r>
        <w:r w:rsidRPr="001500AB">
          <w:rPr>
            <w:rFonts w:asciiTheme="minorHAnsi" w:hAnsiTheme="minorHAnsi" w:cstheme="minorHAnsi"/>
            <w:color w:val="00007F"/>
            <w:spacing w:val="-1"/>
            <w:sz w:val="22"/>
            <w:szCs w:val="22"/>
            <w:u w:val="single" w:color="00007F"/>
          </w:rPr>
          <w:t>t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a</w:t>
        </w:r>
        <w:r w:rsidRPr="001500AB">
          <w:rPr>
            <w:rFonts w:asciiTheme="minorHAnsi" w:hAnsiTheme="minorHAnsi" w:cstheme="minorHAnsi"/>
            <w:color w:val="00007F"/>
            <w:spacing w:val="-59"/>
            <w:sz w:val="22"/>
            <w:szCs w:val="22"/>
            <w:u w:val="single" w:color="00007F"/>
          </w:rPr>
          <w:t xml:space="preserve"> </w:t>
        </w:r>
        <w:r w:rsidRPr="001500AB">
          <w:rPr>
            <w:rFonts w:asciiTheme="minorHAnsi" w:hAnsiTheme="minorHAnsi" w:cstheme="minorHAnsi"/>
            <w:color w:val="00007F"/>
            <w:spacing w:val="-1"/>
            <w:sz w:val="22"/>
            <w:szCs w:val="22"/>
            <w:u w:val="single" w:color="00007F"/>
          </w:rPr>
          <w:t>O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r</w:t>
        </w:r>
        <w:r w:rsidRPr="001500AB">
          <w:rPr>
            <w:rFonts w:asciiTheme="minorHAnsi" w:hAnsiTheme="minorHAnsi" w:cstheme="minorHAnsi"/>
            <w:color w:val="00007F"/>
            <w:spacing w:val="1"/>
            <w:sz w:val="22"/>
            <w:szCs w:val="22"/>
            <w:u w:val="single" w:color="00007F"/>
          </w:rPr>
          <w:t>i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en</w:t>
        </w:r>
        <w:r w:rsidRPr="001500AB">
          <w:rPr>
            <w:rFonts w:asciiTheme="minorHAnsi" w:hAnsiTheme="minorHAnsi" w:cstheme="minorHAnsi"/>
            <w:color w:val="00007F"/>
            <w:spacing w:val="-1"/>
            <w:sz w:val="22"/>
            <w:szCs w:val="22"/>
            <w:u w:val="single" w:color="00007F"/>
          </w:rPr>
          <w:t>t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ed</w:t>
        </w:r>
      </w:hyperlink>
    </w:p>
    <w:p w14:paraId="3509C50A" w14:textId="77777777" w:rsidR="00613CB3" w:rsidRPr="001500AB" w:rsidRDefault="001500AB" w:rsidP="001500AB">
      <w:pPr>
        <w:spacing w:before="22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Produc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500AB">
        <w:rPr>
          <w:rFonts w:asciiTheme="minorHAnsi" w:hAnsiTheme="minorHAnsi" w:cstheme="minorHAnsi"/>
          <w:sz w:val="22"/>
          <w:szCs w:val="22"/>
        </w:rPr>
        <w:t>e R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500AB">
        <w:rPr>
          <w:rFonts w:asciiTheme="minorHAnsi" w:hAnsiTheme="minorHAnsi" w:cstheme="minorHAnsi"/>
          <w:sz w:val="22"/>
          <w:szCs w:val="22"/>
        </w:rPr>
        <w:t>onsh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p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Bu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500AB">
        <w:rPr>
          <w:rFonts w:asciiTheme="minorHAnsi" w:hAnsiTheme="minorHAnsi" w:cstheme="minorHAnsi"/>
          <w:sz w:val="22"/>
          <w:szCs w:val="22"/>
        </w:rPr>
        <w:t>der</w:t>
      </w:r>
    </w:p>
    <w:p w14:paraId="52D8E30E" w14:textId="77777777" w:rsidR="00613CB3" w:rsidRPr="001500AB" w:rsidRDefault="001500AB" w:rsidP="001500AB">
      <w:pPr>
        <w:spacing w:before="24"/>
        <w:rPr>
          <w:rFonts w:asciiTheme="minorHAnsi" w:hAnsiTheme="minorHAnsi" w:cstheme="minorHAnsi"/>
          <w:sz w:val="22"/>
          <w:szCs w:val="22"/>
        </w:rPr>
        <w:sectPr w:rsidR="00613CB3" w:rsidRPr="001500AB">
          <w:type w:val="continuous"/>
          <w:pgSz w:w="12240" w:h="15840"/>
          <w:pgMar w:top="1320" w:right="1160" w:bottom="280" w:left="1020" w:header="720" w:footer="720" w:gutter="0"/>
          <w:cols w:num="2" w:space="720" w:equalWidth="0">
            <w:col w:w="3614" w:space="1914"/>
            <w:col w:w="4532"/>
          </w:cols>
        </w:sect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color w:val="00007F"/>
          <w:spacing w:val="-43"/>
          <w:sz w:val="22"/>
          <w:szCs w:val="22"/>
        </w:rPr>
        <w:t xml:space="preserve"> </w:t>
      </w:r>
      <w:hyperlink r:id="rId6">
        <w:r w:rsidRPr="001500AB">
          <w:rPr>
            <w:rFonts w:asciiTheme="minorHAnsi" w:hAnsiTheme="minorHAnsi" w:cstheme="minorHAnsi"/>
            <w:color w:val="00007F"/>
            <w:spacing w:val="-17"/>
            <w:sz w:val="22"/>
            <w:szCs w:val="22"/>
            <w:u w:val="single" w:color="00007F"/>
          </w:rPr>
          <w:t>T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e</w:t>
        </w:r>
        <w:r w:rsidRPr="001500AB">
          <w:rPr>
            <w:rFonts w:asciiTheme="minorHAnsi" w:hAnsiTheme="minorHAnsi" w:cstheme="minorHAnsi"/>
            <w:color w:val="00007F"/>
            <w:spacing w:val="1"/>
            <w:sz w:val="22"/>
            <w:szCs w:val="22"/>
            <w:u w:val="single" w:color="00007F"/>
          </w:rPr>
          <w:t>l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ephone</w:t>
        </w:r>
        <w:r w:rsidRPr="001500AB">
          <w:rPr>
            <w:rFonts w:asciiTheme="minorHAnsi" w:hAnsiTheme="minorHAnsi" w:cstheme="minorHAnsi"/>
            <w:color w:val="00007F"/>
            <w:spacing w:val="-60"/>
            <w:sz w:val="22"/>
            <w:szCs w:val="22"/>
            <w:u w:val="single" w:color="00007F"/>
          </w:rPr>
          <w:t xml:space="preserve"> 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R</w:t>
        </w:r>
        <w:r w:rsidRPr="001500AB">
          <w:rPr>
            <w:rFonts w:asciiTheme="minorHAnsi" w:hAnsiTheme="minorHAnsi" w:cstheme="minorHAnsi"/>
            <w:color w:val="00007F"/>
            <w:spacing w:val="-1"/>
            <w:sz w:val="22"/>
            <w:szCs w:val="22"/>
            <w:u w:val="single" w:color="00007F"/>
          </w:rPr>
          <w:t>e</w:t>
        </w:r>
        <w:r w:rsidRPr="001500AB">
          <w:rPr>
            <w:rFonts w:asciiTheme="minorHAnsi" w:hAnsiTheme="minorHAnsi" w:cstheme="minorHAnsi"/>
            <w:color w:val="00007F"/>
            <w:spacing w:val="1"/>
            <w:sz w:val="22"/>
            <w:szCs w:val="22"/>
            <w:u w:val="single" w:color="00007F"/>
          </w:rPr>
          <w:t>c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ep</w:t>
        </w:r>
        <w:r w:rsidRPr="001500AB">
          <w:rPr>
            <w:rFonts w:asciiTheme="minorHAnsi" w:hAnsiTheme="minorHAnsi" w:cstheme="minorHAnsi"/>
            <w:color w:val="00007F"/>
            <w:spacing w:val="-1"/>
            <w:sz w:val="22"/>
            <w:szCs w:val="22"/>
            <w:u w:val="single" w:color="00007F"/>
          </w:rPr>
          <w:t>ti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on</w:t>
        </w:r>
      </w:hyperlink>
    </w:p>
    <w:p w14:paraId="5D2F20F3" w14:textId="5948BFD4" w:rsidR="00613CB3" w:rsidRPr="001500AB" w:rsidRDefault="001500AB" w:rsidP="001500AB">
      <w:pPr>
        <w:spacing w:before="29"/>
        <w:ind w:left="116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b/>
          <w:sz w:val="22"/>
          <w:szCs w:val="22"/>
        </w:rPr>
        <w:t>Educat</w:t>
      </w: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Hi</w:t>
      </w:r>
      <w:r w:rsidRPr="001500AB">
        <w:rPr>
          <w:rFonts w:asciiTheme="minorHAnsi" w:hAnsiTheme="minorHAnsi" w:cstheme="minorHAnsi"/>
          <w:b/>
          <w:sz w:val="22"/>
          <w:szCs w:val="22"/>
        </w:rPr>
        <w:t>story:</w:t>
      </w:r>
    </w:p>
    <w:p w14:paraId="255AEEC6" w14:textId="56F413FC" w:rsidR="00613CB3" w:rsidRPr="001500AB" w:rsidRDefault="001500AB" w:rsidP="001500AB">
      <w:pPr>
        <w:ind w:left="116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i/>
          <w:sz w:val="22"/>
          <w:szCs w:val="22"/>
        </w:rPr>
        <w:t>H</w:t>
      </w:r>
      <w:r w:rsidRPr="001500A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i/>
          <w:sz w:val="22"/>
          <w:szCs w:val="22"/>
        </w:rPr>
        <w:t>gh School</w:t>
      </w:r>
      <w:r w:rsidRPr="001500A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i/>
          <w:sz w:val="22"/>
          <w:szCs w:val="22"/>
        </w:rPr>
        <w:t>D</w:t>
      </w:r>
      <w:r w:rsidRPr="001500A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i/>
          <w:sz w:val="22"/>
          <w:szCs w:val="22"/>
        </w:rPr>
        <w:t>p</w:t>
      </w:r>
      <w:r w:rsidRPr="001500A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i/>
          <w:sz w:val="22"/>
          <w:szCs w:val="22"/>
        </w:rPr>
        <w:t xml:space="preserve">oma </w:t>
      </w:r>
      <w:r w:rsidRPr="001500A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1500AB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1500AB">
        <w:rPr>
          <w:rFonts w:asciiTheme="minorHAnsi" w:hAnsiTheme="minorHAnsi" w:cstheme="minorHAnsi"/>
          <w:i/>
          <w:sz w:val="22"/>
          <w:szCs w:val="22"/>
        </w:rPr>
        <w:t>om Donovan H</w:t>
      </w:r>
      <w:r w:rsidRPr="001500A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i/>
          <w:sz w:val="22"/>
          <w:szCs w:val="22"/>
        </w:rPr>
        <w:t>gh Schoo</w:t>
      </w:r>
      <w:r w:rsidRPr="001500A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i/>
          <w:sz w:val="22"/>
          <w:szCs w:val="22"/>
        </w:rPr>
        <w:t>,</w:t>
      </w:r>
      <w:r w:rsidRPr="001500A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1500AB">
        <w:rPr>
          <w:rFonts w:asciiTheme="minorHAnsi" w:hAnsiTheme="minorHAnsi" w:cstheme="minorHAnsi"/>
          <w:i/>
          <w:sz w:val="22"/>
          <w:szCs w:val="22"/>
        </w:rPr>
        <w:t>a</w:t>
      </w:r>
      <w:r w:rsidRPr="001500AB">
        <w:rPr>
          <w:rFonts w:asciiTheme="minorHAnsi" w:hAnsiTheme="minorHAnsi" w:cstheme="minorHAnsi"/>
          <w:i/>
          <w:spacing w:val="-1"/>
          <w:sz w:val="22"/>
          <w:szCs w:val="22"/>
        </w:rPr>
        <w:t>ll</w:t>
      </w:r>
      <w:r w:rsidRPr="001500AB">
        <w:rPr>
          <w:rFonts w:asciiTheme="minorHAnsi" w:hAnsiTheme="minorHAnsi" w:cstheme="minorHAnsi"/>
          <w:i/>
          <w:sz w:val="22"/>
          <w:szCs w:val="22"/>
        </w:rPr>
        <w:t>as,</w:t>
      </w:r>
      <w:r w:rsidRPr="001500A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i/>
          <w:sz w:val="22"/>
          <w:szCs w:val="22"/>
        </w:rPr>
        <w:t>TX</w:t>
      </w:r>
      <w:r w:rsidRPr="001500A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i/>
          <w:spacing w:val="-18"/>
          <w:sz w:val="22"/>
          <w:szCs w:val="22"/>
        </w:rPr>
        <w:t>1111</w:t>
      </w:r>
      <w:r w:rsidRPr="001500AB">
        <w:rPr>
          <w:rFonts w:asciiTheme="minorHAnsi" w:hAnsiTheme="minorHAnsi" w:cstheme="minorHAnsi"/>
          <w:i/>
          <w:sz w:val="22"/>
          <w:szCs w:val="22"/>
        </w:rPr>
        <w:t>1 (2007)</w:t>
      </w:r>
    </w:p>
    <w:p w14:paraId="2C86E119" w14:textId="77777777" w:rsidR="00613CB3" w:rsidRPr="001500AB" w:rsidRDefault="001500AB" w:rsidP="001500AB">
      <w:pPr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ways p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00AB">
        <w:rPr>
          <w:rFonts w:asciiTheme="minorHAnsi" w:hAnsiTheme="minorHAnsi" w:cstheme="minorHAnsi"/>
          <w:sz w:val="22"/>
          <w:szCs w:val="22"/>
        </w:rPr>
        <w:t xml:space="preserve">ced 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z w:val="22"/>
          <w:szCs w:val="22"/>
        </w:rPr>
        <w:t>ong 20 best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uden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s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dur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 xml:space="preserve">ng </w:t>
      </w:r>
      <w:r w:rsidRPr="001500AB">
        <w:rPr>
          <w:rFonts w:asciiTheme="minorHAnsi" w:hAnsiTheme="minorHAnsi" w:cstheme="minorHAnsi"/>
          <w:color w:val="00007F"/>
          <w:spacing w:val="-59"/>
          <w:sz w:val="22"/>
          <w:szCs w:val="22"/>
        </w:rPr>
        <w:t xml:space="preserve"> </w:t>
      </w:r>
      <w:hyperlink r:id="rId7"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h</w:t>
        </w:r>
        <w:r w:rsidRPr="001500AB">
          <w:rPr>
            <w:rFonts w:asciiTheme="minorHAnsi" w:hAnsiTheme="minorHAnsi" w:cstheme="minorHAnsi"/>
            <w:color w:val="00007F"/>
            <w:spacing w:val="-1"/>
            <w:sz w:val="22"/>
            <w:szCs w:val="22"/>
            <w:u w:val="single" w:color="00007F"/>
          </w:rPr>
          <w:t>i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gh</w:t>
        </w:r>
        <w:r w:rsidRPr="001500AB">
          <w:rPr>
            <w:rFonts w:asciiTheme="minorHAnsi" w:hAnsiTheme="minorHAnsi" w:cstheme="minorHAnsi"/>
            <w:color w:val="00007F"/>
            <w:spacing w:val="-60"/>
            <w:sz w:val="22"/>
            <w:szCs w:val="22"/>
            <w:u w:val="single" w:color="00007F"/>
          </w:rPr>
          <w:t xml:space="preserve"> 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school</w:t>
        </w:r>
      </w:hyperlink>
    </w:p>
    <w:p w14:paraId="4D763447" w14:textId="77777777" w:rsidR="00613CB3" w:rsidRPr="001500AB" w:rsidRDefault="00613CB3" w:rsidP="001500A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C06A79" w14:textId="77777777" w:rsidR="00613CB3" w:rsidRPr="001500AB" w:rsidRDefault="001500AB" w:rsidP="001500AB">
      <w:pPr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Ac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500AB">
        <w:rPr>
          <w:rFonts w:asciiTheme="minorHAnsi" w:hAnsiTheme="minorHAnsi" w:cstheme="minorHAnsi"/>
          <w:sz w:val="22"/>
          <w:szCs w:val="22"/>
        </w:rPr>
        <w:t>ve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y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1500AB">
        <w:rPr>
          <w:rFonts w:asciiTheme="minorHAnsi" w:hAnsiTheme="minorHAnsi" w:cstheme="minorHAnsi"/>
          <w:sz w:val="22"/>
          <w:szCs w:val="22"/>
        </w:rPr>
        <w:t>o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ned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Hockey C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ub as c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ub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z w:val="22"/>
          <w:szCs w:val="22"/>
        </w:rPr>
        <w:t>anager</w:t>
      </w:r>
    </w:p>
    <w:p w14:paraId="52C18643" w14:textId="77777777" w:rsidR="00613CB3" w:rsidRPr="001500AB" w:rsidRDefault="00613CB3" w:rsidP="001500AB">
      <w:pPr>
        <w:rPr>
          <w:rFonts w:asciiTheme="minorHAnsi" w:hAnsiTheme="minorHAnsi" w:cstheme="minorHAnsi"/>
          <w:sz w:val="22"/>
          <w:szCs w:val="22"/>
        </w:rPr>
      </w:pPr>
    </w:p>
    <w:p w14:paraId="2DE8ABB1" w14:textId="6CAFA0EE" w:rsidR="00613CB3" w:rsidRPr="001500AB" w:rsidRDefault="001500AB" w:rsidP="001500AB">
      <w:pPr>
        <w:ind w:left="116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1500AB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500AB">
        <w:rPr>
          <w:rFonts w:asciiTheme="minorHAnsi" w:hAnsiTheme="minorHAnsi" w:cstheme="minorHAnsi"/>
          <w:b/>
          <w:sz w:val="22"/>
          <w:szCs w:val="22"/>
        </w:rPr>
        <w:t>ofess</w:t>
      </w: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b/>
          <w:sz w:val="22"/>
          <w:szCs w:val="22"/>
        </w:rPr>
        <w:t>onal</w:t>
      </w:r>
      <w:r w:rsidRPr="001500A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1500AB">
        <w:rPr>
          <w:rFonts w:asciiTheme="minorHAnsi" w:hAnsiTheme="minorHAnsi" w:cstheme="minorHAnsi"/>
          <w:b/>
          <w:sz w:val="22"/>
          <w:szCs w:val="22"/>
        </w:rPr>
        <w:t>ra</w:t>
      </w: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b/>
          <w:sz w:val="22"/>
          <w:szCs w:val="22"/>
        </w:rPr>
        <w:t>n</w:t>
      </w: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b/>
          <w:sz w:val="22"/>
          <w:szCs w:val="22"/>
        </w:rPr>
        <w:t>ng:</w:t>
      </w:r>
    </w:p>
    <w:p w14:paraId="520F777F" w14:textId="77777777" w:rsidR="00613CB3" w:rsidRPr="001500AB" w:rsidRDefault="001500AB" w:rsidP="001500AB">
      <w:pPr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ra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ned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o c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ose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 xml:space="preserve">and open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he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sa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e</w:t>
      </w:r>
    </w:p>
    <w:p w14:paraId="366826F1" w14:textId="77777777" w:rsidR="00613CB3" w:rsidRPr="001500AB" w:rsidRDefault="00613CB3" w:rsidP="001500A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AAC34A" w14:textId="77777777" w:rsidR="00613CB3" w:rsidRPr="001500AB" w:rsidRDefault="001500AB" w:rsidP="001500AB">
      <w:pPr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500AB">
        <w:rPr>
          <w:rFonts w:asciiTheme="minorHAnsi" w:hAnsiTheme="minorHAnsi" w:cstheme="minorHAnsi"/>
          <w:sz w:val="22"/>
          <w:szCs w:val="22"/>
        </w:rPr>
        <w:t>ss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500AB">
        <w:rPr>
          <w:rFonts w:asciiTheme="minorHAnsi" w:hAnsiTheme="minorHAnsi" w:cstheme="minorHAnsi"/>
          <w:sz w:val="22"/>
          <w:szCs w:val="22"/>
        </w:rPr>
        <w:t xml:space="preserve">ng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500AB">
        <w:rPr>
          <w:rFonts w:asciiTheme="minorHAnsi" w:hAnsiTheme="minorHAnsi" w:cstheme="minorHAnsi"/>
          <w:sz w:val="22"/>
          <w:szCs w:val="22"/>
        </w:rPr>
        <w:t>e cus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o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z w:val="22"/>
          <w:szCs w:val="22"/>
        </w:rPr>
        <w:t>ers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500AB">
        <w:rPr>
          <w:rFonts w:asciiTheme="minorHAnsi" w:hAnsiTheme="minorHAnsi" w:cstheme="minorHAnsi"/>
          <w:sz w:val="22"/>
          <w:szCs w:val="22"/>
        </w:rPr>
        <w:t>ho does not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 xml:space="preserve">know </w:t>
      </w:r>
      <w:r w:rsidRPr="001500AB">
        <w:rPr>
          <w:rFonts w:asciiTheme="minorHAnsi" w:hAnsiTheme="minorHAnsi" w:cstheme="minorHAnsi"/>
          <w:sz w:val="22"/>
          <w:szCs w:val="22"/>
        </w:rPr>
        <w:t>about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he cho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 xml:space="preserve">ce </w:t>
      </w:r>
      <w:r w:rsidRPr="001500AB">
        <w:rPr>
          <w:rFonts w:asciiTheme="minorHAnsi" w:hAnsiTheme="minorHAnsi" w:cstheme="minorHAnsi"/>
          <w:color w:val="00007F"/>
          <w:spacing w:val="-59"/>
          <w:sz w:val="22"/>
          <w:szCs w:val="22"/>
        </w:rPr>
        <w:t xml:space="preserve"> </w:t>
      </w:r>
      <w:hyperlink r:id="rId8"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food</w:t>
        </w:r>
      </w:hyperlink>
    </w:p>
    <w:p w14:paraId="3612E29F" w14:textId="77777777" w:rsidR="00613CB3" w:rsidRPr="001500AB" w:rsidRDefault="00613CB3" w:rsidP="001500A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D8CC774" w14:textId="77777777" w:rsidR="00613CB3" w:rsidRPr="001500AB" w:rsidRDefault="001500AB" w:rsidP="001500AB">
      <w:pPr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Perfor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1500AB">
        <w:rPr>
          <w:rFonts w:asciiTheme="minorHAnsi" w:hAnsiTheme="minorHAnsi" w:cstheme="minorHAnsi"/>
          <w:sz w:val="22"/>
          <w:szCs w:val="22"/>
        </w:rPr>
        <w:t>ng du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es us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ng h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 xml:space="preserve">gh-end </w:t>
      </w:r>
      <w:r w:rsidRPr="001500AB">
        <w:rPr>
          <w:rFonts w:asciiTheme="minorHAnsi" w:hAnsiTheme="minorHAnsi" w:cstheme="minorHAnsi"/>
          <w:color w:val="00007F"/>
          <w:spacing w:val="-57"/>
          <w:sz w:val="22"/>
          <w:szCs w:val="22"/>
        </w:rPr>
        <w:t xml:space="preserve"> </w:t>
      </w:r>
      <w:hyperlink r:id="rId9"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cash</w:t>
        </w:r>
        <w:r w:rsidRPr="001500AB">
          <w:rPr>
            <w:rFonts w:asciiTheme="minorHAnsi" w:hAnsiTheme="minorHAnsi" w:cstheme="minorHAnsi"/>
            <w:color w:val="00007F"/>
            <w:spacing w:val="-1"/>
            <w:sz w:val="22"/>
            <w:szCs w:val="22"/>
            <w:u w:val="single" w:color="00007F"/>
          </w:rPr>
          <w:t>i</w:t>
        </w:r>
        <w:r w:rsidRPr="001500AB">
          <w:rPr>
            <w:rFonts w:asciiTheme="minorHAnsi" w:hAnsiTheme="minorHAnsi" w:cstheme="minorHAnsi"/>
            <w:color w:val="00007F"/>
            <w:sz w:val="22"/>
            <w:szCs w:val="22"/>
            <w:u w:val="single" w:color="00007F"/>
          </w:rPr>
          <w:t>er</w:t>
        </w:r>
        <w:r w:rsidRPr="001500AB">
          <w:rPr>
            <w:rFonts w:asciiTheme="minorHAnsi" w:hAnsiTheme="minorHAnsi" w:cstheme="minorHAnsi"/>
            <w:color w:val="00007F"/>
            <w:spacing w:val="2"/>
            <w:sz w:val="22"/>
            <w:szCs w:val="22"/>
          </w:rPr>
          <w:t xml:space="preserve"> </w:t>
        </w:r>
        <w:r w:rsidRPr="001500AB">
          <w:rPr>
            <w:rFonts w:asciiTheme="minorHAnsi" w:hAnsiTheme="minorHAnsi" w:cstheme="minorHAnsi"/>
            <w:color w:val="000000"/>
            <w:spacing w:val="-1"/>
            <w:sz w:val="22"/>
            <w:szCs w:val="22"/>
          </w:rPr>
          <w:t>m</w:t>
        </w:r>
      </w:hyperlink>
      <w:r w:rsidRPr="001500AB">
        <w:rPr>
          <w:rFonts w:asciiTheme="minorHAnsi" w:hAnsiTheme="minorHAnsi" w:cstheme="minorHAnsi"/>
          <w:color w:val="000000"/>
          <w:sz w:val="22"/>
          <w:szCs w:val="22"/>
        </w:rPr>
        <w:t>ach</w:t>
      </w:r>
      <w:r w:rsidRPr="001500AB">
        <w:rPr>
          <w:rFonts w:asciiTheme="minorHAnsi" w:hAnsiTheme="minorHAnsi" w:cstheme="minorHAnsi"/>
          <w:color w:val="000000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1500AB">
        <w:rPr>
          <w:rFonts w:asciiTheme="minorHAnsi" w:hAnsiTheme="minorHAnsi" w:cstheme="minorHAnsi"/>
          <w:color w:val="000000"/>
          <w:sz w:val="22"/>
          <w:szCs w:val="22"/>
        </w:rPr>
        <w:t>e</w:t>
      </w:r>
    </w:p>
    <w:p w14:paraId="6CCC70E0" w14:textId="77777777" w:rsidR="00613CB3" w:rsidRPr="001500AB" w:rsidRDefault="00613CB3" w:rsidP="001500A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A132301" w14:textId="77777777" w:rsidR="00613CB3" w:rsidRPr="001500AB" w:rsidRDefault="001500AB" w:rsidP="001500AB">
      <w:pPr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C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500AB">
        <w:rPr>
          <w:rFonts w:asciiTheme="minorHAnsi" w:hAnsiTheme="minorHAnsi" w:cstheme="minorHAnsi"/>
          <w:sz w:val="22"/>
          <w:szCs w:val="22"/>
        </w:rPr>
        <w:t>rry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ng out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nven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or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 xml:space="preserve">es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o he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p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 xml:space="preserve">he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500AB">
        <w:rPr>
          <w:rFonts w:asciiTheme="minorHAnsi" w:hAnsiTheme="minorHAnsi" w:cstheme="minorHAnsi"/>
          <w:sz w:val="22"/>
          <w:szCs w:val="22"/>
        </w:rPr>
        <w:t xml:space="preserve">agers of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he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fast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food res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aura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500AB">
        <w:rPr>
          <w:rFonts w:asciiTheme="minorHAnsi" w:hAnsiTheme="minorHAnsi" w:cstheme="minorHAnsi"/>
          <w:sz w:val="22"/>
          <w:szCs w:val="22"/>
        </w:rPr>
        <w:t>t</w:t>
      </w:r>
    </w:p>
    <w:p w14:paraId="4B32D147" w14:textId="77777777" w:rsidR="00613CB3" w:rsidRPr="001500AB" w:rsidRDefault="00613CB3" w:rsidP="001500A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7936AA1" w14:textId="77777777" w:rsidR="00613CB3" w:rsidRPr="001500AB" w:rsidRDefault="001500AB" w:rsidP="001500AB">
      <w:pPr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500AB">
        <w:rPr>
          <w:rFonts w:asciiTheme="minorHAnsi" w:hAnsiTheme="minorHAnsi" w:cstheme="minorHAnsi"/>
          <w:sz w:val="22"/>
          <w:szCs w:val="22"/>
        </w:rPr>
        <w:t>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e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 xml:space="preserve">ng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o and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se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ttl</w:t>
      </w:r>
      <w:r w:rsidRPr="001500AB">
        <w:rPr>
          <w:rFonts w:asciiTheme="minorHAnsi" w:hAnsiTheme="minorHAnsi" w:cstheme="minorHAnsi"/>
          <w:sz w:val="22"/>
          <w:szCs w:val="22"/>
        </w:rPr>
        <w:t>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he co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 xml:space="preserve">s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he cus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z w:val="22"/>
          <w:szCs w:val="22"/>
        </w:rPr>
        <w:t>ers have d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o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500AB">
        <w:rPr>
          <w:rFonts w:asciiTheme="minorHAnsi" w:hAnsiTheme="minorHAnsi" w:cstheme="minorHAnsi"/>
          <w:sz w:val="22"/>
          <w:szCs w:val="22"/>
        </w:rPr>
        <w:t>c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500AB">
        <w:rPr>
          <w:rFonts w:asciiTheme="minorHAnsi" w:hAnsiTheme="minorHAnsi" w:cstheme="minorHAnsi"/>
          <w:sz w:val="22"/>
          <w:szCs w:val="22"/>
        </w:rPr>
        <w:t>y</w:t>
      </w:r>
    </w:p>
    <w:p w14:paraId="6D6E9A85" w14:textId="77777777" w:rsidR="00613CB3" w:rsidRPr="001500AB" w:rsidRDefault="00613CB3" w:rsidP="001500A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72AE038" w14:textId="77777777" w:rsidR="00613CB3" w:rsidRPr="001500AB" w:rsidRDefault="001500AB" w:rsidP="001500AB">
      <w:pPr>
        <w:ind w:left="540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 xml:space="preserve">•  </w:t>
      </w:r>
      <w:r w:rsidRPr="001500A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1500AB">
        <w:rPr>
          <w:rFonts w:asciiTheme="minorHAnsi" w:hAnsiTheme="minorHAnsi" w:cstheme="minorHAnsi"/>
          <w:sz w:val="22"/>
          <w:szCs w:val="22"/>
        </w:rPr>
        <w:t>r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ng repor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s regar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ng da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 xml:space="preserve">y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ransa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500AB">
        <w:rPr>
          <w:rFonts w:asciiTheme="minorHAnsi" w:hAnsiTheme="minorHAnsi" w:cstheme="minorHAnsi"/>
          <w:sz w:val="22"/>
          <w:szCs w:val="22"/>
        </w:rPr>
        <w:t>on</w:t>
      </w:r>
    </w:p>
    <w:p w14:paraId="52E8A094" w14:textId="77777777" w:rsidR="00613CB3" w:rsidRPr="001500AB" w:rsidRDefault="00613CB3" w:rsidP="001500AB">
      <w:pPr>
        <w:rPr>
          <w:rFonts w:asciiTheme="minorHAnsi" w:hAnsiTheme="minorHAnsi" w:cstheme="minorHAnsi"/>
          <w:sz w:val="22"/>
          <w:szCs w:val="22"/>
        </w:rPr>
      </w:pPr>
    </w:p>
    <w:p w14:paraId="41653E9C" w14:textId="77777777" w:rsidR="00613CB3" w:rsidRPr="001500AB" w:rsidRDefault="001500AB" w:rsidP="001500AB">
      <w:pPr>
        <w:ind w:left="116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b/>
          <w:sz w:val="22"/>
          <w:szCs w:val="22"/>
        </w:rPr>
        <w:t>Ca</w:t>
      </w:r>
      <w:r w:rsidRPr="001500AB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500AB">
        <w:rPr>
          <w:rFonts w:asciiTheme="minorHAnsi" w:hAnsiTheme="minorHAnsi" w:cstheme="minorHAnsi"/>
          <w:b/>
          <w:sz w:val="22"/>
          <w:szCs w:val="22"/>
        </w:rPr>
        <w:t>eer</w:t>
      </w:r>
      <w:r w:rsidRPr="001500A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b/>
          <w:spacing w:val="-1"/>
          <w:sz w:val="22"/>
          <w:szCs w:val="22"/>
        </w:rPr>
        <w:t>Hi</w:t>
      </w:r>
      <w:r w:rsidRPr="001500AB">
        <w:rPr>
          <w:rFonts w:asciiTheme="minorHAnsi" w:hAnsiTheme="minorHAnsi" w:cstheme="minorHAnsi"/>
          <w:b/>
          <w:sz w:val="22"/>
          <w:szCs w:val="22"/>
        </w:rPr>
        <w:t>story:</w:t>
      </w:r>
    </w:p>
    <w:p w14:paraId="641FAF47" w14:textId="77777777" w:rsidR="00613CB3" w:rsidRPr="001500AB" w:rsidRDefault="00613CB3" w:rsidP="001500AB">
      <w:pPr>
        <w:rPr>
          <w:rFonts w:asciiTheme="minorHAnsi" w:hAnsiTheme="minorHAnsi" w:cstheme="minorHAnsi"/>
          <w:sz w:val="22"/>
          <w:szCs w:val="22"/>
        </w:rPr>
      </w:pPr>
    </w:p>
    <w:p w14:paraId="2E941102" w14:textId="77777777" w:rsidR="00613CB3" w:rsidRPr="001500AB" w:rsidRDefault="001500AB" w:rsidP="001500AB">
      <w:pPr>
        <w:ind w:left="116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owe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l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Fr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ed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Ch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cken, Da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00AB">
        <w:rPr>
          <w:rFonts w:asciiTheme="minorHAnsi" w:hAnsiTheme="minorHAnsi" w:cstheme="minorHAnsi"/>
          <w:sz w:val="22"/>
          <w:szCs w:val="22"/>
        </w:rPr>
        <w:t>as,</w:t>
      </w:r>
      <w:r w:rsidRPr="001500A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 xml:space="preserve">X </w:t>
      </w:r>
      <w:r w:rsidRPr="001500AB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1500AB">
        <w:rPr>
          <w:rFonts w:asciiTheme="minorHAnsi" w:hAnsiTheme="minorHAnsi" w:cstheme="minorHAnsi"/>
          <w:spacing w:val="-8"/>
          <w:sz w:val="22"/>
          <w:szCs w:val="22"/>
        </w:rPr>
        <w:t>1</w:t>
      </w:r>
      <w:r w:rsidRPr="001500AB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1500AB">
        <w:rPr>
          <w:rFonts w:asciiTheme="minorHAnsi" w:hAnsiTheme="minorHAnsi" w:cstheme="minorHAnsi"/>
          <w:sz w:val="22"/>
          <w:szCs w:val="22"/>
        </w:rPr>
        <w:t>12</w:t>
      </w:r>
    </w:p>
    <w:p w14:paraId="015D47E2" w14:textId="77777777" w:rsidR="00613CB3" w:rsidRPr="001500AB" w:rsidRDefault="001500AB" w:rsidP="001500AB">
      <w:pPr>
        <w:ind w:left="116"/>
        <w:rPr>
          <w:rFonts w:asciiTheme="minorHAnsi" w:hAnsiTheme="minorHAnsi" w:cstheme="minorHAnsi"/>
          <w:sz w:val="22"/>
          <w:szCs w:val="22"/>
        </w:rPr>
      </w:pPr>
      <w:r w:rsidRPr="001500AB">
        <w:rPr>
          <w:rFonts w:asciiTheme="minorHAnsi" w:hAnsiTheme="minorHAnsi" w:cstheme="minorHAnsi"/>
          <w:sz w:val="22"/>
          <w:szCs w:val="22"/>
        </w:rPr>
        <w:t>Fast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Food C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500AB">
        <w:rPr>
          <w:rFonts w:asciiTheme="minorHAnsi" w:hAnsiTheme="minorHAnsi" w:cstheme="minorHAnsi"/>
          <w:sz w:val="22"/>
          <w:szCs w:val="22"/>
        </w:rPr>
        <w:t>sh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00AB">
        <w:rPr>
          <w:rFonts w:asciiTheme="minorHAnsi" w:hAnsiTheme="minorHAnsi" w:cstheme="minorHAnsi"/>
          <w:sz w:val="22"/>
          <w:szCs w:val="22"/>
        </w:rPr>
        <w:t>er</w:t>
      </w:r>
      <w:r w:rsidRPr="001500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 xml:space="preserve">(2009 – 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til</w:t>
      </w:r>
      <w:r w:rsidRPr="001500AB">
        <w:rPr>
          <w:rFonts w:asciiTheme="minorHAnsi" w:hAnsiTheme="minorHAnsi" w:cstheme="minorHAnsi"/>
          <w:sz w:val="22"/>
          <w:szCs w:val="22"/>
        </w:rPr>
        <w:t>l</w:t>
      </w:r>
      <w:r w:rsidRPr="001500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00AB">
        <w:rPr>
          <w:rFonts w:asciiTheme="minorHAnsi" w:hAnsiTheme="minorHAnsi" w:cstheme="minorHAnsi"/>
          <w:sz w:val="22"/>
          <w:szCs w:val="22"/>
        </w:rPr>
        <w:t>da</w:t>
      </w:r>
      <w:r w:rsidRPr="001500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00AB">
        <w:rPr>
          <w:rFonts w:asciiTheme="minorHAnsi" w:hAnsiTheme="minorHAnsi" w:cstheme="minorHAnsi"/>
          <w:sz w:val="22"/>
          <w:szCs w:val="22"/>
        </w:rPr>
        <w:t>e)</w:t>
      </w:r>
    </w:p>
    <w:sectPr w:rsidR="00613CB3" w:rsidRPr="001500AB">
      <w:type w:val="continuous"/>
      <w:pgSz w:w="12240" w:h="15840"/>
      <w:pgMar w:top="132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844D3"/>
    <w:multiLevelType w:val="multilevel"/>
    <w:tmpl w:val="0EC890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B3"/>
    <w:rsid w:val="001500AB"/>
    <w:rsid w:val="0061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3AFC7"/>
  <w15:docId w15:val="{75C1CB24-7A1E-48A2-9AC9-3884F69D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ritenwrite.com/cocktail-server-resume-exampl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ritenwrite.com/graduate-student-resume-exampl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ritenwrite.com/call-center-manager-resume-example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ritenwrite.com/database-administrator-cover-letter-example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ritenwrite.com/head-cashier-resume-exampl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2021-06-24T11:12:00Z</dcterms:created>
  <dcterms:modified xsi:type="dcterms:W3CDTF">2021-06-24T11:15:00Z</dcterms:modified>
</cp:coreProperties>
</file>