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BCA3" w14:textId="77777777" w:rsidR="00133EF2" w:rsidRPr="00CE010D" w:rsidRDefault="00133EF2">
      <w:pPr>
        <w:spacing w:before="2" w:line="140" w:lineRule="exact"/>
        <w:rPr>
          <w:sz w:val="15"/>
          <w:szCs w:val="15"/>
        </w:rPr>
      </w:pPr>
    </w:p>
    <w:p w14:paraId="22CA8C16" w14:textId="77777777" w:rsidR="00133EF2" w:rsidRPr="00CE010D" w:rsidRDefault="00133EF2">
      <w:pPr>
        <w:spacing w:line="200" w:lineRule="exact"/>
      </w:pPr>
    </w:p>
    <w:p w14:paraId="4F6CFDC9" w14:textId="77777777" w:rsidR="00133EF2" w:rsidRPr="00CE010D" w:rsidRDefault="00133EF2">
      <w:pPr>
        <w:spacing w:line="200" w:lineRule="exact"/>
      </w:pPr>
    </w:p>
    <w:p w14:paraId="5932C1CF" w14:textId="77777777" w:rsidR="00133EF2" w:rsidRPr="00CE010D" w:rsidRDefault="00133EF2">
      <w:pPr>
        <w:spacing w:line="200" w:lineRule="exact"/>
      </w:pPr>
    </w:p>
    <w:p w14:paraId="0B4212D2" w14:textId="77777777" w:rsidR="00133EF2" w:rsidRPr="00CE010D" w:rsidRDefault="00133EF2">
      <w:pPr>
        <w:spacing w:line="200" w:lineRule="exact"/>
      </w:pPr>
    </w:p>
    <w:p w14:paraId="00D8B5FE" w14:textId="77777777" w:rsidR="00133EF2" w:rsidRPr="00CE010D" w:rsidRDefault="00CE010D">
      <w:pPr>
        <w:ind w:left="104"/>
      </w:pPr>
      <w:r w:rsidRPr="00CE010D">
        <w:rPr>
          <w:spacing w:val="7"/>
        </w:rPr>
        <w:t>A</w:t>
      </w:r>
      <w:r w:rsidRPr="00CE010D">
        <w:rPr>
          <w:spacing w:val="9"/>
        </w:rPr>
        <w:t>R</w:t>
      </w:r>
      <w:r w:rsidRPr="00CE010D">
        <w:rPr>
          <w:spacing w:val="10"/>
        </w:rPr>
        <w:t>E</w:t>
      </w:r>
      <w:r w:rsidRPr="00CE010D">
        <w:rPr>
          <w:spacing w:val="7"/>
        </w:rPr>
        <w:t>A</w:t>
      </w:r>
      <w:r w:rsidRPr="00CE010D">
        <w:t>S</w:t>
      </w:r>
      <w:r w:rsidRPr="00CE010D">
        <w:rPr>
          <w:spacing w:val="9"/>
        </w:rPr>
        <w:t xml:space="preserve"> </w:t>
      </w:r>
      <w:r w:rsidRPr="00CE010D">
        <w:rPr>
          <w:spacing w:val="7"/>
        </w:rPr>
        <w:t>O</w:t>
      </w:r>
      <w:r w:rsidRPr="00CE010D">
        <w:t>F</w:t>
      </w:r>
      <w:r w:rsidRPr="00CE010D">
        <w:rPr>
          <w:spacing w:val="13"/>
        </w:rPr>
        <w:t xml:space="preserve"> </w:t>
      </w:r>
      <w:r w:rsidRPr="00CE010D">
        <w:rPr>
          <w:spacing w:val="8"/>
        </w:rPr>
        <w:t>E</w:t>
      </w:r>
      <w:r w:rsidRPr="00CE010D">
        <w:rPr>
          <w:spacing w:val="7"/>
        </w:rPr>
        <w:t>X</w:t>
      </w:r>
      <w:r w:rsidRPr="00CE010D">
        <w:rPr>
          <w:spacing w:val="9"/>
        </w:rPr>
        <w:t>P</w:t>
      </w:r>
      <w:r w:rsidRPr="00CE010D">
        <w:rPr>
          <w:spacing w:val="10"/>
        </w:rPr>
        <w:t>E</w:t>
      </w:r>
      <w:r w:rsidRPr="00CE010D">
        <w:rPr>
          <w:spacing w:val="6"/>
        </w:rPr>
        <w:t>R</w:t>
      </w:r>
      <w:r w:rsidRPr="00CE010D">
        <w:rPr>
          <w:spacing w:val="10"/>
        </w:rPr>
        <w:t>T</w:t>
      </w:r>
      <w:r w:rsidRPr="00CE010D">
        <w:rPr>
          <w:spacing w:val="8"/>
        </w:rPr>
        <w:t>I</w:t>
      </w:r>
      <w:r w:rsidRPr="00CE010D">
        <w:rPr>
          <w:spacing w:val="7"/>
        </w:rPr>
        <w:t>S</w:t>
      </w:r>
      <w:r w:rsidRPr="00CE010D">
        <w:t>E</w:t>
      </w:r>
    </w:p>
    <w:p w14:paraId="14CA917D" w14:textId="77777777" w:rsidR="00133EF2" w:rsidRPr="00CE010D" w:rsidRDefault="00133EF2">
      <w:pPr>
        <w:spacing w:before="9" w:line="120" w:lineRule="exact"/>
        <w:rPr>
          <w:sz w:val="13"/>
          <w:szCs w:val="13"/>
        </w:rPr>
      </w:pPr>
    </w:p>
    <w:p w14:paraId="3A3C3570" w14:textId="77777777" w:rsidR="00133EF2" w:rsidRPr="00CE010D" w:rsidRDefault="00133EF2">
      <w:pPr>
        <w:spacing w:line="200" w:lineRule="exact"/>
      </w:pPr>
    </w:p>
    <w:p w14:paraId="32DAE48A" w14:textId="77777777" w:rsidR="00133EF2" w:rsidRPr="00CE010D" w:rsidRDefault="00CE010D">
      <w:pPr>
        <w:ind w:left="104"/>
      </w:pPr>
      <w:r w:rsidRPr="00CE010D">
        <w:rPr>
          <w:i/>
          <w:spacing w:val="5"/>
        </w:rPr>
        <w:t>H</w:t>
      </w:r>
      <w:r w:rsidRPr="00CE010D">
        <w:rPr>
          <w:i/>
          <w:spacing w:val="6"/>
        </w:rPr>
        <w:t>and</w:t>
      </w:r>
      <w:r w:rsidRPr="00CE010D">
        <w:rPr>
          <w:i/>
          <w:spacing w:val="4"/>
        </w:rPr>
        <w:t>li</w:t>
      </w:r>
      <w:r w:rsidRPr="00CE010D">
        <w:rPr>
          <w:i/>
          <w:spacing w:val="6"/>
        </w:rPr>
        <w:t>n</w:t>
      </w:r>
      <w:r w:rsidRPr="00CE010D">
        <w:rPr>
          <w:i/>
        </w:rPr>
        <w:t>g</w:t>
      </w:r>
      <w:r w:rsidRPr="00CE010D">
        <w:rPr>
          <w:i/>
          <w:spacing w:val="5"/>
        </w:rPr>
        <w:t xml:space="preserve"> c</w:t>
      </w:r>
      <w:r w:rsidRPr="00CE010D">
        <w:rPr>
          <w:i/>
          <w:spacing w:val="6"/>
        </w:rPr>
        <w:t>a</w:t>
      </w:r>
      <w:r w:rsidRPr="00CE010D">
        <w:rPr>
          <w:i/>
          <w:spacing w:val="4"/>
        </w:rPr>
        <w:t>s</w:t>
      </w:r>
      <w:r w:rsidRPr="00CE010D">
        <w:rPr>
          <w:i/>
        </w:rPr>
        <w:t>h</w:t>
      </w:r>
    </w:p>
    <w:p w14:paraId="127E5202" w14:textId="77777777" w:rsidR="00133EF2" w:rsidRPr="00CE010D" w:rsidRDefault="00133EF2">
      <w:pPr>
        <w:spacing w:before="17" w:line="240" w:lineRule="exact"/>
        <w:rPr>
          <w:sz w:val="24"/>
          <w:szCs w:val="24"/>
        </w:rPr>
      </w:pPr>
    </w:p>
    <w:p w14:paraId="131CE255" w14:textId="77777777" w:rsidR="00133EF2" w:rsidRPr="00CE010D" w:rsidRDefault="00CE010D">
      <w:pPr>
        <w:spacing w:line="524" w:lineRule="auto"/>
        <w:ind w:left="104" w:right="230"/>
      </w:pPr>
      <w:r w:rsidRPr="00CE010D">
        <w:rPr>
          <w:i/>
          <w:spacing w:val="5"/>
        </w:rPr>
        <w:t>E</w:t>
      </w:r>
      <w:r w:rsidRPr="00CE010D">
        <w:rPr>
          <w:i/>
          <w:spacing w:val="4"/>
        </w:rPr>
        <w:t>l</w:t>
      </w:r>
      <w:r w:rsidRPr="00CE010D">
        <w:rPr>
          <w:i/>
          <w:spacing w:val="5"/>
        </w:rPr>
        <w:t>ec</w:t>
      </w:r>
      <w:r w:rsidRPr="00CE010D">
        <w:rPr>
          <w:i/>
          <w:spacing w:val="4"/>
        </w:rPr>
        <w:t>tr</w:t>
      </w:r>
      <w:r w:rsidRPr="00CE010D">
        <w:rPr>
          <w:i/>
          <w:spacing w:val="6"/>
        </w:rPr>
        <w:t>on</w:t>
      </w:r>
      <w:r w:rsidRPr="00CE010D">
        <w:rPr>
          <w:i/>
          <w:spacing w:val="4"/>
        </w:rPr>
        <w:t>i</w:t>
      </w:r>
      <w:r w:rsidRPr="00CE010D">
        <w:rPr>
          <w:i/>
        </w:rPr>
        <w:t>c</w:t>
      </w:r>
      <w:r w:rsidRPr="00CE010D">
        <w:rPr>
          <w:i/>
          <w:spacing w:val="2"/>
        </w:rPr>
        <w:t xml:space="preserve"> </w:t>
      </w:r>
      <w:r w:rsidRPr="00CE010D">
        <w:rPr>
          <w:i/>
          <w:spacing w:val="6"/>
        </w:rPr>
        <w:t>ban</w:t>
      </w:r>
      <w:r w:rsidRPr="00CE010D">
        <w:rPr>
          <w:i/>
          <w:spacing w:val="5"/>
        </w:rPr>
        <w:t>k</w:t>
      </w:r>
      <w:r w:rsidRPr="00CE010D">
        <w:rPr>
          <w:i/>
          <w:spacing w:val="4"/>
        </w:rPr>
        <w:t>i</w:t>
      </w:r>
      <w:r w:rsidRPr="00CE010D">
        <w:rPr>
          <w:i/>
          <w:spacing w:val="6"/>
        </w:rPr>
        <w:t>n</w:t>
      </w:r>
      <w:r w:rsidRPr="00CE010D">
        <w:rPr>
          <w:i/>
        </w:rPr>
        <w:t>g</w:t>
      </w:r>
      <w:r w:rsidRPr="00CE010D">
        <w:rPr>
          <w:i/>
          <w:spacing w:val="5"/>
        </w:rPr>
        <w:t xml:space="preserve"> </w:t>
      </w:r>
      <w:r w:rsidRPr="00CE010D">
        <w:rPr>
          <w:i/>
          <w:spacing w:val="4"/>
        </w:rPr>
        <w:t>s</w:t>
      </w:r>
      <w:r w:rsidRPr="00CE010D">
        <w:rPr>
          <w:i/>
          <w:spacing w:val="5"/>
        </w:rPr>
        <w:t>y</w:t>
      </w:r>
      <w:r w:rsidRPr="00CE010D">
        <w:rPr>
          <w:i/>
          <w:spacing w:val="4"/>
        </w:rPr>
        <w:t>st</w:t>
      </w:r>
      <w:r w:rsidRPr="00CE010D">
        <w:rPr>
          <w:i/>
          <w:spacing w:val="7"/>
        </w:rPr>
        <w:t>e</w:t>
      </w:r>
      <w:r w:rsidRPr="00CE010D">
        <w:rPr>
          <w:i/>
          <w:spacing w:val="5"/>
        </w:rPr>
        <w:t>m</w:t>
      </w:r>
      <w:r w:rsidRPr="00CE010D">
        <w:rPr>
          <w:i/>
        </w:rPr>
        <w:t xml:space="preserve">s </w:t>
      </w:r>
      <w:r w:rsidRPr="00CE010D">
        <w:rPr>
          <w:i/>
          <w:spacing w:val="5"/>
        </w:rPr>
        <w:t>Acc</w:t>
      </w:r>
      <w:r w:rsidRPr="00CE010D">
        <w:rPr>
          <w:i/>
          <w:spacing w:val="6"/>
        </w:rPr>
        <w:t>oun</w:t>
      </w:r>
      <w:r w:rsidRPr="00CE010D">
        <w:rPr>
          <w:i/>
          <w:spacing w:val="4"/>
        </w:rPr>
        <w:t>ti</w:t>
      </w:r>
      <w:r w:rsidRPr="00CE010D">
        <w:rPr>
          <w:i/>
          <w:spacing w:val="6"/>
        </w:rPr>
        <w:t>n</w:t>
      </w:r>
      <w:r w:rsidRPr="00CE010D">
        <w:rPr>
          <w:i/>
        </w:rPr>
        <w:t>g</w:t>
      </w:r>
      <w:r w:rsidRPr="00CE010D">
        <w:rPr>
          <w:i/>
          <w:spacing w:val="2"/>
        </w:rPr>
        <w:t xml:space="preserve"> </w:t>
      </w:r>
      <w:r w:rsidRPr="00CE010D">
        <w:rPr>
          <w:i/>
          <w:spacing w:val="4"/>
        </w:rPr>
        <w:t>s</w:t>
      </w:r>
      <w:r w:rsidRPr="00CE010D">
        <w:rPr>
          <w:i/>
          <w:spacing w:val="6"/>
        </w:rPr>
        <w:t>o</w:t>
      </w:r>
      <w:r w:rsidRPr="00CE010D">
        <w:rPr>
          <w:i/>
          <w:spacing w:val="4"/>
        </w:rPr>
        <w:t>ftw</w:t>
      </w:r>
      <w:r w:rsidRPr="00CE010D">
        <w:rPr>
          <w:i/>
          <w:spacing w:val="6"/>
        </w:rPr>
        <w:t>a</w:t>
      </w:r>
      <w:r w:rsidRPr="00CE010D">
        <w:rPr>
          <w:i/>
          <w:spacing w:val="4"/>
        </w:rPr>
        <w:t>r</w:t>
      </w:r>
      <w:r w:rsidRPr="00CE010D">
        <w:rPr>
          <w:i/>
        </w:rPr>
        <w:t xml:space="preserve">e </w:t>
      </w:r>
      <w:r w:rsidRPr="00CE010D">
        <w:rPr>
          <w:i/>
          <w:spacing w:val="4"/>
        </w:rPr>
        <w:t>C</w:t>
      </w:r>
      <w:r w:rsidRPr="00CE010D">
        <w:rPr>
          <w:i/>
          <w:spacing w:val="6"/>
        </w:rPr>
        <w:t>a</w:t>
      </w:r>
      <w:r w:rsidRPr="00CE010D">
        <w:rPr>
          <w:i/>
          <w:spacing w:val="4"/>
        </w:rPr>
        <w:t>s</w:t>
      </w:r>
      <w:r w:rsidRPr="00CE010D">
        <w:rPr>
          <w:i/>
          <w:spacing w:val="6"/>
        </w:rPr>
        <w:t>h</w:t>
      </w:r>
      <w:r w:rsidRPr="00CE010D">
        <w:rPr>
          <w:i/>
          <w:spacing w:val="4"/>
        </w:rPr>
        <w:t>i</w:t>
      </w:r>
      <w:r w:rsidRPr="00CE010D">
        <w:rPr>
          <w:i/>
          <w:spacing w:val="7"/>
        </w:rPr>
        <w:t>e</w:t>
      </w:r>
      <w:r w:rsidRPr="00CE010D">
        <w:rPr>
          <w:i/>
          <w:spacing w:val="4"/>
        </w:rPr>
        <w:t>ri</w:t>
      </w:r>
      <w:r w:rsidRPr="00CE010D">
        <w:rPr>
          <w:i/>
          <w:spacing w:val="6"/>
        </w:rPr>
        <w:t>n</w:t>
      </w:r>
      <w:r w:rsidRPr="00CE010D">
        <w:rPr>
          <w:i/>
        </w:rPr>
        <w:t>g</w:t>
      </w:r>
      <w:r w:rsidRPr="00CE010D">
        <w:rPr>
          <w:i/>
          <w:spacing w:val="2"/>
        </w:rPr>
        <w:t xml:space="preserve"> </w:t>
      </w:r>
      <w:r w:rsidRPr="00CE010D">
        <w:rPr>
          <w:i/>
          <w:spacing w:val="6"/>
        </w:rPr>
        <w:t>du</w:t>
      </w:r>
      <w:r w:rsidRPr="00CE010D">
        <w:rPr>
          <w:i/>
          <w:spacing w:val="4"/>
        </w:rPr>
        <w:t>ti</w:t>
      </w:r>
      <w:r w:rsidRPr="00CE010D">
        <w:rPr>
          <w:i/>
          <w:spacing w:val="5"/>
        </w:rPr>
        <w:t>e</w:t>
      </w:r>
      <w:r w:rsidRPr="00CE010D">
        <w:rPr>
          <w:i/>
        </w:rPr>
        <w:t>s</w:t>
      </w:r>
    </w:p>
    <w:p w14:paraId="562394EB" w14:textId="77777777" w:rsidR="00133EF2" w:rsidRPr="00CE010D" w:rsidRDefault="00CE010D">
      <w:pPr>
        <w:spacing w:before="28" w:line="541" w:lineRule="auto"/>
        <w:ind w:left="104" w:right="351"/>
      </w:pPr>
      <w:r w:rsidRPr="00CE010D">
        <w:rPr>
          <w:i/>
          <w:spacing w:val="5"/>
        </w:rPr>
        <w:t>B</w:t>
      </w:r>
      <w:r w:rsidRPr="00CE010D">
        <w:rPr>
          <w:i/>
          <w:spacing w:val="6"/>
        </w:rPr>
        <w:t>an</w:t>
      </w:r>
      <w:r w:rsidRPr="00CE010D">
        <w:rPr>
          <w:i/>
        </w:rPr>
        <w:t>k</w:t>
      </w:r>
      <w:r w:rsidRPr="00CE010D">
        <w:rPr>
          <w:i/>
          <w:spacing w:val="6"/>
        </w:rPr>
        <w:t xml:space="preserve"> p</w:t>
      </w:r>
      <w:r w:rsidRPr="00CE010D">
        <w:rPr>
          <w:i/>
          <w:spacing w:val="4"/>
        </w:rPr>
        <w:t>r</w:t>
      </w:r>
      <w:r w:rsidRPr="00CE010D">
        <w:rPr>
          <w:i/>
          <w:spacing w:val="6"/>
        </w:rPr>
        <w:t>odu</w:t>
      </w:r>
      <w:r w:rsidRPr="00CE010D">
        <w:rPr>
          <w:i/>
          <w:spacing w:val="5"/>
        </w:rPr>
        <w:t>c</w:t>
      </w:r>
      <w:r w:rsidRPr="00CE010D">
        <w:rPr>
          <w:i/>
          <w:spacing w:val="4"/>
        </w:rPr>
        <w:t>t</w:t>
      </w:r>
      <w:r w:rsidRPr="00CE010D">
        <w:rPr>
          <w:i/>
          <w:spacing w:val="9"/>
        </w:rPr>
        <w:t>s</w:t>
      </w:r>
      <w:r w:rsidRPr="00CE010D">
        <w:rPr>
          <w:i/>
        </w:rPr>
        <w:t>&amp;</w:t>
      </w:r>
      <w:r w:rsidRPr="00CE010D">
        <w:rPr>
          <w:i/>
          <w:spacing w:val="-5"/>
        </w:rPr>
        <w:t xml:space="preserve"> </w:t>
      </w:r>
      <w:r w:rsidRPr="00CE010D">
        <w:rPr>
          <w:i/>
          <w:spacing w:val="4"/>
        </w:rPr>
        <w:t>s</w:t>
      </w:r>
      <w:r w:rsidRPr="00CE010D">
        <w:rPr>
          <w:i/>
          <w:spacing w:val="7"/>
        </w:rPr>
        <w:t>e</w:t>
      </w:r>
      <w:r w:rsidRPr="00CE010D">
        <w:rPr>
          <w:i/>
          <w:spacing w:val="4"/>
        </w:rPr>
        <w:t>r</w:t>
      </w:r>
      <w:r w:rsidRPr="00CE010D">
        <w:rPr>
          <w:i/>
          <w:spacing w:val="5"/>
        </w:rPr>
        <w:t>v</w:t>
      </w:r>
      <w:r w:rsidRPr="00CE010D">
        <w:rPr>
          <w:i/>
          <w:spacing w:val="4"/>
        </w:rPr>
        <w:t>i</w:t>
      </w:r>
      <w:r w:rsidRPr="00CE010D">
        <w:rPr>
          <w:i/>
          <w:spacing w:val="5"/>
        </w:rPr>
        <w:t>c</w:t>
      </w:r>
      <w:r w:rsidRPr="00CE010D">
        <w:rPr>
          <w:i/>
          <w:spacing w:val="7"/>
        </w:rPr>
        <w:t>e</w:t>
      </w:r>
      <w:r w:rsidRPr="00CE010D">
        <w:rPr>
          <w:i/>
        </w:rPr>
        <w:t xml:space="preserve">s </w:t>
      </w:r>
      <w:r w:rsidRPr="00CE010D">
        <w:rPr>
          <w:i/>
          <w:spacing w:val="5"/>
        </w:rPr>
        <w:t>B</w:t>
      </w:r>
      <w:r w:rsidRPr="00CE010D">
        <w:rPr>
          <w:i/>
          <w:spacing w:val="6"/>
        </w:rPr>
        <w:t>an</w:t>
      </w:r>
      <w:r w:rsidRPr="00CE010D">
        <w:rPr>
          <w:i/>
        </w:rPr>
        <w:t>k</w:t>
      </w:r>
      <w:r w:rsidRPr="00CE010D">
        <w:rPr>
          <w:i/>
          <w:spacing w:val="6"/>
        </w:rPr>
        <w:t xml:space="preserve"> </w:t>
      </w:r>
      <w:r w:rsidRPr="00CE010D">
        <w:rPr>
          <w:i/>
          <w:spacing w:val="5"/>
        </w:rPr>
        <w:t>Rec</w:t>
      </w:r>
      <w:r w:rsidRPr="00CE010D">
        <w:rPr>
          <w:i/>
          <w:spacing w:val="6"/>
        </w:rPr>
        <w:t>on</w:t>
      </w:r>
      <w:r w:rsidRPr="00CE010D">
        <w:rPr>
          <w:i/>
          <w:spacing w:val="5"/>
        </w:rPr>
        <w:t>c</w:t>
      </w:r>
      <w:r w:rsidRPr="00CE010D">
        <w:rPr>
          <w:i/>
          <w:spacing w:val="4"/>
        </w:rPr>
        <w:t>ili</w:t>
      </w:r>
      <w:r w:rsidRPr="00CE010D">
        <w:rPr>
          <w:i/>
          <w:spacing w:val="6"/>
        </w:rPr>
        <w:t>a</w:t>
      </w:r>
      <w:r w:rsidRPr="00CE010D">
        <w:rPr>
          <w:i/>
          <w:spacing w:val="4"/>
        </w:rPr>
        <w:t>ti</w:t>
      </w:r>
      <w:r w:rsidRPr="00CE010D">
        <w:rPr>
          <w:i/>
          <w:spacing w:val="6"/>
        </w:rPr>
        <w:t>o</w:t>
      </w:r>
      <w:r w:rsidRPr="00CE010D">
        <w:rPr>
          <w:i/>
        </w:rPr>
        <w:t xml:space="preserve">n </w:t>
      </w:r>
      <w:r w:rsidRPr="00CE010D">
        <w:rPr>
          <w:i/>
          <w:spacing w:val="6"/>
        </w:rPr>
        <w:t>S</w:t>
      </w:r>
      <w:r w:rsidRPr="00CE010D">
        <w:rPr>
          <w:i/>
          <w:spacing w:val="5"/>
        </w:rPr>
        <w:t>e</w:t>
      </w:r>
      <w:r w:rsidRPr="00CE010D">
        <w:rPr>
          <w:i/>
          <w:spacing w:val="4"/>
        </w:rPr>
        <w:t>lli</w:t>
      </w:r>
      <w:r w:rsidRPr="00CE010D">
        <w:rPr>
          <w:i/>
          <w:spacing w:val="6"/>
        </w:rPr>
        <w:t>n</w:t>
      </w:r>
      <w:r w:rsidRPr="00CE010D">
        <w:rPr>
          <w:i/>
        </w:rPr>
        <w:t>g</w:t>
      </w:r>
      <w:r w:rsidRPr="00CE010D">
        <w:rPr>
          <w:i/>
          <w:spacing w:val="5"/>
        </w:rPr>
        <w:t xml:space="preserve"> </w:t>
      </w:r>
      <w:r w:rsidRPr="00CE010D">
        <w:rPr>
          <w:i/>
          <w:spacing w:val="4"/>
        </w:rPr>
        <w:t>fi</w:t>
      </w:r>
      <w:r w:rsidRPr="00CE010D">
        <w:rPr>
          <w:i/>
          <w:spacing w:val="6"/>
        </w:rPr>
        <w:t>nan</w:t>
      </w:r>
      <w:r w:rsidRPr="00CE010D">
        <w:rPr>
          <w:i/>
          <w:spacing w:val="5"/>
        </w:rPr>
        <w:t>c</w:t>
      </w:r>
      <w:r w:rsidRPr="00CE010D">
        <w:rPr>
          <w:i/>
          <w:spacing w:val="4"/>
        </w:rPr>
        <w:t>i</w:t>
      </w:r>
      <w:r w:rsidRPr="00CE010D">
        <w:rPr>
          <w:i/>
          <w:spacing w:val="6"/>
        </w:rPr>
        <w:t>a</w:t>
      </w:r>
      <w:r w:rsidRPr="00CE010D">
        <w:rPr>
          <w:i/>
        </w:rPr>
        <w:t>l</w:t>
      </w:r>
      <w:r w:rsidRPr="00CE010D">
        <w:rPr>
          <w:i/>
          <w:spacing w:val="2"/>
        </w:rPr>
        <w:t xml:space="preserve"> </w:t>
      </w:r>
      <w:r w:rsidRPr="00CE010D">
        <w:rPr>
          <w:i/>
          <w:spacing w:val="6"/>
        </w:rPr>
        <w:t>p</w:t>
      </w:r>
      <w:r w:rsidRPr="00CE010D">
        <w:rPr>
          <w:i/>
          <w:spacing w:val="4"/>
        </w:rPr>
        <w:t>r</w:t>
      </w:r>
      <w:r w:rsidRPr="00CE010D">
        <w:rPr>
          <w:i/>
          <w:spacing w:val="6"/>
        </w:rPr>
        <w:t>odu</w:t>
      </w:r>
      <w:r w:rsidRPr="00CE010D">
        <w:rPr>
          <w:i/>
          <w:spacing w:val="5"/>
        </w:rPr>
        <w:t>c</w:t>
      </w:r>
      <w:r w:rsidRPr="00CE010D">
        <w:rPr>
          <w:i/>
          <w:spacing w:val="4"/>
        </w:rPr>
        <w:t>t</w:t>
      </w:r>
      <w:r w:rsidRPr="00CE010D">
        <w:rPr>
          <w:i/>
        </w:rPr>
        <w:t>s</w:t>
      </w:r>
    </w:p>
    <w:p w14:paraId="2E14E47F" w14:textId="77777777" w:rsidR="00133EF2" w:rsidRPr="00CE010D" w:rsidRDefault="00133EF2">
      <w:pPr>
        <w:spacing w:before="2" w:line="100" w:lineRule="exact"/>
        <w:rPr>
          <w:sz w:val="10"/>
          <w:szCs w:val="10"/>
        </w:rPr>
      </w:pPr>
    </w:p>
    <w:p w14:paraId="728EAFE7" w14:textId="77777777" w:rsidR="00133EF2" w:rsidRPr="00CE010D" w:rsidRDefault="00133EF2">
      <w:pPr>
        <w:spacing w:line="200" w:lineRule="exact"/>
      </w:pPr>
    </w:p>
    <w:p w14:paraId="66FF33F7" w14:textId="77777777" w:rsidR="00133EF2" w:rsidRPr="00CE010D" w:rsidRDefault="00133EF2">
      <w:pPr>
        <w:spacing w:line="200" w:lineRule="exact"/>
      </w:pPr>
    </w:p>
    <w:p w14:paraId="67797F18" w14:textId="77777777" w:rsidR="00133EF2" w:rsidRPr="00CE010D" w:rsidRDefault="00133EF2">
      <w:pPr>
        <w:spacing w:line="200" w:lineRule="exact"/>
      </w:pPr>
    </w:p>
    <w:p w14:paraId="3B0D98EE" w14:textId="77777777" w:rsidR="00133EF2" w:rsidRPr="00CE010D" w:rsidRDefault="00CE010D">
      <w:pPr>
        <w:ind w:left="104"/>
      </w:pPr>
      <w:r w:rsidRPr="00CE010D">
        <w:rPr>
          <w:spacing w:val="11"/>
        </w:rPr>
        <w:t>P</w:t>
      </w:r>
      <w:r w:rsidRPr="00CE010D">
        <w:rPr>
          <w:spacing w:val="9"/>
        </w:rPr>
        <w:t>R</w:t>
      </w:r>
      <w:r w:rsidRPr="00CE010D">
        <w:rPr>
          <w:spacing w:val="10"/>
        </w:rPr>
        <w:t>O</w:t>
      </w:r>
      <w:r w:rsidRPr="00CE010D">
        <w:rPr>
          <w:spacing w:val="9"/>
        </w:rPr>
        <w:t>F</w:t>
      </w:r>
      <w:r w:rsidRPr="00CE010D">
        <w:rPr>
          <w:spacing w:val="10"/>
        </w:rPr>
        <w:t>E</w:t>
      </w:r>
      <w:r w:rsidRPr="00CE010D">
        <w:rPr>
          <w:spacing w:val="9"/>
        </w:rPr>
        <w:t>SS</w:t>
      </w:r>
      <w:r w:rsidRPr="00CE010D">
        <w:rPr>
          <w:spacing w:val="10"/>
        </w:rPr>
        <w:t>ION</w:t>
      </w:r>
      <w:r w:rsidRPr="00CE010D">
        <w:rPr>
          <w:spacing w:val="7"/>
        </w:rPr>
        <w:t>A</w:t>
      </w:r>
      <w:r w:rsidRPr="00CE010D">
        <w:t>L</w:t>
      </w:r>
    </w:p>
    <w:p w14:paraId="13B0BACE" w14:textId="77777777" w:rsidR="00133EF2" w:rsidRPr="00CE010D" w:rsidRDefault="00133EF2">
      <w:pPr>
        <w:spacing w:line="180" w:lineRule="exact"/>
        <w:rPr>
          <w:sz w:val="18"/>
          <w:szCs w:val="18"/>
        </w:rPr>
      </w:pPr>
    </w:p>
    <w:p w14:paraId="7DFB2A3A" w14:textId="77777777" w:rsidR="00133EF2" w:rsidRPr="00CE010D" w:rsidRDefault="00CE010D">
      <w:pPr>
        <w:ind w:left="104"/>
      </w:pPr>
      <w:r w:rsidRPr="00CE010D">
        <w:rPr>
          <w:i/>
          <w:spacing w:val="5"/>
        </w:rPr>
        <w:t>R</w:t>
      </w:r>
      <w:r w:rsidRPr="00CE010D">
        <w:rPr>
          <w:i/>
          <w:spacing w:val="6"/>
        </w:rPr>
        <w:t>S</w:t>
      </w:r>
      <w:r w:rsidRPr="00CE010D">
        <w:rPr>
          <w:i/>
        </w:rPr>
        <w:t>A</w:t>
      </w:r>
      <w:r w:rsidRPr="00CE010D">
        <w:rPr>
          <w:i/>
          <w:spacing w:val="7"/>
        </w:rPr>
        <w:t xml:space="preserve"> </w:t>
      </w:r>
      <w:r w:rsidRPr="00CE010D">
        <w:rPr>
          <w:i/>
          <w:spacing w:val="6"/>
        </w:rPr>
        <w:t>1</w:t>
      </w:r>
      <w:r w:rsidRPr="00CE010D">
        <w:rPr>
          <w:i/>
        </w:rPr>
        <w:t>1</w:t>
      </w:r>
    </w:p>
    <w:p w14:paraId="278FF885" w14:textId="77777777" w:rsidR="00133EF2" w:rsidRPr="00CE010D" w:rsidRDefault="00133EF2">
      <w:pPr>
        <w:spacing w:before="11" w:line="220" w:lineRule="exact"/>
        <w:rPr>
          <w:sz w:val="22"/>
          <w:szCs w:val="22"/>
        </w:rPr>
      </w:pPr>
    </w:p>
    <w:p w14:paraId="593DCD1F" w14:textId="77777777" w:rsidR="00133EF2" w:rsidRPr="00CE010D" w:rsidRDefault="00CE010D">
      <w:pPr>
        <w:ind w:left="104"/>
      </w:pPr>
      <w:r w:rsidRPr="00CE010D">
        <w:rPr>
          <w:i/>
          <w:spacing w:val="4"/>
        </w:rPr>
        <w:t>C</w:t>
      </w:r>
      <w:r w:rsidRPr="00CE010D">
        <w:rPr>
          <w:i/>
          <w:spacing w:val="6"/>
        </w:rPr>
        <w:t>a</w:t>
      </w:r>
      <w:r w:rsidRPr="00CE010D">
        <w:rPr>
          <w:i/>
        </w:rPr>
        <w:t>n</w:t>
      </w:r>
      <w:r w:rsidRPr="00CE010D">
        <w:rPr>
          <w:i/>
          <w:spacing w:val="8"/>
        </w:rPr>
        <w:t xml:space="preserve"> </w:t>
      </w:r>
      <w:r w:rsidRPr="00CE010D">
        <w:rPr>
          <w:i/>
          <w:spacing w:val="4"/>
        </w:rPr>
        <w:t>s</w:t>
      </w:r>
      <w:r w:rsidRPr="00CE010D">
        <w:rPr>
          <w:i/>
          <w:spacing w:val="6"/>
        </w:rPr>
        <w:t>p</w:t>
      </w:r>
      <w:r w:rsidRPr="00CE010D">
        <w:rPr>
          <w:i/>
          <w:spacing w:val="5"/>
        </w:rPr>
        <w:t>e</w:t>
      </w:r>
      <w:r w:rsidRPr="00CE010D">
        <w:rPr>
          <w:i/>
          <w:spacing w:val="6"/>
        </w:rPr>
        <w:t>a</w:t>
      </w:r>
      <w:r w:rsidRPr="00CE010D">
        <w:rPr>
          <w:i/>
        </w:rPr>
        <w:t>k</w:t>
      </w:r>
      <w:r w:rsidRPr="00CE010D">
        <w:rPr>
          <w:i/>
          <w:spacing w:val="5"/>
        </w:rPr>
        <w:t xml:space="preserve"> F</w:t>
      </w:r>
      <w:r w:rsidRPr="00CE010D">
        <w:rPr>
          <w:i/>
          <w:spacing w:val="4"/>
        </w:rPr>
        <w:t>r</w:t>
      </w:r>
      <w:r w:rsidRPr="00CE010D">
        <w:rPr>
          <w:i/>
          <w:spacing w:val="5"/>
        </w:rPr>
        <w:t>e</w:t>
      </w:r>
      <w:r w:rsidRPr="00CE010D">
        <w:rPr>
          <w:i/>
          <w:spacing w:val="6"/>
        </w:rPr>
        <w:t>n</w:t>
      </w:r>
      <w:r w:rsidRPr="00CE010D">
        <w:rPr>
          <w:i/>
          <w:spacing w:val="5"/>
        </w:rPr>
        <w:t>c</w:t>
      </w:r>
      <w:r w:rsidRPr="00CE010D">
        <w:rPr>
          <w:i/>
        </w:rPr>
        <w:t>h</w:t>
      </w:r>
    </w:p>
    <w:p w14:paraId="32F3110E" w14:textId="77777777" w:rsidR="00133EF2" w:rsidRPr="00CE010D" w:rsidRDefault="00133EF2">
      <w:pPr>
        <w:spacing w:before="13" w:line="220" w:lineRule="exact"/>
        <w:rPr>
          <w:sz w:val="22"/>
          <w:szCs w:val="22"/>
        </w:rPr>
      </w:pPr>
    </w:p>
    <w:p w14:paraId="31E2040E" w14:textId="77777777" w:rsidR="00133EF2" w:rsidRPr="00CE010D" w:rsidRDefault="00CE010D">
      <w:pPr>
        <w:ind w:left="104"/>
      </w:pPr>
      <w:r w:rsidRPr="00CE010D">
        <w:rPr>
          <w:i/>
          <w:spacing w:val="5"/>
        </w:rPr>
        <w:t>F</w:t>
      </w:r>
      <w:r w:rsidRPr="00CE010D">
        <w:rPr>
          <w:i/>
          <w:spacing w:val="4"/>
        </w:rPr>
        <w:t>irs</w:t>
      </w:r>
      <w:r w:rsidRPr="00CE010D">
        <w:rPr>
          <w:i/>
        </w:rPr>
        <w:t>t</w:t>
      </w:r>
      <w:r w:rsidRPr="00CE010D">
        <w:rPr>
          <w:i/>
          <w:spacing w:val="5"/>
        </w:rPr>
        <w:t xml:space="preserve"> </w:t>
      </w:r>
      <w:r w:rsidRPr="00CE010D">
        <w:rPr>
          <w:i/>
          <w:spacing w:val="8"/>
        </w:rPr>
        <w:t>A</w:t>
      </w:r>
      <w:r w:rsidRPr="00CE010D">
        <w:rPr>
          <w:i/>
          <w:spacing w:val="4"/>
        </w:rPr>
        <w:t>i</w:t>
      </w:r>
      <w:r w:rsidRPr="00CE010D">
        <w:rPr>
          <w:i/>
        </w:rPr>
        <w:t>d</w:t>
      </w:r>
      <w:r w:rsidRPr="00CE010D">
        <w:rPr>
          <w:i/>
          <w:spacing w:val="8"/>
        </w:rPr>
        <w:t xml:space="preserve"> </w:t>
      </w:r>
      <w:r w:rsidRPr="00CE010D">
        <w:rPr>
          <w:i/>
          <w:spacing w:val="6"/>
        </w:rPr>
        <w:t>qua</w:t>
      </w:r>
      <w:r w:rsidRPr="00CE010D">
        <w:rPr>
          <w:i/>
          <w:spacing w:val="4"/>
        </w:rPr>
        <w:t>lifi</w:t>
      </w:r>
      <w:r w:rsidRPr="00CE010D">
        <w:rPr>
          <w:i/>
          <w:spacing w:val="5"/>
        </w:rPr>
        <w:t>e</w:t>
      </w:r>
      <w:r w:rsidRPr="00CE010D">
        <w:rPr>
          <w:i/>
        </w:rPr>
        <w:t>d</w:t>
      </w:r>
    </w:p>
    <w:p w14:paraId="46C248E1" w14:textId="77777777" w:rsidR="00133EF2" w:rsidRPr="00CE010D" w:rsidRDefault="00133EF2">
      <w:pPr>
        <w:spacing w:before="6" w:line="100" w:lineRule="exact"/>
        <w:rPr>
          <w:sz w:val="11"/>
          <w:szCs w:val="11"/>
        </w:rPr>
      </w:pPr>
    </w:p>
    <w:p w14:paraId="2672B7A2" w14:textId="77777777" w:rsidR="00133EF2" w:rsidRPr="00CE010D" w:rsidRDefault="00133EF2">
      <w:pPr>
        <w:spacing w:line="200" w:lineRule="exact"/>
      </w:pPr>
    </w:p>
    <w:p w14:paraId="19FB77CD" w14:textId="77777777" w:rsidR="00133EF2" w:rsidRPr="00CE010D" w:rsidRDefault="00133EF2">
      <w:pPr>
        <w:spacing w:line="200" w:lineRule="exact"/>
      </w:pPr>
    </w:p>
    <w:p w14:paraId="5F2FC4EB" w14:textId="77777777" w:rsidR="00133EF2" w:rsidRPr="00CE010D" w:rsidRDefault="00133EF2">
      <w:pPr>
        <w:spacing w:line="200" w:lineRule="exact"/>
      </w:pPr>
    </w:p>
    <w:p w14:paraId="46A25638" w14:textId="77777777" w:rsidR="00133EF2" w:rsidRPr="00CE010D" w:rsidRDefault="00133EF2">
      <w:pPr>
        <w:spacing w:line="200" w:lineRule="exact"/>
      </w:pPr>
    </w:p>
    <w:p w14:paraId="5CD27CEE" w14:textId="77777777" w:rsidR="00133EF2" w:rsidRPr="00CE010D" w:rsidRDefault="00133EF2">
      <w:pPr>
        <w:spacing w:line="200" w:lineRule="exact"/>
      </w:pPr>
    </w:p>
    <w:p w14:paraId="120FA775" w14:textId="77777777" w:rsidR="00133EF2" w:rsidRPr="00CE010D" w:rsidRDefault="00133EF2">
      <w:pPr>
        <w:spacing w:line="200" w:lineRule="exact"/>
      </w:pPr>
    </w:p>
    <w:p w14:paraId="7D97E3AE" w14:textId="77777777" w:rsidR="00133EF2" w:rsidRPr="00CE010D" w:rsidRDefault="00CE010D">
      <w:pPr>
        <w:ind w:left="104"/>
      </w:pPr>
      <w:r w:rsidRPr="00CE010D">
        <w:rPr>
          <w:spacing w:val="11"/>
        </w:rPr>
        <w:t>P</w:t>
      </w:r>
      <w:r w:rsidRPr="00CE010D">
        <w:rPr>
          <w:spacing w:val="10"/>
        </w:rPr>
        <w:t>E</w:t>
      </w:r>
      <w:r w:rsidRPr="00CE010D">
        <w:rPr>
          <w:spacing w:val="9"/>
        </w:rPr>
        <w:t>RS</w:t>
      </w:r>
      <w:r w:rsidRPr="00CE010D">
        <w:rPr>
          <w:spacing w:val="10"/>
        </w:rPr>
        <w:t>ON</w:t>
      </w:r>
      <w:r w:rsidRPr="00CE010D">
        <w:rPr>
          <w:spacing w:val="7"/>
        </w:rPr>
        <w:t>A</w:t>
      </w:r>
      <w:r w:rsidRPr="00CE010D">
        <w:t>L</w:t>
      </w:r>
      <w:r w:rsidRPr="00CE010D">
        <w:rPr>
          <w:spacing w:val="10"/>
        </w:rPr>
        <w:t xml:space="preserve"> </w:t>
      </w:r>
      <w:r w:rsidRPr="00CE010D">
        <w:rPr>
          <w:spacing w:val="9"/>
        </w:rPr>
        <w:t>S</w:t>
      </w:r>
      <w:r w:rsidRPr="00CE010D">
        <w:rPr>
          <w:spacing w:val="10"/>
        </w:rPr>
        <w:t>KI</w:t>
      </w:r>
      <w:r w:rsidRPr="00CE010D">
        <w:rPr>
          <w:spacing w:val="8"/>
        </w:rPr>
        <w:t>LL</w:t>
      </w:r>
      <w:r w:rsidRPr="00CE010D">
        <w:t>S</w:t>
      </w:r>
    </w:p>
    <w:p w14:paraId="4706828C" w14:textId="77777777" w:rsidR="00133EF2" w:rsidRPr="00CE010D" w:rsidRDefault="00133EF2">
      <w:pPr>
        <w:spacing w:before="3" w:line="240" w:lineRule="exact"/>
        <w:rPr>
          <w:sz w:val="24"/>
          <w:szCs w:val="24"/>
        </w:rPr>
      </w:pPr>
    </w:p>
    <w:p w14:paraId="5FCB03E8" w14:textId="77777777" w:rsidR="00133EF2" w:rsidRPr="00CE010D" w:rsidRDefault="00CE010D">
      <w:pPr>
        <w:spacing w:line="543" w:lineRule="auto"/>
        <w:ind w:left="104" w:right="752"/>
        <w:jc w:val="both"/>
      </w:pPr>
      <w:r w:rsidRPr="00CE010D">
        <w:rPr>
          <w:i/>
          <w:spacing w:val="-1"/>
        </w:rPr>
        <w:t>C</w:t>
      </w:r>
      <w:r w:rsidRPr="00CE010D">
        <w:rPr>
          <w:i/>
          <w:spacing w:val="1"/>
        </w:rPr>
        <w:t>o</w:t>
      </w:r>
      <w:r w:rsidRPr="00CE010D">
        <w:rPr>
          <w:i/>
        </w:rPr>
        <w:t>mm</w:t>
      </w:r>
      <w:r w:rsidRPr="00CE010D">
        <w:rPr>
          <w:i/>
          <w:spacing w:val="1"/>
        </w:rPr>
        <w:t>un</w:t>
      </w:r>
      <w:r w:rsidRPr="00CE010D">
        <w:rPr>
          <w:i/>
        </w:rPr>
        <w:t>ic</w:t>
      </w:r>
      <w:r w:rsidRPr="00CE010D">
        <w:rPr>
          <w:i/>
          <w:spacing w:val="1"/>
        </w:rPr>
        <w:t>a</w:t>
      </w:r>
      <w:r w:rsidRPr="00CE010D">
        <w:rPr>
          <w:i/>
        </w:rPr>
        <w:t>ti</w:t>
      </w:r>
      <w:r w:rsidRPr="00CE010D">
        <w:rPr>
          <w:i/>
          <w:spacing w:val="1"/>
        </w:rPr>
        <w:t>o</w:t>
      </w:r>
      <w:r w:rsidRPr="00CE010D">
        <w:rPr>
          <w:i/>
        </w:rPr>
        <w:t>n</w:t>
      </w:r>
      <w:r w:rsidRPr="00CE010D">
        <w:rPr>
          <w:i/>
          <w:spacing w:val="-12"/>
        </w:rPr>
        <w:t xml:space="preserve"> </w:t>
      </w:r>
      <w:r w:rsidRPr="00CE010D">
        <w:rPr>
          <w:i/>
          <w:spacing w:val="-1"/>
        </w:rPr>
        <w:t>s</w:t>
      </w:r>
      <w:r w:rsidRPr="00CE010D">
        <w:rPr>
          <w:i/>
        </w:rPr>
        <w:t xml:space="preserve">kills </w:t>
      </w:r>
      <w:r w:rsidRPr="00CE010D">
        <w:rPr>
          <w:i/>
          <w:spacing w:val="-1"/>
        </w:rPr>
        <w:t>C</w:t>
      </w:r>
      <w:r w:rsidRPr="00CE010D">
        <w:rPr>
          <w:i/>
          <w:spacing w:val="1"/>
        </w:rPr>
        <w:t>u</w:t>
      </w:r>
      <w:r w:rsidRPr="00CE010D">
        <w:rPr>
          <w:i/>
          <w:spacing w:val="-1"/>
        </w:rPr>
        <w:t>s</w:t>
      </w:r>
      <w:r w:rsidRPr="00CE010D">
        <w:rPr>
          <w:i/>
        </w:rPr>
        <w:t>t</w:t>
      </w:r>
      <w:r w:rsidRPr="00CE010D">
        <w:rPr>
          <w:i/>
          <w:spacing w:val="1"/>
        </w:rPr>
        <w:t>o</w:t>
      </w:r>
      <w:r w:rsidRPr="00CE010D">
        <w:rPr>
          <w:i/>
        </w:rPr>
        <w:t>mer</w:t>
      </w:r>
      <w:r w:rsidRPr="00CE010D">
        <w:rPr>
          <w:i/>
          <w:spacing w:val="-8"/>
        </w:rPr>
        <w:t xml:space="preserve"> </w:t>
      </w:r>
      <w:r w:rsidRPr="00CE010D">
        <w:rPr>
          <w:i/>
        </w:rPr>
        <w:t>f</w:t>
      </w:r>
      <w:r w:rsidRPr="00CE010D">
        <w:rPr>
          <w:i/>
          <w:spacing w:val="1"/>
        </w:rPr>
        <w:t>a</w:t>
      </w:r>
      <w:r w:rsidRPr="00CE010D">
        <w:rPr>
          <w:i/>
        </w:rPr>
        <w:t>ci</w:t>
      </w:r>
      <w:r w:rsidRPr="00CE010D">
        <w:rPr>
          <w:i/>
          <w:spacing w:val="1"/>
        </w:rPr>
        <w:t>n</w:t>
      </w:r>
      <w:r w:rsidRPr="00CE010D">
        <w:rPr>
          <w:i/>
        </w:rPr>
        <w:t>g</w:t>
      </w:r>
      <w:r w:rsidRPr="00CE010D">
        <w:rPr>
          <w:i/>
          <w:spacing w:val="-4"/>
        </w:rPr>
        <w:t xml:space="preserve"> </w:t>
      </w:r>
      <w:r w:rsidRPr="00CE010D">
        <w:rPr>
          <w:i/>
          <w:spacing w:val="-1"/>
        </w:rPr>
        <w:t>s</w:t>
      </w:r>
      <w:r w:rsidRPr="00CE010D">
        <w:rPr>
          <w:i/>
        </w:rPr>
        <w:t xml:space="preserve">kills </w:t>
      </w:r>
      <w:r w:rsidRPr="00CE010D">
        <w:rPr>
          <w:i/>
          <w:spacing w:val="-1"/>
        </w:rPr>
        <w:t>K</w:t>
      </w:r>
      <w:r w:rsidRPr="00CE010D">
        <w:rPr>
          <w:i/>
        </w:rPr>
        <w:t>e</w:t>
      </w:r>
      <w:r w:rsidRPr="00CE010D">
        <w:rPr>
          <w:i/>
          <w:spacing w:val="1"/>
        </w:rPr>
        <w:t>yboa</w:t>
      </w:r>
      <w:r w:rsidRPr="00CE010D">
        <w:rPr>
          <w:i/>
          <w:spacing w:val="-1"/>
        </w:rPr>
        <w:t>r</w:t>
      </w:r>
      <w:r w:rsidRPr="00CE010D">
        <w:rPr>
          <w:i/>
        </w:rPr>
        <w:t>d</w:t>
      </w:r>
      <w:r w:rsidRPr="00CE010D">
        <w:rPr>
          <w:i/>
          <w:spacing w:val="-7"/>
        </w:rPr>
        <w:t xml:space="preserve"> </w:t>
      </w:r>
      <w:r w:rsidRPr="00CE010D">
        <w:rPr>
          <w:i/>
          <w:spacing w:val="-1"/>
        </w:rPr>
        <w:t>s</w:t>
      </w:r>
      <w:r w:rsidRPr="00CE010D">
        <w:rPr>
          <w:i/>
        </w:rPr>
        <w:t>kills</w:t>
      </w:r>
    </w:p>
    <w:p w14:paraId="0A61CD53" w14:textId="77777777" w:rsidR="00133EF2" w:rsidRPr="00CE010D" w:rsidRDefault="00133EF2">
      <w:pPr>
        <w:spacing w:before="6" w:line="120" w:lineRule="exact"/>
        <w:rPr>
          <w:sz w:val="12"/>
          <w:szCs w:val="12"/>
        </w:rPr>
      </w:pPr>
    </w:p>
    <w:p w14:paraId="650EAE29" w14:textId="77777777" w:rsidR="00133EF2" w:rsidRPr="00CE010D" w:rsidRDefault="00133EF2">
      <w:pPr>
        <w:spacing w:line="200" w:lineRule="exact"/>
      </w:pPr>
    </w:p>
    <w:p w14:paraId="7F3C3FE5" w14:textId="77777777" w:rsidR="00133EF2" w:rsidRPr="00CE010D" w:rsidRDefault="00133EF2">
      <w:pPr>
        <w:spacing w:line="200" w:lineRule="exact"/>
      </w:pPr>
    </w:p>
    <w:p w14:paraId="456C2EB3" w14:textId="77777777" w:rsidR="00133EF2" w:rsidRPr="00CE010D" w:rsidRDefault="00133EF2">
      <w:pPr>
        <w:spacing w:line="200" w:lineRule="exact"/>
      </w:pPr>
    </w:p>
    <w:p w14:paraId="62486244" w14:textId="77777777" w:rsidR="00133EF2" w:rsidRPr="00CE010D" w:rsidRDefault="00133EF2">
      <w:pPr>
        <w:spacing w:line="200" w:lineRule="exact"/>
      </w:pPr>
    </w:p>
    <w:p w14:paraId="0DEEB15C" w14:textId="77777777" w:rsidR="00133EF2" w:rsidRPr="00CE010D" w:rsidRDefault="00CE010D">
      <w:pPr>
        <w:ind w:left="104"/>
      </w:pPr>
      <w:r w:rsidRPr="00CE010D">
        <w:rPr>
          <w:spacing w:val="12"/>
        </w:rPr>
        <w:t>P</w:t>
      </w:r>
      <w:r w:rsidRPr="00CE010D">
        <w:rPr>
          <w:spacing w:val="10"/>
        </w:rPr>
        <w:t>E</w:t>
      </w:r>
      <w:r w:rsidRPr="00CE010D">
        <w:rPr>
          <w:spacing w:val="9"/>
        </w:rPr>
        <w:t>RS</w:t>
      </w:r>
      <w:r w:rsidRPr="00CE010D">
        <w:rPr>
          <w:spacing w:val="10"/>
        </w:rPr>
        <w:t>ON</w:t>
      </w:r>
      <w:r w:rsidRPr="00CE010D">
        <w:rPr>
          <w:spacing w:val="7"/>
        </w:rPr>
        <w:t>A</w:t>
      </w:r>
      <w:r w:rsidRPr="00CE010D">
        <w:t>L</w:t>
      </w:r>
      <w:r w:rsidRPr="00CE010D">
        <w:rPr>
          <w:spacing w:val="10"/>
        </w:rPr>
        <w:t xml:space="preserve"> D</w:t>
      </w:r>
      <w:r w:rsidRPr="00CE010D">
        <w:rPr>
          <w:spacing w:val="8"/>
        </w:rPr>
        <w:t>E</w:t>
      </w:r>
      <w:r w:rsidRPr="00CE010D">
        <w:rPr>
          <w:spacing w:val="13"/>
        </w:rPr>
        <w:t>T</w:t>
      </w:r>
      <w:r w:rsidRPr="00CE010D">
        <w:rPr>
          <w:spacing w:val="7"/>
        </w:rPr>
        <w:t>A</w:t>
      </w:r>
      <w:r w:rsidRPr="00CE010D">
        <w:rPr>
          <w:spacing w:val="10"/>
        </w:rPr>
        <w:t>I</w:t>
      </w:r>
      <w:r w:rsidRPr="00CE010D">
        <w:rPr>
          <w:spacing w:val="8"/>
        </w:rPr>
        <w:t>L</w:t>
      </w:r>
      <w:r w:rsidRPr="00CE010D">
        <w:t>S</w:t>
      </w:r>
    </w:p>
    <w:p w14:paraId="1916C40E" w14:textId="77777777" w:rsidR="00133EF2" w:rsidRPr="00CE010D" w:rsidRDefault="00133EF2">
      <w:pPr>
        <w:spacing w:before="16" w:line="220" w:lineRule="exact"/>
        <w:rPr>
          <w:sz w:val="22"/>
          <w:szCs w:val="22"/>
        </w:rPr>
      </w:pPr>
    </w:p>
    <w:p w14:paraId="45EA39A7" w14:textId="77777777" w:rsidR="00CE010D" w:rsidRPr="00CE010D" w:rsidRDefault="00CE010D">
      <w:pPr>
        <w:ind w:left="104"/>
        <w:rPr>
          <w:rFonts w:ascii="Calibri" w:hAnsi="Calibri" w:cs="Calibri"/>
          <w:sz w:val="22"/>
          <w:szCs w:val="22"/>
        </w:rPr>
      </w:pPr>
      <w:r w:rsidRPr="00CE010D">
        <w:rPr>
          <w:rFonts w:ascii="Calibri" w:hAnsi="Calibri" w:cs="Calibri"/>
          <w:sz w:val="22"/>
          <w:szCs w:val="22"/>
        </w:rPr>
        <w:t>Teagan Leal</w:t>
      </w:r>
    </w:p>
    <w:p w14:paraId="62ED9CFC" w14:textId="1CFD8BD5" w:rsidR="00133EF2" w:rsidRPr="00CE010D" w:rsidRDefault="00CE010D">
      <w:pPr>
        <w:ind w:left="104"/>
      </w:pPr>
      <w:r w:rsidRPr="00CE010D">
        <w:rPr>
          <w:i/>
          <w:spacing w:val="1"/>
        </w:rPr>
        <w:t>3</w:t>
      </w:r>
      <w:r w:rsidRPr="00CE010D">
        <w:rPr>
          <w:i/>
        </w:rPr>
        <w:t>4 A</w:t>
      </w:r>
      <w:r w:rsidRPr="00CE010D">
        <w:rPr>
          <w:i/>
          <w:spacing w:val="1"/>
        </w:rPr>
        <w:t>n</w:t>
      </w:r>
      <w:r w:rsidRPr="00CE010D">
        <w:rPr>
          <w:i/>
        </w:rPr>
        <w:t>ywhere</w:t>
      </w:r>
      <w:r w:rsidRPr="00CE010D">
        <w:rPr>
          <w:i/>
          <w:spacing w:val="-8"/>
        </w:rPr>
        <w:t xml:space="preserve"> </w:t>
      </w:r>
      <w:r w:rsidRPr="00CE010D">
        <w:rPr>
          <w:i/>
        </w:rPr>
        <w:t>R</w:t>
      </w:r>
      <w:r w:rsidRPr="00CE010D">
        <w:rPr>
          <w:i/>
          <w:spacing w:val="-1"/>
        </w:rPr>
        <w:t>o</w:t>
      </w:r>
      <w:r w:rsidRPr="00CE010D">
        <w:rPr>
          <w:i/>
          <w:spacing w:val="1"/>
        </w:rPr>
        <w:t>a</w:t>
      </w:r>
      <w:r w:rsidRPr="00CE010D">
        <w:rPr>
          <w:i/>
        </w:rPr>
        <w:t>d</w:t>
      </w:r>
    </w:p>
    <w:p w14:paraId="50AC6D47" w14:textId="77777777" w:rsidR="00133EF2" w:rsidRPr="00CE010D" w:rsidRDefault="00CE010D">
      <w:pPr>
        <w:ind w:left="104"/>
      </w:pPr>
      <w:r w:rsidRPr="00CE010D">
        <w:rPr>
          <w:i/>
          <w:spacing w:val="-1"/>
        </w:rPr>
        <w:t>C</w:t>
      </w:r>
      <w:r w:rsidRPr="00CE010D">
        <w:rPr>
          <w:i/>
          <w:spacing w:val="1"/>
        </w:rPr>
        <w:t>o</w:t>
      </w:r>
      <w:r w:rsidRPr="00CE010D">
        <w:rPr>
          <w:i/>
        </w:rPr>
        <w:t>v</w:t>
      </w:r>
      <w:r w:rsidRPr="00CE010D">
        <w:rPr>
          <w:i/>
          <w:spacing w:val="1"/>
        </w:rPr>
        <w:t>en</w:t>
      </w:r>
      <w:r w:rsidRPr="00CE010D">
        <w:rPr>
          <w:i/>
        </w:rPr>
        <w:t>t</w:t>
      </w:r>
      <w:r w:rsidRPr="00CE010D">
        <w:rPr>
          <w:i/>
          <w:spacing w:val="-1"/>
        </w:rPr>
        <w:t>r</w:t>
      </w:r>
      <w:r w:rsidRPr="00CE010D">
        <w:rPr>
          <w:i/>
        </w:rPr>
        <w:t>y</w:t>
      </w:r>
    </w:p>
    <w:p w14:paraId="01E90EB2" w14:textId="77777777" w:rsidR="00133EF2" w:rsidRPr="00CE010D" w:rsidRDefault="00CE010D">
      <w:pPr>
        <w:ind w:left="104"/>
      </w:pPr>
      <w:r w:rsidRPr="00CE010D">
        <w:rPr>
          <w:i/>
          <w:spacing w:val="-1"/>
        </w:rPr>
        <w:t>C</w:t>
      </w:r>
      <w:r w:rsidRPr="00CE010D">
        <w:rPr>
          <w:i/>
        </w:rPr>
        <w:t>V6</w:t>
      </w:r>
      <w:r w:rsidRPr="00CE010D">
        <w:rPr>
          <w:i/>
          <w:spacing w:val="-3"/>
        </w:rPr>
        <w:t xml:space="preserve"> </w:t>
      </w:r>
      <w:r w:rsidRPr="00CE010D">
        <w:rPr>
          <w:i/>
          <w:spacing w:val="1"/>
        </w:rPr>
        <w:t>7</w:t>
      </w:r>
      <w:r w:rsidRPr="00CE010D">
        <w:rPr>
          <w:i/>
        </w:rPr>
        <w:t>RF</w:t>
      </w:r>
    </w:p>
    <w:p w14:paraId="64E5643B" w14:textId="77777777" w:rsidR="00133EF2" w:rsidRPr="00CE010D" w:rsidRDefault="00133EF2">
      <w:pPr>
        <w:spacing w:before="11" w:line="220" w:lineRule="exact"/>
        <w:rPr>
          <w:sz w:val="22"/>
          <w:szCs w:val="22"/>
        </w:rPr>
      </w:pPr>
    </w:p>
    <w:p w14:paraId="4F4313A9" w14:textId="77777777" w:rsidR="00133EF2" w:rsidRPr="00CE010D" w:rsidRDefault="00CE010D">
      <w:pPr>
        <w:ind w:left="104"/>
      </w:pPr>
      <w:r w:rsidRPr="00CE010D">
        <w:rPr>
          <w:i/>
        </w:rPr>
        <w:t>T:</w:t>
      </w:r>
      <w:r w:rsidRPr="00CE010D">
        <w:rPr>
          <w:i/>
          <w:spacing w:val="-1"/>
        </w:rPr>
        <w:t xml:space="preserve"> </w:t>
      </w:r>
      <w:r w:rsidRPr="00CE010D">
        <w:rPr>
          <w:i/>
          <w:spacing w:val="1"/>
        </w:rPr>
        <w:t>024</w:t>
      </w:r>
      <w:r w:rsidRPr="00CE010D">
        <w:rPr>
          <w:i/>
          <w:spacing w:val="-1"/>
        </w:rPr>
        <w:t>7</w:t>
      </w:r>
      <w:r w:rsidRPr="00CE010D">
        <w:rPr>
          <w:i/>
        </w:rPr>
        <w:t>6</w:t>
      </w:r>
      <w:r w:rsidRPr="00CE010D">
        <w:rPr>
          <w:i/>
          <w:spacing w:val="-4"/>
        </w:rPr>
        <w:t xml:space="preserve"> </w:t>
      </w:r>
      <w:r w:rsidRPr="00CE010D">
        <w:rPr>
          <w:i/>
          <w:spacing w:val="-1"/>
        </w:rPr>
        <w:t>8</w:t>
      </w:r>
      <w:r w:rsidRPr="00CE010D">
        <w:rPr>
          <w:i/>
          <w:spacing w:val="1"/>
        </w:rPr>
        <w:t>8</w:t>
      </w:r>
      <w:r w:rsidRPr="00CE010D">
        <w:rPr>
          <w:i/>
        </w:rPr>
        <w:t>8</w:t>
      </w:r>
      <w:r w:rsidRPr="00CE010D">
        <w:rPr>
          <w:i/>
          <w:spacing w:val="-2"/>
        </w:rPr>
        <w:t xml:space="preserve"> </w:t>
      </w:r>
      <w:r w:rsidRPr="00CE010D">
        <w:rPr>
          <w:i/>
          <w:spacing w:val="-1"/>
        </w:rPr>
        <w:t>5</w:t>
      </w:r>
      <w:r w:rsidRPr="00CE010D">
        <w:rPr>
          <w:i/>
          <w:spacing w:val="1"/>
        </w:rPr>
        <w:t>54</w:t>
      </w:r>
      <w:r w:rsidRPr="00CE010D">
        <w:rPr>
          <w:i/>
        </w:rPr>
        <w:t>4</w:t>
      </w:r>
    </w:p>
    <w:p w14:paraId="5B561E46" w14:textId="77777777" w:rsidR="00133EF2" w:rsidRPr="00CE010D" w:rsidRDefault="00CE010D">
      <w:pPr>
        <w:spacing w:line="220" w:lineRule="exact"/>
        <w:ind w:left="104"/>
      </w:pPr>
      <w:r w:rsidRPr="00CE010D">
        <w:rPr>
          <w:i/>
        </w:rPr>
        <w:t>M:</w:t>
      </w:r>
      <w:r w:rsidRPr="00CE010D">
        <w:rPr>
          <w:i/>
          <w:spacing w:val="-1"/>
        </w:rPr>
        <w:t xml:space="preserve"> </w:t>
      </w:r>
      <w:r w:rsidRPr="00CE010D">
        <w:rPr>
          <w:i/>
          <w:spacing w:val="1"/>
        </w:rPr>
        <w:t>088</w:t>
      </w:r>
      <w:r w:rsidRPr="00CE010D">
        <w:rPr>
          <w:i/>
        </w:rPr>
        <w:t>7</w:t>
      </w:r>
      <w:r w:rsidRPr="00CE010D">
        <w:rPr>
          <w:i/>
          <w:spacing w:val="-4"/>
        </w:rPr>
        <w:t xml:space="preserve"> </w:t>
      </w:r>
      <w:r w:rsidRPr="00CE010D">
        <w:rPr>
          <w:i/>
          <w:spacing w:val="1"/>
        </w:rPr>
        <w:t>22</w:t>
      </w:r>
      <w:r w:rsidRPr="00CE010D">
        <w:rPr>
          <w:i/>
        </w:rPr>
        <w:t>2</w:t>
      </w:r>
      <w:r w:rsidRPr="00CE010D">
        <w:rPr>
          <w:i/>
          <w:spacing w:val="-4"/>
        </w:rPr>
        <w:t xml:space="preserve"> </w:t>
      </w:r>
      <w:r w:rsidRPr="00CE010D">
        <w:rPr>
          <w:i/>
          <w:spacing w:val="1"/>
        </w:rPr>
        <w:t>9</w:t>
      </w:r>
      <w:r w:rsidRPr="00CE010D">
        <w:rPr>
          <w:i/>
          <w:spacing w:val="-1"/>
        </w:rPr>
        <w:t>9</w:t>
      </w:r>
      <w:r w:rsidRPr="00CE010D">
        <w:rPr>
          <w:i/>
          <w:spacing w:val="1"/>
        </w:rPr>
        <w:t>9</w:t>
      </w:r>
      <w:r w:rsidRPr="00CE010D">
        <w:rPr>
          <w:i/>
        </w:rPr>
        <w:t>9</w:t>
      </w:r>
    </w:p>
    <w:p w14:paraId="11D44224" w14:textId="4574ADAC" w:rsidR="00133EF2" w:rsidRPr="00CE010D" w:rsidRDefault="00CE010D">
      <w:pPr>
        <w:ind w:left="104" w:right="-50"/>
      </w:pPr>
      <w:r w:rsidRPr="00CE010D">
        <w:rPr>
          <w:i/>
          <w:spacing w:val="1"/>
        </w:rPr>
        <w:t>E</w:t>
      </w:r>
      <w:r w:rsidRPr="00CE010D">
        <w:rPr>
          <w:i/>
        </w:rPr>
        <w:t>:</w:t>
      </w:r>
      <w:r w:rsidRPr="00CE010D">
        <w:rPr>
          <w:i/>
          <w:spacing w:val="-2"/>
        </w:rPr>
        <w:t xml:space="preserve"> </w:t>
      </w:r>
      <w:r w:rsidRPr="00CE010D">
        <w:rPr>
          <w:i/>
          <w:spacing w:val="-49"/>
        </w:rPr>
        <w:t xml:space="preserve"> </w:t>
      </w:r>
      <w:hyperlink r:id="rId5" w:history="1">
        <w:r w:rsidRPr="00DA6BAA">
          <w:rPr>
            <w:rStyle w:val="Hyperlink"/>
            <w:i/>
          </w:rPr>
          <w:t>teagan@gmail.com</w:t>
        </w:r>
      </w:hyperlink>
    </w:p>
    <w:p w14:paraId="16FA2956" w14:textId="77777777" w:rsidR="00133EF2" w:rsidRPr="00CE010D" w:rsidRDefault="00133EF2">
      <w:pPr>
        <w:spacing w:before="11" w:line="220" w:lineRule="exact"/>
        <w:rPr>
          <w:sz w:val="22"/>
          <w:szCs w:val="22"/>
        </w:rPr>
      </w:pPr>
    </w:p>
    <w:p w14:paraId="16107BF2" w14:textId="77777777" w:rsidR="00133EF2" w:rsidRPr="00CE010D" w:rsidRDefault="00CE010D">
      <w:pPr>
        <w:ind w:left="104"/>
      </w:pPr>
      <w:r w:rsidRPr="00CE010D">
        <w:rPr>
          <w:i/>
        </w:rPr>
        <w:t>DO</w:t>
      </w:r>
      <w:r w:rsidRPr="00CE010D">
        <w:rPr>
          <w:i/>
          <w:spacing w:val="1"/>
        </w:rPr>
        <w:t>B</w:t>
      </w:r>
      <w:r w:rsidRPr="00CE010D">
        <w:rPr>
          <w:i/>
        </w:rPr>
        <w:t>:</w:t>
      </w:r>
      <w:r w:rsidRPr="00CE010D">
        <w:rPr>
          <w:i/>
          <w:spacing w:val="-4"/>
        </w:rPr>
        <w:t xml:space="preserve"> </w:t>
      </w:r>
      <w:r w:rsidRPr="00CE010D">
        <w:rPr>
          <w:i/>
          <w:spacing w:val="1"/>
        </w:rPr>
        <w:t>12</w:t>
      </w:r>
      <w:r w:rsidRPr="00CE010D">
        <w:rPr>
          <w:i/>
        </w:rPr>
        <w:t>/</w:t>
      </w:r>
      <w:r w:rsidRPr="00CE010D">
        <w:rPr>
          <w:i/>
          <w:spacing w:val="3"/>
        </w:rPr>
        <w:t>0</w:t>
      </w:r>
      <w:r w:rsidRPr="00CE010D">
        <w:rPr>
          <w:i/>
          <w:spacing w:val="1"/>
        </w:rPr>
        <w:t>9</w:t>
      </w:r>
      <w:r w:rsidRPr="00CE010D">
        <w:rPr>
          <w:i/>
        </w:rPr>
        <w:t>/</w:t>
      </w:r>
      <w:r w:rsidRPr="00CE010D">
        <w:rPr>
          <w:i/>
          <w:spacing w:val="-1"/>
        </w:rPr>
        <w:t>1</w:t>
      </w:r>
      <w:r w:rsidRPr="00CE010D">
        <w:rPr>
          <w:i/>
          <w:spacing w:val="1"/>
        </w:rPr>
        <w:t>98</w:t>
      </w:r>
      <w:r w:rsidRPr="00CE010D">
        <w:rPr>
          <w:i/>
        </w:rPr>
        <w:t>5</w:t>
      </w:r>
    </w:p>
    <w:p w14:paraId="116FB321" w14:textId="77777777" w:rsidR="00133EF2" w:rsidRPr="00CE010D" w:rsidRDefault="00CE010D">
      <w:pPr>
        <w:ind w:left="104"/>
      </w:pPr>
      <w:r w:rsidRPr="00CE010D">
        <w:rPr>
          <w:i/>
        </w:rPr>
        <w:t>Dr</w:t>
      </w:r>
      <w:r w:rsidRPr="00CE010D">
        <w:rPr>
          <w:i/>
          <w:spacing w:val="-1"/>
        </w:rPr>
        <w:t>i</w:t>
      </w:r>
      <w:r w:rsidRPr="00CE010D">
        <w:rPr>
          <w:i/>
        </w:rPr>
        <w:t>vi</w:t>
      </w:r>
      <w:r w:rsidRPr="00CE010D">
        <w:rPr>
          <w:i/>
          <w:spacing w:val="1"/>
        </w:rPr>
        <w:t>n</w:t>
      </w:r>
      <w:r w:rsidRPr="00CE010D">
        <w:rPr>
          <w:i/>
        </w:rPr>
        <w:t>g</w:t>
      </w:r>
      <w:r w:rsidRPr="00CE010D">
        <w:rPr>
          <w:i/>
          <w:spacing w:val="-5"/>
        </w:rPr>
        <w:t xml:space="preserve"> </w:t>
      </w:r>
      <w:r w:rsidRPr="00CE010D">
        <w:rPr>
          <w:i/>
        </w:rPr>
        <w:t>lice</w:t>
      </w:r>
      <w:r w:rsidRPr="00CE010D">
        <w:rPr>
          <w:i/>
          <w:spacing w:val="1"/>
        </w:rPr>
        <w:t>n</w:t>
      </w:r>
      <w:r w:rsidRPr="00CE010D">
        <w:rPr>
          <w:i/>
          <w:spacing w:val="-1"/>
        </w:rPr>
        <w:t>s</w:t>
      </w:r>
      <w:r w:rsidRPr="00CE010D">
        <w:rPr>
          <w:i/>
        </w:rPr>
        <w:t>e:</w:t>
      </w:r>
      <w:r w:rsidRPr="00CE010D">
        <w:rPr>
          <w:i/>
          <w:spacing w:val="45"/>
        </w:rPr>
        <w:t xml:space="preserve"> </w:t>
      </w:r>
      <w:r w:rsidRPr="00CE010D">
        <w:rPr>
          <w:i/>
        </w:rPr>
        <w:t>Yes</w:t>
      </w:r>
    </w:p>
    <w:p w14:paraId="0537C605" w14:textId="77777777" w:rsidR="00133EF2" w:rsidRPr="00CE010D" w:rsidRDefault="00CE010D">
      <w:pPr>
        <w:ind w:left="104"/>
      </w:pPr>
      <w:r w:rsidRPr="00CE010D">
        <w:rPr>
          <w:i/>
          <w:spacing w:val="-1"/>
        </w:rPr>
        <w:t>N</w:t>
      </w:r>
      <w:r w:rsidRPr="00CE010D">
        <w:rPr>
          <w:i/>
          <w:spacing w:val="1"/>
        </w:rPr>
        <w:t>a</w:t>
      </w:r>
      <w:r w:rsidRPr="00CE010D">
        <w:rPr>
          <w:i/>
        </w:rPr>
        <w:t>ti</w:t>
      </w:r>
      <w:r w:rsidRPr="00CE010D">
        <w:rPr>
          <w:i/>
          <w:spacing w:val="1"/>
        </w:rPr>
        <w:t>ona</w:t>
      </w:r>
      <w:r w:rsidRPr="00CE010D">
        <w:rPr>
          <w:i/>
        </w:rPr>
        <w:t>lity:</w:t>
      </w:r>
      <w:r w:rsidRPr="00CE010D">
        <w:rPr>
          <w:i/>
          <w:spacing w:val="-9"/>
        </w:rPr>
        <w:t xml:space="preserve"> </w:t>
      </w:r>
      <w:r w:rsidRPr="00CE010D">
        <w:rPr>
          <w:i/>
        </w:rPr>
        <w:t>B</w:t>
      </w:r>
      <w:r w:rsidRPr="00CE010D">
        <w:rPr>
          <w:i/>
          <w:spacing w:val="-1"/>
        </w:rPr>
        <w:t>r</w:t>
      </w:r>
      <w:r w:rsidRPr="00CE010D">
        <w:rPr>
          <w:i/>
        </w:rPr>
        <w:t>iti</w:t>
      </w:r>
      <w:r w:rsidRPr="00CE010D">
        <w:rPr>
          <w:i/>
          <w:spacing w:val="-1"/>
        </w:rPr>
        <w:t>s</w:t>
      </w:r>
      <w:r w:rsidRPr="00CE010D">
        <w:rPr>
          <w:i/>
        </w:rPr>
        <w:t>h</w:t>
      </w:r>
    </w:p>
    <w:p w14:paraId="47B456CD" w14:textId="05ADE7E7" w:rsidR="00133EF2" w:rsidRPr="00CE010D" w:rsidRDefault="00CE010D">
      <w:pPr>
        <w:spacing w:before="39"/>
        <w:rPr>
          <w:sz w:val="48"/>
          <w:szCs w:val="48"/>
        </w:rPr>
      </w:pPr>
      <w:r w:rsidRPr="00CE010D">
        <w:br w:type="column"/>
      </w:r>
      <w:r w:rsidRPr="00CE010D">
        <w:rPr>
          <w:rFonts w:ascii="Calibri" w:hAnsi="Calibri" w:cs="Calibri"/>
          <w:sz w:val="22"/>
          <w:szCs w:val="22"/>
        </w:rPr>
        <w:t>Teagan Leal</w:t>
      </w:r>
    </w:p>
    <w:p w14:paraId="6C72DE05" w14:textId="77777777" w:rsidR="00133EF2" w:rsidRPr="00CE010D" w:rsidRDefault="00CE010D">
      <w:pPr>
        <w:spacing w:before="99"/>
        <w:rPr>
          <w:sz w:val="40"/>
          <w:szCs w:val="40"/>
        </w:rPr>
      </w:pPr>
      <w:r w:rsidRPr="00CE010D">
        <w:rPr>
          <w:sz w:val="40"/>
          <w:szCs w:val="40"/>
        </w:rPr>
        <w:t>B</w:t>
      </w:r>
      <w:r w:rsidRPr="00CE010D">
        <w:rPr>
          <w:spacing w:val="-4"/>
          <w:sz w:val="40"/>
          <w:szCs w:val="40"/>
        </w:rPr>
        <w:t>a</w:t>
      </w:r>
      <w:r w:rsidRPr="00CE010D">
        <w:rPr>
          <w:sz w:val="40"/>
          <w:szCs w:val="40"/>
        </w:rPr>
        <w:t>nk</w:t>
      </w:r>
      <w:r w:rsidRPr="00CE010D">
        <w:rPr>
          <w:spacing w:val="-2"/>
          <w:sz w:val="40"/>
          <w:szCs w:val="40"/>
        </w:rPr>
        <w:t xml:space="preserve"> </w:t>
      </w:r>
      <w:r w:rsidRPr="00CE010D">
        <w:rPr>
          <w:sz w:val="40"/>
          <w:szCs w:val="40"/>
        </w:rPr>
        <w:t>c</w:t>
      </w:r>
      <w:r w:rsidRPr="00CE010D">
        <w:rPr>
          <w:spacing w:val="-2"/>
          <w:sz w:val="40"/>
          <w:szCs w:val="40"/>
        </w:rPr>
        <w:t>as</w:t>
      </w:r>
      <w:r w:rsidRPr="00CE010D">
        <w:rPr>
          <w:sz w:val="40"/>
          <w:szCs w:val="40"/>
        </w:rPr>
        <w:t>h</w:t>
      </w:r>
      <w:r w:rsidRPr="00CE010D">
        <w:rPr>
          <w:spacing w:val="-2"/>
          <w:sz w:val="40"/>
          <w:szCs w:val="40"/>
        </w:rPr>
        <w:t>i</w:t>
      </w:r>
      <w:r w:rsidRPr="00CE010D">
        <w:rPr>
          <w:spacing w:val="-3"/>
          <w:sz w:val="40"/>
          <w:szCs w:val="40"/>
        </w:rPr>
        <w:t>e</w:t>
      </w:r>
      <w:r w:rsidRPr="00CE010D">
        <w:rPr>
          <w:sz w:val="40"/>
          <w:szCs w:val="40"/>
        </w:rPr>
        <w:t>r</w:t>
      </w:r>
    </w:p>
    <w:p w14:paraId="0DBC6712" w14:textId="77777777" w:rsidR="00133EF2" w:rsidRPr="00CE010D" w:rsidRDefault="00133EF2">
      <w:pPr>
        <w:spacing w:before="5" w:line="120" w:lineRule="exact"/>
        <w:rPr>
          <w:sz w:val="12"/>
          <w:szCs w:val="12"/>
        </w:rPr>
      </w:pPr>
    </w:p>
    <w:p w14:paraId="0FCADDC2" w14:textId="77777777" w:rsidR="00133EF2" w:rsidRPr="00CE010D" w:rsidRDefault="00CE010D">
      <w:r w:rsidRPr="00CE010D">
        <w:rPr>
          <w:spacing w:val="12"/>
        </w:rPr>
        <w:t>P</w:t>
      </w:r>
      <w:r w:rsidRPr="00CE010D">
        <w:rPr>
          <w:spacing w:val="13"/>
        </w:rPr>
        <w:t>E</w:t>
      </w:r>
      <w:r w:rsidRPr="00CE010D">
        <w:rPr>
          <w:spacing w:val="11"/>
        </w:rPr>
        <w:t>RS</w:t>
      </w:r>
      <w:r w:rsidRPr="00CE010D">
        <w:rPr>
          <w:spacing w:val="12"/>
        </w:rPr>
        <w:t>ON</w:t>
      </w:r>
      <w:r w:rsidRPr="00CE010D">
        <w:rPr>
          <w:spacing w:val="10"/>
        </w:rPr>
        <w:t>A</w:t>
      </w:r>
      <w:r w:rsidRPr="00CE010D">
        <w:t>L</w:t>
      </w:r>
      <w:r w:rsidRPr="00CE010D">
        <w:rPr>
          <w:spacing w:val="12"/>
        </w:rPr>
        <w:t xml:space="preserve"> </w:t>
      </w:r>
      <w:r w:rsidRPr="00CE010D">
        <w:rPr>
          <w:spacing w:val="11"/>
        </w:rPr>
        <w:t>S</w:t>
      </w:r>
      <w:r w:rsidRPr="00CE010D">
        <w:rPr>
          <w:spacing w:val="12"/>
        </w:rPr>
        <w:t>UMM</w:t>
      </w:r>
      <w:r w:rsidRPr="00CE010D">
        <w:rPr>
          <w:spacing w:val="10"/>
        </w:rPr>
        <w:t>A</w:t>
      </w:r>
      <w:r w:rsidRPr="00CE010D">
        <w:rPr>
          <w:spacing w:val="11"/>
        </w:rPr>
        <w:t>R</w:t>
      </w:r>
      <w:r w:rsidRPr="00CE010D">
        <w:t>Y</w:t>
      </w:r>
    </w:p>
    <w:p w14:paraId="74AA0223" w14:textId="77777777" w:rsidR="00133EF2" w:rsidRPr="00CE010D" w:rsidRDefault="00133EF2">
      <w:pPr>
        <w:spacing w:before="11" w:line="280" w:lineRule="exact"/>
        <w:rPr>
          <w:sz w:val="28"/>
          <w:szCs w:val="28"/>
        </w:rPr>
      </w:pPr>
    </w:p>
    <w:p w14:paraId="3920EE6E" w14:textId="77777777" w:rsidR="00133EF2" w:rsidRPr="00CE010D" w:rsidRDefault="00CE010D">
      <w:pPr>
        <w:spacing w:line="270" w:lineRule="auto"/>
        <w:ind w:right="184"/>
      </w:pPr>
      <w:r w:rsidRPr="00CE010D">
        <w:t>A</w:t>
      </w:r>
      <w:r w:rsidRPr="00CE010D">
        <w:rPr>
          <w:spacing w:val="6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6"/>
        </w:rPr>
        <w:t>p</w:t>
      </w:r>
      <w:r w:rsidRPr="00CE010D">
        <w:rPr>
          <w:spacing w:val="5"/>
        </w:rPr>
        <w:t>e</w:t>
      </w:r>
      <w:r w:rsidRPr="00CE010D">
        <w:rPr>
          <w:spacing w:val="4"/>
        </w:rPr>
        <w:t>t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t>t</w:t>
      </w:r>
      <w:r w:rsidRPr="00CE010D">
        <w:rPr>
          <w:spacing w:val="-1"/>
        </w:rPr>
        <w:t xml:space="preserve"> </w:t>
      </w:r>
      <w:r w:rsidRPr="00CE010D">
        <w:rPr>
          <w:spacing w:val="6"/>
        </w:rPr>
        <w:t>B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k</w:t>
      </w:r>
      <w:r w:rsidRPr="00CE010D">
        <w:rPr>
          <w:spacing w:val="8"/>
        </w:rPr>
        <w:t xml:space="preserve"> </w:t>
      </w:r>
      <w:r w:rsidRPr="00CE010D">
        <w:rPr>
          <w:spacing w:val="4"/>
        </w:rPr>
        <w:t>C</w:t>
      </w:r>
      <w:r w:rsidRPr="00CE010D">
        <w:rPr>
          <w:spacing w:val="5"/>
        </w:rPr>
        <w:t>a</w:t>
      </w:r>
      <w:r w:rsidRPr="00CE010D">
        <w:rPr>
          <w:spacing w:val="4"/>
        </w:rPr>
        <w:t>s</w:t>
      </w:r>
      <w:r w:rsidRPr="00CE010D">
        <w:rPr>
          <w:spacing w:val="3"/>
        </w:rPr>
        <w:t>h</w:t>
      </w:r>
      <w:r w:rsidRPr="00CE010D">
        <w:rPr>
          <w:spacing w:val="4"/>
        </w:rPr>
        <w:t>i</w:t>
      </w:r>
      <w:r w:rsidRPr="00CE010D">
        <w:rPr>
          <w:spacing w:val="3"/>
        </w:rPr>
        <w:t>e</w:t>
      </w:r>
      <w:r w:rsidRPr="00CE010D">
        <w:t>r</w:t>
      </w:r>
      <w:r w:rsidRPr="00CE010D">
        <w:rPr>
          <w:spacing w:val="2"/>
        </w:rPr>
        <w:t xml:space="preserve"> w</w:t>
      </w:r>
      <w:r w:rsidRPr="00CE010D">
        <w:rPr>
          <w:spacing w:val="4"/>
        </w:rPr>
        <w:t>it</w:t>
      </w:r>
      <w:r w:rsidRPr="00CE010D">
        <w:t>h</w:t>
      </w:r>
      <w:r w:rsidRPr="00CE010D">
        <w:rPr>
          <w:spacing w:val="4"/>
        </w:rPr>
        <w:t xml:space="preserve"> </w:t>
      </w:r>
      <w:r w:rsidRPr="00CE010D">
        <w:t>a</w:t>
      </w:r>
      <w:r w:rsidRPr="00CE010D">
        <w:rPr>
          <w:spacing w:val="9"/>
        </w:rPr>
        <w:t xml:space="preserve"> </w:t>
      </w:r>
      <w:r w:rsidRPr="00CE010D">
        <w:rPr>
          <w:spacing w:val="3"/>
        </w:rPr>
        <w:t>f</w:t>
      </w:r>
      <w:r w:rsidRPr="00CE010D">
        <w:rPr>
          <w:spacing w:val="5"/>
        </w:rPr>
        <w:t>r</w:t>
      </w:r>
      <w:r w:rsidRPr="00CE010D">
        <w:rPr>
          <w:spacing w:val="4"/>
        </w:rPr>
        <w:t>i</w:t>
      </w:r>
      <w:r w:rsidRPr="00CE010D">
        <w:rPr>
          <w:spacing w:val="5"/>
        </w:rPr>
        <w:t>e</w:t>
      </w:r>
      <w:r w:rsidRPr="00CE010D">
        <w:rPr>
          <w:spacing w:val="1"/>
        </w:rPr>
        <w:t>n</w:t>
      </w:r>
      <w:r w:rsidRPr="00CE010D">
        <w:rPr>
          <w:spacing w:val="6"/>
        </w:rPr>
        <w:t>d</w:t>
      </w:r>
      <w:r w:rsidRPr="00CE010D">
        <w:rPr>
          <w:spacing w:val="4"/>
        </w:rPr>
        <w:t>l</w:t>
      </w:r>
      <w:r w:rsidRPr="00CE010D">
        <w:t xml:space="preserve">y </w:t>
      </w:r>
      <w:r w:rsidRPr="00CE010D">
        <w:rPr>
          <w:spacing w:val="6"/>
        </w:rPr>
        <w:t>p</w:t>
      </w:r>
      <w:r w:rsidRPr="00CE010D">
        <w:rPr>
          <w:spacing w:val="5"/>
        </w:rPr>
        <w:t>er</w:t>
      </w:r>
      <w:r w:rsidRPr="00CE010D">
        <w:rPr>
          <w:spacing w:val="2"/>
        </w:rPr>
        <w:t>s</w:t>
      </w:r>
      <w:r w:rsidRPr="00CE010D">
        <w:rPr>
          <w:spacing w:val="6"/>
        </w:rPr>
        <w:t>o</w:t>
      </w:r>
      <w:r w:rsidRPr="00CE010D">
        <w:rPr>
          <w:spacing w:val="3"/>
        </w:rPr>
        <w:t>n</w:t>
      </w:r>
      <w:r w:rsidRPr="00CE010D">
        <w:rPr>
          <w:spacing w:val="5"/>
        </w:rPr>
        <w:t>a</w:t>
      </w:r>
      <w:r w:rsidRPr="00CE010D">
        <w:rPr>
          <w:spacing w:val="4"/>
        </w:rPr>
        <w:t>l</w:t>
      </w:r>
      <w:r w:rsidRPr="00CE010D">
        <w:rPr>
          <w:spacing w:val="2"/>
        </w:rPr>
        <w:t>i</w:t>
      </w:r>
      <w:r w:rsidRPr="00CE010D">
        <w:rPr>
          <w:spacing w:val="4"/>
        </w:rPr>
        <w:t>t</w:t>
      </w:r>
      <w:r w:rsidRPr="00CE010D">
        <w:t>y</w:t>
      </w:r>
      <w:r w:rsidRPr="00CE010D">
        <w:rPr>
          <w:spacing w:val="-3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d</w:t>
      </w:r>
      <w:r w:rsidRPr="00CE010D">
        <w:rPr>
          <w:spacing w:val="8"/>
        </w:rPr>
        <w:t xml:space="preserve"> </w:t>
      </w:r>
      <w:r w:rsidRPr="00CE010D">
        <w:rPr>
          <w:spacing w:val="3"/>
        </w:rPr>
        <w:t>p</w:t>
      </w:r>
      <w:r w:rsidRPr="00CE010D">
        <w:rPr>
          <w:spacing w:val="4"/>
        </w:rPr>
        <w:t>l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4"/>
        </w:rPr>
        <w:t>t</w:t>
      </w:r>
      <w:r w:rsidRPr="00CE010D">
        <w:t>y</w:t>
      </w:r>
      <w:r w:rsidRPr="00CE010D">
        <w:rPr>
          <w:spacing w:val="1"/>
        </w:rPr>
        <w:t xml:space="preserve"> </w:t>
      </w:r>
      <w:r w:rsidRPr="00CE010D">
        <w:rPr>
          <w:spacing w:val="6"/>
        </w:rPr>
        <w:t>o</w:t>
      </w:r>
      <w:r w:rsidRPr="00CE010D">
        <w:t>f</w:t>
      </w:r>
      <w:r w:rsidRPr="00CE010D">
        <w:rPr>
          <w:spacing w:val="18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3"/>
        </w:rPr>
        <w:t>u</w:t>
      </w:r>
      <w:r w:rsidRPr="00CE010D">
        <w:rPr>
          <w:spacing w:val="4"/>
        </w:rPr>
        <w:t>s</w:t>
      </w:r>
      <w:r w:rsidRPr="00CE010D">
        <w:rPr>
          <w:spacing w:val="2"/>
        </w:rPr>
        <w:t>t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5"/>
        </w:rPr>
        <w:t>e</w:t>
      </w:r>
      <w:r w:rsidRPr="00CE010D">
        <w:t xml:space="preserve">r </w:t>
      </w:r>
      <w:r w:rsidRPr="00CE010D">
        <w:rPr>
          <w:spacing w:val="4"/>
        </w:rPr>
        <w:t>s</w:t>
      </w:r>
      <w:r w:rsidRPr="00CE010D">
        <w:rPr>
          <w:spacing w:val="5"/>
        </w:rPr>
        <w:t>er</w:t>
      </w:r>
      <w:r w:rsidRPr="00CE010D">
        <w:rPr>
          <w:spacing w:val="3"/>
        </w:rPr>
        <w:t>v</w:t>
      </w:r>
      <w:r w:rsidRPr="00CE010D">
        <w:rPr>
          <w:spacing w:val="4"/>
        </w:rPr>
        <w:t>i</w:t>
      </w:r>
      <w:r w:rsidRPr="00CE010D">
        <w:rPr>
          <w:spacing w:val="5"/>
        </w:rPr>
        <w:t>c</w:t>
      </w:r>
      <w:r w:rsidRPr="00CE010D">
        <w:t>e</w:t>
      </w:r>
      <w:r w:rsidRPr="00CE010D">
        <w:rPr>
          <w:spacing w:val="2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1"/>
        </w:rPr>
        <w:t>x</w:t>
      </w:r>
      <w:r w:rsidRPr="00CE010D">
        <w:rPr>
          <w:spacing w:val="6"/>
        </w:rPr>
        <w:t>p</w:t>
      </w:r>
      <w:r w:rsidRPr="00CE010D">
        <w:rPr>
          <w:spacing w:val="5"/>
        </w:rPr>
        <w:t>e</w:t>
      </w:r>
      <w:r w:rsidRPr="00CE010D">
        <w:rPr>
          <w:spacing w:val="3"/>
        </w:rPr>
        <w:t>r</w:t>
      </w:r>
      <w:r w:rsidRPr="00CE010D">
        <w:rPr>
          <w:spacing w:val="4"/>
        </w:rPr>
        <w:t>i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5"/>
        </w:rPr>
        <w:t>c</w:t>
      </w:r>
      <w:r w:rsidRPr="00CE010D">
        <w:rPr>
          <w:spacing w:val="3"/>
        </w:rPr>
        <w:t>e</w:t>
      </w:r>
      <w:r w:rsidRPr="00CE010D">
        <w:t>,</w:t>
      </w:r>
      <w:r w:rsidRPr="00CE010D">
        <w:rPr>
          <w:spacing w:val="1"/>
        </w:rPr>
        <w:t xml:space="preserve"> </w:t>
      </w:r>
      <w:r w:rsidRPr="00CE010D">
        <w:rPr>
          <w:spacing w:val="4"/>
        </w:rPr>
        <w:t>i</w:t>
      </w:r>
      <w:r w:rsidRPr="00CE010D">
        <w:rPr>
          <w:spacing w:val="1"/>
        </w:rPr>
        <w:t>n</w:t>
      </w:r>
      <w:r w:rsidRPr="00CE010D">
        <w:rPr>
          <w:spacing w:val="5"/>
        </w:rPr>
        <w:t>c</w:t>
      </w:r>
      <w:r w:rsidRPr="00CE010D">
        <w:rPr>
          <w:spacing w:val="4"/>
        </w:rPr>
        <w:t>l</w:t>
      </w:r>
      <w:r w:rsidRPr="00CE010D">
        <w:rPr>
          <w:spacing w:val="3"/>
        </w:rPr>
        <w:t>u</w:t>
      </w:r>
      <w:r w:rsidRPr="00CE010D">
        <w:rPr>
          <w:spacing w:val="6"/>
        </w:rPr>
        <w:t>d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2"/>
        </w:rPr>
        <w:t xml:space="preserve"> </w:t>
      </w:r>
      <w:r w:rsidRPr="00CE010D">
        <w:rPr>
          <w:spacing w:val="4"/>
        </w:rPr>
        <w:t>t</w:t>
      </w:r>
      <w:r w:rsidRPr="00CE010D">
        <w:rPr>
          <w:spacing w:val="3"/>
        </w:rPr>
        <w:t>h</w:t>
      </w:r>
      <w:r w:rsidRPr="00CE010D">
        <w:t>e</w:t>
      </w:r>
      <w:r w:rsidRPr="00CE010D">
        <w:rPr>
          <w:spacing w:val="6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6"/>
        </w:rPr>
        <w:t>b</w:t>
      </w:r>
      <w:r w:rsidRPr="00CE010D">
        <w:rPr>
          <w:spacing w:val="2"/>
        </w:rPr>
        <w:t>i</w:t>
      </w:r>
      <w:r w:rsidRPr="00CE010D">
        <w:rPr>
          <w:spacing w:val="4"/>
        </w:rPr>
        <w:t>lit</w:t>
      </w:r>
      <w:r w:rsidRPr="00CE010D">
        <w:t>y</w:t>
      </w:r>
      <w:r w:rsidRPr="00CE010D">
        <w:rPr>
          <w:spacing w:val="1"/>
        </w:rPr>
        <w:t xml:space="preserve"> </w:t>
      </w:r>
      <w:r w:rsidRPr="00CE010D">
        <w:rPr>
          <w:spacing w:val="4"/>
        </w:rPr>
        <w:t>t</w:t>
      </w:r>
      <w:r w:rsidRPr="00CE010D">
        <w:t>o</w:t>
      </w:r>
      <w:r w:rsidRPr="00CE010D">
        <w:rPr>
          <w:spacing w:val="6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6"/>
        </w:rPr>
        <w:t>o</w:t>
      </w:r>
      <w:r w:rsidRPr="00CE010D">
        <w:rPr>
          <w:spacing w:val="3"/>
        </w:rPr>
        <w:t>m</w:t>
      </w:r>
      <w:r w:rsidRPr="00CE010D">
        <w:rPr>
          <w:spacing w:val="1"/>
        </w:rPr>
        <w:t>m</w:t>
      </w:r>
      <w:r w:rsidRPr="00CE010D">
        <w:rPr>
          <w:spacing w:val="3"/>
        </w:rPr>
        <w:t>un</w:t>
      </w:r>
      <w:r w:rsidRPr="00CE010D">
        <w:rPr>
          <w:spacing w:val="4"/>
        </w:rPr>
        <w:t>i</w:t>
      </w:r>
      <w:r w:rsidRPr="00CE010D">
        <w:rPr>
          <w:spacing w:val="5"/>
        </w:rPr>
        <w:t>ca</w:t>
      </w:r>
      <w:r w:rsidRPr="00CE010D">
        <w:rPr>
          <w:spacing w:val="4"/>
        </w:rPr>
        <w:t>t</w:t>
      </w:r>
      <w:r w:rsidRPr="00CE010D">
        <w:t>e</w:t>
      </w:r>
      <w:r w:rsidRPr="00CE010D">
        <w:rPr>
          <w:spacing w:val="-1"/>
        </w:rPr>
        <w:t xml:space="preserve"> </w:t>
      </w:r>
      <w:r w:rsidRPr="00CE010D">
        <w:rPr>
          <w:spacing w:val="2"/>
        </w:rPr>
        <w:t>t</w:t>
      </w:r>
      <w:r w:rsidRPr="00CE010D">
        <w:t>o</w:t>
      </w:r>
      <w:r w:rsidRPr="00CE010D">
        <w:rPr>
          <w:spacing w:val="6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3"/>
        </w:rPr>
        <w:t>u</w:t>
      </w:r>
      <w:r w:rsidRPr="00CE010D">
        <w:rPr>
          <w:spacing w:val="4"/>
        </w:rPr>
        <w:t>st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5"/>
        </w:rPr>
        <w:t>er</w:t>
      </w:r>
      <w:r w:rsidRPr="00CE010D">
        <w:t>s</w:t>
      </w:r>
      <w:r w:rsidRPr="00CE010D">
        <w:rPr>
          <w:spacing w:val="17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2"/>
        </w:rPr>
        <w:t>l</w:t>
      </w:r>
      <w:r w:rsidRPr="00CE010D">
        <w:rPr>
          <w:spacing w:val="5"/>
        </w:rPr>
        <w:t>e</w:t>
      </w:r>
      <w:r w:rsidRPr="00CE010D">
        <w:rPr>
          <w:spacing w:val="3"/>
        </w:rPr>
        <w:t>a</w:t>
      </w:r>
      <w:r w:rsidRPr="00CE010D">
        <w:rPr>
          <w:spacing w:val="5"/>
        </w:rPr>
        <w:t>r</w:t>
      </w:r>
      <w:r w:rsidRPr="00CE010D">
        <w:rPr>
          <w:spacing w:val="4"/>
        </w:rPr>
        <w:t>l</w:t>
      </w:r>
      <w:r w:rsidRPr="00CE010D">
        <w:t>y</w:t>
      </w:r>
      <w:r w:rsidRPr="00CE010D">
        <w:rPr>
          <w:spacing w:val="1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 xml:space="preserve">d </w:t>
      </w:r>
      <w:r w:rsidRPr="00CE010D">
        <w:rPr>
          <w:spacing w:val="6"/>
        </w:rPr>
        <w:t>p</w:t>
      </w:r>
      <w:r w:rsidRPr="00CE010D">
        <w:rPr>
          <w:spacing w:val="3"/>
        </w:rPr>
        <w:t>o</w:t>
      </w:r>
      <w:r w:rsidRPr="00CE010D">
        <w:rPr>
          <w:spacing w:val="4"/>
        </w:rPr>
        <w:t>lit</w:t>
      </w:r>
      <w:r w:rsidRPr="00CE010D">
        <w:rPr>
          <w:spacing w:val="5"/>
        </w:rPr>
        <w:t>e</w:t>
      </w:r>
      <w:r w:rsidRPr="00CE010D">
        <w:rPr>
          <w:spacing w:val="4"/>
        </w:rPr>
        <w:t>l</w:t>
      </w:r>
      <w:r w:rsidRPr="00CE010D">
        <w:rPr>
          <w:spacing w:val="1"/>
        </w:rPr>
        <w:t>y</w:t>
      </w:r>
      <w:r w:rsidRPr="00CE010D">
        <w:t>.</w:t>
      </w:r>
      <w:r w:rsidRPr="00CE010D">
        <w:rPr>
          <w:spacing w:val="3"/>
        </w:rPr>
        <w:t xml:space="preserve"> </w:t>
      </w:r>
      <w:r w:rsidRPr="00CE010D">
        <w:rPr>
          <w:spacing w:val="2"/>
        </w:rPr>
        <w:t>O</w:t>
      </w:r>
      <w:r w:rsidRPr="00CE010D">
        <w:rPr>
          <w:spacing w:val="5"/>
        </w:rPr>
        <w:t>r</w:t>
      </w:r>
      <w:r w:rsidRPr="00CE010D">
        <w:rPr>
          <w:spacing w:val="3"/>
        </w:rPr>
        <w:t>g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rPr>
          <w:spacing w:val="4"/>
        </w:rPr>
        <w:t>is</w:t>
      </w:r>
      <w:r w:rsidRPr="00CE010D">
        <w:rPr>
          <w:spacing w:val="3"/>
        </w:rPr>
        <w:t>e</w:t>
      </w:r>
      <w:r w:rsidRPr="00CE010D">
        <w:t>d</w:t>
      </w:r>
      <w:r w:rsidRPr="00CE010D">
        <w:rPr>
          <w:spacing w:val="3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8"/>
        </w:rPr>
        <w:t xml:space="preserve"> </w:t>
      </w:r>
      <w:r w:rsidRPr="00CE010D">
        <w:t>w</w:t>
      </w:r>
      <w:r w:rsidRPr="00CE010D">
        <w:rPr>
          <w:spacing w:val="5"/>
        </w:rPr>
        <w:t>i</w:t>
      </w:r>
      <w:r w:rsidRPr="00CE010D">
        <w:rPr>
          <w:spacing w:val="4"/>
        </w:rPr>
        <w:t>lli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2"/>
        </w:rPr>
        <w:t xml:space="preserve"> </w:t>
      </w:r>
      <w:r w:rsidRPr="00CE010D">
        <w:rPr>
          <w:spacing w:val="4"/>
        </w:rPr>
        <w:t>t</w:t>
      </w:r>
      <w:r w:rsidRPr="00CE010D">
        <w:t>o</w:t>
      </w:r>
      <w:r w:rsidRPr="00CE010D">
        <w:rPr>
          <w:spacing w:val="6"/>
        </w:rPr>
        <w:t xml:space="preserve"> </w:t>
      </w:r>
      <w:r w:rsidRPr="00CE010D">
        <w:rPr>
          <w:spacing w:val="5"/>
        </w:rPr>
        <w:t>ac</w:t>
      </w:r>
      <w:r w:rsidRPr="00CE010D">
        <w:rPr>
          <w:spacing w:val="3"/>
        </w:rPr>
        <w:t>c</w:t>
      </w:r>
      <w:r w:rsidRPr="00CE010D">
        <w:rPr>
          <w:spacing w:val="5"/>
        </w:rPr>
        <w:t>e</w:t>
      </w:r>
      <w:r w:rsidRPr="00CE010D">
        <w:rPr>
          <w:spacing w:val="6"/>
        </w:rPr>
        <w:t>p</w:t>
      </w:r>
      <w:r w:rsidRPr="00CE010D">
        <w:t>t</w:t>
      </w:r>
      <w:r w:rsidRPr="00CE010D">
        <w:rPr>
          <w:spacing w:val="2"/>
        </w:rPr>
        <w:t xml:space="preserve"> </w:t>
      </w:r>
      <w:r w:rsidRPr="00CE010D">
        <w:rPr>
          <w:spacing w:val="3"/>
        </w:rPr>
        <w:t>r</w:t>
      </w:r>
      <w:r w:rsidRPr="00CE010D">
        <w:rPr>
          <w:spacing w:val="5"/>
        </w:rPr>
        <w:t>e</w:t>
      </w:r>
      <w:r w:rsidRPr="00CE010D">
        <w:rPr>
          <w:spacing w:val="4"/>
        </w:rPr>
        <w:t>s</w:t>
      </w:r>
      <w:r w:rsidRPr="00CE010D">
        <w:rPr>
          <w:spacing w:val="3"/>
        </w:rPr>
        <w:t>p</w:t>
      </w:r>
      <w:r w:rsidRPr="00CE010D">
        <w:rPr>
          <w:spacing w:val="6"/>
        </w:rPr>
        <w:t>o</w:t>
      </w:r>
      <w:r w:rsidRPr="00CE010D">
        <w:rPr>
          <w:spacing w:val="3"/>
        </w:rPr>
        <w:t>n</w:t>
      </w:r>
      <w:r w:rsidRPr="00CE010D">
        <w:rPr>
          <w:spacing w:val="4"/>
        </w:rPr>
        <w:t>si</w:t>
      </w:r>
      <w:r w:rsidRPr="00CE010D">
        <w:rPr>
          <w:spacing w:val="3"/>
        </w:rPr>
        <w:t>b</w:t>
      </w:r>
      <w:r w:rsidRPr="00CE010D">
        <w:rPr>
          <w:spacing w:val="4"/>
        </w:rPr>
        <w:t>ilit</w:t>
      </w:r>
      <w:r w:rsidRPr="00CE010D">
        <w:t>y</w:t>
      </w:r>
      <w:r w:rsidRPr="00CE010D">
        <w:rPr>
          <w:spacing w:val="-5"/>
        </w:rPr>
        <w:t xml:space="preserve"> </w:t>
      </w:r>
      <w:r w:rsidRPr="00CE010D">
        <w:rPr>
          <w:spacing w:val="4"/>
        </w:rPr>
        <w:t>i</w:t>
      </w:r>
      <w:r w:rsidRPr="00CE010D">
        <w:t>n</w:t>
      </w:r>
      <w:r w:rsidRPr="00CE010D">
        <w:rPr>
          <w:spacing w:val="6"/>
        </w:rPr>
        <w:t xml:space="preserve"> </w:t>
      </w:r>
      <w:r w:rsidRPr="00CE010D">
        <w:rPr>
          <w:spacing w:val="1"/>
        </w:rPr>
        <w:t>m</w:t>
      </w:r>
      <w:r w:rsidRPr="00CE010D">
        <w:rPr>
          <w:spacing w:val="5"/>
        </w:rPr>
        <w:t>ee</w:t>
      </w:r>
      <w:r w:rsidRPr="00CE010D">
        <w:rPr>
          <w:spacing w:val="4"/>
        </w:rPr>
        <w:t>ti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2"/>
        </w:rPr>
        <w:t xml:space="preserve"> </w:t>
      </w:r>
      <w:r w:rsidRPr="00CE010D">
        <w:rPr>
          <w:spacing w:val="6"/>
        </w:rPr>
        <w:t>d</w:t>
      </w:r>
      <w:r w:rsidRPr="00CE010D">
        <w:rPr>
          <w:spacing w:val="5"/>
        </w:rPr>
        <w:t>e</w:t>
      </w:r>
      <w:r w:rsidRPr="00CE010D">
        <w:rPr>
          <w:spacing w:val="3"/>
        </w:rPr>
        <w:t>a</w:t>
      </w:r>
      <w:r w:rsidRPr="00CE010D">
        <w:rPr>
          <w:spacing w:val="6"/>
        </w:rPr>
        <w:t>d</w:t>
      </w:r>
      <w:r w:rsidRPr="00CE010D">
        <w:rPr>
          <w:spacing w:val="4"/>
        </w:rPr>
        <w:t>li</w:t>
      </w:r>
      <w:r w:rsidRPr="00CE010D">
        <w:rPr>
          <w:spacing w:val="3"/>
        </w:rPr>
        <w:t>n</w:t>
      </w:r>
      <w:r w:rsidRPr="00CE010D">
        <w:rPr>
          <w:spacing w:val="5"/>
        </w:rPr>
        <w:t>e</w:t>
      </w:r>
      <w:r w:rsidRPr="00CE010D">
        <w:t xml:space="preserve">s </w:t>
      </w:r>
      <w:r w:rsidRPr="00CE010D">
        <w:rPr>
          <w:spacing w:val="6"/>
        </w:rPr>
        <w:t>p</w:t>
      </w:r>
      <w:r w:rsidRPr="00CE010D">
        <w:rPr>
          <w:spacing w:val="3"/>
        </w:rPr>
        <w:t>r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6"/>
        </w:rPr>
        <w:t>p</w:t>
      </w:r>
      <w:r w:rsidRPr="00CE010D">
        <w:rPr>
          <w:spacing w:val="4"/>
        </w:rPr>
        <w:t>tl</w:t>
      </w:r>
      <w:r w:rsidRPr="00CE010D">
        <w:rPr>
          <w:spacing w:val="1"/>
        </w:rPr>
        <w:t>y</w:t>
      </w:r>
      <w:r w:rsidRPr="00CE010D">
        <w:t>.</w:t>
      </w:r>
      <w:r w:rsidRPr="00CE010D">
        <w:rPr>
          <w:spacing w:val="2"/>
        </w:rPr>
        <w:t xml:space="preserve"> A</w:t>
      </w:r>
      <w:r w:rsidRPr="00CE010D">
        <w:rPr>
          <w:spacing w:val="6"/>
        </w:rPr>
        <w:t>b</w:t>
      </w:r>
      <w:r w:rsidRPr="00CE010D">
        <w:rPr>
          <w:spacing w:val="4"/>
        </w:rPr>
        <w:t>l</w:t>
      </w:r>
      <w:r w:rsidRPr="00CE010D">
        <w:t>e</w:t>
      </w:r>
      <w:r w:rsidRPr="00CE010D">
        <w:rPr>
          <w:spacing w:val="6"/>
        </w:rPr>
        <w:t xml:space="preserve"> </w:t>
      </w:r>
      <w:r w:rsidRPr="00CE010D">
        <w:rPr>
          <w:spacing w:val="2"/>
        </w:rPr>
        <w:t>t</w:t>
      </w:r>
      <w:r w:rsidRPr="00CE010D">
        <w:t>o</w:t>
      </w:r>
      <w:r w:rsidRPr="00CE010D">
        <w:rPr>
          <w:spacing w:val="9"/>
        </w:rPr>
        <w:t xml:space="preserve"> </w:t>
      </w:r>
      <w:r w:rsidRPr="00CE010D">
        <w:t>w</w:t>
      </w:r>
      <w:r w:rsidRPr="00CE010D">
        <w:rPr>
          <w:spacing w:val="6"/>
        </w:rPr>
        <w:t>o</w:t>
      </w:r>
      <w:r w:rsidRPr="00CE010D">
        <w:rPr>
          <w:spacing w:val="5"/>
        </w:rPr>
        <w:t>r</w:t>
      </w:r>
      <w:r w:rsidRPr="00CE010D">
        <w:t>k</w:t>
      </w:r>
      <w:r w:rsidRPr="00CE010D">
        <w:rPr>
          <w:spacing w:val="4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3"/>
        </w:rPr>
        <w:t>u</w:t>
      </w:r>
      <w:r w:rsidRPr="00CE010D">
        <w:rPr>
          <w:spacing w:val="2"/>
        </w:rPr>
        <w:t>t</w:t>
      </w:r>
      <w:r w:rsidRPr="00CE010D">
        <w:rPr>
          <w:spacing w:val="3"/>
        </w:rPr>
        <w:t>on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6"/>
        </w:rPr>
        <w:t>o</w:t>
      </w:r>
      <w:r w:rsidRPr="00CE010D">
        <w:rPr>
          <w:spacing w:val="3"/>
        </w:rPr>
        <w:t>u</w:t>
      </w:r>
      <w:r w:rsidRPr="00CE010D">
        <w:rPr>
          <w:spacing w:val="4"/>
        </w:rPr>
        <w:t>s</w:t>
      </w:r>
      <w:r w:rsidRPr="00CE010D">
        <w:rPr>
          <w:spacing w:val="7"/>
        </w:rPr>
        <w:t>l</w:t>
      </w:r>
      <w:r w:rsidRPr="00CE010D">
        <w:t>y</w:t>
      </w:r>
      <w:r w:rsidRPr="00CE010D">
        <w:rPr>
          <w:spacing w:val="-5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d</w:t>
      </w:r>
      <w:r w:rsidRPr="00CE010D">
        <w:rPr>
          <w:spacing w:val="8"/>
        </w:rPr>
        <w:t xml:space="preserve"> </w:t>
      </w:r>
      <w:r w:rsidRPr="00CE010D">
        <w:rPr>
          <w:spacing w:val="1"/>
        </w:rPr>
        <w:t>m</w:t>
      </w:r>
      <w:r w:rsidRPr="00CE010D">
        <w:rPr>
          <w:spacing w:val="5"/>
        </w:rPr>
        <w:t>ee</w:t>
      </w:r>
      <w:r w:rsidRPr="00CE010D">
        <w:t>t</w:t>
      </w:r>
      <w:r w:rsidRPr="00CE010D">
        <w:rPr>
          <w:spacing w:val="5"/>
        </w:rPr>
        <w:t xml:space="preserve"> </w:t>
      </w:r>
      <w:r w:rsidRPr="00CE010D">
        <w:rPr>
          <w:spacing w:val="6"/>
        </w:rPr>
        <w:t>d</w:t>
      </w:r>
      <w:r w:rsidRPr="00CE010D">
        <w:rPr>
          <w:spacing w:val="3"/>
        </w:rPr>
        <w:t>e</w:t>
      </w:r>
      <w:r w:rsidRPr="00CE010D">
        <w:rPr>
          <w:spacing w:val="5"/>
        </w:rPr>
        <w:t>a</w:t>
      </w:r>
      <w:r w:rsidRPr="00CE010D">
        <w:rPr>
          <w:spacing w:val="3"/>
        </w:rPr>
        <w:t>d</w:t>
      </w:r>
      <w:r w:rsidRPr="00CE010D">
        <w:rPr>
          <w:spacing w:val="4"/>
        </w:rPr>
        <w:t>li</w:t>
      </w:r>
      <w:r w:rsidRPr="00CE010D">
        <w:rPr>
          <w:spacing w:val="3"/>
        </w:rPr>
        <w:t>ne</w:t>
      </w:r>
      <w:r w:rsidRPr="00CE010D">
        <w:t>s</w:t>
      </w:r>
      <w:r w:rsidRPr="00CE010D">
        <w:rPr>
          <w:spacing w:val="1"/>
        </w:rPr>
        <w:t xml:space="preserve"> </w:t>
      </w:r>
      <w:r w:rsidRPr="00CE010D">
        <w:rPr>
          <w:spacing w:val="4"/>
        </w:rPr>
        <w:t>t</w:t>
      </w:r>
      <w:r w:rsidRPr="00CE010D">
        <w:rPr>
          <w:spacing w:val="3"/>
        </w:rPr>
        <w:t>h</w:t>
      </w:r>
      <w:r w:rsidRPr="00CE010D">
        <w:rPr>
          <w:spacing w:val="5"/>
        </w:rPr>
        <w:t>r</w:t>
      </w:r>
      <w:r w:rsidRPr="00CE010D">
        <w:rPr>
          <w:spacing w:val="6"/>
        </w:rPr>
        <w:t>o</w:t>
      </w:r>
      <w:r w:rsidRPr="00CE010D">
        <w:rPr>
          <w:spacing w:val="3"/>
        </w:rPr>
        <w:t>ugh</w:t>
      </w:r>
      <w:r w:rsidRPr="00CE010D">
        <w:rPr>
          <w:spacing w:val="6"/>
        </w:rPr>
        <w:t>o</w:t>
      </w:r>
      <w:r w:rsidRPr="00CE010D">
        <w:rPr>
          <w:spacing w:val="3"/>
        </w:rPr>
        <w:t>u</w:t>
      </w:r>
      <w:r w:rsidRPr="00CE010D">
        <w:t>t</w:t>
      </w:r>
      <w:r w:rsidRPr="00CE010D">
        <w:rPr>
          <w:spacing w:val="-2"/>
        </w:rPr>
        <w:t xml:space="preserve"> </w:t>
      </w:r>
      <w:r w:rsidRPr="00CE010D">
        <w:rPr>
          <w:spacing w:val="4"/>
        </w:rPr>
        <w:t>t</w:t>
      </w:r>
      <w:r w:rsidRPr="00CE010D">
        <w:rPr>
          <w:spacing w:val="3"/>
        </w:rPr>
        <w:t>h</w:t>
      </w:r>
      <w:r w:rsidRPr="00CE010D">
        <w:t>e</w:t>
      </w:r>
      <w:r w:rsidRPr="00CE010D">
        <w:rPr>
          <w:spacing w:val="6"/>
        </w:rPr>
        <w:t xml:space="preserve"> d</w:t>
      </w:r>
      <w:r w:rsidRPr="00CE010D">
        <w:rPr>
          <w:spacing w:val="5"/>
        </w:rPr>
        <w:t>a</w:t>
      </w:r>
      <w:r w:rsidRPr="00CE010D">
        <w:t xml:space="preserve">y </w:t>
      </w:r>
      <w:r w:rsidRPr="00CE010D">
        <w:rPr>
          <w:spacing w:val="5"/>
        </w:rPr>
        <w:t>(c</w:t>
      </w:r>
      <w:r w:rsidRPr="00CE010D">
        <w:rPr>
          <w:spacing w:val="3"/>
        </w:rPr>
        <w:t>he</w:t>
      </w:r>
      <w:r w:rsidRPr="00CE010D">
        <w:rPr>
          <w:spacing w:val="6"/>
        </w:rPr>
        <w:t>q</w:t>
      </w:r>
      <w:r w:rsidRPr="00CE010D">
        <w:rPr>
          <w:spacing w:val="3"/>
        </w:rPr>
        <w:t>u</w:t>
      </w:r>
      <w:r w:rsidRPr="00CE010D">
        <w:t>e</w:t>
      </w:r>
      <w:r w:rsidRPr="00CE010D">
        <w:rPr>
          <w:spacing w:val="2"/>
        </w:rPr>
        <w:t xml:space="preserve"> </w:t>
      </w:r>
      <w:r w:rsidRPr="00CE010D">
        <w:rPr>
          <w:spacing w:val="5"/>
        </w:rPr>
        <w:t>r</w:t>
      </w:r>
      <w:r w:rsidRPr="00CE010D">
        <w:rPr>
          <w:spacing w:val="3"/>
        </w:rPr>
        <w:t>un</w:t>
      </w:r>
      <w:r w:rsidRPr="00CE010D">
        <w:t>s</w:t>
      </w:r>
      <w:r w:rsidRPr="00CE010D">
        <w:rPr>
          <w:spacing w:val="6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4"/>
        </w:rPr>
        <w:t>t</w:t>
      </w:r>
      <w:r w:rsidRPr="00CE010D">
        <w:rPr>
          <w:spacing w:val="3"/>
        </w:rPr>
        <w:t>c</w:t>
      </w:r>
      <w:r w:rsidRPr="00CE010D">
        <w:t>)</w:t>
      </w:r>
      <w:r w:rsidRPr="00CE010D">
        <w:rPr>
          <w:spacing w:val="5"/>
        </w:rPr>
        <w:t xml:space="preserve"> a</w:t>
      </w:r>
      <w:r w:rsidRPr="00CE010D">
        <w:rPr>
          <w:spacing w:val="3"/>
        </w:rPr>
        <w:t>n</w:t>
      </w:r>
      <w:r w:rsidRPr="00CE010D">
        <w:t>d</w:t>
      </w:r>
      <w:r w:rsidRPr="00CE010D">
        <w:rPr>
          <w:spacing w:val="5"/>
        </w:rPr>
        <w:t xml:space="preserve"> </w:t>
      </w:r>
      <w:r w:rsidRPr="00CE010D">
        <w:rPr>
          <w:spacing w:val="3"/>
        </w:rPr>
        <w:t>h</w:t>
      </w:r>
      <w:r w:rsidRPr="00CE010D">
        <w:rPr>
          <w:spacing w:val="5"/>
        </w:rPr>
        <w:t>a</w:t>
      </w:r>
      <w:r w:rsidRPr="00CE010D">
        <w:rPr>
          <w:spacing w:val="3"/>
        </w:rPr>
        <w:t>v</w:t>
      </w:r>
      <w:r w:rsidRPr="00CE010D">
        <w:t>e</w:t>
      </w:r>
      <w:r w:rsidRPr="00CE010D">
        <w:rPr>
          <w:spacing w:val="6"/>
        </w:rPr>
        <w:t xml:space="preserve"> </w:t>
      </w:r>
      <w:r w:rsidRPr="00CE010D">
        <w:t>a</w:t>
      </w:r>
      <w:r w:rsidRPr="00CE010D">
        <w:rPr>
          <w:spacing w:val="4"/>
        </w:rPr>
        <w:t xml:space="preserve"> </w:t>
      </w:r>
      <w:r w:rsidRPr="00CE010D">
        <w:rPr>
          <w:spacing w:val="6"/>
        </w:rPr>
        <w:t>p</w:t>
      </w:r>
      <w:r w:rsidRPr="00CE010D">
        <w:rPr>
          <w:spacing w:val="3"/>
        </w:rPr>
        <w:t>r</w:t>
      </w:r>
      <w:r w:rsidRPr="00CE010D">
        <w:rPr>
          <w:spacing w:val="6"/>
        </w:rPr>
        <w:t>o</w:t>
      </w:r>
      <w:r w:rsidRPr="00CE010D">
        <w:rPr>
          <w:spacing w:val="3"/>
        </w:rPr>
        <w:t>v</w:t>
      </w:r>
      <w:r w:rsidRPr="00CE010D">
        <w:rPr>
          <w:spacing w:val="5"/>
        </w:rPr>
        <w:t>e</w:t>
      </w:r>
      <w:r w:rsidRPr="00CE010D">
        <w:t>n</w:t>
      </w:r>
      <w:r w:rsidRPr="00CE010D">
        <w:rPr>
          <w:spacing w:val="2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6"/>
        </w:rPr>
        <w:t>b</w:t>
      </w:r>
      <w:r w:rsidRPr="00CE010D">
        <w:rPr>
          <w:spacing w:val="4"/>
        </w:rPr>
        <w:t>i</w:t>
      </w:r>
      <w:r w:rsidRPr="00CE010D">
        <w:rPr>
          <w:spacing w:val="2"/>
        </w:rPr>
        <w:t>l</w:t>
      </w:r>
      <w:r w:rsidRPr="00CE010D">
        <w:rPr>
          <w:spacing w:val="4"/>
        </w:rPr>
        <w:t>it</w:t>
      </w:r>
      <w:r w:rsidRPr="00CE010D">
        <w:t>y</w:t>
      </w:r>
      <w:r w:rsidRPr="00CE010D">
        <w:rPr>
          <w:spacing w:val="1"/>
        </w:rPr>
        <w:t xml:space="preserve"> </w:t>
      </w:r>
      <w:r w:rsidRPr="00CE010D">
        <w:rPr>
          <w:spacing w:val="4"/>
        </w:rPr>
        <w:t>t</w:t>
      </w:r>
      <w:r w:rsidRPr="00CE010D">
        <w:t>o</w:t>
      </w:r>
      <w:r w:rsidRPr="00CE010D">
        <w:rPr>
          <w:spacing w:val="9"/>
        </w:rPr>
        <w:t xml:space="preserve"> </w:t>
      </w:r>
      <w:r w:rsidRPr="00CE010D">
        <w:rPr>
          <w:spacing w:val="2"/>
        </w:rPr>
        <w:t>s</w:t>
      </w:r>
      <w:r w:rsidRPr="00CE010D">
        <w:rPr>
          <w:spacing w:val="5"/>
        </w:rPr>
        <w:t>e</w:t>
      </w:r>
      <w:r w:rsidRPr="00CE010D">
        <w:rPr>
          <w:spacing w:val="4"/>
        </w:rPr>
        <w:t>l</w:t>
      </w:r>
      <w:r w:rsidRPr="00CE010D">
        <w:t>l</w:t>
      </w:r>
      <w:r w:rsidRPr="00CE010D">
        <w:rPr>
          <w:spacing w:val="4"/>
        </w:rPr>
        <w:t xml:space="preserve"> t</w:t>
      </w:r>
      <w:r w:rsidRPr="00CE010D">
        <w:rPr>
          <w:spacing w:val="3"/>
        </w:rPr>
        <w:t>h</w:t>
      </w:r>
      <w:r w:rsidRPr="00CE010D">
        <w:t>e</w:t>
      </w:r>
      <w:r w:rsidRPr="00CE010D">
        <w:rPr>
          <w:spacing w:val="6"/>
        </w:rPr>
        <w:t xml:space="preserve"> B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rPr>
          <w:spacing w:val="3"/>
        </w:rPr>
        <w:t>k</w:t>
      </w:r>
      <w:r w:rsidRPr="00CE010D">
        <w:rPr>
          <w:spacing w:val="2"/>
        </w:rPr>
        <w:t>'</w:t>
      </w:r>
      <w:r w:rsidRPr="00CE010D">
        <w:t>s</w:t>
      </w:r>
      <w:r w:rsidRPr="00CE010D">
        <w:rPr>
          <w:spacing w:val="4"/>
        </w:rPr>
        <w:t xml:space="preserve"> </w:t>
      </w:r>
      <w:r w:rsidRPr="00CE010D">
        <w:rPr>
          <w:spacing w:val="6"/>
        </w:rPr>
        <w:t>p</w:t>
      </w:r>
      <w:r w:rsidRPr="00CE010D">
        <w:rPr>
          <w:spacing w:val="5"/>
        </w:rPr>
        <w:t>r</w:t>
      </w:r>
      <w:r w:rsidRPr="00CE010D">
        <w:rPr>
          <w:spacing w:val="3"/>
        </w:rPr>
        <w:t>o</w:t>
      </w:r>
      <w:r w:rsidRPr="00CE010D">
        <w:rPr>
          <w:spacing w:val="6"/>
        </w:rPr>
        <w:t>d</w:t>
      </w:r>
      <w:r w:rsidRPr="00CE010D">
        <w:rPr>
          <w:spacing w:val="3"/>
        </w:rPr>
        <w:t>u</w:t>
      </w:r>
      <w:r w:rsidRPr="00CE010D">
        <w:rPr>
          <w:spacing w:val="5"/>
        </w:rPr>
        <w:t>c</w:t>
      </w:r>
      <w:r w:rsidRPr="00CE010D">
        <w:rPr>
          <w:spacing w:val="4"/>
        </w:rPr>
        <w:t>t</w:t>
      </w:r>
      <w:r w:rsidRPr="00CE010D">
        <w:t xml:space="preserve">s 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d</w:t>
      </w:r>
      <w:r w:rsidRPr="00CE010D">
        <w:rPr>
          <w:spacing w:val="5"/>
        </w:rPr>
        <w:t xml:space="preserve"> </w:t>
      </w:r>
      <w:r w:rsidRPr="00CE010D">
        <w:rPr>
          <w:spacing w:val="1"/>
        </w:rPr>
        <w:t>m</w:t>
      </w:r>
      <w:r w:rsidRPr="00CE010D">
        <w:rPr>
          <w:spacing w:val="5"/>
        </w:rPr>
        <w:t>ee</w:t>
      </w:r>
      <w:r w:rsidRPr="00CE010D">
        <w:t xml:space="preserve">t </w:t>
      </w:r>
      <w:r w:rsidRPr="00CE010D">
        <w:rPr>
          <w:spacing w:val="2"/>
        </w:rPr>
        <w:t>w</w:t>
      </w:r>
      <w:r w:rsidRPr="00CE010D">
        <w:rPr>
          <w:spacing w:val="5"/>
        </w:rPr>
        <w:t>ee</w:t>
      </w:r>
      <w:r w:rsidRPr="00CE010D">
        <w:rPr>
          <w:spacing w:val="3"/>
        </w:rPr>
        <w:t>k</w:t>
      </w:r>
      <w:r w:rsidRPr="00CE010D">
        <w:rPr>
          <w:spacing w:val="7"/>
        </w:rPr>
        <w:t>l</w:t>
      </w:r>
      <w:r w:rsidRPr="00CE010D">
        <w:t xml:space="preserve">y </w:t>
      </w:r>
      <w:r w:rsidRPr="00CE010D">
        <w:rPr>
          <w:spacing w:val="4"/>
        </w:rPr>
        <w:t>t</w:t>
      </w:r>
      <w:r w:rsidRPr="00CE010D">
        <w:rPr>
          <w:spacing w:val="5"/>
        </w:rPr>
        <w:t>a</w:t>
      </w:r>
      <w:r w:rsidRPr="00CE010D">
        <w:rPr>
          <w:spacing w:val="8"/>
        </w:rPr>
        <w:t>r</w:t>
      </w:r>
      <w:r w:rsidRPr="00CE010D">
        <w:rPr>
          <w:spacing w:val="3"/>
        </w:rPr>
        <w:t>g</w:t>
      </w:r>
      <w:r w:rsidRPr="00CE010D">
        <w:rPr>
          <w:spacing w:val="5"/>
        </w:rPr>
        <w:t>e</w:t>
      </w:r>
      <w:r w:rsidRPr="00CE010D">
        <w:rPr>
          <w:spacing w:val="4"/>
        </w:rPr>
        <w:t>t</w:t>
      </w:r>
      <w:r w:rsidRPr="00CE010D">
        <w:t>s</w:t>
      </w:r>
      <w:r w:rsidRPr="00CE010D">
        <w:rPr>
          <w:spacing w:val="2"/>
        </w:rPr>
        <w:t xml:space="preserve"> </w:t>
      </w:r>
      <w:r w:rsidRPr="00CE010D">
        <w:rPr>
          <w:spacing w:val="4"/>
        </w:rPr>
        <w:t>t</w:t>
      </w:r>
      <w:r w:rsidRPr="00CE010D">
        <w:rPr>
          <w:spacing w:val="3"/>
        </w:rPr>
        <w:t>h</w:t>
      </w:r>
      <w:r w:rsidRPr="00CE010D">
        <w:rPr>
          <w:spacing w:val="5"/>
        </w:rPr>
        <w:t>a</w:t>
      </w:r>
      <w:r w:rsidRPr="00CE010D">
        <w:t>t</w:t>
      </w:r>
      <w:r w:rsidRPr="00CE010D">
        <w:rPr>
          <w:spacing w:val="4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3"/>
        </w:rPr>
        <w:t>r</w:t>
      </w:r>
      <w:r w:rsidRPr="00CE010D">
        <w:t>e</w:t>
      </w:r>
      <w:r w:rsidRPr="00CE010D">
        <w:rPr>
          <w:spacing w:val="8"/>
        </w:rPr>
        <w:t xml:space="preserve"> </w:t>
      </w:r>
      <w:r w:rsidRPr="00CE010D">
        <w:rPr>
          <w:spacing w:val="4"/>
        </w:rPr>
        <w:t>s</w:t>
      </w:r>
      <w:r w:rsidRPr="00CE010D">
        <w:rPr>
          <w:spacing w:val="3"/>
        </w:rPr>
        <w:t>e</w:t>
      </w:r>
      <w:r w:rsidRPr="00CE010D">
        <w:t>t</w:t>
      </w:r>
      <w:r w:rsidRPr="00CE010D">
        <w:rPr>
          <w:spacing w:val="5"/>
        </w:rPr>
        <w:t xml:space="preserve"> </w:t>
      </w:r>
      <w:r w:rsidRPr="00CE010D">
        <w:rPr>
          <w:spacing w:val="6"/>
        </w:rPr>
        <w:t>b</w:t>
      </w:r>
      <w:r w:rsidRPr="00CE010D">
        <w:t>y</w:t>
      </w:r>
      <w:r w:rsidRPr="00CE010D">
        <w:rPr>
          <w:spacing w:val="6"/>
        </w:rPr>
        <w:t xml:space="preserve"> </w:t>
      </w:r>
      <w:r w:rsidRPr="00CE010D">
        <w:rPr>
          <w:spacing w:val="1"/>
        </w:rPr>
        <w:t>m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rPr>
          <w:spacing w:val="5"/>
        </w:rPr>
        <w:t>a</w:t>
      </w:r>
      <w:r w:rsidRPr="00CE010D">
        <w:rPr>
          <w:spacing w:val="3"/>
        </w:rPr>
        <w:t>g</w:t>
      </w:r>
      <w:r w:rsidRPr="00CE010D">
        <w:rPr>
          <w:spacing w:val="5"/>
        </w:rPr>
        <w:t>er</w:t>
      </w:r>
      <w:r w:rsidRPr="00CE010D">
        <w:rPr>
          <w:spacing w:val="4"/>
        </w:rPr>
        <w:t>s</w:t>
      </w:r>
      <w:r w:rsidRPr="00CE010D">
        <w:t>.</w:t>
      </w:r>
    </w:p>
    <w:p w14:paraId="3F67B339" w14:textId="77777777" w:rsidR="00133EF2" w:rsidRPr="00CE010D" w:rsidRDefault="00CE010D">
      <w:pPr>
        <w:spacing w:before="77" w:line="270" w:lineRule="auto"/>
        <w:ind w:right="837"/>
      </w:pPr>
      <w:r w:rsidRPr="00CE010D">
        <w:rPr>
          <w:spacing w:val="5"/>
        </w:rPr>
        <w:t>Kare</w:t>
      </w:r>
      <w:r w:rsidRPr="00CE010D">
        <w:t>n</w:t>
      </w:r>
      <w:r w:rsidRPr="00CE010D">
        <w:rPr>
          <w:spacing w:val="1"/>
        </w:rPr>
        <w:t xml:space="preserve"> </w:t>
      </w:r>
      <w:r w:rsidRPr="00CE010D">
        <w:rPr>
          <w:spacing w:val="4"/>
        </w:rPr>
        <w:t>i</w:t>
      </w:r>
      <w:r w:rsidRPr="00CE010D">
        <w:t>s</w:t>
      </w:r>
      <w:r w:rsidRPr="00CE010D">
        <w:rPr>
          <w:spacing w:val="6"/>
        </w:rPr>
        <w:t xml:space="preserve"> </w:t>
      </w:r>
      <w:r w:rsidRPr="00CE010D">
        <w:rPr>
          <w:spacing w:val="7"/>
        </w:rPr>
        <w:t>c</w:t>
      </w:r>
      <w:r w:rsidRPr="00CE010D">
        <w:rPr>
          <w:spacing w:val="3"/>
        </w:rPr>
        <w:t>u</w:t>
      </w:r>
      <w:r w:rsidRPr="00CE010D">
        <w:rPr>
          <w:spacing w:val="5"/>
        </w:rPr>
        <w:t>r</w:t>
      </w:r>
      <w:r w:rsidRPr="00CE010D">
        <w:rPr>
          <w:spacing w:val="3"/>
        </w:rPr>
        <w:t>r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4"/>
        </w:rPr>
        <w:t>tl</w:t>
      </w:r>
      <w:r w:rsidRPr="00CE010D">
        <w:t>y</w:t>
      </w:r>
      <w:r w:rsidRPr="00CE010D">
        <w:rPr>
          <w:spacing w:val="-1"/>
        </w:rPr>
        <w:t xml:space="preserve"> </w:t>
      </w:r>
      <w:r w:rsidRPr="00CE010D">
        <w:rPr>
          <w:spacing w:val="4"/>
        </w:rPr>
        <w:t>l</w:t>
      </w:r>
      <w:r w:rsidRPr="00CE010D">
        <w:rPr>
          <w:spacing w:val="6"/>
        </w:rPr>
        <w:t>oo</w:t>
      </w:r>
      <w:r w:rsidRPr="00CE010D">
        <w:rPr>
          <w:spacing w:val="3"/>
        </w:rPr>
        <w:t>k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2"/>
        </w:rPr>
        <w:t xml:space="preserve"> </w:t>
      </w:r>
      <w:r w:rsidRPr="00CE010D">
        <w:rPr>
          <w:spacing w:val="3"/>
        </w:rPr>
        <w:t>fo</w:t>
      </w:r>
      <w:r w:rsidRPr="00CE010D">
        <w:t>r</w:t>
      </w:r>
      <w:r w:rsidRPr="00CE010D">
        <w:rPr>
          <w:spacing w:val="8"/>
        </w:rPr>
        <w:t xml:space="preserve"> </w:t>
      </w:r>
      <w:r w:rsidRPr="00CE010D">
        <w:t>a</w:t>
      </w:r>
      <w:r w:rsidRPr="00CE010D">
        <w:rPr>
          <w:spacing w:val="4"/>
        </w:rPr>
        <w:t xml:space="preserve"> </w:t>
      </w:r>
      <w:r w:rsidRPr="00CE010D">
        <w:rPr>
          <w:spacing w:val="6"/>
        </w:rPr>
        <w:t>B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k</w:t>
      </w:r>
      <w:r w:rsidRPr="00CE010D">
        <w:rPr>
          <w:spacing w:val="4"/>
        </w:rPr>
        <w:t xml:space="preserve"> C</w:t>
      </w:r>
      <w:r w:rsidRPr="00CE010D">
        <w:rPr>
          <w:spacing w:val="5"/>
        </w:rPr>
        <w:t>a</w:t>
      </w:r>
      <w:r w:rsidRPr="00CE010D">
        <w:rPr>
          <w:spacing w:val="4"/>
        </w:rPr>
        <w:t>s</w:t>
      </w:r>
      <w:r w:rsidRPr="00CE010D">
        <w:rPr>
          <w:spacing w:val="3"/>
        </w:rPr>
        <w:t>h</w:t>
      </w:r>
      <w:r w:rsidRPr="00CE010D">
        <w:rPr>
          <w:spacing w:val="4"/>
        </w:rPr>
        <w:t>i</w:t>
      </w:r>
      <w:r w:rsidRPr="00CE010D">
        <w:rPr>
          <w:spacing w:val="3"/>
        </w:rPr>
        <w:t>e</w:t>
      </w:r>
      <w:r w:rsidRPr="00CE010D">
        <w:t>r</w:t>
      </w:r>
      <w:r w:rsidRPr="00CE010D">
        <w:rPr>
          <w:spacing w:val="2"/>
        </w:rPr>
        <w:t xml:space="preserve"> </w:t>
      </w:r>
      <w:r w:rsidRPr="00CE010D">
        <w:rPr>
          <w:spacing w:val="6"/>
        </w:rPr>
        <w:t>po</w:t>
      </w:r>
      <w:r w:rsidRPr="00CE010D">
        <w:rPr>
          <w:spacing w:val="2"/>
        </w:rPr>
        <w:t>s</w:t>
      </w:r>
      <w:r w:rsidRPr="00CE010D">
        <w:rPr>
          <w:spacing w:val="4"/>
        </w:rPr>
        <w:t>it</w:t>
      </w:r>
      <w:r w:rsidRPr="00CE010D">
        <w:rPr>
          <w:spacing w:val="2"/>
        </w:rPr>
        <w:t>i</w:t>
      </w:r>
      <w:r w:rsidRPr="00CE010D">
        <w:rPr>
          <w:spacing w:val="6"/>
        </w:rPr>
        <w:t>o</w:t>
      </w:r>
      <w:r w:rsidRPr="00CE010D">
        <w:t>n</w:t>
      </w:r>
      <w:r w:rsidRPr="00CE010D">
        <w:rPr>
          <w:spacing w:val="2"/>
        </w:rPr>
        <w:t xml:space="preserve"> </w:t>
      </w:r>
      <w:r w:rsidRPr="00CE010D">
        <w:t>w</w:t>
      </w:r>
      <w:r w:rsidRPr="00CE010D">
        <w:rPr>
          <w:spacing w:val="5"/>
        </w:rPr>
        <w:t>i</w:t>
      </w:r>
      <w:r w:rsidRPr="00CE010D">
        <w:rPr>
          <w:spacing w:val="7"/>
        </w:rPr>
        <w:t>t</w:t>
      </w:r>
      <w:r w:rsidRPr="00CE010D">
        <w:t>h</w:t>
      </w:r>
      <w:r w:rsidRPr="00CE010D">
        <w:rPr>
          <w:spacing w:val="4"/>
        </w:rPr>
        <w:t xml:space="preserve"> </w:t>
      </w:r>
      <w:r w:rsidRPr="00CE010D">
        <w:t>a</w:t>
      </w:r>
      <w:r w:rsidRPr="00CE010D">
        <w:rPr>
          <w:spacing w:val="9"/>
        </w:rPr>
        <w:t xml:space="preserve"> </w:t>
      </w:r>
      <w:r w:rsidRPr="00CE010D">
        <w:rPr>
          <w:spacing w:val="4"/>
        </w:rPr>
        <w:t>s</w:t>
      </w:r>
      <w:r w:rsidRPr="00CE010D">
        <w:rPr>
          <w:spacing w:val="3"/>
        </w:rPr>
        <w:t>u</w:t>
      </w:r>
      <w:r w:rsidRPr="00CE010D">
        <w:rPr>
          <w:spacing w:val="4"/>
        </w:rPr>
        <w:t>it</w:t>
      </w:r>
      <w:r w:rsidRPr="00CE010D">
        <w:rPr>
          <w:spacing w:val="3"/>
        </w:rPr>
        <w:t>a</w:t>
      </w:r>
      <w:r w:rsidRPr="00CE010D">
        <w:rPr>
          <w:spacing w:val="6"/>
        </w:rPr>
        <w:t>b</w:t>
      </w:r>
      <w:r w:rsidRPr="00CE010D">
        <w:rPr>
          <w:spacing w:val="4"/>
        </w:rPr>
        <w:t>l</w:t>
      </w:r>
      <w:r w:rsidRPr="00CE010D">
        <w:t>e</w:t>
      </w:r>
      <w:r w:rsidRPr="00CE010D">
        <w:rPr>
          <w:spacing w:val="2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t xml:space="preserve">d </w:t>
      </w:r>
      <w:r w:rsidRPr="00CE010D">
        <w:rPr>
          <w:spacing w:val="5"/>
        </w:rPr>
        <w:t>re</w:t>
      </w:r>
      <w:r w:rsidRPr="00CE010D">
        <w:rPr>
          <w:spacing w:val="4"/>
        </w:rPr>
        <w:t>s</w:t>
      </w:r>
      <w:r w:rsidRPr="00CE010D">
        <w:rPr>
          <w:spacing w:val="3"/>
        </w:rPr>
        <w:t>p</w:t>
      </w:r>
      <w:r w:rsidRPr="00CE010D">
        <w:rPr>
          <w:spacing w:val="6"/>
        </w:rPr>
        <w:t>o</w:t>
      </w:r>
      <w:r w:rsidRPr="00CE010D">
        <w:rPr>
          <w:spacing w:val="3"/>
        </w:rPr>
        <w:t>n</w:t>
      </w:r>
      <w:r w:rsidRPr="00CE010D">
        <w:rPr>
          <w:spacing w:val="4"/>
        </w:rPr>
        <w:t>s</w:t>
      </w:r>
      <w:r w:rsidRPr="00CE010D">
        <w:rPr>
          <w:spacing w:val="2"/>
        </w:rPr>
        <w:t>i</w:t>
      </w:r>
      <w:r w:rsidRPr="00CE010D">
        <w:rPr>
          <w:spacing w:val="6"/>
        </w:rPr>
        <w:t>b</w:t>
      </w:r>
      <w:r w:rsidRPr="00CE010D">
        <w:rPr>
          <w:spacing w:val="4"/>
        </w:rPr>
        <w:t>l</w:t>
      </w:r>
      <w:r w:rsidRPr="00CE010D">
        <w:t>e</w:t>
      </w:r>
      <w:r w:rsidRPr="00CE010D">
        <w:rPr>
          <w:spacing w:val="-1"/>
        </w:rPr>
        <w:t xml:space="preserve"> </w:t>
      </w:r>
      <w:r w:rsidRPr="00CE010D">
        <w:rPr>
          <w:spacing w:val="3"/>
        </w:rPr>
        <w:t>b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k</w:t>
      </w:r>
      <w:r w:rsidRPr="00CE010D">
        <w:rPr>
          <w:spacing w:val="4"/>
        </w:rPr>
        <w:t xml:space="preserve"> </w:t>
      </w:r>
      <w:r w:rsidRPr="00CE010D">
        <w:rPr>
          <w:spacing w:val="3"/>
        </w:rPr>
        <w:t>o</w:t>
      </w:r>
      <w:r w:rsidRPr="00CE010D">
        <w:t>r</w:t>
      </w:r>
      <w:r w:rsidRPr="00CE010D">
        <w:rPr>
          <w:spacing w:val="8"/>
        </w:rPr>
        <w:t xml:space="preserve"> </w:t>
      </w:r>
      <w:r w:rsidRPr="00CE010D">
        <w:rPr>
          <w:spacing w:val="3"/>
        </w:rPr>
        <w:t>f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rPr>
          <w:spacing w:val="5"/>
        </w:rPr>
        <w:t>c</w:t>
      </w:r>
      <w:r w:rsidRPr="00CE010D">
        <w:rPr>
          <w:spacing w:val="4"/>
        </w:rPr>
        <w:t>i</w:t>
      </w:r>
      <w:r w:rsidRPr="00CE010D">
        <w:rPr>
          <w:spacing w:val="3"/>
        </w:rPr>
        <w:t>a</w:t>
      </w:r>
      <w:r w:rsidRPr="00CE010D">
        <w:t xml:space="preserve">l </w:t>
      </w:r>
      <w:r w:rsidRPr="00CE010D">
        <w:rPr>
          <w:spacing w:val="3"/>
        </w:rPr>
        <w:t>c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6"/>
        </w:rPr>
        <w:t>p</w:t>
      </w:r>
      <w:r w:rsidRPr="00CE010D">
        <w:rPr>
          <w:spacing w:val="5"/>
        </w:rPr>
        <w:t>a</w:t>
      </w:r>
      <w:r w:rsidRPr="00CE010D">
        <w:rPr>
          <w:spacing w:val="6"/>
        </w:rPr>
        <w:t>n</w:t>
      </w:r>
      <w:r w:rsidRPr="00CE010D">
        <w:rPr>
          <w:spacing w:val="1"/>
        </w:rPr>
        <w:t>y</w:t>
      </w:r>
      <w:r w:rsidRPr="00CE010D">
        <w:t>.</w:t>
      </w:r>
    </w:p>
    <w:p w14:paraId="08537391" w14:textId="77777777" w:rsidR="00133EF2" w:rsidRPr="00CE010D" w:rsidRDefault="00133EF2">
      <w:pPr>
        <w:spacing w:before="8" w:line="100" w:lineRule="exact"/>
        <w:rPr>
          <w:sz w:val="11"/>
          <w:szCs w:val="11"/>
        </w:rPr>
      </w:pPr>
    </w:p>
    <w:p w14:paraId="04853DB3" w14:textId="77777777" w:rsidR="00133EF2" w:rsidRPr="00CE010D" w:rsidRDefault="00133EF2">
      <w:pPr>
        <w:spacing w:line="200" w:lineRule="exact"/>
      </w:pPr>
    </w:p>
    <w:p w14:paraId="069C9C1A" w14:textId="77777777" w:rsidR="00133EF2" w:rsidRPr="00CE010D" w:rsidRDefault="00CE010D">
      <w:pPr>
        <w:rPr>
          <w:sz w:val="22"/>
          <w:szCs w:val="22"/>
        </w:rPr>
      </w:pPr>
      <w:r w:rsidRPr="00CE010D">
        <w:rPr>
          <w:spacing w:val="7"/>
          <w:sz w:val="22"/>
          <w:szCs w:val="22"/>
        </w:rPr>
        <w:t>W</w:t>
      </w:r>
      <w:r w:rsidRPr="00CE010D">
        <w:rPr>
          <w:spacing w:val="6"/>
          <w:sz w:val="22"/>
          <w:szCs w:val="22"/>
        </w:rPr>
        <w:t>OR</w:t>
      </w:r>
      <w:r w:rsidRPr="00CE010D">
        <w:rPr>
          <w:sz w:val="22"/>
          <w:szCs w:val="22"/>
        </w:rPr>
        <w:t>K</w:t>
      </w:r>
      <w:r w:rsidRPr="00CE010D">
        <w:rPr>
          <w:spacing w:val="16"/>
          <w:sz w:val="22"/>
          <w:szCs w:val="22"/>
        </w:rPr>
        <w:t xml:space="preserve"> </w:t>
      </w:r>
      <w:r w:rsidRPr="00CE010D">
        <w:rPr>
          <w:spacing w:val="6"/>
          <w:sz w:val="22"/>
          <w:szCs w:val="22"/>
        </w:rPr>
        <w:t>E</w:t>
      </w:r>
      <w:r w:rsidRPr="00CE010D">
        <w:rPr>
          <w:spacing w:val="8"/>
          <w:sz w:val="22"/>
          <w:szCs w:val="22"/>
        </w:rPr>
        <w:t>X</w:t>
      </w:r>
      <w:r w:rsidRPr="00CE010D">
        <w:rPr>
          <w:spacing w:val="7"/>
          <w:sz w:val="22"/>
          <w:szCs w:val="22"/>
        </w:rPr>
        <w:t>P</w:t>
      </w:r>
      <w:r w:rsidRPr="00CE010D">
        <w:rPr>
          <w:spacing w:val="9"/>
          <w:sz w:val="22"/>
          <w:szCs w:val="22"/>
        </w:rPr>
        <w:t>ER</w:t>
      </w:r>
      <w:r w:rsidRPr="00CE010D">
        <w:rPr>
          <w:spacing w:val="6"/>
          <w:sz w:val="22"/>
          <w:szCs w:val="22"/>
        </w:rPr>
        <w:t>IE</w:t>
      </w:r>
      <w:r w:rsidRPr="00CE010D">
        <w:rPr>
          <w:spacing w:val="8"/>
          <w:sz w:val="22"/>
          <w:szCs w:val="22"/>
        </w:rPr>
        <w:t>N</w:t>
      </w:r>
      <w:r w:rsidRPr="00CE010D">
        <w:rPr>
          <w:spacing w:val="6"/>
          <w:sz w:val="22"/>
          <w:szCs w:val="22"/>
        </w:rPr>
        <w:t>C</w:t>
      </w:r>
      <w:r w:rsidRPr="00CE010D">
        <w:rPr>
          <w:sz w:val="22"/>
          <w:szCs w:val="22"/>
        </w:rPr>
        <w:t>E</w:t>
      </w:r>
    </w:p>
    <w:p w14:paraId="411D3B08" w14:textId="77777777" w:rsidR="00133EF2" w:rsidRPr="00CE010D" w:rsidRDefault="00133EF2">
      <w:pPr>
        <w:spacing w:before="7" w:line="280" w:lineRule="exact"/>
        <w:rPr>
          <w:sz w:val="28"/>
          <w:szCs w:val="28"/>
        </w:rPr>
      </w:pPr>
    </w:p>
    <w:p w14:paraId="196E747B" w14:textId="77777777" w:rsidR="00133EF2" w:rsidRPr="00CE010D" w:rsidRDefault="00CE010D">
      <w:r w:rsidRPr="00CE010D">
        <w:rPr>
          <w:b/>
          <w:i/>
          <w:spacing w:val="1"/>
        </w:rPr>
        <w:t>C</w:t>
      </w:r>
      <w:r w:rsidRPr="00CE010D">
        <w:rPr>
          <w:b/>
          <w:i/>
          <w:spacing w:val="3"/>
        </w:rPr>
        <w:t>ove</w:t>
      </w:r>
      <w:r w:rsidRPr="00CE010D">
        <w:rPr>
          <w:b/>
          <w:i/>
          <w:spacing w:val="2"/>
        </w:rPr>
        <w:t>ntr</w:t>
      </w:r>
      <w:r w:rsidRPr="00CE010D">
        <w:rPr>
          <w:b/>
          <w:i/>
        </w:rPr>
        <w:t xml:space="preserve">y </w:t>
      </w:r>
      <w:r w:rsidRPr="00CE010D">
        <w:rPr>
          <w:b/>
          <w:i/>
          <w:spacing w:val="1"/>
        </w:rPr>
        <w:t>F</w:t>
      </w:r>
      <w:r w:rsidRPr="00CE010D">
        <w:rPr>
          <w:b/>
          <w:i/>
          <w:spacing w:val="2"/>
        </w:rPr>
        <w:t>irs</w:t>
      </w:r>
      <w:r w:rsidRPr="00CE010D">
        <w:rPr>
          <w:b/>
          <w:i/>
        </w:rPr>
        <w:t>t</w:t>
      </w:r>
      <w:r w:rsidRPr="00CE010D">
        <w:rPr>
          <w:b/>
          <w:i/>
          <w:spacing w:val="1"/>
        </w:rPr>
        <w:t xml:space="preserve"> </w:t>
      </w:r>
      <w:r w:rsidRPr="00CE010D">
        <w:rPr>
          <w:b/>
          <w:i/>
          <w:spacing w:val="3"/>
        </w:rPr>
        <w:t>b</w:t>
      </w:r>
      <w:r w:rsidRPr="00CE010D">
        <w:rPr>
          <w:b/>
          <w:i/>
          <w:spacing w:val="3"/>
        </w:rPr>
        <w:t>a</w:t>
      </w:r>
      <w:r w:rsidRPr="00CE010D">
        <w:rPr>
          <w:b/>
          <w:i/>
          <w:spacing w:val="2"/>
        </w:rPr>
        <w:t>n</w:t>
      </w:r>
      <w:r w:rsidRPr="00CE010D">
        <w:rPr>
          <w:b/>
          <w:i/>
        </w:rPr>
        <w:t xml:space="preserve">k </w:t>
      </w:r>
      <w:r w:rsidRPr="00CE010D">
        <w:rPr>
          <w:b/>
          <w:i/>
          <w:spacing w:val="5"/>
        </w:rPr>
        <w:t xml:space="preserve"> </w:t>
      </w:r>
      <w:r w:rsidRPr="00CE010D">
        <w:rPr>
          <w:b/>
          <w:i/>
        </w:rPr>
        <w:t>–</w:t>
      </w:r>
      <w:r w:rsidRPr="00CE010D">
        <w:rPr>
          <w:b/>
          <w:i/>
          <w:spacing w:val="3"/>
        </w:rPr>
        <w:t xml:space="preserve"> </w:t>
      </w:r>
      <w:r w:rsidRPr="00CE010D">
        <w:rPr>
          <w:b/>
          <w:i/>
          <w:spacing w:val="1"/>
        </w:rPr>
        <w:t>C</w:t>
      </w:r>
      <w:r w:rsidRPr="00CE010D">
        <w:rPr>
          <w:b/>
          <w:i/>
          <w:spacing w:val="3"/>
        </w:rPr>
        <w:t>ov</w:t>
      </w:r>
      <w:r w:rsidRPr="00CE010D">
        <w:rPr>
          <w:b/>
          <w:i/>
        </w:rPr>
        <w:t>e</w:t>
      </w:r>
      <w:r w:rsidRPr="00CE010D">
        <w:rPr>
          <w:b/>
          <w:i/>
          <w:spacing w:val="2"/>
        </w:rPr>
        <w:t>ntr</w:t>
      </w:r>
      <w:r w:rsidRPr="00CE010D">
        <w:rPr>
          <w:b/>
          <w:i/>
        </w:rPr>
        <w:t>y</w:t>
      </w:r>
    </w:p>
    <w:p w14:paraId="3D774C9B" w14:textId="77777777" w:rsidR="00133EF2" w:rsidRPr="00CE010D" w:rsidRDefault="00CE010D">
      <w:pPr>
        <w:spacing w:line="240" w:lineRule="exact"/>
      </w:pPr>
      <w:r w:rsidRPr="00CE010D">
        <w:rPr>
          <w:spacing w:val="1"/>
          <w:sz w:val="22"/>
          <w:szCs w:val="22"/>
        </w:rPr>
        <w:t>BAN</w:t>
      </w:r>
      <w:r w:rsidRPr="00CE010D">
        <w:rPr>
          <w:sz w:val="22"/>
          <w:szCs w:val="22"/>
        </w:rPr>
        <w:t>K</w:t>
      </w:r>
      <w:r w:rsidRPr="00CE010D">
        <w:rPr>
          <w:spacing w:val="6"/>
          <w:sz w:val="22"/>
          <w:szCs w:val="22"/>
        </w:rPr>
        <w:t xml:space="preserve"> </w:t>
      </w:r>
      <w:r w:rsidRPr="00CE010D">
        <w:rPr>
          <w:spacing w:val="1"/>
          <w:sz w:val="22"/>
          <w:szCs w:val="22"/>
        </w:rPr>
        <w:t>CA</w:t>
      </w:r>
      <w:r w:rsidRPr="00CE010D">
        <w:rPr>
          <w:spacing w:val="2"/>
          <w:sz w:val="22"/>
          <w:szCs w:val="22"/>
        </w:rPr>
        <w:t>S</w:t>
      </w:r>
      <w:r w:rsidRPr="00CE010D">
        <w:rPr>
          <w:spacing w:val="1"/>
          <w:sz w:val="22"/>
          <w:szCs w:val="22"/>
        </w:rPr>
        <w:t>H</w:t>
      </w:r>
      <w:r w:rsidRPr="00CE010D">
        <w:rPr>
          <w:spacing w:val="-2"/>
          <w:sz w:val="22"/>
          <w:szCs w:val="22"/>
        </w:rPr>
        <w:t>I</w:t>
      </w:r>
      <w:r w:rsidRPr="00CE010D">
        <w:rPr>
          <w:spacing w:val="2"/>
          <w:sz w:val="22"/>
          <w:szCs w:val="22"/>
        </w:rPr>
        <w:t>E</w:t>
      </w:r>
      <w:r w:rsidRPr="00CE010D">
        <w:rPr>
          <w:sz w:val="22"/>
          <w:szCs w:val="22"/>
        </w:rPr>
        <w:t xml:space="preserve">R        </w:t>
      </w:r>
      <w:r w:rsidRPr="00CE010D">
        <w:rPr>
          <w:spacing w:val="30"/>
          <w:sz w:val="22"/>
          <w:szCs w:val="22"/>
        </w:rPr>
        <w:t xml:space="preserve"> </w:t>
      </w:r>
      <w:r w:rsidRPr="00CE010D">
        <w:rPr>
          <w:spacing w:val="4"/>
        </w:rPr>
        <w:t>J</w:t>
      </w:r>
      <w:r w:rsidRPr="00CE010D">
        <w:rPr>
          <w:spacing w:val="1"/>
        </w:rPr>
        <w:t>un</w:t>
      </w:r>
      <w:r w:rsidRPr="00CE010D">
        <w:t>e</w:t>
      </w:r>
      <w:r w:rsidRPr="00CE010D">
        <w:rPr>
          <w:spacing w:val="2"/>
        </w:rPr>
        <w:t xml:space="preserve"> </w:t>
      </w:r>
      <w:r w:rsidRPr="00CE010D">
        <w:rPr>
          <w:spacing w:val="4"/>
        </w:rPr>
        <w:t>2</w:t>
      </w:r>
      <w:r w:rsidRPr="00CE010D">
        <w:rPr>
          <w:spacing w:val="1"/>
        </w:rPr>
        <w:t>0</w:t>
      </w:r>
      <w:r w:rsidRPr="00CE010D">
        <w:rPr>
          <w:spacing w:val="4"/>
        </w:rPr>
        <w:t>0</w:t>
      </w:r>
      <w:r w:rsidRPr="00CE010D">
        <w:t>8 -</w:t>
      </w:r>
      <w:r w:rsidRPr="00CE010D">
        <w:rPr>
          <w:spacing w:val="3"/>
        </w:rPr>
        <w:t xml:space="preserve"> </w:t>
      </w:r>
      <w:r w:rsidRPr="00CE010D">
        <w:rPr>
          <w:spacing w:val="2"/>
        </w:rPr>
        <w:t>P</w:t>
      </w:r>
      <w:r w:rsidRPr="00CE010D">
        <w:rPr>
          <w:spacing w:val="3"/>
        </w:rPr>
        <w:t>re</w:t>
      </w:r>
      <w:r w:rsidRPr="00CE010D">
        <w:rPr>
          <w:spacing w:val="2"/>
        </w:rPr>
        <w:t>s</w:t>
      </w:r>
      <w:r w:rsidRPr="00CE010D">
        <w:rPr>
          <w:spacing w:val="3"/>
        </w:rPr>
        <w:t>e</w:t>
      </w:r>
      <w:r w:rsidRPr="00CE010D">
        <w:rPr>
          <w:spacing w:val="1"/>
        </w:rPr>
        <w:t>n</w:t>
      </w:r>
      <w:r w:rsidRPr="00CE010D">
        <w:t>t</w:t>
      </w:r>
    </w:p>
    <w:p w14:paraId="24C29972" w14:textId="77777777" w:rsidR="00133EF2" w:rsidRPr="00CE010D" w:rsidRDefault="00133EF2">
      <w:pPr>
        <w:spacing w:before="11" w:line="220" w:lineRule="exact"/>
        <w:rPr>
          <w:sz w:val="22"/>
          <w:szCs w:val="22"/>
        </w:rPr>
      </w:pPr>
    </w:p>
    <w:p w14:paraId="58857AA9" w14:textId="77777777" w:rsidR="00133EF2" w:rsidRPr="00CE010D" w:rsidRDefault="00CE010D">
      <w:pPr>
        <w:spacing w:line="271" w:lineRule="auto"/>
        <w:ind w:right="69"/>
      </w:pPr>
      <w:r w:rsidRPr="00CE010D">
        <w:rPr>
          <w:spacing w:val="4"/>
        </w:rPr>
        <w:t>R</w:t>
      </w:r>
      <w:r w:rsidRPr="00CE010D">
        <w:rPr>
          <w:spacing w:val="5"/>
        </w:rPr>
        <w:t>ece</w:t>
      </w:r>
      <w:r w:rsidRPr="00CE010D">
        <w:rPr>
          <w:spacing w:val="4"/>
        </w:rPr>
        <w:t>i</w:t>
      </w:r>
      <w:r w:rsidRPr="00CE010D">
        <w:rPr>
          <w:spacing w:val="3"/>
        </w:rPr>
        <w:t>v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 &amp;</w:t>
      </w:r>
      <w:r w:rsidRPr="00CE010D">
        <w:rPr>
          <w:spacing w:val="6"/>
        </w:rPr>
        <w:t xml:space="preserve"> </w:t>
      </w:r>
      <w:r w:rsidRPr="00CE010D">
        <w:rPr>
          <w:spacing w:val="3"/>
        </w:rPr>
        <w:t>pr</w:t>
      </w:r>
      <w:r w:rsidRPr="00CE010D">
        <w:rPr>
          <w:spacing w:val="6"/>
        </w:rPr>
        <w:t>o</w:t>
      </w:r>
      <w:r w:rsidRPr="00CE010D">
        <w:rPr>
          <w:spacing w:val="8"/>
        </w:rPr>
        <w:t>c</w:t>
      </w:r>
      <w:r w:rsidRPr="00CE010D">
        <w:rPr>
          <w:spacing w:val="5"/>
        </w:rPr>
        <w:t>e</w:t>
      </w:r>
      <w:r w:rsidRPr="00CE010D">
        <w:rPr>
          <w:spacing w:val="4"/>
        </w:rPr>
        <w:t>ssi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1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4"/>
        </w:rPr>
        <w:t>l</w:t>
      </w:r>
      <w:r w:rsidRPr="00CE010D">
        <w:t>l</w:t>
      </w:r>
      <w:r w:rsidRPr="00CE010D">
        <w:rPr>
          <w:spacing w:val="7"/>
        </w:rPr>
        <w:t xml:space="preserve"> </w:t>
      </w:r>
      <w:r w:rsidRPr="00CE010D">
        <w:rPr>
          <w:spacing w:val="2"/>
        </w:rPr>
        <w:t>i</w:t>
      </w:r>
      <w:r w:rsidRPr="00CE010D">
        <w:rPr>
          <w:spacing w:val="3"/>
        </w:rPr>
        <w:t>n</w:t>
      </w:r>
      <w:r w:rsidRPr="00CE010D">
        <w:rPr>
          <w:spacing w:val="5"/>
        </w:rPr>
        <w:t>c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 xml:space="preserve">g </w:t>
      </w:r>
      <w:r w:rsidRPr="00CE010D">
        <w:rPr>
          <w:spacing w:val="6"/>
        </w:rPr>
        <w:t>p</w:t>
      </w:r>
      <w:r w:rsidRPr="00CE010D">
        <w:rPr>
          <w:spacing w:val="5"/>
        </w:rPr>
        <w:t>a</w:t>
      </w:r>
      <w:r w:rsidRPr="00CE010D">
        <w:rPr>
          <w:spacing w:val="3"/>
        </w:rPr>
        <w:t>y</w:t>
      </w:r>
      <w:r w:rsidRPr="00CE010D">
        <w:rPr>
          <w:spacing w:val="1"/>
        </w:rPr>
        <w:t>m</w:t>
      </w:r>
      <w:r w:rsidRPr="00CE010D">
        <w:rPr>
          <w:spacing w:val="7"/>
        </w:rPr>
        <w:t>e</w:t>
      </w:r>
      <w:r w:rsidRPr="00CE010D">
        <w:rPr>
          <w:spacing w:val="3"/>
        </w:rPr>
        <w:t>n</w:t>
      </w:r>
      <w:r w:rsidRPr="00CE010D">
        <w:rPr>
          <w:spacing w:val="4"/>
        </w:rPr>
        <w:t>ts</w:t>
      </w:r>
      <w:r w:rsidRPr="00CE010D">
        <w:t>;</w:t>
      </w:r>
      <w:r w:rsidRPr="00CE010D">
        <w:rPr>
          <w:spacing w:val="1"/>
        </w:rPr>
        <w:t xml:space="preserve"> </w:t>
      </w:r>
      <w:r w:rsidRPr="00CE010D">
        <w:rPr>
          <w:spacing w:val="6"/>
        </w:rPr>
        <w:t>W</w:t>
      </w:r>
      <w:r w:rsidRPr="00CE010D">
        <w:rPr>
          <w:spacing w:val="2"/>
        </w:rPr>
        <w:t>i</w:t>
      </w:r>
      <w:r w:rsidRPr="00CE010D">
        <w:rPr>
          <w:spacing w:val="5"/>
        </w:rPr>
        <w:t>r</w:t>
      </w:r>
      <w:r w:rsidRPr="00CE010D">
        <w:t>e</w:t>
      </w:r>
      <w:r w:rsidRPr="00CE010D">
        <w:rPr>
          <w:spacing w:val="4"/>
        </w:rPr>
        <w:t xml:space="preserve"> t</w:t>
      </w:r>
      <w:r w:rsidRPr="00CE010D">
        <w:rPr>
          <w:spacing w:val="3"/>
        </w:rPr>
        <w:t>ran</w:t>
      </w:r>
      <w:r w:rsidRPr="00CE010D">
        <w:rPr>
          <w:spacing w:val="4"/>
        </w:rPr>
        <w:t>s</w:t>
      </w:r>
      <w:r w:rsidRPr="00CE010D">
        <w:rPr>
          <w:spacing w:val="3"/>
        </w:rPr>
        <w:t>f</w:t>
      </w:r>
      <w:r w:rsidRPr="00CE010D">
        <w:rPr>
          <w:spacing w:val="5"/>
        </w:rPr>
        <w:t>er</w:t>
      </w:r>
      <w:r w:rsidRPr="00CE010D">
        <w:rPr>
          <w:spacing w:val="4"/>
        </w:rPr>
        <w:t>s</w:t>
      </w:r>
      <w:r w:rsidRPr="00CE010D">
        <w:t>,</w:t>
      </w:r>
      <w:r w:rsidRPr="00CE010D">
        <w:rPr>
          <w:spacing w:val="3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3"/>
        </w:rPr>
        <w:t>he</w:t>
      </w:r>
      <w:r w:rsidRPr="00CE010D">
        <w:rPr>
          <w:spacing w:val="6"/>
        </w:rPr>
        <w:t>q</w:t>
      </w:r>
      <w:r w:rsidRPr="00CE010D">
        <w:rPr>
          <w:spacing w:val="3"/>
        </w:rPr>
        <w:t>u</w:t>
      </w:r>
      <w:r w:rsidRPr="00CE010D">
        <w:rPr>
          <w:spacing w:val="5"/>
        </w:rPr>
        <w:t>e</w:t>
      </w:r>
      <w:r w:rsidRPr="00CE010D">
        <w:t>s</w:t>
      </w:r>
      <w:r w:rsidRPr="00CE010D">
        <w:rPr>
          <w:spacing w:val="1"/>
        </w:rPr>
        <w:t xml:space="preserve"> </w:t>
      </w:r>
      <w:r w:rsidRPr="00CE010D">
        <w:rPr>
          <w:spacing w:val="5"/>
        </w:rPr>
        <w:t>(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rPr>
          <w:spacing w:val="5"/>
        </w:rPr>
        <w:t>c</w:t>
      </w:r>
      <w:r w:rsidRPr="00CE010D">
        <w:rPr>
          <w:spacing w:val="4"/>
        </w:rPr>
        <w:t>l</w:t>
      </w:r>
      <w:r w:rsidRPr="00CE010D">
        <w:rPr>
          <w:spacing w:val="1"/>
        </w:rPr>
        <w:t>u</w:t>
      </w:r>
      <w:r w:rsidRPr="00CE010D">
        <w:rPr>
          <w:spacing w:val="6"/>
        </w:rPr>
        <w:t>d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 xml:space="preserve">g </w:t>
      </w:r>
      <w:r w:rsidRPr="00CE010D">
        <w:rPr>
          <w:spacing w:val="3"/>
        </w:rPr>
        <w:t>f</w:t>
      </w:r>
      <w:r w:rsidRPr="00CE010D">
        <w:rPr>
          <w:spacing w:val="6"/>
        </w:rPr>
        <w:t>o</w:t>
      </w:r>
      <w:r w:rsidRPr="00CE010D">
        <w:rPr>
          <w:spacing w:val="5"/>
        </w:rPr>
        <w:t>re</w:t>
      </w:r>
      <w:r w:rsidRPr="00CE010D">
        <w:rPr>
          <w:spacing w:val="4"/>
        </w:rPr>
        <w:t>i</w:t>
      </w:r>
      <w:r w:rsidRPr="00CE010D">
        <w:rPr>
          <w:spacing w:val="3"/>
        </w:rPr>
        <w:t>g</w:t>
      </w:r>
      <w:r w:rsidRPr="00CE010D">
        <w:t xml:space="preserve">n </w:t>
      </w:r>
      <w:r w:rsidRPr="00CE010D">
        <w:rPr>
          <w:spacing w:val="5"/>
        </w:rPr>
        <w:t>c</w:t>
      </w:r>
      <w:r w:rsidRPr="00CE010D">
        <w:rPr>
          <w:spacing w:val="3"/>
        </w:rPr>
        <w:t>u</w:t>
      </w:r>
      <w:r w:rsidRPr="00CE010D">
        <w:rPr>
          <w:spacing w:val="5"/>
        </w:rPr>
        <w:t>r</w:t>
      </w:r>
      <w:r w:rsidRPr="00CE010D">
        <w:rPr>
          <w:spacing w:val="3"/>
        </w:rPr>
        <w:t>r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5"/>
        </w:rPr>
        <w:t>c</w:t>
      </w:r>
      <w:r w:rsidRPr="00CE010D">
        <w:rPr>
          <w:spacing w:val="1"/>
        </w:rPr>
        <w:t>y</w:t>
      </w:r>
      <w:r w:rsidRPr="00CE010D">
        <w:rPr>
          <w:spacing w:val="5"/>
        </w:rPr>
        <w:t>)</w:t>
      </w:r>
      <w:r w:rsidRPr="00CE010D">
        <w:t xml:space="preserve">, </w:t>
      </w:r>
      <w:r w:rsidRPr="00CE010D">
        <w:rPr>
          <w:spacing w:val="6"/>
        </w:rPr>
        <w:t>b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k</w:t>
      </w:r>
      <w:r w:rsidRPr="00CE010D">
        <w:rPr>
          <w:spacing w:val="4"/>
        </w:rPr>
        <w:t xml:space="preserve"> </w:t>
      </w:r>
      <w:r w:rsidRPr="00CE010D">
        <w:rPr>
          <w:spacing w:val="3"/>
        </w:rPr>
        <w:t>d</w:t>
      </w:r>
      <w:r w:rsidRPr="00CE010D">
        <w:rPr>
          <w:spacing w:val="5"/>
        </w:rPr>
        <w:t>ra</w:t>
      </w:r>
      <w:r w:rsidRPr="00CE010D">
        <w:rPr>
          <w:spacing w:val="3"/>
        </w:rPr>
        <w:t>f</w:t>
      </w:r>
      <w:r w:rsidRPr="00CE010D">
        <w:rPr>
          <w:spacing w:val="2"/>
        </w:rPr>
        <w:t>t</w:t>
      </w:r>
      <w:r w:rsidRPr="00CE010D">
        <w:rPr>
          <w:spacing w:val="4"/>
        </w:rPr>
        <w:t>s</w:t>
      </w:r>
      <w:r w:rsidRPr="00CE010D">
        <w:t>.</w:t>
      </w:r>
      <w:r w:rsidRPr="00CE010D">
        <w:rPr>
          <w:spacing w:val="5"/>
        </w:rPr>
        <w:t xml:space="preserve"> </w:t>
      </w:r>
      <w:r w:rsidRPr="00CE010D">
        <w:rPr>
          <w:spacing w:val="2"/>
        </w:rPr>
        <w:t>A</w:t>
      </w:r>
      <w:r w:rsidRPr="00CE010D">
        <w:rPr>
          <w:spacing w:val="4"/>
        </w:rPr>
        <w:t>ls</w:t>
      </w:r>
      <w:r w:rsidRPr="00CE010D">
        <w:t>o</w:t>
      </w:r>
      <w:r w:rsidRPr="00CE010D">
        <w:rPr>
          <w:spacing w:val="7"/>
        </w:rPr>
        <w:t xml:space="preserve"> </w:t>
      </w:r>
      <w:r w:rsidRPr="00CE010D">
        <w:rPr>
          <w:spacing w:val="3"/>
        </w:rPr>
        <w:t>h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rPr>
          <w:spacing w:val="6"/>
        </w:rPr>
        <w:t>d</w:t>
      </w:r>
      <w:r w:rsidRPr="00CE010D">
        <w:rPr>
          <w:spacing w:val="4"/>
        </w:rPr>
        <w:t>li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1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2"/>
        </w:rPr>
        <w:t>l</w:t>
      </w:r>
      <w:r w:rsidRPr="00CE010D">
        <w:t>l</w:t>
      </w:r>
      <w:r w:rsidRPr="00CE010D">
        <w:rPr>
          <w:spacing w:val="7"/>
        </w:rPr>
        <w:t xml:space="preserve"> </w:t>
      </w:r>
      <w:r w:rsidRPr="00CE010D">
        <w:rPr>
          <w:spacing w:val="4"/>
        </w:rPr>
        <w:t>C</w:t>
      </w:r>
      <w:r w:rsidRPr="00CE010D">
        <w:rPr>
          <w:spacing w:val="5"/>
        </w:rPr>
        <w:t>a</w:t>
      </w:r>
      <w:r w:rsidRPr="00CE010D">
        <w:rPr>
          <w:spacing w:val="4"/>
        </w:rPr>
        <w:t>s</w:t>
      </w:r>
      <w:r w:rsidRPr="00CE010D">
        <w:rPr>
          <w:spacing w:val="3"/>
        </w:rPr>
        <w:t>h</w:t>
      </w:r>
      <w:r w:rsidRPr="00CE010D">
        <w:rPr>
          <w:spacing w:val="4"/>
        </w:rPr>
        <w:t>i</w:t>
      </w:r>
      <w:r w:rsidRPr="00CE010D">
        <w:rPr>
          <w:spacing w:val="3"/>
        </w:rPr>
        <w:t>e</w:t>
      </w:r>
      <w:r w:rsidRPr="00CE010D">
        <w:t>r</w:t>
      </w:r>
      <w:r w:rsidRPr="00CE010D">
        <w:rPr>
          <w:spacing w:val="2"/>
        </w:rPr>
        <w:t xml:space="preserve"> </w:t>
      </w:r>
      <w:r w:rsidRPr="00CE010D">
        <w:rPr>
          <w:spacing w:val="3"/>
        </w:rPr>
        <w:t>r</w:t>
      </w:r>
      <w:r w:rsidRPr="00CE010D">
        <w:rPr>
          <w:spacing w:val="5"/>
        </w:rPr>
        <w:t>e</w:t>
      </w:r>
      <w:r w:rsidRPr="00CE010D">
        <w:rPr>
          <w:spacing w:val="4"/>
        </w:rPr>
        <w:t>l</w:t>
      </w:r>
      <w:r w:rsidRPr="00CE010D">
        <w:rPr>
          <w:spacing w:val="5"/>
        </w:rPr>
        <w:t>a</w:t>
      </w:r>
      <w:r w:rsidRPr="00CE010D">
        <w:rPr>
          <w:spacing w:val="4"/>
        </w:rPr>
        <w:t>t</w:t>
      </w:r>
      <w:r w:rsidRPr="00CE010D">
        <w:rPr>
          <w:spacing w:val="3"/>
        </w:rPr>
        <w:t>e</w:t>
      </w:r>
      <w:r w:rsidRPr="00CE010D">
        <w:t>d</w:t>
      </w:r>
      <w:r w:rsidRPr="00CE010D">
        <w:rPr>
          <w:spacing w:val="3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6"/>
        </w:rPr>
        <w:t>q</w:t>
      </w:r>
      <w:r w:rsidRPr="00CE010D">
        <w:rPr>
          <w:spacing w:val="3"/>
        </w:rPr>
        <w:t>u</w:t>
      </w:r>
      <w:r w:rsidRPr="00CE010D">
        <w:rPr>
          <w:spacing w:val="2"/>
        </w:rPr>
        <w:t>i</w:t>
      </w:r>
      <w:r w:rsidRPr="00CE010D">
        <w:rPr>
          <w:spacing w:val="5"/>
        </w:rPr>
        <w:t>r</w:t>
      </w:r>
      <w:r w:rsidRPr="00CE010D">
        <w:rPr>
          <w:spacing w:val="4"/>
        </w:rPr>
        <w:t>i</w:t>
      </w:r>
      <w:r w:rsidRPr="00CE010D">
        <w:rPr>
          <w:spacing w:val="5"/>
        </w:rPr>
        <w:t>e</w:t>
      </w:r>
      <w:r w:rsidRPr="00CE010D">
        <w:t xml:space="preserve">s </w:t>
      </w:r>
      <w:r w:rsidRPr="00CE010D">
        <w:rPr>
          <w:spacing w:val="3"/>
        </w:rPr>
        <w:t>f</w:t>
      </w:r>
      <w:r w:rsidRPr="00CE010D">
        <w:rPr>
          <w:spacing w:val="5"/>
        </w:rPr>
        <w:t>r</w:t>
      </w:r>
      <w:r w:rsidRPr="00CE010D">
        <w:rPr>
          <w:spacing w:val="6"/>
        </w:rPr>
        <w:t>o</w:t>
      </w:r>
      <w:r w:rsidRPr="00CE010D">
        <w:t xml:space="preserve">m </w:t>
      </w:r>
      <w:r w:rsidRPr="00CE010D">
        <w:rPr>
          <w:spacing w:val="5"/>
        </w:rPr>
        <w:t>c</w:t>
      </w:r>
      <w:r w:rsidRPr="00CE010D">
        <w:rPr>
          <w:spacing w:val="4"/>
        </w:rPr>
        <w:t>li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4"/>
        </w:rPr>
        <w:t>t</w:t>
      </w:r>
      <w:r w:rsidRPr="00CE010D">
        <w:t>s</w:t>
      </w:r>
      <w:r w:rsidRPr="00CE010D">
        <w:rPr>
          <w:spacing w:val="2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4"/>
        </w:rPr>
        <w:t>it</w:t>
      </w:r>
      <w:r w:rsidRPr="00CE010D">
        <w:rPr>
          <w:spacing w:val="3"/>
        </w:rPr>
        <w:t>he</w:t>
      </w:r>
      <w:r w:rsidRPr="00CE010D">
        <w:t>r</w:t>
      </w:r>
      <w:r w:rsidRPr="00CE010D">
        <w:rPr>
          <w:spacing w:val="5"/>
        </w:rPr>
        <w:t xml:space="preserve"> </w:t>
      </w:r>
      <w:r w:rsidRPr="00CE010D">
        <w:rPr>
          <w:spacing w:val="4"/>
        </w:rPr>
        <w:t>i</w:t>
      </w:r>
      <w:r w:rsidRPr="00CE010D">
        <w:t>n</w:t>
      </w:r>
      <w:r w:rsidRPr="00CE010D">
        <w:rPr>
          <w:spacing w:val="4"/>
        </w:rPr>
        <w:t xml:space="preserve"> </w:t>
      </w:r>
      <w:r w:rsidRPr="00CE010D">
        <w:rPr>
          <w:spacing w:val="6"/>
        </w:rPr>
        <w:t>p</w:t>
      </w:r>
      <w:r w:rsidRPr="00CE010D">
        <w:rPr>
          <w:spacing w:val="3"/>
        </w:rPr>
        <w:t>e</w:t>
      </w:r>
      <w:r w:rsidRPr="00CE010D">
        <w:rPr>
          <w:spacing w:val="5"/>
        </w:rPr>
        <w:t>r</w:t>
      </w:r>
      <w:r w:rsidRPr="00CE010D">
        <w:rPr>
          <w:spacing w:val="2"/>
        </w:rPr>
        <w:t>s</w:t>
      </w:r>
      <w:r w:rsidRPr="00CE010D">
        <w:rPr>
          <w:spacing w:val="6"/>
        </w:rPr>
        <w:t>o</w:t>
      </w:r>
      <w:r w:rsidRPr="00CE010D">
        <w:rPr>
          <w:spacing w:val="3"/>
        </w:rPr>
        <w:t>n</w:t>
      </w:r>
      <w:r w:rsidRPr="00CE010D">
        <w:t>,</w:t>
      </w:r>
      <w:r w:rsidRPr="00CE010D">
        <w:rPr>
          <w:spacing w:val="2"/>
        </w:rPr>
        <w:t xml:space="preserve"> </w:t>
      </w:r>
      <w:r w:rsidRPr="00CE010D">
        <w:rPr>
          <w:spacing w:val="6"/>
        </w:rPr>
        <w:t>b</w:t>
      </w:r>
      <w:r w:rsidRPr="00CE010D">
        <w:t>y</w:t>
      </w:r>
      <w:r w:rsidRPr="00CE010D">
        <w:rPr>
          <w:spacing w:val="4"/>
        </w:rPr>
        <w:t xml:space="preserve"> </w:t>
      </w:r>
      <w:r w:rsidRPr="00CE010D">
        <w:rPr>
          <w:spacing w:val="3"/>
        </w:rPr>
        <w:t>ph</w:t>
      </w:r>
      <w:r w:rsidRPr="00CE010D">
        <w:rPr>
          <w:spacing w:val="6"/>
        </w:rPr>
        <w:t>o</w:t>
      </w:r>
      <w:r w:rsidRPr="00CE010D">
        <w:rPr>
          <w:spacing w:val="3"/>
        </w:rPr>
        <w:t>n</w:t>
      </w:r>
      <w:r w:rsidRPr="00CE010D">
        <w:rPr>
          <w:spacing w:val="5"/>
        </w:rPr>
        <w:t>e</w:t>
      </w:r>
      <w:r w:rsidRPr="00CE010D">
        <w:t>,</w:t>
      </w:r>
      <w:r w:rsidRPr="00CE010D">
        <w:rPr>
          <w:spacing w:val="3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1"/>
        </w:rPr>
        <w:t>m</w:t>
      </w:r>
      <w:r w:rsidRPr="00CE010D">
        <w:rPr>
          <w:spacing w:val="5"/>
        </w:rPr>
        <w:t>a</w:t>
      </w:r>
      <w:r w:rsidRPr="00CE010D">
        <w:rPr>
          <w:spacing w:val="4"/>
        </w:rPr>
        <w:t>i</w:t>
      </w:r>
      <w:r w:rsidRPr="00CE010D">
        <w:t>l</w:t>
      </w:r>
      <w:r w:rsidRPr="00CE010D">
        <w:rPr>
          <w:spacing w:val="5"/>
        </w:rPr>
        <w:t xml:space="preserve"> </w:t>
      </w:r>
      <w:r w:rsidRPr="00CE010D">
        <w:rPr>
          <w:spacing w:val="3"/>
        </w:rPr>
        <w:t>o</w:t>
      </w:r>
      <w:r w:rsidRPr="00CE010D">
        <w:t>r</w:t>
      </w:r>
      <w:r w:rsidRPr="00CE010D">
        <w:rPr>
          <w:spacing w:val="8"/>
        </w:rPr>
        <w:t xml:space="preserve"> </w:t>
      </w:r>
      <w:r w:rsidRPr="00CE010D">
        <w:t>w</w:t>
      </w:r>
      <w:r w:rsidRPr="00CE010D">
        <w:rPr>
          <w:spacing w:val="6"/>
        </w:rPr>
        <w:t>r</w:t>
      </w:r>
      <w:r w:rsidRPr="00CE010D">
        <w:rPr>
          <w:spacing w:val="4"/>
        </w:rPr>
        <w:t>itt</w:t>
      </w:r>
      <w:r w:rsidRPr="00CE010D">
        <w:rPr>
          <w:spacing w:val="5"/>
        </w:rPr>
        <w:t>e</w:t>
      </w:r>
      <w:r w:rsidRPr="00CE010D">
        <w:t>n</w:t>
      </w:r>
      <w:r w:rsidRPr="00CE010D">
        <w:rPr>
          <w:spacing w:val="2"/>
        </w:rPr>
        <w:t xml:space="preserve"> </w:t>
      </w:r>
      <w:r w:rsidRPr="00CE010D">
        <w:rPr>
          <w:spacing w:val="3"/>
        </w:rPr>
        <w:t>c</w:t>
      </w:r>
      <w:r w:rsidRPr="00CE010D">
        <w:rPr>
          <w:spacing w:val="6"/>
        </w:rPr>
        <w:t>o</w:t>
      </w:r>
      <w:r w:rsidRPr="00CE010D">
        <w:rPr>
          <w:spacing w:val="3"/>
        </w:rPr>
        <w:t>r</w:t>
      </w:r>
      <w:r w:rsidRPr="00CE010D">
        <w:rPr>
          <w:spacing w:val="5"/>
        </w:rPr>
        <w:t>re</w:t>
      </w:r>
      <w:r w:rsidRPr="00CE010D">
        <w:rPr>
          <w:spacing w:val="2"/>
        </w:rPr>
        <w:t>s</w:t>
      </w:r>
      <w:r w:rsidRPr="00CE010D">
        <w:rPr>
          <w:spacing w:val="6"/>
        </w:rPr>
        <w:t>po</w:t>
      </w:r>
      <w:r w:rsidRPr="00CE010D">
        <w:rPr>
          <w:spacing w:val="1"/>
        </w:rPr>
        <w:t>n</w:t>
      </w:r>
      <w:r w:rsidRPr="00CE010D">
        <w:rPr>
          <w:spacing w:val="6"/>
        </w:rPr>
        <w:t>d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5"/>
        </w:rPr>
        <w:t>c</w:t>
      </w:r>
      <w:r w:rsidRPr="00CE010D">
        <w:rPr>
          <w:spacing w:val="3"/>
        </w:rPr>
        <w:t>e</w:t>
      </w:r>
      <w:r w:rsidRPr="00CE010D">
        <w:t>.</w:t>
      </w:r>
    </w:p>
    <w:p w14:paraId="13BF93D8" w14:textId="77777777" w:rsidR="00133EF2" w:rsidRPr="00CE010D" w:rsidRDefault="00133EF2">
      <w:pPr>
        <w:spacing w:before="19" w:line="240" w:lineRule="exact"/>
        <w:rPr>
          <w:sz w:val="24"/>
          <w:szCs w:val="24"/>
        </w:rPr>
      </w:pPr>
    </w:p>
    <w:p w14:paraId="37976EE8" w14:textId="77777777" w:rsidR="00133EF2" w:rsidRPr="00CE010D" w:rsidRDefault="00CE010D">
      <w:r w:rsidRPr="00CE010D">
        <w:rPr>
          <w:b/>
          <w:i/>
          <w:spacing w:val="2"/>
        </w:rPr>
        <w:t>Du</w:t>
      </w:r>
      <w:r w:rsidRPr="00CE010D">
        <w:rPr>
          <w:b/>
          <w:i/>
          <w:spacing w:val="4"/>
        </w:rPr>
        <w:t>t</w:t>
      </w:r>
      <w:r w:rsidRPr="00CE010D">
        <w:rPr>
          <w:b/>
          <w:i/>
          <w:spacing w:val="2"/>
        </w:rPr>
        <w:t>i</w:t>
      </w:r>
      <w:r w:rsidRPr="00CE010D">
        <w:rPr>
          <w:b/>
          <w:i/>
          <w:spacing w:val="5"/>
        </w:rPr>
        <w:t>e</w:t>
      </w:r>
      <w:r w:rsidRPr="00CE010D">
        <w:rPr>
          <w:b/>
          <w:i/>
          <w:spacing w:val="3"/>
        </w:rPr>
        <w:t>s</w:t>
      </w:r>
      <w:r w:rsidRPr="00CE010D">
        <w:rPr>
          <w:i/>
        </w:rPr>
        <w:t>:</w:t>
      </w:r>
    </w:p>
    <w:p w14:paraId="47867EEA" w14:textId="77777777" w:rsidR="00133EF2" w:rsidRPr="00CE010D" w:rsidRDefault="00CE010D">
      <w:pPr>
        <w:spacing w:before="31" w:line="270" w:lineRule="auto"/>
        <w:ind w:left="194" w:right="945"/>
      </w:pPr>
      <w:r w:rsidRPr="00CE010D">
        <w:rPr>
          <w:spacing w:val="5"/>
        </w:rPr>
        <w:t>O</w:t>
      </w:r>
      <w:r w:rsidRPr="00CE010D">
        <w:rPr>
          <w:spacing w:val="3"/>
        </w:rPr>
        <w:t>f</w:t>
      </w:r>
      <w:r w:rsidRPr="00CE010D">
        <w:rPr>
          <w:spacing w:val="1"/>
        </w:rPr>
        <w:t>f</w:t>
      </w:r>
      <w:r w:rsidRPr="00CE010D">
        <w:rPr>
          <w:spacing w:val="3"/>
        </w:rPr>
        <w:t>er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3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3"/>
        </w:rPr>
        <w:t>xce</w:t>
      </w:r>
      <w:r w:rsidRPr="00CE010D">
        <w:rPr>
          <w:spacing w:val="4"/>
        </w:rPr>
        <w:t>l</w:t>
      </w:r>
      <w:r w:rsidRPr="00CE010D">
        <w:rPr>
          <w:spacing w:val="2"/>
        </w:rPr>
        <w:t>l</w:t>
      </w:r>
      <w:r w:rsidRPr="00CE010D">
        <w:rPr>
          <w:spacing w:val="5"/>
        </w:rPr>
        <w:t>e</w:t>
      </w:r>
      <w:r w:rsidRPr="00CE010D">
        <w:rPr>
          <w:spacing w:val="1"/>
        </w:rPr>
        <w:t>n</w:t>
      </w:r>
      <w:r w:rsidRPr="00CE010D">
        <w:t xml:space="preserve">t </w:t>
      </w:r>
      <w:r w:rsidRPr="00CE010D">
        <w:rPr>
          <w:spacing w:val="5"/>
        </w:rPr>
        <w:t>c</w:t>
      </w:r>
      <w:r w:rsidRPr="00CE010D">
        <w:rPr>
          <w:spacing w:val="1"/>
        </w:rPr>
        <w:t>u</w:t>
      </w:r>
      <w:r w:rsidRPr="00CE010D">
        <w:rPr>
          <w:spacing w:val="4"/>
        </w:rPr>
        <w:t>s</w:t>
      </w:r>
      <w:r w:rsidRPr="00CE010D">
        <w:rPr>
          <w:spacing w:val="2"/>
        </w:rPr>
        <w:t>t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5"/>
        </w:rPr>
        <w:t>e</w:t>
      </w:r>
      <w:r w:rsidRPr="00CE010D">
        <w:t>r</w:t>
      </w:r>
      <w:r w:rsidRPr="00CE010D">
        <w:rPr>
          <w:spacing w:val="5"/>
        </w:rPr>
        <w:t xml:space="preserve"> </w:t>
      </w:r>
      <w:r w:rsidRPr="00CE010D">
        <w:rPr>
          <w:spacing w:val="2"/>
        </w:rPr>
        <w:t>s</w:t>
      </w:r>
      <w:r w:rsidRPr="00CE010D">
        <w:rPr>
          <w:spacing w:val="3"/>
        </w:rPr>
        <w:t>e</w:t>
      </w:r>
      <w:r w:rsidRPr="00CE010D">
        <w:rPr>
          <w:spacing w:val="5"/>
        </w:rPr>
        <w:t>r</w:t>
      </w:r>
      <w:r w:rsidRPr="00CE010D">
        <w:rPr>
          <w:spacing w:val="1"/>
        </w:rPr>
        <w:t>v</w:t>
      </w:r>
      <w:r w:rsidRPr="00CE010D">
        <w:rPr>
          <w:spacing w:val="4"/>
        </w:rPr>
        <w:t>i</w:t>
      </w:r>
      <w:r w:rsidRPr="00CE010D">
        <w:rPr>
          <w:spacing w:val="3"/>
        </w:rPr>
        <w:t>c</w:t>
      </w:r>
      <w:r w:rsidRPr="00CE010D">
        <w:t>e</w:t>
      </w:r>
      <w:r w:rsidRPr="00CE010D">
        <w:rPr>
          <w:spacing w:val="-1"/>
        </w:rPr>
        <w:t xml:space="preserve"> </w:t>
      </w:r>
      <w:r w:rsidRPr="00CE010D">
        <w:rPr>
          <w:spacing w:val="2"/>
        </w:rPr>
        <w:t>t</w:t>
      </w:r>
      <w:r w:rsidRPr="00CE010D">
        <w:t>o</w:t>
      </w:r>
      <w:r w:rsidRPr="00CE010D">
        <w:rPr>
          <w:spacing w:val="6"/>
        </w:rPr>
        <w:t xml:space="preserve"> </w:t>
      </w:r>
      <w:r w:rsidRPr="00CE010D">
        <w:rPr>
          <w:spacing w:val="4"/>
        </w:rPr>
        <w:t>t</w:t>
      </w:r>
      <w:r w:rsidRPr="00CE010D">
        <w:rPr>
          <w:spacing w:val="1"/>
        </w:rPr>
        <w:t>h</w:t>
      </w:r>
      <w:r w:rsidRPr="00CE010D">
        <w:t>e</w:t>
      </w:r>
      <w:r w:rsidRPr="00CE010D">
        <w:rPr>
          <w:spacing w:val="3"/>
        </w:rPr>
        <w:t xml:space="preserve"> </w:t>
      </w:r>
      <w:r w:rsidRPr="00CE010D">
        <w:rPr>
          <w:spacing w:val="6"/>
        </w:rPr>
        <w:t>B</w:t>
      </w:r>
      <w:r w:rsidRPr="00CE010D">
        <w:rPr>
          <w:spacing w:val="1"/>
        </w:rPr>
        <w:t>u</w:t>
      </w:r>
      <w:r w:rsidRPr="00CE010D">
        <w:rPr>
          <w:spacing w:val="4"/>
        </w:rPr>
        <w:t>i</w:t>
      </w:r>
      <w:r w:rsidRPr="00CE010D">
        <w:rPr>
          <w:spacing w:val="2"/>
        </w:rPr>
        <w:t>l</w:t>
      </w:r>
      <w:r w:rsidRPr="00CE010D">
        <w:rPr>
          <w:spacing w:val="3"/>
        </w:rPr>
        <w:t>d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3"/>
        </w:rPr>
        <w:t xml:space="preserve"> </w:t>
      </w:r>
      <w:r w:rsidRPr="00CE010D">
        <w:rPr>
          <w:spacing w:val="2"/>
        </w:rPr>
        <w:t>s</w:t>
      </w:r>
      <w:r w:rsidRPr="00CE010D">
        <w:rPr>
          <w:spacing w:val="6"/>
        </w:rPr>
        <w:t>o</w:t>
      </w:r>
      <w:r w:rsidRPr="00CE010D">
        <w:rPr>
          <w:spacing w:val="3"/>
        </w:rPr>
        <w:t>c</w:t>
      </w:r>
      <w:r w:rsidRPr="00CE010D">
        <w:rPr>
          <w:spacing w:val="4"/>
        </w:rPr>
        <w:t>i</w:t>
      </w:r>
      <w:r w:rsidRPr="00CE010D">
        <w:rPr>
          <w:spacing w:val="3"/>
        </w:rPr>
        <w:t>e</w:t>
      </w:r>
      <w:r w:rsidRPr="00CE010D">
        <w:rPr>
          <w:spacing w:val="2"/>
        </w:rPr>
        <w:t>ti</w:t>
      </w:r>
      <w:r w:rsidRPr="00CE010D">
        <w:rPr>
          <w:spacing w:val="5"/>
        </w:rPr>
        <w:t>e</w:t>
      </w:r>
      <w:r w:rsidRPr="00CE010D">
        <w:t xml:space="preserve">s </w:t>
      </w:r>
      <w:r w:rsidRPr="00CE010D">
        <w:rPr>
          <w:spacing w:val="1"/>
        </w:rPr>
        <w:t>m</w:t>
      </w:r>
      <w:r w:rsidRPr="00CE010D">
        <w:rPr>
          <w:spacing w:val="5"/>
        </w:rPr>
        <w:t>e</w:t>
      </w:r>
      <w:r w:rsidRPr="00CE010D">
        <w:rPr>
          <w:spacing w:val="1"/>
        </w:rPr>
        <w:t>m</w:t>
      </w:r>
      <w:r w:rsidRPr="00CE010D">
        <w:rPr>
          <w:spacing w:val="6"/>
        </w:rPr>
        <w:t>b</w:t>
      </w:r>
      <w:r w:rsidRPr="00CE010D">
        <w:rPr>
          <w:spacing w:val="3"/>
        </w:rPr>
        <w:t>er</w:t>
      </w:r>
      <w:r w:rsidRPr="00CE010D">
        <w:rPr>
          <w:spacing w:val="10"/>
        </w:rPr>
        <w:t>s</w:t>
      </w:r>
      <w:r w:rsidRPr="00CE010D">
        <w:t xml:space="preserve">. </w:t>
      </w:r>
      <w:r w:rsidRPr="00CE010D">
        <w:rPr>
          <w:spacing w:val="2"/>
        </w:rPr>
        <w:t>D</w:t>
      </w:r>
      <w:r w:rsidRPr="00CE010D">
        <w:rPr>
          <w:spacing w:val="3"/>
        </w:rPr>
        <w:t>a</w:t>
      </w:r>
      <w:r w:rsidRPr="00CE010D">
        <w:rPr>
          <w:spacing w:val="4"/>
        </w:rPr>
        <w:t>il</w:t>
      </w:r>
      <w:r w:rsidRPr="00CE010D">
        <w:t xml:space="preserve">y </w:t>
      </w:r>
      <w:r w:rsidRPr="00CE010D">
        <w:rPr>
          <w:spacing w:val="3"/>
        </w:rPr>
        <w:t>c</w:t>
      </w:r>
      <w:r w:rsidRPr="00CE010D">
        <w:rPr>
          <w:spacing w:val="5"/>
        </w:rPr>
        <w:t>a</w:t>
      </w:r>
      <w:r w:rsidRPr="00CE010D">
        <w:rPr>
          <w:spacing w:val="4"/>
        </w:rPr>
        <w:t>s</w:t>
      </w:r>
      <w:r w:rsidRPr="00CE010D">
        <w:t xml:space="preserve">h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3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1"/>
        </w:rPr>
        <w:t>h</w:t>
      </w:r>
      <w:r w:rsidRPr="00CE010D">
        <w:rPr>
          <w:spacing w:val="3"/>
        </w:rPr>
        <w:t>e</w:t>
      </w:r>
      <w:r w:rsidRPr="00CE010D">
        <w:rPr>
          <w:spacing w:val="6"/>
        </w:rPr>
        <w:t>q</w:t>
      </w:r>
      <w:r w:rsidRPr="00CE010D">
        <w:rPr>
          <w:spacing w:val="3"/>
        </w:rPr>
        <w:t>u</w:t>
      </w:r>
      <w:r w:rsidRPr="00CE010D">
        <w:t>e</w:t>
      </w:r>
      <w:r w:rsidRPr="00CE010D">
        <w:rPr>
          <w:spacing w:val="2"/>
        </w:rPr>
        <w:t xml:space="preserve"> </w:t>
      </w:r>
      <w:r w:rsidRPr="00CE010D">
        <w:rPr>
          <w:spacing w:val="1"/>
        </w:rPr>
        <w:t>h</w:t>
      </w:r>
      <w:r w:rsidRPr="00CE010D">
        <w:rPr>
          <w:spacing w:val="5"/>
        </w:rPr>
        <w:t>a</w:t>
      </w:r>
      <w:r w:rsidRPr="00CE010D">
        <w:rPr>
          <w:spacing w:val="3"/>
        </w:rPr>
        <w:t>nd</w:t>
      </w:r>
      <w:r w:rsidRPr="00CE010D">
        <w:rPr>
          <w:spacing w:val="2"/>
        </w:rPr>
        <w:t>l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3"/>
        </w:rPr>
        <w:t xml:space="preserve"> </w:t>
      </w:r>
      <w:r w:rsidRPr="00CE010D">
        <w:rPr>
          <w:spacing w:val="4"/>
        </w:rPr>
        <w:t>i</w:t>
      </w:r>
      <w:r w:rsidRPr="00CE010D">
        <w:rPr>
          <w:spacing w:val="1"/>
        </w:rPr>
        <w:t>n</w:t>
      </w:r>
      <w:r w:rsidRPr="00CE010D">
        <w:rPr>
          <w:spacing w:val="5"/>
        </w:rPr>
        <w:t>c</w:t>
      </w:r>
      <w:r w:rsidRPr="00CE010D">
        <w:rPr>
          <w:spacing w:val="4"/>
        </w:rPr>
        <w:t>l</w:t>
      </w:r>
      <w:r w:rsidRPr="00CE010D">
        <w:rPr>
          <w:spacing w:val="1"/>
        </w:rPr>
        <w:t>u</w:t>
      </w:r>
      <w:r w:rsidRPr="00CE010D">
        <w:rPr>
          <w:spacing w:val="3"/>
        </w:rPr>
        <w:t>d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2"/>
        </w:rPr>
        <w:t xml:space="preserve"> </w:t>
      </w:r>
      <w:r w:rsidRPr="00CE010D">
        <w:rPr>
          <w:spacing w:val="1"/>
        </w:rPr>
        <w:t>f</w:t>
      </w:r>
      <w:r w:rsidRPr="00CE010D">
        <w:rPr>
          <w:spacing w:val="3"/>
        </w:rPr>
        <w:t>ore</w:t>
      </w:r>
      <w:r w:rsidRPr="00CE010D">
        <w:rPr>
          <w:spacing w:val="4"/>
        </w:rPr>
        <w:t>i</w:t>
      </w:r>
      <w:r w:rsidRPr="00CE010D">
        <w:rPr>
          <w:spacing w:val="3"/>
        </w:rPr>
        <w:t>g</w:t>
      </w:r>
      <w:r w:rsidRPr="00CE010D">
        <w:t>n</w:t>
      </w:r>
      <w:r w:rsidRPr="00CE010D">
        <w:rPr>
          <w:spacing w:val="-2"/>
        </w:rPr>
        <w:t xml:space="preserve"> </w:t>
      </w:r>
      <w:r w:rsidRPr="00CE010D">
        <w:rPr>
          <w:spacing w:val="3"/>
        </w:rPr>
        <w:t>p</w:t>
      </w:r>
      <w:r w:rsidRPr="00CE010D">
        <w:rPr>
          <w:spacing w:val="5"/>
        </w:rPr>
        <w:t>a</w:t>
      </w:r>
      <w:r w:rsidRPr="00CE010D">
        <w:rPr>
          <w:spacing w:val="3"/>
        </w:rPr>
        <w:t>ymen</w:t>
      </w:r>
      <w:r w:rsidRPr="00CE010D">
        <w:rPr>
          <w:spacing w:val="2"/>
        </w:rPr>
        <w:t>ts</w:t>
      </w:r>
      <w:r w:rsidRPr="00CE010D">
        <w:t>.</w:t>
      </w:r>
    </w:p>
    <w:p w14:paraId="0DBFBF89" w14:textId="77777777" w:rsidR="00133EF2" w:rsidRPr="00CE010D" w:rsidRDefault="00CE010D">
      <w:pPr>
        <w:spacing w:before="1"/>
        <w:ind w:left="194"/>
      </w:pPr>
      <w:r w:rsidRPr="00CE010D">
        <w:rPr>
          <w:spacing w:val="3"/>
        </w:rPr>
        <w:t>En</w:t>
      </w:r>
      <w:r w:rsidRPr="00CE010D">
        <w:rPr>
          <w:spacing w:val="4"/>
        </w:rPr>
        <w:t>s</w:t>
      </w:r>
      <w:r w:rsidRPr="00CE010D">
        <w:rPr>
          <w:spacing w:val="1"/>
        </w:rPr>
        <w:t>u</w:t>
      </w:r>
      <w:r w:rsidRPr="00CE010D">
        <w:rPr>
          <w:spacing w:val="3"/>
        </w:rPr>
        <w:t>r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1"/>
        </w:rPr>
        <w:t xml:space="preserve"> </w:t>
      </w:r>
      <w:r w:rsidRPr="00CE010D">
        <w:rPr>
          <w:spacing w:val="4"/>
        </w:rPr>
        <w:t>t</w:t>
      </w:r>
      <w:r w:rsidRPr="00CE010D">
        <w:rPr>
          <w:spacing w:val="1"/>
        </w:rPr>
        <w:t>h</w:t>
      </w:r>
      <w:r w:rsidRPr="00CE010D">
        <w:rPr>
          <w:spacing w:val="3"/>
        </w:rPr>
        <w:t>a</w:t>
      </w:r>
      <w:r w:rsidRPr="00CE010D">
        <w:t>t</w:t>
      </w:r>
      <w:r w:rsidRPr="00CE010D">
        <w:rPr>
          <w:spacing w:val="4"/>
        </w:rPr>
        <w:t xml:space="preserve"> t</w:t>
      </w:r>
      <w:r w:rsidRPr="00CE010D">
        <w:rPr>
          <w:spacing w:val="1"/>
        </w:rPr>
        <w:t>h</w:t>
      </w:r>
      <w:r w:rsidRPr="00CE010D">
        <w:t>e</w:t>
      </w:r>
      <w:r w:rsidRPr="00CE010D">
        <w:rPr>
          <w:spacing w:val="3"/>
        </w:rPr>
        <w:t xml:space="preserve"> </w:t>
      </w:r>
      <w:r w:rsidRPr="00CE010D">
        <w:rPr>
          <w:spacing w:val="4"/>
        </w:rPr>
        <w:t>t</w:t>
      </w:r>
      <w:r w:rsidRPr="00CE010D">
        <w:rPr>
          <w:spacing w:val="2"/>
        </w:rPr>
        <w:t>i</w:t>
      </w:r>
      <w:r w:rsidRPr="00CE010D">
        <w:rPr>
          <w:spacing w:val="4"/>
        </w:rPr>
        <w:t>l</w:t>
      </w:r>
      <w:r w:rsidRPr="00CE010D">
        <w:rPr>
          <w:spacing w:val="2"/>
        </w:rPr>
        <w:t>l</w:t>
      </w:r>
      <w:r w:rsidRPr="00CE010D">
        <w:t>s</w:t>
      </w:r>
      <w:r w:rsidRPr="00CE010D">
        <w:rPr>
          <w:spacing w:val="1"/>
        </w:rPr>
        <w:t xml:space="preserve"> </w:t>
      </w:r>
      <w:r w:rsidRPr="00CE010D">
        <w:rPr>
          <w:spacing w:val="3"/>
        </w:rPr>
        <w:t>b</w:t>
      </w:r>
      <w:r w:rsidRPr="00CE010D">
        <w:rPr>
          <w:spacing w:val="5"/>
        </w:rPr>
        <w:t>a</w:t>
      </w:r>
      <w:r w:rsidRPr="00CE010D">
        <w:rPr>
          <w:spacing w:val="2"/>
        </w:rPr>
        <w:t>l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rPr>
          <w:spacing w:val="3"/>
        </w:rPr>
        <w:t>c</w:t>
      </w:r>
      <w:r w:rsidRPr="00CE010D">
        <w:t>e</w:t>
      </w:r>
      <w:r w:rsidRPr="00CE010D">
        <w:rPr>
          <w:spacing w:val="2"/>
        </w:rPr>
        <w:t xml:space="preserve"> </w:t>
      </w:r>
      <w:r w:rsidRPr="00CE010D">
        <w:rPr>
          <w:spacing w:val="1"/>
        </w:rPr>
        <w:t>u</w:t>
      </w:r>
      <w:r w:rsidRPr="00CE010D">
        <w:t>p</w:t>
      </w:r>
      <w:r w:rsidRPr="00CE010D">
        <w:rPr>
          <w:spacing w:val="6"/>
        </w:rPr>
        <w:t xml:space="preserve"> </w:t>
      </w:r>
      <w:r w:rsidRPr="00CE010D">
        <w:rPr>
          <w:spacing w:val="3"/>
        </w:rPr>
        <w:t>a</w:t>
      </w:r>
      <w:r w:rsidRPr="00CE010D">
        <w:t>t</w:t>
      </w:r>
      <w:r w:rsidRPr="00CE010D">
        <w:rPr>
          <w:spacing w:val="6"/>
        </w:rPr>
        <w:t xml:space="preserve"> </w:t>
      </w:r>
      <w:r w:rsidRPr="00CE010D">
        <w:rPr>
          <w:spacing w:val="2"/>
        </w:rPr>
        <w:t>t</w:t>
      </w:r>
      <w:r w:rsidRPr="00CE010D">
        <w:rPr>
          <w:spacing w:val="3"/>
        </w:rPr>
        <w:t>h</w:t>
      </w:r>
      <w:r w:rsidRPr="00CE010D">
        <w:t>e</w:t>
      </w:r>
      <w:r w:rsidRPr="00CE010D">
        <w:rPr>
          <w:spacing w:val="3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3"/>
        </w:rPr>
        <w:t xml:space="preserve"> </w:t>
      </w:r>
      <w:r w:rsidRPr="00CE010D">
        <w:rPr>
          <w:spacing w:val="6"/>
        </w:rPr>
        <w:t>o</w:t>
      </w:r>
      <w:r w:rsidRPr="00CE010D">
        <w:t>f</w:t>
      </w:r>
      <w:r w:rsidRPr="00CE010D">
        <w:rPr>
          <w:spacing w:val="1"/>
        </w:rPr>
        <w:t xml:space="preserve"> </w:t>
      </w:r>
      <w:r w:rsidRPr="00CE010D">
        <w:rPr>
          <w:spacing w:val="4"/>
        </w:rPr>
        <w:t>t</w:t>
      </w:r>
      <w:r w:rsidRPr="00CE010D">
        <w:rPr>
          <w:spacing w:val="3"/>
        </w:rPr>
        <w:t>h</w:t>
      </w:r>
      <w:r w:rsidRPr="00CE010D">
        <w:t>e</w:t>
      </w:r>
      <w:r w:rsidRPr="00CE010D">
        <w:rPr>
          <w:spacing w:val="3"/>
        </w:rPr>
        <w:t xml:space="preserve"> d</w:t>
      </w:r>
      <w:r w:rsidRPr="00CE010D">
        <w:rPr>
          <w:spacing w:val="5"/>
        </w:rPr>
        <w:t>a</w:t>
      </w:r>
      <w:r w:rsidRPr="00CE010D">
        <w:rPr>
          <w:spacing w:val="1"/>
        </w:rPr>
        <w:t>y</w:t>
      </w:r>
      <w:r w:rsidRPr="00CE010D">
        <w:t>.</w:t>
      </w:r>
    </w:p>
    <w:p w14:paraId="1023AD29" w14:textId="77777777" w:rsidR="00133EF2" w:rsidRPr="00CE010D" w:rsidRDefault="00CE010D">
      <w:pPr>
        <w:spacing w:before="31" w:line="270" w:lineRule="auto"/>
        <w:ind w:left="192" w:right="301" w:firstLine="5"/>
      </w:pPr>
      <w:r w:rsidRPr="00CE010D">
        <w:t>A</w:t>
      </w:r>
      <w:r w:rsidRPr="00CE010D">
        <w:rPr>
          <w:spacing w:val="3"/>
        </w:rPr>
        <w:t>rr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rPr>
          <w:spacing w:val="1"/>
        </w:rPr>
        <w:t>g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4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5"/>
        </w:rPr>
        <w:t xml:space="preserve"> </w:t>
      </w:r>
      <w:r w:rsidRPr="00CE010D">
        <w:rPr>
          <w:spacing w:val="1"/>
        </w:rPr>
        <w:t>g</w:t>
      </w:r>
      <w:r w:rsidRPr="00CE010D">
        <w:rPr>
          <w:spacing w:val="5"/>
        </w:rPr>
        <w:t>e</w:t>
      </w:r>
      <w:r w:rsidRPr="00CE010D">
        <w:rPr>
          <w:spacing w:val="3"/>
        </w:rPr>
        <w:t>nera</w:t>
      </w:r>
      <w:r w:rsidRPr="00CE010D">
        <w:rPr>
          <w:spacing w:val="4"/>
        </w:rPr>
        <w:t>ti</w:t>
      </w:r>
      <w:r w:rsidRPr="00CE010D">
        <w:rPr>
          <w:spacing w:val="1"/>
        </w:rPr>
        <w:t>n</w:t>
      </w:r>
      <w:r w:rsidRPr="00CE010D">
        <w:t>g</w:t>
      </w:r>
      <w:r w:rsidRPr="00CE010D">
        <w:t xml:space="preserve"> </w:t>
      </w:r>
      <w:r w:rsidRPr="00CE010D">
        <w:rPr>
          <w:spacing w:val="3"/>
        </w:rPr>
        <w:t>appo</w:t>
      </w:r>
      <w:r w:rsidRPr="00CE010D">
        <w:rPr>
          <w:spacing w:val="2"/>
        </w:rPr>
        <w:t>i</w:t>
      </w:r>
      <w:r w:rsidRPr="00CE010D">
        <w:rPr>
          <w:spacing w:val="3"/>
        </w:rPr>
        <w:t>n</w:t>
      </w:r>
      <w:r w:rsidRPr="00CE010D">
        <w:rPr>
          <w:spacing w:val="4"/>
        </w:rPr>
        <w:t>t</w:t>
      </w:r>
      <w:r w:rsidRPr="00CE010D">
        <w:rPr>
          <w:spacing w:val="1"/>
        </w:rPr>
        <w:t>m</w:t>
      </w:r>
      <w:r w:rsidRPr="00CE010D">
        <w:rPr>
          <w:spacing w:val="5"/>
        </w:rPr>
        <w:t>e</w:t>
      </w:r>
      <w:r w:rsidRPr="00CE010D">
        <w:rPr>
          <w:spacing w:val="1"/>
        </w:rPr>
        <w:t>n</w:t>
      </w:r>
      <w:r w:rsidRPr="00CE010D">
        <w:rPr>
          <w:spacing w:val="4"/>
        </w:rPr>
        <w:t>t</w:t>
      </w:r>
      <w:r w:rsidRPr="00CE010D">
        <w:t>s</w:t>
      </w:r>
      <w:r w:rsidRPr="00CE010D">
        <w:rPr>
          <w:spacing w:val="-4"/>
        </w:rPr>
        <w:t xml:space="preserve"> </w:t>
      </w:r>
      <w:r w:rsidRPr="00CE010D">
        <w:rPr>
          <w:spacing w:val="1"/>
        </w:rPr>
        <w:t>f</w:t>
      </w:r>
      <w:r w:rsidRPr="00CE010D">
        <w:rPr>
          <w:spacing w:val="3"/>
        </w:rPr>
        <w:t>o</w:t>
      </w:r>
      <w:r w:rsidRPr="00CE010D">
        <w:t>r</w:t>
      </w:r>
      <w:r w:rsidRPr="00CE010D">
        <w:rPr>
          <w:spacing w:val="6"/>
        </w:rPr>
        <w:t xml:space="preserve"> </w:t>
      </w:r>
      <w:r w:rsidRPr="00CE010D">
        <w:rPr>
          <w:spacing w:val="2"/>
        </w:rPr>
        <w:t>t</w:t>
      </w:r>
      <w:r w:rsidRPr="00CE010D">
        <w:rPr>
          <w:spacing w:val="3"/>
        </w:rPr>
        <w:t>h</w:t>
      </w:r>
      <w:r w:rsidRPr="00CE010D">
        <w:t>e</w:t>
      </w:r>
      <w:r w:rsidRPr="00CE010D">
        <w:rPr>
          <w:spacing w:val="3"/>
        </w:rPr>
        <w:t xml:space="preserve"> </w:t>
      </w:r>
      <w:r w:rsidRPr="00CE010D">
        <w:rPr>
          <w:spacing w:val="4"/>
        </w:rPr>
        <w:t>s</w:t>
      </w:r>
      <w:r w:rsidRPr="00CE010D">
        <w:rPr>
          <w:spacing w:val="5"/>
        </w:rPr>
        <w:t>a</w:t>
      </w:r>
      <w:r w:rsidRPr="00CE010D">
        <w:rPr>
          <w:spacing w:val="1"/>
        </w:rPr>
        <w:t>v</w:t>
      </w:r>
      <w:r w:rsidRPr="00CE010D">
        <w:rPr>
          <w:spacing w:val="4"/>
        </w:rPr>
        <w:t>i</w:t>
      </w:r>
      <w:r w:rsidRPr="00CE010D">
        <w:rPr>
          <w:spacing w:val="3"/>
        </w:rPr>
        <w:t>ng</w:t>
      </w:r>
      <w:r w:rsidRPr="00CE010D">
        <w:t>s</w:t>
      </w:r>
      <w:r w:rsidRPr="00CE010D">
        <w:rPr>
          <w:spacing w:val="1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5"/>
        </w:rPr>
        <w:t xml:space="preserve"> </w:t>
      </w:r>
      <w:r w:rsidRPr="00CE010D">
        <w:rPr>
          <w:spacing w:val="1"/>
        </w:rPr>
        <w:t>m</w:t>
      </w:r>
      <w:r w:rsidRPr="00CE010D">
        <w:rPr>
          <w:spacing w:val="3"/>
        </w:rPr>
        <w:t>o</w:t>
      </w:r>
      <w:r w:rsidRPr="00CE010D">
        <w:rPr>
          <w:spacing w:val="5"/>
        </w:rPr>
        <w:t>r</w:t>
      </w:r>
      <w:r w:rsidRPr="00CE010D">
        <w:rPr>
          <w:spacing w:val="2"/>
        </w:rPr>
        <w:t>t</w:t>
      </w:r>
      <w:r w:rsidRPr="00CE010D">
        <w:rPr>
          <w:spacing w:val="3"/>
        </w:rPr>
        <w:t>g</w:t>
      </w:r>
      <w:r w:rsidRPr="00CE010D">
        <w:rPr>
          <w:spacing w:val="5"/>
        </w:rPr>
        <w:t>a</w:t>
      </w:r>
      <w:r w:rsidRPr="00CE010D">
        <w:rPr>
          <w:spacing w:val="1"/>
        </w:rPr>
        <w:t>g</w:t>
      </w:r>
      <w:r w:rsidRPr="00CE010D">
        <w:t>e</w:t>
      </w:r>
      <w:r w:rsidRPr="00CE010D">
        <w:rPr>
          <w:spacing w:val="-3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6"/>
        </w:rPr>
        <w:t>d</w:t>
      </w:r>
      <w:r w:rsidRPr="00CE010D">
        <w:rPr>
          <w:spacing w:val="1"/>
        </w:rPr>
        <w:t>v</w:t>
      </w:r>
      <w:r w:rsidRPr="00CE010D">
        <w:rPr>
          <w:spacing w:val="4"/>
        </w:rPr>
        <w:t>i</w:t>
      </w:r>
      <w:r w:rsidRPr="00CE010D">
        <w:rPr>
          <w:spacing w:val="2"/>
        </w:rPr>
        <w:t>s</w:t>
      </w:r>
      <w:r w:rsidRPr="00CE010D">
        <w:rPr>
          <w:spacing w:val="3"/>
        </w:rPr>
        <w:t>o</w:t>
      </w:r>
      <w:r w:rsidRPr="00CE010D">
        <w:rPr>
          <w:spacing w:val="5"/>
        </w:rPr>
        <w:t>r</w:t>
      </w:r>
      <w:r w:rsidRPr="00CE010D">
        <w:rPr>
          <w:spacing w:val="2"/>
        </w:rPr>
        <w:t>s</w:t>
      </w:r>
      <w:r w:rsidRPr="00CE010D">
        <w:t xml:space="preserve">. </w:t>
      </w:r>
      <w:r w:rsidRPr="00CE010D">
        <w:rPr>
          <w:spacing w:val="2"/>
        </w:rPr>
        <w:t>W</w:t>
      </w:r>
      <w:r w:rsidRPr="00CE010D">
        <w:rPr>
          <w:spacing w:val="1"/>
        </w:rPr>
        <w:t>or</w:t>
      </w:r>
      <w:r w:rsidRPr="00CE010D">
        <w:rPr>
          <w:spacing w:val="-1"/>
        </w:rPr>
        <w:t>k</w:t>
      </w:r>
      <w:r w:rsidRPr="00CE010D">
        <w:t>i</w:t>
      </w:r>
      <w:r w:rsidRPr="00CE010D">
        <w:rPr>
          <w:spacing w:val="-1"/>
        </w:rPr>
        <w:t>n</w:t>
      </w:r>
      <w:r w:rsidRPr="00CE010D">
        <w:t>g</w:t>
      </w:r>
      <w:r w:rsidRPr="00CE010D">
        <w:rPr>
          <w:spacing w:val="-8"/>
        </w:rPr>
        <w:t xml:space="preserve"> </w:t>
      </w:r>
      <w:r w:rsidRPr="00CE010D">
        <w:rPr>
          <w:spacing w:val="3"/>
        </w:rPr>
        <w:t>e</w:t>
      </w:r>
      <w:r w:rsidRPr="00CE010D">
        <w:rPr>
          <w:spacing w:val="1"/>
        </w:rPr>
        <w:t>f</w:t>
      </w:r>
      <w:r w:rsidRPr="00CE010D">
        <w:rPr>
          <w:spacing w:val="-2"/>
        </w:rPr>
        <w:t>f</w:t>
      </w:r>
      <w:r w:rsidRPr="00CE010D">
        <w:t>e</w:t>
      </w:r>
      <w:r w:rsidRPr="00CE010D">
        <w:rPr>
          <w:spacing w:val="1"/>
        </w:rPr>
        <w:t>c</w:t>
      </w:r>
      <w:r w:rsidRPr="00CE010D">
        <w:t>t</w:t>
      </w:r>
      <w:r w:rsidRPr="00CE010D">
        <w:rPr>
          <w:spacing w:val="2"/>
        </w:rPr>
        <w:t>i</w:t>
      </w:r>
      <w:r w:rsidRPr="00CE010D">
        <w:rPr>
          <w:spacing w:val="-1"/>
        </w:rPr>
        <w:t>v</w:t>
      </w:r>
      <w:r w:rsidRPr="00CE010D">
        <w:t>e</w:t>
      </w:r>
      <w:r w:rsidRPr="00CE010D">
        <w:rPr>
          <w:spacing w:val="2"/>
        </w:rPr>
        <w:t>l</w:t>
      </w:r>
      <w:r w:rsidRPr="00CE010D">
        <w:t>y</w:t>
      </w:r>
      <w:r w:rsidRPr="00CE010D">
        <w:rPr>
          <w:spacing w:val="-12"/>
        </w:rPr>
        <w:t xml:space="preserve"> </w:t>
      </w:r>
      <w:r w:rsidRPr="00CE010D">
        <w:rPr>
          <w:spacing w:val="3"/>
        </w:rPr>
        <w:t>a</w:t>
      </w:r>
      <w:r w:rsidRPr="00CE010D">
        <w:t>s</w:t>
      </w:r>
      <w:r w:rsidRPr="00CE010D">
        <w:rPr>
          <w:spacing w:val="-2"/>
        </w:rPr>
        <w:t xml:space="preserve"> </w:t>
      </w:r>
      <w:r w:rsidRPr="00CE010D">
        <w:rPr>
          <w:spacing w:val="1"/>
        </w:rPr>
        <w:t>p</w:t>
      </w:r>
      <w:r w:rsidRPr="00CE010D">
        <w:t>a</w:t>
      </w:r>
      <w:r w:rsidRPr="00CE010D">
        <w:rPr>
          <w:spacing w:val="1"/>
        </w:rPr>
        <w:t>r</w:t>
      </w:r>
      <w:r w:rsidRPr="00CE010D">
        <w:t>t</w:t>
      </w:r>
      <w:r w:rsidRPr="00CE010D">
        <w:rPr>
          <w:spacing w:val="-3"/>
        </w:rPr>
        <w:t xml:space="preserve"> </w:t>
      </w:r>
      <w:r w:rsidRPr="00CE010D">
        <w:rPr>
          <w:spacing w:val="1"/>
        </w:rPr>
        <w:t>o</w:t>
      </w:r>
      <w:r w:rsidRPr="00CE010D">
        <w:t>f</w:t>
      </w:r>
      <w:r w:rsidRPr="00CE010D">
        <w:rPr>
          <w:spacing w:val="-3"/>
        </w:rPr>
        <w:t xml:space="preserve"> </w:t>
      </w:r>
      <w:r w:rsidRPr="00CE010D">
        <w:t xml:space="preserve">a </w:t>
      </w:r>
      <w:r w:rsidRPr="00CE010D">
        <w:rPr>
          <w:spacing w:val="-1"/>
        </w:rPr>
        <w:t>h</w:t>
      </w:r>
      <w:r w:rsidRPr="00CE010D">
        <w:t>a</w:t>
      </w:r>
      <w:r w:rsidRPr="00CE010D">
        <w:rPr>
          <w:spacing w:val="1"/>
        </w:rPr>
        <w:t>r</w:t>
      </w:r>
      <w:r w:rsidRPr="00CE010D">
        <w:rPr>
          <w:spacing w:val="3"/>
        </w:rPr>
        <w:t>d</w:t>
      </w:r>
      <w:r w:rsidRPr="00CE010D">
        <w:rPr>
          <w:spacing w:val="-5"/>
        </w:rPr>
        <w:t>w</w:t>
      </w:r>
      <w:r w:rsidRPr="00CE010D">
        <w:rPr>
          <w:spacing w:val="1"/>
        </w:rPr>
        <w:t>ork</w:t>
      </w:r>
      <w:r w:rsidRPr="00CE010D">
        <w:t>i</w:t>
      </w:r>
      <w:r w:rsidRPr="00CE010D">
        <w:rPr>
          <w:spacing w:val="1"/>
        </w:rPr>
        <w:t>n</w:t>
      </w:r>
      <w:r w:rsidRPr="00CE010D">
        <w:t>g</w:t>
      </w:r>
      <w:r w:rsidRPr="00CE010D">
        <w:rPr>
          <w:spacing w:val="-11"/>
        </w:rPr>
        <w:t xml:space="preserve"> </w:t>
      </w:r>
      <w:r w:rsidRPr="00CE010D">
        <w:t>a</w:t>
      </w:r>
      <w:r w:rsidRPr="00CE010D">
        <w:rPr>
          <w:spacing w:val="-1"/>
        </w:rPr>
        <w:t>n</w:t>
      </w:r>
      <w:r w:rsidRPr="00CE010D">
        <w:t>d</w:t>
      </w:r>
      <w:r w:rsidRPr="00CE010D">
        <w:rPr>
          <w:spacing w:val="-2"/>
        </w:rPr>
        <w:t xml:space="preserve"> </w:t>
      </w:r>
      <w:r w:rsidRPr="00CE010D">
        <w:rPr>
          <w:spacing w:val="3"/>
        </w:rPr>
        <w:t>c</w:t>
      </w:r>
      <w:r w:rsidRPr="00CE010D">
        <w:rPr>
          <w:spacing w:val="-1"/>
        </w:rPr>
        <w:t>us</w:t>
      </w:r>
      <w:r w:rsidRPr="00CE010D">
        <w:t>t</w:t>
      </w:r>
      <w:r w:rsidRPr="00CE010D">
        <w:rPr>
          <w:spacing w:val="3"/>
        </w:rPr>
        <w:t>o</w:t>
      </w:r>
      <w:r w:rsidRPr="00CE010D">
        <w:rPr>
          <w:spacing w:val="-1"/>
        </w:rPr>
        <w:t>m</w:t>
      </w:r>
      <w:r w:rsidRPr="00CE010D">
        <w:rPr>
          <w:spacing w:val="3"/>
        </w:rPr>
        <w:t>e</w:t>
      </w:r>
      <w:r w:rsidRPr="00CE010D">
        <w:t>r</w:t>
      </w:r>
      <w:r w:rsidRPr="00CE010D">
        <w:rPr>
          <w:spacing w:val="-6"/>
        </w:rPr>
        <w:t xml:space="preserve"> </w:t>
      </w:r>
      <w:r w:rsidRPr="00CE010D">
        <w:rPr>
          <w:spacing w:val="1"/>
        </w:rPr>
        <w:t>dr</w:t>
      </w:r>
      <w:r w:rsidRPr="00CE010D">
        <w:t>i</w:t>
      </w:r>
      <w:r w:rsidRPr="00CE010D">
        <w:rPr>
          <w:spacing w:val="-1"/>
        </w:rPr>
        <w:t>v</w:t>
      </w:r>
      <w:r w:rsidRPr="00CE010D">
        <w:t>en</w:t>
      </w:r>
      <w:r w:rsidRPr="00CE010D">
        <w:rPr>
          <w:spacing w:val="-6"/>
        </w:rPr>
        <w:t xml:space="preserve"> </w:t>
      </w:r>
      <w:r w:rsidRPr="00CE010D">
        <w:t>te</w:t>
      </w:r>
      <w:r w:rsidRPr="00CE010D">
        <w:rPr>
          <w:spacing w:val="3"/>
        </w:rPr>
        <w:t>a</w:t>
      </w:r>
      <w:r w:rsidRPr="00CE010D">
        <w:rPr>
          <w:spacing w:val="-4"/>
        </w:rPr>
        <w:t>m</w:t>
      </w:r>
      <w:r w:rsidRPr="00CE010D">
        <w:t xml:space="preserve">. </w:t>
      </w:r>
      <w:r w:rsidRPr="00CE010D">
        <w:rPr>
          <w:spacing w:val="4"/>
        </w:rPr>
        <w:t>P</w:t>
      </w:r>
      <w:r w:rsidRPr="00CE010D">
        <w:rPr>
          <w:spacing w:val="3"/>
        </w:rPr>
        <w:t>roce</w:t>
      </w:r>
      <w:r w:rsidRPr="00CE010D">
        <w:rPr>
          <w:spacing w:val="4"/>
        </w:rPr>
        <w:t>s</w:t>
      </w:r>
      <w:r w:rsidRPr="00CE010D">
        <w:rPr>
          <w:spacing w:val="2"/>
        </w:rPr>
        <w:t>s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5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2"/>
        </w:rPr>
        <w:t>l</w:t>
      </w:r>
      <w:r w:rsidRPr="00CE010D">
        <w:t>l</w:t>
      </w:r>
      <w:r w:rsidRPr="00CE010D">
        <w:rPr>
          <w:spacing w:val="3"/>
        </w:rPr>
        <w:t xml:space="preserve"> </w:t>
      </w:r>
      <w:r w:rsidRPr="00CE010D">
        <w:rPr>
          <w:spacing w:val="4"/>
        </w:rPr>
        <w:t>i</w:t>
      </w:r>
      <w:r w:rsidRPr="00CE010D">
        <w:rPr>
          <w:spacing w:val="3"/>
        </w:rPr>
        <w:t>nc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4"/>
        </w:rPr>
        <w:t xml:space="preserve"> </w:t>
      </w:r>
      <w:r w:rsidRPr="00CE010D">
        <w:rPr>
          <w:spacing w:val="3"/>
        </w:rPr>
        <w:t>p</w:t>
      </w:r>
      <w:r w:rsidRPr="00CE010D">
        <w:rPr>
          <w:spacing w:val="5"/>
        </w:rPr>
        <w:t>a</w:t>
      </w:r>
      <w:r w:rsidRPr="00CE010D">
        <w:rPr>
          <w:spacing w:val="3"/>
        </w:rPr>
        <w:t>y</w:t>
      </w:r>
      <w:r w:rsidRPr="00CE010D">
        <w:rPr>
          <w:spacing w:val="1"/>
        </w:rPr>
        <w:t>m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2"/>
        </w:rPr>
        <w:t>t</w:t>
      </w:r>
      <w:r w:rsidRPr="00CE010D">
        <w:t>s</w:t>
      </w:r>
      <w:r w:rsidRPr="00CE010D">
        <w:rPr>
          <w:spacing w:val="-4"/>
        </w:rPr>
        <w:t xml:space="preserve"> </w:t>
      </w:r>
      <w:r w:rsidRPr="00CE010D">
        <w:rPr>
          <w:spacing w:val="5"/>
        </w:rPr>
        <w:t>r</w:t>
      </w:r>
      <w:r w:rsidRPr="00CE010D">
        <w:rPr>
          <w:spacing w:val="3"/>
        </w:rPr>
        <w:t>ece</w:t>
      </w:r>
      <w:r w:rsidRPr="00CE010D">
        <w:rPr>
          <w:spacing w:val="4"/>
        </w:rPr>
        <w:t>i</w:t>
      </w:r>
      <w:r w:rsidRPr="00CE010D">
        <w:rPr>
          <w:spacing w:val="3"/>
        </w:rPr>
        <w:t>ve</w:t>
      </w:r>
      <w:r w:rsidRPr="00CE010D">
        <w:t>d</w:t>
      </w:r>
      <w:r w:rsidRPr="00CE010D">
        <w:rPr>
          <w:spacing w:val="-1"/>
        </w:rPr>
        <w:t xml:space="preserve"> </w:t>
      </w:r>
      <w:r w:rsidRPr="00CE010D">
        <w:rPr>
          <w:spacing w:val="6"/>
        </w:rPr>
        <w:t>b</w:t>
      </w:r>
      <w:r w:rsidRPr="00CE010D">
        <w:t>y</w:t>
      </w:r>
      <w:r w:rsidRPr="00CE010D">
        <w:rPr>
          <w:spacing w:val="4"/>
        </w:rPr>
        <w:t xml:space="preserve"> </w:t>
      </w:r>
      <w:r w:rsidRPr="00CE010D">
        <w:rPr>
          <w:spacing w:val="1"/>
        </w:rPr>
        <w:t>m</w:t>
      </w:r>
      <w:r w:rsidRPr="00CE010D">
        <w:rPr>
          <w:spacing w:val="3"/>
        </w:rPr>
        <w:t>a</w:t>
      </w:r>
      <w:r w:rsidRPr="00CE010D">
        <w:rPr>
          <w:spacing w:val="4"/>
        </w:rPr>
        <w:t>i</w:t>
      </w:r>
      <w:r w:rsidRPr="00CE010D">
        <w:rPr>
          <w:spacing w:val="2"/>
        </w:rPr>
        <w:t>l</w:t>
      </w:r>
      <w:r w:rsidRPr="00CE010D">
        <w:t>,</w:t>
      </w:r>
      <w:r w:rsidRPr="00CE010D">
        <w:rPr>
          <w:spacing w:val="4"/>
        </w:rPr>
        <w:t xml:space="preserve"> </w:t>
      </w:r>
      <w:r w:rsidRPr="00CE010D">
        <w:rPr>
          <w:spacing w:val="1"/>
        </w:rPr>
        <w:t>f</w:t>
      </w:r>
      <w:r w:rsidRPr="00CE010D">
        <w:rPr>
          <w:spacing w:val="5"/>
        </w:rPr>
        <w:t>a</w:t>
      </w:r>
      <w:r w:rsidRPr="00CE010D">
        <w:t>x</w:t>
      </w:r>
      <w:r w:rsidRPr="00CE010D">
        <w:rPr>
          <w:spacing w:val="3"/>
        </w:rPr>
        <w:t xml:space="preserve"> 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3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1"/>
        </w:rPr>
        <w:t>m</w:t>
      </w:r>
      <w:r w:rsidRPr="00CE010D">
        <w:rPr>
          <w:spacing w:val="5"/>
        </w:rPr>
        <w:t>a</w:t>
      </w:r>
      <w:r w:rsidRPr="00CE010D">
        <w:rPr>
          <w:spacing w:val="4"/>
        </w:rPr>
        <w:t>i</w:t>
      </w:r>
      <w:r w:rsidRPr="00CE010D">
        <w:rPr>
          <w:spacing w:val="2"/>
        </w:rPr>
        <w:t>l</w:t>
      </w:r>
      <w:r w:rsidRPr="00CE010D">
        <w:t>.</w:t>
      </w:r>
    </w:p>
    <w:p w14:paraId="43B6AED3" w14:textId="77777777" w:rsidR="00133EF2" w:rsidRPr="00CE010D" w:rsidRDefault="00CE010D">
      <w:pPr>
        <w:spacing w:before="3" w:line="270" w:lineRule="auto"/>
        <w:ind w:left="194" w:right="2349"/>
      </w:pPr>
      <w:r w:rsidRPr="00CE010D">
        <w:rPr>
          <w:spacing w:val="2"/>
        </w:rPr>
        <w:t>H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rPr>
          <w:spacing w:val="3"/>
        </w:rPr>
        <w:t>d</w:t>
      </w:r>
      <w:r w:rsidRPr="00CE010D">
        <w:rPr>
          <w:spacing w:val="4"/>
        </w:rPr>
        <w:t>l</w:t>
      </w:r>
      <w:r w:rsidRPr="00CE010D">
        <w:rPr>
          <w:spacing w:val="2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1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4"/>
        </w:rPr>
        <w:t>l</w:t>
      </w:r>
      <w:r w:rsidRPr="00CE010D">
        <w:t>l</w:t>
      </w:r>
      <w:r w:rsidRPr="00CE010D">
        <w:rPr>
          <w:spacing w:val="3"/>
        </w:rPr>
        <w:t xml:space="preserve"> c</w:t>
      </w:r>
      <w:r w:rsidRPr="00CE010D">
        <w:rPr>
          <w:spacing w:val="5"/>
        </w:rPr>
        <w:t>a</w:t>
      </w:r>
      <w:r w:rsidRPr="00CE010D">
        <w:rPr>
          <w:spacing w:val="4"/>
        </w:rPr>
        <w:t>s</w:t>
      </w:r>
      <w:r w:rsidRPr="00CE010D">
        <w:rPr>
          <w:spacing w:val="1"/>
        </w:rPr>
        <w:t>h</w:t>
      </w:r>
      <w:r w:rsidRPr="00CE010D">
        <w:rPr>
          <w:spacing w:val="2"/>
        </w:rPr>
        <w:t>i</w:t>
      </w:r>
      <w:r w:rsidRPr="00CE010D">
        <w:rPr>
          <w:spacing w:val="3"/>
        </w:rPr>
        <w:t>e</w:t>
      </w:r>
      <w:r w:rsidRPr="00CE010D">
        <w:t xml:space="preserve">r </w:t>
      </w:r>
      <w:r w:rsidRPr="00CE010D">
        <w:rPr>
          <w:spacing w:val="5"/>
        </w:rPr>
        <w:t>r</w:t>
      </w:r>
      <w:r w:rsidRPr="00CE010D">
        <w:rPr>
          <w:spacing w:val="3"/>
        </w:rPr>
        <w:t>e</w:t>
      </w:r>
      <w:r w:rsidRPr="00CE010D">
        <w:rPr>
          <w:spacing w:val="2"/>
        </w:rPr>
        <w:t>l</w:t>
      </w:r>
      <w:r w:rsidRPr="00CE010D">
        <w:rPr>
          <w:spacing w:val="5"/>
        </w:rPr>
        <w:t>a</w:t>
      </w:r>
      <w:r w:rsidRPr="00CE010D">
        <w:rPr>
          <w:spacing w:val="2"/>
        </w:rPr>
        <w:t>t</w:t>
      </w:r>
      <w:r w:rsidRPr="00CE010D">
        <w:rPr>
          <w:spacing w:val="5"/>
        </w:rPr>
        <w:t>e</w:t>
      </w:r>
      <w:r w:rsidRPr="00CE010D">
        <w:t>d</w:t>
      </w:r>
      <w:r w:rsidRPr="00CE010D">
        <w:rPr>
          <w:spacing w:val="1"/>
        </w:rPr>
        <w:t xml:space="preserve"> </w:t>
      </w:r>
      <w:r w:rsidRPr="00CE010D">
        <w:rPr>
          <w:spacing w:val="3"/>
        </w:rPr>
        <w:t>e</w:t>
      </w:r>
      <w:r w:rsidRPr="00CE010D">
        <w:rPr>
          <w:spacing w:val="1"/>
        </w:rPr>
        <w:t>n</w:t>
      </w:r>
      <w:r w:rsidRPr="00CE010D">
        <w:rPr>
          <w:spacing w:val="6"/>
        </w:rPr>
        <w:t>q</w:t>
      </w:r>
      <w:r w:rsidRPr="00CE010D">
        <w:rPr>
          <w:spacing w:val="1"/>
        </w:rPr>
        <w:t>u</w:t>
      </w:r>
      <w:r w:rsidRPr="00CE010D">
        <w:rPr>
          <w:spacing w:val="2"/>
        </w:rPr>
        <w:t>i</w:t>
      </w:r>
      <w:r w:rsidRPr="00CE010D">
        <w:rPr>
          <w:spacing w:val="5"/>
        </w:rPr>
        <w:t>r</w:t>
      </w:r>
      <w:r w:rsidRPr="00CE010D">
        <w:rPr>
          <w:spacing w:val="2"/>
        </w:rPr>
        <w:t>i</w:t>
      </w:r>
      <w:r w:rsidRPr="00CE010D">
        <w:rPr>
          <w:spacing w:val="5"/>
        </w:rPr>
        <w:t>e</w:t>
      </w:r>
      <w:r w:rsidRPr="00CE010D">
        <w:t xml:space="preserve">s </w:t>
      </w:r>
      <w:r w:rsidRPr="00CE010D">
        <w:rPr>
          <w:spacing w:val="1"/>
        </w:rPr>
        <w:t>f</w:t>
      </w:r>
      <w:r w:rsidRPr="00CE010D">
        <w:rPr>
          <w:spacing w:val="3"/>
        </w:rPr>
        <w:t>r</w:t>
      </w:r>
      <w:r w:rsidRPr="00CE010D">
        <w:rPr>
          <w:spacing w:val="6"/>
        </w:rPr>
        <w:t>o</w:t>
      </w:r>
      <w:r w:rsidRPr="00CE010D">
        <w:t>m</w:t>
      </w:r>
      <w:r w:rsidRPr="00CE010D">
        <w:rPr>
          <w:spacing w:val="-1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3"/>
        </w:rPr>
        <w:t>u</w:t>
      </w:r>
      <w:r w:rsidRPr="00CE010D">
        <w:rPr>
          <w:spacing w:val="2"/>
        </w:rPr>
        <w:t>st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3"/>
        </w:rPr>
        <w:t>e</w:t>
      </w:r>
      <w:r w:rsidRPr="00CE010D">
        <w:rPr>
          <w:spacing w:val="5"/>
        </w:rPr>
        <w:t>r</w:t>
      </w:r>
      <w:r w:rsidRPr="00CE010D">
        <w:rPr>
          <w:spacing w:val="2"/>
        </w:rPr>
        <w:t>s</w:t>
      </w:r>
      <w:r w:rsidRPr="00CE010D">
        <w:t xml:space="preserve">. </w:t>
      </w:r>
      <w:r w:rsidRPr="00CE010D">
        <w:rPr>
          <w:spacing w:val="4"/>
        </w:rPr>
        <w:t>P</w:t>
      </w:r>
      <w:r w:rsidRPr="00CE010D">
        <w:rPr>
          <w:spacing w:val="3"/>
        </w:rPr>
        <w:t>roce</w:t>
      </w:r>
      <w:r w:rsidRPr="00CE010D">
        <w:rPr>
          <w:spacing w:val="4"/>
        </w:rPr>
        <w:t>s</w:t>
      </w:r>
      <w:r w:rsidRPr="00CE010D">
        <w:t>s</w:t>
      </w:r>
      <w:r w:rsidRPr="00CE010D">
        <w:rPr>
          <w:spacing w:val="-2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4"/>
        </w:rPr>
        <w:t>l</w:t>
      </w:r>
      <w:r w:rsidRPr="00CE010D">
        <w:t>l</w:t>
      </w:r>
      <w:r w:rsidRPr="00CE010D">
        <w:rPr>
          <w:spacing w:val="5"/>
        </w:rPr>
        <w:t xml:space="preserve"> i</w:t>
      </w:r>
      <w:r w:rsidRPr="00CE010D">
        <w:rPr>
          <w:spacing w:val="3"/>
        </w:rPr>
        <w:t>n</w:t>
      </w:r>
      <w:r w:rsidRPr="00CE010D">
        <w:rPr>
          <w:spacing w:val="2"/>
        </w:rPr>
        <w:t>t</w:t>
      </w:r>
      <w:r w:rsidRPr="00CE010D">
        <w:rPr>
          <w:spacing w:val="3"/>
        </w:rPr>
        <w:t>e</w:t>
      </w:r>
      <w:r w:rsidRPr="00CE010D">
        <w:t>r</w:t>
      </w:r>
      <w:r w:rsidRPr="00CE010D">
        <w:rPr>
          <w:spacing w:val="3"/>
        </w:rPr>
        <w:t xml:space="preserve"> c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3"/>
        </w:rPr>
        <w:t>p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y</w:t>
      </w:r>
      <w:r w:rsidRPr="00CE010D">
        <w:rPr>
          <w:spacing w:val="-1"/>
        </w:rPr>
        <w:t xml:space="preserve"> </w:t>
      </w:r>
      <w:r w:rsidRPr="00CE010D">
        <w:rPr>
          <w:spacing w:val="3"/>
        </w:rPr>
        <w:t>p</w:t>
      </w:r>
      <w:r w:rsidRPr="00CE010D">
        <w:rPr>
          <w:spacing w:val="5"/>
        </w:rPr>
        <w:t>a</w:t>
      </w:r>
      <w:r w:rsidRPr="00CE010D">
        <w:rPr>
          <w:spacing w:val="1"/>
        </w:rPr>
        <w:t>ym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2"/>
        </w:rPr>
        <w:t>ts</w:t>
      </w:r>
      <w:r w:rsidRPr="00CE010D">
        <w:t>.</w:t>
      </w:r>
    </w:p>
    <w:p w14:paraId="525D9F94" w14:textId="77777777" w:rsidR="00133EF2" w:rsidRPr="00CE010D" w:rsidRDefault="00CE010D">
      <w:pPr>
        <w:spacing w:before="1"/>
        <w:ind w:left="194"/>
      </w:pPr>
      <w:r w:rsidRPr="00CE010D">
        <w:rPr>
          <w:spacing w:val="1"/>
        </w:rPr>
        <w:t>R</w:t>
      </w:r>
      <w:r w:rsidRPr="00CE010D">
        <w:rPr>
          <w:spacing w:val="5"/>
        </w:rPr>
        <w:t>e</w:t>
      </w:r>
      <w:r w:rsidRPr="00CE010D">
        <w:rPr>
          <w:spacing w:val="2"/>
        </w:rPr>
        <w:t>s</w:t>
      </w:r>
      <w:r w:rsidRPr="00CE010D">
        <w:rPr>
          <w:spacing w:val="3"/>
        </w:rPr>
        <w:t>p</w:t>
      </w:r>
      <w:r w:rsidRPr="00CE010D">
        <w:rPr>
          <w:spacing w:val="6"/>
        </w:rPr>
        <w:t>o</w:t>
      </w:r>
      <w:r w:rsidRPr="00CE010D">
        <w:rPr>
          <w:spacing w:val="1"/>
        </w:rPr>
        <w:t>n</w:t>
      </w:r>
      <w:r w:rsidRPr="00CE010D">
        <w:rPr>
          <w:spacing w:val="4"/>
        </w:rPr>
        <w:t>s</w:t>
      </w:r>
      <w:r w:rsidRPr="00CE010D">
        <w:rPr>
          <w:spacing w:val="2"/>
        </w:rPr>
        <w:t>i</w:t>
      </w:r>
      <w:r w:rsidRPr="00CE010D">
        <w:rPr>
          <w:spacing w:val="3"/>
        </w:rPr>
        <w:t>b</w:t>
      </w:r>
      <w:r w:rsidRPr="00CE010D">
        <w:rPr>
          <w:spacing w:val="2"/>
        </w:rPr>
        <w:t>l</w:t>
      </w:r>
      <w:r w:rsidRPr="00CE010D">
        <w:t>e</w:t>
      </w:r>
      <w:r w:rsidRPr="00CE010D">
        <w:rPr>
          <w:spacing w:val="-2"/>
        </w:rPr>
        <w:t xml:space="preserve"> </w:t>
      </w:r>
      <w:r w:rsidRPr="00CE010D">
        <w:rPr>
          <w:spacing w:val="1"/>
        </w:rPr>
        <w:t>f</w:t>
      </w:r>
      <w:r w:rsidRPr="00CE010D">
        <w:rPr>
          <w:spacing w:val="3"/>
        </w:rPr>
        <w:t>o</w:t>
      </w:r>
      <w:r w:rsidRPr="00CE010D">
        <w:t>r</w:t>
      </w:r>
      <w:r w:rsidRPr="00CE010D">
        <w:rPr>
          <w:spacing w:val="6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4"/>
        </w:rPr>
        <w:t>l</w:t>
      </w:r>
      <w:r w:rsidRPr="00CE010D">
        <w:t>l</w:t>
      </w:r>
      <w:r w:rsidRPr="00CE010D">
        <w:rPr>
          <w:spacing w:val="7"/>
        </w:rPr>
        <w:t xml:space="preserve"> </w:t>
      </w:r>
      <w:r w:rsidRPr="00CE010D">
        <w:rPr>
          <w:spacing w:val="5"/>
        </w:rPr>
        <w:t>V</w:t>
      </w:r>
      <w:r w:rsidRPr="00CE010D">
        <w:t>AT</w:t>
      </w:r>
      <w:r w:rsidRPr="00CE010D">
        <w:rPr>
          <w:spacing w:val="4"/>
        </w:rPr>
        <w:t xml:space="preserve"> </w:t>
      </w:r>
      <w:r w:rsidRPr="00CE010D">
        <w:rPr>
          <w:spacing w:val="3"/>
        </w:rPr>
        <w:t>r</w:t>
      </w:r>
      <w:r w:rsidRPr="00CE010D">
        <w:rPr>
          <w:spacing w:val="5"/>
        </w:rPr>
        <w:t>e</w:t>
      </w:r>
      <w:r w:rsidRPr="00CE010D">
        <w:rPr>
          <w:spacing w:val="3"/>
        </w:rPr>
        <w:t>fu</w:t>
      </w:r>
      <w:r w:rsidRPr="00CE010D">
        <w:rPr>
          <w:spacing w:val="1"/>
        </w:rPr>
        <w:t>n</w:t>
      </w:r>
      <w:r w:rsidRPr="00CE010D">
        <w:rPr>
          <w:spacing w:val="3"/>
        </w:rPr>
        <w:t>d</w:t>
      </w:r>
      <w:r w:rsidRPr="00CE010D">
        <w:t>s</w:t>
      </w:r>
      <w:r w:rsidRPr="00CE010D">
        <w:rPr>
          <w:spacing w:val="1"/>
        </w:rPr>
        <w:t xml:space="preserve"> </w:t>
      </w:r>
      <w:r w:rsidRPr="00CE010D">
        <w:rPr>
          <w:spacing w:val="3"/>
        </w:rPr>
        <w:t>o</w:t>
      </w:r>
      <w:r w:rsidRPr="00CE010D">
        <w:t>n</w:t>
      </w:r>
      <w:r w:rsidRPr="00CE010D">
        <w:rPr>
          <w:spacing w:val="4"/>
        </w:rPr>
        <w:t xml:space="preserve"> </w:t>
      </w:r>
      <w:r w:rsidRPr="00CE010D">
        <w:rPr>
          <w:spacing w:val="2"/>
        </w:rPr>
        <w:t>t</w:t>
      </w:r>
      <w:r w:rsidRPr="00CE010D">
        <w:t>o</w:t>
      </w:r>
      <w:r w:rsidRPr="00CE010D">
        <w:rPr>
          <w:spacing w:val="4"/>
        </w:rPr>
        <w:t xml:space="preserve"> </w:t>
      </w:r>
      <w:r w:rsidRPr="00CE010D">
        <w:rPr>
          <w:spacing w:val="3"/>
        </w:rPr>
        <w:t>c</w:t>
      </w:r>
      <w:r w:rsidRPr="00CE010D">
        <w:rPr>
          <w:spacing w:val="4"/>
        </w:rPr>
        <w:t>l</w:t>
      </w:r>
      <w:r w:rsidRPr="00CE010D">
        <w:rPr>
          <w:spacing w:val="2"/>
        </w:rPr>
        <w:t>i</w:t>
      </w:r>
      <w:r w:rsidRPr="00CE010D">
        <w:rPr>
          <w:spacing w:val="5"/>
        </w:rPr>
        <w:t>e</w:t>
      </w:r>
      <w:r w:rsidRPr="00CE010D">
        <w:rPr>
          <w:spacing w:val="1"/>
        </w:rPr>
        <w:t>n</w:t>
      </w:r>
      <w:r w:rsidRPr="00CE010D">
        <w:rPr>
          <w:spacing w:val="4"/>
        </w:rPr>
        <w:t>t</w:t>
      </w:r>
      <w:r w:rsidRPr="00CE010D">
        <w:t>s</w:t>
      </w:r>
      <w:r w:rsidRPr="00CE010D">
        <w:rPr>
          <w:spacing w:val="-1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3"/>
        </w:rPr>
        <w:t>cc</w:t>
      </w:r>
      <w:r w:rsidRPr="00CE010D">
        <w:rPr>
          <w:spacing w:val="6"/>
        </w:rPr>
        <w:t>o</w:t>
      </w:r>
      <w:r w:rsidRPr="00CE010D">
        <w:rPr>
          <w:spacing w:val="3"/>
        </w:rPr>
        <w:t>u</w:t>
      </w:r>
      <w:r w:rsidRPr="00CE010D">
        <w:rPr>
          <w:spacing w:val="1"/>
        </w:rPr>
        <w:t>n</w:t>
      </w:r>
      <w:r w:rsidRPr="00CE010D">
        <w:rPr>
          <w:spacing w:val="4"/>
        </w:rPr>
        <w:t>t</w:t>
      </w:r>
      <w:r w:rsidRPr="00CE010D">
        <w:rPr>
          <w:spacing w:val="2"/>
        </w:rPr>
        <w:t>s</w:t>
      </w:r>
      <w:r w:rsidRPr="00CE010D">
        <w:t>.</w:t>
      </w:r>
    </w:p>
    <w:p w14:paraId="6CBFE32E" w14:textId="77777777" w:rsidR="00133EF2" w:rsidRPr="00CE010D" w:rsidRDefault="00CE010D">
      <w:pPr>
        <w:spacing w:before="31" w:line="540" w:lineRule="auto"/>
        <w:ind w:right="445" w:firstLine="194"/>
      </w:pPr>
      <w:r w:rsidRPr="00CE010D">
        <w:pict w14:anchorId="503A15C6">
          <v:group id="_x0000_s1038" style="position:absolute;left:0;text-align:left;margin-left:208.25pt;margin-top:-116.1pt;width:9.1pt;height:129.25pt;z-index:-251659776;mso-position-horizontal-relative:page" coordorigin="4165,-2322" coordsize="182,2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165;top:-2322;width:182;height:245">
              <v:imagedata r:id="rId6" o:title=""/>
            </v:shape>
            <v:shape id="_x0000_s1047" type="#_x0000_t75" style="position:absolute;left:4165;top:-2063;width:182;height:245">
              <v:imagedata r:id="rId6" o:title=""/>
            </v:shape>
            <v:shape id="_x0000_s1046" type="#_x0000_t75" style="position:absolute;left:4165;top:-1803;width:182;height:245">
              <v:imagedata r:id="rId6" o:title=""/>
            </v:shape>
            <v:shape id="_x0000_s1045" type="#_x0000_t75" style="position:absolute;left:4165;top:-1542;width:182;height:245">
              <v:imagedata r:id="rId6" o:title=""/>
            </v:shape>
            <v:shape id="_x0000_s1044" type="#_x0000_t75" style="position:absolute;left:4165;top:-1283;width:182;height:245">
              <v:imagedata r:id="rId6" o:title=""/>
            </v:shape>
            <v:shape id="_x0000_s1043" type="#_x0000_t75" style="position:absolute;left:4165;top:-1023;width:182;height:245">
              <v:imagedata r:id="rId6" o:title=""/>
            </v:shape>
            <v:shape id="_x0000_s1042" type="#_x0000_t75" style="position:absolute;left:4165;top:-761;width:182;height:245">
              <v:imagedata r:id="rId6" o:title=""/>
            </v:shape>
            <v:shape id="_x0000_s1041" type="#_x0000_t75" style="position:absolute;left:4165;top:-502;width:182;height:245">
              <v:imagedata r:id="rId6" o:title=""/>
            </v:shape>
            <v:shape id="_x0000_s1040" type="#_x0000_t75" style="position:absolute;left:4165;top:-243;width:182;height:245">
              <v:imagedata r:id="rId6" o:title=""/>
            </v:shape>
            <v:shape id="_x0000_s1039" type="#_x0000_t75" style="position:absolute;left:4165;top:19;width:182;height:245">
              <v:imagedata r:id="rId6" o:title=""/>
            </v:shape>
            <w10:wrap anchorx="page"/>
          </v:group>
        </w:pict>
      </w:r>
      <w:r w:rsidRPr="00CE010D">
        <w:rPr>
          <w:spacing w:val="4"/>
        </w:rPr>
        <w:t>P</w:t>
      </w:r>
      <w:r w:rsidRPr="00CE010D">
        <w:rPr>
          <w:spacing w:val="3"/>
        </w:rPr>
        <w:t>o</w:t>
      </w:r>
      <w:r w:rsidRPr="00CE010D">
        <w:rPr>
          <w:spacing w:val="2"/>
        </w:rPr>
        <w:t>st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 xml:space="preserve">g </w:t>
      </w:r>
      <w:r w:rsidRPr="00CE010D">
        <w:rPr>
          <w:spacing w:val="4"/>
        </w:rPr>
        <w:t>i</w:t>
      </w:r>
      <w:r w:rsidRPr="00CE010D">
        <w:rPr>
          <w:spacing w:val="1"/>
        </w:rPr>
        <w:t>n</w:t>
      </w:r>
      <w:r w:rsidRPr="00CE010D">
        <w:rPr>
          <w:spacing w:val="3"/>
        </w:rPr>
        <w:t>c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4"/>
        </w:rPr>
        <w:t xml:space="preserve"> </w:t>
      </w:r>
      <w:r w:rsidRPr="00CE010D">
        <w:rPr>
          <w:spacing w:val="3"/>
        </w:rPr>
        <w:t>p</w:t>
      </w:r>
      <w:r w:rsidRPr="00CE010D">
        <w:rPr>
          <w:spacing w:val="5"/>
        </w:rPr>
        <w:t>a</w:t>
      </w:r>
      <w:r w:rsidRPr="00CE010D">
        <w:rPr>
          <w:spacing w:val="3"/>
        </w:rPr>
        <w:t>y</w:t>
      </w:r>
      <w:r w:rsidRPr="00CE010D">
        <w:rPr>
          <w:spacing w:val="1"/>
        </w:rPr>
        <w:t>m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rPr>
          <w:spacing w:val="4"/>
        </w:rPr>
        <w:t>t</w:t>
      </w:r>
      <w:r w:rsidRPr="00CE010D">
        <w:t>s</w:t>
      </w:r>
      <w:r w:rsidRPr="00CE010D">
        <w:rPr>
          <w:spacing w:val="-4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10"/>
        </w:rPr>
        <w:t xml:space="preserve"> </w:t>
      </w:r>
      <w:r w:rsidRPr="00CE010D">
        <w:rPr>
          <w:spacing w:val="3"/>
        </w:rPr>
        <w:t>oc</w:t>
      </w:r>
      <w:r w:rsidRPr="00CE010D">
        <w:rPr>
          <w:spacing w:val="6"/>
        </w:rPr>
        <w:t>c</w:t>
      </w:r>
      <w:r w:rsidRPr="00CE010D">
        <w:rPr>
          <w:spacing w:val="3"/>
        </w:rPr>
        <w:t>a</w:t>
      </w:r>
      <w:r w:rsidRPr="00CE010D">
        <w:rPr>
          <w:spacing w:val="4"/>
        </w:rPr>
        <w:t>s</w:t>
      </w:r>
      <w:r w:rsidRPr="00CE010D">
        <w:rPr>
          <w:spacing w:val="2"/>
        </w:rPr>
        <w:t>i</w:t>
      </w:r>
      <w:r w:rsidRPr="00CE010D">
        <w:rPr>
          <w:spacing w:val="3"/>
        </w:rPr>
        <w:t>ona</w:t>
      </w:r>
      <w:r w:rsidRPr="00CE010D">
        <w:rPr>
          <w:spacing w:val="4"/>
        </w:rPr>
        <w:t>ll</w:t>
      </w:r>
      <w:r w:rsidRPr="00CE010D">
        <w:t>y</w:t>
      </w:r>
      <w:r w:rsidRPr="00CE010D">
        <w:rPr>
          <w:spacing w:val="-5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rPr>
          <w:spacing w:val="6"/>
        </w:rPr>
        <w:t>s</w:t>
      </w:r>
      <w:r w:rsidRPr="00CE010D">
        <w:t>w</w:t>
      </w:r>
      <w:r w:rsidRPr="00CE010D">
        <w:rPr>
          <w:spacing w:val="3"/>
        </w:rPr>
        <w:t>er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2"/>
        </w:rPr>
        <w:t xml:space="preserve"> </w:t>
      </w:r>
      <w:r w:rsidRPr="00CE010D">
        <w:rPr>
          <w:spacing w:val="5"/>
        </w:rPr>
        <w:t>V</w:t>
      </w:r>
      <w:r w:rsidRPr="00CE010D">
        <w:t>AT</w:t>
      </w:r>
      <w:r w:rsidRPr="00CE010D">
        <w:rPr>
          <w:spacing w:val="4"/>
        </w:rPr>
        <w:t xml:space="preserve"> </w:t>
      </w:r>
      <w:r w:rsidRPr="00CE010D">
        <w:rPr>
          <w:spacing w:val="3"/>
        </w:rPr>
        <w:t>e</w:t>
      </w:r>
      <w:r w:rsidRPr="00CE010D">
        <w:rPr>
          <w:spacing w:val="1"/>
        </w:rPr>
        <w:t>x</w:t>
      </w:r>
      <w:r w:rsidRPr="00CE010D">
        <w:rPr>
          <w:spacing w:val="3"/>
        </w:rPr>
        <w:t>po</w:t>
      </w:r>
      <w:r w:rsidRPr="00CE010D">
        <w:rPr>
          <w:spacing w:val="5"/>
        </w:rPr>
        <w:t>r</w:t>
      </w:r>
      <w:r w:rsidRPr="00CE010D">
        <w:t xml:space="preserve">t </w:t>
      </w:r>
      <w:r w:rsidRPr="00CE010D">
        <w:rPr>
          <w:spacing w:val="6"/>
        </w:rPr>
        <w:t>q</w:t>
      </w:r>
      <w:r w:rsidRPr="00CE010D">
        <w:rPr>
          <w:spacing w:val="1"/>
        </w:rPr>
        <w:t>u</w:t>
      </w:r>
      <w:r w:rsidRPr="00CE010D">
        <w:rPr>
          <w:spacing w:val="3"/>
        </w:rPr>
        <w:t>er</w:t>
      </w:r>
      <w:r w:rsidRPr="00CE010D">
        <w:rPr>
          <w:spacing w:val="2"/>
        </w:rPr>
        <w:t>i</w:t>
      </w:r>
      <w:r w:rsidRPr="00CE010D">
        <w:rPr>
          <w:spacing w:val="5"/>
        </w:rPr>
        <w:t>e</w:t>
      </w:r>
      <w:r w:rsidRPr="00CE010D">
        <w:rPr>
          <w:spacing w:val="2"/>
        </w:rPr>
        <w:t>s</w:t>
      </w:r>
      <w:r w:rsidRPr="00CE010D">
        <w:t xml:space="preserve">. </w:t>
      </w:r>
      <w:r w:rsidRPr="00CE010D">
        <w:rPr>
          <w:spacing w:val="2"/>
        </w:rPr>
        <w:t>K</w:t>
      </w:r>
      <w:r w:rsidRPr="00CE010D">
        <w:rPr>
          <w:spacing w:val="3"/>
        </w:rPr>
        <w:t>E</w:t>
      </w:r>
      <w:r w:rsidRPr="00CE010D">
        <w:t>Y</w:t>
      </w:r>
      <w:r w:rsidRPr="00CE010D">
        <w:rPr>
          <w:spacing w:val="3"/>
        </w:rPr>
        <w:t xml:space="preserve"> </w:t>
      </w:r>
      <w:r w:rsidRPr="00CE010D">
        <w:rPr>
          <w:spacing w:val="2"/>
        </w:rPr>
        <w:t>SK</w:t>
      </w:r>
      <w:r w:rsidRPr="00CE010D">
        <w:rPr>
          <w:spacing w:val="5"/>
        </w:rPr>
        <w:t>I</w:t>
      </w:r>
      <w:r w:rsidRPr="00CE010D">
        <w:rPr>
          <w:spacing w:val="3"/>
        </w:rPr>
        <w:t>LL</w:t>
      </w:r>
      <w:r w:rsidRPr="00CE010D">
        <w:t xml:space="preserve">S </w:t>
      </w:r>
      <w:r w:rsidRPr="00CE010D">
        <w:rPr>
          <w:spacing w:val="2"/>
        </w:rPr>
        <w:t>AN</w:t>
      </w:r>
      <w:r w:rsidRPr="00CE010D">
        <w:t>D</w:t>
      </w:r>
      <w:r w:rsidRPr="00CE010D">
        <w:rPr>
          <w:spacing w:val="3"/>
        </w:rPr>
        <w:t xml:space="preserve"> </w:t>
      </w:r>
      <w:r w:rsidRPr="00CE010D">
        <w:rPr>
          <w:spacing w:val="4"/>
        </w:rPr>
        <w:t>C</w:t>
      </w:r>
      <w:r w:rsidRPr="00CE010D">
        <w:rPr>
          <w:spacing w:val="2"/>
        </w:rPr>
        <w:t>O</w:t>
      </w:r>
      <w:r w:rsidRPr="00CE010D">
        <w:rPr>
          <w:spacing w:val="3"/>
        </w:rPr>
        <w:t>M</w:t>
      </w:r>
      <w:r w:rsidRPr="00CE010D">
        <w:rPr>
          <w:spacing w:val="4"/>
        </w:rPr>
        <w:t>P</w:t>
      </w:r>
      <w:r w:rsidRPr="00CE010D">
        <w:rPr>
          <w:spacing w:val="5"/>
        </w:rPr>
        <w:t>ET</w:t>
      </w:r>
      <w:r w:rsidRPr="00CE010D">
        <w:rPr>
          <w:spacing w:val="3"/>
        </w:rPr>
        <w:t>E</w:t>
      </w:r>
      <w:r w:rsidRPr="00CE010D">
        <w:rPr>
          <w:spacing w:val="2"/>
        </w:rPr>
        <w:t>N</w:t>
      </w:r>
      <w:r w:rsidRPr="00CE010D">
        <w:rPr>
          <w:spacing w:val="1"/>
        </w:rPr>
        <w:t>C</w:t>
      </w:r>
      <w:r w:rsidRPr="00CE010D">
        <w:rPr>
          <w:spacing w:val="3"/>
        </w:rPr>
        <w:t>IE</w:t>
      </w:r>
      <w:r w:rsidRPr="00CE010D">
        <w:t>S</w:t>
      </w:r>
    </w:p>
    <w:p w14:paraId="187B4390" w14:textId="77777777" w:rsidR="00133EF2" w:rsidRPr="00CE010D" w:rsidRDefault="00CE010D">
      <w:pPr>
        <w:spacing w:before="13" w:line="270" w:lineRule="auto"/>
        <w:ind w:left="192" w:right="402" w:firstLine="2"/>
      </w:pPr>
      <w:r w:rsidRPr="00CE010D">
        <w:rPr>
          <w:spacing w:val="3"/>
        </w:rPr>
        <w:t>Exce</w:t>
      </w:r>
      <w:r w:rsidRPr="00CE010D">
        <w:rPr>
          <w:spacing w:val="4"/>
        </w:rPr>
        <w:t>l</w:t>
      </w:r>
      <w:r w:rsidRPr="00CE010D">
        <w:rPr>
          <w:spacing w:val="2"/>
        </w:rPr>
        <w:t>l</w:t>
      </w:r>
      <w:r w:rsidRPr="00CE010D">
        <w:rPr>
          <w:spacing w:val="5"/>
        </w:rPr>
        <w:t>e</w:t>
      </w:r>
      <w:r w:rsidRPr="00CE010D">
        <w:rPr>
          <w:spacing w:val="1"/>
        </w:rPr>
        <w:t>n</w:t>
      </w:r>
      <w:r w:rsidRPr="00CE010D">
        <w:t>t</w:t>
      </w:r>
      <w:r w:rsidRPr="00CE010D">
        <w:rPr>
          <w:spacing w:val="-1"/>
        </w:rPr>
        <w:t xml:space="preserve"> </w:t>
      </w:r>
      <w:r w:rsidRPr="00CE010D">
        <w:rPr>
          <w:spacing w:val="3"/>
        </w:rPr>
        <w:t>c</w:t>
      </w:r>
      <w:r w:rsidRPr="00CE010D">
        <w:rPr>
          <w:spacing w:val="6"/>
        </w:rPr>
        <w:t>o</w:t>
      </w:r>
      <w:r w:rsidRPr="00CE010D">
        <w:rPr>
          <w:spacing w:val="3"/>
        </w:rPr>
        <w:t>m</w:t>
      </w:r>
      <w:r w:rsidRPr="00CE010D">
        <w:rPr>
          <w:spacing w:val="1"/>
        </w:rPr>
        <w:t>m</w:t>
      </w:r>
      <w:r w:rsidRPr="00CE010D">
        <w:rPr>
          <w:spacing w:val="3"/>
        </w:rPr>
        <w:t>un</w:t>
      </w:r>
      <w:r w:rsidRPr="00CE010D">
        <w:rPr>
          <w:spacing w:val="2"/>
        </w:rPr>
        <w:t>i</w:t>
      </w:r>
      <w:r w:rsidRPr="00CE010D">
        <w:rPr>
          <w:spacing w:val="3"/>
        </w:rPr>
        <w:t>c</w:t>
      </w:r>
      <w:r w:rsidRPr="00CE010D">
        <w:rPr>
          <w:spacing w:val="5"/>
        </w:rPr>
        <w:t>a</w:t>
      </w:r>
      <w:r w:rsidRPr="00CE010D">
        <w:rPr>
          <w:spacing w:val="2"/>
        </w:rPr>
        <w:t>ti</w:t>
      </w:r>
      <w:r w:rsidRPr="00CE010D">
        <w:rPr>
          <w:spacing w:val="6"/>
        </w:rPr>
        <w:t>o</w:t>
      </w:r>
      <w:r w:rsidRPr="00CE010D">
        <w:t>n</w:t>
      </w:r>
      <w:r w:rsidRPr="00CE010D">
        <w:rPr>
          <w:spacing w:val="-6"/>
        </w:rPr>
        <w:t xml:space="preserve"> </w:t>
      </w:r>
      <w:r w:rsidRPr="00CE010D">
        <w:rPr>
          <w:spacing w:val="4"/>
        </w:rPr>
        <w:t>s</w:t>
      </w:r>
      <w:r w:rsidRPr="00CE010D">
        <w:rPr>
          <w:spacing w:val="1"/>
        </w:rPr>
        <w:t>k</w:t>
      </w:r>
      <w:r w:rsidRPr="00CE010D">
        <w:rPr>
          <w:spacing w:val="4"/>
        </w:rPr>
        <w:t>i</w:t>
      </w:r>
      <w:r w:rsidRPr="00CE010D">
        <w:rPr>
          <w:spacing w:val="2"/>
        </w:rPr>
        <w:t>l</w:t>
      </w:r>
      <w:r w:rsidRPr="00CE010D">
        <w:rPr>
          <w:spacing w:val="4"/>
        </w:rPr>
        <w:t>l</w:t>
      </w:r>
      <w:r w:rsidRPr="00CE010D">
        <w:t xml:space="preserve">s </w:t>
      </w:r>
      <w:r w:rsidRPr="00CE010D">
        <w:rPr>
          <w:spacing w:val="2"/>
        </w:rPr>
        <w:t>t</w:t>
      </w:r>
      <w:r w:rsidRPr="00CE010D">
        <w:t>o</w:t>
      </w:r>
      <w:r w:rsidRPr="00CE010D">
        <w:rPr>
          <w:spacing w:val="4"/>
        </w:rPr>
        <w:t xml:space="preserve"> </w:t>
      </w:r>
      <w:r w:rsidRPr="00CE010D">
        <w:rPr>
          <w:spacing w:val="6"/>
        </w:rPr>
        <w:t>b</w:t>
      </w:r>
      <w:r w:rsidRPr="00CE010D">
        <w:rPr>
          <w:spacing w:val="3"/>
        </w:rPr>
        <w:t>u</w:t>
      </w:r>
      <w:r w:rsidRPr="00CE010D">
        <w:rPr>
          <w:spacing w:val="2"/>
        </w:rPr>
        <w:t>il</w:t>
      </w:r>
      <w:r w:rsidRPr="00CE010D">
        <w:t>d</w:t>
      </w:r>
      <w:r w:rsidRPr="00CE010D">
        <w:rPr>
          <w:spacing w:val="2"/>
        </w:rPr>
        <w:t xml:space="preserve"> </w:t>
      </w:r>
      <w:r w:rsidRPr="00CE010D">
        <w:rPr>
          <w:spacing w:val="3"/>
        </w:rPr>
        <w:t>r</w:t>
      </w:r>
      <w:r w:rsidRPr="00CE010D">
        <w:rPr>
          <w:spacing w:val="5"/>
        </w:rPr>
        <w:t>e</w:t>
      </w:r>
      <w:r w:rsidRPr="00CE010D">
        <w:rPr>
          <w:spacing w:val="2"/>
        </w:rPr>
        <w:t>l</w:t>
      </w:r>
      <w:r w:rsidRPr="00CE010D">
        <w:rPr>
          <w:spacing w:val="3"/>
        </w:rPr>
        <w:t>a</w:t>
      </w:r>
      <w:r w:rsidRPr="00CE010D">
        <w:rPr>
          <w:spacing w:val="4"/>
        </w:rPr>
        <w:t>t</w:t>
      </w:r>
      <w:r w:rsidRPr="00CE010D">
        <w:rPr>
          <w:spacing w:val="2"/>
        </w:rPr>
        <w:t>i</w:t>
      </w:r>
      <w:r w:rsidRPr="00CE010D">
        <w:rPr>
          <w:spacing w:val="3"/>
        </w:rPr>
        <w:t>on</w:t>
      </w:r>
      <w:r w:rsidRPr="00CE010D">
        <w:t>s</w:t>
      </w:r>
      <w:r w:rsidRPr="00CE010D">
        <w:rPr>
          <w:spacing w:val="2"/>
        </w:rPr>
        <w:t xml:space="preserve"> </w:t>
      </w:r>
      <w:r w:rsidRPr="00CE010D">
        <w:t>w</w:t>
      </w:r>
      <w:r w:rsidRPr="00CE010D">
        <w:rPr>
          <w:spacing w:val="2"/>
        </w:rPr>
        <w:t>i</w:t>
      </w:r>
      <w:r w:rsidRPr="00CE010D">
        <w:rPr>
          <w:spacing w:val="4"/>
        </w:rPr>
        <w:t>t</w:t>
      </w:r>
      <w:r w:rsidRPr="00CE010D">
        <w:t>h</w:t>
      </w:r>
      <w:r w:rsidRPr="00CE010D">
        <w:rPr>
          <w:spacing w:val="2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3"/>
        </w:rPr>
        <w:t>u</w:t>
      </w:r>
      <w:r w:rsidRPr="00CE010D">
        <w:rPr>
          <w:spacing w:val="2"/>
        </w:rPr>
        <w:t>st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3"/>
        </w:rPr>
        <w:t>e</w:t>
      </w:r>
      <w:r w:rsidRPr="00CE010D">
        <w:rPr>
          <w:spacing w:val="5"/>
        </w:rPr>
        <w:t>r</w:t>
      </w:r>
      <w:r w:rsidRPr="00CE010D">
        <w:t>s</w:t>
      </w:r>
      <w:r w:rsidRPr="00CE010D">
        <w:rPr>
          <w:spacing w:val="-1"/>
        </w:rPr>
        <w:t xml:space="preserve"> </w:t>
      </w:r>
      <w:r w:rsidRPr="00CE010D">
        <w:rPr>
          <w:spacing w:val="1"/>
        </w:rPr>
        <w:t>f</w:t>
      </w:r>
      <w:r w:rsidRPr="00CE010D">
        <w:rPr>
          <w:spacing w:val="3"/>
        </w:rPr>
        <w:t>a</w:t>
      </w:r>
      <w:r w:rsidRPr="00CE010D">
        <w:rPr>
          <w:spacing w:val="5"/>
        </w:rPr>
        <w:t>c</w:t>
      </w:r>
      <w:r w:rsidRPr="00CE010D">
        <w:t>e</w:t>
      </w:r>
      <w:r w:rsidRPr="00CE010D">
        <w:rPr>
          <w:spacing w:val="2"/>
        </w:rPr>
        <w:t xml:space="preserve"> t</w:t>
      </w:r>
      <w:r w:rsidRPr="00CE010D">
        <w:t>o</w:t>
      </w:r>
      <w:r w:rsidRPr="00CE010D">
        <w:rPr>
          <w:spacing w:val="6"/>
        </w:rPr>
        <w:t xml:space="preserve"> </w:t>
      </w:r>
      <w:r w:rsidRPr="00CE010D">
        <w:rPr>
          <w:spacing w:val="1"/>
        </w:rPr>
        <w:t>f</w:t>
      </w:r>
      <w:r w:rsidRPr="00CE010D">
        <w:rPr>
          <w:spacing w:val="5"/>
        </w:rPr>
        <w:t>a</w:t>
      </w:r>
      <w:r w:rsidRPr="00CE010D">
        <w:rPr>
          <w:spacing w:val="3"/>
        </w:rPr>
        <w:t>ce</w:t>
      </w:r>
      <w:r w:rsidRPr="00CE010D">
        <w:t xml:space="preserve">. </w:t>
      </w:r>
      <w:r w:rsidRPr="00CE010D">
        <w:rPr>
          <w:spacing w:val="-2"/>
        </w:rPr>
        <w:t>A</w:t>
      </w:r>
      <w:r w:rsidRPr="00CE010D">
        <w:rPr>
          <w:spacing w:val="1"/>
        </w:rPr>
        <w:t>b</w:t>
      </w:r>
      <w:r w:rsidRPr="00CE010D">
        <w:t>ili</w:t>
      </w:r>
      <w:r w:rsidRPr="00CE010D">
        <w:rPr>
          <w:spacing w:val="1"/>
        </w:rPr>
        <w:t>t</w:t>
      </w:r>
      <w:r w:rsidRPr="00CE010D">
        <w:t>y</w:t>
      </w:r>
      <w:r w:rsidRPr="00CE010D">
        <w:rPr>
          <w:spacing w:val="-7"/>
        </w:rPr>
        <w:t xml:space="preserve"> </w:t>
      </w:r>
      <w:r w:rsidRPr="00CE010D">
        <w:t>to</w:t>
      </w:r>
      <w:r w:rsidRPr="00CE010D">
        <w:rPr>
          <w:spacing w:val="-1"/>
        </w:rPr>
        <w:t xml:space="preserve"> </w:t>
      </w:r>
      <w:r w:rsidRPr="00CE010D">
        <w:rPr>
          <w:spacing w:val="1"/>
        </w:rPr>
        <w:t>or</w:t>
      </w:r>
      <w:r w:rsidRPr="00CE010D">
        <w:rPr>
          <w:spacing w:val="-1"/>
        </w:rPr>
        <w:t>g</w:t>
      </w:r>
      <w:r w:rsidRPr="00CE010D">
        <w:t>a</w:t>
      </w:r>
      <w:r w:rsidRPr="00CE010D">
        <w:rPr>
          <w:spacing w:val="1"/>
        </w:rPr>
        <w:t>n</w:t>
      </w:r>
      <w:r w:rsidRPr="00CE010D">
        <w:t>i</w:t>
      </w:r>
      <w:r w:rsidRPr="00CE010D">
        <w:rPr>
          <w:spacing w:val="-1"/>
        </w:rPr>
        <w:t>s</w:t>
      </w:r>
      <w:r w:rsidRPr="00CE010D">
        <w:t>e</w:t>
      </w:r>
      <w:r w:rsidRPr="00CE010D">
        <w:rPr>
          <w:spacing w:val="-6"/>
        </w:rPr>
        <w:t xml:space="preserve"> </w:t>
      </w:r>
      <w:r w:rsidRPr="00CE010D">
        <w:t>a</w:t>
      </w:r>
      <w:r w:rsidRPr="00CE010D">
        <w:rPr>
          <w:spacing w:val="-1"/>
        </w:rPr>
        <w:t>n</w:t>
      </w:r>
      <w:r w:rsidRPr="00CE010D">
        <w:t>d</w:t>
      </w:r>
      <w:r w:rsidRPr="00CE010D">
        <w:rPr>
          <w:spacing w:val="-2"/>
        </w:rPr>
        <w:t xml:space="preserve"> </w:t>
      </w:r>
      <w:r w:rsidRPr="00CE010D">
        <w:rPr>
          <w:spacing w:val="3"/>
        </w:rPr>
        <w:t>p</w:t>
      </w:r>
      <w:r w:rsidRPr="00CE010D">
        <w:rPr>
          <w:spacing w:val="1"/>
        </w:rPr>
        <w:t>r</w:t>
      </w:r>
      <w:r w:rsidRPr="00CE010D">
        <w:t>i</w:t>
      </w:r>
      <w:r w:rsidRPr="00CE010D">
        <w:rPr>
          <w:spacing w:val="1"/>
        </w:rPr>
        <w:t>or</w:t>
      </w:r>
      <w:r w:rsidRPr="00CE010D">
        <w:t>iti</w:t>
      </w:r>
      <w:r w:rsidRPr="00CE010D">
        <w:rPr>
          <w:spacing w:val="-1"/>
        </w:rPr>
        <w:t>s</w:t>
      </w:r>
      <w:r w:rsidRPr="00CE010D">
        <w:t>e</w:t>
      </w:r>
      <w:r w:rsidRPr="00CE010D">
        <w:rPr>
          <w:spacing w:val="-6"/>
        </w:rPr>
        <w:t xml:space="preserve"> </w:t>
      </w:r>
      <w:r w:rsidRPr="00CE010D">
        <w:t xml:space="preserve">a </w:t>
      </w:r>
      <w:r w:rsidRPr="00CE010D">
        <w:rPr>
          <w:spacing w:val="1"/>
        </w:rPr>
        <w:t>b</w:t>
      </w:r>
      <w:r w:rsidRPr="00CE010D">
        <w:rPr>
          <w:spacing w:val="-1"/>
        </w:rPr>
        <w:t>u</w:t>
      </w:r>
      <w:r w:rsidRPr="00CE010D">
        <w:rPr>
          <w:spacing w:val="2"/>
        </w:rPr>
        <w:t>s</w:t>
      </w:r>
      <w:r w:rsidRPr="00CE010D">
        <w:t>y</w:t>
      </w:r>
      <w:r w:rsidRPr="00CE010D">
        <w:rPr>
          <w:spacing w:val="-5"/>
        </w:rPr>
        <w:t xml:space="preserve"> </w:t>
      </w:r>
      <w:r w:rsidRPr="00CE010D">
        <w:rPr>
          <w:spacing w:val="1"/>
        </w:rPr>
        <w:t>d</w:t>
      </w:r>
      <w:r w:rsidRPr="00CE010D">
        <w:t>ia</w:t>
      </w:r>
      <w:r w:rsidRPr="00CE010D">
        <w:rPr>
          <w:spacing w:val="3"/>
        </w:rPr>
        <w:t>r</w:t>
      </w:r>
      <w:r w:rsidRPr="00CE010D">
        <w:rPr>
          <w:spacing w:val="-4"/>
        </w:rPr>
        <w:t>y</w:t>
      </w:r>
      <w:r w:rsidRPr="00CE010D">
        <w:t>.</w:t>
      </w:r>
    </w:p>
    <w:p w14:paraId="4BDBBBDC" w14:textId="77777777" w:rsidR="00133EF2" w:rsidRPr="00CE010D" w:rsidRDefault="00CE010D">
      <w:pPr>
        <w:spacing w:before="3"/>
        <w:ind w:left="194"/>
      </w:pPr>
      <w:r w:rsidRPr="00CE010D">
        <w:rPr>
          <w:spacing w:val="2"/>
        </w:rPr>
        <w:t>G</w:t>
      </w:r>
      <w:r w:rsidRPr="00CE010D">
        <w:rPr>
          <w:spacing w:val="3"/>
        </w:rPr>
        <w:t>oo</w:t>
      </w:r>
      <w:r w:rsidRPr="00CE010D">
        <w:t>d</w:t>
      </w:r>
      <w:r w:rsidRPr="00CE010D">
        <w:rPr>
          <w:spacing w:val="2"/>
        </w:rPr>
        <w:t xml:space="preserve"> l</w:t>
      </w:r>
      <w:r w:rsidRPr="00CE010D">
        <w:rPr>
          <w:spacing w:val="4"/>
        </w:rPr>
        <w:t>i</w:t>
      </w:r>
      <w:r w:rsidRPr="00CE010D">
        <w:rPr>
          <w:spacing w:val="2"/>
        </w:rPr>
        <w:t>t</w:t>
      </w:r>
      <w:r w:rsidRPr="00CE010D">
        <w:rPr>
          <w:spacing w:val="3"/>
        </w:rPr>
        <w:t>era</w:t>
      </w:r>
      <w:r w:rsidRPr="00CE010D">
        <w:rPr>
          <w:spacing w:val="5"/>
        </w:rPr>
        <w:t>c</w:t>
      </w:r>
      <w:r w:rsidRPr="00CE010D">
        <w:t xml:space="preserve">y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5"/>
        </w:rPr>
        <w:t xml:space="preserve"> </w:t>
      </w:r>
      <w:r w:rsidRPr="00CE010D">
        <w:rPr>
          <w:spacing w:val="1"/>
        </w:rPr>
        <w:t>n</w:t>
      </w:r>
      <w:r w:rsidRPr="00CE010D">
        <w:rPr>
          <w:spacing w:val="6"/>
        </w:rPr>
        <w:t>u</w:t>
      </w:r>
      <w:r w:rsidRPr="00CE010D">
        <w:rPr>
          <w:spacing w:val="1"/>
        </w:rPr>
        <w:t>m</w:t>
      </w:r>
      <w:r w:rsidRPr="00CE010D">
        <w:rPr>
          <w:spacing w:val="3"/>
        </w:rPr>
        <w:t>era</w:t>
      </w:r>
      <w:r w:rsidRPr="00CE010D">
        <w:rPr>
          <w:spacing w:val="5"/>
        </w:rPr>
        <w:t>c</w:t>
      </w:r>
      <w:r w:rsidRPr="00CE010D">
        <w:t>y</w:t>
      </w:r>
      <w:r w:rsidRPr="00CE010D">
        <w:rPr>
          <w:spacing w:val="-2"/>
        </w:rPr>
        <w:t xml:space="preserve"> </w:t>
      </w:r>
      <w:r w:rsidRPr="00CE010D">
        <w:rPr>
          <w:spacing w:val="4"/>
        </w:rPr>
        <w:t>s</w:t>
      </w:r>
      <w:r w:rsidRPr="00CE010D">
        <w:rPr>
          <w:spacing w:val="1"/>
        </w:rPr>
        <w:t>k</w:t>
      </w:r>
      <w:r w:rsidRPr="00CE010D">
        <w:rPr>
          <w:spacing w:val="2"/>
        </w:rPr>
        <w:t>i</w:t>
      </w:r>
      <w:r w:rsidRPr="00CE010D">
        <w:rPr>
          <w:spacing w:val="4"/>
        </w:rPr>
        <w:t>l</w:t>
      </w:r>
      <w:r w:rsidRPr="00CE010D">
        <w:rPr>
          <w:spacing w:val="2"/>
        </w:rPr>
        <w:t>l</w:t>
      </w:r>
      <w:r w:rsidRPr="00CE010D">
        <w:rPr>
          <w:spacing w:val="11"/>
        </w:rPr>
        <w:t>s</w:t>
      </w:r>
      <w:r w:rsidRPr="00CE010D">
        <w:t>.</w:t>
      </w:r>
    </w:p>
    <w:p w14:paraId="47C2CAE0" w14:textId="77777777" w:rsidR="00133EF2" w:rsidRPr="00CE010D" w:rsidRDefault="00CE010D">
      <w:pPr>
        <w:spacing w:before="29" w:line="271" w:lineRule="auto"/>
        <w:ind w:left="192" w:right="2004"/>
      </w:pPr>
      <w:r w:rsidRPr="00CE010D">
        <w:rPr>
          <w:spacing w:val="-1"/>
        </w:rPr>
        <w:t>C</w:t>
      </w:r>
      <w:r w:rsidRPr="00CE010D">
        <w:t>an</w:t>
      </w:r>
      <w:r w:rsidRPr="00CE010D">
        <w:rPr>
          <w:spacing w:val="-1"/>
        </w:rPr>
        <w:t xml:space="preserve"> h</w:t>
      </w:r>
      <w:r w:rsidRPr="00CE010D">
        <w:t>a</w:t>
      </w:r>
      <w:r w:rsidRPr="00CE010D">
        <w:rPr>
          <w:spacing w:val="-1"/>
        </w:rPr>
        <w:t>n</w:t>
      </w:r>
      <w:r w:rsidRPr="00CE010D">
        <w:rPr>
          <w:spacing w:val="1"/>
        </w:rPr>
        <w:t>d</w:t>
      </w:r>
      <w:r w:rsidRPr="00CE010D">
        <w:t>le</w:t>
      </w:r>
      <w:r w:rsidRPr="00CE010D">
        <w:rPr>
          <w:spacing w:val="-5"/>
        </w:rPr>
        <w:t xml:space="preserve"> </w:t>
      </w:r>
      <w:r w:rsidRPr="00CE010D">
        <w:t>la</w:t>
      </w:r>
      <w:r w:rsidRPr="00CE010D">
        <w:rPr>
          <w:spacing w:val="3"/>
        </w:rPr>
        <w:t>r</w:t>
      </w:r>
      <w:r w:rsidRPr="00CE010D">
        <w:rPr>
          <w:spacing w:val="-1"/>
        </w:rPr>
        <w:t>g</w:t>
      </w:r>
      <w:r w:rsidRPr="00CE010D">
        <w:t>e</w:t>
      </w:r>
      <w:r w:rsidRPr="00CE010D">
        <w:rPr>
          <w:spacing w:val="-3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-4"/>
        </w:rPr>
        <w:t>m</w:t>
      </w:r>
      <w:r w:rsidRPr="00CE010D">
        <w:rPr>
          <w:spacing w:val="3"/>
        </w:rPr>
        <w:t>o</w:t>
      </w:r>
      <w:r w:rsidRPr="00CE010D">
        <w:rPr>
          <w:spacing w:val="-1"/>
        </w:rPr>
        <w:t>un</w:t>
      </w:r>
      <w:r w:rsidRPr="00CE010D">
        <w:rPr>
          <w:spacing w:val="2"/>
        </w:rPr>
        <w:t>t</w:t>
      </w:r>
      <w:r w:rsidRPr="00CE010D">
        <w:t>s</w:t>
      </w:r>
      <w:r w:rsidRPr="00CE010D">
        <w:rPr>
          <w:spacing w:val="-7"/>
        </w:rPr>
        <w:t xml:space="preserve"> </w:t>
      </w:r>
      <w:r w:rsidRPr="00CE010D">
        <w:rPr>
          <w:spacing w:val="1"/>
        </w:rPr>
        <w:t>o</w:t>
      </w:r>
      <w:r w:rsidRPr="00CE010D">
        <w:t>f</w:t>
      </w:r>
      <w:r w:rsidRPr="00CE010D">
        <w:rPr>
          <w:spacing w:val="-3"/>
        </w:rPr>
        <w:t xml:space="preserve"> </w:t>
      </w:r>
      <w:r w:rsidRPr="00CE010D">
        <w:t>c</w:t>
      </w:r>
      <w:r w:rsidRPr="00CE010D">
        <w:rPr>
          <w:spacing w:val="1"/>
        </w:rPr>
        <w:t>a</w:t>
      </w:r>
      <w:r w:rsidRPr="00CE010D">
        <w:rPr>
          <w:spacing w:val="2"/>
        </w:rPr>
        <w:t>s</w:t>
      </w:r>
      <w:r w:rsidRPr="00CE010D">
        <w:t>h</w:t>
      </w:r>
      <w:r w:rsidRPr="00CE010D">
        <w:rPr>
          <w:spacing w:val="-5"/>
        </w:rPr>
        <w:t xml:space="preserve"> </w:t>
      </w:r>
      <w:r w:rsidRPr="00CE010D">
        <w:t>e</w:t>
      </w:r>
      <w:r w:rsidRPr="00CE010D">
        <w:rPr>
          <w:spacing w:val="1"/>
        </w:rPr>
        <w:t>f</w:t>
      </w:r>
      <w:r w:rsidRPr="00CE010D">
        <w:rPr>
          <w:spacing w:val="-2"/>
        </w:rPr>
        <w:t>f</w:t>
      </w:r>
      <w:r w:rsidRPr="00CE010D">
        <w:t>ici</w:t>
      </w:r>
      <w:r w:rsidRPr="00CE010D">
        <w:rPr>
          <w:spacing w:val="3"/>
        </w:rPr>
        <w:t>e</w:t>
      </w:r>
      <w:r w:rsidRPr="00CE010D">
        <w:rPr>
          <w:spacing w:val="-1"/>
        </w:rPr>
        <w:t>n</w:t>
      </w:r>
      <w:r w:rsidRPr="00CE010D">
        <w:t>t</w:t>
      </w:r>
      <w:r w:rsidRPr="00CE010D">
        <w:rPr>
          <w:spacing w:val="2"/>
        </w:rPr>
        <w:t>l</w:t>
      </w:r>
      <w:r w:rsidRPr="00CE010D">
        <w:t>y</w:t>
      </w:r>
      <w:r w:rsidRPr="00CE010D">
        <w:rPr>
          <w:spacing w:val="-9"/>
        </w:rPr>
        <w:t xml:space="preserve"> </w:t>
      </w:r>
      <w:r w:rsidRPr="00CE010D">
        <w:t>a</w:t>
      </w:r>
      <w:r w:rsidRPr="00CE010D">
        <w:rPr>
          <w:spacing w:val="-1"/>
        </w:rPr>
        <w:t>n</w:t>
      </w:r>
      <w:r w:rsidRPr="00CE010D">
        <w:t>d</w:t>
      </w:r>
      <w:r w:rsidRPr="00CE010D">
        <w:rPr>
          <w:spacing w:val="-2"/>
        </w:rPr>
        <w:t xml:space="preserve"> </w:t>
      </w:r>
      <w:r w:rsidRPr="00CE010D">
        <w:t>a</w:t>
      </w:r>
      <w:r w:rsidRPr="00CE010D">
        <w:rPr>
          <w:spacing w:val="1"/>
        </w:rPr>
        <w:t>c</w:t>
      </w:r>
      <w:r w:rsidRPr="00CE010D">
        <w:rPr>
          <w:spacing w:val="3"/>
        </w:rPr>
        <w:t>c</w:t>
      </w:r>
      <w:r w:rsidRPr="00CE010D">
        <w:rPr>
          <w:spacing w:val="-1"/>
        </w:rPr>
        <w:t>u</w:t>
      </w:r>
      <w:r w:rsidRPr="00CE010D">
        <w:rPr>
          <w:spacing w:val="1"/>
        </w:rPr>
        <w:t>r</w:t>
      </w:r>
      <w:r w:rsidRPr="00CE010D">
        <w:t>ate</w:t>
      </w:r>
      <w:r w:rsidRPr="00CE010D">
        <w:rPr>
          <w:spacing w:val="3"/>
        </w:rPr>
        <w:t>l</w:t>
      </w:r>
      <w:r w:rsidRPr="00CE010D">
        <w:rPr>
          <w:spacing w:val="-1"/>
        </w:rPr>
        <w:t>y</w:t>
      </w:r>
      <w:r w:rsidRPr="00CE010D">
        <w:t xml:space="preserve">. </w:t>
      </w:r>
      <w:r w:rsidRPr="00CE010D">
        <w:rPr>
          <w:spacing w:val="-2"/>
        </w:rPr>
        <w:t>A</w:t>
      </w:r>
      <w:r w:rsidRPr="00CE010D">
        <w:rPr>
          <w:spacing w:val="1"/>
        </w:rPr>
        <w:t>b</w:t>
      </w:r>
      <w:r w:rsidRPr="00CE010D">
        <w:t>ili</w:t>
      </w:r>
      <w:r w:rsidRPr="00CE010D">
        <w:rPr>
          <w:spacing w:val="1"/>
        </w:rPr>
        <w:t>t</w:t>
      </w:r>
      <w:r w:rsidRPr="00CE010D">
        <w:t>y</w:t>
      </w:r>
      <w:r w:rsidRPr="00CE010D">
        <w:rPr>
          <w:spacing w:val="-7"/>
        </w:rPr>
        <w:t xml:space="preserve"> </w:t>
      </w:r>
      <w:r w:rsidRPr="00CE010D">
        <w:t>to</w:t>
      </w:r>
      <w:r w:rsidRPr="00CE010D">
        <w:rPr>
          <w:spacing w:val="-1"/>
        </w:rPr>
        <w:t xml:space="preserve"> </w:t>
      </w:r>
      <w:r w:rsidRPr="00CE010D">
        <w:rPr>
          <w:spacing w:val="1"/>
        </w:rPr>
        <w:t>r</w:t>
      </w:r>
      <w:r w:rsidRPr="00CE010D">
        <w:t>e</w:t>
      </w:r>
      <w:r w:rsidRPr="00CE010D">
        <w:rPr>
          <w:spacing w:val="-1"/>
        </w:rPr>
        <w:t>v</w:t>
      </w:r>
      <w:r w:rsidRPr="00CE010D">
        <w:t>i</w:t>
      </w:r>
      <w:r w:rsidRPr="00CE010D">
        <w:rPr>
          <w:spacing w:val="2"/>
        </w:rPr>
        <w:t>e</w:t>
      </w:r>
      <w:r w:rsidRPr="00CE010D">
        <w:t>w</w:t>
      </w:r>
      <w:r w:rsidRPr="00CE010D">
        <w:rPr>
          <w:spacing w:val="-7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-1"/>
        </w:rPr>
        <w:t>n</w:t>
      </w:r>
      <w:r w:rsidRPr="00CE010D">
        <w:t>d</w:t>
      </w:r>
      <w:r w:rsidRPr="00CE010D">
        <w:rPr>
          <w:spacing w:val="-2"/>
        </w:rPr>
        <w:t xml:space="preserve"> </w:t>
      </w:r>
      <w:r w:rsidRPr="00CE010D">
        <w:rPr>
          <w:spacing w:val="1"/>
        </w:rPr>
        <w:t>r</w:t>
      </w:r>
      <w:r w:rsidRPr="00CE010D">
        <w:t>es</w:t>
      </w:r>
      <w:r w:rsidRPr="00CE010D">
        <w:rPr>
          <w:spacing w:val="1"/>
        </w:rPr>
        <w:t>o</w:t>
      </w:r>
      <w:r w:rsidRPr="00CE010D">
        <w:t>l</w:t>
      </w:r>
      <w:r w:rsidRPr="00CE010D">
        <w:rPr>
          <w:spacing w:val="1"/>
        </w:rPr>
        <w:t>v</w:t>
      </w:r>
      <w:r w:rsidRPr="00CE010D">
        <w:t>e</w:t>
      </w:r>
      <w:r w:rsidRPr="00CE010D">
        <w:rPr>
          <w:spacing w:val="-5"/>
        </w:rPr>
        <w:t xml:space="preserve"> </w:t>
      </w:r>
      <w:r w:rsidRPr="00CE010D">
        <w:t>all</w:t>
      </w:r>
      <w:r w:rsidRPr="00CE010D">
        <w:rPr>
          <w:spacing w:val="-2"/>
        </w:rPr>
        <w:t xml:space="preserve"> </w:t>
      </w:r>
      <w:r w:rsidRPr="00CE010D">
        <w:rPr>
          <w:spacing w:val="-1"/>
        </w:rPr>
        <w:t>un</w:t>
      </w:r>
      <w:r w:rsidRPr="00CE010D">
        <w:t>a</w:t>
      </w:r>
      <w:r w:rsidRPr="00CE010D">
        <w:rPr>
          <w:spacing w:val="2"/>
        </w:rPr>
        <w:t>l</w:t>
      </w:r>
      <w:r w:rsidRPr="00CE010D">
        <w:t>l</w:t>
      </w:r>
      <w:r w:rsidRPr="00CE010D">
        <w:rPr>
          <w:spacing w:val="1"/>
        </w:rPr>
        <w:t>o</w:t>
      </w:r>
      <w:r w:rsidRPr="00CE010D">
        <w:t>c</w:t>
      </w:r>
      <w:r w:rsidRPr="00CE010D">
        <w:rPr>
          <w:spacing w:val="1"/>
        </w:rPr>
        <w:t>a</w:t>
      </w:r>
      <w:r w:rsidRPr="00CE010D">
        <w:t>ted</w:t>
      </w:r>
      <w:r w:rsidRPr="00CE010D">
        <w:rPr>
          <w:spacing w:val="-8"/>
        </w:rPr>
        <w:t xml:space="preserve"> </w:t>
      </w:r>
      <w:r w:rsidRPr="00CE010D">
        <w:rPr>
          <w:spacing w:val="1"/>
        </w:rPr>
        <w:t>p</w:t>
      </w:r>
      <w:r w:rsidRPr="00CE010D">
        <w:t>a</w:t>
      </w:r>
      <w:r w:rsidRPr="00CE010D">
        <w:rPr>
          <w:spacing w:val="-1"/>
        </w:rPr>
        <w:t>ym</w:t>
      </w:r>
      <w:r w:rsidRPr="00CE010D">
        <w:rPr>
          <w:spacing w:val="3"/>
        </w:rPr>
        <w:t>e</w:t>
      </w:r>
      <w:r w:rsidRPr="00CE010D">
        <w:rPr>
          <w:spacing w:val="-1"/>
        </w:rPr>
        <w:t>n</w:t>
      </w:r>
      <w:r w:rsidRPr="00CE010D">
        <w:t>t</w:t>
      </w:r>
      <w:r w:rsidRPr="00CE010D">
        <w:rPr>
          <w:spacing w:val="-1"/>
        </w:rPr>
        <w:t>s</w:t>
      </w:r>
      <w:r w:rsidRPr="00CE010D">
        <w:t xml:space="preserve">. </w:t>
      </w:r>
      <w:r w:rsidRPr="00CE010D">
        <w:rPr>
          <w:spacing w:val="2"/>
        </w:rPr>
        <w:t>Fl</w:t>
      </w:r>
      <w:r w:rsidRPr="00CE010D">
        <w:rPr>
          <w:spacing w:val="5"/>
        </w:rPr>
        <w:t>e</w:t>
      </w:r>
      <w:r w:rsidRPr="00CE010D">
        <w:rPr>
          <w:spacing w:val="3"/>
        </w:rPr>
        <w:t>x</w:t>
      </w:r>
      <w:r w:rsidRPr="00CE010D">
        <w:rPr>
          <w:spacing w:val="2"/>
        </w:rPr>
        <w:t>i</w:t>
      </w:r>
      <w:r w:rsidRPr="00CE010D">
        <w:rPr>
          <w:spacing w:val="3"/>
        </w:rPr>
        <w:t>b</w:t>
      </w:r>
      <w:r w:rsidRPr="00CE010D">
        <w:rPr>
          <w:spacing w:val="2"/>
        </w:rPr>
        <w:t>l</w:t>
      </w:r>
      <w:r w:rsidRPr="00CE010D">
        <w:t>e</w:t>
      </w:r>
      <w:r w:rsidRPr="00CE010D">
        <w:rPr>
          <w:spacing w:val="-2"/>
        </w:rPr>
        <w:t xml:space="preserve"> </w:t>
      </w:r>
      <w:r w:rsidRPr="00CE010D">
        <w:rPr>
          <w:spacing w:val="5"/>
        </w:rPr>
        <w:t>re</w:t>
      </w:r>
      <w:r w:rsidRPr="00CE010D">
        <w:rPr>
          <w:spacing w:val="1"/>
        </w:rPr>
        <w:t>g</w:t>
      </w:r>
      <w:r w:rsidRPr="00CE010D">
        <w:rPr>
          <w:spacing w:val="3"/>
        </w:rPr>
        <w:t>ard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2"/>
        </w:rPr>
        <w:t xml:space="preserve"> </w:t>
      </w:r>
      <w:r w:rsidRPr="00CE010D">
        <w:rPr>
          <w:spacing w:val="1"/>
        </w:rPr>
        <w:t>y</w:t>
      </w:r>
      <w:r w:rsidRPr="00CE010D">
        <w:rPr>
          <w:spacing w:val="6"/>
        </w:rPr>
        <w:t>o</w:t>
      </w:r>
      <w:r w:rsidRPr="00CE010D">
        <w:rPr>
          <w:spacing w:val="1"/>
        </w:rPr>
        <w:t>u</w:t>
      </w:r>
      <w:r w:rsidRPr="00CE010D">
        <w:t>r</w:t>
      </w:r>
      <w:r w:rsidRPr="00CE010D">
        <w:rPr>
          <w:spacing w:val="4"/>
        </w:rPr>
        <w:t xml:space="preserve"> </w:t>
      </w:r>
      <w:r w:rsidRPr="00CE010D">
        <w:t>w</w:t>
      </w:r>
      <w:r w:rsidRPr="00CE010D">
        <w:rPr>
          <w:spacing w:val="6"/>
        </w:rPr>
        <w:t>o</w:t>
      </w:r>
      <w:r w:rsidRPr="00CE010D">
        <w:rPr>
          <w:spacing w:val="3"/>
        </w:rPr>
        <w:t>r</w:t>
      </w:r>
      <w:r w:rsidRPr="00CE010D">
        <w:rPr>
          <w:spacing w:val="1"/>
        </w:rPr>
        <w:t>k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1"/>
        </w:rPr>
        <w:t xml:space="preserve"> </w:t>
      </w:r>
      <w:r w:rsidRPr="00CE010D">
        <w:rPr>
          <w:spacing w:val="1"/>
        </w:rPr>
        <w:t>h</w:t>
      </w:r>
      <w:r w:rsidRPr="00CE010D">
        <w:rPr>
          <w:spacing w:val="6"/>
        </w:rPr>
        <w:t>o</w:t>
      </w:r>
      <w:r w:rsidRPr="00CE010D">
        <w:rPr>
          <w:spacing w:val="1"/>
        </w:rPr>
        <w:t>u</w:t>
      </w:r>
      <w:r w:rsidRPr="00CE010D">
        <w:rPr>
          <w:spacing w:val="5"/>
        </w:rPr>
        <w:t>r</w:t>
      </w:r>
      <w:r w:rsidRPr="00CE010D">
        <w:rPr>
          <w:spacing w:val="2"/>
        </w:rPr>
        <w:t>s</w:t>
      </w:r>
      <w:r w:rsidRPr="00CE010D">
        <w:t>.</w:t>
      </w:r>
    </w:p>
    <w:p w14:paraId="16EDD90E" w14:textId="77777777" w:rsidR="00133EF2" w:rsidRPr="00CE010D" w:rsidRDefault="00CE010D">
      <w:pPr>
        <w:spacing w:line="270" w:lineRule="auto"/>
        <w:ind w:left="194" w:right="1609"/>
      </w:pPr>
      <w:r w:rsidRPr="00CE010D">
        <w:rPr>
          <w:spacing w:val="4"/>
        </w:rPr>
        <w:t>P</w:t>
      </w:r>
      <w:r w:rsidRPr="00CE010D">
        <w:rPr>
          <w:spacing w:val="3"/>
        </w:rPr>
        <w:t>rac</w:t>
      </w:r>
      <w:r w:rsidRPr="00CE010D">
        <w:rPr>
          <w:spacing w:val="2"/>
        </w:rPr>
        <w:t>ti</w:t>
      </w:r>
      <w:r w:rsidRPr="00CE010D">
        <w:rPr>
          <w:spacing w:val="5"/>
        </w:rPr>
        <w:t>c</w:t>
      </w:r>
      <w:r w:rsidRPr="00CE010D">
        <w:rPr>
          <w:spacing w:val="3"/>
        </w:rPr>
        <w:t>a</w:t>
      </w:r>
      <w:r w:rsidRPr="00CE010D">
        <w:t>l</w:t>
      </w:r>
      <w:r w:rsidRPr="00CE010D">
        <w:rPr>
          <w:spacing w:val="-2"/>
        </w:rPr>
        <w:t xml:space="preserve"> </w:t>
      </w:r>
      <w:r w:rsidRPr="00CE010D">
        <w:rPr>
          <w:spacing w:val="5"/>
        </w:rPr>
        <w:t>e</w:t>
      </w:r>
      <w:r w:rsidRPr="00CE010D">
        <w:rPr>
          <w:spacing w:val="1"/>
        </w:rPr>
        <w:t>x</w:t>
      </w:r>
      <w:r w:rsidRPr="00CE010D">
        <w:rPr>
          <w:spacing w:val="3"/>
        </w:rPr>
        <w:t>pe</w:t>
      </w:r>
      <w:r w:rsidRPr="00CE010D">
        <w:rPr>
          <w:spacing w:val="5"/>
        </w:rPr>
        <w:t>r</w:t>
      </w:r>
      <w:r w:rsidRPr="00CE010D">
        <w:rPr>
          <w:spacing w:val="2"/>
        </w:rPr>
        <w:t>i</w:t>
      </w:r>
      <w:r w:rsidRPr="00CE010D">
        <w:rPr>
          <w:spacing w:val="5"/>
        </w:rPr>
        <w:t>e</w:t>
      </w:r>
      <w:r w:rsidRPr="00CE010D">
        <w:rPr>
          <w:spacing w:val="1"/>
        </w:rPr>
        <w:t>n</w:t>
      </w:r>
      <w:r w:rsidRPr="00CE010D">
        <w:rPr>
          <w:spacing w:val="3"/>
        </w:rPr>
        <w:t>c</w:t>
      </w:r>
      <w:r w:rsidRPr="00CE010D">
        <w:t>e</w:t>
      </w:r>
      <w:r w:rsidRPr="00CE010D">
        <w:rPr>
          <w:spacing w:val="-1"/>
        </w:rPr>
        <w:t xml:space="preserve"> </w:t>
      </w:r>
      <w:r w:rsidRPr="00CE010D">
        <w:rPr>
          <w:spacing w:val="3"/>
        </w:rPr>
        <w:t>o</w:t>
      </w:r>
      <w:r w:rsidRPr="00CE010D">
        <w:t>f</w:t>
      </w:r>
      <w:r w:rsidRPr="00CE010D">
        <w:rPr>
          <w:spacing w:val="9"/>
        </w:rPr>
        <w:t xml:space="preserve"> </w:t>
      </w:r>
      <w:r w:rsidRPr="00CE010D">
        <w:rPr>
          <w:spacing w:val="3"/>
        </w:rPr>
        <w:t>proce</w:t>
      </w:r>
      <w:r w:rsidRPr="00CE010D">
        <w:rPr>
          <w:spacing w:val="4"/>
        </w:rPr>
        <w:t>s</w:t>
      </w:r>
      <w:r w:rsidRPr="00CE010D">
        <w:rPr>
          <w:spacing w:val="2"/>
        </w:rPr>
        <w:t>s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5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5"/>
        </w:rPr>
        <w:t xml:space="preserve"> </w:t>
      </w:r>
      <w:r w:rsidRPr="00CE010D">
        <w:rPr>
          <w:spacing w:val="3"/>
        </w:rPr>
        <w:t>con</w:t>
      </w:r>
      <w:r w:rsidRPr="00CE010D">
        <w:rPr>
          <w:spacing w:val="2"/>
        </w:rPr>
        <w:t>t</w:t>
      </w:r>
      <w:r w:rsidRPr="00CE010D">
        <w:rPr>
          <w:spacing w:val="3"/>
        </w:rPr>
        <w:t>ro</w:t>
      </w:r>
      <w:r w:rsidRPr="00CE010D">
        <w:rPr>
          <w:spacing w:val="4"/>
        </w:rPr>
        <w:t>l</w:t>
      </w:r>
      <w:r w:rsidRPr="00CE010D">
        <w:rPr>
          <w:spacing w:val="2"/>
        </w:rPr>
        <w:t>l</w:t>
      </w:r>
      <w:r w:rsidRPr="00CE010D">
        <w:rPr>
          <w:spacing w:val="4"/>
        </w:rPr>
        <w:t>i</w:t>
      </w:r>
      <w:r w:rsidRPr="00CE010D">
        <w:rPr>
          <w:spacing w:val="3"/>
        </w:rPr>
        <w:t>n</w:t>
      </w:r>
      <w:r w:rsidRPr="00CE010D">
        <w:t>g</w:t>
      </w:r>
      <w:r w:rsidRPr="00CE010D">
        <w:rPr>
          <w:spacing w:val="-5"/>
        </w:rPr>
        <w:t xml:space="preserve"> </w:t>
      </w:r>
      <w:r w:rsidRPr="00CE010D">
        <w:t>a</w:t>
      </w:r>
      <w:r w:rsidRPr="00CE010D">
        <w:rPr>
          <w:spacing w:val="4"/>
        </w:rPr>
        <w:t xml:space="preserve"> </w:t>
      </w:r>
      <w:r w:rsidRPr="00CE010D">
        <w:rPr>
          <w:spacing w:val="5"/>
        </w:rPr>
        <w:t>c</w:t>
      </w:r>
      <w:r w:rsidRPr="00CE010D">
        <w:rPr>
          <w:spacing w:val="3"/>
        </w:rPr>
        <w:t>a</w:t>
      </w:r>
      <w:r w:rsidRPr="00CE010D">
        <w:rPr>
          <w:spacing w:val="4"/>
        </w:rPr>
        <w:t>s</w:t>
      </w:r>
      <w:r w:rsidRPr="00CE010D">
        <w:t xml:space="preserve">h </w:t>
      </w:r>
      <w:r w:rsidRPr="00CE010D">
        <w:rPr>
          <w:spacing w:val="3"/>
        </w:rPr>
        <w:t>bo</w:t>
      </w:r>
      <w:r w:rsidRPr="00CE010D">
        <w:rPr>
          <w:spacing w:val="6"/>
        </w:rPr>
        <w:t>o</w:t>
      </w:r>
      <w:r w:rsidRPr="00CE010D">
        <w:rPr>
          <w:spacing w:val="1"/>
        </w:rPr>
        <w:t>k</w:t>
      </w:r>
      <w:r w:rsidRPr="00CE010D">
        <w:t xml:space="preserve">. </w:t>
      </w:r>
      <w:r w:rsidRPr="00CE010D">
        <w:rPr>
          <w:spacing w:val="3"/>
        </w:rPr>
        <w:t>Effec</w:t>
      </w:r>
      <w:r w:rsidRPr="00CE010D">
        <w:rPr>
          <w:spacing w:val="4"/>
        </w:rPr>
        <w:t>ti</w:t>
      </w:r>
      <w:r w:rsidRPr="00CE010D">
        <w:rPr>
          <w:spacing w:val="1"/>
        </w:rPr>
        <w:t>v</w:t>
      </w:r>
      <w:r w:rsidRPr="00CE010D">
        <w:t>e</w:t>
      </w:r>
      <w:r w:rsidRPr="00CE010D">
        <w:rPr>
          <w:spacing w:val="-2"/>
        </w:rPr>
        <w:t xml:space="preserve"> </w:t>
      </w:r>
      <w:r w:rsidRPr="00CE010D">
        <w:rPr>
          <w:spacing w:val="4"/>
        </w:rPr>
        <w:t>ti</w:t>
      </w:r>
      <w:r w:rsidRPr="00CE010D">
        <w:rPr>
          <w:spacing w:val="1"/>
        </w:rPr>
        <w:t>m</w:t>
      </w:r>
      <w:r w:rsidRPr="00CE010D">
        <w:t>e</w:t>
      </w:r>
      <w:r w:rsidRPr="00CE010D">
        <w:rPr>
          <w:spacing w:val="4"/>
        </w:rPr>
        <w:t xml:space="preserve"> </w:t>
      </w:r>
      <w:r w:rsidRPr="00CE010D">
        <w:rPr>
          <w:spacing w:val="1"/>
        </w:rPr>
        <w:t>m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rPr>
          <w:spacing w:val="5"/>
        </w:rPr>
        <w:t>a</w:t>
      </w:r>
      <w:r w:rsidRPr="00CE010D">
        <w:rPr>
          <w:spacing w:val="1"/>
        </w:rPr>
        <w:t>g</w:t>
      </w:r>
      <w:r w:rsidRPr="00CE010D">
        <w:rPr>
          <w:spacing w:val="5"/>
        </w:rPr>
        <w:t>e</w:t>
      </w:r>
      <w:r w:rsidRPr="00CE010D">
        <w:rPr>
          <w:spacing w:val="1"/>
        </w:rPr>
        <w:t>m</w:t>
      </w:r>
      <w:r w:rsidRPr="00CE010D">
        <w:rPr>
          <w:spacing w:val="5"/>
        </w:rPr>
        <w:t>e</w:t>
      </w:r>
      <w:r w:rsidRPr="00CE010D">
        <w:rPr>
          <w:spacing w:val="3"/>
        </w:rPr>
        <w:t>n</w:t>
      </w:r>
      <w:r w:rsidRPr="00CE010D">
        <w:t>t</w:t>
      </w:r>
      <w:r w:rsidRPr="00CE010D">
        <w:rPr>
          <w:spacing w:val="-5"/>
        </w:rPr>
        <w:t xml:space="preserve"> 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t>d</w:t>
      </w:r>
      <w:r w:rsidRPr="00CE010D">
        <w:rPr>
          <w:spacing w:val="3"/>
        </w:rPr>
        <w:t xml:space="preserve"> b</w:t>
      </w:r>
      <w:r w:rsidRPr="00CE010D">
        <w:t>e</w:t>
      </w:r>
      <w:r w:rsidRPr="00CE010D">
        <w:rPr>
          <w:spacing w:val="3"/>
        </w:rPr>
        <w:t xml:space="preserve"> ab</w:t>
      </w:r>
      <w:r w:rsidRPr="00CE010D">
        <w:rPr>
          <w:spacing w:val="4"/>
        </w:rPr>
        <w:t>l</w:t>
      </w:r>
      <w:r w:rsidRPr="00CE010D">
        <w:t>e</w:t>
      </w:r>
      <w:r w:rsidRPr="00CE010D">
        <w:rPr>
          <w:spacing w:val="2"/>
        </w:rPr>
        <w:t xml:space="preserve"> t</w:t>
      </w:r>
      <w:r w:rsidRPr="00CE010D">
        <w:t>o</w:t>
      </w:r>
      <w:r w:rsidRPr="00CE010D">
        <w:rPr>
          <w:spacing w:val="4"/>
        </w:rPr>
        <w:t xml:space="preserve"> </w:t>
      </w:r>
      <w:r w:rsidRPr="00CE010D">
        <w:rPr>
          <w:spacing w:val="3"/>
        </w:rPr>
        <w:t>p</w:t>
      </w:r>
      <w:r w:rsidRPr="00CE010D">
        <w:rPr>
          <w:spacing w:val="5"/>
        </w:rPr>
        <w:t>r</w:t>
      </w:r>
      <w:r w:rsidRPr="00CE010D">
        <w:rPr>
          <w:spacing w:val="2"/>
        </w:rPr>
        <w:t>i</w:t>
      </w:r>
      <w:r w:rsidRPr="00CE010D">
        <w:rPr>
          <w:spacing w:val="3"/>
        </w:rPr>
        <w:t>or</w:t>
      </w:r>
      <w:r w:rsidRPr="00CE010D">
        <w:rPr>
          <w:spacing w:val="2"/>
        </w:rPr>
        <w:t>i</w:t>
      </w:r>
      <w:r w:rsidRPr="00CE010D">
        <w:rPr>
          <w:spacing w:val="4"/>
        </w:rPr>
        <w:t>t</w:t>
      </w:r>
      <w:r w:rsidRPr="00CE010D">
        <w:rPr>
          <w:spacing w:val="2"/>
        </w:rPr>
        <w:t>i</w:t>
      </w:r>
      <w:r w:rsidRPr="00CE010D">
        <w:rPr>
          <w:spacing w:val="4"/>
        </w:rPr>
        <w:t>s</w:t>
      </w:r>
      <w:r w:rsidRPr="00CE010D">
        <w:rPr>
          <w:spacing w:val="3"/>
        </w:rPr>
        <w:t>e</w:t>
      </w:r>
      <w:r w:rsidRPr="00CE010D">
        <w:t>.</w:t>
      </w:r>
    </w:p>
    <w:p w14:paraId="3DACB438" w14:textId="77777777" w:rsidR="00133EF2" w:rsidRPr="00CE010D" w:rsidRDefault="00CE010D">
      <w:pPr>
        <w:spacing w:before="3" w:line="270" w:lineRule="auto"/>
        <w:ind w:right="485" w:firstLine="194"/>
      </w:pPr>
      <w:r w:rsidRPr="00CE010D">
        <w:pict w14:anchorId="5F6231B5">
          <v:group id="_x0000_s1028" style="position:absolute;left:0;text-align:left;margin-left:208.25pt;margin-top:-104.55pt;width:9.1pt;height:116.3pt;z-index:-251658752;mso-position-horizontal-relative:page" coordorigin="4165,-2091" coordsize="182,2326">
            <v:shape id="_x0000_s1037" type="#_x0000_t75" style="position:absolute;left:4165;top:-2091;width:182;height:245">
              <v:imagedata r:id="rId6" o:title=""/>
            </v:shape>
            <v:shape id="_x0000_s1036" type="#_x0000_t75" style="position:absolute;left:4165;top:-1832;width:182;height:245">
              <v:imagedata r:id="rId6" o:title=""/>
            </v:shape>
            <v:shape id="_x0000_s1035" type="#_x0000_t75" style="position:absolute;left:4165;top:-1570;width:182;height:245">
              <v:imagedata r:id="rId6" o:title=""/>
            </v:shape>
            <v:shape id="_x0000_s1034" type="#_x0000_t75" style="position:absolute;left:4165;top:-1311;width:182;height:245">
              <v:imagedata r:id="rId6" o:title=""/>
            </v:shape>
            <v:shape id="_x0000_s1033" type="#_x0000_t75" style="position:absolute;left:4165;top:-1052;width:182;height:245">
              <v:imagedata r:id="rId6" o:title=""/>
            </v:shape>
            <v:shape id="_x0000_s1032" type="#_x0000_t75" style="position:absolute;left:4165;top:-790;width:182;height:245">
              <v:imagedata r:id="rId6" o:title=""/>
            </v:shape>
            <v:shape id="_x0000_s1031" type="#_x0000_t75" style="position:absolute;left:4165;top:-530;width:182;height:245">
              <v:imagedata r:id="rId6" o:title=""/>
            </v:shape>
            <v:shape id="_x0000_s1030" type="#_x0000_t75" style="position:absolute;left:4165;top:-271;width:182;height:245">
              <v:imagedata r:id="rId6" o:title=""/>
            </v:shape>
            <v:shape id="_x0000_s1029" type="#_x0000_t75" style="position:absolute;left:4165;top:-9;width:182;height:245">
              <v:imagedata r:id="rId6" o:title=""/>
            </v:shape>
            <w10:wrap anchorx="page"/>
          </v:group>
        </w:pict>
      </w:r>
      <w:r w:rsidRPr="00CE010D">
        <w:rPr>
          <w:spacing w:val="1"/>
        </w:rPr>
        <w:t>C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6"/>
        </w:rPr>
        <w:t>p</w:t>
      </w:r>
      <w:r w:rsidRPr="00CE010D">
        <w:rPr>
          <w:spacing w:val="1"/>
        </w:rPr>
        <w:t>u</w:t>
      </w:r>
      <w:r w:rsidRPr="00CE010D">
        <w:rPr>
          <w:spacing w:val="4"/>
        </w:rPr>
        <w:t>t</w:t>
      </w:r>
      <w:r w:rsidRPr="00CE010D">
        <w:rPr>
          <w:spacing w:val="3"/>
        </w:rPr>
        <w:t>e</w:t>
      </w:r>
      <w:r w:rsidRPr="00CE010D">
        <w:t>r</w:t>
      </w:r>
      <w:r w:rsidRPr="00CE010D">
        <w:rPr>
          <w:spacing w:val="-2"/>
        </w:rPr>
        <w:t xml:space="preserve"> </w:t>
      </w:r>
      <w:r w:rsidRPr="00CE010D">
        <w:rPr>
          <w:spacing w:val="2"/>
        </w:rPr>
        <w:t>l</w:t>
      </w:r>
      <w:r w:rsidRPr="00CE010D">
        <w:rPr>
          <w:spacing w:val="4"/>
        </w:rPr>
        <w:t>i</w:t>
      </w:r>
      <w:r w:rsidRPr="00CE010D">
        <w:rPr>
          <w:spacing w:val="2"/>
        </w:rPr>
        <w:t>t</w:t>
      </w:r>
      <w:r w:rsidRPr="00CE010D">
        <w:rPr>
          <w:spacing w:val="3"/>
        </w:rPr>
        <w:t>er</w:t>
      </w:r>
      <w:r w:rsidRPr="00CE010D">
        <w:rPr>
          <w:spacing w:val="5"/>
        </w:rPr>
        <w:t>a</w:t>
      </w:r>
      <w:r w:rsidRPr="00CE010D">
        <w:rPr>
          <w:spacing w:val="2"/>
        </w:rPr>
        <w:t>t</w:t>
      </w:r>
      <w:r w:rsidRPr="00CE010D">
        <w:rPr>
          <w:spacing w:val="3"/>
        </w:rPr>
        <w:t>e</w:t>
      </w:r>
      <w:r w:rsidRPr="00CE010D">
        <w:t>,</w:t>
      </w:r>
      <w:r w:rsidRPr="00CE010D">
        <w:rPr>
          <w:spacing w:val="-1"/>
        </w:rPr>
        <w:t xml:space="preserve"> </w:t>
      </w:r>
      <w:r w:rsidRPr="00CE010D">
        <w:rPr>
          <w:spacing w:val="3"/>
        </w:rPr>
        <w:t>a</w:t>
      </w:r>
      <w:r w:rsidRPr="00CE010D">
        <w:rPr>
          <w:spacing w:val="6"/>
        </w:rPr>
        <w:t>b</w:t>
      </w:r>
      <w:r w:rsidRPr="00CE010D">
        <w:rPr>
          <w:spacing w:val="2"/>
        </w:rPr>
        <w:t>l</w:t>
      </w:r>
      <w:r w:rsidRPr="00CE010D">
        <w:t>e</w:t>
      </w:r>
      <w:r w:rsidRPr="00CE010D">
        <w:rPr>
          <w:spacing w:val="2"/>
        </w:rPr>
        <w:t xml:space="preserve"> t</w:t>
      </w:r>
      <w:r w:rsidRPr="00CE010D">
        <w:t>o</w:t>
      </w:r>
      <w:r w:rsidRPr="00CE010D">
        <w:rPr>
          <w:spacing w:val="6"/>
        </w:rPr>
        <w:t xml:space="preserve"> </w:t>
      </w:r>
      <w:r w:rsidRPr="00CE010D">
        <w:rPr>
          <w:spacing w:val="3"/>
        </w:rPr>
        <w:t>u</w:t>
      </w:r>
      <w:r w:rsidRPr="00CE010D">
        <w:rPr>
          <w:spacing w:val="2"/>
        </w:rPr>
        <w:t>s</w:t>
      </w:r>
      <w:r w:rsidRPr="00CE010D">
        <w:t>e</w:t>
      </w:r>
      <w:r w:rsidRPr="00CE010D">
        <w:rPr>
          <w:spacing w:val="2"/>
        </w:rPr>
        <w:t xml:space="preserve"> </w:t>
      </w:r>
      <w:r w:rsidRPr="00CE010D">
        <w:rPr>
          <w:spacing w:val="4"/>
        </w:rPr>
        <w:t>W</w:t>
      </w:r>
      <w:r w:rsidRPr="00CE010D">
        <w:rPr>
          <w:spacing w:val="3"/>
        </w:rPr>
        <w:t>ord</w:t>
      </w:r>
      <w:r w:rsidRPr="00CE010D">
        <w:t xml:space="preserve">, </w:t>
      </w:r>
      <w:r w:rsidRPr="00CE010D">
        <w:rPr>
          <w:spacing w:val="5"/>
        </w:rPr>
        <w:t>E</w:t>
      </w:r>
      <w:r w:rsidRPr="00CE010D">
        <w:rPr>
          <w:spacing w:val="1"/>
        </w:rPr>
        <w:t>x</w:t>
      </w:r>
      <w:r w:rsidRPr="00CE010D">
        <w:rPr>
          <w:spacing w:val="3"/>
        </w:rPr>
        <w:t>c</w:t>
      </w:r>
      <w:r w:rsidRPr="00CE010D">
        <w:rPr>
          <w:spacing w:val="5"/>
        </w:rPr>
        <w:t>e</w:t>
      </w:r>
      <w:r w:rsidRPr="00CE010D">
        <w:rPr>
          <w:spacing w:val="2"/>
        </w:rPr>
        <w:t>l</w:t>
      </w:r>
      <w:r w:rsidRPr="00CE010D">
        <w:t xml:space="preserve">, </w:t>
      </w:r>
      <w:r w:rsidRPr="00CE010D">
        <w:rPr>
          <w:spacing w:val="2"/>
        </w:rPr>
        <w:t>O</w:t>
      </w:r>
      <w:r w:rsidRPr="00CE010D">
        <w:rPr>
          <w:spacing w:val="5"/>
        </w:rPr>
        <w:t>r</w:t>
      </w:r>
      <w:r w:rsidRPr="00CE010D">
        <w:rPr>
          <w:spacing w:val="3"/>
        </w:rPr>
        <w:t>ac</w:t>
      </w:r>
      <w:r w:rsidRPr="00CE010D">
        <w:rPr>
          <w:spacing w:val="4"/>
        </w:rPr>
        <w:t>l</w:t>
      </w:r>
      <w:r w:rsidRPr="00CE010D">
        <w:rPr>
          <w:spacing w:val="3"/>
        </w:rPr>
        <w:t>e</w:t>
      </w:r>
      <w:r w:rsidRPr="00CE010D">
        <w:t>,</w:t>
      </w:r>
      <w:r w:rsidRPr="00CE010D">
        <w:rPr>
          <w:spacing w:val="-1"/>
        </w:rPr>
        <w:t xml:space="preserve"> </w:t>
      </w:r>
      <w:r w:rsidRPr="00CE010D">
        <w:rPr>
          <w:spacing w:val="3"/>
        </w:rPr>
        <w:t>o</w:t>
      </w:r>
      <w:r w:rsidRPr="00CE010D">
        <w:rPr>
          <w:spacing w:val="4"/>
        </w:rPr>
        <w:t>t</w:t>
      </w:r>
      <w:r w:rsidRPr="00CE010D">
        <w:rPr>
          <w:spacing w:val="3"/>
        </w:rPr>
        <w:t>he</w:t>
      </w:r>
      <w:r w:rsidRPr="00CE010D">
        <w:t>r</w:t>
      </w:r>
      <w:r w:rsidRPr="00CE010D">
        <w:rPr>
          <w:spacing w:val="2"/>
        </w:rPr>
        <w:t xml:space="preserve"> </w:t>
      </w:r>
      <w:r w:rsidRPr="00CE010D">
        <w:rPr>
          <w:spacing w:val="1"/>
        </w:rPr>
        <w:t>C</w:t>
      </w:r>
      <w:r w:rsidRPr="00CE010D">
        <w:rPr>
          <w:spacing w:val="6"/>
        </w:rPr>
        <w:t>o</w:t>
      </w:r>
      <w:r w:rsidRPr="00CE010D">
        <w:rPr>
          <w:spacing w:val="1"/>
        </w:rPr>
        <w:t>m</w:t>
      </w:r>
      <w:r w:rsidRPr="00CE010D">
        <w:rPr>
          <w:spacing w:val="3"/>
        </w:rPr>
        <w:t>p</w:t>
      </w:r>
      <w:r w:rsidRPr="00CE010D">
        <w:rPr>
          <w:spacing w:val="5"/>
        </w:rPr>
        <w:t>a</w:t>
      </w:r>
      <w:r w:rsidRPr="00CE010D">
        <w:rPr>
          <w:spacing w:val="3"/>
        </w:rPr>
        <w:t>n</w:t>
      </w:r>
      <w:r w:rsidRPr="00CE010D">
        <w:t>y</w:t>
      </w:r>
      <w:r w:rsidRPr="00CE010D">
        <w:rPr>
          <w:spacing w:val="-2"/>
        </w:rPr>
        <w:t xml:space="preserve"> </w:t>
      </w:r>
      <w:r w:rsidRPr="00CE010D">
        <w:rPr>
          <w:spacing w:val="3"/>
        </w:rPr>
        <w:t>f</w:t>
      </w:r>
      <w:r w:rsidRPr="00CE010D">
        <w:rPr>
          <w:spacing w:val="4"/>
        </w:rPr>
        <w:t>i</w:t>
      </w:r>
      <w:r w:rsidRPr="00CE010D">
        <w:rPr>
          <w:spacing w:val="1"/>
        </w:rPr>
        <w:t>n</w:t>
      </w:r>
      <w:r w:rsidRPr="00CE010D">
        <w:rPr>
          <w:spacing w:val="5"/>
        </w:rPr>
        <w:t>a</w:t>
      </w:r>
      <w:r w:rsidRPr="00CE010D">
        <w:rPr>
          <w:spacing w:val="1"/>
        </w:rPr>
        <w:t>n</w:t>
      </w:r>
      <w:r w:rsidRPr="00CE010D">
        <w:rPr>
          <w:spacing w:val="3"/>
        </w:rPr>
        <w:t>c</w:t>
      </w:r>
      <w:r w:rsidRPr="00CE010D">
        <w:rPr>
          <w:spacing w:val="4"/>
        </w:rPr>
        <w:t>i</w:t>
      </w:r>
      <w:r w:rsidRPr="00CE010D">
        <w:rPr>
          <w:spacing w:val="3"/>
        </w:rPr>
        <w:t>a</w:t>
      </w:r>
      <w:r w:rsidRPr="00CE010D">
        <w:t xml:space="preserve">l </w:t>
      </w:r>
      <w:r w:rsidRPr="00CE010D">
        <w:rPr>
          <w:spacing w:val="4"/>
        </w:rPr>
        <w:t>s</w:t>
      </w:r>
      <w:r w:rsidRPr="00CE010D">
        <w:rPr>
          <w:spacing w:val="1"/>
        </w:rPr>
        <w:t>u</w:t>
      </w:r>
      <w:r w:rsidRPr="00CE010D">
        <w:rPr>
          <w:spacing w:val="3"/>
        </w:rPr>
        <w:t>ppor</w:t>
      </w:r>
      <w:r w:rsidRPr="00CE010D">
        <w:t>t</w:t>
      </w:r>
      <w:r w:rsidRPr="00CE010D">
        <w:rPr>
          <w:spacing w:val="1"/>
        </w:rPr>
        <w:t xml:space="preserve"> </w:t>
      </w:r>
      <w:r w:rsidRPr="00CE010D">
        <w:rPr>
          <w:spacing w:val="4"/>
        </w:rPr>
        <w:t>s</w:t>
      </w:r>
      <w:r w:rsidRPr="00CE010D">
        <w:rPr>
          <w:spacing w:val="1"/>
        </w:rPr>
        <w:t>y</w:t>
      </w:r>
      <w:r w:rsidRPr="00CE010D">
        <w:rPr>
          <w:spacing w:val="4"/>
        </w:rPr>
        <w:t>s</w:t>
      </w:r>
      <w:r w:rsidRPr="00CE010D">
        <w:rPr>
          <w:spacing w:val="2"/>
        </w:rPr>
        <w:t>t</w:t>
      </w:r>
      <w:r w:rsidRPr="00CE010D">
        <w:rPr>
          <w:spacing w:val="5"/>
        </w:rPr>
        <w:t>e</w:t>
      </w:r>
      <w:r w:rsidRPr="00CE010D">
        <w:rPr>
          <w:spacing w:val="1"/>
        </w:rPr>
        <w:t>m</w:t>
      </w:r>
      <w:r w:rsidRPr="00CE010D">
        <w:rPr>
          <w:spacing w:val="4"/>
        </w:rPr>
        <w:t>s</w:t>
      </w:r>
      <w:r w:rsidRPr="00CE010D">
        <w:t>.</w:t>
      </w:r>
    </w:p>
    <w:p w14:paraId="258AA2C9" w14:textId="77777777" w:rsidR="00133EF2" w:rsidRPr="00CE010D" w:rsidRDefault="00133EF2">
      <w:pPr>
        <w:spacing w:before="4" w:line="240" w:lineRule="exact"/>
        <w:rPr>
          <w:sz w:val="24"/>
          <w:szCs w:val="24"/>
        </w:rPr>
      </w:pPr>
    </w:p>
    <w:p w14:paraId="5293B5B6" w14:textId="77777777" w:rsidR="00133EF2" w:rsidRPr="00CE010D" w:rsidRDefault="00CE010D">
      <w:pPr>
        <w:rPr>
          <w:sz w:val="22"/>
          <w:szCs w:val="22"/>
        </w:rPr>
      </w:pPr>
      <w:r w:rsidRPr="00CE010D">
        <w:rPr>
          <w:spacing w:val="4"/>
          <w:sz w:val="22"/>
          <w:szCs w:val="22"/>
        </w:rPr>
        <w:t>ACAD</w:t>
      </w:r>
      <w:r w:rsidRPr="00CE010D">
        <w:rPr>
          <w:spacing w:val="2"/>
          <w:sz w:val="22"/>
          <w:szCs w:val="22"/>
        </w:rPr>
        <w:t>E</w:t>
      </w:r>
      <w:r w:rsidRPr="00CE010D">
        <w:rPr>
          <w:spacing w:val="5"/>
          <w:sz w:val="22"/>
          <w:szCs w:val="22"/>
        </w:rPr>
        <w:t>M</w:t>
      </w:r>
      <w:r w:rsidRPr="00CE010D">
        <w:rPr>
          <w:spacing w:val="1"/>
          <w:sz w:val="22"/>
          <w:szCs w:val="22"/>
        </w:rPr>
        <w:t>I</w:t>
      </w:r>
      <w:r w:rsidRPr="00CE010D">
        <w:rPr>
          <w:sz w:val="22"/>
          <w:szCs w:val="22"/>
        </w:rPr>
        <w:t>C</w:t>
      </w:r>
      <w:r w:rsidRPr="00CE010D">
        <w:rPr>
          <w:spacing w:val="9"/>
          <w:sz w:val="22"/>
          <w:szCs w:val="22"/>
        </w:rPr>
        <w:t xml:space="preserve"> </w:t>
      </w:r>
      <w:r w:rsidRPr="00CE010D">
        <w:rPr>
          <w:spacing w:val="4"/>
          <w:sz w:val="22"/>
          <w:szCs w:val="22"/>
        </w:rPr>
        <w:t>QUAL</w:t>
      </w:r>
      <w:r w:rsidRPr="00CE010D">
        <w:rPr>
          <w:spacing w:val="1"/>
          <w:sz w:val="22"/>
          <w:szCs w:val="22"/>
        </w:rPr>
        <w:t>I</w:t>
      </w:r>
      <w:r w:rsidRPr="00CE010D">
        <w:rPr>
          <w:spacing w:val="4"/>
          <w:sz w:val="22"/>
          <w:szCs w:val="22"/>
        </w:rPr>
        <w:t>F</w:t>
      </w:r>
      <w:r w:rsidRPr="00CE010D">
        <w:rPr>
          <w:spacing w:val="1"/>
          <w:sz w:val="22"/>
          <w:szCs w:val="22"/>
        </w:rPr>
        <w:t>I</w:t>
      </w:r>
      <w:r w:rsidRPr="00CE010D">
        <w:rPr>
          <w:spacing w:val="6"/>
          <w:sz w:val="22"/>
          <w:szCs w:val="22"/>
        </w:rPr>
        <w:t>C</w:t>
      </w:r>
      <w:r w:rsidRPr="00CE010D">
        <w:rPr>
          <w:spacing w:val="4"/>
          <w:sz w:val="22"/>
          <w:szCs w:val="22"/>
        </w:rPr>
        <w:t>A</w:t>
      </w:r>
      <w:r w:rsidRPr="00CE010D">
        <w:rPr>
          <w:spacing w:val="6"/>
          <w:sz w:val="22"/>
          <w:szCs w:val="22"/>
        </w:rPr>
        <w:t>T</w:t>
      </w:r>
      <w:r w:rsidRPr="00CE010D">
        <w:rPr>
          <w:spacing w:val="1"/>
          <w:sz w:val="22"/>
          <w:szCs w:val="22"/>
        </w:rPr>
        <w:t>I</w:t>
      </w:r>
      <w:r w:rsidRPr="00CE010D">
        <w:rPr>
          <w:spacing w:val="4"/>
          <w:sz w:val="22"/>
          <w:szCs w:val="22"/>
        </w:rPr>
        <w:t>ON</w:t>
      </w:r>
      <w:r w:rsidRPr="00CE010D">
        <w:rPr>
          <w:sz w:val="22"/>
          <w:szCs w:val="22"/>
        </w:rPr>
        <w:t>S</w:t>
      </w:r>
    </w:p>
    <w:p w14:paraId="07AEE5E8" w14:textId="77777777" w:rsidR="00133EF2" w:rsidRPr="00CE010D" w:rsidRDefault="00133EF2">
      <w:pPr>
        <w:spacing w:before="4" w:line="280" w:lineRule="exact"/>
        <w:rPr>
          <w:sz w:val="28"/>
          <w:szCs w:val="28"/>
        </w:rPr>
      </w:pPr>
    </w:p>
    <w:p w14:paraId="5BB6A024" w14:textId="77777777" w:rsidR="00133EF2" w:rsidRPr="00CE010D" w:rsidRDefault="00CE010D">
      <w:r w:rsidRPr="00CE010D">
        <w:rPr>
          <w:spacing w:val="13"/>
        </w:rPr>
        <w:t>B</w:t>
      </w:r>
      <w:r w:rsidRPr="00CE010D">
        <w:rPr>
          <w:spacing w:val="11"/>
        </w:rPr>
        <w:t>S</w:t>
      </w:r>
      <w:r w:rsidRPr="00CE010D">
        <w:t>c</w:t>
      </w:r>
      <w:r w:rsidRPr="00CE010D">
        <w:t xml:space="preserve">      </w:t>
      </w:r>
      <w:r w:rsidRPr="00CE010D">
        <w:rPr>
          <w:spacing w:val="10"/>
        </w:rPr>
        <w:t xml:space="preserve"> </w:t>
      </w:r>
      <w:r w:rsidRPr="00CE010D">
        <w:rPr>
          <w:spacing w:val="1"/>
        </w:rPr>
        <w:t>B</w:t>
      </w:r>
      <w:r w:rsidRPr="00CE010D">
        <w:t>a</w:t>
      </w:r>
      <w:r w:rsidRPr="00CE010D">
        <w:rPr>
          <w:spacing w:val="1"/>
        </w:rPr>
        <w:t>nk</w:t>
      </w:r>
      <w:r w:rsidRPr="00CE010D">
        <w:rPr>
          <w:spacing w:val="2"/>
        </w:rPr>
        <w:t>i</w:t>
      </w:r>
      <w:r w:rsidRPr="00CE010D">
        <w:rPr>
          <w:spacing w:val="1"/>
        </w:rPr>
        <w:t>n</w:t>
      </w:r>
      <w:r w:rsidRPr="00CE010D">
        <w:t>g</w:t>
      </w:r>
      <w:r w:rsidRPr="00CE010D">
        <w:rPr>
          <w:spacing w:val="-3"/>
        </w:rPr>
        <w:t xml:space="preserve"> </w:t>
      </w:r>
      <w:r w:rsidRPr="00CE010D">
        <w:t>&amp;</w:t>
      </w:r>
      <w:r w:rsidRPr="00CE010D">
        <w:rPr>
          <w:spacing w:val="-13"/>
        </w:rPr>
        <w:t xml:space="preserve"> </w:t>
      </w:r>
      <w:r w:rsidRPr="00CE010D">
        <w:t>A</w:t>
      </w:r>
      <w:r w:rsidRPr="00CE010D">
        <w:rPr>
          <w:spacing w:val="3"/>
        </w:rPr>
        <w:t>c</w:t>
      </w:r>
      <w:r w:rsidRPr="00CE010D">
        <w:t>c</w:t>
      </w:r>
      <w:r w:rsidRPr="00CE010D">
        <w:rPr>
          <w:spacing w:val="4"/>
        </w:rPr>
        <w:t>o</w:t>
      </w:r>
      <w:r w:rsidRPr="00CE010D">
        <w:rPr>
          <w:spacing w:val="1"/>
        </w:rPr>
        <w:t>un</w:t>
      </w:r>
      <w:r w:rsidRPr="00CE010D">
        <w:t>t</w:t>
      </w:r>
      <w:r w:rsidRPr="00CE010D">
        <w:rPr>
          <w:spacing w:val="2"/>
        </w:rPr>
        <w:t>i</w:t>
      </w:r>
      <w:r w:rsidRPr="00CE010D">
        <w:rPr>
          <w:spacing w:val="1"/>
        </w:rPr>
        <w:t>n</w:t>
      </w:r>
      <w:r w:rsidRPr="00CE010D">
        <w:t>g</w:t>
      </w:r>
    </w:p>
    <w:p w14:paraId="082A5B06" w14:textId="77777777" w:rsidR="00133EF2" w:rsidRPr="00CE010D" w:rsidRDefault="00CE010D">
      <w:pPr>
        <w:spacing w:before="31"/>
      </w:pPr>
      <w:r w:rsidRPr="00CE010D">
        <w:rPr>
          <w:b/>
          <w:i/>
          <w:spacing w:val="2"/>
        </w:rPr>
        <w:t>Nun</w:t>
      </w:r>
      <w:r w:rsidRPr="00CE010D">
        <w:rPr>
          <w:b/>
          <w:i/>
          <w:spacing w:val="3"/>
        </w:rPr>
        <w:t>ea</w:t>
      </w:r>
      <w:r w:rsidRPr="00CE010D">
        <w:rPr>
          <w:b/>
          <w:i/>
          <w:spacing w:val="2"/>
        </w:rPr>
        <w:t>t</w:t>
      </w:r>
      <w:r w:rsidRPr="00CE010D">
        <w:rPr>
          <w:b/>
          <w:i/>
          <w:spacing w:val="3"/>
        </w:rPr>
        <w:t>o</w:t>
      </w:r>
      <w:r w:rsidRPr="00CE010D">
        <w:rPr>
          <w:b/>
          <w:i/>
        </w:rPr>
        <w:t>n</w:t>
      </w:r>
      <w:r w:rsidRPr="00CE010D">
        <w:rPr>
          <w:b/>
          <w:i/>
          <w:spacing w:val="-2"/>
        </w:rPr>
        <w:t xml:space="preserve"> </w:t>
      </w:r>
      <w:r w:rsidRPr="00CE010D">
        <w:rPr>
          <w:b/>
          <w:i/>
          <w:spacing w:val="2"/>
        </w:rPr>
        <w:t>Uni</w:t>
      </w:r>
      <w:r w:rsidRPr="00CE010D">
        <w:rPr>
          <w:b/>
          <w:i/>
          <w:spacing w:val="3"/>
        </w:rPr>
        <w:t>ve</w:t>
      </w:r>
      <w:r w:rsidRPr="00CE010D">
        <w:rPr>
          <w:b/>
          <w:i/>
          <w:spacing w:val="2"/>
        </w:rPr>
        <w:t>rsit</w:t>
      </w:r>
      <w:r w:rsidRPr="00CE010D">
        <w:rPr>
          <w:b/>
          <w:i/>
        </w:rPr>
        <w:t xml:space="preserve">y    </w:t>
      </w:r>
      <w:r w:rsidRPr="00CE010D">
        <w:rPr>
          <w:b/>
          <w:i/>
          <w:spacing w:val="3"/>
        </w:rPr>
        <w:t xml:space="preserve"> 2</w:t>
      </w:r>
      <w:r w:rsidRPr="00CE010D">
        <w:rPr>
          <w:b/>
          <w:i/>
          <w:spacing w:val="1"/>
        </w:rPr>
        <w:t>0</w:t>
      </w:r>
      <w:r w:rsidRPr="00CE010D">
        <w:rPr>
          <w:b/>
          <w:i/>
          <w:spacing w:val="3"/>
        </w:rPr>
        <w:t>0</w:t>
      </w:r>
      <w:r w:rsidRPr="00CE010D">
        <w:rPr>
          <w:b/>
          <w:i/>
        </w:rPr>
        <w:t>5</w:t>
      </w:r>
      <w:r w:rsidRPr="00CE010D">
        <w:rPr>
          <w:b/>
          <w:i/>
          <w:spacing w:val="4"/>
        </w:rPr>
        <w:t xml:space="preserve"> </w:t>
      </w:r>
      <w:r w:rsidRPr="00CE010D">
        <w:rPr>
          <w:b/>
          <w:i/>
        </w:rPr>
        <w:t>-</w:t>
      </w:r>
      <w:r w:rsidRPr="00CE010D">
        <w:rPr>
          <w:b/>
          <w:i/>
          <w:spacing w:val="3"/>
        </w:rPr>
        <w:t xml:space="preserve"> 2</w:t>
      </w:r>
      <w:r w:rsidRPr="00CE010D">
        <w:rPr>
          <w:b/>
          <w:i/>
          <w:spacing w:val="1"/>
        </w:rPr>
        <w:t>0</w:t>
      </w:r>
      <w:r w:rsidRPr="00CE010D">
        <w:rPr>
          <w:b/>
          <w:i/>
          <w:spacing w:val="3"/>
        </w:rPr>
        <w:t>0</w:t>
      </w:r>
      <w:r w:rsidRPr="00CE010D">
        <w:rPr>
          <w:b/>
          <w:i/>
        </w:rPr>
        <w:t>8</w:t>
      </w:r>
    </w:p>
    <w:p w14:paraId="5BF2B5C4" w14:textId="77777777" w:rsidR="00133EF2" w:rsidRPr="00CE010D" w:rsidRDefault="00133EF2">
      <w:pPr>
        <w:spacing w:before="8" w:line="280" w:lineRule="exact"/>
        <w:rPr>
          <w:sz w:val="28"/>
          <w:szCs w:val="28"/>
        </w:rPr>
      </w:pPr>
    </w:p>
    <w:p w14:paraId="09341013" w14:textId="77777777" w:rsidR="00133EF2" w:rsidRPr="00CE010D" w:rsidRDefault="00CE010D">
      <w:r w:rsidRPr="00CE010D">
        <w:t>A</w:t>
      </w:r>
      <w:r w:rsidRPr="00CE010D">
        <w:rPr>
          <w:spacing w:val="23"/>
        </w:rPr>
        <w:t xml:space="preserve"> </w:t>
      </w:r>
      <w:r w:rsidRPr="00CE010D">
        <w:rPr>
          <w:spacing w:val="14"/>
        </w:rPr>
        <w:t>l</w:t>
      </w:r>
      <w:r w:rsidRPr="00CE010D">
        <w:rPr>
          <w:spacing w:val="15"/>
        </w:rPr>
        <w:t>e</w:t>
      </w:r>
      <w:r w:rsidRPr="00CE010D">
        <w:rPr>
          <w:spacing w:val="11"/>
        </w:rPr>
        <w:t>v</w:t>
      </w:r>
      <w:r w:rsidRPr="00CE010D">
        <w:rPr>
          <w:spacing w:val="15"/>
        </w:rPr>
        <w:t>e</w:t>
      </w:r>
      <w:r w:rsidRPr="00CE010D">
        <w:rPr>
          <w:spacing w:val="14"/>
        </w:rPr>
        <w:t>l</w:t>
      </w:r>
      <w:r w:rsidRPr="00CE010D">
        <w:rPr>
          <w:spacing w:val="11"/>
        </w:rPr>
        <w:t>s</w:t>
      </w:r>
      <w:r w:rsidRPr="00CE010D">
        <w:t xml:space="preserve">:           </w:t>
      </w:r>
      <w:r w:rsidRPr="00CE010D">
        <w:rPr>
          <w:spacing w:val="18"/>
        </w:rPr>
        <w:t xml:space="preserve"> </w:t>
      </w:r>
      <w:r w:rsidRPr="00CE010D">
        <w:rPr>
          <w:spacing w:val="12"/>
        </w:rPr>
        <w:t>Ma</w:t>
      </w:r>
      <w:r w:rsidRPr="00CE010D">
        <w:rPr>
          <w:spacing w:val="14"/>
        </w:rPr>
        <w:t>t</w:t>
      </w:r>
      <w:r w:rsidRPr="00CE010D">
        <w:rPr>
          <w:spacing w:val="13"/>
        </w:rPr>
        <w:t>h</w:t>
      </w:r>
      <w:r w:rsidRPr="00CE010D">
        <w:t>s</w:t>
      </w:r>
      <w:r w:rsidRPr="00CE010D">
        <w:rPr>
          <w:spacing w:val="21"/>
        </w:rPr>
        <w:t xml:space="preserve"> </w:t>
      </w:r>
      <w:r w:rsidRPr="00CE010D">
        <w:rPr>
          <w:spacing w:val="15"/>
        </w:rPr>
        <w:t>(</w:t>
      </w:r>
      <w:r w:rsidRPr="00CE010D">
        <w:rPr>
          <w:spacing w:val="12"/>
        </w:rPr>
        <w:t>A</w:t>
      </w:r>
      <w:r w:rsidRPr="00CE010D">
        <w:t>)</w:t>
      </w:r>
      <w:r w:rsidRPr="00CE010D">
        <w:rPr>
          <w:spacing w:val="22"/>
        </w:rPr>
        <w:t xml:space="preserve"> </w:t>
      </w:r>
      <w:r w:rsidRPr="00CE010D">
        <w:rPr>
          <w:spacing w:val="15"/>
        </w:rPr>
        <w:t>E</w:t>
      </w:r>
      <w:r w:rsidRPr="00CE010D">
        <w:rPr>
          <w:spacing w:val="13"/>
        </w:rPr>
        <w:t>ng</w:t>
      </w:r>
      <w:r w:rsidRPr="00CE010D">
        <w:rPr>
          <w:spacing w:val="14"/>
        </w:rPr>
        <w:t>l</w:t>
      </w:r>
      <w:r w:rsidRPr="00CE010D">
        <w:rPr>
          <w:spacing w:val="12"/>
        </w:rPr>
        <w:t>i</w:t>
      </w:r>
      <w:r w:rsidRPr="00CE010D">
        <w:rPr>
          <w:spacing w:val="14"/>
        </w:rPr>
        <w:t>s</w:t>
      </w:r>
      <w:r w:rsidRPr="00CE010D">
        <w:t>h</w:t>
      </w:r>
      <w:r w:rsidRPr="00CE010D">
        <w:rPr>
          <w:spacing w:val="19"/>
        </w:rPr>
        <w:t xml:space="preserve"> </w:t>
      </w:r>
      <w:r w:rsidRPr="00CE010D">
        <w:rPr>
          <w:spacing w:val="13"/>
        </w:rPr>
        <w:t>(B</w:t>
      </w:r>
      <w:r w:rsidRPr="00CE010D">
        <w:t>)</w:t>
      </w:r>
      <w:r w:rsidRPr="00CE010D">
        <w:rPr>
          <w:spacing w:val="22"/>
        </w:rPr>
        <w:t xml:space="preserve"> </w:t>
      </w:r>
      <w:r w:rsidRPr="00CE010D">
        <w:rPr>
          <w:spacing w:val="15"/>
        </w:rPr>
        <w:t>Te</w:t>
      </w:r>
      <w:r w:rsidRPr="00CE010D">
        <w:rPr>
          <w:spacing w:val="12"/>
        </w:rPr>
        <w:t>c</w:t>
      </w:r>
      <w:r w:rsidRPr="00CE010D">
        <w:rPr>
          <w:spacing w:val="13"/>
        </w:rPr>
        <w:t>hno</w:t>
      </w:r>
      <w:r w:rsidRPr="00CE010D">
        <w:rPr>
          <w:spacing w:val="12"/>
        </w:rPr>
        <w:t>l</w:t>
      </w:r>
      <w:r w:rsidRPr="00CE010D">
        <w:rPr>
          <w:spacing w:val="15"/>
        </w:rPr>
        <w:t>o</w:t>
      </w:r>
      <w:r w:rsidRPr="00CE010D">
        <w:rPr>
          <w:spacing w:val="13"/>
        </w:rPr>
        <w:t>g</w:t>
      </w:r>
      <w:r w:rsidRPr="00CE010D">
        <w:t>y</w:t>
      </w:r>
      <w:r w:rsidRPr="00CE010D">
        <w:rPr>
          <w:spacing w:val="15"/>
        </w:rPr>
        <w:t xml:space="preserve"> </w:t>
      </w:r>
      <w:r w:rsidRPr="00CE010D">
        <w:rPr>
          <w:spacing w:val="13"/>
        </w:rPr>
        <w:t>(B</w:t>
      </w:r>
      <w:r w:rsidRPr="00CE010D">
        <w:t>)</w:t>
      </w:r>
      <w:r w:rsidRPr="00CE010D">
        <w:rPr>
          <w:spacing w:val="24"/>
        </w:rPr>
        <w:t xml:space="preserve"> </w:t>
      </w:r>
      <w:r w:rsidRPr="00CE010D">
        <w:rPr>
          <w:spacing w:val="14"/>
        </w:rPr>
        <w:t>S</w:t>
      </w:r>
      <w:r w:rsidRPr="00CE010D">
        <w:rPr>
          <w:spacing w:val="12"/>
        </w:rPr>
        <w:t>ci</w:t>
      </w:r>
      <w:r w:rsidRPr="00CE010D">
        <w:rPr>
          <w:spacing w:val="15"/>
        </w:rPr>
        <w:t>e</w:t>
      </w:r>
      <w:r w:rsidRPr="00CE010D">
        <w:rPr>
          <w:spacing w:val="13"/>
        </w:rPr>
        <w:t>n</w:t>
      </w:r>
      <w:r w:rsidRPr="00CE010D">
        <w:rPr>
          <w:spacing w:val="12"/>
        </w:rPr>
        <w:t>c</w:t>
      </w:r>
      <w:r w:rsidRPr="00CE010D">
        <w:t>e</w:t>
      </w:r>
      <w:r w:rsidRPr="00CE010D">
        <w:rPr>
          <w:spacing w:val="21"/>
        </w:rPr>
        <w:t xml:space="preserve"> </w:t>
      </w:r>
      <w:r w:rsidRPr="00CE010D">
        <w:rPr>
          <w:spacing w:val="15"/>
        </w:rPr>
        <w:t>(</w:t>
      </w:r>
      <w:r w:rsidRPr="00CE010D">
        <w:rPr>
          <w:spacing w:val="11"/>
        </w:rPr>
        <w:t>C</w:t>
      </w:r>
      <w:r w:rsidRPr="00CE010D">
        <w:t>)</w:t>
      </w:r>
    </w:p>
    <w:p w14:paraId="2D5963A6" w14:textId="77777777" w:rsidR="00133EF2" w:rsidRPr="00CE010D" w:rsidRDefault="00CE010D">
      <w:pPr>
        <w:spacing w:before="31"/>
      </w:pPr>
      <w:r w:rsidRPr="00CE010D">
        <w:rPr>
          <w:b/>
          <w:i/>
          <w:spacing w:val="1"/>
        </w:rPr>
        <w:t>C</w:t>
      </w:r>
      <w:r w:rsidRPr="00CE010D">
        <w:rPr>
          <w:b/>
          <w:i/>
          <w:spacing w:val="3"/>
        </w:rPr>
        <w:t>ove</w:t>
      </w:r>
      <w:r w:rsidRPr="00CE010D">
        <w:rPr>
          <w:b/>
          <w:i/>
          <w:spacing w:val="2"/>
        </w:rPr>
        <w:t>ntr</w:t>
      </w:r>
      <w:r w:rsidRPr="00CE010D">
        <w:rPr>
          <w:b/>
          <w:i/>
        </w:rPr>
        <w:t>y</w:t>
      </w:r>
      <w:r w:rsidRPr="00CE010D">
        <w:rPr>
          <w:b/>
          <w:i/>
          <w:spacing w:val="-2"/>
        </w:rPr>
        <w:t xml:space="preserve"> </w:t>
      </w:r>
      <w:r w:rsidRPr="00CE010D">
        <w:rPr>
          <w:b/>
          <w:i/>
          <w:spacing w:val="1"/>
        </w:rPr>
        <w:t>C</w:t>
      </w:r>
      <w:r w:rsidRPr="00CE010D">
        <w:rPr>
          <w:b/>
          <w:i/>
          <w:spacing w:val="3"/>
        </w:rPr>
        <w:t>e</w:t>
      </w:r>
      <w:r w:rsidRPr="00CE010D">
        <w:rPr>
          <w:b/>
          <w:i/>
          <w:spacing w:val="2"/>
        </w:rPr>
        <w:t>ntr</w:t>
      </w:r>
      <w:r w:rsidRPr="00CE010D">
        <w:rPr>
          <w:b/>
          <w:i/>
          <w:spacing w:val="3"/>
        </w:rPr>
        <w:t>a</w:t>
      </w:r>
      <w:r w:rsidRPr="00CE010D">
        <w:rPr>
          <w:b/>
          <w:i/>
        </w:rPr>
        <w:t>l</w:t>
      </w:r>
      <w:r w:rsidRPr="00CE010D">
        <w:rPr>
          <w:b/>
          <w:i/>
          <w:spacing w:val="-1"/>
        </w:rPr>
        <w:t xml:space="preserve"> </w:t>
      </w:r>
      <w:r w:rsidRPr="00CE010D">
        <w:rPr>
          <w:b/>
          <w:i/>
          <w:spacing w:val="1"/>
        </w:rPr>
        <w:t>C</w:t>
      </w:r>
      <w:r w:rsidRPr="00CE010D">
        <w:rPr>
          <w:b/>
          <w:i/>
          <w:spacing w:val="3"/>
        </w:rPr>
        <w:t>o</w:t>
      </w:r>
      <w:r w:rsidRPr="00CE010D">
        <w:rPr>
          <w:b/>
          <w:i/>
          <w:spacing w:val="2"/>
        </w:rPr>
        <w:t>ll</w:t>
      </w:r>
      <w:r w:rsidRPr="00CE010D">
        <w:rPr>
          <w:b/>
          <w:i/>
          <w:spacing w:val="3"/>
        </w:rPr>
        <w:t>e</w:t>
      </w:r>
      <w:r w:rsidRPr="00CE010D">
        <w:rPr>
          <w:b/>
          <w:i/>
          <w:spacing w:val="1"/>
        </w:rPr>
        <w:t>g</w:t>
      </w:r>
      <w:r w:rsidRPr="00CE010D">
        <w:rPr>
          <w:b/>
          <w:i/>
        </w:rPr>
        <w:t xml:space="preserve">e    </w:t>
      </w:r>
      <w:r w:rsidRPr="00CE010D">
        <w:rPr>
          <w:b/>
          <w:i/>
          <w:spacing w:val="5"/>
        </w:rPr>
        <w:t xml:space="preserve"> </w:t>
      </w:r>
      <w:r w:rsidRPr="00CE010D">
        <w:rPr>
          <w:b/>
          <w:i/>
          <w:spacing w:val="3"/>
        </w:rPr>
        <w:t>20</w:t>
      </w:r>
      <w:r w:rsidRPr="00CE010D">
        <w:rPr>
          <w:b/>
          <w:i/>
          <w:spacing w:val="1"/>
        </w:rPr>
        <w:t>0</w:t>
      </w:r>
      <w:r w:rsidRPr="00CE010D">
        <w:rPr>
          <w:b/>
          <w:i/>
        </w:rPr>
        <w:t>3</w:t>
      </w:r>
      <w:r w:rsidRPr="00CE010D">
        <w:rPr>
          <w:b/>
          <w:i/>
          <w:spacing w:val="7"/>
        </w:rPr>
        <w:t xml:space="preserve"> </w:t>
      </w:r>
      <w:r w:rsidRPr="00CE010D">
        <w:rPr>
          <w:b/>
          <w:i/>
        </w:rPr>
        <w:t>-</w:t>
      </w:r>
      <w:r w:rsidRPr="00CE010D">
        <w:rPr>
          <w:b/>
          <w:i/>
          <w:spacing w:val="3"/>
        </w:rPr>
        <w:t xml:space="preserve"> 2</w:t>
      </w:r>
      <w:r w:rsidRPr="00CE010D">
        <w:rPr>
          <w:b/>
          <w:i/>
          <w:spacing w:val="1"/>
        </w:rPr>
        <w:t>0</w:t>
      </w:r>
      <w:r w:rsidRPr="00CE010D">
        <w:rPr>
          <w:b/>
          <w:i/>
          <w:spacing w:val="3"/>
        </w:rPr>
        <w:t>0</w:t>
      </w:r>
      <w:r w:rsidRPr="00CE010D">
        <w:rPr>
          <w:b/>
          <w:i/>
        </w:rPr>
        <w:t>5</w:t>
      </w:r>
    </w:p>
    <w:p w14:paraId="59509A5D" w14:textId="77777777" w:rsidR="00133EF2" w:rsidRPr="00CE010D" w:rsidRDefault="00133EF2">
      <w:pPr>
        <w:spacing w:line="140" w:lineRule="exact"/>
        <w:rPr>
          <w:sz w:val="15"/>
          <w:szCs w:val="15"/>
        </w:rPr>
      </w:pPr>
    </w:p>
    <w:p w14:paraId="043ED16F" w14:textId="77777777" w:rsidR="00133EF2" w:rsidRPr="00CE010D" w:rsidRDefault="00133EF2">
      <w:pPr>
        <w:spacing w:line="200" w:lineRule="exact"/>
      </w:pPr>
    </w:p>
    <w:p w14:paraId="78F53529" w14:textId="77777777" w:rsidR="00133EF2" w:rsidRPr="00CE010D" w:rsidRDefault="00133EF2">
      <w:pPr>
        <w:spacing w:line="200" w:lineRule="exact"/>
      </w:pPr>
    </w:p>
    <w:p w14:paraId="72055BAE" w14:textId="77777777" w:rsidR="00133EF2" w:rsidRPr="00CE010D" w:rsidRDefault="00CE010D">
      <w:pPr>
        <w:sectPr w:rsidR="00133EF2" w:rsidRPr="00CE010D">
          <w:pgSz w:w="11920" w:h="16840"/>
          <w:pgMar w:top="860" w:right="680" w:bottom="0" w:left="580" w:header="720" w:footer="720" w:gutter="0"/>
          <w:cols w:num="2" w:space="720" w:equalWidth="0">
            <w:col w:w="2676" w:space="909"/>
            <w:col w:w="7075"/>
          </w:cols>
        </w:sectPr>
      </w:pPr>
      <w:r w:rsidRPr="00CE010D">
        <w:rPr>
          <w:spacing w:val="6"/>
        </w:rPr>
        <w:t>R</w:t>
      </w:r>
      <w:r w:rsidRPr="00CE010D">
        <w:rPr>
          <w:spacing w:val="10"/>
        </w:rPr>
        <w:t>E</w:t>
      </w:r>
      <w:r w:rsidRPr="00CE010D">
        <w:rPr>
          <w:spacing w:val="7"/>
        </w:rPr>
        <w:t>F</w:t>
      </w:r>
      <w:r w:rsidRPr="00CE010D">
        <w:rPr>
          <w:spacing w:val="10"/>
        </w:rPr>
        <w:t>E</w:t>
      </w:r>
      <w:r w:rsidRPr="00CE010D">
        <w:rPr>
          <w:spacing w:val="6"/>
        </w:rPr>
        <w:t>R</w:t>
      </w:r>
      <w:r w:rsidRPr="00CE010D">
        <w:rPr>
          <w:spacing w:val="10"/>
        </w:rPr>
        <w:t>EN</w:t>
      </w:r>
      <w:r w:rsidRPr="00CE010D">
        <w:rPr>
          <w:spacing w:val="6"/>
        </w:rPr>
        <w:t>C</w:t>
      </w:r>
      <w:r w:rsidRPr="00CE010D">
        <w:rPr>
          <w:spacing w:val="10"/>
        </w:rPr>
        <w:t>E</w:t>
      </w:r>
      <w:r w:rsidRPr="00CE010D">
        <w:t>S</w:t>
      </w:r>
      <w:r w:rsidRPr="00CE010D">
        <w:rPr>
          <w:spacing w:val="3"/>
        </w:rPr>
        <w:t xml:space="preserve"> </w:t>
      </w:r>
      <w:r w:rsidRPr="00CE010D">
        <w:t>–</w:t>
      </w:r>
      <w:r w:rsidRPr="00CE010D">
        <w:rPr>
          <w:spacing w:val="17"/>
        </w:rPr>
        <w:t xml:space="preserve"> </w:t>
      </w:r>
      <w:r w:rsidRPr="00CE010D">
        <w:rPr>
          <w:spacing w:val="2"/>
        </w:rPr>
        <w:t>A</w:t>
      </w:r>
      <w:r w:rsidRPr="00CE010D">
        <w:rPr>
          <w:spacing w:val="3"/>
        </w:rPr>
        <w:t>va</w:t>
      </w:r>
      <w:r w:rsidRPr="00CE010D">
        <w:rPr>
          <w:spacing w:val="2"/>
        </w:rPr>
        <w:t>i</w:t>
      </w:r>
      <w:r w:rsidRPr="00CE010D">
        <w:rPr>
          <w:spacing w:val="4"/>
        </w:rPr>
        <w:t>l</w:t>
      </w:r>
      <w:r w:rsidRPr="00CE010D">
        <w:rPr>
          <w:spacing w:val="3"/>
        </w:rPr>
        <w:t>ab</w:t>
      </w:r>
      <w:r w:rsidRPr="00CE010D">
        <w:rPr>
          <w:spacing w:val="2"/>
        </w:rPr>
        <w:t>l</w:t>
      </w:r>
      <w:r w:rsidRPr="00CE010D">
        <w:t xml:space="preserve">e </w:t>
      </w:r>
      <w:r w:rsidRPr="00CE010D">
        <w:rPr>
          <w:spacing w:val="3"/>
        </w:rPr>
        <w:t>o</w:t>
      </w:r>
      <w:r w:rsidRPr="00CE010D">
        <w:t>n</w:t>
      </w:r>
      <w:r w:rsidRPr="00CE010D">
        <w:rPr>
          <w:spacing w:val="2"/>
        </w:rPr>
        <w:t xml:space="preserve"> </w:t>
      </w:r>
      <w:r w:rsidRPr="00CE010D">
        <w:rPr>
          <w:spacing w:val="3"/>
        </w:rPr>
        <w:t>re</w:t>
      </w:r>
      <w:r w:rsidRPr="00CE010D">
        <w:rPr>
          <w:spacing w:val="6"/>
        </w:rPr>
        <w:t>q</w:t>
      </w:r>
      <w:r w:rsidRPr="00CE010D">
        <w:rPr>
          <w:spacing w:val="1"/>
        </w:rPr>
        <w:t>u</w:t>
      </w:r>
      <w:r w:rsidRPr="00CE010D">
        <w:rPr>
          <w:spacing w:val="5"/>
        </w:rPr>
        <w:t>e</w:t>
      </w:r>
      <w:r w:rsidRPr="00CE010D">
        <w:rPr>
          <w:spacing w:val="2"/>
        </w:rPr>
        <w:t>st</w:t>
      </w:r>
      <w:r w:rsidRPr="00CE010D">
        <w:t>.</w:t>
      </w:r>
    </w:p>
    <w:p w14:paraId="21DDACC7" w14:textId="7BA63EB7" w:rsidR="00133EF2" w:rsidRPr="00CE010D" w:rsidRDefault="00133EF2">
      <w:pPr>
        <w:spacing w:before="37" w:line="276" w:lineRule="auto"/>
        <w:ind w:left="104" w:right="69"/>
      </w:pPr>
    </w:p>
    <w:sectPr w:rsidR="00133EF2" w:rsidRPr="00CE010D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E1BB2"/>
    <w:multiLevelType w:val="multilevel"/>
    <w:tmpl w:val="46EC5D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EF2"/>
    <w:rsid w:val="00133EF2"/>
    <w:rsid w:val="00CE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7346A30D"/>
  <w15:docId w15:val="{D94E5FF7-280E-4930-995C-63346766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E01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0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teag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2021-06-24T11:16:00Z</dcterms:created>
  <dcterms:modified xsi:type="dcterms:W3CDTF">2021-06-24T11:17:00Z</dcterms:modified>
</cp:coreProperties>
</file>