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C0B76" w14:textId="77777777" w:rsidR="002E1C05" w:rsidRPr="002E1C05" w:rsidRDefault="002E1C05" w:rsidP="002E1C05">
      <w:pPr>
        <w:spacing w:before="3"/>
        <w:ind w:right="4178"/>
        <w:rPr>
          <w:rFonts w:asciiTheme="minorHAnsi" w:hAnsiTheme="minorHAnsi" w:cstheme="minorHAnsi"/>
          <w:sz w:val="22"/>
          <w:szCs w:val="22"/>
        </w:rPr>
      </w:pPr>
      <w:r w:rsidRPr="002E1C05">
        <w:rPr>
          <w:rFonts w:asciiTheme="minorHAnsi" w:hAnsiTheme="minorHAnsi" w:cstheme="minorHAnsi"/>
          <w:sz w:val="22"/>
          <w:szCs w:val="22"/>
        </w:rPr>
        <w:t>Claire Bonner</w:t>
      </w:r>
    </w:p>
    <w:p w14:paraId="03DF0A5E" w14:textId="57AB90F1" w:rsidR="00975D6A" w:rsidRPr="002E1C05" w:rsidRDefault="002E1C05" w:rsidP="002E1C05">
      <w:pPr>
        <w:spacing w:before="3"/>
        <w:ind w:right="4178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eastAsia="Arial" w:hAnsiTheme="minorHAnsi" w:cstheme="minorHAnsi"/>
          <w:b/>
          <w:sz w:val="22"/>
          <w:szCs w:val="22"/>
        </w:rPr>
        <w:t>11</w:t>
      </w:r>
      <w:r w:rsidRPr="002E1C05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b/>
          <w:spacing w:val="-2"/>
          <w:sz w:val="22"/>
          <w:szCs w:val="22"/>
        </w:rPr>
        <w:t>Do</w:t>
      </w:r>
      <w:r w:rsidRPr="002E1C05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b/>
          <w:spacing w:val="-2"/>
          <w:sz w:val="22"/>
          <w:szCs w:val="22"/>
        </w:rPr>
        <w:t>g</w:t>
      </w:r>
      <w:r w:rsidRPr="002E1C05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b/>
          <w:w w:val="10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v</w:t>
      </w:r>
      <w:r w:rsidRPr="002E1C05">
        <w:rPr>
          <w:rFonts w:asciiTheme="minorHAnsi" w:eastAsia="Arial" w:hAnsiTheme="minorHAnsi" w:cstheme="minorHAnsi"/>
          <w:b/>
          <w:w w:val="10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b/>
          <w:spacing w:val="3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b/>
          <w:sz w:val="22"/>
          <w:szCs w:val="22"/>
        </w:rPr>
        <w:t>la</w:t>
      </w:r>
      <w:r w:rsidRPr="002E1C05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b/>
          <w:spacing w:val="-4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2E1C05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b/>
          <w:w w:val="102"/>
          <w:sz w:val="22"/>
          <w:szCs w:val="22"/>
        </w:rPr>
        <w:t>0</w:t>
      </w:r>
      <w:r w:rsidRPr="002E1C05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7</w:t>
      </w:r>
      <w:r w:rsidRPr="002E1C05">
        <w:rPr>
          <w:rFonts w:asciiTheme="minorHAnsi" w:eastAsia="Arial" w:hAnsiTheme="minorHAnsi" w:cstheme="minorHAnsi"/>
          <w:b/>
          <w:w w:val="102"/>
          <w:sz w:val="22"/>
          <w:szCs w:val="22"/>
        </w:rPr>
        <w:t>9</w:t>
      </w:r>
      <w:r w:rsidRPr="002E1C05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5</w:t>
      </w:r>
      <w:r w:rsidRPr="002E1C05">
        <w:rPr>
          <w:rFonts w:asciiTheme="minorHAnsi" w:eastAsia="Arial" w:hAnsiTheme="minorHAnsi" w:cstheme="minorHAnsi"/>
          <w:b/>
          <w:w w:val="102"/>
          <w:sz w:val="22"/>
          <w:szCs w:val="22"/>
        </w:rPr>
        <w:t>0</w:t>
      </w:r>
    </w:p>
    <w:p w14:paraId="1E9D5E5D" w14:textId="77777777" w:rsidR="00975D6A" w:rsidRPr="002E1C05" w:rsidRDefault="002E1C05" w:rsidP="002E1C05">
      <w:pPr>
        <w:ind w:right="4048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eastAsia="Arial" w:hAnsiTheme="minorHAnsi" w:cstheme="minorHAnsi"/>
          <w:sz w:val="22"/>
          <w:szCs w:val="22"/>
        </w:rPr>
        <w:t>Ph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e:</w:t>
      </w:r>
      <w:r w:rsidRPr="002E1C0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(97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3</w:t>
      </w:r>
      <w:r w:rsidRPr="002E1C05">
        <w:rPr>
          <w:rFonts w:asciiTheme="minorHAnsi" w:eastAsia="Arial" w:hAnsiTheme="minorHAnsi" w:cstheme="minorHAnsi"/>
          <w:sz w:val="22"/>
          <w:szCs w:val="22"/>
        </w:rPr>
        <w:t>)</w:t>
      </w:r>
      <w:r w:rsidRPr="002E1C0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55</w:t>
      </w:r>
      <w:r w:rsidRPr="002E1C05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5</w:t>
      </w:r>
      <w:r w:rsidRPr="002E1C0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-</w:t>
      </w:r>
      <w:r w:rsidRPr="002E1C05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5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555</w:t>
      </w:r>
    </w:p>
    <w:p w14:paraId="1639E1B1" w14:textId="77777777" w:rsidR="00975D6A" w:rsidRPr="002E1C05" w:rsidRDefault="002E1C05" w:rsidP="002E1C05">
      <w:pPr>
        <w:spacing w:before="7"/>
        <w:ind w:right="4044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2E1C05">
        <w:rPr>
          <w:rFonts w:asciiTheme="minorHAnsi" w:eastAsia="Arial" w:hAnsiTheme="minorHAnsi" w:cstheme="minorHAnsi"/>
          <w:sz w:val="22"/>
          <w:szCs w:val="22"/>
        </w:rPr>
        <w:t>ile:</w:t>
      </w:r>
      <w:r w:rsidRPr="002E1C0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(97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3</w:t>
      </w:r>
      <w:r w:rsidRPr="002E1C05">
        <w:rPr>
          <w:rFonts w:asciiTheme="minorHAnsi" w:eastAsia="Arial" w:hAnsiTheme="minorHAnsi" w:cstheme="minorHAnsi"/>
          <w:sz w:val="22"/>
          <w:szCs w:val="22"/>
        </w:rPr>
        <w:t>)</w:t>
      </w:r>
      <w:r w:rsidRPr="002E1C0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5</w:t>
      </w:r>
      <w:r w:rsidRPr="002E1C05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5</w:t>
      </w:r>
      <w:r w:rsidRPr="002E1C0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5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-5555</w:t>
      </w:r>
    </w:p>
    <w:p w14:paraId="5871E1D6" w14:textId="6F53F2B5" w:rsidR="00975D6A" w:rsidRPr="002E1C05" w:rsidRDefault="002E1C05" w:rsidP="002E1C05">
      <w:pPr>
        <w:spacing w:before="4"/>
        <w:ind w:right="3508"/>
        <w:rPr>
          <w:rFonts w:asciiTheme="minorHAnsi" w:eastAsia="Arial" w:hAnsiTheme="minorHAnsi" w:cstheme="minorHAnsi"/>
          <w:spacing w:val="-2"/>
          <w:sz w:val="22"/>
          <w:szCs w:val="22"/>
        </w:rPr>
      </w:pPr>
      <w:hyperlink r:id="rId5" w:history="1">
        <w:r w:rsidRPr="002E1C05">
          <w:rPr>
            <w:rStyle w:val="Hyperlink"/>
            <w:rFonts w:asciiTheme="minorHAnsi" w:eastAsia="Arial" w:hAnsiTheme="minorHAnsi" w:cstheme="minorHAnsi"/>
            <w:spacing w:val="-2"/>
            <w:sz w:val="22"/>
            <w:szCs w:val="22"/>
            <w:u w:val="none"/>
          </w:rPr>
          <w:t>claire@gmail.com</w:t>
        </w:r>
      </w:hyperlink>
    </w:p>
    <w:p w14:paraId="59EFE50D" w14:textId="77777777" w:rsidR="002E1C05" w:rsidRPr="002E1C05" w:rsidRDefault="002E1C05" w:rsidP="002E1C05">
      <w:pPr>
        <w:spacing w:before="4"/>
        <w:ind w:right="3508"/>
        <w:rPr>
          <w:rFonts w:asciiTheme="minorHAnsi" w:eastAsia="Arial" w:hAnsiTheme="minorHAnsi" w:cstheme="minorHAnsi"/>
          <w:sz w:val="22"/>
          <w:szCs w:val="22"/>
        </w:rPr>
      </w:pPr>
    </w:p>
    <w:p w14:paraId="23F1A403" w14:textId="77777777" w:rsidR="00975D6A" w:rsidRPr="002E1C05" w:rsidRDefault="002E1C05" w:rsidP="002E1C05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b/>
          <w:spacing w:val="6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b/>
          <w:sz w:val="22"/>
          <w:szCs w:val="22"/>
        </w:rPr>
        <w:t xml:space="preserve">ON       </w:t>
      </w:r>
      <w:r w:rsidRPr="002E1C05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2E1C05">
        <w:rPr>
          <w:rFonts w:asciiTheme="minorHAnsi" w:eastAsia="Arial" w:hAnsiTheme="minorHAnsi" w:cstheme="minorHAnsi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–</w:t>
      </w:r>
      <w:r w:rsidRPr="002E1C0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hani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al</w:t>
      </w:r>
      <w:r w:rsidRPr="002E1C0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gine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z w:val="22"/>
          <w:szCs w:val="22"/>
        </w:rPr>
        <w:t>ing,</w:t>
      </w:r>
      <w:r w:rsidRPr="002E1C0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199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2E1C05">
        <w:rPr>
          <w:rFonts w:asciiTheme="minorHAnsi" w:eastAsia="Arial" w:hAnsiTheme="minorHAnsi" w:cstheme="minorHAnsi"/>
          <w:sz w:val="22"/>
          <w:szCs w:val="22"/>
        </w:rPr>
        <w:t>:</w:t>
      </w:r>
      <w:r w:rsidRPr="002E1C0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g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z w:val="22"/>
          <w:szCs w:val="22"/>
        </w:rPr>
        <w:t>ni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2E1C05">
        <w:rPr>
          <w:rFonts w:asciiTheme="minorHAnsi" w:eastAsia="Arial" w:hAnsiTheme="minorHAnsi" w:cstheme="minorHAnsi"/>
          <w:sz w:val="22"/>
          <w:szCs w:val="22"/>
        </w:rPr>
        <w:t>er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z w:val="22"/>
          <w:szCs w:val="22"/>
        </w:rPr>
        <w:t>w</w:t>
      </w:r>
      <w:r w:rsidRPr="002E1C0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J</w:t>
      </w:r>
    </w:p>
    <w:p w14:paraId="082DD5B1" w14:textId="77777777" w:rsidR="00975D6A" w:rsidRPr="002E1C05" w:rsidRDefault="00975D6A" w:rsidP="002E1C0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16BAF88" w14:textId="77777777" w:rsidR="00975D6A" w:rsidRPr="002E1C05" w:rsidRDefault="002E1C05" w:rsidP="002E1C05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b/>
          <w:spacing w:val="2"/>
          <w:sz w:val="22"/>
          <w:szCs w:val="22"/>
        </w:rPr>
        <w:t>UM</w:t>
      </w:r>
      <w:r w:rsidRPr="002E1C05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b/>
          <w:spacing w:val="4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b/>
          <w:sz w:val="22"/>
          <w:szCs w:val="22"/>
        </w:rPr>
        <w:t xml:space="preserve">Y          </w:t>
      </w:r>
      <w:r w:rsidRPr="002E1C05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2E1C05">
        <w:rPr>
          <w:rFonts w:asciiTheme="minorHAnsi" w:eastAsia="Arial" w:hAnsiTheme="minorHAnsi" w:cstheme="minorHAnsi"/>
          <w:sz w:val="22"/>
          <w:szCs w:val="22"/>
        </w:rPr>
        <w:t>er</w:t>
      </w:r>
      <w:r w:rsidRPr="002E1C0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15</w:t>
      </w:r>
      <w:r w:rsidRPr="002E1C0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2E1C05">
        <w:rPr>
          <w:rFonts w:asciiTheme="minorHAnsi" w:eastAsia="Arial" w:hAnsiTheme="minorHAnsi" w:cstheme="minorHAnsi"/>
          <w:sz w:val="22"/>
          <w:szCs w:val="22"/>
        </w:rPr>
        <w:t>ears</w:t>
      </w:r>
      <w:r w:rsidRPr="002E1C0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2E1C05">
        <w:rPr>
          <w:rFonts w:asciiTheme="minorHAnsi" w:eastAsia="Arial" w:hAnsiTheme="minorHAnsi" w:cstheme="minorHAnsi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in</w:t>
      </w:r>
      <w:r w:rsidRPr="002E1C0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eng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eerin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ng:</w:t>
      </w:r>
    </w:p>
    <w:p w14:paraId="7B39D223" w14:textId="77777777" w:rsidR="00975D6A" w:rsidRPr="002E1C05" w:rsidRDefault="002E1C05" w:rsidP="002E1C05">
      <w:pPr>
        <w:spacing w:before="12"/>
        <w:ind w:left="2190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hAnsiTheme="minorHAnsi" w:cstheme="minorHAnsi"/>
          <w:sz w:val="22"/>
          <w:szCs w:val="22"/>
        </w:rPr>
        <w:t xml:space="preserve">   </w:t>
      </w:r>
      <w:r w:rsidRPr="002E1C0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2E1C05">
        <w:rPr>
          <w:rFonts w:asciiTheme="minorHAnsi" w:eastAsia="Arial" w:hAnsiTheme="minorHAnsi" w:cstheme="minorHAnsi"/>
          <w:sz w:val="22"/>
          <w:szCs w:val="22"/>
        </w:rPr>
        <w:t>per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en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in</w:t>
      </w:r>
      <w:r w:rsidRPr="002E1C0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V</w:t>
      </w:r>
      <w:r w:rsidRPr="002E1C05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b/>
          <w:i/>
          <w:spacing w:val="1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b/>
          <w:i/>
          <w:sz w:val="22"/>
          <w:szCs w:val="22"/>
        </w:rPr>
        <w:t>es</w:t>
      </w:r>
      <w:r w:rsidRPr="002E1C05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ig</w:t>
      </w:r>
      <w:r w:rsidRPr="002E1C05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b/>
          <w:i/>
          <w:spacing w:val="1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b/>
          <w:i/>
          <w:spacing w:val="9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b/>
          <w:i/>
          <w:spacing w:val="3"/>
          <w:w w:val="10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b/>
          <w:i/>
          <w:spacing w:val="1"/>
          <w:w w:val="10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b/>
          <w:i/>
          <w:spacing w:val="-1"/>
          <w:w w:val="102"/>
          <w:sz w:val="22"/>
          <w:szCs w:val="22"/>
        </w:rPr>
        <w:t>g</w:t>
      </w:r>
      <w:r w:rsidRPr="002E1C05">
        <w:rPr>
          <w:rFonts w:asciiTheme="minorHAnsi" w:eastAsia="Arial" w:hAnsiTheme="minorHAnsi" w:cstheme="minorHAnsi"/>
          <w:b/>
          <w:i/>
          <w:spacing w:val="1"/>
          <w:w w:val="10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b/>
          <w:i/>
          <w:spacing w:val="-1"/>
          <w:w w:val="10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b/>
          <w:i/>
          <w:spacing w:val="-2"/>
          <w:w w:val="10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b/>
          <w:i/>
          <w:w w:val="10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b/>
          <w:i/>
          <w:spacing w:val="4"/>
          <w:w w:val="10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b/>
          <w:i/>
          <w:spacing w:val="-1"/>
          <w:w w:val="10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b/>
          <w:i/>
          <w:w w:val="102"/>
          <w:sz w:val="22"/>
          <w:szCs w:val="22"/>
        </w:rPr>
        <w:t>g</w:t>
      </w:r>
    </w:p>
    <w:p w14:paraId="743F91D5" w14:textId="77777777" w:rsidR="00975D6A" w:rsidRPr="002E1C05" w:rsidRDefault="002E1C05" w:rsidP="002E1C05">
      <w:pPr>
        <w:spacing w:before="4"/>
        <w:ind w:left="2190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hAnsiTheme="minorHAnsi" w:cstheme="minorHAnsi"/>
          <w:sz w:val="22"/>
          <w:szCs w:val="22"/>
        </w:rPr>
        <w:t xml:space="preserve">   </w:t>
      </w:r>
      <w:r w:rsidRPr="002E1C0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2E1C05">
        <w:rPr>
          <w:rFonts w:asciiTheme="minorHAnsi" w:eastAsia="Arial" w:hAnsiTheme="minorHAnsi" w:cstheme="minorHAnsi"/>
          <w:sz w:val="22"/>
          <w:szCs w:val="22"/>
        </w:rPr>
        <w:t>perien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ind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al,</w:t>
      </w:r>
      <w:r w:rsidRPr="002E1C0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b/>
          <w:i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b/>
          <w:i/>
          <w:spacing w:val="4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b/>
          <w:i/>
          <w:sz w:val="22"/>
          <w:szCs w:val="22"/>
        </w:rPr>
        <w:t>al</w:t>
      </w:r>
      <w:r w:rsidRPr="002E1C05">
        <w:rPr>
          <w:rFonts w:asciiTheme="minorHAnsi" w:eastAsia="Arial" w:hAnsiTheme="minorHAnsi" w:cstheme="minorHAnsi"/>
          <w:b/>
          <w:i/>
          <w:spacing w:val="2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b/>
          <w:i/>
          <w:spacing w:val="9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b/>
          <w:i/>
          <w:sz w:val="22"/>
          <w:szCs w:val="22"/>
        </w:rPr>
        <w:t>st</w:t>
      </w:r>
      <w:r w:rsidRPr="002E1C05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b/>
          <w:i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b/>
          <w:i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b/>
          <w:i/>
          <w:spacing w:val="4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b/>
          <w:i/>
          <w:sz w:val="22"/>
          <w:szCs w:val="22"/>
        </w:rPr>
        <w:t>al</w:t>
      </w:r>
      <w:r w:rsidRPr="002E1C05">
        <w:rPr>
          <w:rFonts w:asciiTheme="minorHAnsi" w:eastAsia="Arial" w:hAnsiTheme="minorHAnsi" w:cstheme="minorHAnsi"/>
          <w:b/>
          <w:i/>
          <w:spacing w:val="2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b/>
          <w:i/>
          <w:w w:val="102"/>
          <w:sz w:val="22"/>
          <w:szCs w:val="22"/>
        </w:rPr>
        <w:t>fa</w:t>
      </w:r>
      <w:r w:rsidRPr="002E1C05">
        <w:rPr>
          <w:rFonts w:asciiTheme="minorHAnsi" w:eastAsia="Arial" w:hAnsiTheme="minorHAnsi" w:cstheme="minorHAnsi"/>
          <w:b/>
          <w:i/>
          <w:spacing w:val="-2"/>
          <w:w w:val="10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b/>
          <w:i/>
          <w:spacing w:val="1"/>
          <w:w w:val="10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b/>
          <w:i/>
          <w:spacing w:val="-1"/>
          <w:w w:val="10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b/>
          <w:i/>
          <w:spacing w:val="4"/>
          <w:w w:val="10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b/>
          <w:i/>
          <w:spacing w:val="-2"/>
          <w:w w:val="102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b/>
          <w:i/>
          <w:spacing w:val="1"/>
          <w:w w:val="10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b/>
          <w:i/>
          <w:w w:val="10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b/>
          <w:i/>
          <w:spacing w:val="4"/>
          <w:w w:val="10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45CA81CE" w14:textId="77777777" w:rsidR="00975D6A" w:rsidRPr="002E1C05" w:rsidRDefault="002E1C05" w:rsidP="002E1C05">
      <w:pPr>
        <w:spacing w:before="4"/>
        <w:ind w:left="2190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hAnsiTheme="minorHAnsi" w:cstheme="minorHAnsi"/>
          <w:sz w:val="22"/>
          <w:szCs w:val="22"/>
        </w:rPr>
        <w:t xml:space="preserve">   </w:t>
      </w:r>
      <w:r w:rsidRPr="002E1C0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ar</w:t>
      </w:r>
      <w:r w:rsidRPr="002E1C0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b/>
          <w:i/>
          <w:sz w:val="22"/>
          <w:szCs w:val="22"/>
        </w:rPr>
        <w:t>ata</w:t>
      </w:r>
      <w:r w:rsidRPr="002E1C05">
        <w:rPr>
          <w:rFonts w:asciiTheme="minorHAnsi" w:eastAsia="Arial" w:hAnsiTheme="minorHAnsi" w:cstheme="minorHAnsi"/>
          <w:b/>
          <w:i/>
          <w:spacing w:val="1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b/>
          <w:i/>
          <w:sz w:val="22"/>
          <w:szCs w:val="22"/>
        </w:rPr>
        <w:t>ter</w:t>
      </w:r>
      <w:r w:rsidRPr="002E1C05">
        <w:rPr>
          <w:rFonts w:asciiTheme="minorHAnsi" w:eastAsia="Arial" w:hAnsiTheme="minorHAnsi" w:cstheme="minorHAnsi"/>
          <w:b/>
          <w:i/>
          <w:spacing w:val="1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b/>
          <w:i/>
          <w:spacing w:val="1"/>
          <w:w w:val="102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b/>
          <w:i/>
          <w:w w:val="10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b/>
          <w:i/>
          <w:spacing w:val="-2"/>
          <w:w w:val="10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b/>
          <w:i/>
          <w:spacing w:val="4"/>
          <w:w w:val="10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b/>
          <w:i/>
          <w:spacing w:val="-1"/>
          <w:w w:val="102"/>
          <w:sz w:val="22"/>
          <w:szCs w:val="22"/>
        </w:rPr>
        <w:t>g</w:t>
      </w:r>
      <w:r w:rsidRPr="002E1C05">
        <w:rPr>
          <w:rFonts w:asciiTheme="minorHAnsi" w:eastAsia="Arial" w:hAnsiTheme="minorHAnsi" w:cstheme="minorHAnsi"/>
          <w:b/>
          <w:i/>
          <w:w w:val="102"/>
          <w:sz w:val="22"/>
          <w:szCs w:val="22"/>
        </w:rPr>
        <w:t>n</w:t>
      </w:r>
    </w:p>
    <w:p w14:paraId="04E28532" w14:textId="77777777" w:rsidR="00975D6A" w:rsidRPr="002E1C05" w:rsidRDefault="002E1C05" w:rsidP="002E1C05">
      <w:pPr>
        <w:spacing w:before="7"/>
        <w:ind w:left="2190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hAnsiTheme="minorHAnsi" w:cstheme="minorHAnsi"/>
          <w:sz w:val="22"/>
          <w:szCs w:val="22"/>
        </w:rPr>
        <w:t xml:space="preserve">   </w:t>
      </w:r>
      <w:r w:rsidRPr="002E1C0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er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2E1C05">
        <w:rPr>
          <w:rFonts w:asciiTheme="minorHAnsi" w:eastAsia="Arial" w:hAnsiTheme="minorHAnsi" w:cstheme="minorHAnsi"/>
          <w:sz w:val="22"/>
          <w:szCs w:val="22"/>
        </w:rPr>
        <w:t>y</w:t>
      </w:r>
      <w:r w:rsidRPr="002E1C0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ula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ons</w:t>
      </w:r>
      <w:r w:rsidRPr="002E1C0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bu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g</w:t>
      </w:r>
      <w:r w:rsidRPr="002E1C0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an</w:t>
      </w:r>
      <w:r w:rsidRPr="002E1C0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</w:p>
    <w:p w14:paraId="011C7BFA" w14:textId="77777777" w:rsidR="00975D6A" w:rsidRPr="002E1C05" w:rsidRDefault="002E1C05" w:rsidP="002E1C05">
      <w:pPr>
        <w:spacing w:before="4"/>
        <w:ind w:left="2470" w:right="221" w:hanging="281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hAnsiTheme="minorHAnsi" w:cstheme="minorHAnsi"/>
          <w:sz w:val="22"/>
          <w:szCs w:val="22"/>
        </w:rPr>
        <w:t xml:space="preserve">   </w:t>
      </w:r>
      <w:r w:rsidRPr="002E1C0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oor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na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ion</w:t>
      </w:r>
      <w:r w:rsidRPr="002E1C0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pha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es</w:t>
      </w:r>
      <w:r w:rsidRPr="002E1C0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of</w:t>
      </w:r>
      <w:r w:rsidRPr="002E1C0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sz w:val="22"/>
          <w:szCs w:val="22"/>
        </w:rPr>
        <w:t>V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proj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sz w:val="22"/>
          <w:szCs w:val="22"/>
        </w:rPr>
        <w:t>rom</w:t>
      </w:r>
      <w:r w:rsidRPr="002E1C0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hrou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2E1C05">
        <w:rPr>
          <w:rFonts w:asciiTheme="minorHAnsi" w:eastAsia="Arial" w:hAnsiTheme="minorHAnsi" w:cstheme="minorHAnsi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in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>la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on.</w:t>
      </w:r>
      <w:r w:rsidRPr="002E1C0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-5"/>
          <w:w w:val="10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 xml:space="preserve">uding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g</w:t>
      </w:r>
      <w:r w:rsidRPr="002E1C0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equip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ing</w:t>
      </w:r>
      <w:r w:rsidRPr="002E1C0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>oa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du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E1C05">
        <w:rPr>
          <w:rFonts w:asciiTheme="minorHAnsi" w:eastAsia="Arial" w:hAnsiTheme="minorHAnsi" w:cstheme="minorHAnsi"/>
          <w:sz w:val="22"/>
          <w:szCs w:val="22"/>
        </w:rPr>
        <w:t>ork</w:t>
      </w:r>
      <w:r w:rsidRPr="002E1C0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and</w:t>
      </w:r>
      <w:r w:rsidRPr="002E1C0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pe</w:t>
      </w:r>
      <w:r w:rsidRPr="002E1C0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2E1C05">
        <w:rPr>
          <w:rFonts w:asciiTheme="minorHAnsi" w:eastAsia="Arial" w:hAnsiTheme="minorHAnsi" w:cstheme="minorHAnsi"/>
          <w:sz w:val="22"/>
          <w:szCs w:val="22"/>
        </w:rPr>
        <w:t>ing,</w:t>
      </w:r>
      <w:r w:rsidRPr="002E1C0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el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on</w:t>
      </w:r>
      <w:r w:rsidRPr="002E1C0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of</w:t>
      </w:r>
      <w:r w:rsidRPr="002E1C0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3"/>
          <w:w w:val="102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V</w:t>
      </w:r>
      <w:r w:rsidRPr="002E1C05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 xml:space="preserve">C 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q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z w:val="22"/>
          <w:szCs w:val="22"/>
        </w:rPr>
        <w:t>nt</w:t>
      </w:r>
      <w:r w:rsidRPr="002E1C0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g</w:t>
      </w:r>
      <w:r w:rsidRPr="002E1C0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air</w:t>
      </w:r>
      <w:r w:rsidRPr="002E1C0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ha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z w:val="22"/>
          <w:szCs w:val="22"/>
        </w:rPr>
        <w:t>ler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2E1C05">
        <w:rPr>
          <w:rFonts w:asciiTheme="minorHAnsi" w:eastAsia="Arial" w:hAnsiTheme="minorHAnsi" w:cstheme="minorHAnsi"/>
          <w:sz w:val="22"/>
          <w:szCs w:val="22"/>
        </w:rPr>
        <w:t>oi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>er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roo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ms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hi</w:t>
      </w:r>
      <w:r w:rsidRPr="002E1C05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ll</w:t>
      </w:r>
      <w:r w:rsidRPr="002E1C05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b/>
          <w:i/>
          <w:sz w:val="22"/>
          <w:szCs w:val="22"/>
        </w:rPr>
        <w:t>s,</w:t>
      </w:r>
      <w:r w:rsidRPr="002E1C05">
        <w:rPr>
          <w:rFonts w:asciiTheme="minorHAnsi" w:eastAsia="Arial" w:hAnsiTheme="minorHAnsi" w:cstheme="minorHAnsi"/>
          <w:b/>
          <w:i/>
          <w:spacing w:val="1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b/>
          <w:i/>
          <w:spacing w:val="-2"/>
          <w:w w:val="10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b/>
          <w:i/>
          <w:spacing w:val="-1"/>
          <w:w w:val="102"/>
          <w:sz w:val="22"/>
          <w:szCs w:val="22"/>
        </w:rPr>
        <w:t>oo</w:t>
      </w:r>
      <w:r w:rsidRPr="002E1C05">
        <w:rPr>
          <w:rFonts w:asciiTheme="minorHAnsi" w:eastAsia="Arial" w:hAnsiTheme="minorHAnsi" w:cstheme="minorHAnsi"/>
          <w:b/>
          <w:i/>
          <w:spacing w:val="1"/>
          <w:w w:val="10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b/>
          <w:i/>
          <w:spacing w:val="-1"/>
          <w:w w:val="10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b/>
          <w:i/>
          <w:spacing w:val="1"/>
          <w:w w:val="10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b/>
          <w:i/>
          <w:w w:val="102"/>
          <w:sz w:val="22"/>
          <w:szCs w:val="22"/>
        </w:rPr>
        <w:t xml:space="preserve">g </w:t>
      </w:r>
      <w:r w:rsidRPr="002E1C05">
        <w:rPr>
          <w:rFonts w:asciiTheme="minorHAnsi" w:eastAsia="Arial" w:hAnsiTheme="minorHAnsi" w:cstheme="minorHAnsi"/>
          <w:b/>
          <w:i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b/>
          <w:i/>
          <w:sz w:val="22"/>
          <w:szCs w:val="22"/>
        </w:rPr>
        <w:t>we</w:t>
      </w:r>
      <w:r w:rsidRPr="002E1C05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rs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sz w:val="22"/>
          <w:szCs w:val="22"/>
        </w:rPr>
        <w:t>ans</w:t>
      </w:r>
      <w:r w:rsidRPr="002E1C0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and</w:t>
      </w:r>
      <w:r w:rsidRPr="002E1C0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nd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g</w:t>
      </w:r>
      <w:r w:rsidRPr="002E1C0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3CCCCAC3" w14:textId="77777777" w:rsidR="00975D6A" w:rsidRPr="002E1C05" w:rsidRDefault="002E1C05" w:rsidP="002E1C05">
      <w:pPr>
        <w:spacing w:before="2"/>
        <w:ind w:left="2190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hAnsiTheme="minorHAnsi" w:cstheme="minorHAnsi"/>
          <w:sz w:val="22"/>
          <w:szCs w:val="22"/>
        </w:rPr>
        <w:t xml:space="preserve">   </w:t>
      </w:r>
      <w:r w:rsidRPr="002E1C0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2E1C05">
        <w:rPr>
          <w:rFonts w:asciiTheme="minorHAnsi" w:eastAsia="Arial" w:hAnsiTheme="minorHAnsi" w:cstheme="minorHAnsi"/>
          <w:sz w:val="22"/>
          <w:szCs w:val="22"/>
        </w:rPr>
        <w:t>perien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in</w:t>
      </w:r>
      <w:r w:rsidRPr="002E1C0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AD</w:t>
      </w:r>
      <w:r w:rsidRPr="002E1C0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sz w:val="22"/>
          <w:szCs w:val="22"/>
        </w:rPr>
        <w:t>or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ign</w:t>
      </w:r>
      <w:r w:rsidRPr="002E1C0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/</w:t>
      </w:r>
      <w:r w:rsidRPr="002E1C0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dra</w:t>
      </w:r>
      <w:r w:rsidRPr="002E1C05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ng</w:t>
      </w:r>
    </w:p>
    <w:p w14:paraId="178B6360" w14:textId="77777777" w:rsidR="00975D6A" w:rsidRPr="002E1C05" w:rsidRDefault="00975D6A" w:rsidP="002E1C0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9701238" w14:textId="77777777" w:rsidR="00975D6A" w:rsidRPr="002E1C05" w:rsidRDefault="002E1C05" w:rsidP="002E1C05">
      <w:pPr>
        <w:ind w:left="67" w:right="7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b/>
          <w:spacing w:val="3"/>
          <w:sz w:val="22"/>
          <w:szCs w:val="22"/>
        </w:rPr>
        <w:t>X</w:t>
      </w:r>
      <w:r w:rsidRPr="002E1C05">
        <w:rPr>
          <w:rFonts w:asciiTheme="minorHAnsi" w:eastAsia="Arial" w:hAnsiTheme="minorHAnsi" w:cstheme="minorHAnsi"/>
          <w:b/>
          <w:spacing w:val="-2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b/>
          <w:spacing w:val="4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b/>
          <w:sz w:val="22"/>
          <w:szCs w:val="22"/>
        </w:rPr>
        <w:t xml:space="preserve">E     </w:t>
      </w:r>
      <w:r w:rsidRPr="002E1C05">
        <w:rPr>
          <w:rFonts w:asciiTheme="minorHAnsi" w:eastAsia="Arial" w:hAnsiTheme="minorHAnsi" w:cstheme="minorHAnsi"/>
          <w:b/>
          <w:spacing w:val="3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b/>
          <w:spacing w:val="-6"/>
          <w:sz w:val="22"/>
          <w:szCs w:val="22"/>
          <w:u w:color="000000"/>
        </w:rPr>
        <w:t>A</w:t>
      </w:r>
      <w:r w:rsidRPr="002E1C05">
        <w:rPr>
          <w:rFonts w:asciiTheme="minorHAnsi" w:eastAsia="Arial" w:hAnsiTheme="minorHAnsi" w:cstheme="minorHAnsi"/>
          <w:b/>
          <w:spacing w:val="4"/>
          <w:sz w:val="22"/>
          <w:szCs w:val="22"/>
          <w:u w:color="000000"/>
        </w:rPr>
        <w:t>B</w:t>
      </w:r>
      <w:r w:rsidRPr="002E1C05">
        <w:rPr>
          <w:rFonts w:asciiTheme="minorHAnsi" w:eastAsia="Arial" w:hAnsiTheme="minorHAnsi" w:cstheme="minorHAnsi"/>
          <w:b/>
          <w:sz w:val="22"/>
          <w:szCs w:val="22"/>
          <w:u w:color="000000"/>
        </w:rPr>
        <w:t>C</w:t>
      </w:r>
      <w:r w:rsidRPr="002E1C05">
        <w:rPr>
          <w:rFonts w:asciiTheme="minorHAnsi" w:eastAsia="Arial" w:hAnsiTheme="minorHAnsi" w:cstheme="minorHAnsi"/>
          <w:b/>
          <w:spacing w:val="9"/>
          <w:sz w:val="22"/>
          <w:szCs w:val="22"/>
          <w:u w:color="000000"/>
        </w:rPr>
        <w:t xml:space="preserve"> </w:t>
      </w:r>
      <w:r w:rsidRPr="002E1C05">
        <w:rPr>
          <w:rFonts w:asciiTheme="minorHAnsi" w:eastAsia="Arial" w:hAnsiTheme="minorHAnsi" w:cstheme="minorHAnsi"/>
          <w:b/>
          <w:spacing w:val="4"/>
          <w:sz w:val="22"/>
          <w:szCs w:val="22"/>
          <w:u w:color="000000"/>
        </w:rPr>
        <w:t>C</w:t>
      </w:r>
      <w:r w:rsidRPr="002E1C05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o</w:t>
      </w:r>
      <w:r w:rsidRPr="002E1C05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m</w:t>
      </w:r>
      <w:r w:rsidRPr="002E1C0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p</w:t>
      </w:r>
      <w:r w:rsidRPr="002E1C05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a</w:t>
      </w:r>
      <w:r w:rsidRPr="002E1C0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n</w:t>
      </w:r>
      <w:r w:rsidRPr="002E1C05">
        <w:rPr>
          <w:rFonts w:asciiTheme="minorHAnsi" w:eastAsia="Arial" w:hAnsiTheme="minorHAnsi" w:cstheme="minorHAnsi"/>
          <w:b/>
          <w:sz w:val="22"/>
          <w:szCs w:val="22"/>
          <w:u w:color="000000"/>
        </w:rPr>
        <w:t>y</w:t>
      </w:r>
      <w:r w:rsidRPr="002E1C05">
        <w:rPr>
          <w:rFonts w:asciiTheme="minorHAnsi" w:eastAsia="Arial" w:hAnsiTheme="minorHAnsi" w:cstheme="minorHAnsi"/>
          <w:b/>
          <w:sz w:val="22"/>
          <w:szCs w:val="22"/>
          <w:u w:color="000000"/>
        </w:rPr>
        <w:t xml:space="preserve">                                                                                                          </w:t>
      </w:r>
      <w:r w:rsidRPr="002E1C05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S</w:t>
      </w:r>
      <w:r w:rsidRPr="002E1C0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2E1C05">
        <w:rPr>
          <w:rFonts w:asciiTheme="minorHAnsi" w:eastAsia="Arial" w:hAnsiTheme="minorHAnsi" w:cstheme="minorHAnsi"/>
          <w:b/>
          <w:sz w:val="22"/>
          <w:szCs w:val="22"/>
          <w:u w:color="000000"/>
        </w:rPr>
        <w:t>me</w:t>
      </w:r>
      <w:r w:rsidRPr="002E1C05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w</w:t>
      </w:r>
      <w:r w:rsidRPr="002E1C0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h</w:t>
      </w:r>
      <w:r w:rsidRPr="002E1C05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e</w:t>
      </w:r>
      <w:r w:rsidRPr="002E1C05">
        <w:rPr>
          <w:rFonts w:asciiTheme="minorHAnsi" w:eastAsia="Arial" w:hAnsiTheme="minorHAnsi" w:cstheme="minorHAnsi"/>
          <w:b/>
          <w:spacing w:val="4"/>
          <w:sz w:val="22"/>
          <w:szCs w:val="22"/>
          <w:u w:color="000000"/>
        </w:rPr>
        <w:t>r</w:t>
      </w:r>
      <w:r w:rsidRPr="002E1C0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2E1C05">
        <w:rPr>
          <w:rFonts w:asciiTheme="minorHAnsi" w:eastAsia="Arial" w:hAnsiTheme="minorHAnsi" w:cstheme="minorHAnsi"/>
          <w:b/>
          <w:sz w:val="22"/>
          <w:szCs w:val="22"/>
          <w:u w:color="000000"/>
        </w:rPr>
        <w:t>,</w:t>
      </w:r>
      <w:r w:rsidRPr="002E1C05">
        <w:rPr>
          <w:rFonts w:asciiTheme="minorHAnsi" w:eastAsia="Arial" w:hAnsiTheme="minorHAnsi" w:cstheme="minorHAnsi"/>
          <w:b/>
          <w:spacing w:val="28"/>
          <w:sz w:val="22"/>
          <w:szCs w:val="22"/>
          <w:u w:color="000000"/>
        </w:rPr>
        <w:t xml:space="preserve"> </w:t>
      </w:r>
      <w:r w:rsidRPr="002E1C05">
        <w:rPr>
          <w:rFonts w:asciiTheme="minorHAnsi" w:eastAsia="Arial" w:hAnsiTheme="minorHAnsi" w:cstheme="minorHAnsi"/>
          <w:b/>
          <w:spacing w:val="-1"/>
          <w:w w:val="102"/>
          <w:sz w:val="22"/>
          <w:szCs w:val="22"/>
          <w:u w:color="000000"/>
        </w:rPr>
        <w:t>N</w:t>
      </w:r>
      <w:r w:rsidRPr="002E1C05">
        <w:rPr>
          <w:rFonts w:asciiTheme="minorHAnsi" w:eastAsia="Arial" w:hAnsiTheme="minorHAnsi" w:cstheme="minorHAnsi"/>
          <w:b/>
          <w:w w:val="102"/>
          <w:sz w:val="22"/>
          <w:szCs w:val="22"/>
          <w:u w:color="000000"/>
        </w:rPr>
        <w:t>J</w:t>
      </w:r>
    </w:p>
    <w:p w14:paraId="3B77DEF6" w14:textId="77777777" w:rsidR="00975D6A" w:rsidRPr="002E1C05" w:rsidRDefault="002E1C05" w:rsidP="002E1C05">
      <w:pPr>
        <w:spacing w:before="12"/>
        <w:ind w:left="1678" w:firstLine="264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eastAsia="Arial" w:hAnsiTheme="minorHAnsi" w:cstheme="minorHAnsi"/>
          <w:sz w:val="22"/>
          <w:szCs w:val="22"/>
        </w:rPr>
        <w:t>8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2E1C05">
        <w:rPr>
          <w:rFonts w:asciiTheme="minorHAnsi" w:eastAsia="Arial" w:hAnsiTheme="minorHAnsi" w:cstheme="minorHAnsi"/>
          <w:sz w:val="22"/>
          <w:szCs w:val="22"/>
        </w:rPr>
        <w:t>05</w:t>
      </w:r>
      <w:r w:rsidRPr="002E1C0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–</w:t>
      </w:r>
      <w:r w:rsidRPr="002E1C0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pre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:</w:t>
      </w:r>
      <w:r w:rsidRPr="002E1C0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E1C05">
        <w:rPr>
          <w:rFonts w:asciiTheme="minorHAnsi" w:eastAsia="Arial" w:hAnsiTheme="minorHAnsi" w:cstheme="minorHAnsi"/>
          <w:sz w:val="22"/>
          <w:szCs w:val="22"/>
        </w:rPr>
        <w:t>AC</w:t>
      </w:r>
      <w:r w:rsidRPr="002E1C0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j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gineer</w:t>
      </w:r>
    </w:p>
    <w:p w14:paraId="00B15D6F" w14:textId="79904A8F" w:rsidR="00975D6A" w:rsidRPr="002E1C05" w:rsidRDefault="002E1C05" w:rsidP="002E1C05">
      <w:pPr>
        <w:spacing w:before="4"/>
        <w:ind w:left="1942" w:right="73" w:hanging="26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hAnsiTheme="minorHAnsi" w:cstheme="minorHAnsi"/>
          <w:sz w:val="22"/>
          <w:szCs w:val="22"/>
        </w:rPr>
        <w:t xml:space="preserve">  </w:t>
      </w:r>
      <w:r w:rsidRPr="002E1C0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6"/>
          <w:sz w:val="22"/>
          <w:szCs w:val="22"/>
        </w:rPr>
        <w:tab/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on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de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2E1C05">
        <w:rPr>
          <w:rFonts w:asciiTheme="minorHAnsi" w:eastAsia="Arial" w:hAnsiTheme="minorHAnsi" w:cstheme="minorHAnsi"/>
          <w:sz w:val="22"/>
          <w:szCs w:val="22"/>
        </w:rPr>
        <w:t>elo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z w:val="22"/>
          <w:szCs w:val="22"/>
        </w:rPr>
        <w:t>en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b/>
          <w:i/>
          <w:sz w:val="22"/>
          <w:szCs w:val="22"/>
        </w:rPr>
        <w:t>al</w:t>
      </w:r>
      <w:r w:rsidRPr="002E1C05">
        <w:rPr>
          <w:rFonts w:asciiTheme="minorHAnsi" w:eastAsia="Arial" w:hAnsiTheme="minorHAnsi" w:cstheme="minorHAnsi"/>
          <w:b/>
          <w:i/>
          <w:spacing w:val="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b/>
          <w:i/>
          <w:sz w:val="22"/>
          <w:szCs w:val="22"/>
        </w:rPr>
        <w:t>es</w:t>
      </w:r>
      <w:r w:rsidRPr="002E1C05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ig</w:t>
      </w:r>
      <w:r w:rsidRPr="002E1C05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b/>
          <w:i/>
          <w:spacing w:val="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b/>
          <w:i/>
          <w:spacing w:val="1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g</w:t>
      </w:r>
      <w:r w:rsidRPr="002E1C05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me</w:t>
      </w:r>
      <w:r w:rsidRPr="002E1C05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b/>
          <w:i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b/>
          <w:i/>
          <w:spacing w:val="2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 xml:space="preserve">r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z w:val="22"/>
          <w:szCs w:val="22"/>
        </w:rPr>
        <w:t>er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ial,</w:t>
      </w:r>
      <w:r w:rsidRPr="002E1C0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in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al</w:t>
      </w:r>
      <w:r w:rsidRPr="002E1C0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z w:val="22"/>
          <w:szCs w:val="22"/>
        </w:rPr>
        <w:t>nd</w:t>
      </w:r>
      <w:r w:rsidRPr="002E1C0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onal</w:t>
      </w:r>
      <w:r w:rsidRPr="002E1C0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z w:val="22"/>
          <w:szCs w:val="22"/>
        </w:rPr>
        <w:t>nd</w:t>
      </w:r>
      <w:r w:rsidRPr="002E1C0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b/>
          <w:i/>
          <w:sz w:val="22"/>
          <w:szCs w:val="22"/>
        </w:rPr>
        <w:t>ata</w:t>
      </w:r>
      <w:r w:rsidRPr="002E1C05">
        <w:rPr>
          <w:rFonts w:asciiTheme="minorHAnsi" w:eastAsia="Arial" w:hAnsiTheme="minorHAnsi" w:cstheme="minorHAnsi"/>
          <w:b/>
          <w:i/>
          <w:spacing w:val="10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b/>
          <w:i/>
          <w:w w:val="101"/>
          <w:sz w:val="22"/>
          <w:szCs w:val="22"/>
        </w:rPr>
        <w:t>ce</w:t>
      </w:r>
      <w:r w:rsidRPr="002E1C05">
        <w:rPr>
          <w:rFonts w:asciiTheme="minorHAnsi" w:eastAsia="Arial" w:hAnsiTheme="minorHAnsi" w:cstheme="minorHAnsi"/>
          <w:b/>
          <w:i/>
          <w:spacing w:val="-3"/>
          <w:w w:val="10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b/>
          <w:i/>
          <w:spacing w:val="3"/>
          <w:w w:val="10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b/>
          <w:i/>
          <w:spacing w:val="-2"/>
          <w:w w:val="101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b/>
          <w:i/>
          <w:spacing w:val="4"/>
          <w:w w:val="101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b/>
          <w:i/>
          <w:spacing w:val="-1"/>
          <w:w w:val="10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2F5A2B8A" w14:textId="2F8950E7" w:rsidR="00975D6A" w:rsidRPr="002E1C05" w:rsidRDefault="002E1C05" w:rsidP="002E1C05">
      <w:pPr>
        <w:spacing w:before="2"/>
        <w:ind w:left="1908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sz w:val="22"/>
          <w:szCs w:val="22"/>
        </w:rPr>
        <w:t>or</w:t>
      </w:r>
      <w:r w:rsidRPr="002E1C05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gineer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ng</w:t>
      </w:r>
      <w:r w:rsidRPr="002E1C05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uper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of</w:t>
      </w:r>
      <w:r w:rsidRPr="002E1C05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de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gn</w:t>
      </w:r>
      <w:r w:rsidRPr="002E1C05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and</w:t>
      </w:r>
      <w:r w:rsidRPr="002E1C05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in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2E1C05">
        <w:rPr>
          <w:rFonts w:asciiTheme="minorHAnsi" w:eastAsia="Arial" w:hAnsiTheme="minorHAnsi" w:cstheme="minorHAnsi"/>
          <w:sz w:val="22"/>
          <w:szCs w:val="22"/>
        </w:rPr>
        <w:t>al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in</w:t>
      </w:r>
      <w:r w:rsidRPr="002E1C05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w</w:t>
      </w:r>
      <w:r w:rsidRPr="002E1C05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h</w:t>
      </w:r>
    </w:p>
    <w:p w14:paraId="31451A29" w14:textId="77777777" w:rsidR="00975D6A" w:rsidRPr="002E1C05" w:rsidRDefault="002E1C05" w:rsidP="002E1C05">
      <w:pPr>
        <w:spacing w:before="4"/>
        <w:ind w:left="1908" w:right="524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Y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/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J</w:t>
      </w:r>
      <w:r w:rsidRPr="002E1C0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ode</w:t>
      </w:r>
      <w:r w:rsidRPr="002E1C0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and</w:t>
      </w:r>
      <w:r w:rsidRPr="002E1C0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3"/>
          <w:w w:val="101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na</w:t>
      </w:r>
      <w:r w:rsidRPr="002E1C05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430971BF" w14:textId="41F1789F" w:rsidR="00975D6A" w:rsidRPr="002E1C05" w:rsidRDefault="002E1C05" w:rsidP="002E1C05">
      <w:pPr>
        <w:spacing w:before="7"/>
        <w:ind w:left="1942" w:right="76" w:hanging="26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hAnsiTheme="minorHAnsi" w:cstheme="minorHAnsi"/>
          <w:sz w:val="22"/>
          <w:szCs w:val="22"/>
        </w:rPr>
        <w:t xml:space="preserve">  </w:t>
      </w:r>
      <w:r w:rsidRPr="002E1C0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34"/>
          <w:sz w:val="22"/>
          <w:szCs w:val="22"/>
        </w:rPr>
        <w:tab/>
      </w:r>
      <w:r w:rsidRPr="002E1C05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2E1C05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rk</w:t>
      </w:r>
      <w:r w:rsidRPr="002E1C0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z w:val="22"/>
          <w:szCs w:val="22"/>
        </w:rPr>
        <w:t>es</w:t>
      </w:r>
      <w:r w:rsidRPr="002E1C0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of</w:t>
      </w:r>
      <w:r w:rsidRPr="002E1C0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2E1C05">
        <w:rPr>
          <w:rFonts w:asciiTheme="minorHAnsi" w:eastAsia="Arial" w:hAnsiTheme="minorHAnsi" w:cstheme="minorHAnsi"/>
          <w:sz w:val="22"/>
          <w:szCs w:val="22"/>
        </w:rPr>
        <w:t>op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b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2E1C05">
        <w:rPr>
          <w:rFonts w:asciiTheme="minorHAnsi" w:eastAsia="Arial" w:hAnsiTheme="minorHAnsi" w:cstheme="minorHAnsi"/>
          <w:sz w:val="22"/>
          <w:szCs w:val="22"/>
        </w:rPr>
        <w:t>et</w:t>
      </w:r>
      <w:r w:rsidRPr="002E1C0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ign</w:t>
      </w:r>
      <w:r w:rsidRPr="002E1C0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es</w:t>
      </w:r>
      <w:r w:rsidRPr="002E1C0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oord</w:t>
      </w:r>
      <w:r w:rsidRPr="002E1C05">
        <w:rPr>
          <w:rFonts w:asciiTheme="minorHAnsi" w:eastAsia="Arial" w:hAnsiTheme="minorHAnsi" w:cstheme="minorHAnsi"/>
          <w:spacing w:val="5"/>
          <w:w w:val="101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3"/>
          <w:w w:val="10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 xml:space="preserve">n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en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ts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dors</w:t>
      </w:r>
      <w:r w:rsidRPr="002E1C0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and</w:t>
      </w:r>
      <w:r w:rsidRPr="002E1C0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on</w:t>
      </w:r>
      <w:r w:rsidRPr="002E1C0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ra</w:t>
      </w:r>
      <w:r w:rsidRPr="002E1C05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or</w:t>
      </w:r>
      <w:r w:rsidRPr="002E1C05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5C5D7C39" w14:textId="67AD4945" w:rsidR="00975D6A" w:rsidRPr="002E1C05" w:rsidRDefault="002E1C05" w:rsidP="002E1C05">
      <w:pPr>
        <w:spacing w:before="2"/>
        <w:ind w:left="1908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z w:val="22"/>
          <w:szCs w:val="22"/>
        </w:rPr>
        <w:t>oje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lu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sz w:val="22"/>
          <w:szCs w:val="22"/>
        </w:rPr>
        <w:t>ran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2E1C05">
        <w:rPr>
          <w:rFonts w:asciiTheme="minorHAnsi" w:eastAsia="Arial" w:hAnsiTheme="minorHAnsi" w:cstheme="minorHAnsi"/>
          <w:sz w:val="22"/>
          <w:szCs w:val="22"/>
        </w:rPr>
        <w:t>lin</w:t>
      </w:r>
      <w:r w:rsidRPr="002E1C0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gh</w:t>
      </w:r>
      <w:r w:rsidRPr="002E1C0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hool,</w:t>
      </w:r>
      <w:r w:rsidRPr="002E1C0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E1C05">
        <w:rPr>
          <w:rFonts w:asciiTheme="minorHAnsi" w:eastAsia="Arial" w:hAnsiTheme="minorHAnsi" w:cstheme="minorHAnsi"/>
          <w:sz w:val="22"/>
          <w:szCs w:val="22"/>
        </w:rPr>
        <w:t>;</w:t>
      </w:r>
      <w:r w:rsidRPr="002E1C0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z w:val="22"/>
          <w:szCs w:val="22"/>
        </w:rPr>
        <w:t>le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z w:val="22"/>
          <w:szCs w:val="22"/>
        </w:rPr>
        <w:t>en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z w:val="22"/>
          <w:szCs w:val="22"/>
        </w:rPr>
        <w:t>y</w:t>
      </w:r>
      <w:r w:rsidRPr="002E1C0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l,</w:t>
      </w:r>
      <w:r w:rsidRPr="002E1C0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E1C05">
        <w:rPr>
          <w:rFonts w:asciiTheme="minorHAnsi" w:eastAsia="Arial" w:hAnsiTheme="minorHAnsi" w:cstheme="minorHAnsi"/>
          <w:sz w:val="22"/>
          <w:szCs w:val="22"/>
        </w:rPr>
        <w:t>;</w:t>
      </w:r>
      <w:r w:rsidRPr="002E1C0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>ane</w:t>
      </w:r>
      <w:r w:rsidRPr="002E1C0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pacing w:val="3"/>
          <w:w w:val="101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e</w:t>
      </w:r>
    </w:p>
    <w:p w14:paraId="097371F9" w14:textId="77777777" w:rsidR="00975D6A" w:rsidRPr="002E1C05" w:rsidRDefault="002E1C05" w:rsidP="002E1C05">
      <w:pPr>
        <w:spacing w:before="4"/>
        <w:ind w:left="1908" w:right="521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ho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NJ</w:t>
      </w:r>
      <w:r w:rsidRPr="002E1C05">
        <w:rPr>
          <w:rFonts w:asciiTheme="minorHAnsi" w:eastAsia="Arial" w:hAnsiTheme="minorHAnsi" w:cstheme="minorHAnsi"/>
          <w:sz w:val="22"/>
          <w:szCs w:val="22"/>
        </w:rPr>
        <w:t>;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z w:val="22"/>
          <w:szCs w:val="22"/>
        </w:rPr>
        <w:t>gner</w:t>
      </w:r>
      <w:r w:rsidRPr="002E1C0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>le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2E1C05">
        <w:rPr>
          <w:rFonts w:asciiTheme="minorHAnsi" w:eastAsia="Arial" w:hAnsiTheme="minorHAnsi" w:cstheme="minorHAnsi"/>
          <w:sz w:val="22"/>
          <w:szCs w:val="22"/>
        </w:rPr>
        <w:t>e,</w:t>
      </w:r>
      <w:r w:rsidRPr="002E1C0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C</w:t>
      </w:r>
    </w:p>
    <w:p w14:paraId="2CE81A13" w14:textId="77777777" w:rsidR="00975D6A" w:rsidRPr="002E1C05" w:rsidRDefault="00975D6A" w:rsidP="002E1C0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F3D22B7" w14:textId="77777777" w:rsidR="00975D6A" w:rsidRPr="002E1C05" w:rsidRDefault="002E1C05" w:rsidP="002E1C05">
      <w:pPr>
        <w:ind w:left="1678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D</w:t>
      </w:r>
      <w:r w:rsidRPr="002E1C05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E</w:t>
      </w:r>
      <w:r w:rsidRPr="002E1C05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F</w:t>
      </w:r>
      <w:r w:rsidRPr="002E1C05">
        <w:rPr>
          <w:rFonts w:asciiTheme="minorHAnsi" w:eastAsia="Arial" w:hAnsiTheme="minorHAnsi" w:cstheme="minorHAnsi"/>
          <w:b/>
          <w:sz w:val="22"/>
          <w:szCs w:val="22"/>
          <w:u w:color="000000"/>
        </w:rPr>
        <w:t>,</w:t>
      </w:r>
      <w:r w:rsidRPr="002E1C05">
        <w:rPr>
          <w:rFonts w:asciiTheme="minorHAnsi" w:eastAsia="Arial" w:hAnsiTheme="minorHAnsi" w:cstheme="minorHAnsi"/>
          <w:b/>
          <w:spacing w:val="11"/>
          <w:sz w:val="22"/>
          <w:szCs w:val="22"/>
          <w:u w:color="000000"/>
        </w:rPr>
        <w:t xml:space="preserve"> </w:t>
      </w:r>
      <w:r w:rsidRPr="002E1C05">
        <w:rPr>
          <w:rFonts w:asciiTheme="minorHAnsi" w:eastAsia="Arial" w:hAnsiTheme="minorHAnsi" w:cstheme="minorHAnsi"/>
          <w:b/>
          <w:spacing w:val="4"/>
          <w:sz w:val="22"/>
          <w:szCs w:val="22"/>
          <w:u w:color="000000"/>
        </w:rPr>
        <w:t>I</w:t>
      </w:r>
      <w:r w:rsidRPr="002E1C05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n</w:t>
      </w:r>
      <w:r w:rsidRPr="002E1C0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c</w:t>
      </w:r>
      <w:r w:rsidRPr="002E1C05">
        <w:rPr>
          <w:rFonts w:asciiTheme="minorHAnsi" w:eastAsia="Arial" w:hAnsiTheme="minorHAnsi" w:cstheme="minorHAnsi"/>
          <w:b/>
          <w:sz w:val="22"/>
          <w:szCs w:val="22"/>
          <w:u w:color="000000"/>
        </w:rPr>
        <w:t>.</w:t>
      </w:r>
      <w:r w:rsidRPr="002E1C05">
        <w:rPr>
          <w:rFonts w:asciiTheme="minorHAnsi" w:eastAsia="Arial" w:hAnsiTheme="minorHAnsi" w:cstheme="minorHAnsi"/>
          <w:b/>
          <w:sz w:val="22"/>
          <w:szCs w:val="22"/>
          <w:u w:color="000000"/>
        </w:rPr>
        <w:t xml:space="preserve">                                                                                                                  </w:t>
      </w:r>
      <w:r w:rsidRPr="002E1C05">
        <w:rPr>
          <w:rFonts w:asciiTheme="minorHAnsi" w:eastAsia="Arial" w:hAnsiTheme="minorHAnsi" w:cstheme="minorHAnsi"/>
          <w:b/>
          <w:spacing w:val="45"/>
          <w:sz w:val="22"/>
          <w:szCs w:val="22"/>
          <w:u w:color="000000"/>
        </w:rPr>
        <w:t xml:space="preserve"> </w:t>
      </w:r>
      <w:r w:rsidRPr="002E1C05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S</w:t>
      </w:r>
      <w:r w:rsidRPr="002E1C0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2E1C05">
        <w:rPr>
          <w:rFonts w:asciiTheme="minorHAnsi" w:eastAsia="Arial" w:hAnsiTheme="minorHAnsi" w:cstheme="minorHAnsi"/>
          <w:b/>
          <w:sz w:val="22"/>
          <w:szCs w:val="22"/>
          <w:u w:color="000000"/>
        </w:rPr>
        <w:t>me</w:t>
      </w:r>
      <w:r w:rsidRPr="002E1C05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w</w:t>
      </w:r>
      <w:r w:rsidRPr="002E1C0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h</w:t>
      </w:r>
      <w:r w:rsidRPr="002E1C05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e</w:t>
      </w:r>
      <w:r w:rsidRPr="002E1C05">
        <w:rPr>
          <w:rFonts w:asciiTheme="minorHAnsi" w:eastAsia="Arial" w:hAnsiTheme="minorHAnsi" w:cstheme="minorHAnsi"/>
          <w:b/>
          <w:spacing w:val="4"/>
          <w:sz w:val="22"/>
          <w:szCs w:val="22"/>
          <w:u w:color="000000"/>
        </w:rPr>
        <w:t>r</w:t>
      </w:r>
      <w:r w:rsidRPr="002E1C0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2E1C05">
        <w:rPr>
          <w:rFonts w:asciiTheme="minorHAnsi" w:eastAsia="Arial" w:hAnsiTheme="minorHAnsi" w:cstheme="minorHAnsi"/>
          <w:b/>
          <w:sz w:val="22"/>
          <w:szCs w:val="22"/>
          <w:u w:color="000000"/>
        </w:rPr>
        <w:t>,</w:t>
      </w:r>
      <w:r w:rsidRPr="002E1C05">
        <w:rPr>
          <w:rFonts w:asciiTheme="minorHAnsi" w:eastAsia="Arial" w:hAnsiTheme="minorHAnsi" w:cstheme="minorHAnsi"/>
          <w:b/>
          <w:spacing w:val="24"/>
          <w:sz w:val="22"/>
          <w:szCs w:val="22"/>
          <w:u w:color="000000"/>
        </w:rPr>
        <w:t xml:space="preserve"> </w:t>
      </w:r>
      <w:r w:rsidRPr="002E1C05">
        <w:rPr>
          <w:rFonts w:asciiTheme="minorHAnsi" w:eastAsia="Arial" w:hAnsiTheme="minorHAnsi" w:cstheme="minorHAnsi"/>
          <w:b/>
          <w:spacing w:val="-1"/>
          <w:w w:val="101"/>
          <w:sz w:val="22"/>
          <w:szCs w:val="22"/>
          <w:u w:color="000000"/>
        </w:rPr>
        <w:t>N</w:t>
      </w:r>
      <w:r w:rsidRPr="002E1C05">
        <w:rPr>
          <w:rFonts w:asciiTheme="minorHAnsi" w:eastAsia="Arial" w:hAnsiTheme="minorHAnsi" w:cstheme="minorHAnsi"/>
          <w:b/>
          <w:w w:val="101"/>
          <w:sz w:val="22"/>
          <w:szCs w:val="22"/>
          <w:u w:color="000000"/>
        </w:rPr>
        <w:t>J</w:t>
      </w:r>
    </w:p>
    <w:p w14:paraId="4769C230" w14:textId="77777777" w:rsidR="00975D6A" w:rsidRPr="002E1C05" w:rsidRDefault="002E1C05" w:rsidP="002E1C05">
      <w:pPr>
        <w:spacing w:before="12"/>
        <w:ind w:left="1678" w:firstLine="264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eastAsia="Arial" w:hAnsiTheme="minorHAnsi" w:cstheme="minorHAnsi"/>
          <w:sz w:val="22"/>
          <w:szCs w:val="22"/>
        </w:rPr>
        <w:t>7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2E1C05">
        <w:rPr>
          <w:rFonts w:asciiTheme="minorHAnsi" w:eastAsia="Arial" w:hAnsiTheme="minorHAnsi" w:cstheme="minorHAnsi"/>
          <w:sz w:val="22"/>
          <w:szCs w:val="22"/>
        </w:rPr>
        <w:t>03</w:t>
      </w:r>
      <w:r w:rsidRPr="002E1C0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–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7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2E1C05">
        <w:rPr>
          <w:rFonts w:asciiTheme="minorHAnsi" w:eastAsia="Arial" w:hAnsiTheme="minorHAnsi" w:cstheme="minorHAnsi"/>
          <w:sz w:val="22"/>
          <w:szCs w:val="22"/>
        </w:rPr>
        <w:t>05:</w:t>
      </w:r>
      <w:r w:rsidRPr="002E1C0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E1C05">
        <w:rPr>
          <w:rFonts w:asciiTheme="minorHAnsi" w:eastAsia="Arial" w:hAnsiTheme="minorHAnsi" w:cstheme="minorHAnsi"/>
          <w:sz w:val="22"/>
          <w:szCs w:val="22"/>
        </w:rPr>
        <w:t>AC</w:t>
      </w:r>
      <w:r w:rsidRPr="002E1C0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gn</w:t>
      </w:r>
      <w:r w:rsidRPr="002E1C0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3"/>
          <w:w w:val="101"/>
          <w:sz w:val="22"/>
          <w:szCs w:val="22"/>
        </w:rPr>
        <w:t>g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ineer</w:t>
      </w:r>
    </w:p>
    <w:p w14:paraId="3F4B8102" w14:textId="7DE0D047" w:rsidR="00975D6A" w:rsidRPr="002E1C05" w:rsidRDefault="002E1C05" w:rsidP="002E1C05">
      <w:pPr>
        <w:spacing w:before="7"/>
        <w:ind w:left="1942" w:right="81" w:hanging="26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hAnsiTheme="minorHAnsi" w:cstheme="minorHAnsi"/>
          <w:sz w:val="22"/>
          <w:szCs w:val="22"/>
        </w:rPr>
        <w:t xml:space="preserve">  </w:t>
      </w:r>
      <w:r w:rsidRPr="002E1C0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18"/>
          <w:sz w:val="22"/>
          <w:szCs w:val="22"/>
        </w:rPr>
        <w:tab/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e  </w:t>
      </w:r>
      <w:r w:rsidRPr="002E1C0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or  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pr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-5"/>
          <w:sz w:val="22"/>
          <w:szCs w:val="22"/>
        </w:rPr>
        <w:t>j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t  </w:t>
      </w:r>
      <w:r w:rsidRPr="002E1C0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on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on,  </w:t>
      </w:r>
      <w:r w:rsidRPr="002E1C0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de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z w:val="22"/>
          <w:szCs w:val="22"/>
        </w:rPr>
        <w:t>en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,  </w:t>
      </w:r>
      <w:r w:rsidRPr="002E1C0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d 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nal   de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ign  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or 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mm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er</w:t>
      </w:r>
      <w:r w:rsidRPr="002E1C05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ia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 xml:space="preserve">l,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io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al,</w:t>
      </w:r>
      <w:r w:rsidRPr="002E1C0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ind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al</w:t>
      </w:r>
      <w:r w:rsidRPr="002E1C0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and</w:t>
      </w:r>
      <w:r w:rsidRPr="002E1C0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z w:val="22"/>
          <w:szCs w:val="22"/>
        </w:rPr>
        <w:t>har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eu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al</w:t>
      </w:r>
      <w:r w:rsidRPr="002E1C0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3"/>
          <w:w w:val="101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4EA0EDD6" w14:textId="34A3296E" w:rsidR="00975D6A" w:rsidRPr="002E1C05" w:rsidRDefault="002E1C05" w:rsidP="002E1C05">
      <w:pPr>
        <w:spacing w:before="2"/>
        <w:ind w:left="1942" w:right="82" w:hanging="26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hAnsiTheme="minorHAnsi" w:cstheme="minorHAnsi"/>
          <w:sz w:val="22"/>
          <w:szCs w:val="22"/>
        </w:rPr>
        <w:t xml:space="preserve">   </w:t>
      </w:r>
      <w:r>
        <w:rPr>
          <w:rFonts w:asciiTheme="minorHAnsi" w:hAnsiTheme="minorHAnsi" w:cstheme="minorHAnsi"/>
          <w:sz w:val="22"/>
          <w:szCs w:val="22"/>
        </w:rPr>
        <w:tab/>
      </w:r>
      <w:r w:rsidRPr="002E1C05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2E1C05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rk</w:t>
      </w:r>
      <w:r w:rsidRPr="002E1C0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lud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z w:val="22"/>
          <w:szCs w:val="22"/>
        </w:rPr>
        <w:t>per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g</w:t>
      </w:r>
      <w:r w:rsidRPr="002E1C0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pr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de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gn</w:t>
      </w:r>
      <w:r w:rsidRPr="002E1C0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z w:val="22"/>
          <w:szCs w:val="22"/>
        </w:rPr>
        <w:t>nd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oor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en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ts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ar</w:t>
      </w:r>
      <w:r w:rsidRPr="002E1C05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hi</w:t>
      </w:r>
      <w:r w:rsidRPr="002E1C0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 xml:space="preserve">,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z w:val="22"/>
          <w:szCs w:val="22"/>
        </w:rPr>
        <w:t>ndors</w:t>
      </w:r>
      <w:r w:rsidRPr="002E1C0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and</w:t>
      </w:r>
      <w:r w:rsidRPr="002E1C0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ra</w:t>
      </w:r>
      <w:r w:rsidRPr="002E1C05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or</w:t>
      </w:r>
      <w:r w:rsidRPr="002E1C05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0ED108DB" w14:textId="77777777" w:rsidR="00975D6A" w:rsidRPr="002E1C05" w:rsidRDefault="002E1C05" w:rsidP="002E1C05">
      <w:pPr>
        <w:spacing w:before="4"/>
        <w:ind w:left="1942" w:right="78" w:hanging="26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hAnsiTheme="minorHAnsi" w:cstheme="minorHAnsi"/>
          <w:sz w:val="22"/>
          <w:szCs w:val="22"/>
        </w:rPr>
        <w:t xml:space="preserve">  </w:t>
      </w:r>
      <w:r w:rsidRPr="002E1C0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z w:val="22"/>
          <w:szCs w:val="22"/>
        </w:rPr>
        <w:t>oje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lu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z w:val="22"/>
          <w:szCs w:val="22"/>
        </w:rPr>
        <w:t>eP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gh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E1C05">
        <w:rPr>
          <w:rFonts w:asciiTheme="minorHAnsi" w:eastAsia="Arial" w:hAnsiTheme="minorHAnsi" w:cstheme="minorHAnsi"/>
          <w:sz w:val="22"/>
          <w:szCs w:val="22"/>
        </w:rPr>
        <w:t>;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z w:val="22"/>
          <w:szCs w:val="22"/>
        </w:rPr>
        <w:t>le</w:t>
      </w:r>
      <w:r w:rsidRPr="002E1C0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Village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Po</w:t>
      </w:r>
      <w:r w:rsidRPr="002E1C05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E1C05">
        <w:rPr>
          <w:rFonts w:asciiTheme="minorHAnsi" w:eastAsia="Arial" w:hAnsiTheme="minorHAnsi" w:cstheme="minorHAnsi"/>
          <w:sz w:val="22"/>
          <w:szCs w:val="22"/>
        </w:rPr>
        <w:t>er</w:t>
      </w:r>
      <w:r w:rsidRPr="002E1C0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z w:val="22"/>
          <w:szCs w:val="22"/>
        </w:rPr>
        <w:t>lan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Y;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2E1C05">
        <w:rPr>
          <w:rFonts w:asciiTheme="minorHAnsi" w:eastAsia="Arial" w:hAnsiTheme="minorHAnsi" w:cstheme="minorHAnsi"/>
          <w:sz w:val="22"/>
          <w:szCs w:val="22"/>
        </w:rPr>
        <w:t>erlex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E1C05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J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 xml:space="preserve">; 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Garden 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y</w:t>
      </w:r>
      <w:r w:rsidRPr="002E1C05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y  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Y;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z w:val="22"/>
          <w:szCs w:val="22"/>
        </w:rPr>
        <w:t>er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-3"/>
          <w:sz w:val="22"/>
          <w:szCs w:val="22"/>
        </w:rPr>
        <w:t>J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2E1C0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on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-P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E1C0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; 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2E1C0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2E1C05">
        <w:rPr>
          <w:rFonts w:asciiTheme="minorHAnsi" w:eastAsia="Arial" w:hAnsiTheme="minorHAnsi" w:cstheme="minorHAnsi"/>
          <w:sz w:val="22"/>
          <w:szCs w:val="22"/>
        </w:rPr>
        <w:t>enera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2E1C0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 xml:space="preserve">d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roo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Y;</w:t>
      </w:r>
      <w:r w:rsidRPr="002E1C0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Sa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nt</w:t>
      </w:r>
      <w:r w:rsidRPr="002E1C0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laire</w:t>
      </w:r>
      <w:r w:rsidRPr="002E1C0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pi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NJ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044D726F" w14:textId="77777777" w:rsidR="00975D6A" w:rsidRPr="002E1C05" w:rsidRDefault="00975D6A" w:rsidP="002E1C0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A2BBAA2" w14:textId="77777777" w:rsidR="00975D6A" w:rsidRPr="002E1C05" w:rsidRDefault="002E1C05" w:rsidP="002E1C05">
      <w:pPr>
        <w:ind w:left="1678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eastAsia="Arial" w:hAnsiTheme="minorHAnsi" w:cstheme="minorHAnsi"/>
          <w:b/>
          <w:sz w:val="22"/>
          <w:szCs w:val="22"/>
          <w:u w:color="000000"/>
        </w:rPr>
        <w:t>G</w:t>
      </w:r>
      <w:r w:rsidRPr="002E1C05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H</w:t>
      </w:r>
      <w:r w:rsidRPr="002E1C05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2E1C05">
        <w:rPr>
          <w:rFonts w:asciiTheme="minorHAnsi" w:eastAsia="Arial" w:hAnsiTheme="minorHAnsi" w:cstheme="minorHAnsi"/>
          <w:b/>
          <w:spacing w:val="6"/>
          <w:sz w:val="22"/>
          <w:szCs w:val="22"/>
          <w:u w:color="000000"/>
        </w:rPr>
        <w:t xml:space="preserve"> </w:t>
      </w:r>
      <w:r w:rsidRPr="002E1C05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C</w:t>
      </w:r>
      <w:r w:rsidRPr="002E1C05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o</w:t>
      </w:r>
      <w:r w:rsidRPr="002E1C0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r</w:t>
      </w:r>
      <w:r w:rsidRPr="002E1C0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p</w:t>
      </w:r>
      <w:r w:rsidRPr="002E1C05">
        <w:rPr>
          <w:rFonts w:asciiTheme="minorHAnsi" w:eastAsia="Arial" w:hAnsiTheme="minorHAnsi" w:cstheme="minorHAnsi"/>
          <w:b/>
          <w:sz w:val="22"/>
          <w:szCs w:val="22"/>
          <w:u w:color="000000"/>
        </w:rPr>
        <w:t>.</w:t>
      </w:r>
      <w:r w:rsidRPr="002E1C05">
        <w:rPr>
          <w:rFonts w:asciiTheme="minorHAnsi" w:eastAsia="Arial" w:hAnsiTheme="minorHAnsi" w:cstheme="minorHAnsi"/>
          <w:b/>
          <w:sz w:val="22"/>
          <w:szCs w:val="22"/>
          <w:u w:color="000000"/>
        </w:rPr>
        <w:t xml:space="preserve">                                                                                                                 </w:t>
      </w:r>
      <w:r w:rsidRPr="002E1C05">
        <w:rPr>
          <w:rFonts w:asciiTheme="minorHAnsi" w:eastAsia="Arial" w:hAnsiTheme="minorHAnsi" w:cstheme="minorHAnsi"/>
          <w:b/>
          <w:spacing w:val="27"/>
          <w:sz w:val="22"/>
          <w:szCs w:val="22"/>
          <w:u w:color="000000"/>
        </w:rPr>
        <w:t xml:space="preserve"> </w:t>
      </w:r>
      <w:r w:rsidRPr="002E1C05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S</w:t>
      </w:r>
      <w:r w:rsidRPr="002E1C0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2E1C05">
        <w:rPr>
          <w:rFonts w:asciiTheme="minorHAnsi" w:eastAsia="Arial" w:hAnsiTheme="minorHAnsi" w:cstheme="minorHAnsi"/>
          <w:b/>
          <w:sz w:val="22"/>
          <w:szCs w:val="22"/>
          <w:u w:color="000000"/>
        </w:rPr>
        <w:t>me</w:t>
      </w:r>
      <w:r w:rsidRPr="002E1C05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w</w:t>
      </w:r>
      <w:r w:rsidRPr="002E1C0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h</w:t>
      </w:r>
      <w:r w:rsidRPr="002E1C05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e</w:t>
      </w:r>
      <w:r w:rsidRPr="002E1C05">
        <w:rPr>
          <w:rFonts w:asciiTheme="minorHAnsi" w:eastAsia="Arial" w:hAnsiTheme="minorHAnsi" w:cstheme="minorHAnsi"/>
          <w:b/>
          <w:spacing w:val="4"/>
          <w:sz w:val="22"/>
          <w:szCs w:val="22"/>
          <w:u w:color="000000"/>
        </w:rPr>
        <w:t>r</w:t>
      </w:r>
      <w:r w:rsidRPr="002E1C0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2E1C05">
        <w:rPr>
          <w:rFonts w:asciiTheme="minorHAnsi" w:eastAsia="Arial" w:hAnsiTheme="minorHAnsi" w:cstheme="minorHAnsi"/>
          <w:b/>
          <w:sz w:val="22"/>
          <w:szCs w:val="22"/>
          <w:u w:color="000000"/>
        </w:rPr>
        <w:t>,</w:t>
      </w:r>
      <w:r w:rsidRPr="002E1C05">
        <w:rPr>
          <w:rFonts w:asciiTheme="minorHAnsi" w:eastAsia="Arial" w:hAnsiTheme="minorHAnsi" w:cstheme="minorHAnsi"/>
          <w:b/>
          <w:spacing w:val="24"/>
          <w:sz w:val="22"/>
          <w:szCs w:val="22"/>
          <w:u w:color="000000"/>
        </w:rPr>
        <w:t xml:space="preserve"> </w:t>
      </w:r>
      <w:r w:rsidRPr="002E1C05">
        <w:rPr>
          <w:rFonts w:asciiTheme="minorHAnsi" w:eastAsia="Arial" w:hAnsiTheme="minorHAnsi" w:cstheme="minorHAnsi"/>
          <w:b/>
          <w:spacing w:val="-1"/>
          <w:w w:val="101"/>
          <w:sz w:val="22"/>
          <w:szCs w:val="22"/>
          <w:u w:color="000000"/>
        </w:rPr>
        <w:t>N</w:t>
      </w:r>
      <w:r w:rsidRPr="002E1C05">
        <w:rPr>
          <w:rFonts w:asciiTheme="minorHAnsi" w:eastAsia="Arial" w:hAnsiTheme="minorHAnsi" w:cstheme="minorHAnsi"/>
          <w:b/>
          <w:w w:val="101"/>
          <w:sz w:val="22"/>
          <w:szCs w:val="22"/>
          <w:u w:color="000000"/>
        </w:rPr>
        <w:t>J</w:t>
      </w:r>
    </w:p>
    <w:p w14:paraId="6AA39611" w14:textId="77777777" w:rsidR="00975D6A" w:rsidRPr="002E1C05" w:rsidRDefault="002E1C05" w:rsidP="002E1C05">
      <w:pPr>
        <w:spacing w:before="14"/>
        <w:ind w:left="1678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eastAsia="Arial" w:hAnsiTheme="minorHAnsi" w:cstheme="minorHAnsi"/>
          <w:sz w:val="22"/>
          <w:szCs w:val="22"/>
        </w:rPr>
        <w:t>4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2E1C05">
        <w:rPr>
          <w:rFonts w:asciiTheme="minorHAnsi" w:eastAsia="Arial" w:hAnsiTheme="minorHAnsi" w:cstheme="minorHAnsi"/>
          <w:sz w:val="22"/>
          <w:szCs w:val="22"/>
        </w:rPr>
        <w:t>92</w:t>
      </w:r>
      <w:r w:rsidRPr="002E1C0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–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7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2E1C05">
        <w:rPr>
          <w:rFonts w:asciiTheme="minorHAnsi" w:eastAsia="Arial" w:hAnsiTheme="minorHAnsi" w:cstheme="minorHAnsi"/>
          <w:sz w:val="22"/>
          <w:szCs w:val="22"/>
        </w:rPr>
        <w:t>03:</w:t>
      </w:r>
      <w:r w:rsidRPr="002E1C0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E1C05">
        <w:rPr>
          <w:rFonts w:asciiTheme="minorHAnsi" w:eastAsia="Arial" w:hAnsiTheme="minorHAnsi" w:cstheme="minorHAnsi"/>
          <w:sz w:val="22"/>
          <w:szCs w:val="22"/>
        </w:rPr>
        <w:t>AC</w:t>
      </w:r>
      <w:r w:rsidRPr="002E1C0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gn</w:t>
      </w:r>
      <w:r w:rsidRPr="002E1C0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3"/>
          <w:w w:val="101"/>
          <w:sz w:val="22"/>
          <w:szCs w:val="22"/>
        </w:rPr>
        <w:t>g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ineer</w:t>
      </w:r>
    </w:p>
    <w:p w14:paraId="20C0F361" w14:textId="77777777" w:rsidR="00975D6A" w:rsidRPr="002E1C05" w:rsidRDefault="002E1C05" w:rsidP="002E1C05">
      <w:pPr>
        <w:spacing w:before="4"/>
        <w:ind w:left="1942" w:right="82" w:hanging="26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hAnsiTheme="minorHAnsi" w:cstheme="minorHAnsi"/>
          <w:sz w:val="22"/>
          <w:szCs w:val="22"/>
        </w:rPr>
        <w:t xml:space="preserve">  </w:t>
      </w:r>
      <w:r w:rsidRPr="002E1C0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2E1C0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r 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on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on, </w:t>
      </w:r>
      <w:r w:rsidRPr="002E1C0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z w:val="22"/>
          <w:szCs w:val="22"/>
        </w:rPr>
        <w:t>en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E1C0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sz w:val="22"/>
          <w:szCs w:val="22"/>
        </w:rPr>
        <w:t>in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de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a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d 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2E1C0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ag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2E1C0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 xml:space="preserve">of </w:t>
      </w:r>
      <w:r w:rsidRPr="002E1C05">
        <w:rPr>
          <w:rFonts w:asciiTheme="minorHAnsi" w:eastAsia="Arial" w:hAnsiTheme="minorHAnsi" w:cstheme="minorHAnsi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mm</w:t>
      </w:r>
      <w:r w:rsidRPr="002E1C05">
        <w:rPr>
          <w:rFonts w:asciiTheme="minorHAnsi" w:eastAsia="Arial" w:hAnsiTheme="minorHAnsi" w:cstheme="minorHAnsi"/>
          <w:sz w:val="22"/>
          <w:szCs w:val="22"/>
        </w:rPr>
        <w:t>er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in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al</w:t>
      </w:r>
      <w:r w:rsidRPr="002E1C0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nal</w:t>
      </w:r>
      <w:r w:rsidRPr="002E1C0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>ie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en</w:t>
      </w:r>
      <w:r w:rsidRPr="002E1C0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er</w:t>
      </w:r>
      <w:r w:rsidRPr="002E1C05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2545849D" w14:textId="77777777" w:rsidR="00975D6A" w:rsidRPr="002E1C05" w:rsidRDefault="002E1C05" w:rsidP="002E1C05">
      <w:pPr>
        <w:ind w:left="1678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hAnsiTheme="minorHAnsi" w:cstheme="minorHAnsi"/>
          <w:sz w:val="22"/>
          <w:szCs w:val="22"/>
        </w:rPr>
        <w:t xml:space="preserve">  </w:t>
      </w:r>
      <w:r w:rsidRPr="002E1C0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eer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g</w:t>
      </w:r>
      <w:r w:rsidRPr="002E1C0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and</w:t>
      </w:r>
      <w:r w:rsidRPr="002E1C0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z w:val="22"/>
          <w:szCs w:val="22"/>
        </w:rPr>
        <w:t>er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of</w:t>
      </w:r>
      <w:r w:rsidRPr="002E1C0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>la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ns</w:t>
      </w:r>
      <w:r w:rsidRPr="002E1C0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in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z w:val="22"/>
          <w:szCs w:val="22"/>
        </w:rPr>
        <w:t>plian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de</w:t>
      </w:r>
      <w:r w:rsidRPr="002E1C0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and</w:t>
      </w:r>
      <w:r w:rsidRPr="002E1C0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ord</w:t>
      </w:r>
      <w:r w:rsidRPr="002E1C05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9"/>
          <w:w w:val="10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an</w:t>
      </w:r>
      <w:r w:rsidRPr="002E1C05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76FD5399" w14:textId="77777777" w:rsidR="00975D6A" w:rsidRPr="002E1C05" w:rsidRDefault="002E1C05" w:rsidP="002E1C05">
      <w:pPr>
        <w:spacing w:before="7"/>
        <w:ind w:left="1678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hAnsiTheme="minorHAnsi" w:cstheme="minorHAnsi"/>
          <w:sz w:val="22"/>
          <w:szCs w:val="22"/>
        </w:rPr>
        <w:t xml:space="preserve">  </w:t>
      </w:r>
      <w:r w:rsidRPr="002E1C0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z w:val="22"/>
          <w:szCs w:val="22"/>
        </w:rPr>
        <w:t>er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ed</w:t>
      </w:r>
      <w:r w:rsidRPr="002E1C0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pr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-5"/>
          <w:sz w:val="22"/>
          <w:szCs w:val="22"/>
        </w:rPr>
        <w:t>j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z w:val="22"/>
          <w:szCs w:val="22"/>
        </w:rPr>
        <w:t>nd</w:t>
      </w:r>
      <w:r w:rsidRPr="002E1C0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oordina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ed</w:t>
      </w:r>
      <w:r w:rsidRPr="002E1C0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en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ts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ar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2E1C05">
        <w:rPr>
          <w:rFonts w:asciiTheme="minorHAnsi" w:eastAsia="Arial" w:hAnsiTheme="minorHAnsi" w:cstheme="minorHAnsi"/>
          <w:sz w:val="22"/>
          <w:szCs w:val="22"/>
        </w:rPr>
        <w:t>en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z w:val="22"/>
          <w:szCs w:val="22"/>
        </w:rPr>
        <w:t>ors</w:t>
      </w:r>
      <w:r w:rsidRPr="002E1C0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z w:val="22"/>
          <w:szCs w:val="22"/>
        </w:rPr>
        <w:t>nd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on</w:t>
      </w:r>
      <w:r w:rsidRPr="002E1C0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ra</w:t>
      </w:r>
      <w:r w:rsidRPr="002E1C05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or</w:t>
      </w:r>
      <w:r w:rsidRPr="002E1C05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6F7D093E" w14:textId="77777777" w:rsidR="00975D6A" w:rsidRPr="002E1C05" w:rsidRDefault="002E1C05" w:rsidP="002E1C05">
      <w:pPr>
        <w:spacing w:before="2"/>
        <w:ind w:left="1942" w:right="77" w:hanging="26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hAnsiTheme="minorHAnsi" w:cstheme="minorHAnsi"/>
          <w:sz w:val="22"/>
          <w:szCs w:val="22"/>
        </w:rPr>
        <w:t xml:space="preserve">  </w:t>
      </w:r>
      <w:r w:rsidRPr="002E1C0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z w:val="22"/>
          <w:szCs w:val="22"/>
        </w:rPr>
        <w:t>oje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z w:val="22"/>
          <w:szCs w:val="22"/>
        </w:rPr>
        <w:t>de</w:t>
      </w:r>
      <w:r w:rsidRPr="002E1C0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ri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el,</w:t>
      </w:r>
      <w:r w:rsidRPr="002E1C0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E1C05">
        <w:rPr>
          <w:rFonts w:asciiTheme="minorHAnsi" w:eastAsia="Arial" w:hAnsiTheme="minorHAnsi" w:cstheme="minorHAnsi"/>
          <w:sz w:val="22"/>
          <w:szCs w:val="22"/>
        </w:rPr>
        <w:t>;</w:t>
      </w:r>
      <w:r w:rsidRPr="002E1C0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z w:val="22"/>
          <w:szCs w:val="22"/>
        </w:rPr>
        <w:t>y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E1C05">
        <w:rPr>
          <w:rFonts w:asciiTheme="minorHAnsi" w:eastAsia="Arial" w:hAnsiTheme="minorHAnsi" w:cstheme="minorHAnsi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E1C05">
        <w:rPr>
          <w:rFonts w:asciiTheme="minorHAnsi" w:eastAsia="Arial" w:hAnsiTheme="minorHAnsi" w:cstheme="minorHAnsi"/>
          <w:sz w:val="22"/>
          <w:szCs w:val="22"/>
        </w:rPr>
        <w:t>;</w:t>
      </w:r>
      <w:r w:rsidRPr="002E1C0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E1C05">
        <w:rPr>
          <w:rFonts w:asciiTheme="minorHAnsi" w:eastAsia="Arial" w:hAnsiTheme="minorHAnsi" w:cstheme="minorHAnsi"/>
          <w:sz w:val="22"/>
          <w:szCs w:val="22"/>
        </w:rPr>
        <w:t>ark</w:t>
      </w:r>
      <w:r w:rsidRPr="002E1C0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13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2E1C05">
        <w:rPr>
          <w:rFonts w:asciiTheme="minorHAnsi" w:eastAsia="Arial" w:hAnsiTheme="minorHAnsi" w:cstheme="minorHAnsi"/>
          <w:sz w:val="22"/>
          <w:szCs w:val="22"/>
        </w:rPr>
        <w:t>ory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 xml:space="preserve">e </w:t>
      </w:r>
      <w:r w:rsidRPr="002E1C05">
        <w:rPr>
          <w:rFonts w:asciiTheme="minorHAnsi" w:eastAsia="Arial" w:hAnsiTheme="minorHAnsi" w:cstheme="minorHAnsi"/>
          <w:sz w:val="22"/>
          <w:szCs w:val="22"/>
        </w:rPr>
        <w:t>b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g,</w:t>
      </w:r>
      <w:r w:rsidRPr="002E1C0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E1C05">
        <w:rPr>
          <w:rFonts w:asciiTheme="minorHAnsi" w:eastAsia="Arial" w:hAnsiTheme="minorHAnsi" w:cstheme="minorHAnsi"/>
          <w:sz w:val="22"/>
          <w:szCs w:val="22"/>
        </w:rPr>
        <w:t>;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Lind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pp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ng</w:t>
      </w:r>
      <w:r w:rsidRPr="002E1C0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en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er,</w:t>
      </w:r>
      <w:r w:rsidRPr="002E1C0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E1C05">
        <w:rPr>
          <w:rFonts w:asciiTheme="minorHAnsi" w:eastAsia="Arial" w:hAnsiTheme="minorHAnsi" w:cstheme="minorHAnsi"/>
          <w:sz w:val="22"/>
          <w:szCs w:val="22"/>
        </w:rPr>
        <w:t>;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2E1C05">
        <w:rPr>
          <w:rFonts w:asciiTheme="minorHAnsi" w:eastAsia="Arial" w:hAnsiTheme="minorHAnsi" w:cstheme="minorHAnsi"/>
          <w:sz w:val="22"/>
          <w:szCs w:val="22"/>
        </w:rPr>
        <w:t>ar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2E1C05">
        <w:rPr>
          <w:rFonts w:asciiTheme="minorHAnsi" w:eastAsia="Arial" w:hAnsiTheme="minorHAnsi" w:cstheme="minorHAnsi"/>
          <w:sz w:val="22"/>
          <w:szCs w:val="22"/>
        </w:rPr>
        <w:t>; Se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on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5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z w:val="22"/>
          <w:szCs w:val="22"/>
        </w:rPr>
        <w:t>ll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2E1C05">
        <w:rPr>
          <w:rFonts w:asciiTheme="minorHAnsi" w:eastAsia="Arial" w:hAnsiTheme="minorHAnsi" w:cstheme="minorHAnsi"/>
          <w:sz w:val="22"/>
          <w:szCs w:val="22"/>
        </w:rPr>
        <w:t>er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y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J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 xml:space="preserve">;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2E1C05">
        <w:rPr>
          <w:rFonts w:asciiTheme="minorHAnsi" w:eastAsia="Arial" w:hAnsiTheme="minorHAnsi" w:cstheme="minorHAnsi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2E1C0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Su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E1C0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2E1C0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3"/>
          <w:sz w:val="22"/>
          <w:szCs w:val="22"/>
        </w:rPr>
        <w:t>J</w:t>
      </w:r>
      <w:r w:rsidRPr="002E1C05">
        <w:rPr>
          <w:rFonts w:asciiTheme="minorHAnsi" w:eastAsia="Arial" w:hAnsiTheme="minorHAnsi" w:cstheme="minorHAnsi"/>
          <w:sz w:val="22"/>
          <w:szCs w:val="22"/>
        </w:rPr>
        <w:t>er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y 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1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8 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2E1C0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z w:val="22"/>
          <w:szCs w:val="22"/>
        </w:rPr>
        <w:t>pl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x </w:t>
      </w:r>
      <w:r w:rsidRPr="002E1C0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re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ail, </w:t>
      </w:r>
      <w:r w:rsidRPr="002E1C0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Len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is 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y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 xml:space="preserve">e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2E1C05">
        <w:rPr>
          <w:rFonts w:asciiTheme="minorHAnsi" w:eastAsia="Arial" w:hAnsiTheme="minorHAnsi" w:cstheme="minorHAnsi"/>
          <w:sz w:val="22"/>
          <w:szCs w:val="22"/>
        </w:rPr>
        <w:t>areh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and</w:t>
      </w:r>
      <w:r w:rsidRPr="002E1C0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4"/>
          <w:w w:val="101"/>
          <w:sz w:val="22"/>
          <w:szCs w:val="22"/>
        </w:rPr>
        <w:t>J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2AD888AF" w14:textId="77777777" w:rsidR="00975D6A" w:rsidRPr="002E1C05" w:rsidRDefault="00975D6A" w:rsidP="002E1C05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0007079" w14:textId="77777777" w:rsidR="00975D6A" w:rsidRPr="002E1C05" w:rsidRDefault="002E1C05" w:rsidP="002E1C05">
      <w:pPr>
        <w:ind w:left="1678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eastAsia="Arial" w:hAnsiTheme="minorHAnsi" w:cstheme="minorHAnsi"/>
          <w:b/>
          <w:sz w:val="22"/>
          <w:szCs w:val="22"/>
          <w:u w:color="000000"/>
        </w:rPr>
        <w:t>J</w:t>
      </w:r>
      <w:r w:rsidRPr="002E1C0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K</w:t>
      </w:r>
      <w:r w:rsidRPr="002E1C05">
        <w:rPr>
          <w:rFonts w:asciiTheme="minorHAnsi" w:eastAsia="Arial" w:hAnsiTheme="minorHAnsi" w:cstheme="minorHAnsi"/>
          <w:b/>
          <w:sz w:val="22"/>
          <w:szCs w:val="22"/>
          <w:u w:color="000000"/>
        </w:rPr>
        <w:t>L</w:t>
      </w:r>
      <w:r w:rsidRPr="002E1C05">
        <w:rPr>
          <w:rFonts w:asciiTheme="minorHAnsi" w:eastAsia="Arial" w:hAnsiTheme="minorHAnsi" w:cstheme="minorHAnsi"/>
          <w:b/>
          <w:spacing w:val="6"/>
          <w:sz w:val="22"/>
          <w:szCs w:val="22"/>
          <w:u w:color="000000"/>
        </w:rPr>
        <w:t xml:space="preserve"> </w:t>
      </w:r>
      <w:r w:rsidRPr="002E1C05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E</w:t>
      </w:r>
      <w:r w:rsidRPr="002E1C0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ng</w:t>
      </w:r>
      <w:r w:rsidRPr="002E1C0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i</w:t>
      </w:r>
      <w:r w:rsidRPr="002E1C0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n</w:t>
      </w:r>
      <w:r w:rsidRPr="002E1C05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e</w:t>
      </w:r>
      <w:r w:rsidRPr="002E1C05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e</w:t>
      </w:r>
      <w:r w:rsidRPr="002E1C05">
        <w:rPr>
          <w:rFonts w:asciiTheme="minorHAnsi" w:eastAsia="Arial" w:hAnsiTheme="minorHAnsi" w:cstheme="minorHAnsi"/>
          <w:b/>
          <w:spacing w:val="4"/>
          <w:sz w:val="22"/>
          <w:szCs w:val="22"/>
          <w:u w:color="000000"/>
        </w:rPr>
        <w:t>r</w:t>
      </w:r>
      <w:r w:rsidRPr="002E1C0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i</w:t>
      </w:r>
      <w:r w:rsidRPr="002E1C0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n</w:t>
      </w:r>
      <w:r w:rsidRPr="002E1C05">
        <w:rPr>
          <w:rFonts w:asciiTheme="minorHAnsi" w:eastAsia="Arial" w:hAnsiTheme="minorHAnsi" w:cstheme="minorHAnsi"/>
          <w:b/>
          <w:sz w:val="22"/>
          <w:szCs w:val="22"/>
          <w:u w:color="000000"/>
        </w:rPr>
        <w:t>g</w:t>
      </w:r>
      <w:r w:rsidRPr="002E1C05">
        <w:rPr>
          <w:rFonts w:asciiTheme="minorHAnsi" w:eastAsia="Arial" w:hAnsiTheme="minorHAnsi" w:cstheme="minorHAnsi"/>
          <w:b/>
          <w:spacing w:val="20"/>
          <w:sz w:val="22"/>
          <w:szCs w:val="22"/>
          <w:u w:color="000000"/>
        </w:rPr>
        <w:t xml:space="preserve"> </w:t>
      </w:r>
      <w:r w:rsidRPr="002E1C0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Co</w:t>
      </w:r>
      <w:r w:rsidRPr="002E1C05">
        <w:rPr>
          <w:rFonts w:asciiTheme="minorHAnsi" w:eastAsia="Arial" w:hAnsiTheme="minorHAnsi" w:cstheme="minorHAnsi"/>
          <w:b/>
          <w:sz w:val="22"/>
          <w:szCs w:val="22"/>
          <w:u w:color="000000"/>
        </w:rPr>
        <w:t>.</w:t>
      </w:r>
      <w:r w:rsidRPr="002E1C05">
        <w:rPr>
          <w:rFonts w:asciiTheme="minorHAnsi" w:eastAsia="Arial" w:hAnsiTheme="minorHAnsi" w:cstheme="minorHAnsi"/>
          <w:b/>
          <w:sz w:val="22"/>
          <w:szCs w:val="22"/>
          <w:u w:color="000000"/>
        </w:rPr>
        <w:t xml:space="preserve">                                                                                              </w:t>
      </w:r>
      <w:r w:rsidRPr="002E1C05">
        <w:rPr>
          <w:rFonts w:asciiTheme="minorHAnsi" w:eastAsia="Arial" w:hAnsiTheme="minorHAnsi" w:cstheme="minorHAnsi"/>
          <w:b/>
          <w:spacing w:val="19"/>
          <w:sz w:val="22"/>
          <w:szCs w:val="22"/>
          <w:u w:color="000000"/>
        </w:rPr>
        <w:t xml:space="preserve"> </w:t>
      </w:r>
      <w:r w:rsidRPr="002E1C05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S</w:t>
      </w:r>
      <w:r w:rsidRPr="002E1C0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2E1C05">
        <w:rPr>
          <w:rFonts w:asciiTheme="minorHAnsi" w:eastAsia="Arial" w:hAnsiTheme="minorHAnsi" w:cstheme="minorHAnsi"/>
          <w:b/>
          <w:sz w:val="22"/>
          <w:szCs w:val="22"/>
          <w:u w:color="000000"/>
        </w:rPr>
        <w:t>me</w:t>
      </w:r>
      <w:r w:rsidRPr="002E1C05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w</w:t>
      </w:r>
      <w:r w:rsidRPr="002E1C0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h</w:t>
      </w:r>
      <w:r w:rsidRPr="002E1C05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e</w:t>
      </w:r>
      <w:r w:rsidRPr="002E1C05">
        <w:rPr>
          <w:rFonts w:asciiTheme="minorHAnsi" w:eastAsia="Arial" w:hAnsiTheme="minorHAnsi" w:cstheme="minorHAnsi"/>
          <w:b/>
          <w:spacing w:val="4"/>
          <w:sz w:val="22"/>
          <w:szCs w:val="22"/>
          <w:u w:color="000000"/>
        </w:rPr>
        <w:t>r</w:t>
      </w:r>
      <w:r w:rsidRPr="002E1C0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2E1C05">
        <w:rPr>
          <w:rFonts w:asciiTheme="minorHAnsi" w:eastAsia="Arial" w:hAnsiTheme="minorHAnsi" w:cstheme="minorHAnsi"/>
          <w:b/>
          <w:sz w:val="22"/>
          <w:szCs w:val="22"/>
          <w:u w:color="000000"/>
        </w:rPr>
        <w:t>,</w:t>
      </w:r>
      <w:r w:rsidRPr="002E1C05">
        <w:rPr>
          <w:rFonts w:asciiTheme="minorHAnsi" w:eastAsia="Arial" w:hAnsiTheme="minorHAnsi" w:cstheme="minorHAnsi"/>
          <w:b/>
          <w:spacing w:val="24"/>
          <w:sz w:val="22"/>
          <w:szCs w:val="22"/>
          <w:u w:color="000000"/>
        </w:rPr>
        <w:t xml:space="preserve"> </w:t>
      </w:r>
      <w:r w:rsidRPr="002E1C05">
        <w:rPr>
          <w:rFonts w:asciiTheme="minorHAnsi" w:eastAsia="Arial" w:hAnsiTheme="minorHAnsi" w:cstheme="minorHAnsi"/>
          <w:b/>
          <w:spacing w:val="-1"/>
          <w:w w:val="101"/>
          <w:sz w:val="22"/>
          <w:szCs w:val="22"/>
          <w:u w:color="000000"/>
        </w:rPr>
        <w:t>N</w:t>
      </w:r>
      <w:r w:rsidRPr="002E1C05">
        <w:rPr>
          <w:rFonts w:asciiTheme="minorHAnsi" w:eastAsia="Arial" w:hAnsiTheme="minorHAnsi" w:cstheme="minorHAnsi"/>
          <w:b/>
          <w:w w:val="101"/>
          <w:sz w:val="22"/>
          <w:szCs w:val="22"/>
          <w:u w:color="000000"/>
        </w:rPr>
        <w:t>J</w:t>
      </w:r>
    </w:p>
    <w:p w14:paraId="3BE7B610" w14:textId="77777777" w:rsidR="00975D6A" w:rsidRPr="002E1C05" w:rsidRDefault="002E1C05" w:rsidP="002E1C05">
      <w:pPr>
        <w:spacing w:before="12"/>
        <w:ind w:left="1678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eastAsia="Arial" w:hAnsiTheme="minorHAnsi" w:cstheme="minorHAnsi"/>
          <w:sz w:val="22"/>
          <w:szCs w:val="22"/>
        </w:rPr>
        <w:t>1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/</w:t>
      </w:r>
      <w:r w:rsidRPr="002E1C05">
        <w:rPr>
          <w:rFonts w:asciiTheme="minorHAnsi" w:eastAsia="Arial" w:hAnsiTheme="minorHAnsi" w:cstheme="minorHAnsi"/>
          <w:sz w:val="22"/>
          <w:szCs w:val="22"/>
        </w:rPr>
        <w:t>88</w:t>
      </w:r>
      <w:r w:rsidRPr="002E1C0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–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4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2E1C05">
        <w:rPr>
          <w:rFonts w:asciiTheme="minorHAnsi" w:eastAsia="Arial" w:hAnsiTheme="minorHAnsi" w:cstheme="minorHAnsi"/>
          <w:sz w:val="22"/>
          <w:szCs w:val="22"/>
        </w:rPr>
        <w:t>9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2E1C05">
        <w:rPr>
          <w:rFonts w:asciiTheme="minorHAnsi" w:eastAsia="Arial" w:hAnsiTheme="minorHAnsi" w:cstheme="minorHAnsi"/>
          <w:sz w:val="22"/>
          <w:szCs w:val="22"/>
        </w:rPr>
        <w:t>:</w:t>
      </w:r>
      <w:r w:rsidRPr="002E1C0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E1C05">
        <w:rPr>
          <w:rFonts w:asciiTheme="minorHAnsi" w:eastAsia="Arial" w:hAnsiTheme="minorHAnsi" w:cstheme="minorHAnsi"/>
          <w:sz w:val="22"/>
          <w:szCs w:val="22"/>
        </w:rPr>
        <w:t>AC</w:t>
      </w:r>
      <w:r w:rsidRPr="002E1C0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ign</w:t>
      </w:r>
      <w:r w:rsidRPr="002E1C0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ngineer</w:t>
      </w:r>
    </w:p>
    <w:p w14:paraId="43405110" w14:textId="77777777" w:rsidR="00975D6A" w:rsidRPr="002E1C05" w:rsidRDefault="002E1C05" w:rsidP="002E1C05">
      <w:pPr>
        <w:spacing w:before="4"/>
        <w:ind w:left="1942" w:right="74" w:hanging="26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hAnsiTheme="minorHAnsi" w:cstheme="minorHAnsi"/>
          <w:sz w:val="22"/>
          <w:szCs w:val="22"/>
        </w:rPr>
        <w:lastRenderedPageBreak/>
        <w:t xml:space="preserve"> </w:t>
      </w:r>
      <w:r w:rsidRPr="002E1C0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on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n,</w:t>
      </w:r>
      <w:r w:rsidRPr="002E1C0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sz w:val="22"/>
          <w:szCs w:val="22"/>
        </w:rPr>
        <w:t>in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ign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2E1C05">
        <w:rPr>
          <w:rFonts w:asciiTheme="minorHAnsi" w:eastAsia="Arial" w:hAnsiTheme="minorHAnsi" w:cstheme="minorHAnsi"/>
          <w:spacing w:val="5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on</w:t>
      </w:r>
      <w:r w:rsidRPr="002E1C0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z w:val="22"/>
          <w:szCs w:val="22"/>
        </w:rPr>
        <w:t>g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z w:val="22"/>
          <w:szCs w:val="22"/>
        </w:rPr>
        <w:t>nt</w:t>
      </w:r>
      <w:r w:rsidRPr="002E1C0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of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de</w:t>
      </w:r>
      <w:r w:rsidRPr="002E1C05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ig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-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 xml:space="preserve">or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z w:val="22"/>
          <w:szCs w:val="22"/>
        </w:rPr>
        <w:t>er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ial,</w:t>
      </w:r>
      <w:r w:rsidRPr="002E1C0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in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onal</w:t>
      </w:r>
      <w:r w:rsidRPr="002E1C0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and</w:t>
      </w:r>
      <w:r w:rsidRPr="002E1C0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ph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eu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al</w:t>
      </w:r>
      <w:r w:rsidRPr="002E1C0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en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and</w:t>
      </w:r>
      <w:r w:rsidRPr="002E1C0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da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en</w:t>
      </w:r>
      <w:r w:rsidRPr="002E1C0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1572B712" w14:textId="77777777" w:rsidR="00975D6A" w:rsidRPr="002E1C05" w:rsidRDefault="002E1C05" w:rsidP="002E1C05">
      <w:pPr>
        <w:ind w:left="1678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hAnsiTheme="minorHAnsi" w:cstheme="minorHAnsi"/>
          <w:sz w:val="22"/>
          <w:szCs w:val="22"/>
        </w:rPr>
        <w:t xml:space="preserve">  </w:t>
      </w:r>
      <w:r w:rsidRPr="002E1C0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Organi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ion</w:t>
      </w:r>
      <w:r w:rsidRPr="002E1C0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z w:val="22"/>
          <w:szCs w:val="22"/>
        </w:rPr>
        <w:t>nd</w:t>
      </w:r>
      <w:r w:rsidRPr="002E1C0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oord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en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2E1C05">
        <w:rPr>
          <w:rFonts w:asciiTheme="minorHAnsi" w:eastAsia="Arial" w:hAnsiTheme="minorHAnsi" w:cstheme="minorHAnsi"/>
          <w:sz w:val="22"/>
          <w:szCs w:val="22"/>
        </w:rPr>
        <w:t>in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z w:val="22"/>
          <w:szCs w:val="22"/>
        </w:rPr>
        <w:t>er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de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gn,</w:t>
      </w:r>
      <w:r w:rsidRPr="002E1C0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2E1C05">
        <w:rPr>
          <w:rFonts w:asciiTheme="minorHAnsi" w:eastAsia="Arial" w:hAnsiTheme="minorHAnsi" w:cstheme="minorHAnsi"/>
          <w:sz w:val="22"/>
          <w:szCs w:val="22"/>
        </w:rPr>
        <w:t>hed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ng</w:t>
      </w:r>
      <w:r w:rsidRPr="002E1C0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dor</w:t>
      </w:r>
      <w:r w:rsidRPr="002E1C0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in</w:t>
      </w:r>
      <w:r w:rsidRPr="002E1C0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er</w:t>
      </w:r>
      <w:r w:rsidRPr="002E1C0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6CE5E25C" w14:textId="77777777" w:rsidR="00975D6A" w:rsidRPr="002E1C05" w:rsidRDefault="002E1C05" w:rsidP="002E1C05">
      <w:pPr>
        <w:spacing w:before="4"/>
        <w:ind w:left="1678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hAnsiTheme="minorHAnsi" w:cstheme="minorHAnsi"/>
          <w:sz w:val="22"/>
          <w:szCs w:val="22"/>
        </w:rPr>
        <w:t xml:space="preserve">  </w:t>
      </w:r>
      <w:r w:rsidRPr="002E1C0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z w:val="22"/>
          <w:szCs w:val="22"/>
        </w:rPr>
        <w:t>ent</w:t>
      </w:r>
      <w:r w:rsidRPr="002E1C0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2E1C05">
        <w:rPr>
          <w:rFonts w:asciiTheme="minorHAnsi" w:eastAsia="Arial" w:hAnsiTheme="minorHAnsi" w:cstheme="minorHAnsi"/>
          <w:sz w:val="22"/>
          <w:szCs w:val="22"/>
        </w:rPr>
        <w:t>el</w:t>
      </w:r>
      <w:r w:rsidRPr="002E1C0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era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ion</w:t>
      </w:r>
      <w:r w:rsidRPr="002E1C0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2E1C05">
        <w:rPr>
          <w:rFonts w:asciiTheme="minorHAnsi" w:eastAsia="Arial" w:hAnsiTheme="minorHAnsi" w:cstheme="minorHAnsi"/>
          <w:sz w:val="22"/>
          <w:szCs w:val="22"/>
        </w:rPr>
        <w:t>ario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z w:val="22"/>
          <w:szCs w:val="22"/>
        </w:rPr>
        <w:t>gen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ie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2E1C05">
        <w:rPr>
          <w:rFonts w:asciiTheme="minorHAnsi" w:eastAsia="Arial" w:hAnsiTheme="minorHAnsi" w:cstheme="minorHAnsi"/>
          <w:sz w:val="22"/>
          <w:szCs w:val="22"/>
        </w:rPr>
        <w:t>end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on</w:t>
      </w:r>
      <w:r w:rsidRPr="002E1C0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3"/>
          <w:w w:val="101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4A29E5CC" w14:textId="77777777" w:rsidR="00975D6A" w:rsidRPr="002E1C05" w:rsidRDefault="002E1C05" w:rsidP="002E1C05">
      <w:pPr>
        <w:spacing w:before="7"/>
        <w:ind w:left="1942" w:right="80" w:hanging="26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hAnsiTheme="minorHAnsi" w:cstheme="minorHAnsi"/>
          <w:sz w:val="22"/>
          <w:szCs w:val="22"/>
        </w:rPr>
        <w:t xml:space="preserve">  </w:t>
      </w:r>
      <w:r w:rsidRPr="002E1C0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z w:val="22"/>
          <w:szCs w:val="22"/>
        </w:rPr>
        <w:t>oje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z w:val="22"/>
          <w:szCs w:val="22"/>
        </w:rPr>
        <w:t>de</w:t>
      </w:r>
      <w:r w:rsidRPr="002E1C0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ic</w:t>
      </w:r>
      <w:r w:rsidRPr="002E1C0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en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er,</w:t>
      </w:r>
      <w:r w:rsidRPr="002E1C0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E1C05">
        <w:rPr>
          <w:rFonts w:asciiTheme="minorHAnsi" w:eastAsia="Arial" w:hAnsiTheme="minorHAnsi" w:cstheme="minorHAnsi"/>
          <w:sz w:val="22"/>
          <w:szCs w:val="22"/>
        </w:rPr>
        <w:t>;</w:t>
      </w:r>
      <w:r w:rsidRPr="002E1C0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el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z w:val="22"/>
          <w:szCs w:val="22"/>
        </w:rPr>
        <w:t>po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One,</w:t>
      </w:r>
      <w:r w:rsidRPr="002E1C0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E1C05">
        <w:rPr>
          <w:rFonts w:asciiTheme="minorHAnsi" w:eastAsia="Arial" w:hAnsiTheme="minorHAnsi" w:cstheme="minorHAnsi"/>
          <w:sz w:val="22"/>
          <w:szCs w:val="22"/>
        </w:rPr>
        <w:t>;</w:t>
      </w:r>
      <w:r w:rsidRPr="002E1C0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ll</w:t>
      </w:r>
      <w:r w:rsidRPr="002E1C0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z w:val="22"/>
          <w:szCs w:val="22"/>
        </w:rPr>
        <w:t>ek</w:t>
      </w:r>
      <w:r w:rsidRPr="002E1C0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g</w:t>
      </w:r>
      <w:r w:rsidRPr="002E1C0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er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 xml:space="preserve">,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E1C05">
        <w:rPr>
          <w:rFonts w:asciiTheme="minorHAnsi" w:eastAsia="Arial" w:hAnsiTheme="minorHAnsi" w:cstheme="minorHAnsi"/>
          <w:sz w:val="22"/>
          <w:szCs w:val="22"/>
        </w:rPr>
        <w:t>;</w:t>
      </w:r>
      <w:r w:rsidRPr="002E1C05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z w:val="22"/>
          <w:szCs w:val="22"/>
        </w:rPr>
        <w:t>ba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2E1C05">
        <w:rPr>
          <w:rFonts w:asciiTheme="minorHAnsi" w:eastAsia="Arial" w:hAnsiTheme="minorHAnsi" w:cstheme="minorHAnsi"/>
          <w:sz w:val="22"/>
          <w:szCs w:val="22"/>
        </w:rPr>
        <w:t>y</w:t>
      </w:r>
      <w:r w:rsidRPr="002E1C05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es</w:t>
      </w:r>
      <w:r w:rsidRPr="002E1C05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E1C05">
        <w:rPr>
          <w:rFonts w:asciiTheme="minorHAnsi" w:eastAsia="Arial" w:hAnsiTheme="minorHAnsi" w:cstheme="minorHAnsi"/>
          <w:sz w:val="22"/>
          <w:szCs w:val="22"/>
        </w:rPr>
        <w:t>;</w:t>
      </w:r>
      <w:r w:rsidRPr="002E1C05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>oe</w:t>
      </w:r>
      <w:r w:rsidRPr="002E1C05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E1C05">
        <w:rPr>
          <w:rFonts w:asciiTheme="minorHAnsi" w:eastAsia="Arial" w:hAnsiTheme="minorHAnsi" w:cstheme="minorHAnsi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E1C05">
        <w:rPr>
          <w:rFonts w:asciiTheme="minorHAnsi" w:eastAsia="Arial" w:hAnsiTheme="minorHAnsi" w:cstheme="minorHAnsi"/>
          <w:sz w:val="22"/>
          <w:szCs w:val="22"/>
        </w:rPr>
        <w:t>;</w:t>
      </w:r>
      <w:r w:rsidRPr="002E1C05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25</w:t>
      </w:r>
      <w:r w:rsidRPr="002E1C05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2E1C05">
        <w:rPr>
          <w:rFonts w:asciiTheme="minorHAnsi" w:eastAsia="Arial" w:hAnsiTheme="minorHAnsi" w:cstheme="minorHAnsi"/>
          <w:sz w:val="22"/>
          <w:szCs w:val="22"/>
        </w:rPr>
        <w:t>ory</w:t>
      </w:r>
      <w:r w:rsidRPr="002E1C05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z w:val="22"/>
          <w:szCs w:val="22"/>
        </w:rPr>
        <w:t>x</w:t>
      </w:r>
      <w:r w:rsidRPr="002E1C05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w</w:t>
      </w:r>
      <w:r w:rsidRPr="002E1C05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 xml:space="preserve">h </w:t>
      </w:r>
      <w:r w:rsidRPr="002E1C05">
        <w:rPr>
          <w:rFonts w:asciiTheme="minorHAnsi" w:eastAsia="Arial" w:hAnsiTheme="minorHAnsi" w:cstheme="minorHAnsi"/>
          <w:sz w:val="22"/>
          <w:szCs w:val="22"/>
        </w:rPr>
        <w:t>re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ai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NJ</w:t>
      </w:r>
      <w:r w:rsidRPr="002E1C05">
        <w:rPr>
          <w:rFonts w:asciiTheme="minorHAnsi" w:eastAsia="Arial" w:hAnsiTheme="minorHAnsi" w:cstheme="minorHAnsi"/>
          <w:sz w:val="22"/>
          <w:szCs w:val="22"/>
        </w:rPr>
        <w:t>;</w:t>
      </w:r>
      <w:r w:rsidRPr="002E1C0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heri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E1C05">
        <w:rPr>
          <w:rFonts w:asciiTheme="minorHAnsi" w:eastAsia="Arial" w:hAnsiTheme="minorHAnsi" w:cstheme="minorHAnsi"/>
          <w:sz w:val="22"/>
          <w:szCs w:val="22"/>
        </w:rPr>
        <w:t>-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ug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-3"/>
          <w:sz w:val="22"/>
          <w:szCs w:val="22"/>
        </w:rPr>
        <w:t>J</w:t>
      </w:r>
      <w:r w:rsidRPr="002E1C05">
        <w:rPr>
          <w:rFonts w:asciiTheme="minorHAnsi" w:eastAsia="Arial" w:hAnsiTheme="minorHAnsi" w:cstheme="minorHAnsi"/>
          <w:sz w:val="22"/>
          <w:szCs w:val="22"/>
        </w:rPr>
        <w:t>;</w:t>
      </w:r>
      <w:r w:rsidRPr="002E1C0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4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z w:val="22"/>
          <w:szCs w:val="22"/>
        </w:rPr>
        <w:t>y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sz w:val="22"/>
          <w:szCs w:val="22"/>
        </w:rPr>
        <w:t>ex</w:t>
      </w:r>
      <w:r w:rsidRPr="002E1C0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h</w:t>
      </w:r>
      <w:r w:rsidRPr="002E1C0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u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z w:val="22"/>
          <w:szCs w:val="22"/>
        </w:rPr>
        <w:t>,</w:t>
      </w:r>
      <w:r w:rsidRPr="002E1C0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w w:val="101"/>
          <w:sz w:val="22"/>
          <w:szCs w:val="22"/>
        </w:rPr>
        <w:t>J</w:t>
      </w:r>
    </w:p>
    <w:p w14:paraId="44619F0C" w14:textId="77777777" w:rsidR="00975D6A" w:rsidRPr="002E1C05" w:rsidRDefault="00975D6A" w:rsidP="002E1C05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01F6453" w14:textId="77777777" w:rsidR="00975D6A" w:rsidRPr="002E1C05" w:rsidRDefault="002E1C05" w:rsidP="002E1C05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eastAsia="Arial" w:hAnsiTheme="minorHAnsi" w:cstheme="minorHAnsi"/>
          <w:b/>
          <w:spacing w:val="-2"/>
          <w:sz w:val="22"/>
          <w:szCs w:val="22"/>
        </w:rPr>
        <w:t>P</w:t>
      </w:r>
      <w:r w:rsidRPr="002E1C05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b/>
          <w:spacing w:val="-1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2E1C05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2E1C05">
        <w:rPr>
          <w:rFonts w:asciiTheme="minorHAnsi" w:eastAsia="Arial" w:hAnsiTheme="minorHAnsi" w:cstheme="minorHAnsi"/>
          <w:b/>
          <w:spacing w:val="4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b/>
          <w:spacing w:val="4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2E1C05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b/>
          <w:w w:val="10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b/>
          <w:spacing w:val="-1"/>
          <w:w w:val="101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b/>
          <w:spacing w:val="7"/>
          <w:w w:val="102"/>
          <w:sz w:val="22"/>
          <w:szCs w:val="22"/>
        </w:rPr>
        <w:t>G</w:t>
      </w:r>
      <w:r w:rsidRPr="002E1C05">
        <w:rPr>
          <w:rFonts w:asciiTheme="minorHAnsi" w:eastAsia="Arial" w:hAnsiTheme="minorHAnsi" w:cstheme="minorHAnsi"/>
          <w:b/>
          <w:spacing w:val="-6"/>
          <w:w w:val="101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b/>
          <w:spacing w:val="-1"/>
          <w:w w:val="10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b/>
          <w:spacing w:val="4"/>
          <w:w w:val="10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Z</w:t>
      </w:r>
      <w:r w:rsidRPr="002E1C05">
        <w:rPr>
          <w:rFonts w:asciiTheme="minorHAnsi" w:eastAsia="Arial" w:hAnsiTheme="minorHAnsi" w:cstheme="minorHAnsi"/>
          <w:b/>
          <w:spacing w:val="-3"/>
          <w:w w:val="101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b/>
          <w:spacing w:val="-1"/>
          <w:w w:val="102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b/>
          <w:w w:val="10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b/>
          <w:spacing w:val="4"/>
          <w:w w:val="101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b/>
          <w:w w:val="102"/>
          <w:sz w:val="22"/>
          <w:szCs w:val="22"/>
        </w:rPr>
        <w:t>S</w:t>
      </w:r>
    </w:p>
    <w:p w14:paraId="7F58C39A" w14:textId="77777777" w:rsidR="00975D6A" w:rsidRPr="002E1C05" w:rsidRDefault="002E1C05" w:rsidP="002E1C05">
      <w:pPr>
        <w:spacing w:before="12"/>
        <w:ind w:left="1678"/>
        <w:rPr>
          <w:rFonts w:asciiTheme="minorHAnsi" w:eastAsia="Arial" w:hAnsiTheme="minorHAnsi" w:cstheme="minorHAnsi"/>
          <w:sz w:val="22"/>
          <w:szCs w:val="22"/>
        </w:rPr>
      </w:pPr>
      <w:r w:rsidRPr="002E1C05">
        <w:rPr>
          <w:rFonts w:asciiTheme="minorHAnsi" w:hAnsiTheme="minorHAnsi" w:cstheme="minorHAnsi"/>
          <w:sz w:val="22"/>
          <w:szCs w:val="22"/>
        </w:rPr>
        <w:t xml:space="preserve">  </w:t>
      </w:r>
      <w:r w:rsidRPr="002E1C0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z w:val="22"/>
          <w:szCs w:val="22"/>
        </w:rPr>
        <w:t>b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of</w:t>
      </w:r>
      <w:r w:rsidRPr="002E1C0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E1C05">
        <w:rPr>
          <w:rFonts w:asciiTheme="minorHAnsi" w:eastAsia="Arial" w:hAnsiTheme="minorHAnsi" w:cstheme="minorHAnsi"/>
          <w:sz w:val="22"/>
          <w:szCs w:val="22"/>
        </w:rPr>
        <w:t>eri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So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y</w:t>
      </w:r>
      <w:r w:rsidRPr="002E1C0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2E1C05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2E1C05">
        <w:rPr>
          <w:rFonts w:asciiTheme="minorHAnsi" w:eastAsia="Arial" w:hAnsiTheme="minorHAnsi" w:cstheme="minorHAnsi"/>
          <w:sz w:val="22"/>
          <w:szCs w:val="22"/>
        </w:rPr>
        <w:t>ri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2E1C05">
        <w:rPr>
          <w:rFonts w:asciiTheme="minorHAnsi" w:eastAsia="Arial" w:hAnsiTheme="minorHAnsi" w:cstheme="minorHAnsi"/>
          <w:sz w:val="22"/>
          <w:szCs w:val="22"/>
        </w:rPr>
        <w:t>era</w:t>
      </w:r>
      <w:r w:rsidRPr="002E1C0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z w:val="22"/>
          <w:szCs w:val="22"/>
        </w:rPr>
        <w:t>ion</w:t>
      </w:r>
      <w:r w:rsidRPr="002E1C0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E1C05">
        <w:rPr>
          <w:rFonts w:asciiTheme="minorHAnsi" w:eastAsia="Arial" w:hAnsiTheme="minorHAnsi" w:cstheme="minorHAnsi"/>
          <w:sz w:val="22"/>
          <w:szCs w:val="22"/>
        </w:rPr>
        <w:t>ir</w:t>
      </w:r>
      <w:r w:rsidRPr="002E1C0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o</w:t>
      </w:r>
      <w:r w:rsidRPr="002E1C0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sz w:val="22"/>
          <w:szCs w:val="22"/>
        </w:rPr>
        <w:t>ng</w:t>
      </w:r>
      <w:r w:rsidRPr="002E1C0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g</w:t>
      </w:r>
      <w:r w:rsidRPr="002E1C0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i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2E1C05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e</w:t>
      </w:r>
      <w:r w:rsidRPr="002E1C05">
        <w:rPr>
          <w:rFonts w:asciiTheme="minorHAnsi" w:eastAsia="Arial" w:hAnsiTheme="minorHAnsi" w:cstheme="minorHAnsi"/>
          <w:w w:val="102"/>
          <w:sz w:val="22"/>
          <w:szCs w:val="22"/>
        </w:rPr>
        <w:t>ers</w:t>
      </w:r>
    </w:p>
    <w:sectPr w:rsidR="00975D6A" w:rsidRPr="002E1C05">
      <w:type w:val="continuous"/>
      <w:pgSz w:w="11900" w:h="16840"/>
      <w:pgMar w:top="1060" w:right="86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E0AD9"/>
    <w:multiLevelType w:val="multilevel"/>
    <w:tmpl w:val="C60C68E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D6A"/>
    <w:rsid w:val="002E1C05"/>
    <w:rsid w:val="0097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5A45C"/>
  <w15:docId w15:val="{D83846B9-1287-46A6-93B4-910F09078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2E1C0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E1C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lair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604</Words>
  <Characters>3448</Characters>
  <Application>Microsoft Office Word</Application>
  <DocSecurity>0</DocSecurity>
  <Lines>28</Lines>
  <Paragraphs>8</Paragraphs>
  <ScaleCrop>false</ScaleCrop>
  <Company/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2021-07-02T04:37:00Z</dcterms:created>
  <dcterms:modified xsi:type="dcterms:W3CDTF">2021-07-02T04:39:00Z</dcterms:modified>
</cp:coreProperties>
</file>