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8221" w14:textId="04BB68FF" w:rsidR="00F744DF" w:rsidRDefault="00F744DF" w:rsidP="00F744DF">
      <w:pPr>
        <w:ind w:left="100"/>
        <w:rPr>
          <w:rFonts w:asciiTheme="minorHAnsi" w:hAnsiTheme="minorHAnsi" w:cstheme="minorHAnsi"/>
          <w:sz w:val="22"/>
          <w:szCs w:val="22"/>
        </w:rPr>
      </w:pPr>
      <w:r w:rsidRPr="00F744DF">
        <w:rPr>
          <w:rFonts w:asciiTheme="minorHAnsi" w:hAnsiTheme="minorHAnsi" w:cstheme="minorHAnsi"/>
          <w:sz w:val="22"/>
          <w:szCs w:val="22"/>
        </w:rPr>
        <w:t>Deniz Roche</w:t>
      </w:r>
    </w:p>
    <w:p w14:paraId="24B7B94F" w14:textId="77777777" w:rsidR="00F744DF" w:rsidRPr="00F744DF" w:rsidRDefault="00F744DF" w:rsidP="00F744DF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1B8E3235" w14:textId="74809AB1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b/>
          <w:sz w:val="22"/>
          <w:szCs w:val="22"/>
        </w:rPr>
        <w:t>HVAC Testing &amp; Commissioning Technician (TAB WORK) - Name of the Firm</w:t>
      </w:r>
    </w:p>
    <w:p w14:paraId="6F4D398F" w14:textId="4D2B643D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Madurai, Tamil Nadu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-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 xml:space="preserve">Email me on Indeed: </w:t>
      </w:r>
      <w:hyperlink r:id="rId5">
        <w:r w:rsidRPr="00F744DF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indeed.com/r/N-Mubarak-Ali/2afac0561a3a8841</w:t>
        </w:r>
      </w:hyperlink>
    </w:p>
    <w:p w14:paraId="00A609C1" w14:textId="77777777" w:rsidR="00722AF6" w:rsidRPr="00F744DF" w:rsidRDefault="00F744DF" w:rsidP="00F744DF">
      <w:pPr>
        <w:ind w:left="100" w:right="726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Commissioning Technician around 2 years of experience with excellent verifiable track record with </w:t>
      </w:r>
      <w:r w:rsidRPr="00F744DF">
        <w:rPr>
          <w:rFonts w:asciiTheme="minorHAnsi" w:eastAsia="Arial" w:hAnsiTheme="minorHAnsi" w:cstheme="minorHAnsi"/>
          <w:sz w:val="22"/>
          <w:szCs w:val="22"/>
        </w:rPr>
        <w:t>total 3 years of experience in HVAC</w:t>
      </w:r>
    </w:p>
    <w:p w14:paraId="7CD0ECAE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position w:val="-1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position w:val="-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-1"/>
          <w:sz w:val="22"/>
          <w:szCs w:val="22"/>
        </w:rPr>
        <w:t>Testing &amp; commissioning, Testing, Adjusting &amp; Balancing of HVAC air in major projects in the UAE</w:t>
      </w:r>
    </w:p>
    <w:p w14:paraId="7614B88F" w14:textId="77777777" w:rsidR="00722AF6" w:rsidRPr="00F744DF" w:rsidRDefault="00F744DF" w:rsidP="00F744DF">
      <w:pPr>
        <w:spacing w:before="24"/>
        <w:ind w:left="100" w:right="89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-9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Resourceful,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innovative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and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flexible,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quick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learner,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co-operative,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problem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solving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abilities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with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quick</w:t>
      </w:r>
      <w:r w:rsidRPr="00F744DF">
        <w:rPr>
          <w:rFonts w:asciiTheme="minorHAnsi" w:eastAsia="Arial" w:hAnsiTheme="minorHAnsi" w:cstheme="minorHAnsi"/>
          <w:spacing w:val="-13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decision </w:t>
      </w:r>
      <w:r w:rsidRPr="00F744DF">
        <w:rPr>
          <w:rFonts w:asciiTheme="minorHAnsi" w:eastAsia="Arial" w:hAnsiTheme="minorHAnsi" w:cstheme="minorHAnsi"/>
          <w:sz w:val="22"/>
          <w:szCs w:val="22"/>
        </w:rPr>
        <w:t>making</w:t>
      </w:r>
    </w:p>
    <w:p w14:paraId="5B392C9B" w14:textId="77777777" w:rsidR="00722AF6" w:rsidRPr="00F744DF" w:rsidRDefault="00722AF6" w:rsidP="00F744DF">
      <w:pPr>
        <w:rPr>
          <w:rFonts w:asciiTheme="minorHAnsi" w:hAnsiTheme="minorHAnsi" w:cstheme="minorHAnsi"/>
          <w:sz w:val="22"/>
          <w:szCs w:val="22"/>
        </w:rPr>
      </w:pPr>
    </w:p>
    <w:p w14:paraId="7D935BCE" w14:textId="14B1651C" w:rsidR="00722AF6" w:rsidRPr="00F744DF" w:rsidRDefault="00F744DF" w:rsidP="00F744DF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F744DF">
        <w:rPr>
          <w:rFonts w:asciiTheme="minorHAnsi" w:eastAsia="Arial" w:hAnsiTheme="minorHAnsi" w:cstheme="minorHAnsi"/>
          <w:b/>
          <w:bCs/>
          <w:sz w:val="22"/>
          <w:szCs w:val="22"/>
        </w:rPr>
        <w:t>WORK EXPERIENCE</w:t>
      </w:r>
    </w:p>
    <w:p w14:paraId="1935FAB4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b/>
          <w:sz w:val="22"/>
          <w:szCs w:val="22"/>
        </w:rPr>
        <w:t>HVAC Testing &amp; Commissioning Technician (TAB WORK)</w:t>
      </w:r>
    </w:p>
    <w:p w14:paraId="46DF9173" w14:textId="77777777" w:rsidR="00722AF6" w:rsidRPr="00F744DF" w:rsidRDefault="00F744DF" w:rsidP="00F744DF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 xml:space="preserve">Name of the Firm 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Dubai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-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July 2013 to Present</w:t>
      </w:r>
    </w:p>
    <w:p w14:paraId="09DBBC40" w14:textId="77777777" w:rsidR="00722AF6" w:rsidRPr="00F744DF" w:rsidRDefault="00722AF6" w:rsidP="00F744D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D1A410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Location: Dubai</w:t>
      </w:r>
    </w:p>
    <w:p w14:paraId="7E8FD838" w14:textId="77777777" w:rsidR="00722AF6" w:rsidRPr="00F744DF" w:rsidRDefault="00722AF6" w:rsidP="00F744D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F66D773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b/>
          <w:sz w:val="22"/>
          <w:szCs w:val="22"/>
        </w:rPr>
        <w:t>Air Conditioning Technician</w:t>
      </w:r>
    </w:p>
    <w:p w14:paraId="3C2DD22D" w14:textId="374CC7CB" w:rsidR="00722AF6" w:rsidRPr="00F744DF" w:rsidRDefault="00F744DF" w:rsidP="00F744DF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 xml:space="preserve">Name of the Firm 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Tirunelveli, Tamil Nadu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-</w:t>
      </w:r>
      <w:r w:rsidRPr="00F744DF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sz w:val="22"/>
          <w:szCs w:val="22"/>
        </w:rPr>
        <w:t>October 2011 to June 2012</w:t>
      </w:r>
    </w:p>
    <w:p w14:paraId="1C643600" w14:textId="17998426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Location: Tirunelveli, India</w:t>
      </w:r>
    </w:p>
    <w:p w14:paraId="4B78548C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Air Balancing- SAHU'S, AHU'S, EAHU'S, EX Fan, SP Fan, CP Fan, ECV, VAV, FCU,</w:t>
      </w:r>
    </w:p>
    <w:p w14:paraId="625061B0" w14:textId="77777777" w:rsidR="00722AF6" w:rsidRPr="00F744DF" w:rsidRDefault="00722AF6" w:rsidP="00F744D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0C08D2E" w14:textId="77777777" w:rsidR="00722AF6" w:rsidRPr="00F744DF" w:rsidRDefault="00F744DF" w:rsidP="00F744DF">
      <w:pPr>
        <w:ind w:left="100" w:right="785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Servicing and trouble shooting of various types of split, windows, chiller plant &amp; package units air- </w:t>
      </w:r>
      <w:r w:rsidRPr="00F744DF">
        <w:rPr>
          <w:rFonts w:asciiTheme="minorHAnsi" w:eastAsia="Arial" w:hAnsiTheme="minorHAnsi" w:cstheme="minorHAnsi"/>
          <w:sz w:val="22"/>
          <w:szCs w:val="22"/>
        </w:rPr>
        <w:t>Conditioning equipment</w:t>
      </w:r>
    </w:p>
    <w:p w14:paraId="35F4FB4C" w14:textId="77777777" w:rsidR="00722AF6" w:rsidRPr="00F744DF" w:rsidRDefault="00722AF6" w:rsidP="00F744DF">
      <w:pPr>
        <w:spacing w:before="6"/>
        <w:rPr>
          <w:rFonts w:asciiTheme="minorHAnsi" w:hAnsiTheme="minorHAnsi" w:cstheme="minorHAnsi"/>
          <w:b/>
          <w:bCs/>
          <w:sz w:val="22"/>
          <w:szCs w:val="22"/>
        </w:rPr>
      </w:pPr>
    </w:p>
    <w:p w14:paraId="1259676E" w14:textId="77777777" w:rsidR="00722AF6" w:rsidRPr="00F744DF" w:rsidRDefault="00F744DF" w:rsidP="00F744DF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F744D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PROJECTS </w:t>
      </w:r>
      <w:r w:rsidRPr="00F744DF">
        <w:rPr>
          <w:rFonts w:asciiTheme="minorHAnsi" w:eastAsia="Arial" w:hAnsiTheme="minorHAnsi" w:cstheme="minorHAnsi"/>
          <w:b/>
          <w:bCs/>
          <w:sz w:val="22"/>
          <w:szCs w:val="22"/>
        </w:rPr>
        <w:t>HANDLED in UAE</w:t>
      </w:r>
    </w:p>
    <w:p w14:paraId="0AE1B21E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JUMEIRA PARK VILLA PACKAGE 4</w:t>
      </w:r>
    </w:p>
    <w:p w14:paraId="0F7AE37F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DOME TOWER</w:t>
      </w:r>
    </w:p>
    <w:p w14:paraId="78763442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RTA - DUBAI METRO</w:t>
      </w:r>
    </w:p>
    <w:p w14:paraId="69BFBFDC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BANNIYAS SCHOOL</w:t>
      </w:r>
    </w:p>
    <w:p w14:paraId="7C304CBC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SAMAKHA SCHOOL</w:t>
      </w:r>
    </w:p>
    <w:p w14:paraId="63FCC520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ARJAAN</w:t>
      </w:r>
    </w:p>
    <w:p w14:paraId="73234E23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AL BADIE</w:t>
      </w:r>
    </w:p>
    <w:p w14:paraId="2C799C09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CLEVELAND CLINIC ABU DHABI</w:t>
      </w:r>
    </w:p>
    <w:p w14:paraId="5063E0E8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SALAM TOWER</w:t>
      </w:r>
    </w:p>
    <w:p w14:paraId="22B803BE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MILLINIUM MAAL</w:t>
      </w:r>
    </w:p>
    <w:p w14:paraId="0874533D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DUBAI TRAM- DEPOT &amp; STATION</w:t>
      </w:r>
    </w:p>
    <w:p w14:paraId="71A9FC03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• IRIS BAY</w:t>
      </w:r>
    </w:p>
    <w:p w14:paraId="2135E96A" w14:textId="77777777" w:rsidR="00722AF6" w:rsidRPr="00F744DF" w:rsidRDefault="00F744DF" w:rsidP="00F744DF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 xml:space="preserve">• SLICON OASIS </w:t>
      </w:r>
      <w:r w:rsidRPr="00F744DF">
        <w:rPr>
          <w:rFonts w:asciiTheme="minorHAnsi" w:eastAsia="Arial" w:hAnsiTheme="minorHAnsi" w:cstheme="minorHAnsi"/>
          <w:sz w:val="22"/>
          <w:szCs w:val="22"/>
        </w:rPr>
        <w:t>(VILLA)</w:t>
      </w:r>
    </w:p>
    <w:p w14:paraId="2C4857C2" w14:textId="77777777" w:rsidR="00722AF6" w:rsidRPr="00F744DF" w:rsidRDefault="00722AF6" w:rsidP="00F744DF">
      <w:pPr>
        <w:rPr>
          <w:rFonts w:asciiTheme="minorHAnsi" w:hAnsiTheme="minorHAnsi" w:cstheme="minorHAnsi"/>
          <w:sz w:val="22"/>
          <w:szCs w:val="22"/>
        </w:rPr>
      </w:pPr>
    </w:p>
    <w:p w14:paraId="6E5B758E" w14:textId="77777777" w:rsidR="00722AF6" w:rsidRPr="00F744DF" w:rsidRDefault="00F744DF" w:rsidP="00F744DF">
      <w:pPr>
        <w:ind w:left="100" w:right="6339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Theme="minorHAnsi" w:eastAsia="Arial" w:hAnsiTheme="minorHAnsi" w:cstheme="minorHAnsi"/>
          <w:sz w:val="22"/>
          <w:szCs w:val="22"/>
        </w:rPr>
        <w:t>ADDITIONAL INFORMATION Skill Set</w:t>
      </w:r>
    </w:p>
    <w:p w14:paraId="45B9BEBF" w14:textId="77777777" w:rsidR="00722AF6" w:rsidRPr="00F744DF" w:rsidRDefault="00F744DF" w:rsidP="00F744DF">
      <w:pPr>
        <w:spacing w:before="2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Team player, clear communication and work delegation</w:t>
      </w:r>
    </w:p>
    <w:p w14:paraId="01D79077" w14:textId="77777777" w:rsidR="00722AF6" w:rsidRPr="00F744DF" w:rsidRDefault="00F744DF" w:rsidP="00F744DF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Co-ordination with MEP contractor / installer on problem solving</w:t>
      </w:r>
    </w:p>
    <w:p w14:paraId="45CDC7FF" w14:textId="77777777" w:rsidR="00722AF6" w:rsidRPr="00F744DF" w:rsidRDefault="00F744DF" w:rsidP="00F744DF">
      <w:pPr>
        <w:spacing w:before="24"/>
        <w:ind w:left="100"/>
        <w:rPr>
          <w:rFonts w:asciiTheme="minorHAnsi" w:eastAsia="Arial" w:hAnsiTheme="minorHAnsi" w:cstheme="minorHAnsi"/>
          <w:sz w:val="22"/>
          <w:szCs w:val="22"/>
        </w:rPr>
        <w:sectPr w:rsidR="00722AF6" w:rsidRPr="00F744DF">
          <w:pgSz w:w="12240" w:h="15840"/>
          <w:pgMar w:top="1420" w:right="1680" w:bottom="280" w:left="1700" w:header="720" w:footer="720" w:gutter="0"/>
          <w:cols w:space="720"/>
        </w:sect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t>➢</w:t>
      </w:r>
      <w:r w:rsidRPr="00F744DF">
        <w:rPr>
          <w:rFonts w:asciiTheme="minorHAnsi" w:eastAsia="MS PGothic" w:hAnsiTheme="minorHAnsi" w:cstheme="minorHAnsi"/>
          <w:spacing w:val="4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Carry out system inspections and prove the same to project Consultants</w:t>
      </w:r>
    </w:p>
    <w:p w14:paraId="027E6646" w14:textId="77777777" w:rsidR="00722AF6" w:rsidRPr="00F744DF" w:rsidRDefault="00F744DF" w:rsidP="00F744DF">
      <w:pPr>
        <w:spacing w:before="36"/>
        <w:ind w:left="100" w:right="69"/>
        <w:rPr>
          <w:rFonts w:asciiTheme="minorHAnsi" w:eastAsia="Arial" w:hAnsiTheme="minorHAnsi" w:cstheme="minorHAnsi"/>
          <w:sz w:val="22"/>
          <w:szCs w:val="22"/>
        </w:rPr>
      </w:pPr>
      <w:r w:rsidRPr="00F744DF">
        <w:rPr>
          <w:rFonts w:ascii="Segoe UI Symbol" w:eastAsia="MS PGothic" w:hAnsi="Segoe UI Symbol" w:cs="Segoe UI Symbol"/>
          <w:w w:val="83"/>
          <w:sz w:val="22"/>
          <w:szCs w:val="22"/>
        </w:rPr>
        <w:lastRenderedPageBreak/>
        <w:t>➢</w:t>
      </w:r>
      <w:r w:rsidRPr="00F744DF">
        <w:rPr>
          <w:rFonts w:asciiTheme="minorHAnsi" w:eastAsia="MS PGothic" w:hAnsiTheme="minorHAnsi" w:cstheme="minorHAnsi"/>
          <w:spacing w:val="13"/>
          <w:w w:val="83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Adept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identifying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system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issues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like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-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Air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system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-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motor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pulley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not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aligned,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belts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damage,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>fan</w:t>
      </w:r>
      <w:r w:rsidRPr="00F744DF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F744DF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rotation </w:t>
      </w:r>
      <w:r w:rsidRPr="00F744DF">
        <w:rPr>
          <w:rFonts w:asciiTheme="minorHAnsi" w:eastAsia="Arial" w:hAnsiTheme="minorHAnsi" w:cstheme="minorHAnsi"/>
          <w:sz w:val="22"/>
          <w:szCs w:val="22"/>
        </w:rPr>
        <w:t>wrong, Duct leakage, VCD stuck &amp; duct block etc.,</w:t>
      </w:r>
    </w:p>
    <w:sectPr w:rsidR="00722AF6" w:rsidRPr="00F744DF">
      <w:pgSz w:w="12240" w:h="15840"/>
      <w:pgMar w:top="13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61C2"/>
    <w:multiLevelType w:val="multilevel"/>
    <w:tmpl w:val="54C2FC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F6"/>
    <w:rsid w:val="00722AF6"/>
    <w:rsid w:val="00F7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7A38"/>
  <w15:docId w15:val="{E627660A-F460-461C-94EE-CCC6FF97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ndeed.com/r/N-Mubarak-Ali/2afac0561a3a8841?sid=rex-download&amp;kw=download-top&amp;co=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2021-07-02T08:21:00Z</dcterms:created>
  <dcterms:modified xsi:type="dcterms:W3CDTF">2021-07-02T08:24:00Z</dcterms:modified>
</cp:coreProperties>
</file>