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26C33" w14:textId="77777777" w:rsidR="009A40F7" w:rsidRPr="009A40F7" w:rsidRDefault="009A40F7" w:rsidP="009A40F7">
      <w:pPr>
        <w:spacing w:before="72"/>
        <w:ind w:left="109"/>
        <w:rPr>
          <w:rFonts w:ascii="Calibri" w:hAnsi="Calibri" w:cs="Calibri"/>
          <w:b/>
          <w:bCs/>
          <w:sz w:val="22"/>
          <w:szCs w:val="22"/>
        </w:rPr>
      </w:pPr>
      <w:r w:rsidRPr="009A40F7">
        <w:rPr>
          <w:rFonts w:ascii="Calibri" w:hAnsi="Calibri" w:cs="Calibri"/>
          <w:b/>
          <w:bCs/>
          <w:sz w:val="22"/>
          <w:szCs w:val="22"/>
        </w:rPr>
        <w:t>Kie Arellano</w:t>
      </w:r>
    </w:p>
    <w:p w14:paraId="5F6212F2" w14:textId="20A64143" w:rsidR="007E294D" w:rsidRPr="009A40F7" w:rsidRDefault="009A40F7" w:rsidP="009A40F7">
      <w:pPr>
        <w:spacing w:before="72"/>
        <w:ind w:left="109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 xml:space="preserve">9 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str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-8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An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99999</w:t>
      </w:r>
    </w:p>
    <w:p w14:paraId="2F0C0BFC" w14:textId="77777777" w:rsidR="009A40F7" w:rsidRDefault="009A40F7" w:rsidP="009A40F7">
      <w:pPr>
        <w:spacing w:before="63"/>
        <w:ind w:left="109" w:right="6307"/>
        <w:rPr>
          <w:rFonts w:asciiTheme="minorHAnsi" w:eastAsia="Garamond" w:hAnsiTheme="minorHAnsi" w:cstheme="minorHAnsi"/>
          <w:b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(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9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999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999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 xml:space="preserve">9 </w:t>
      </w:r>
    </w:p>
    <w:p w14:paraId="507DC3A0" w14:textId="4F273AEA" w:rsidR="007E294D" w:rsidRPr="009A40F7" w:rsidRDefault="009A40F7" w:rsidP="009A40F7">
      <w:pPr>
        <w:spacing w:before="63"/>
        <w:ind w:left="109" w:right="6307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(9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)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999</w:t>
      </w:r>
      <w:r w:rsidRPr="009A40F7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9999 </w:t>
      </w:r>
      <w:hyperlink r:id="rId5" w:history="1">
        <w:r w:rsidRPr="00284B98">
          <w:rPr>
            <w:rStyle w:val="Hyperlink"/>
            <w:rFonts w:asciiTheme="minorHAnsi" w:eastAsia="Garamond" w:hAnsiTheme="minorHAnsi" w:cstheme="minorHAnsi"/>
            <w:b/>
            <w:spacing w:val="-1"/>
            <w:sz w:val="22"/>
            <w:szCs w:val="22"/>
          </w:rPr>
          <w:t>kie@gmail.com</w:t>
        </w:r>
      </w:hyperlink>
    </w:p>
    <w:p w14:paraId="03C6B8AE" w14:textId="77777777" w:rsidR="007E294D" w:rsidRPr="009A40F7" w:rsidRDefault="007E294D" w:rsidP="009A40F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9A79FBC" w14:textId="77777777" w:rsidR="007E294D" w:rsidRPr="009A40F7" w:rsidRDefault="009A40F7" w:rsidP="009A40F7">
      <w:pPr>
        <w:ind w:left="2306" w:right="293" w:hanging="2197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pacing w:val="1"/>
          <w:position w:val="-9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b/>
          <w:spacing w:val="-1"/>
          <w:position w:val="-9"/>
          <w:sz w:val="22"/>
          <w:szCs w:val="22"/>
        </w:rPr>
        <w:t>umm</w:t>
      </w:r>
      <w:r w:rsidRPr="009A40F7">
        <w:rPr>
          <w:rFonts w:asciiTheme="minorHAnsi" w:eastAsia="Garamond" w:hAnsiTheme="minorHAnsi" w:cstheme="minorHAnsi"/>
          <w:b/>
          <w:spacing w:val="-6"/>
          <w:position w:val="-9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b/>
          <w:spacing w:val="-5"/>
          <w:position w:val="-9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b/>
          <w:position w:val="-9"/>
          <w:sz w:val="22"/>
          <w:szCs w:val="22"/>
        </w:rPr>
        <w:t xml:space="preserve">y                  </w:t>
      </w:r>
      <w:r w:rsidRPr="009A40F7">
        <w:rPr>
          <w:rFonts w:asciiTheme="minorHAnsi" w:eastAsia="Garamond" w:hAnsiTheme="minorHAnsi" w:cstheme="minorHAnsi"/>
          <w:b/>
          <w:spacing w:val="55"/>
          <w:position w:val="-9"/>
          <w:sz w:val="22"/>
          <w:szCs w:val="22"/>
        </w:rPr>
        <w:t xml:space="preserve"> </w:t>
      </w: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ill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>q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arl</w:t>
      </w:r>
      <w:r w:rsidRPr="009A40F7">
        <w:rPr>
          <w:rFonts w:asciiTheme="minorHAnsi" w:eastAsia="Garamond" w:hAnsiTheme="minorHAnsi" w:cstheme="minorHAnsi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1"/>
          <w:w w:val="101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2EA7D5CD" w14:textId="0BC0AD0B" w:rsidR="007E294D" w:rsidRPr="009A40F7" w:rsidRDefault="009A40F7" w:rsidP="009A40F7">
      <w:pPr>
        <w:spacing w:before="35"/>
        <w:ind w:left="2090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9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rai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Mi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oso</w:t>
      </w:r>
      <w:r w:rsidRPr="009A40F7">
        <w:rPr>
          <w:rFonts w:asciiTheme="minorHAnsi" w:eastAsia="Garamond" w:hAnsiTheme="minorHAnsi" w:cstheme="minorHAnsi"/>
          <w:sz w:val="22"/>
          <w:szCs w:val="22"/>
        </w:rPr>
        <w:t>ft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77C1DF87" w14:textId="77777777" w:rsidR="007E294D" w:rsidRPr="009A40F7" w:rsidRDefault="009A40F7" w:rsidP="009A40F7">
      <w:pPr>
        <w:spacing w:before="13"/>
        <w:ind w:left="2090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w w:val="46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w w:val="46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w w:val="46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w w:val="46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w w:val="46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3A937E0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DD173B3" w14:textId="77777777" w:rsidR="007E294D" w:rsidRPr="009A40F7" w:rsidRDefault="007E294D" w:rsidP="009A40F7">
      <w:pPr>
        <w:spacing w:before="13"/>
        <w:rPr>
          <w:rFonts w:asciiTheme="minorHAnsi" w:hAnsiTheme="minorHAnsi" w:cstheme="minorHAnsi"/>
          <w:sz w:val="22"/>
          <w:szCs w:val="22"/>
        </w:rPr>
        <w:sectPr w:rsidR="007E294D" w:rsidRPr="009A40F7">
          <w:pgSz w:w="12240" w:h="15840"/>
          <w:pgMar w:top="1380" w:right="1080" w:bottom="280" w:left="1260" w:header="720" w:footer="720" w:gutter="0"/>
          <w:cols w:space="720"/>
        </w:sectPr>
      </w:pPr>
    </w:p>
    <w:p w14:paraId="17508660" w14:textId="30BAB510" w:rsidR="007E294D" w:rsidRPr="009A40F7" w:rsidRDefault="009A40F7" w:rsidP="009A40F7">
      <w:pPr>
        <w:spacing w:before="34"/>
        <w:ind w:left="109" w:right="-37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b/>
          <w:spacing w:val="-5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b/>
          <w:spacing w:val="-4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b/>
          <w:spacing w:val="3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b/>
          <w:w w:val="101"/>
          <w:sz w:val="22"/>
          <w:szCs w:val="22"/>
        </w:rPr>
        <w:t xml:space="preserve">&amp; </w:t>
      </w:r>
      <w:r w:rsidRPr="009A40F7">
        <w:rPr>
          <w:rFonts w:asciiTheme="minorHAnsi" w:eastAsia="Garamond" w:hAnsiTheme="minorHAnsi" w:cstheme="minorHAnsi"/>
          <w:b/>
          <w:spacing w:val="3"/>
          <w:w w:val="101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b/>
          <w:spacing w:val="-4"/>
          <w:w w:val="10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w w:val="101"/>
          <w:sz w:val="22"/>
          <w:szCs w:val="22"/>
        </w:rPr>
        <w:t>sp</w:t>
      </w:r>
      <w:r w:rsidRPr="009A40F7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b/>
          <w:spacing w:val="-7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pacing w:val="-8"/>
          <w:w w:val="101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pacing w:val="-5"/>
          <w:w w:val="10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pacing w:val="3"/>
          <w:w w:val="10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w w:val="101"/>
          <w:sz w:val="22"/>
          <w:szCs w:val="22"/>
        </w:rPr>
        <w:t>s</w:t>
      </w:r>
    </w:p>
    <w:p w14:paraId="073FDD88" w14:textId="77777777" w:rsidR="007E294D" w:rsidRPr="009A40F7" w:rsidRDefault="009A40F7" w:rsidP="009A40F7">
      <w:pPr>
        <w:spacing w:before="58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hAnsiTheme="minorHAnsi" w:cstheme="minorHAnsi"/>
          <w:sz w:val="22"/>
          <w:szCs w:val="22"/>
        </w:rPr>
        <w:br w:type="column"/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z w:val="22"/>
          <w:szCs w:val="22"/>
        </w:rPr>
        <w:t>VAC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9A40F7">
        <w:rPr>
          <w:rFonts w:asciiTheme="minorHAnsi" w:eastAsia="Garamond" w:hAnsiTheme="minorHAnsi" w:cstheme="minorHAnsi"/>
          <w:i/>
          <w:spacing w:val="5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i/>
          <w:spacing w:val="9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i/>
          <w:spacing w:val="7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i/>
          <w:spacing w:val="7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i/>
          <w:spacing w:val="10"/>
          <w:w w:val="10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i/>
          <w:w w:val="101"/>
          <w:sz w:val="22"/>
          <w:szCs w:val="22"/>
        </w:rPr>
        <w:t>.</w:t>
      </w:r>
    </w:p>
    <w:p w14:paraId="382256EA" w14:textId="77777777" w:rsidR="007E294D" w:rsidRPr="009A40F7" w:rsidRDefault="009A40F7" w:rsidP="009A40F7">
      <w:pPr>
        <w:spacing w:before="20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186D24CE" w14:textId="77777777" w:rsidR="007E294D" w:rsidRPr="009A40F7" w:rsidRDefault="007E294D" w:rsidP="009A40F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E29A57D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al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Ma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H</w:t>
      </w:r>
      <w:r w:rsidRPr="009A40F7">
        <w:rPr>
          <w:rFonts w:asciiTheme="minorHAnsi" w:eastAsia="Garamond" w:hAnsiTheme="minorHAnsi" w:cstheme="minorHAnsi"/>
          <w:sz w:val="22"/>
          <w:szCs w:val="22"/>
        </w:rPr>
        <w:t>VAC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3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0EBE7E29" w14:textId="77777777" w:rsidR="007E294D" w:rsidRPr="009A40F7" w:rsidRDefault="007E294D" w:rsidP="009A40F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FAA4E4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shoo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24</w:t>
      </w:r>
      <w:r w:rsidRPr="009A40F7">
        <w:rPr>
          <w:rFonts w:asciiTheme="minorHAnsi" w:eastAsia="Garamond" w:hAnsiTheme="minorHAnsi" w:cstheme="minorHAnsi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bo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la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,</w:t>
      </w:r>
    </w:p>
    <w:p w14:paraId="769488EE" w14:textId="77777777" w:rsidR="007E294D" w:rsidRPr="009A40F7" w:rsidRDefault="009A40F7" w:rsidP="009A40F7">
      <w:pPr>
        <w:ind w:left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rs</w:t>
      </w:r>
      <w:r w:rsidRPr="009A40F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1"/>
          <w:w w:val="101"/>
          <w:position w:val="1"/>
          <w:sz w:val="22"/>
          <w:szCs w:val="22"/>
        </w:rPr>
        <w:t>’</w:t>
      </w:r>
      <w:r w:rsidRPr="009A40F7">
        <w:rPr>
          <w:rFonts w:asciiTheme="minorHAnsi" w:eastAsia="Garamond" w:hAnsiTheme="minorHAnsi" w:cstheme="minorHAnsi"/>
          <w:spacing w:val="-2"/>
          <w:w w:val="101"/>
          <w:position w:val="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position w:val="1"/>
          <w:sz w:val="22"/>
          <w:szCs w:val="22"/>
        </w:rPr>
        <w:t>.</w:t>
      </w:r>
    </w:p>
    <w:p w14:paraId="3B5604F4" w14:textId="77777777" w:rsidR="007E294D" w:rsidRPr="009A40F7" w:rsidRDefault="007E294D" w:rsidP="009A40F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08CD18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sso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s 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2B1045B" w14:textId="77777777" w:rsidR="007E294D" w:rsidRPr="009A40F7" w:rsidRDefault="007E294D" w:rsidP="009A40F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0113F7" w14:textId="1ED98EA1" w:rsidR="007E294D" w:rsidRPr="009A40F7" w:rsidRDefault="009A40F7" w:rsidP="009A40F7">
      <w:pPr>
        <w:ind w:left="216" w:right="64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iri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aria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9A40F7">
        <w:rPr>
          <w:rFonts w:asciiTheme="minorHAnsi" w:eastAsia="Garamond" w:hAnsiTheme="minorHAnsi" w:cstheme="minorHAnsi"/>
          <w:spacing w:val="5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8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fe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bo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s 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1067BCB5" w14:textId="77777777" w:rsidR="007E294D" w:rsidRPr="009A40F7" w:rsidRDefault="007E294D" w:rsidP="009A40F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BF1449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ar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7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9A40F7">
        <w:rPr>
          <w:rFonts w:asciiTheme="minorHAnsi" w:eastAsia="Garamond" w:hAnsiTheme="minorHAnsi" w:cstheme="minorHAnsi"/>
          <w:sz w:val="22"/>
          <w:szCs w:val="22"/>
        </w:rPr>
        <w:t>2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41</w:t>
      </w:r>
      <w:r w:rsidRPr="009A40F7">
        <w:rPr>
          <w:rFonts w:asciiTheme="minorHAnsi" w:eastAsia="Garamond" w:hAnsiTheme="minorHAnsi" w:cstheme="minorHAnsi"/>
          <w:sz w:val="22"/>
          <w:szCs w:val="22"/>
        </w:rPr>
        <w:t>0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ri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1B7A3EFD" w14:textId="77777777" w:rsidR="007E294D" w:rsidRPr="009A40F7" w:rsidRDefault="007E294D" w:rsidP="009A40F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CF3D29" w14:textId="77777777" w:rsidR="007E294D" w:rsidRPr="009A40F7" w:rsidRDefault="009A40F7" w:rsidP="009A40F7">
      <w:pPr>
        <w:ind w:right="-50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 f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sso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186A3227" w14:textId="77777777" w:rsidR="007E294D" w:rsidRPr="009A40F7" w:rsidRDefault="007E294D" w:rsidP="009A40F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12B6FE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Pe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9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12030A4A" w14:textId="77777777" w:rsidR="007E294D" w:rsidRPr="009A40F7" w:rsidRDefault="007E294D" w:rsidP="009A40F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3D05379" w14:textId="4C04FCDF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5</w:t>
      </w:r>
      <w:r w:rsidRPr="009A40F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il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bs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7A1F220B" w14:textId="77777777" w:rsidR="007E294D" w:rsidRPr="009A40F7" w:rsidRDefault="007E294D" w:rsidP="009A40F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69FF14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z w:val="22"/>
          <w:szCs w:val="22"/>
        </w:rPr>
        <w:t>VAC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9A40F7">
        <w:rPr>
          <w:rFonts w:asciiTheme="minorHAnsi" w:eastAsia="Garamond" w:hAnsiTheme="minorHAnsi" w:cstheme="minorHAnsi"/>
          <w:i/>
          <w:spacing w:val="9"/>
          <w:sz w:val="22"/>
          <w:szCs w:val="22"/>
        </w:rPr>
        <w:t>X</w:t>
      </w:r>
      <w:r w:rsidRPr="009A40F7">
        <w:rPr>
          <w:rFonts w:asciiTheme="minorHAnsi" w:eastAsia="Garamond" w:hAnsiTheme="minorHAnsi" w:cstheme="minorHAnsi"/>
          <w:i/>
          <w:spacing w:val="6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i/>
          <w:sz w:val="22"/>
          <w:szCs w:val="22"/>
        </w:rPr>
        <w:t>Z</w:t>
      </w:r>
      <w:r w:rsidRPr="009A40F7">
        <w:rPr>
          <w:rFonts w:asciiTheme="minorHAnsi" w:eastAsia="Garamond" w:hAnsiTheme="minorHAnsi" w:cstheme="minorHAnsi"/>
          <w:i/>
          <w:spacing w:val="15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i/>
          <w:spacing w:val="1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i/>
          <w:spacing w:val="8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i/>
          <w:spacing w:val="4"/>
          <w:sz w:val="22"/>
          <w:szCs w:val="22"/>
        </w:rPr>
        <w:t>rp</w:t>
      </w:r>
      <w:r w:rsidRPr="009A40F7">
        <w:rPr>
          <w:rFonts w:asciiTheme="minorHAnsi" w:eastAsia="Garamond" w:hAnsiTheme="minorHAnsi" w:cstheme="minorHAnsi"/>
          <w:i/>
          <w:w w:val="101"/>
          <w:sz w:val="22"/>
          <w:szCs w:val="22"/>
        </w:rPr>
        <w:t>.</w:t>
      </w:r>
    </w:p>
    <w:p w14:paraId="586B5823" w14:textId="77777777" w:rsidR="007E294D" w:rsidRPr="009A40F7" w:rsidRDefault="009A40F7" w:rsidP="009A40F7">
      <w:pPr>
        <w:spacing w:before="20"/>
        <w:ind w:left="216" w:right="35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.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rial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qu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2921278F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7F7618D" w14:textId="77777777" w:rsidR="007E294D" w:rsidRPr="009A40F7" w:rsidRDefault="009A40F7" w:rsidP="009A40F7">
      <w:pPr>
        <w:ind w:left="216" w:right="35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ari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ds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d;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eq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equ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rial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pp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equ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8665ECC" w14:textId="77777777" w:rsidR="007E294D" w:rsidRPr="009A40F7" w:rsidRDefault="007E294D" w:rsidP="009A40F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A4FACA0" w14:textId="77777777" w:rsidR="007E294D" w:rsidRPr="009A40F7" w:rsidRDefault="009A40F7" w:rsidP="009A40F7">
      <w:pPr>
        <w:ind w:left="216" w:right="152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all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Fu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9A40F7">
        <w:rPr>
          <w:rFonts w:asciiTheme="minorHAnsi" w:eastAsia="Garamond" w:hAnsiTheme="minorHAnsi" w:cstheme="minorHAnsi"/>
          <w:sz w:val="22"/>
          <w:szCs w:val="22"/>
        </w:rPr>
        <w:t>/A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ial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1D9E3AE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5A46CCBE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all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ho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69297587" w14:textId="77777777" w:rsidR="007E294D" w:rsidRPr="009A40F7" w:rsidRDefault="007E294D" w:rsidP="009A40F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68EBA72" w14:textId="77777777" w:rsidR="007E294D" w:rsidRPr="009A40F7" w:rsidRDefault="009A40F7" w:rsidP="009A40F7">
      <w:pPr>
        <w:ind w:left="216" w:right="162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all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al</w:t>
      </w:r>
      <w:r w:rsidRPr="009A40F7">
        <w:rPr>
          <w:rFonts w:asciiTheme="minorHAnsi" w:eastAsia="Garamond" w:hAnsiTheme="minorHAnsi" w:cstheme="minorHAnsi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oo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ee</w:t>
      </w:r>
      <w:r w:rsidRPr="009A40F7">
        <w:rPr>
          <w:rFonts w:asciiTheme="minorHAnsi" w:eastAsia="Garamond" w:hAnsiTheme="minorHAnsi" w:cstheme="minorHAnsi"/>
          <w:sz w:val="22"/>
          <w:szCs w:val="22"/>
        </w:rPr>
        <w:t>z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f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k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hoo</w:t>
      </w:r>
      <w:r w:rsidRPr="009A40F7">
        <w:rPr>
          <w:rFonts w:asciiTheme="minorHAnsi" w:eastAsia="Garamond" w:hAnsiTheme="minorHAnsi" w:cstheme="minorHAnsi"/>
          <w:sz w:val="22"/>
          <w:szCs w:val="22"/>
        </w:rPr>
        <w:t>d,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z w:val="22"/>
          <w:szCs w:val="22"/>
        </w:rPr>
        <w:t>,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z w:val="22"/>
          <w:szCs w:val="22"/>
        </w:rPr>
        <w:t>p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ai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5C9391A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447F01D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A40F7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s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1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z w:val="22"/>
          <w:szCs w:val="22"/>
        </w:rPr>
        <w:t>-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9A40F7">
        <w:rPr>
          <w:rFonts w:asciiTheme="minorHAnsi" w:eastAsia="Garamond" w:hAnsiTheme="minorHAnsi" w:cstheme="minorHAnsi"/>
          <w:sz w:val="22"/>
          <w:szCs w:val="22"/>
        </w:rPr>
        <w:t>0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on</w:t>
      </w:r>
      <w:r w:rsidRPr="009A40F7">
        <w:rPr>
          <w:rFonts w:asciiTheme="minorHAnsi" w:eastAsia="Garamond" w:hAnsiTheme="minorHAnsi" w:cstheme="minorHAnsi"/>
          <w:sz w:val="22"/>
          <w:szCs w:val="22"/>
        </w:rPr>
        <w:t>.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-7"/>
          <w:sz w:val="22"/>
          <w:szCs w:val="22"/>
        </w:rPr>
        <w:t>/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ial</w:t>
      </w: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76D35BB4" w14:textId="77777777" w:rsidR="007E294D" w:rsidRPr="009A40F7" w:rsidRDefault="007E294D" w:rsidP="009A40F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C4254D" w14:textId="0660D62C" w:rsidR="007E294D" w:rsidRPr="009A40F7" w:rsidRDefault="009A40F7" w:rsidP="009A40F7">
      <w:pPr>
        <w:ind w:left="216" w:right="553" w:hanging="21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w w:val="101"/>
          <w:sz w:val="22"/>
          <w:szCs w:val="22"/>
        </w:rPr>
        <w:t>.</w:t>
      </w:r>
    </w:p>
    <w:p w14:paraId="4BD7C91F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5EAFAD3E" w14:textId="77777777" w:rsidR="007E294D" w:rsidRPr="009A40F7" w:rsidRDefault="009A40F7" w:rsidP="009A40F7">
      <w:pPr>
        <w:spacing w:before="58"/>
        <w:ind w:left="36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hAnsiTheme="minorHAnsi" w:cstheme="minorHAnsi"/>
          <w:sz w:val="22"/>
          <w:szCs w:val="22"/>
        </w:rPr>
        <w:br w:type="column"/>
      </w:r>
      <w:r w:rsidRPr="009A40F7">
        <w:rPr>
          <w:rFonts w:asciiTheme="minorHAnsi" w:eastAsia="Garamond" w:hAnsiTheme="minorHAnsi" w:cstheme="minorHAnsi"/>
          <w:i/>
          <w:spacing w:val="-1"/>
          <w:sz w:val="22"/>
          <w:szCs w:val="22"/>
        </w:rPr>
        <w:lastRenderedPageBreak/>
        <w:t>20</w:t>
      </w:r>
      <w:r w:rsidRPr="009A40F7">
        <w:rPr>
          <w:rFonts w:asciiTheme="minorHAnsi" w:eastAsia="Garamond" w:hAnsiTheme="minorHAnsi" w:cstheme="minorHAnsi"/>
          <w:i/>
          <w:sz w:val="22"/>
          <w:szCs w:val="22"/>
        </w:rPr>
        <w:t>08</w:t>
      </w:r>
    </w:p>
    <w:p w14:paraId="14960409" w14:textId="77777777" w:rsidR="007E294D" w:rsidRPr="009A40F7" w:rsidRDefault="007E294D" w:rsidP="009A40F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257EF2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B83F42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03AB877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7C3728A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100DF2A6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02228DF8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02AD1766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5674F4A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759B34E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374078F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3F6DC6CB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1702785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6A907FC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DA43353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F51DCD5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2919D82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57548507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08040AC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333DEC3D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99CAD42" w14:textId="77777777" w:rsidR="007E294D" w:rsidRPr="009A40F7" w:rsidRDefault="009A40F7" w:rsidP="009A40F7">
      <w:pPr>
        <w:rPr>
          <w:rFonts w:asciiTheme="minorHAnsi" w:eastAsia="Garamond" w:hAnsiTheme="minorHAnsi" w:cstheme="minorHAnsi"/>
          <w:sz w:val="22"/>
          <w:szCs w:val="22"/>
        </w:rPr>
        <w:sectPr w:rsidR="007E294D" w:rsidRPr="009A40F7">
          <w:type w:val="continuous"/>
          <w:pgSz w:w="12240" w:h="15840"/>
          <w:pgMar w:top="1380" w:right="1080" w:bottom="280" w:left="1260" w:header="720" w:footer="720" w:gutter="0"/>
          <w:cols w:num="3" w:space="720" w:equalWidth="0">
            <w:col w:w="1720" w:space="370"/>
            <w:col w:w="6565" w:space="733"/>
            <w:col w:w="512"/>
          </w:cols>
        </w:sectPr>
      </w:pPr>
      <w:r w:rsidRPr="009A40F7">
        <w:rPr>
          <w:rFonts w:asciiTheme="minorHAnsi" w:eastAsia="Garamond" w:hAnsiTheme="minorHAnsi" w:cstheme="minorHAnsi"/>
          <w:i/>
          <w:spacing w:val="-1"/>
          <w:sz w:val="22"/>
          <w:szCs w:val="22"/>
        </w:rPr>
        <w:t>2006</w:t>
      </w:r>
    </w:p>
    <w:p w14:paraId="3AAFB9A8" w14:textId="77777777" w:rsidR="007E294D" w:rsidRPr="009A40F7" w:rsidRDefault="007E294D" w:rsidP="009A40F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724577" w14:textId="77777777" w:rsidR="007E294D" w:rsidRPr="009A40F7" w:rsidRDefault="009A40F7" w:rsidP="009A40F7">
      <w:pPr>
        <w:spacing w:before="42"/>
        <w:ind w:left="2190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hAnsiTheme="minorHAnsi" w:cstheme="minorHAnsi"/>
          <w:sz w:val="22"/>
          <w:szCs w:val="22"/>
        </w:rPr>
        <w:pict w14:anchorId="3970C8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392.5pt;margin-top:170.1pt;width:138.9pt;height:134.7pt;z-index:-251656192;mso-position-horizontal-relative:page;mso-position-vertical-relative:page">
            <v:imagedata r:id="rId6" o:title=""/>
            <w10:wrap anchorx="page" anchory="page"/>
          </v:shape>
        </w:pict>
      </w:r>
      <w:r w:rsidRPr="009A40F7">
        <w:rPr>
          <w:rFonts w:asciiTheme="minorHAnsi" w:hAnsiTheme="minorHAnsi" w:cstheme="minorHAnsi"/>
          <w:sz w:val="22"/>
          <w:szCs w:val="22"/>
        </w:rPr>
        <w:pict w14:anchorId="36DB7351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3.05pt;margin-top:98.2pt;width:495.3pt;height:162.35pt;z-index:-251655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88"/>
                    <w:gridCol w:w="6586"/>
                    <w:gridCol w:w="1732"/>
                  </w:tblGrid>
                  <w:tr w:rsidR="007E294D" w14:paraId="552BDA35" w14:textId="77777777">
                    <w:trPr>
                      <w:trHeight w:hRule="exact" w:val="1321"/>
                    </w:trPr>
                    <w:tc>
                      <w:tcPr>
                        <w:tcW w:w="1588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70FFFAD4" w14:textId="77777777" w:rsidR="007E294D" w:rsidRDefault="007E294D"/>
                    </w:tc>
                    <w:tc>
                      <w:tcPr>
                        <w:tcW w:w="6586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27467EB8" w14:textId="77777777" w:rsidR="007E294D" w:rsidRDefault="009A40F7">
                        <w:pPr>
                          <w:spacing w:before="82"/>
                          <w:ind w:left="50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12"/>
                            <w:szCs w:val="12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9"/>
                            <w:w w:val="46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cu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4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5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w w:val="10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w w:val="10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w w:val="101"/>
                          </w:rPr>
                          <w:t>.</w:t>
                        </w:r>
                      </w:p>
                      <w:p w14:paraId="56781B4E" w14:textId="77777777" w:rsidR="007E294D" w:rsidRDefault="007E294D">
                        <w:pPr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8BC5D98" w14:textId="77777777" w:rsidR="007E294D" w:rsidRDefault="009A40F7">
                        <w:pPr>
                          <w:ind w:left="50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12"/>
                            <w:szCs w:val="12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9"/>
                            <w:w w:val="46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 xml:space="preserve"> 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s a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la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ye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w w:val="10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ph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w w:val="101"/>
                          </w:rPr>
                          <w:t>.</w:t>
                        </w:r>
                      </w:p>
                      <w:p w14:paraId="4D5F7D64" w14:textId="77777777" w:rsidR="007E294D" w:rsidRDefault="007E294D">
                        <w:pPr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635A31C1" w14:textId="77777777" w:rsidR="007E294D" w:rsidRDefault="009A40F7">
                        <w:pPr>
                          <w:ind w:left="50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12"/>
                            <w:szCs w:val="12"/>
                          </w:rPr>
                          <w:t xml:space="preserve"> 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9"/>
                            <w:w w:val="46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d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ob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s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w w:val="101"/>
                          </w:rPr>
                          <w:t>.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16339D72" w14:textId="77777777" w:rsidR="007E294D" w:rsidRDefault="009A40F7">
                        <w:pPr>
                          <w:spacing w:line="160" w:lineRule="exact"/>
                          <w:ind w:right="109"/>
                          <w:jc w:val="right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  <w:position w:val="2"/>
                          </w:rPr>
                          <w:t>2004</w:t>
                        </w:r>
                      </w:p>
                    </w:tc>
                  </w:tr>
                  <w:tr w:rsidR="007E294D" w14:paraId="1F5D828D" w14:textId="77777777">
                    <w:trPr>
                      <w:trHeight w:hRule="exact" w:val="900"/>
                    </w:trPr>
                    <w:tc>
                      <w:tcPr>
                        <w:tcW w:w="1588" w:type="dxa"/>
                        <w:tcBorders>
                          <w:top w:val="single" w:sz="4" w:space="0" w:color="C0C0C0"/>
                          <w:left w:val="nil"/>
                          <w:bottom w:val="nil"/>
                          <w:right w:val="nil"/>
                        </w:tcBorders>
                      </w:tcPr>
                      <w:p w14:paraId="0E5EFB26" w14:textId="77777777" w:rsidR="007E294D" w:rsidRDefault="009A40F7">
                        <w:pPr>
                          <w:spacing w:before="97"/>
                          <w:ind w:left="108"/>
                          <w:rPr>
                            <w:rFonts w:ascii="Garamond" w:eastAsia="Garamond" w:hAnsi="Garamond" w:cs="Garamond"/>
                            <w:sz w:val="22"/>
                            <w:szCs w:val="22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w w:val="10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10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w w:val="10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10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5"/>
                            <w:w w:val="10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10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10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101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6586" w:type="dxa"/>
                        <w:tcBorders>
                          <w:top w:val="single" w:sz="4" w:space="0" w:color="C0C0C0"/>
                          <w:left w:val="nil"/>
                          <w:bottom w:val="nil"/>
                          <w:right w:val="nil"/>
                        </w:tcBorders>
                      </w:tcPr>
                      <w:p w14:paraId="6CD596C0" w14:textId="77777777" w:rsidR="007E294D" w:rsidRDefault="007E294D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59053B8F" w14:textId="77777777" w:rsidR="007E294D" w:rsidRDefault="009A40F7">
                        <w:pPr>
                          <w:spacing w:line="258" w:lineRule="auto"/>
                          <w:ind w:left="501" w:right="422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.S.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.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10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 xml:space="preserve">g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5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w w:val="95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5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5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w w:val="95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5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5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5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0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1"/>
                            <w:szCs w:val="21"/>
                          </w:rPr>
                          <w:t>iv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1"/>
                            <w:szCs w:val="21"/>
                          </w:rPr>
                          <w:t>rs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1"/>
                            <w:szCs w:val="21"/>
                          </w:rPr>
                          <w:t xml:space="preserve">y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3"/>
                          </w:rPr>
                          <w:t>rr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 xml:space="preserve">nt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1"/>
                          </w:rPr>
                          <w:t>GP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of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</w:rPr>
                          <w:t xml:space="preserve"> 3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1"/>
                            <w:w w:val="101"/>
                          </w:rPr>
                          <w:t>.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</w:rPr>
                          <w:t>75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single" w:sz="4" w:space="0" w:color="C0C0C0"/>
                          <w:left w:val="nil"/>
                          <w:bottom w:val="nil"/>
                          <w:right w:val="nil"/>
                        </w:tcBorders>
                      </w:tcPr>
                      <w:p w14:paraId="38CAC7DF" w14:textId="77777777" w:rsidR="007E294D" w:rsidRDefault="007E294D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56629791" w14:textId="77777777" w:rsidR="007E294D" w:rsidRDefault="009A40F7">
                        <w:pPr>
                          <w:ind w:left="88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</w:rPr>
                          <w:t>2004</w:t>
                        </w:r>
                      </w:p>
                    </w:tc>
                  </w:tr>
                  <w:tr w:rsidR="007E294D" w14:paraId="29EF8472" w14:textId="77777777">
                    <w:trPr>
                      <w:trHeight w:hRule="exact" w:val="1016"/>
                    </w:trPr>
                    <w:tc>
                      <w:tcPr>
                        <w:tcW w:w="1588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61660BC6" w14:textId="77777777" w:rsidR="007E294D" w:rsidRDefault="007E294D"/>
                    </w:tc>
                    <w:tc>
                      <w:tcPr>
                        <w:tcW w:w="6586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22DE9FBF" w14:textId="77777777" w:rsidR="007E294D" w:rsidRDefault="009A40F7">
                        <w:pPr>
                          <w:spacing w:before="50"/>
                          <w:ind w:left="50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b/>
                          </w:rPr>
                          <w:t>a</w:t>
                        </w:r>
                      </w:p>
                      <w:p w14:paraId="51A31CAE" w14:textId="77777777" w:rsidR="007E294D" w:rsidRDefault="009A40F7">
                        <w:pPr>
                          <w:spacing w:before="18"/>
                          <w:ind w:left="501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4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w w:val="95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w w:val="95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w w:val="95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w w:val="95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2"/>
                            <w:w w:val="95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3"/>
                            <w:sz w:val="21"/>
                            <w:szCs w:val="21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1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6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i/>
                            <w:spacing w:val="4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k</w:t>
                        </w:r>
                      </w:p>
                    </w:tc>
                    <w:tc>
                      <w:tcPr>
                        <w:tcW w:w="1732" w:type="dxa"/>
                        <w:tcBorders>
                          <w:top w:val="nil"/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7990252F" w14:textId="77777777" w:rsidR="007E294D" w:rsidRDefault="009A40F7">
                        <w:pPr>
                          <w:spacing w:before="50"/>
                          <w:ind w:right="107"/>
                          <w:jc w:val="right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i/>
                            <w:spacing w:val="-1"/>
                          </w:rPr>
                          <w:t>20</w:t>
                        </w:r>
                        <w:r>
                          <w:rPr>
                            <w:rFonts w:ascii="Garamond" w:eastAsia="Garamond" w:hAnsi="Garamond" w:cs="Garamond"/>
                            <w:i/>
                          </w:rPr>
                          <w:t>01</w:t>
                        </w:r>
                      </w:p>
                    </w:tc>
                  </w:tr>
                </w:tbl>
                <w:p w14:paraId="64B8D35E" w14:textId="77777777" w:rsidR="007E294D" w:rsidRDefault="007E294D"/>
              </w:txbxContent>
            </v:textbox>
            <w10:wrap anchorx="page" anchory="page"/>
          </v:shape>
        </w:pic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z w:val="22"/>
          <w:szCs w:val="22"/>
        </w:rPr>
        <w:t>VAC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ec</w:t>
      </w:r>
      <w:r w:rsidRPr="009A40F7">
        <w:rPr>
          <w:rFonts w:asciiTheme="minorHAnsi" w:eastAsia="Garamond" w:hAnsiTheme="minorHAnsi" w:cstheme="minorHAnsi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i/>
          <w:spacing w:val="9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i/>
          <w:spacing w:val="1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9A40F7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i/>
          <w:spacing w:val="7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i/>
          <w:spacing w:val="7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i/>
          <w:spacing w:val="10"/>
          <w:w w:val="101"/>
          <w:sz w:val="22"/>
          <w:szCs w:val="22"/>
        </w:rPr>
        <w:t>c</w:t>
      </w:r>
      <w:r w:rsidRPr="009A40F7">
        <w:rPr>
          <w:rFonts w:asciiTheme="minorHAnsi" w:eastAsia="Garamond" w:hAnsiTheme="minorHAnsi" w:cstheme="minorHAnsi"/>
          <w:i/>
          <w:w w:val="101"/>
          <w:sz w:val="22"/>
          <w:szCs w:val="22"/>
        </w:rPr>
        <w:t>.</w:t>
      </w:r>
    </w:p>
    <w:p w14:paraId="74DF9B20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14F23F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1423CFEA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3CEC104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73996E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075F530C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F01A423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D02B612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5C0FA4FB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5F392638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E7C27E8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6C13C8E5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E0EDC52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B271B9E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165B5079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482ADDCA" w14:textId="77777777" w:rsidR="007E294D" w:rsidRPr="009A40F7" w:rsidRDefault="007E294D" w:rsidP="009A40F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F8B7230" w14:textId="77777777" w:rsidR="007E294D" w:rsidRPr="009A40F7" w:rsidRDefault="009A40F7" w:rsidP="009A40F7">
      <w:pPr>
        <w:spacing w:before="41"/>
        <w:ind w:left="209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eastAsia="Garamond" w:hAnsiTheme="minorHAnsi" w:cstheme="minorHAnsi"/>
          <w:b/>
          <w:spacing w:val="-3"/>
          <w:w w:val="101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b/>
          <w:spacing w:val="3"/>
          <w:w w:val="101"/>
          <w:sz w:val="22"/>
          <w:szCs w:val="22"/>
        </w:rPr>
        <w:t>cc</w:t>
      </w:r>
      <w:r w:rsidRPr="009A40F7">
        <w:rPr>
          <w:rFonts w:asciiTheme="minorHAnsi" w:eastAsia="Garamond" w:hAnsiTheme="minorHAnsi" w:cstheme="minorHAnsi"/>
          <w:b/>
          <w:spacing w:val="-8"/>
          <w:w w:val="101"/>
          <w:sz w:val="22"/>
          <w:szCs w:val="22"/>
        </w:rPr>
        <w:t>o</w:t>
      </w:r>
      <w:r w:rsidRPr="009A40F7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mp</w:t>
      </w:r>
      <w:r w:rsidRPr="009A40F7">
        <w:rPr>
          <w:rFonts w:asciiTheme="minorHAnsi" w:eastAsia="Garamond" w:hAnsiTheme="minorHAnsi" w:cstheme="minorHAnsi"/>
          <w:b/>
          <w:w w:val="101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b/>
          <w:spacing w:val="1"/>
          <w:w w:val="101"/>
          <w:sz w:val="22"/>
          <w:szCs w:val="22"/>
        </w:rPr>
        <w:t>i</w:t>
      </w:r>
      <w:r w:rsidRPr="009A40F7">
        <w:rPr>
          <w:rFonts w:asciiTheme="minorHAnsi" w:eastAsia="Garamond" w:hAnsiTheme="minorHAnsi" w:cstheme="minorHAnsi"/>
          <w:b/>
          <w:spacing w:val="-7"/>
          <w:w w:val="101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h</w:t>
      </w:r>
      <w:r w:rsidRPr="009A40F7">
        <w:rPr>
          <w:rFonts w:asciiTheme="minorHAnsi" w:eastAsia="Garamond" w:hAnsiTheme="minorHAnsi" w:cstheme="minorHAnsi"/>
          <w:b/>
          <w:spacing w:val="-8"/>
          <w:w w:val="101"/>
          <w:sz w:val="22"/>
          <w:szCs w:val="22"/>
        </w:rPr>
        <w:t>m</w:t>
      </w:r>
      <w:r w:rsidRPr="009A40F7">
        <w:rPr>
          <w:rFonts w:asciiTheme="minorHAnsi" w:eastAsia="Garamond" w:hAnsiTheme="minorHAnsi" w:cstheme="minorHAnsi"/>
          <w:b/>
          <w:spacing w:val="3"/>
          <w:w w:val="101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b/>
          <w:spacing w:val="-1"/>
          <w:w w:val="101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b/>
          <w:spacing w:val="2"/>
          <w:w w:val="101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b/>
          <w:w w:val="101"/>
          <w:sz w:val="22"/>
          <w:szCs w:val="22"/>
        </w:rPr>
        <w:t>s</w:t>
      </w:r>
    </w:p>
    <w:p w14:paraId="13A8732E" w14:textId="77777777" w:rsidR="007E294D" w:rsidRPr="009A40F7" w:rsidRDefault="007E294D" w:rsidP="009A40F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0577A16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6F377AE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7543384E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2ED41055" w14:textId="77777777" w:rsidR="007E294D" w:rsidRPr="009A40F7" w:rsidRDefault="007E294D" w:rsidP="009A40F7">
      <w:pPr>
        <w:rPr>
          <w:rFonts w:asciiTheme="minorHAnsi" w:hAnsiTheme="minorHAnsi" w:cstheme="minorHAnsi"/>
          <w:sz w:val="22"/>
          <w:szCs w:val="22"/>
        </w:rPr>
      </w:pPr>
    </w:p>
    <w:p w14:paraId="18835A6F" w14:textId="77777777" w:rsidR="007E294D" w:rsidRPr="009A40F7" w:rsidRDefault="009A40F7" w:rsidP="009A40F7">
      <w:pPr>
        <w:ind w:left="641"/>
        <w:rPr>
          <w:rFonts w:asciiTheme="minorHAnsi" w:eastAsia="Garamond" w:hAnsiTheme="minorHAnsi" w:cstheme="minorHAnsi"/>
          <w:sz w:val="22"/>
          <w:szCs w:val="22"/>
        </w:rPr>
      </w:pPr>
      <w:r w:rsidRPr="009A40F7">
        <w:rPr>
          <w:rFonts w:asciiTheme="minorHAnsi" w:hAnsiTheme="minorHAnsi" w:cstheme="minorHAnsi"/>
          <w:sz w:val="22"/>
          <w:szCs w:val="22"/>
        </w:rPr>
        <w:pict w14:anchorId="1BE3C95D">
          <v:shape id="_x0000_s1029" type="#_x0000_t75" style="position:absolute;left:0;text-align:left;margin-left:75.25pt;margin-top:3pt;width:285.5pt;height:294.8pt;z-index:-251658240;mso-position-horizontal-relative:page">
            <v:imagedata r:id="rId7" o:title=""/>
            <w10:wrap anchorx="page"/>
          </v:shape>
        </w:pict>
      </w:r>
      <w:r w:rsidRPr="009A40F7">
        <w:rPr>
          <w:rFonts w:asciiTheme="minorHAnsi" w:hAnsiTheme="minorHAnsi" w:cstheme="minorHAnsi"/>
          <w:sz w:val="22"/>
          <w:szCs w:val="22"/>
        </w:rPr>
        <w:pict w14:anchorId="0CB0AD96">
          <v:group id="_x0000_s1026" style="position:absolute;left:0;text-align:left;margin-left:370.25pt;margin-top:-13.15pt;width:13.85pt;height:29.7pt;z-index:-251657216;mso-position-horizontal-relative:page" coordorigin="7405,-263" coordsize="277,594">
            <v:shape id="_x0000_s1028" style="position:absolute;left:7405;top:-263;width:277;height:594" coordorigin="7405,-263" coordsize="277,594" path="m7608,-103r-1,20l7608,-64r4,19l7618,-27r9,16l7638,5r13,15l7664,32r16,12l7680,-129r1,-20l7680,-263r-12,17l7657,-229r-10,16l7638,-196r-7,15l7624,-165r-6,15l7614,-136r-3,12l7608,-103xe" fillcolor="black" stroked="f">
              <v:path arrowok="t"/>
            </v:shape>
            <v:shape id="_x0000_s1027" style="position:absolute;left:7405;top:-263;width:277;height:594" coordorigin="7405,-263" coordsize="277,594" path="m7924,-322r-21,-21l7889,-357r-14,-14l7861,-385r-14,-15l7833,-414r-15,-14l7804,-442r-14,-14l7776,-470r-18,-17l7741,-502r-16,-14l7709,-526r-29,-15l7660,-547r-19,-3l7621,-549r-19,3l7574,-533r-16,10l7541,-509r-17,16l7499,-467r-12,16l7476,-434r-9,15l7457,-402r-9,18l7439,-366r-7,17l7425,-331r-7,19l7412,-292r-7,23l7418,-256r14,14l7446,-228r14,14l7471,-225r14,-14l7500,-253r14,-14l7510,-274r-9,-20l7495,-313r-4,-19l7491,-349r2,-16l7500,-383r10,-18l7525,-418r7,-7l7550,-439r17,-9l7584,-453r24,-1l7627,-450r20,8l7661,-434r15,10l7691,-411r17,14l7725,-380r9,9l7744,-362r9,9l7738,-336r-16,19l7707,-299r-14,18l7680,-263r1,114l7686,-170r5,-14l7697,-199r8,-16l7715,-231r12,-16l7740,-264r14,-17l7770,-299r18,-19l7791,-314r14,14l7819,-286r15,14l7848,-258r2,2l7862,-241r9,18l7878,-202r3,11l7883,-171r-1,20l7878,-131r-4,14l7866,-99r-11,17l7842,-66r-8,7l7818,-47r-16,9l7779,-32r-20,-1l7746,-37r-17,-10l7711,-62r-12,-14l7689,-93r-6,-18l7680,-129r,173l7698,53r18,6l7729,62r19,2l7768,63r20,-5l7806,51r17,-9l7840,30r16,-14l7867,3r13,-16l7890,-30r9,-18l7907,-67r5,-17l7915,-102r3,-19l7920,-142r,-22l7920,-187r3,-2l7928,-192r4,5l7946,-173r13,15l7973,-143r14,14l8000,-142r14,-15l8029,-171r14,-14l8057,-199r14,-14l8085,-227r14,-14l8092,-249r-7,-6l8078,-262r-15,8l8051,-249r-8,3l8034,-244r-8,l8019,-245r-7,-2l8004,-251r-9,-6l7987,-263r-9,-7l7969,-278r-12,-12l7942,-304r-18,-18xe" fillcolor="black" stroked="f">
              <v:path arrowok="t"/>
            </v:shape>
            <w10:wrap anchorx="page"/>
          </v:group>
        </w:pict>
      </w:r>
      <w:r w:rsidRPr="009A40F7">
        <w:rPr>
          <w:rFonts w:asciiTheme="minorHAnsi" w:eastAsia="Garamond" w:hAnsiTheme="minorHAnsi" w:cstheme="minorHAnsi"/>
          <w:sz w:val="22"/>
          <w:szCs w:val="22"/>
        </w:rPr>
        <w:t>*</w:t>
      </w:r>
      <w:r w:rsidRPr="009A40F7">
        <w:rPr>
          <w:rFonts w:asciiTheme="minorHAnsi" w:eastAsia="Garamond" w:hAnsiTheme="minorHAnsi" w:cstheme="minorHAnsi"/>
          <w:spacing w:val="-2"/>
          <w:sz w:val="22"/>
          <w:szCs w:val="22"/>
        </w:rPr>
        <w:t>*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Refe</w:t>
      </w:r>
      <w:r w:rsidRPr="009A40F7">
        <w:rPr>
          <w:rFonts w:asciiTheme="minorHAnsi" w:eastAsia="Garamond" w:hAnsiTheme="minorHAnsi" w:cstheme="minorHAnsi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9A40F7">
        <w:rPr>
          <w:rFonts w:asciiTheme="minorHAnsi" w:eastAsia="Garamond" w:hAnsiTheme="minorHAnsi" w:cstheme="minorHAnsi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4"/>
          <w:sz w:val="22"/>
          <w:szCs w:val="22"/>
        </w:rPr>
        <w:t>v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il</w:t>
      </w:r>
      <w:r w:rsidRPr="009A40F7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9A40F7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9A40F7">
        <w:rPr>
          <w:rFonts w:asciiTheme="minorHAnsi" w:eastAsia="Garamond" w:hAnsiTheme="minorHAnsi" w:cstheme="minorHAnsi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1"/>
          <w:sz w:val="22"/>
          <w:szCs w:val="22"/>
        </w:rPr>
        <w:t>po</w:t>
      </w:r>
      <w:r w:rsidRPr="009A40F7">
        <w:rPr>
          <w:rFonts w:asciiTheme="minorHAnsi" w:eastAsia="Garamond" w:hAnsiTheme="minorHAnsi" w:cstheme="minorHAnsi"/>
          <w:sz w:val="22"/>
          <w:szCs w:val="22"/>
        </w:rPr>
        <w:t>n</w:t>
      </w:r>
      <w:r w:rsidRPr="009A40F7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9A40F7">
        <w:rPr>
          <w:rFonts w:asciiTheme="minorHAnsi" w:eastAsia="Garamond" w:hAnsiTheme="minorHAnsi" w:cstheme="minorHAnsi"/>
          <w:w w:val="103"/>
          <w:sz w:val="22"/>
          <w:szCs w:val="22"/>
        </w:rPr>
        <w:t>r</w:t>
      </w:r>
      <w:r w:rsidRPr="009A40F7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spacing w:val="6"/>
          <w:w w:val="103"/>
          <w:sz w:val="22"/>
          <w:szCs w:val="22"/>
        </w:rPr>
        <w:t>q</w:t>
      </w:r>
      <w:r w:rsidRPr="009A40F7">
        <w:rPr>
          <w:rFonts w:asciiTheme="minorHAnsi" w:eastAsia="Garamond" w:hAnsiTheme="minorHAnsi" w:cstheme="minorHAnsi"/>
          <w:spacing w:val="-1"/>
          <w:w w:val="103"/>
          <w:sz w:val="22"/>
          <w:szCs w:val="22"/>
        </w:rPr>
        <w:t>u</w:t>
      </w:r>
      <w:r w:rsidRPr="009A40F7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e</w:t>
      </w:r>
      <w:r w:rsidRPr="009A40F7">
        <w:rPr>
          <w:rFonts w:asciiTheme="minorHAnsi" w:eastAsia="Garamond" w:hAnsiTheme="minorHAnsi" w:cstheme="minorHAnsi"/>
          <w:w w:val="103"/>
          <w:sz w:val="22"/>
          <w:szCs w:val="22"/>
        </w:rPr>
        <w:t>s</w:t>
      </w:r>
      <w:r w:rsidRPr="009A40F7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t</w:t>
      </w:r>
      <w:r w:rsidRPr="009A40F7">
        <w:rPr>
          <w:rFonts w:asciiTheme="minorHAnsi" w:eastAsia="Garamond" w:hAnsiTheme="minorHAnsi" w:cstheme="minorHAnsi"/>
          <w:w w:val="103"/>
          <w:sz w:val="22"/>
          <w:szCs w:val="22"/>
        </w:rPr>
        <w:t>**</w:t>
      </w:r>
    </w:p>
    <w:sectPr w:rsidR="007E294D" w:rsidRPr="009A40F7">
      <w:pgSz w:w="12240" w:h="15840"/>
      <w:pgMar w:top="1480" w:right="9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10595"/>
    <w:multiLevelType w:val="multilevel"/>
    <w:tmpl w:val="B456C3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94D"/>
    <w:rsid w:val="007E294D"/>
    <w:rsid w:val="009A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22A389"/>
  <w15:docId w15:val="{5BCF07B3-519E-45C3-BD3C-BE2DFF4F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A40F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kie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2021-07-02T08:21:00Z</dcterms:created>
  <dcterms:modified xsi:type="dcterms:W3CDTF">2021-07-02T08:23:00Z</dcterms:modified>
</cp:coreProperties>
</file>