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94D5B" w14:textId="50356AEA" w:rsidR="00DF76B7" w:rsidRPr="00943044" w:rsidRDefault="00943044" w:rsidP="00943044">
      <w:pPr>
        <w:tabs>
          <w:tab w:val="left" w:pos="8880"/>
        </w:tabs>
        <w:spacing w:before="18"/>
        <w:jc w:val="center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>CURRI</w:t>
      </w:r>
      <w:r w:rsidRPr="00943044">
        <w:rPr>
          <w:rFonts w:asciiTheme="minorHAnsi" w:hAnsiTheme="minorHAnsi" w:cstheme="minorHAnsi"/>
          <w:b/>
          <w:spacing w:val="3"/>
          <w:w w:val="99"/>
          <w:position w:val="-1"/>
          <w:sz w:val="22"/>
          <w:szCs w:val="22"/>
          <w:u w:color="000000"/>
        </w:rPr>
        <w:t>C</w:t>
      </w:r>
      <w:r w:rsidRPr="00943044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>ULUM</w:t>
      </w:r>
      <w:r w:rsidRPr="00943044">
        <w:rPr>
          <w:rFonts w:asciiTheme="minorHAnsi" w:hAnsiTheme="minorHAnsi" w:cstheme="minorHAnsi"/>
          <w:b/>
          <w:spacing w:val="3"/>
          <w:w w:val="99"/>
          <w:position w:val="-1"/>
          <w:sz w:val="22"/>
          <w:szCs w:val="22"/>
          <w:u w:color="000000"/>
        </w:rPr>
        <w:t xml:space="preserve"> </w:t>
      </w:r>
      <w:r w:rsidRPr="00943044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>VI</w:t>
      </w:r>
      <w:r w:rsidRPr="00943044">
        <w:rPr>
          <w:rFonts w:asciiTheme="minorHAnsi" w:hAnsiTheme="minorHAnsi" w:cstheme="minorHAnsi"/>
          <w:b/>
          <w:spacing w:val="1"/>
          <w:w w:val="99"/>
          <w:position w:val="-1"/>
          <w:sz w:val="22"/>
          <w:szCs w:val="22"/>
          <w:u w:color="000000"/>
        </w:rPr>
        <w:t>T</w:t>
      </w:r>
      <w:r w:rsidRPr="00943044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>AE</w:t>
      </w:r>
    </w:p>
    <w:p w14:paraId="70F94BA3" w14:textId="77777777" w:rsidR="00DF76B7" w:rsidRPr="00943044" w:rsidRDefault="00DF76B7" w:rsidP="00943044">
      <w:pPr>
        <w:spacing w:before="17"/>
        <w:rPr>
          <w:rFonts w:asciiTheme="minorHAnsi" w:hAnsiTheme="minorHAnsi" w:cstheme="minorHAnsi"/>
          <w:b/>
          <w:bCs/>
          <w:sz w:val="22"/>
          <w:szCs w:val="22"/>
        </w:rPr>
      </w:pPr>
    </w:p>
    <w:p w14:paraId="26D7932B" w14:textId="77777777" w:rsidR="00DF76B7" w:rsidRPr="00943044" w:rsidRDefault="00943044" w:rsidP="00943044">
      <w:pPr>
        <w:spacing w:before="29"/>
        <w:ind w:left="260"/>
        <w:rPr>
          <w:rFonts w:asciiTheme="minorHAnsi" w:hAnsiTheme="minorHAnsi" w:cstheme="minorHAnsi"/>
          <w:bCs/>
          <w:sz w:val="22"/>
          <w:szCs w:val="22"/>
        </w:rPr>
      </w:pPr>
      <w:r w:rsidRPr="00943044">
        <w:rPr>
          <w:rFonts w:asciiTheme="minorHAnsi" w:hAnsiTheme="minorHAnsi" w:cstheme="minorHAnsi"/>
          <w:bCs/>
          <w:sz w:val="22"/>
          <w:szCs w:val="22"/>
        </w:rPr>
        <w:t>DE</w:t>
      </w:r>
      <w:r w:rsidRPr="00943044">
        <w:rPr>
          <w:rFonts w:asciiTheme="minorHAnsi" w:hAnsiTheme="minorHAnsi" w:cstheme="minorHAnsi"/>
          <w:bCs/>
          <w:spacing w:val="1"/>
          <w:sz w:val="22"/>
          <w:szCs w:val="22"/>
        </w:rPr>
        <w:t>S</w:t>
      </w:r>
      <w:r w:rsidRPr="00943044">
        <w:rPr>
          <w:rFonts w:asciiTheme="minorHAnsi" w:hAnsiTheme="minorHAnsi" w:cstheme="minorHAnsi"/>
          <w:bCs/>
          <w:sz w:val="22"/>
          <w:szCs w:val="22"/>
        </w:rPr>
        <w:t>I</w:t>
      </w:r>
      <w:r w:rsidRPr="00943044">
        <w:rPr>
          <w:rFonts w:asciiTheme="minorHAnsi" w:hAnsiTheme="minorHAnsi" w:cstheme="minorHAnsi"/>
          <w:bCs/>
          <w:spacing w:val="-2"/>
          <w:sz w:val="22"/>
          <w:szCs w:val="22"/>
        </w:rPr>
        <w:t>G</w:t>
      </w:r>
      <w:r w:rsidRPr="00943044">
        <w:rPr>
          <w:rFonts w:asciiTheme="minorHAnsi" w:hAnsiTheme="minorHAnsi" w:cstheme="minorHAnsi"/>
          <w:bCs/>
          <w:sz w:val="22"/>
          <w:szCs w:val="22"/>
        </w:rPr>
        <w:t>N</w:t>
      </w:r>
      <w:r w:rsidRPr="00943044">
        <w:rPr>
          <w:rFonts w:asciiTheme="minorHAnsi" w:hAnsiTheme="minorHAnsi" w:cstheme="minorHAnsi"/>
          <w:bCs/>
          <w:spacing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bCs/>
          <w:sz w:val="22"/>
          <w:szCs w:val="22"/>
        </w:rPr>
        <w:t xml:space="preserve">TION    </w:t>
      </w:r>
      <w:r w:rsidRPr="00943044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Cs/>
          <w:sz w:val="22"/>
          <w:szCs w:val="22"/>
        </w:rPr>
        <w:t xml:space="preserve">: SR. </w:t>
      </w:r>
      <w:r w:rsidRPr="00943044">
        <w:rPr>
          <w:rFonts w:asciiTheme="minorHAnsi" w:hAnsiTheme="minorHAnsi" w:cstheme="minorHAnsi"/>
          <w:bCs/>
          <w:spacing w:val="-1"/>
          <w:sz w:val="22"/>
          <w:szCs w:val="22"/>
        </w:rPr>
        <w:t>M</w:t>
      </w:r>
      <w:r w:rsidRPr="00943044">
        <w:rPr>
          <w:rFonts w:asciiTheme="minorHAnsi" w:hAnsiTheme="minorHAnsi" w:cstheme="minorHAnsi"/>
          <w:bCs/>
          <w:sz w:val="22"/>
          <w:szCs w:val="22"/>
        </w:rPr>
        <w:t>ECHA</w:t>
      </w:r>
      <w:r w:rsidRPr="00943044">
        <w:rPr>
          <w:rFonts w:asciiTheme="minorHAnsi" w:hAnsiTheme="minorHAnsi" w:cstheme="minorHAnsi"/>
          <w:bCs/>
          <w:spacing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bCs/>
          <w:sz w:val="22"/>
          <w:szCs w:val="22"/>
        </w:rPr>
        <w:t>IC</w:t>
      </w:r>
      <w:r w:rsidRPr="00943044">
        <w:rPr>
          <w:rFonts w:asciiTheme="minorHAnsi" w:hAnsiTheme="minorHAnsi" w:cstheme="minorHAnsi"/>
          <w:bCs/>
          <w:spacing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bCs/>
          <w:sz w:val="22"/>
          <w:szCs w:val="22"/>
        </w:rPr>
        <w:t>L E</w:t>
      </w:r>
      <w:r w:rsidRPr="00943044">
        <w:rPr>
          <w:rFonts w:asciiTheme="minorHAnsi" w:hAnsiTheme="minorHAnsi" w:cstheme="minorHAnsi"/>
          <w:bCs/>
          <w:spacing w:val="2"/>
          <w:sz w:val="22"/>
          <w:szCs w:val="22"/>
        </w:rPr>
        <w:t>N</w:t>
      </w:r>
      <w:r w:rsidRPr="00943044">
        <w:rPr>
          <w:rFonts w:asciiTheme="minorHAnsi" w:hAnsiTheme="minorHAnsi" w:cstheme="minorHAnsi"/>
          <w:bCs/>
          <w:spacing w:val="-2"/>
          <w:sz w:val="22"/>
          <w:szCs w:val="22"/>
        </w:rPr>
        <w:t>G</w:t>
      </w:r>
      <w:r w:rsidRPr="00943044">
        <w:rPr>
          <w:rFonts w:asciiTheme="minorHAnsi" w:hAnsiTheme="minorHAnsi" w:cstheme="minorHAnsi"/>
          <w:bCs/>
          <w:sz w:val="22"/>
          <w:szCs w:val="22"/>
        </w:rPr>
        <w:t>INE</w:t>
      </w:r>
      <w:r w:rsidRPr="00943044">
        <w:rPr>
          <w:rFonts w:asciiTheme="minorHAnsi" w:hAnsiTheme="minorHAnsi" w:cstheme="minorHAnsi"/>
          <w:bCs/>
          <w:spacing w:val="1"/>
          <w:sz w:val="22"/>
          <w:szCs w:val="22"/>
        </w:rPr>
        <w:t>E</w:t>
      </w:r>
      <w:r w:rsidRPr="00943044">
        <w:rPr>
          <w:rFonts w:asciiTheme="minorHAnsi" w:hAnsiTheme="minorHAnsi" w:cstheme="minorHAnsi"/>
          <w:bCs/>
          <w:sz w:val="22"/>
          <w:szCs w:val="22"/>
        </w:rPr>
        <w:t>R</w:t>
      </w:r>
    </w:p>
    <w:p w14:paraId="3735A247" w14:textId="77777777" w:rsidR="00DF76B7" w:rsidRPr="00943044" w:rsidRDefault="00943044" w:rsidP="00943044">
      <w:pPr>
        <w:ind w:left="260"/>
        <w:rPr>
          <w:rFonts w:asciiTheme="minorHAnsi" w:hAnsiTheme="minorHAnsi" w:cstheme="minorHAnsi"/>
          <w:bCs/>
          <w:sz w:val="22"/>
          <w:szCs w:val="22"/>
        </w:rPr>
      </w:pPr>
      <w:r w:rsidRPr="00943044">
        <w:rPr>
          <w:rFonts w:asciiTheme="minorHAnsi" w:hAnsiTheme="minorHAnsi" w:cstheme="minorHAnsi"/>
          <w:bCs/>
          <w:sz w:val="22"/>
          <w:szCs w:val="22"/>
        </w:rPr>
        <w:t>(H</w:t>
      </w:r>
      <w:r w:rsidRPr="00943044">
        <w:rPr>
          <w:rFonts w:asciiTheme="minorHAnsi" w:hAnsiTheme="minorHAnsi" w:cstheme="minorHAnsi"/>
          <w:bCs/>
          <w:spacing w:val="-1"/>
          <w:sz w:val="22"/>
          <w:szCs w:val="22"/>
        </w:rPr>
        <w:t>V</w:t>
      </w:r>
      <w:r w:rsidRPr="00943044">
        <w:rPr>
          <w:rFonts w:asciiTheme="minorHAnsi" w:hAnsiTheme="minorHAnsi" w:cstheme="minorHAnsi"/>
          <w:bCs/>
          <w:sz w:val="22"/>
          <w:szCs w:val="22"/>
        </w:rPr>
        <w:t>A</w:t>
      </w:r>
      <w:r w:rsidRPr="00943044">
        <w:rPr>
          <w:rFonts w:asciiTheme="minorHAnsi" w:hAnsiTheme="minorHAnsi" w:cstheme="minorHAnsi"/>
          <w:bCs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bCs/>
          <w:sz w:val="22"/>
          <w:szCs w:val="22"/>
        </w:rPr>
        <w:t>,</w:t>
      </w:r>
      <w:r w:rsidRPr="00943044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Cs/>
          <w:spacing w:val="-3"/>
          <w:sz w:val="22"/>
          <w:szCs w:val="22"/>
        </w:rPr>
        <w:t>P</w:t>
      </w:r>
      <w:r w:rsidRPr="00943044">
        <w:rPr>
          <w:rFonts w:asciiTheme="minorHAnsi" w:hAnsiTheme="minorHAnsi" w:cstheme="minorHAnsi"/>
          <w:bCs/>
          <w:sz w:val="22"/>
          <w:szCs w:val="22"/>
        </w:rPr>
        <w:t>LU</w:t>
      </w:r>
      <w:r w:rsidRPr="00943044">
        <w:rPr>
          <w:rFonts w:asciiTheme="minorHAnsi" w:hAnsiTheme="minorHAnsi" w:cstheme="minorHAnsi"/>
          <w:bCs/>
          <w:spacing w:val="-1"/>
          <w:sz w:val="22"/>
          <w:szCs w:val="22"/>
        </w:rPr>
        <w:t>M</w:t>
      </w:r>
      <w:r w:rsidRPr="00943044">
        <w:rPr>
          <w:rFonts w:asciiTheme="minorHAnsi" w:hAnsiTheme="minorHAnsi" w:cstheme="minorHAnsi"/>
          <w:bCs/>
          <w:sz w:val="22"/>
          <w:szCs w:val="22"/>
        </w:rPr>
        <w:t>BI</w:t>
      </w:r>
      <w:r w:rsidRPr="00943044">
        <w:rPr>
          <w:rFonts w:asciiTheme="minorHAnsi" w:hAnsiTheme="minorHAnsi" w:cstheme="minorHAnsi"/>
          <w:bCs/>
          <w:spacing w:val="2"/>
          <w:sz w:val="22"/>
          <w:szCs w:val="22"/>
        </w:rPr>
        <w:t>N</w:t>
      </w:r>
      <w:r w:rsidRPr="00943044">
        <w:rPr>
          <w:rFonts w:asciiTheme="minorHAnsi" w:hAnsiTheme="minorHAnsi" w:cstheme="minorHAnsi"/>
          <w:bCs/>
          <w:spacing w:val="-1"/>
          <w:sz w:val="22"/>
          <w:szCs w:val="22"/>
        </w:rPr>
        <w:t>G</w:t>
      </w:r>
      <w:r w:rsidRPr="00943044">
        <w:rPr>
          <w:rFonts w:asciiTheme="minorHAnsi" w:hAnsiTheme="minorHAnsi" w:cstheme="minorHAnsi"/>
          <w:bCs/>
          <w:sz w:val="22"/>
          <w:szCs w:val="22"/>
        </w:rPr>
        <w:t>,</w:t>
      </w:r>
      <w:r w:rsidRPr="00943044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Cs/>
          <w:spacing w:val="-3"/>
          <w:sz w:val="22"/>
          <w:szCs w:val="22"/>
        </w:rPr>
        <w:t>F</w:t>
      </w:r>
      <w:r w:rsidRPr="00943044">
        <w:rPr>
          <w:rFonts w:asciiTheme="minorHAnsi" w:hAnsiTheme="minorHAnsi" w:cstheme="minorHAnsi"/>
          <w:bCs/>
          <w:sz w:val="22"/>
          <w:szCs w:val="22"/>
        </w:rPr>
        <w:t>IR</w:t>
      </w:r>
      <w:r w:rsidRPr="00943044">
        <w:rPr>
          <w:rFonts w:asciiTheme="minorHAnsi" w:hAnsiTheme="minorHAnsi" w:cstheme="minorHAnsi"/>
          <w:bCs/>
          <w:spacing w:val="3"/>
          <w:sz w:val="22"/>
          <w:szCs w:val="22"/>
        </w:rPr>
        <w:t>E</w:t>
      </w:r>
      <w:r w:rsidRPr="00943044">
        <w:rPr>
          <w:rFonts w:asciiTheme="minorHAnsi" w:hAnsiTheme="minorHAnsi" w:cstheme="minorHAnsi"/>
          <w:bCs/>
          <w:spacing w:val="-3"/>
          <w:sz w:val="22"/>
          <w:szCs w:val="22"/>
        </w:rPr>
        <w:t>F</w:t>
      </w:r>
      <w:r w:rsidRPr="00943044">
        <w:rPr>
          <w:rFonts w:asciiTheme="minorHAnsi" w:hAnsiTheme="minorHAnsi" w:cstheme="minorHAnsi"/>
          <w:bCs/>
          <w:spacing w:val="2"/>
          <w:sz w:val="22"/>
          <w:szCs w:val="22"/>
        </w:rPr>
        <w:t>I</w:t>
      </w:r>
      <w:r w:rsidRPr="00943044">
        <w:rPr>
          <w:rFonts w:asciiTheme="minorHAnsi" w:hAnsiTheme="minorHAnsi" w:cstheme="minorHAnsi"/>
          <w:bCs/>
          <w:spacing w:val="-2"/>
          <w:sz w:val="22"/>
          <w:szCs w:val="22"/>
        </w:rPr>
        <w:t>G</w:t>
      </w:r>
      <w:r w:rsidRPr="00943044">
        <w:rPr>
          <w:rFonts w:asciiTheme="minorHAnsi" w:hAnsiTheme="minorHAnsi" w:cstheme="minorHAnsi"/>
          <w:bCs/>
          <w:sz w:val="22"/>
          <w:szCs w:val="22"/>
        </w:rPr>
        <w:t>H</w:t>
      </w:r>
      <w:r w:rsidRPr="00943044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943044">
        <w:rPr>
          <w:rFonts w:asciiTheme="minorHAnsi" w:hAnsiTheme="minorHAnsi" w:cstheme="minorHAnsi"/>
          <w:bCs/>
          <w:sz w:val="22"/>
          <w:szCs w:val="22"/>
        </w:rPr>
        <w:t>ING</w:t>
      </w:r>
      <w:r w:rsidRPr="00943044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Cs/>
          <w:sz w:val="22"/>
          <w:szCs w:val="22"/>
        </w:rPr>
        <w:t xml:space="preserve">&amp; </w:t>
      </w:r>
      <w:r w:rsidRPr="00943044">
        <w:rPr>
          <w:rFonts w:asciiTheme="minorHAnsi" w:hAnsiTheme="minorHAnsi" w:cstheme="minorHAnsi"/>
          <w:bCs/>
          <w:spacing w:val="1"/>
          <w:sz w:val="22"/>
          <w:szCs w:val="22"/>
        </w:rPr>
        <w:t>W</w:t>
      </w:r>
      <w:r w:rsidRPr="00943044">
        <w:rPr>
          <w:rFonts w:asciiTheme="minorHAnsi" w:hAnsiTheme="minorHAnsi" w:cstheme="minorHAnsi"/>
          <w:bCs/>
          <w:sz w:val="22"/>
          <w:szCs w:val="22"/>
        </w:rPr>
        <w:t>AT</w:t>
      </w:r>
      <w:r w:rsidRPr="00943044">
        <w:rPr>
          <w:rFonts w:asciiTheme="minorHAnsi" w:hAnsiTheme="minorHAnsi" w:cstheme="minorHAnsi"/>
          <w:bCs/>
          <w:spacing w:val="1"/>
          <w:sz w:val="22"/>
          <w:szCs w:val="22"/>
        </w:rPr>
        <w:t>E</w:t>
      </w:r>
      <w:r w:rsidRPr="00943044">
        <w:rPr>
          <w:rFonts w:asciiTheme="minorHAnsi" w:hAnsiTheme="minorHAnsi" w:cstheme="minorHAnsi"/>
          <w:bCs/>
          <w:sz w:val="22"/>
          <w:szCs w:val="22"/>
        </w:rPr>
        <w:t>R</w:t>
      </w:r>
      <w:r w:rsidRPr="00943044">
        <w:rPr>
          <w:rFonts w:asciiTheme="minorHAnsi" w:hAnsiTheme="minorHAnsi" w:cstheme="minorHAnsi"/>
          <w:bCs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Cs/>
          <w:sz w:val="22"/>
          <w:szCs w:val="22"/>
        </w:rPr>
        <w:t>TREATMENT)</w:t>
      </w:r>
    </w:p>
    <w:p w14:paraId="1F9F467A" w14:textId="77777777" w:rsidR="00DF76B7" w:rsidRPr="00943044" w:rsidRDefault="00DF76B7" w:rsidP="0094304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C5F7124" w14:textId="77777777" w:rsidR="00DF76B7" w:rsidRPr="00943044" w:rsidRDefault="00943044" w:rsidP="00943044">
      <w:pPr>
        <w:ind w:right="3919" w:firstLine="200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P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ER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SON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DETA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ILS</w:t>
      </w:r>
    </w:p>
    <w:p w14:paraId="150C6075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17F65865" w14:textId="77777777" w:rsidR="00943044" w:rsidRDefault="00943044" w:rsidP="00943044">
      <w:pPr>
        <w:spacing w:before="32"/>
        <w:ind w:left="200" w:right="4753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 xml:space="preserve">e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Bi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943044">
        <w:rPr>
          <w:rFonts w:asciiTheme="minorHAnsi" w:hAnsiTheme="minorHAnsi" w:cstheme="minorHAnsi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 xml:space="preserve">                               </w:t>
      </w:r>
      <w:r w:rsidRPr="00943044">
        <w:rPr>
          <w:rFonts w:asciiTheme="minorHAnsi" w:hAnsiTheme="minorHAnsi" w:cstheme="minorHAnsi"/>
          <w:sz w:val="22"/>
          <w:szCs w:val="22"/>
        </w:rPr>
        <w:t xml:space="preserve">:   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06.07.197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943044">
        <w:rPr>
          <w:rFonts w:asciiTheme="minorHAnsi" w:hAnsiTheme="minorHAnsi" w:cstheme="minorHAnsi"/>
          <w:sz w:val="22"/>
          <w:szCs w:val="22"/>
        </w:rPr>
        <w:t xml:space="preserve">.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43044">
        <w:rPr>
          <w:rFonts w:asciiTheme="minorHAnsi" w:hAnsiTheme="minorHAnsi" w:cstheme="minorHAnsi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43044">
        <w:rPr>
          <w:rFonts w:asciiTheme="minorHAnsi" w:hAnsiTheme="minorHAnsi" w:cstheme="minorHAnsi"/>
          <w:sz w:val="22"/>
          <w:szCs w:val="22"/>
        </w:rPr>
        <w:t xml:space="preserve">y                                   </w:t>
      </w:r>
      <w:r w:rsidRPr="00943044">
        <w:rPr>
          <w:rFonts w:asciiTheme="minorHAnsi" w:hAnsiTheme="minorHAnsi" w:cstheme="minorHAnsi"/>
          <w:sz w:val="22"/>
          <w:szCs w:val="22"/>
        </w:rPr>
        <w:t xml:space="preserve">:   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nd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 xml:space="preserve">an. </w:t>
      </w:r>
    </w:p>
    <w:p w14:paraId="16DD3469" w14:textId="7E89065B" w:rsidR="00DF76B7" w:rsidRPr="00943044" w:rsidRDefault="00943044" w:rsidP="00943044">
      <w:pPr>
        <w:spacing w:before="32"/>
        <w:ind w:left="200" w:right="4753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z w:val="22"/>
          <w:szCs w:val="22"/>
        </w:rPr>
        <w:t>M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al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 xml:space="preserve">us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 xml:space="preserve">:   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e.</w:t>
      </w:r>
    </w:p>
    <w:p w14:paraId="3F3053B2" w14:textId="4D480B5B" w:rsidR="00DF76B7" w:rsidRPr="00943044" w:rsidRDefault="00943044" w:rsidP="00943044">
      <w:pPr>
        <w:spacing w:before="10"/>
        <w:ind w:left="200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z w:val="22"/>
          <w:szCs w:val="22"/>
        </w:rPr>
        <w:t>Lan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43044">
        <w:rPr>
          <w:rFonts w:asciiTheme="minorHAnsi" w:hAnsiTheme="minorHAnsi" w:cstheme="minorHAnsi"/>
          <w:sz w:val="22"/>
          <w:szCs w:val="22"/>
        </w:rPr>
        <w:t>ua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43044">
        <w:rPr>
          <w:rFonts w:asciiTheme="minorHAnsi" w:hAnsiTheme="minorHAnsi" w:cstheme="minorHAnsi"/>
          <w:sz w:val="22"/>
          <w:szCs w:val="22"/>
        </w:rPr>
        <w:t>es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43044">
        <w:rPr>
          <w:rFonts w:asciiTheme="minorHAnsi" w:hAnsiTheme="minorHAnsi" w:cstheme="minorHAnsi"/>
          <w:sz w:val="22"/>
          <w:szCs w:val="22"/>
        </w:rPr>
        <w:t>no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 xml:space="preserve">                      </w:t>
      </w:r>
      <w:r w:rsidRPr="0094304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 xml:space="preserve">:   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En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943044">
        <w:rPr>
          <w:rFonts w:asciiTheme="minorHAnsi" w:hAnsiTheme="minorHAnsi" w:cstheme="minorHAnsi"/>
          <w:sz w:val="22"/>
          <w:szCs w:val="22"/>
        </w:rPr>
        <w:t>sh,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Hi</w:t>
      </w:r>
      <w:r w:rsidRPr="00943044">
        <w:rPr>
          <w:rFonts w:asciiTheme="minorHAnsi" w:hAnsiTheme="minorHAnsi" w:cstheme="minorHAnsi"/>
          <w:sz w:val="22"/>
          <w:szCs w:val="22"/>
        </w:rPr>
        <w:t>nd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, &amp;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43044">
        <w:rPr>
          <w:rFonts w:asciiTheme="minorHAnsi" w:hAnsiTheme="minorHAnsi" w:cstheme="minorHAnsi"/>
          <w:sz w:val="22"/>
          <w:szCs w:val="22"/>
        </w:rPr>
        <w:t>u.</w:t>
      </w:r>
    </w:p>
    <w:p w14:paraId="3C07AC4E" w14:textId="77777777" w:rsidR="00DF76B7" w:rsidRPr="00943044" w:rsidRDefault="00DF76B7" w:rsidP="0094304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D6A019C" w14:textId="200EF8BA" w:rsidR="00DF76B7" w:rsidRPr="00943044" w:rsidRDefault="00943044" w:rsidP="00943044">
      <w:pPr>
        <w:ind w:left="200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D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v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g 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ense                          </w:t>
      </w:r>
      <w:r w:rsidRPr="00943044">
        <w:rPr>
          <w:rFonts w:asciiTheme="minorHAnsi" w:hAnsiTheme="minorHAnsi" w:cstheme="minorHAnsi"/>
          <w:b/>
          <w:spacing w:val="24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:  </w:t>
      </w:r>
      <w:r w:rsidRPr="00943044">
        <w:rPr>
          <w:rFonts w:asciiTheme="minorHAnsi" w:hAnsiTheme="minorHAnsi" w:cstheme="minorHAnsi"/>
          <w:b/>
          <w:spacing w:val="45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d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ng </w:t>
      </w:r>
      <w:r w:rsidRPr="0094304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v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d 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.E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D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v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ng 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ce</w:t>
      </w:r>
      <w:r w:rsidRPr="0094304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</w:p>
    <w:p w14:paraId="36CC65E9" w14:textId="77777777" w:rsidR="00DF76B7" w:rsidRPr="00943044" w:rsidRDefault="00DF76B7" w:rsidP="0094304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DA16937" w14:textId="6440721D" w:rsidR="00DF76B7" w:rsidRPr="00943044" w:rsidRDefault="00943044" w:rsidP="00943044">
      <w:pPr>
        <w:spacing w:before="32"/>
        <w:ind w:left="200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x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per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ence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                                   </w:t>
      </w:r>
      <w:r w:rsidRPr="00943044">
        <w:rPr>
          <w:rFonts w:asciiTheme="minorHAnsi" w:hAnsiTheme="minorHAnsi" w:cstheme="minorHAnsi"/>
          <w:position w:val="-1"/>
          <w:sz w:val="22"/>
          <w:szCs w:val="22"/>
        </w:rPr>
        <w:t xml:space="preserve">:   </w:t>
      </w:r>
      <w:r w:rsidRPr="00943044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10 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Y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rs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(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7 ye</w:t>
      </w:r>
      <w:r w:rsidRPr="0094304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rs</w:t>
      </w:r>
      <w:r w:rsidRPr="0094304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n 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)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</w:p>
    <w:p w14:paraId="1D70DD0F" w14:textId="5675F056" w:rsidR="00DF76B7" w:rsidRDefault="00DF76B7" w:rsidP="00943044">
      <w:pPr>
        <w:spacing w:before="29"/>
        <w:ind w:right="408"/>
        <w:jc w:val="center"/>
        <w:rPr>
          <w:rFonts w:asciiTheme="minorHAnsi" w:hAnsiTheme="minorHAnsi" w:cstheme="minorHAnsi"/>
          <w:sz w:val="22"/>
          <w:szCs w:val="22"/>
        </w:rPr>
      </w:pPr>
    </w:p>
    <w:p w14:paraId="1006AAEA" w14:textId="77777777" w:rsidR="00943044" w:rsidRPr="00943044" w:rsidRDefault="00943044" w:rsidP="00943044">
      <w:pPr>
        <w:spacing w:before="29"/>
        <w:ind w:right="408"/>
        <w:jc w:val="right"/>
        <w:rPr>
          <w:rFonts w:asciiTheme="minorHAnsi" w:hAnsiTheme="minorHAnsi" w:cstheme="minorHAnsi"/>
          <w:sz w:val="22"/>
          <w:szCs w:val="22"/>
        </w:rPr>
      </w:pPr>
    </w:p>
    <w:p w14:paraId="0DDD57A7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7F7854EA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465E9E80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36F37A54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35A8BC96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255798B1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2C897BBE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315CFFC4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57CCD094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676A9774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7F41273C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018B30CC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53DBA94C" w14:textId="77777777" w:rsidR="00DF76B7" w:rsidRPr="00943044" w:rsidRDefault="00943044" w:rsidP="00943044">
      <w:pPr>
        <w:spacing w:before="29"/>
        <w:ind w:left="200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z w:val="22"/>
          <w:szCs w:val="22"/>
        </w:rPr>
        <w:pict w14:anchorId="005AC39F"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66.55pt;margin-top:-166.8pt;width:459.15pt;height:195.65pt;z-index:-25165926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9153"/>
                  </w:tblGrid>
                  <w:tr w:rsidR="00DF76B7" w:rsidRPr="00943044" w14:paraId="2375121F" w14:textId="77777777" w:rsidTr="00943044">
                    <w:trPr>
                      <w:trHeight w:hRule="exact" w:val="281"/>
                    </w:trPr>
                    <w:tc>
                      <w:tcPr>
                        <w:tcW w:w="9153" w:type="dxa"/>
                      </w:tcPr>
                      <w:p w14:paraId="32EF5AA4" w14:textId="77777777" w:rsidR="00DF76B7" w:rsidRPr="00943044" w:rsidRDefault="00943044">
                        <w:pPr>
                          <w:spacing w:line="240" w:lineRule="exact"/>
                          <w:ind w:left="285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EDUCAT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I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NA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L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Q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UAL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I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F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IC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2"/>
                            <w:sz w:val="22"/>
                            <w:szCs w:val="22"/>
                          </w:rPr>
                          <w:t>I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 w:rsidR="00DF76B7" w:rsidRPr="00943044" w14:paraId="4F8C0639" w14:textId="77777777" w:rsidTr="00943044">
                    <w:trPr>
                      <w:trHeight w:hRule="exact" w:val="1111"/>
                    </w:trPr>
                    <w:tc>
                      <w:tcPr>
                        <w:tcW w:w="9153" w:type="dxa"/>
                      </w:tcPr>
                      <w:p w14:paraId="5D44E47F" w14:textId="77777777" w:rsidR="00DF76B7" w:rsidRPr="00943044" w:rsidRDefault="00DF76B7">
                        <w:pPr>
                          <w:spacing w:before="13" w:line="24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36FECB4B" w14:textId="77777777" w:rsidR="00DF76B7" w:rsidRPr="00943044" w:rsidRDefault="00943044">
                        <w:pPr>
                          <w:ind w:left="94" w:right="-79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943044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1   </w:t>
                        </w:r>
                        <w:r w:rsidRPr="00943044">
                          <w:rPr>
                            <w:rFonts w:asciiTheme="minorHAnsi" w:hAnsiTheme="minorHAnsi" w:cstheme="minorHAnsi"/>
                            <w:spacing w:val="30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 xml:space="preserve">B.E.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53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(Ba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 xml:space="preserve">lor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52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 xml:space="preserve">of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54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E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gi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eer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i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 xml:space="preserve">g)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52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w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 xml:space="preserve">ith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53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s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ec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ia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iza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 xml:space="preserve">ion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54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 xml:space="preserve">in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54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Mec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a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 xml:space="preserve">ical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53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E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gi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eer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in</w:t>
                        </w:r>
                      </w:p>
                      <w:p w14:paraId="67C9D4A9" w14:textId="77777777" w:rsidR="00DF76B7" w:rsidRPr="00943044" w:rsidRDefault="00DF76B7">
                        <w:pPr>
                          <w:spacing w:before="9" w:line="12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44F03E1F" w14:textId="77777777" w:rsidR="00DF76B7" w:rsidRPr="00943044" w:rsidRDefault="00943044">
                        <w:pPr>
                          <w:ind w:left="454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Ba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galore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Un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v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er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 xml:space="preserve">sity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(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nd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ia).</w:t>
                        </w:r>
                      </w:p>
                    </w:tc>
                  </w:tr>
                  <w:tr w:rsidR="00DF76B7" w:rsidRPr="00943044" w14:paraId="710EF4A5" w14:textId="77777777" w:rsidTr="00943044">
                    <w:trPr>
                      <w:trHeight w:hRule="exact" w:val="283"/>
                    </w:trPr>
                    <w:tc>
                      <w:tcPr>
                        <w:tcW w:w="9153" w:type="dxa"/>
                      </w:tcPr>
                      <w:p w14:paraId="49D7A62D" w14:textId="77777777" w:rsidR="00DF76B7" w:rsidRPr="00943044" w:rsidRDefault="00943044">
                        <w:pPr>
                          <w:spacing w:line="240" w:lineRule="exact"/>
                          <w:ind w:left="1588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ADD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ITI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NA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L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Q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UAL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2"/>
                            <w:sz w:val="22"/>
                            <w:szCs w:val="22"/>
                          </w:rPr>
                          <w:t>I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F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2"/>
                            <w:sz w:val="22"/>
                            <w:szCs w:val="22"/>
                          </w:rPr>
                          <w:t>I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CAT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I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S / T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RA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INI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NG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S / SEMI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NAR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 w:rsidR="00DF76B7" w:rsidRPr="00943044" w14:paraId="6B5E8D88" w14:textId="77777777" w:rsidTr="00943044">
                    <w:trPr>
                      <w:trHeight w:hRule="exact" w:val="286"/>
                    </w:trPr>
                    <w:tc>
                      <w:tcPr>
                        <w:tcW w:w="9153" w:type="dxa"/>
                      </w:tcPr>
                      <w:p w14:paraId="65CC5826" w14:textId="77777777" w:rsidR="00DF76B7" w:rsidRPr="00943044" w:rsidRDefault="00943044">
                        <w:pPr>
                          <w:spacing w:line="260" w:lineRule="exact"/>
                          <w:ind w:left="94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2    C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pu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t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r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l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te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a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e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or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th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e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ol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w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i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g :</w:t>
                        </w:r>
                      </w:p>
                    </w:tc>
                  </w:tr>
                  <w:tr w:rsidR="00DF76B7" w:rsidRPr="00943044" w14:paraId="37A45425" w14:textId="77777777" w:rsidTr="00943044">
                    <w:trPr>
                      <w:trHeight w:hRule="exact" w:val="276"/>
                    </w:trPr>
                    <w:tc>
                      <w:tcPr>
                        <w:tcW w:w="9153" w:type="dxa"/>
                      </w:tcPr>
                      <w:p w14:paraId="2568918B" w14:textId="77777777" w:rsidR="00DF76B7" w:rsidRPr="00943044" w:rsidRDefault="00943044">
                        <w:pPr>
                          <w:spacing w:line="260" w:lineRule="exact"/>
                          <w:ind w:left="521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943044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</w:t>
                        </w:r>
                        <w:r w:rsidRPr="00943044">
                          <w:rPr>
                            <w:rFonts w:asciiTheme="minorHAnsi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S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Ex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ce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l</w:t>
                        </w:r>
                      </w:p>
                    </w:tc>
                  </w:tr>
                  <w:tr w:rsidR="00DF76B7" w:rsidRPr="00943044" w14:paraId="56110BE5" w14:textId="77777777" w:rsidTr="00943044">
                    <w:trPr>
                      <w:trHeight w:hRule="exact" w:val="849"/>
                    </w:trPr>
                    <w:tc>
                      <w:tcPr>
                        <w:tcW w:w="9153" w:type="dxa"/>
                      </w:tcPr>
                      <w:p w14:paraId="363CD055" w14:textId="77777777" w:rsidR="00DF76B7" w:rsidRPr="00943044" w:rsidRDefault="00943044">
                        <w:pPr>
                          <w:spacing w:line="260" w:lineRule="exact"/>
                          <w:ind w:left="521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943044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</w:t>
                        </w:r>
                        <w:r w:rsidRPr="00943044">
                          <w:rPr>
                            <w:rFonts w:asciiTheme="minorHAnsi" w:hAnsiTheme="minorHAnsi" w:cstheme="minorHAns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S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Wo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d</w:t>
                        </w:r>
                      </w:p>
                    </w:tc>
                  </w:tr>
                  <w:tr w:rsidR="00DF76B7" w:rsidRPr="00943044" w14:paraId="57B1B67C" w14:textId="77777777" w:rsidTr="00943044">
                    <w:trPr>
                      <w:trHeight w:hRule="exact" w:val="281"/>
                    </w:trPr>
                    <w:tc>
                      <w:tcPr>
                        <w:tcW w:w="9153" w:type="dxa"/>
                      </w:tcPr>
                      <w:p w14:paraId="670220D0" w14:textId="77777777" w:rsidR="00DF76B7" w:rsidRPr="00943044" w:rsidRDefault="00943044">
                        <w:pPr>
                          <w:spacing w:line="240" w:lineRule="exact"/>
                          <w:ind w:left="2421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EX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2"/>
                            <w:sz w:val="22"/>
                            <w:szCs w:val="22"/>
                          </w:rPr>
                          <w:t>P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ER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IE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NC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 xml:space="preserve">E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(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TA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L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10 yr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,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&amp;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>UA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E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>‘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2"/>
                            <w:sz w:val="22"/>
                            <w:szCs w:val="22"/>
                          </w:rPr>
                          <w:t>7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’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y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s)</w:t>
                        </w:r>
                      </w:p>
                    </w:tc>
                  </w:tr>
                  <w:tr w:rsidR="00DF76B7" w:rsidRPr="00943044" w14:paraId="6DBA5CD7" w14:textId="77777777" w:rsidTr="00943044">
                    <w:trPr>
                      <w:trHeight w:hRule="exact" w:val="287"/>
                    </w:trPr>
                    <w:tc>
                      <w:tcPr>
                        <w:tcW w:w="9153" w:type="dxa"/>
                        <w:vMerge w:val="restart"/>
                      </w:tcPr>
                      <w:p w14:paraId="57B2949A" w14:textId="77777777" w:rsidR="00DF76B7" w:rsidRPr="00943044" w:rsidRDefault="00DF76B7">
                        <w:pPr>
                          <w:spacing w:before="15" w:line="260" w:lineRule="exact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  <w:p w14:paraId="78FBC4D0" w14:textId="77777777" w:rsidR="00DF76B7" w:rsidRPr="00943044" w:rsidRDefault="00943044">
                        <w:pPr>
                          <w:spacing w:line="260" w:lineRule="exact"/>
                          <w:ind w:left="94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943044">
                          <w:rPr>
                            <w:rFonts w:asciiTheme="minorHAnsi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 xml:space="preserve">TREATMENT 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spacing w:val="1"/>
                            <w:position w:val="-1"/>
                            <w:sz w:val="22"/>
                            <w:szCs w:val="22"/>
                          </w:rPr>
                          <w:t>L</w:t>
                        </w:r>
                        <w:r w:rsidRPr="00943044">
                          <w:rPr>
                            <w:rFonts w:asciiTheme="minorHAnsi" w:hAnsiTheme="minorHAnsi" w:cstheme="minorHAnsi"/>
                            <w:b/>
                            <w:position w:val="-1"/>
                            <w:sz w:val="22"/>
                            <w:szCs w:val="22"/>
                          </w:rPr>
                          <w:t>LC.</w:t>
                        </w:r>
                      </w:p>
                    </w:tc>
                  </w:tr>
                  <w:tr w:rsidR="00DF76B7" w:rsidRPr="00943044" w14:paraId="105F501B" w14:textId="77777777" w:rsidTr="00943044">
                    <w:trPr>
                      <w:trHeight w:hRule="exact" w:val="258"/>
                    </w:trPr>
                    <w:tc>
                      <w:tcPr>
                        <w:tcW w:w="9153" w:type="dxa"/>
                        <w:vMerge/>
                      </w:tcPr>
                      <w:p w14:paraId="218898EC" w14:textId="77777777" w:rsidR="00DF76B7" w:rsidRPr="00943044" w:rsidRDefault="00DF76B7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3390E264" w14:textId="77777777" w:rsidR="00DF76B7" w:rsidRPr="00943044" w:rsidRDefault="00DF76B7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  <w10:wrap anchorx="page"/>
          </v:shape>
        </w:pic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1.</w:t>
      </w:r>
      <w:r w:rsidRPr="00943044">
        <w:rPr>
          <w:rFonts w:asciiTheme="minorHAnsi" w:hAnsiTheme="minorHAnsi" w:cstheme="minorHAnsi"/>
          <w:b/>
          <w:spacing w:val="29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F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94304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m</w:t>
      </w:r>
      <w:r w:rsidRPr="00943044">
        <w:rPr>
          <w:rFonts w:asciiTheme="minorHAnsi" w:hAnsiTheme="minorHAnsi" w:cstheme="minorHAnsi"/>
          <w:b/>
          <w:spacing w:val="25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94304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rc</w:t>
      </w:r>
      <w:r w:rsidRPr="0094304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h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-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2009</w:t>
      </w:r>
      <w:r w:rsidRPr="00943044">
        <w:rPr>
          <w:rFonts w:asciiTheme="minorHAnsi" w:hAnsiTheme="minorHAnsi" w:cstheme="minorHAnsi"/>
          <w:b/>
          <w:spacing w:val="29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b/>
          <w:spacing w:val="29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till</w:t>
      </w:r>
      <w:r w:rsidRPr="00943044">
        <w:rPr>
          <w:rFonts w:asciiTheme="minorHAnsi" w:hAnsiTheme="minorHAnsi" w:cstheme="minorHAnsi"/>
          <w:b/>
          <w:spacing w:val="27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d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spacing w:val="28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w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k</w:t>
      </w:r>
      <w:r w:rsidRPr="0094304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g</w:t>
      </w:r>
      <w:r w:rsidRPr="00943044">
        <w:rPr>
          <w:rFonts w:asciiTheme="minorHAnsi" w:hAnsiTheme="minorHAnsi" w:cstheme="minorHAnsi"/>
          <w:b/>
          <w:spacing w:val="32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as</w:t>
      </w:r>
      <w:r w:rsidRPr="00943044">
        <w:rPr>
          <w:rFonts w:asciiTheme="minorHAnsi" w:hAnsiTheme="minorHAnsi" w:cstheme="minorHAnsi"/>
          <w:b/>
          <w:spacing w:val="26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R.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mec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ical</w:t>
      </w:r>
      <w:r w:rsidRPr="00943044">
        <w:rPr>
          <w:rFonts w:asciiTheme="minorHAnsi" w:hAnsiTheme="minorHAnsi" w:cstheme="minorHAnsi"/>
          <w:b/>
          <w:spacing w:val="29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gi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ee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943044">
        <w:rPr>
          <w:rFonts w:asciiTheme="minorHAnsi" w:hAnsiTheme="minorHAnsi" w:cstheme="minorHAnsi"/>
          <w:b/>
          <w:spacing w:val="30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w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ith</w:t>
      </w:r>
      <w:r w:rsidRPr="00943044">
        <w:rPr>
          <w:rFonts w:asciiTheme="minorHAnsi" w:hAnsiTheme="minorHAnsi" w:cstheme="minorHAnsi"/>
          <w:b/>
          <w:spacing w:val="29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/s.</w:t>
      </w:r>
      <w:r w:rsidRPr="00943044">
        <w:rPr>
          <w:rFonts w:asciiTheme="minorHAnsi" w:hAnsiTheme="minorHAnsi" w:cstheme="minorHAnsi"/>
          <w:b/>
          <w:spacing w:val="27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W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.B.</w:t>
      </w:r>
      <w:r w:rsidRPr="00943044">
        <w:rPr>
          <w:rFonts w:asciiTheme="minorHAnsi" w:hAnsiTheme="minorHAnsi" w:cstheme="minorHAnsi"/>
          <w:b/>
          <w:spacing w:val="29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W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</w:p>
    <w:p w14:paraId="2CFAA260" w14:textId="77777777" w:rsidR="00DF76B7" w:rsidRPr="00943044" w:rsidRDefault="00DF76B7" w:rsidP="0094304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634130B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36CB627D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338E38EA" w14:textId="77777777" w:rsidR="00DF76B7" w:rsidRPr="00943044" w:rsidRDefault="00943044" w:rsidP="00943044">
      <w:pPr>
        <w:spacing w:before="29"/>
        <w:ind w:left="200" w:right="77"/>
        <w:jc w:val="both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b/>
          <w:sz w:val="22"/>
          <w:szCs w:val="22"/>
        </w:rPr>
        <w:t>2.</w:t>
      </w:r>
      <w:r w:rsidRPr="0094304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4304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43044">
        <w:rPr>
          <w:rFonts w:asciiTheme="minorHAnsi" w:hAnsiTheme="minorHAnsi" w:cstheme="minorHAnsi"/>
          <w:b/>
          <w:sz w:val="22"/>
          <w:szCs w:val="22"/>
        </w:rPr>
        <w:t>m</w:t>
      </w:r>
      <w:r w:rsidRPr="0094304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sz w:val="22"/>
          <w:szCs w:val="22"/>
        </w:rPr>
        <w:t>b</w:t>
      </w:r>
      <w:r w:rsidRPr="00943044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943044">
        <w:rPr>
          <w:rFonts w:asciiTheme="minorHAnsi" w:hAnsiTheme="minorHAnsi" w:cstheme="minorHAnsi"/>
          <w:b/>
          <w:sz w:val="22"/>
          <w:szCs w:val="22"/>
        </w:rPr>
        <w:t>2005</w:t>
      </w:r>
      <w:r w:rsidRPr="0094304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z w:val="22"/>
          <w:szCs w:val="22"/>
        </w:rPr>
        <w:t>to</w:t>
      </w:r>
      <w:r w:rsidRPr="0094304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z w:val="22"/>
          <w:szCs w:val="22"/>
        </w:rPr>
        <w:t>D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sz w:val="22"/>
          <w:szCs w:val="22"/>
        </w:rPr>
        <w:t>c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943044">
        <w:rPr>
          <w:rFonts w:asciiTheme="minorHAnsi" w:hAnsiTheme="minorHAnsi" w:cstheme="minorHAnsi"/>
          <w:b/>
          <w:sz w:val="22"/>
          <w:szCs w:val="22"/>
        </w:rPr>
        <w:t>2008</w:t>
      </w:r>
      <w:r w:rsidRPr="0094304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z w:val="22"/>
          <w:szCs w:val="22"/>
        </w:rPr>
        <w:t>Wo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sz w:val="22"/>
          <w:szCs w:val="22"/>
        </w:rPr>
        <w:t>d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43044">
        <w:rPr>
          <w:rFonts w:asciiTheme="minorHAnsi" w:hAnsiTheme="minorHAnsi" w:cstheme="minorHAnsi"/>
          <w:b/>
          <w:sz w:val="22"/>
          <w:szCs w:val="22"/>
        </w:rPr>
        <w:t>ith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43044">
        <w:rPr>
          <w:rFonts w:asciiTheme="minorHAnsi" w:hAnsiTheme="minorHAnsi" w:cstheme="minorHAnsi"/>
          <w:b/>
          <w:sz w:val="22"/>
          <w:szCs w:val="22"/>
        </w:rPr>
        <w:t>/s.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2"/>
          <w:sz w:val="22"/>
          <w:szCs w:val="22"/>
        </w:rPr>
        <w:t>U.</w:t>
      </w:r>
      <w:r w:rsidRPr="00943044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43044">
        <w:rPr>
          <w:rFonts w:asciiTheme="minorHAnsi" w:hAnsiTheme="minorHAnsi" w:cstheme="minorHAnsi"/>
          <w:b/>
          <w:sz w:val="22"/>
          <w:szCs w:val="22"/>
        </w:rPr>
        <w:t>.</w:t>
      </w:r>
      <w:r w:rsidRPr="0094304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z w:val="22"/>
          <w:szCs w:val="22"/>
        </w:rPr>
        <w:t>Ele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43044">
        <w:rPr>
          <w:rFonts w:asciiTheme="minorHAnsi" w:hAnsiTheme="minorHAnsi" w:cstheme="minorHAnsi"/>
          <w:b/>
          <w:sz w:val="22"/>
          <w:szCs w:val="22"/>
        </w:rPr>
        <w:t>o</w:t>
      </w:r>
      <w:r w:rsidRPr="0094304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ech</w:t>
      </w:r>
      <w:r w:rsidRPr="00943044">
        <w:rPr>
          <w:rFonts w:asciiTheme="minorHAnsi" w:hAnsiTheme="minorHAnsi" w:cstheme="minorHAnsi"/>
          <w:b/>
          <w:sz w:val="22"/>
          <w:szCs w:val="22"/>
        </w:rPr>
        <w:t>a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b/>
          <w:sz w:val="22"/>
          <w:szCs w:val="22"/>
        </w:rPr>
        <w:t>ical L.L.</w:t>
      </w:r>
      <w:r w:rsidRPr="0094304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94304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943044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z w:val="22"/>
          <w:szCs w:val="22"/>
        </w:rPr>
        <w:t>Du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43044">
        <w:rPr>
          <w:rFonts w:asciiTheme="minorHAnsi" w:hAnsiTheme="minorHAnsi" w:cstheme="minorHAnsi"/>
          <w:b/>
          <w:sz w:val="22"/>
          <w:szCs w:val="22"/>
        </w:rPr>
        <w:t>ai, (Si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43044">
        <w:rPr>
          <w:rFonts w:asciiTheme="minorHAnsi" w:hAnsiTheme="minorHAnsi" w:cstheme="minorHAnsi"/>
          <w:b/>
          <w:sz w:val="22"/>
          <w:szCs w:val="22"/>
        </w:rPr>
        <w:t>t</w:t>
      </w:r>
      <w:r w:rsidRPr="0094304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sz w:val="22"/>
          <w:szCs w:val="22"/>
        </w:rPr>
        <w:t>r Con</w:t>
      </w:r>
      <w:r w:rsidRPr="00943044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43044">
        <w:rPr>
          <w:rFonts w:asciiTheme="minorHAnsi" w:hAnsiTheme="minorHAnsi" w:cstheme="minorHAnsi"/>
          <w:b/>
          <w:sz w:val="22"/>
          <w:szCs w:val="22"/>
        </w:rPr>
        <w:t>n</w:t>
      </w:r>
      <w:r w:rsidRPr="0094304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z w:val="22"/>
          <w:szCs w:val="22"/>
        </w:rPr>
        <w:t>of</w:t>
      </w:r>
      <w:r w:rsidRPr="0094304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43044">
        <w:rPr>
          <w:rFonts w:asciiTheme="minorHAnsi" w:hAnsiTheme="minorHAnsi" w:cstheme="minorHAnsi"/>
          <w:b/>
          <w:spacing w:val="3"/>
          <w:sz w:val="22"/>
          <w:szCs w:val="22"/>
        </w:rPr>
        <w:t>/</w:t>
      </w:r>
      <w:r w:rsidRPr="00943044">
        <w:rPr>
          <w:rFonts w:asciiTheme="minorHAnsi" w:hAnsiTheme="minorHAnsi" w:cstheme="minorHAnsi"/>
          <w:b/>
          <w:sz w:val="22"/>
          <w:szCs w:val="22"/>
        </w:rPr>
        <w:t>s.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Bu</w:t>
      </w:r>
      <w:r w:rsidRPr="00943044">
        <w:rPr>
          <w:rFonts w:asciiTheme="minorHAnsi" w:hAnsiTheme="minorHAnsi" w:cstheme="minorHAnsi"/>
          <w:b/>
          <w:sz w:val="22"/>
          <w:szCs w:val="22"/>
        </w:rPr>
        <w:t>s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sz w:val="22"/>
          <w:szCs w:val="22"/>
        </w:rPr>
        <w:t>t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b/>
          <w:sz w:val="22"/>
          <w:szCs w:val="22"/>
        </w:rPr>
        <w:t>o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b/>
          <w:sz w:val="22"/>
          <w:szCs w:val="22"/>
        </w:rPr>
        <w:t>t</w:t>
      </w:r>
      <w:r w:rsidRPr="0094304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b/>
          <w:sz w:val="22"/>
          <w:szCs w:val="22"/>
        </w:rPr>
        <w:t>a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b/>
          <w:sz w:val="22"/>
          <w:szCs w:val="22"/>
        </w:rPr>
        <w:t>ting)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z w:val="22"/>
          <w:szCs w:val="22"/>
        </w:rPr>
        <w:t>as</w:t>
      </w:r>
      <w:r w:rsidRPr="0094304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z w:val="22"/>
          <w:szCs w:val="22"/>
        </w:rPr>
        <w:t>a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b/>
          <w:sz w:val="22"/>
          <w:szCs w:val="22"/>
        </w:rPr>
        <w:t>a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b/>
          <w:sz w:val="22"/>
          <w:szCs w:val="22"/>
        </w:rPr>
        <w:t>ical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b/>
          <w:sz w:val="22"/>
          <w:szCs w:val="22"/>
        </w:rPr>
        <w:t>gi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sz w:val="22"/>
          <w:szCs w:val="22"/>
        </w:rPr>
        <w:t>r to</w:t>
      </w:r>
      <w:r w:rsidRPr="0094304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b/>
          <w:sz w:val="22"/>
          <w:szCs w:val="22"/>
        </w:rPr>
        <w:t>te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z w:val="22"/>
          <w:szCs w:val="22"/>
        </w:rPr>
        <w:t>HVA</w:t>
      </w:r>
      <w:r w:rsidRPr="00943044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94304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943044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43044">
        <w:rPr>
          <w:rFonts w:asciiTheme="minorHAnsi" w:hAnsiTheme="minorHAnsi" w:cstheme="minorHAnsi"/>
          <w:b/>
          <w:sz w:val="22"/>
          <w:szCs w:val="22"/>
        </w:rPr>
        <w:t>LU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43044">
        <w:rPr>
          <w:rFonts w:asciiTheme="minorHAnsi" w:hAnsiTheme="minorHAnsi" w:cstheme="minorHAnsi"/>
          <w:b/>
          <w:sz w:val="22"/>
          <w:szCs w:val="22"/>
        </w:rPr>
        <w:t>BI</w:t>
      </w:r>
      <w:r w:rsidRPr="0094304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&amp;</w:t>
      </w:r>
      <w:r w:rsidRPr="00943044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43044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43044">
        <w:rPr>
          <w:rFonts w:asciiTheme="minorHAnsi" w:hAnsiTheme="minorHAnsi" w:cstheme="minorHAnsi"/>
          <w:b/>
          <w:sz w:val="22"/>
          <w:szCs w:val="22"/>
        </w:rPr>
        <w:t xml:space="preserve">RE </w:t>
      </w:r>
      <w:r w:rsidRPr="00943044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943044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43044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43044">
        <w:rPr>
          <w:rFonts w:asciiTheme="minorHAnsi" w:hAnsiTheme="minorHAnsi" w:cstheme="minorHAnsi"/>
          <w:b/>
          <w:sz w:val="22"/>
          <w:szCs w:val="22"/>
        </w:rPr>
        <w:t>H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43044">
        <w:rPr>
          <w:rFonts w:asciiTheme="minorHAnsi" w:hAnsiTheme="minorHAnsi" w:cstheme="minorHAnsi"/>
          <w:b/>
          <w:sz w:val="22"/>
          <w:szCs w:val="22"/>
        </w:rPr>
        <w:t>ING</w:t>
      </w:r>
      <w:r w:rsidRPr="0094304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z w:val="22"/>
          <w:szCs w:val="22"/>
        </w:rPr>
        <w:t>sys</w:t>
      </w:r>
      <w:r w:rsidRPr="00943044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43044">
        <w:rPr>
          <w:rFonts w:asciiTheme="minorHAnsi" w:hAnsiTheme="minorHAnsi" w:cstheme="minorHAnsi"/>
          <w:b/>
          <w:sz w:val="22"/>
          <w:szCs w:val="22"/>
        </w:rPr>
        <w:t>s.</w:t>
      </w:r>
    </w:p>
    <w:p w14:paraId="722A4B3C" w14:textId="77777777" w:rsidR="00DF76B7" w:rsidRPr="00943044" w:rsidRDefault="00DF76B7" w:rsidP="0094304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B954205" w14:textId="77777777" w:rsidR="00DF76B7" w:rsidRPr="00943044" w:rsidRDefault="00943044" w:rsidP="00943044">
      <w:pPr>
        <w:ind w:left="200" w:right="1061"/>
        <w:jc w:val="both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b/>
          <w:sz w:val="22"/>
          <w:szCs w:val="22"/>
        </w:rPr>
        <w:t xml:space="preserve">3. </w:t>
      </w:r>
      <w:r w:rsidRPr="00943044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43044">
        <w:rPr>
          <w:rFonts w:asciiTheme="minorHAnsi" w:hAnsiTheme="minorHAnsi" w:cstheme="minorHAnsi"/>
          <w:b/>
          <w:sz w:val="22"/>
          <w:szCs w:val="22"/>
        </w:rPr>
        <w:t>r</w:t>
      </w:r>
      <w:r w:rsidRPr="0094304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43044">
        <w:rPr>
          <w:rFonts w:asciiTheme="minorHAnsi" w:hAnsiTheme="minorHAnsi" w:cstheme="minorHAnsi"/>
          <w:b/>
          <w:sz w:val="22"/>
          <w:szCs w:val="22"/>
        </w:rPr>
        <w:t>m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b/>
          <w:sz w:val="22"/>
          <w:szCs w:val="22"/>
        </w:rPr>
        <w:t>p</w:t>
      </w:r>
      <w:r w:rsidRPr="0094304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943044">
        <w:rPr>
          <w:rFonts w:asciiTheme="minorHAnsi" w:hAnsiTheme="minorHAnsi" w:cstheme="minorHAnsi"/>
          <w:b/>
          <w:sz w:val="22"/>
          <w:szCs w:val="22"/>
        </w:rPr>
        <w:t>2002</w:t>
      </w:r>
      <w:r w:rsidRPr="0094304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43044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4304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943044">
        <w:rPr>
          <w:rFonts w:asciiTheme="minorHAnsi" w:hAnsiTheme="minorHAnsi" w:cstheme="minorHAnsi"/>
          <w:b/>
          <w:sz w:val="22"/>
          <w:szCs w:val="22"/>
        </w:rPr>
        <w:t>2004 W</w:t>
      </w:r>
      <w:r w:rsidRPr="0094304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43044">
        <w:rPr>
          <w:rFonts w:asciiTheme="minorHAnsi" w:hAnsiTheme="minorHAnsi" w:cstheme="minorHAnsi"/>
          <w:b/>
          <w:sz w:val="22"/>
          <w:szCs w:val="22"/>
        </w:rPr>
        <w:t xml:space="preserve">rked </w:t>
      </w:r>
      <w:r w:rsidRPr="00943044">
        <w:rPr>
          <w:rFonts w:asciiTheme="minorHAnsi" w:hAnsiTheme="minorHAnsi" w:cstheme="minorHAnsi"/>
          <w:b/>
          <w:sz w:val="22"/>
          <w:szCs w:val="22"/>
        </w:rPr>
        <w:t>as</w:t>
      </w:r>
      <w:r w:rsidRPr="0094304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VA</w:t>
      </w:r>
      <w:r w:rsidRPr="00943044">
        <w:rPr>
          <w:rFonts w:asciiTheme="minorHAnsi" w:hAnsiTheme="minorHAnsi" w:cstheme="minorHAnsi"/>
          <w:b/>
          <w:sz w:val="22"/>
          <w:szCs w:val="22"/>
        </w:rPr>
        <w:t>C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943044">
        <w:rPr>
          <w:rFonts w:asciiTheme="minorHAnsi" w:hAnsiTheme="minorHAnsi" w:cstheme="minorHAnsi"/>
          <w:b/>
          <w:sz w:val="22"/>
          <w:szCs w:val="22"/>
        </w:rPr>
        <w:t>e E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43044">
        <w:rPr>
          <w:rFonts w:asciiTheme="minorHAnsi" w:hAnsiTheme="minorHAnsi" w:cstheme="minorHAnsi"/>
          <w:b/>
          <w:sz w:val="22"/>
          <w:szCs w:val="22"/>
        </w:rPr>
        <w:t>n</w:t>
      </w:r>
      <w:r w:rsidRPr="0094304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sz w:val="22"/>
          <w:szCs w:val="22"/>
        </w:rPr>
        <w:t>er</w:t>
      </w:r>
      <w:r w:rsidRPr="0094304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43044">
        <w:rPr>
          <w:rFonts w:asciiTheme="minorHAnsi" w:hAnsiTheme="minorHAnsi" w:cstheme="minorHAnsi"/>
          <w:b/>
          <w:sz w:val="22"/>
          <w:szCs w:val="22"/>
        </w:rPr>
        <w:t>n H</w:t>
      </w:r>
      <w:r w:rsidRPr="00943044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sz w:val="22"/>
          <w:szCs w:val="22"/>
        </w:rPr>
        <w:t>MAIR</w:t>
      </w:r>
      <w:r w:rsidRPr="0094304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z w:val="22"/>
          <w:szCs w:val="22"/>
        </w:rPr>
        <w:t>Sys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4304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943044">
        <w:rPr>
          <w:rFonts w:asciiTheme="minorHAnsi" w:hAnsiTheme="minorHAnsi" w:cstheme="minorHAnsi"/>
          <w:b/>
          <w:sz w:val="22"/>
          <w:szCs w:val="22"/>
        </w:rPr>
        <w:t>s</w:t>
      </w:r>
      <w:r w:rsidRPr="0094304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z w:val="22"/>
          <w:szCs w:val="22"/>
        </w:rPr>
        <w:t>Ind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43044">
        <w:rPr>
          <w:rFonts w:asciiTheme="minorHAnsi" w:hAnsiTheme="minorHAnsi" w:cstheme="minorHAnsi"/>
          <w:b/>
          <w:sz w:val="22"/>
          <w:szCs w:val="22"/>
        </w:rPr>
        <w:t>a</w:t>
      </w:r>
    </w:p>
    <w:p w14:paraId="08129229" w14:textId="77777777" w:rsidR="00DF76B7" w:rsidRPr="00943044" w:rsidRDefault="00943044" w:rsidP="00943044">
      <w:pPr>
        <w:ind w:left="440"/>
        <w:rPr>
          <w:rFonts w:asciiTheme="minorHAnsi" w:hAnsiTheme="minorHAnsi" w:cstheme="minorHAnsi"/>
          <w:sz w:val="22"/>
          <w:szCs w:val="22"/>
        </w:rPr>
        <w:sectPr w:rsidR="00DF76B7" w:rsidRPr="00943044">
          <w:pgSz w:w="11920" w:h="16840"/>
          <w:pgMar w:top="1560" w:right="800" w:bottom="280" w:left="1240" w:header="720" w:footer="720" w:gutter="0"/>
          <w:cols w:space="720"/>
        </w:sectPr>
      </w:pPr>
      <w:r w:rsidRPr="00943044">
        <w:rPr>
          <w:rFonts w:asciiTheme="minorHAnsi" w:hAnsiTheme="minorHAnsi" w:cstheme="minorHAnsi"/>
          <w:b/>
          <w:sz w:val="22"/>
          <w:szCs w:val="22"/>
        </w:rPr>
        <w:t>Ltd Hy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43044">
        <w:rPr>
          <w:rFonts w:asciiTheme="minorHAnsi" w:hAnsiTheme="minorHAnsi" w:cstheme="minorHAnsi"/>
          <w:b/>
          <w:sz w:val="22"/>
          <w:szCs w:val="22"/>
        </w:rPr>
        <w:t>a</w:t>
      </w:r>
      <w:r w:rsidRPr="00943044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43044">
        <w:rPr>
          <w:rFonts w:asciiTheme="minorHAnsi" w:hAnsiTheme="minorHAnsi" w:cstheme="minorHAnsi"/>
          <w:b/>
          <w:sz w:val="22"/>
          <w:szCs w:val="22"/>
        </w:rPr>
        <w:t>ad</w:t>
      </w:r>
      <w:r w:rsidRPr="0094304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z w:val="22"/>
          <w:szCs w:val="22"/>
        </w:rPr>
        <w:t>IN</w:t>
      </w:r>
      <w:r w:rsidRPr="0094304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43044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43044">
        <w:rPr>
          <w:rFonts w:asciiTheme="minorHAnsi" w:hAnsiTheme="minorHAnsi" w:cstheme="minorHAnsi"/>
          <w:b/>
          <w:sz w:val="22"/>
          <w:szCs w:val="22"/>
        </w:rPr>
        <w:t>A.</w:t>
      </w:r>
    </w:p>
    <w:p w14:paraId="4B7DE84A" w14:textId="77777777" w:rsidR="00DF76B7" w:rsidRPr="00943044" w:rsidRDefault="00943044" w:rsidP="00943044">
      <w:pPr>
        <w:spacing w:before="69"/>
        <w:ind w:left="672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z w:val="22"/>
          <w:szCs w:val="22"/>
        </w:rPr>
        <w:lastRenderedPageBreak/>
        <w:pict w14:anchorId="350F4F84">
          <v:group id="_x0000_s1027" style="position:absolute;left:0;text-align:left;margin-left:65.85pt;margin-top:71.25pt;width:462.2pt;height:685.55pt;z-index:-251658240;mso-position-horizontal-relative:page;mso-position-vertical-relative:page" coordorigin="1317,1425" coordsize="9244,137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1443;top:1699;width:9020;height:13437">
              <v:imagedata r:id="rId5" o:title=""/>
            </v:shape>
            <v:shape id="_x0000_s1035" style="position:absolute;left:1347;top:1454;width:9153;height:0" coordorigin="1347,1454" coordsize="9153,0" path="m1347,1454r9152,e" filled="f" strokeweight="1.54pt">
              <v:path arrowok="t"/>
            </v:shape>
            <v:shape id="_x0000_s1034" style="position:absolute;left:1332;top:1440;width:0;height:334" coordorigin="1332,1440" coordsize="0,334" path="m1332,1440r,334e" filled="f" strokeweight="1.54pt">
              <v:path arrowok="t"/>
            </v:shape>
            <v:shape id="_x0000_s1033" style="position:absolute;left:1347;top:1759;width:9153;height:0" coordorigin="1347,1759" coordsize="9153,0" path="m1347,1759r9152,e" filled="f" strokeweight="1.54pt">
              <v:path arrowok="t"/>
            </v:shape>
            <v:shape id="_x0000_s1032" style="position:absolute;left:10514;top:1440;width:0;height:334" coordorigin="10514,1440" coordsize="0,334" path="m10514,1440r,334e" filled="f" strokeweight="1.54pt">
              <v:path arrowok="t"/>
            </v:shape>
            <v:shape id="_x0000_s1031" style="position:absolute;left:1815;top:12755;width:8716;height:0" coordorigin="1815,12755" coordsize="8716,0" path="m1815,12755r8716,e" filled="f" strokeweight="1.54pt">
              <v:path arrowok="t"/>
            </v:shape>
            <v:shape id="_x0000_s1030" style="position:absolute;left:1800;top:12741;width:0;height:334" coordorigin="1800,12741" coordsize="0,334" path="m1800,12741r,333e" filled="f" strokeweight="1.54pt">
              <v:path arrowok="t"/>
            </v:shape>
            <v:shape id="_x0000_s1029" style="position:absolute;left:1815;top:13060;width:8716;height:0" coordorigin="1815,13060" coordsize="8716,0" path="m1815,13060r8716,e" filled="f" strokeweight="1.54pt">
              <v:path arrowok="t"/>
            </v:shape>
            <v:shape id="_x0000_s1028" style="position:absolute;left:10545;top:12741;width:0;height:334" coordorigin="10545,12741" coordsize="0,334" path="m10545,12741r,333e" filled="f" strokeweight="1.54pt">
              <v:path arrowok="t"/>
            </v:shape>
            <w10:wrap anchorx="page" anchory="page"/>
          </v:group>
        </w:pic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TU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E OF</w:t>
      </w:r>
      <w:r w:rsidRPr="0094304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D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UTI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HAN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D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LED  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A 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ECHA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IC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L EN</w:t>
      </w:r>
      <w:r w:rsidRPr="0094304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G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IN</w:t>
      </w:r>
      <w:r w:rsidRPr="0094304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ER</w:t>
      </w:r>
    </w:p>
    <w:p w14:paraId="38453DF8" w14:textId="77777777" w:rsidR="00DF76B7" w:rsidRPr="00943044" w:rsidRDefault="00DF76B7" w:rsidP="0094304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36719D3" w14:textId="77777777" w:rsidR="00DF76B7" w:rsidRPr="00943044" w:rsidRDefault="00943044" w:rsidP="00943044">
      <w:pPr>
        <w:spacing w:before="26"/>
        <w:ind w:left="480" w:right="73" w:hanging="360"/>
        <w:jc w:val="both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943044">
        <w:rPr>
          <w:rFonts w:asciiTheme="minorHAnsi" w:hAnsiTheme="minorHAnsi" w:cstheme="minorHAnsi"/>
          <w:sz w:val="22"/>
          <w:szCs w:val="22"/>
        </w:rPr>
        <w:t xml:space="preserve">. </w:t>
      </w:r>
      <w:r w:rsidRPr="0094304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z w:val="22"/>
          <w:szCs w:val="22"/>
        </w:rPr>
        <w:t>es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 xml:space="preserve">, </w:t>
      </w:r>
      <w:r w:rsidRPr="0094304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43044">
        <w:rPr>
          <w:rFonts w:asciiTheme="minorHAnsi" w:hAnsiTheme="minorHAnsi" w:cstheme="minorHAnsi"/>
          <w:sz w:val="22"/>
          <w:szCs w:val="22"/>
        </w:rPr>
        <w:t xml:space="preserve">, 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es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943044">
        <w:rPr>
          <w:rFonts w:asciiTheme="minorHAnsi" w:hAnsiTheme="minorHAnsi" w:cstheme="minorHAnsi"/>
          <w:sz w:val="22"/>
          <w:szCs w:val="22"/>
        </w:rPr>
        <w:t xml:space="preserve">, </w:t>
      </w:r>
      <w:r w:rsidRPr="0094304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 xml:space="preserve">d </w:t>
      </w:r>
      <w:r w:rsidRPr="0094304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ssio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 xml:space="preserve">g </w:t>
      </w:r>
      <w:r w:rsidRPr="0094304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 xml:space="preserve">f 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943044">
        <w:rPr>
          <w:rFonts w:asciiTheme="minorHAnsi" w:hAnsiTheme="minorHAnsi" w:cstheme="minorHAnsi"/>
          <w:sz w:val="22"/>
          <w:szCs w:val="22"/>
        </w:rPr>
        <w:t xml:space="preserve">, </w:t>
      </w:r>
      <w:r w:rsidRPr="0094304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43044">
        <w:rPr>
          <w:rFonts w:asciiTheme="minorHAnsi" w:hAnsiTheme="minorHAnsi" w:cstheme="minorHAnsi"/>
          <w:sz w:val="22"/>
          <w:szCs w:val="22"/>
        </w:rPr>
        <w:t>L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MB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 xml:space="preserve">G </w:t>
      </w:r>
      <w:r w:rsidRPr="0094304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&amp; F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 xml:space="preserve">E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>s.</w:t>
      </w:r>
    </w:p>
    <w:p w14:paraId="35569F7A" w14:textId="77777777" w:rsidR="00DF76B7" w:rsidRPr="00943044" w:rsidRDefault="00943044" w:rsidP="00943044">
      <w:pPr>
        <w:spacing w:before="5"/>
        <w:ind w:left="120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43044">
        <w:rPr>
          <w:rFonts w:asciiTheme="minorHAnsi" w:hAnsiTheme="minorHAnsi" w:cstheme="minorHAnsi"/>
          <w:sz w:val="22"/>
          <w:szCs w:val="22"/>
        </w:rPr>
        <w:t xml:space="preserve">. </w:t>
      </w:r>
      <w:r w:rsidRPr="0094304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z w:val="22"/>
          <w:szCs w:val="22"/>
        </w:rPr>
        <w:t>ara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itt</w:t>
      </w:r>
      <w:r w:rsidRPr="00943044">
        <w:rPr>
          <w:rFonts w:asciiTheme="minorHAnsi" w:hAnsiTheme="minorHAnsi" w:cstheme="minorHAnsi"/>
          <w:sz w:val="22"/>
          <w:szCs w:val="22"/>
        </w:rPr>
        <w:t>al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ap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43044">
        <w:rPr>
          <w:rFonts w:asciiTheme="minorHAnsi" w:hAnsiTheme="minorHAnsi" w:cstheme="minorHAnsi"/>
          <w:sz w:val="22"/>
          <w:szCs w:val="22"/>
        </w:rPr>
        <w:t>al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wi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h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cli</w:t>
      </w:r>
      <w:r w:rsidRPr="00943044">
        <w:rPr>
          <w:rFonts w:asciiTheme="minorHAnsi" w:hAnsiTheme="minorHAnsi" w:cstheme="minorHAnsi"/>
          <w:sz w:val="22"/>
          <w:szCs w:val="22"/>
        </w:rPr>
        <w:t xml:space="preserve">ent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43044">
        <w:rPr>
          <w:rFonts w:asciiTheme="minorHAnsi" w:hAnsiTheme="minorHAnsi" w:cstheme="minorHAnsi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943044">
        <w:rPr>
          <w:rFonts w:asciiTheme="minorHAnsi" w:hAnsiTheme="minorHAnsi" w:cstheme="minorHAnsi"/>
          <w:sz w:val="22"/>
          <w:szCs w:val="22"/>
        </w:rPr>
        <w:t>ant</w:t>
      </w:r>
    </w:p>
    <w:p w14:paraId="5730CD68" w14:textId="77777777" w:rsidR="00DF76B7" w:rsidRPr="00943044" w:rsidRDefault="00DF76B7" w:rsidP="0094304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644F091" w14:textId="77777777" w:rsidR="00DF76B7" w:rsidRPr="00943044" w:rsidRDefault="00943044" w:rsidP="00943044">
      <w:pPr>
        <w:ind w:left="120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943044">
        <w:rPr>
          <w:rFonts w:asciiTheme="minorHAnsi" w:hAnsiTheme="minorHAnsi" w:cstheme="minorHAnsi"/>
          <w:sz w:val="22"/>
          <w:szCs w:val="22"/>
        </w:rPr>
        <w:t xml:space="preserve">. </w:t>
      </w:r>
      <w:r w:rsidRPr="0094304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943044">
        <w:rPr>
          <w:rFonts w:asciiTheme="minorHAnsi" w:hAnsiTheme="minorHAnsi" w:cstheme="minorHAnsi"/>
          <w:sz w:val="22"/>
          <w:szCs w:val="22"/>
        </w:rPr>
        <w:t>l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tio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eti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43044">
        <w:rPr>
          <w:rFonts w:asciiTheme="minorHAnsi" w:hAnsiTheme="minorHAnsi" w:cstheme="minorHAnsi"/>
          <w:sz w:val="22"/>
          <w:szCs w:val="22"/>
        </w:rPr>
        <w:t>h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cli</w:t>
      </w:r>
      <w:r w:rsidRPr="00943044">
        <w:rPr>
          <w:rFonts w:asciiTheme="minorHAnsi" w:hAnsiTheme="minorHAnsi" w:cstheme="minorHAnsi"/>
          <w:sz w:val="22"/>
          <w:szCs w:val="22"/>
        </w:rPr>
        <w:t xml:space="preserve">ents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943044">
        <w:rPr>
          <w:rFonts w:asciiTheme="minorHAnsi" w:hAnsiTheme="minorHAnsi" w:cstheme="minorHAnsi"/>
          <w:sz w:val="22"/>
          <w:szCs w:val="22"/>
        </w:rPr>
        <w:t>ant</w:t>
      </w:r>
    </w:p>
    <w:p w14:paraId="1DCD9FBA" w14:textId="77777777" w:rsidR="00DF76B7" w:rsidRPr="00943044" w:rsidRDefault="00DF76B7" w:rsidP="0094304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4756D1F" w14:textId="77777777" w:rsidR="00DF76B7" w:rsidRPr="00943044" w:rsidRDefault="00943044" w:rsidP="00943044">
      <w:pPr>
        <w:ind w:left="480" w:right="76" w:hanging="360"/>
        <w:jc w:val="both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943044">
        <w:rPr>
          <w:rFonts w:asciiTheme="minorHAnsi" w:hAnsiTheme="minorHAnsi" w:cstheme="minorHAnsi"/>
          <w:sz w:val="22"/>
          <w:szCs w:val="22"/>
        </w:rPr>
        <w:t xml:space="preserve">. </w:t>
      </w:r>
      <w:r w:rsidRPr="0094304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To</w:t>
      </w:r>
      <w:r w:rsidRPr="0094304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er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ed</w:t>
      </w:r>
      <w:r w:rsidRPr="0094304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 xml:space="preserve">as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z w:val="22"/>
          <w:szCs w:val="22"/>
        </w:rPr>
        <w:t>er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e a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itt</w:t>
      </w:r>
      <w:r w:rsidRPr="00943044">
        <w:rPr>
          <w:rFonts w:asciiTheme="minorHAnsi" w:hAnsiTheme="minorHAnsi" w:cstheme="minorHAnsi"/>
          <w:sz w:val="22"/>
          <w:szCs w:val="22"/>
        </w:rPr>
        <w:t>al</w:t>
      </w:r>
      <w:r w:rsidRPr="0094304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 xml:space="preserve">n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3044">
        <w:rPr>
          <w:rFonts w:asciiTheme="minorHAnsi" w:hAnsiTheme="minorHAnsi" w:cstheme="minorHAnsi"/>
          <w:sz w:val="22"/>
          <w:szCs w:val="22"/>
        </w:rPr>
        <w:t>.</w:t>
      </w:r>
    </w:p>
    <w:p w14:paraId="57E83433" w14:textId="77777777" w:rsidR="00DF76B7" w:rsidRPr="00943044" w:rsidRDefault="00943044" w:rsidP="00943044">
      <w:pPr>
        <w:spacing w:before="5"/>
        <w:ind w:left="480" w:right="83" w:hanging="360"/>
        <w:jc w:val="both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943044">
        <w:rPr>
          <w:rFonts w:asciiTheme="minorHAnsi" w:hAnsiTheme="minorHAnsi" w:cstheme="minorHAnsi"/>
          <w:sz w:val="22"/>
          <w:szCs w:val="22"/>
        </w:rPr>
        <w:t xml:space="preserve">. </w:t>
      </w:r>
      <w:r w:rsidRPr="0094304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To</w:t>
      </w:r>
      <w:r w:rsidRPr="0094304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l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43044">
        <w:rPr>
          <w:rFonts w:asciiTheme="minorHAnsi" w:hAnsiTheme="minorHAnsi" w:cstheme="minorHAnsi"/>
          <w:sz w:val="22"/>
          <w:szCs w:val="22"/>
        </w:rPr>
        <w:t>h</w:t>
      </w:r>
      <w:r w:rsidRPr="0094304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up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943044">
        <w:rPr>
          <w:rFonts w:asciiTheme="minorHAnsi" w:hAnsiTheme="minorHAnsi" w:cstheme="minorHAnsi"/>
          <w:sz w:val="22"/>
          <w:szCs w:val="22"/>
        </w:rPr>
        <w:t>ers</w:t>
      </w:r>
      <w:r w:rsidRPr="0094304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z w:val="22"/>
          <w:szCs w:val="22"/>
        </w:rPr>
        <w:t>er</w:t>
      </w:r>
      <w:r w:rsidRPr="0094304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43044">
        <w:rPr>
          <w:rFonts w:asciiTheme="minorHAnsi" w:hAnsiTheme="minorHAnsi" w:cstheme="minorHAnsi"/>
          <w:sz w:val="22"/>
          <w:szCs w:val="22"/>
        </w:rPr>
        <w:t>et</w:t>
      </w:r>
      <w:r w:rsidRPr="0094304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ed</w:t>
      </w:r>
      <w:r w:rsidRPr="0094304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eri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 xml:space="preserve">at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b</w:t>
      </w:r>
      <w:r w:rsidRPr="00943044">
        <w:rPr>
          <w:rFonts w:asciiTheme="minorHAnsi" w:hAnsiTheme="minorHAnsi" w:cstheme="minorHAnsi"/>
          <w:sz w:val="22"/>
          <w:szCs w:val="22"/>
        </w:rPr>
        <w:t xml:space="preserve">est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sz w:val="22"/>
          <w:szCs w:val="22"/>
        </w:rPr>
        <w:t xml:space="preserve">s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z w:val="22"/>
          <w:szCs w:val="22"/>
        </w:rPr>
        <w:t>er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 xml:space="preserve">of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z w:val="22"/>
          <w:szCs w:val="22"/>
        </w:rPr>
        <w:t>t</w:t>
      </w:r>
    </w:p>
    <w:p w14:paraId="02275EC6" w14:textId="77777777" w:rsidR="00DF76B7" w:rsidRPr="00943044" w:rsidRDefault="00943044" w:rsidP="00943044">
      <w:pPr>
        <w:spacing w:before="6"/>
        <w:ind w:left="120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943044">
        <w:rPr>
          <w:rFonts w:asciiTheme="minorHAnsi" w:hAnsiTheme="minorHAnsi" w:cstheme="minorHAnsi"/>
          <w:sz w:val="22"/>
          <w:szCs w:val="22"/>
        </w:rPr>
        <w:t xml:space="preserve">.  </w:t>
      </w:r>
      <w:r w:rsidRPr="0094304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Es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&amp;</w:t>
      </w:r>
      <w:r w:rsidRPr="0094304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tit</w:t>
      </w:r>
      <w:r w:rsidRPr="00943044">
        <w:rPr>
          <w:rFonts w:asciiTheme="minorHAnsi" w:hAnsiTheme="minorHAnsi" w:cstheme="minorHAnsi"/>
          <w:sz w:val="22"/>
          <w:szCs w:val="22"/>
        </w:rPr>
        <w:t>y</w:t>
      </w:r>
      <w:r w:rsidRPr="0094304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rv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sz w:val="22"/>
          <w:szCs w:val="22"/>
        </w:rPr>
        <w:t>y</w:t>
      </w:r>
      <w:r w:rsidRPr="0094304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HV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C,</w:t>
      </w:r>
      <w:r w:rsidRPr="0094304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PL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</w:p>
    <w:p w14:paraId="3B6B8807" w14:textId="77777777" w:rsidR="00DF76B7" w:rsidRPr="00943044" w:rsidRDefault="00DF76B7" w:rsidP="0094304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74E53EE" w14:textId="77777777" w:rsidR="00DF76B7" w:rsidRPr="00943044" w:rsidRDefault="00943044" w:rsidP="00943044">
      <w:pPr>
        <w:ind w:left="480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43044">
        <w:rPr>
          <w:rFonts w:asciiTheme="minorHAnsi" w:hAnsiTheme="minorHAnsi" w:cstheme="minorHAnsi"/>
          <w:sz w:val="22"/>
          <w:szCs w:val="22"/>
        </w:rPr>
        <w:t>s.</w:t>
      </w:r>
    </w:p>
    <w:p w14:paraId="02F6A4B6" w14:textId="77777777" w:rsidR="00DF76B7" w:rsidRPr="00943044" w:rsidRDefault="00DF76B7" w:rsidP="0094304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B198606" w14:textId="77777777" w:rsidR="00DF76B7" w:rsidRPr="00943044" w:rsidRDefault="00943044" w:rsidP="00943044">
      <w:pPr>
        <w:ind w:left="480" w:right="72" w:hanging="360"/>
        <w:jc w:val="both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943044">
        <w:rPr>
          <w:rFonts w:asciiTheme="minorHAnsi" w:hAnsiTheme="minorHAnsi" w:cstheme="minorHAnsi"/>
          <w:sz w:val="22"/>
          <w:szCs w:val="22"/>
        </w:rPr>
        <w:t xml:space="preserve">.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z w:val="22"/>
          <w:szCs w:val="22"/>
        </w:rPr>
        <w:t>es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che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43044">
        <w:rPr>
          <w:rFonts w:asciiTheme="minorHAnsi" w:hAnsiTheme="minorHAnsi" w:cstheme="minorHAnsi"/>
          <w:sz w:val="22"/>
          <w:szCs w:val="22"/>
        </w:rPr>
        <w:t>,</w:t>
      </w:r>
      <w:r w:rsidRPr="0094304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ilit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943044">
        <w:rPr>
          <w:rFonts w:asciiTheme="minorHAnsi" w:hAnsiTheme="minorHAnsi" w:cstheme="minorHAnsi"/>
          <w:sz w:val="22"/>
          <w:szCs w:val="22"/>
        </w:rPr>
        <w:t>,</w:t>
      </w:r>
      <w:r w:rsidRPr="0094304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uit</w:t>
      </w:r>
      <w:r w:rsidRPr="00943044">
        <w:rPr>
          <w:rFonts w:asciiTheme="minorHAnsi" w:hAnsiTheme="minorHAnsi" w:cstheme="minorHAnsi"/>
          <w:sz w:val="22"/>
          <w:szCs w:val="22"/>
        </w:rPr>
        <w:t>abi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lit</w:t>
      </w:r>
      <w:r w:rsidRPr="00943044">
        <w:rPr>
          <w:rFonts w:asciiTheme="minorHAnsi" w:hAnsiTheme="minorHAnsi" w:cstheme="minorHAnsi"/>
          <w:sz w:val="22"/>
          <w:szCs w:val="22"/>
        </w:rPr>
        <w:t>y</w:t>
      </w:r>
      <w:r w:rsidRPr="0094304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43044">
        <w:rPr>
          <w:rFonts w:asciiTheme="minorHAnsi" w:hAnsiTheme="minorHAnsi" w:cstheme="minorHAnsi"/>
          <w:sz w:val="22"/>
          <w:szCs w:val="22"/>
        </w:rPr>
        <w:t>s,</w:t>
      </w:r>
      <w:r w:rsidRPr="0094304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 xml:space="preserve">-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tio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43044">
        <w:rPr>
          <w:rFonts w:asciiTheme="minorHAnsi" w:hAnsiTheme="minorHAnsi" w:cstheme="minorHAnsi"/>
          <w:sz w:val="22"/>
          <w:szCs w:val="22"/>
        </w:rPr>
        <w:t>h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gh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943044">
        <w:rPr>
          <w:rFonts w:asciiTheme="minorHAnsi" w:hAnsiTheme="minorHAnsi" w:cstheme="minorHAnsi"/>
          <w:sz w:val="22"/>
          <w:szCs w:val="22"/>
        </w:rPr>
        <w:t xml:space="preserve">g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z w:val="22"/>
          <w:szCs w:val="22"/>
        </w:rPr>
        <w:t xml:space="preserve">t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z w:val="22"/>
          <w:szCs w:val="22"/>
        </w:rPr>
        <w:t>ar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 xml:space="preserve">g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943044">
        <w:rPr>
          <w:rFonts w:asciiTheme="minorHAnsi" w:hAnsiTheme="minorHAnsi" w:cstheme="minorHAnsi"/>
          <w:sz w:val="22"/>
          <w:szCs w:val="22"/>
        </w:rPr>
        <w:t xml:space="preserve">p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43044">
        <w:rPr>
          <w:rFonts w:asciiTheme="minorHAnsi" w:hAnsiTheme="minorHAnsi" w:cstheme="minorHAnsi"/>
          <w:sz w:val="22"/>
          <w:szCs w:val="22"/>
        </w:rPr>
        <w:t>s,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943044">
        <w:rPr>
          <w:rFonts w:asciiTheme="minorHAnsi" w:hAnsiTheme="minorHAnsi" w:cstheme="minorHAnsi"/>
          <w:sz w:val="22"/>
          <w:szCs w:val="22"/>
        </w:rPr>
        <w:t>er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tiv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op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sa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 xml:space="preserve">s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eri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3044">
        <w:rPr>
          <w:rFonts w:asciiTheme="minorHAnsi" w:hAnsiTheme="minorHAnsi" w:cstheme="minorHAnsi"/>
          <w:sz w:val="22"/>
          <w:szCs w:val="22"/>
        </w:rPr>
        <w:t>,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itt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s,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43044">
        <w:rPr>
          <w:rFonts w:asciiTheme="minorHAnsi" w:hAnsiTheme="minorHAnsi" w:cstheme="minorHAnsi"/>
          <w:sz w:val="22"/>
          <w:szCs w:val="22"/>
        </w:rPr>
        <w:t>ch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c.</w:t>
      </w:r>
    </w:p>
    <w:p w14:paraId="2D377EF5" w14:textId="77777777" w:rsidR="00DF76B7" w:rsidRPr="00943044" w:rsidRDefault="00943044" w:rsidP="00943044">
      <w:pPr>
        <w:spacing w:before="5"/>
        <w:ind w:left="120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943044">
        <w:rPr>
          <w:rFonts w:asciiTheme="minorHAnsi" w:hAnsiTheme="minorHAnsi" w:cstheme="minorHAnsi"/>
          <w:sz w:val="22"/>
          <w:szCs w:val="22"/>
        </w:rPr>
        <w:t xml:space="preserve">. </w:t>
      </w:r>
      <w:r w:rsidRPr="0094304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43044">
        <w:rPr>
          <w:rFonts w:asciiTheme="minorHAnsi" w:hAnsiTheme="minorHAnsi" w:cstheme="minorHAnsi"/>
          <w:sz w:val="22"/>
          <w:szCs w:val="22"/>
        </w:rPr>
        <w:t>ct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z w:val="22"/>
          <w:szCs w:val="22"/>
        </w:rPr>
        <w:t>es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gn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(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z w:val="22"/>
          <w:szCs w:val="22"/>
        </w:rPr>
        <w:t>al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43044">
        <w:rPr>
          <w:rFonts w:asciiTheme="minorHAnsi" w:hAnsiTheme="minorHAnsi" w:cstheme="minorHAnsi"/>
          <w:sz w:val="22"/>
          <w:szCs w:val="22"/>
        </w:rPr>
        <w:t>)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43044">
        <w:rPr>
          <w:rFonts w:asciiTheme="minorHAnsi" w:hAnsiTheme="minorHAnsi" w:cstheme="minorHAnsi"/>
          <w:sz w:val="22"/>
          <w:szCs w:val="22"/>
        </w:rPr>
        <w:t>ct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.</w:t>
      </w:r>
    </w:p>
    <w:p w14:paraId="450E4143" w14:textId="77777777" w:rsidR="00DF76B7" w:rsidRPr="00943044" w:rsidRDefault="00DF76B7" w:rsidP="0094304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EEA9363" w14:textId="77777777" w:rsidR="00DF76B7" w:rsidRPr="00943044" w:rsidRDefault="00943044" w:rsidP="00943044">
      <w:pPr>
        <w:ind w:left="120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943044">
        <w:rPr>
          <w:rFonts w:asciiTheme="minorHAnsi" w:hAnsiTheme="minorHAnsi" w:cstheme="minorHAnsi"/>
          <w:sz w:val="22"/>
          <w:szCs w:val="22"/>
        </w:rPr>
        <w:t xml:space="preserve">. </w:t>
      </w:r>
      <w:r w:rsidRPr="0094304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Si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zi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z w:val="22"/>
          <w:szCs w:val="22"/>
        </w:rPr>
        <w:t>es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ig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943044">
        <w:rPr>
          <w:rFonts w:asciiTheme="minorHAnsi" w:hAnsiTheme="minorHAnsi" w:cstheme="minorHAnsi"/>
          <w:sz w:val="22"/>
          <w:szCs w:val="22"/>
        </w:rPr>
        <w:t xml:space="preserve">ed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43044">
        <w:rPr>
          <w:rFonts w:asciiTheme="minorHAnsi" w:hAnsiTheme="minorHAnsi" w:cstheme="minorHAnsi"/>
          <w:sz w:val="22"/>
          <w:szCs w:val="22"/>
        </w:rPr>
        <w:t>.</w:t>
      </w:r>
    </w:p>
    <w:p w14:paraId="182513F6" w14:textId="77777777" w:rsidR="00DF76B7" w:rsidRPr="00943044" w:rsidRDefault="00DF76B7" w:rsidP="0094304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17B736C" w14:textId="77777777" w:rsidR="00DF76B7" w:rsidRPr="00943044" w:rsidRDefault="00943044" w:rsidP="00943044">
      <w:pPr>
        <w:ind w:left="120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z w:val="22"/>
          <w:szCs w:val="22"/>
        </w:rPr>
        <w:t>10.</w:t>
      </w:r>
      <w:r w:rsidRPr="0094304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cula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.</w:t>
      </w:r>
    </w:p>
    <w:p w14:paraId="5807D2C5" w14:textId="77777777" w:rsidR="00DF76B7" w:rsidRPr="00943044" w:rsidRDefault="00DF76B7" w:rsidP="0094304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F2DB5EB" w14:textId="77777777" w:rsidR="00DF76B7" w:rsidRPr="00943044" w:rsidRDefault="00943044" w:rsidP="00943044">
      <w:pPr>
        <w:ind w:left="120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z w:val="22"/>
          <w:szCs w:val="22"/>
        </w:rPr>
        <w:t>11.</w:t>
      </w:r>
      <w:r w:rsidRPr="0094304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cula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.</w:t>
      </w:r>
    </w:p>
    <w:p w14:paraId="57A8D6DB" w14:textId="77777777" w:rsidR="00DF76B7" w:rsidRPr="00943044" w:rsidRDefault="00DF76B7" w:rsidP="0094304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3476B46" w14:textId="77777777" w:rsidR="00DF76B7" w:rsidRPr="00943044" w:rsidRDefault="00943044" w:rsidP="00943044">
      <w:pPr>
        <w:ind w:left="120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z w:val="22"/>
          <w:szCs w:val="22"/>
        </w:rPr>
        <w:t>12.</w:t>
      </w:r>
      <w:r w:rsidRPr="0094304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Se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cti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 xml:space="preserve">ents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z w:val="22"/>
          <w:szCs w:val="22"/>
        </w:rPr>
        <w:t>s,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ch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943044">
        <w:rPr>
          <w:rFonts w:asciiTheme="minorHAnsi" w:hAnsiTheme="minorHAnsi" w:cstheme="minorHAnsi"/>
          <w:sz w:val="22"/>
          <w:szCs w:val="22"/>
        </w:rPr>
        <w:t xml:space="preserve">ers,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3044">
        <w:rPr>
          <w:rFonts w:asciiTheme="minorHAnsi" w:hAnsiTheme="minorHAnsi" w:cstheme="minorHAnsi"/>
          <w:sz w:val="22"/>
          <w:szCs w:val="22"/>
        </w:rPr>
        <w:t>cu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943044">
        <w:rPr>
          <w:rFonts w:asciiTheme="minorHAnsi" w:hAnsiTheme="minorHAnsi" w:cstheme="minorHAnsi"/>
          <w:sz w:val="22"/>
          <w:szCs w:val="22"/>
        </w:rPr>
        <w:t>s,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943044">
        <w:rPr>
          <w:rFonts w:asciiTheme="minorHAnsi" w:hAnsiTheme="minorHAnsi" w:cstheme="minorHAnsi"/>
          <w:sz w:val="22"/>
          <w:szCs w:val="22"/>
        </w:rPr>
        <w:t>s,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oli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s.</w:t>
      </w:r>
    </w:p>
    <w:p w14:paraId="65EB1C7E" w14:textId="77777777" w:rsidR="00DF76B7" w:rsidRPr="00943044" w:rsidRDefault="00DF76B7" w:rsidP="0094304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7B0F33C" w14:textId="77777777" w:rsidR="00DF76B7" w:rsidRPr="00943044" w:rsidRDefault="00943044" w:rsidP="00943044">
      <w:pPr>
        <w:ind w:left="480" w:right="1096" w:hanging="360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943044">
        <w:rPr>
          <w:rFonts w:asciiTheme="minorHAnsi" w:hAnsiTheme="minorHAnsi" w:cstheme="minorHAnsi"/>
          <w:spacing w:val="19"/>
          <w:sz w:val="22"/>
          <w:szCs w:val="22"/>
        </w:rPr>
        <w:t>.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eview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cu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>ents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ati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s &amp; c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3044">
        <w:rPr>
          <w:rFonts w:asciiTheme="minorHAnsi" w:hAnsiTheme="minorHAnsi" w:cstheme="minorHAnsi"/>
          <w:sz w:val="22"/>
          <w:szCs w:val="22"/>
        </w:rPr>
        <w:t>)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43044">
        <w:rPr>
          <w:rFonts w:asciiTheme="minorHAnsi" w:hAnsiTheme="minorHAnsi" w:cstheme="minorHAnsi"/>
          <w:sz w:val="22"/>
          <w:szCs w:val="22"/>
        </w:rPr>
        <w:t xml:space="preserve">d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 xml:space="preserve">es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itt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s.</w:t>
      </w:r>
    </w:p>
    <w:p w14:paraId="2A6FE6AB" w14:textId="77777777" w:rsidR="00DF76B7" w:rsidRPr="00943044" w:rsidRDefault="00943044" w:rsidP="00943044">
      <w:pPr>
        <w:spacing w:before="5"/>
        <w:ind w:left="480" w:right="78" w:hanging="360"/>
        <w:jc w:val="both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943044">
        <w:rPr>
          <w:rFonts w:asciiTheme="minorHAnsi" w:hAnsiTheme="minorHAnsi" w:cstheme="minorHAnsi"/>
          <w:spacing w:val="19"/>
          <w:sz w:val="22"/>
          <w:szCs w:val="22"/>
        </w:rPr>
        <w:t>.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z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943044">
        <w:rPr>
          <w:rFonts w:asciiTheme="minorHAnsi" w:hAnsiTheme="minorHAnsi" w:cstheme="minorHAnsi"/>
          <w:sz w:val="22"/>
          <w:szCs w:val="22"/>
        </w:rPr>
        <w:t xml:space="preserve">g 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 xml:space="preserve">s 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43044">
        <w:rPr>
          <w:rFonts w:asciiTheme="minorHAnsi" w:hAnsiTheme="minorHAnsi" w:cstheme="minorHAnsi"/>
          <w:sz w:val="22"/>
          <w:szCs w:val="22"/>
        </w:rPr>
        <w:t xml:space="preserve">s 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943044">
        <w:rPr>
          <w:rFonts w:asciiTheme="minorHAnsi" w:hAnsiTheme="minorHAnsi" w:cstheme="minorHAnsi"/>
          <w:sz w:val="22"/>
          <w:szCs w:val="22"/>
        </w:rPr>
        <w:t xml:space="preserve">g 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 xml:space="preserve">er 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 xml:space="preserve">n 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f  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 xml:space="preserve">l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 xml:space="preserve">e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bu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g se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</w:p>
    <w:p w14:paraId="21F0E57F" w14:textId="77777777" w:rsidR="00DF76B7" w:rsidRPr="00943044" w:rsidRDefault="00943044" w:rsidP="00943044">
      <w:pPr>
        <w:spacing w:before="5"/>
        <w:ind w:left="120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943044">
        <w:rPr>
          <w:rFonts w:asciiTheme="minorHAnsi" w:hAnsiTheme="minorHAnsi" w:cstheme="minorHAnsi"/>
          <w:spacing w:val="19"/>
          <w:sz w:val="22"/>
          <w:szCs w:val="22"/>
        </w:rPr>
        <w:t>.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&amp; re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gu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og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3044">
        <w:rPr>
          <w:rFonts w:asciiTheme="minorHAnsi" w:hAnsiTheme="minorHAnsi" w:cstheme="minorHAnsi"/>
          <w:sz w:val="22"/>
          <w:szCs w:val="22"/>
        </w:rPr>
        <w:t>s.</w:t>
      </w:r>
    </w:p>
    <w:p w14:paraId="31A0F588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06F82552" w14:textId="77777777" w:rsidR="00DF76B7" w:rsidRPr="00943044" w:rsidRDefault="00943044" w:rsidP="00943044">
      <w:pPr>
        <w:ind w:left="1505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ROJECTS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HAN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D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LED 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A 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ECHA</w:t>
      </w:r>
      <w:r w:rsidRPr="0094304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IC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L EN</w:t>
      </w:r>
      <w:r w:rsidRPr="0094304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G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INE</w:t>
      </w:r>
      <w:r w:rsidRPr="0094304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</w:p>
    <w:p w14:paraId="78BC7621" w14:textId="77777777" w:rsidR="00DF76B7" w:rsidRPr="00943044" w:rsidRDefault="00DF76B7" w:rsidP="0094304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10CCACB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12CCC2DD" w14:textId="77777777" w:rsidR="00DF76B7" w:rsidRPr="00943044" w:rsidRDefault="00943044" w:rsidP="00943044">
      <w:pPr>
        <w:spacing w:before="26"/>
        <w:ind w:left="120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943044">
        <w:rPr>
          <w:rFonts w:asciiTheme="minorHAnsi" w:hAnsiTheme="minorHAnsi" w:cstheme="minorHAnsi"/>
          <w:sz w:val="22"/>
          <w:szCs w:val="22"/>
        </w:rPr>
        <w:t xml:space="preserve">. </w:t>
      </w:r>
      <w:r w:rsidRPr="00943044">
        <w:rPr>
          <w:rFonts w:asciiTheme="minorHAnsi" w:hAnsiTheme="minorHAnsi" w:cstheme="minorHAnsi"/>
          <w:spacing w:val="67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+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43044">
        <w:rPr>
          <w:rFonts w:asciiTheme="minorHAnsi" w:hAnsiTheme="minorHAnsi" w:cstheme="minorHAnsi"/>
          <w:sz w:val="22"/>
          <w:szCs w:val="22"/>
        </w:rPr>
        <w:t>+M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+</w:t>
      </w:r>
      <w:r w:rsidRPr="00943044">
        <w:rPr>
          <w:rFonts w:asciiTheme="minorHAnsi" w:hAnsiTheme="minorHAnsi" w:cstheme="minorHAnsi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+1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+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s k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el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ka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</w:p>
    <w:p w14:paraId="545C482A" w14:textId="77777777" w:rsidR="00DF76B7" w:rsidRPr="00943044" w:rsidRDefault="00943044" w:rsidP="00943044">
      <w:pPr>
        <w:ind w:left="500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z w:val="22"/>
          <w:szCs w:val="22"/>
        </w:rPr>
        <w:t>Plot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943044">
        <w:rPr>
          <w:rFonts w:asciiTheme="minorHAnsi" w:hAnsiTheme="minorHAnsi" w:cstheme="minorHAnsi"/>
          <w:sz w:val="22"/>
          <w:szCs w:val="22"/>
        </w:rPr>
        <w:t>.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31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28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43044">
        <w:rPr>
          <w:rFonts w:asciiTheme="minorHAnsi" w:hAnsiTheme="minorHAnsi" w:cstheme="minorHAnsi"/>
          <w:sz w:val="22"/>
          <w:szCs w:val="22"/>
        </w:rPr>
        <w:t>:-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 xml:space="preserve">er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943044">
        <w:rPr>
          <w:rFonts w:asciiTheme="minorHAnsi" w:hAnsiTheme="minorHAnsi" w:cstheme="minorHAnsi"/>
          <w:sz w:val="22"/>
          <w:szCs w:val="22"/>
        </w:rPr>
        <w:t xml:space="preserve">ers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943044">
        <w:rPr>
          <w:rFonts w:asciiTheme="minorHAnsi" w:hAnsiTheme="minorHAnsi" w:cstheme="minorHAnsi"/>
          <w:sz w:val="22"/>
          <w:szCs w:val="22"/>
        </w:rPr>
        <w:t>3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943044">
        <w:rPr>
          <w:rFonts w:asciiTheme="minorHAnsi" w:hAnsiTheme="minorHAnsi" w:cstheme="minorHAnsi"/>
          <w:sz w:val="22"/>
          <w:szCs w:val="22"/>
        </w:rPr>
        <w:t>0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)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43044">
        <w:rPr>
          <w:rFonts w:asciiTheme="minorHAnsi" w:hAnsiTheme="minorHAnsi" w:cstheme="minorHAnsi"/>
          <w:sz w:val="22"/>
          <w:szCs w:val="22"/>
        </w:rPr>
        <w:t>h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lin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</w:p>
    <w:p w14:paraId="73494FB7" w14:textId="77777777" w:rsidR="00DF76B7" w:rsidRPr="00943044" w:rsidRDefault="00943044" w:rsidP="00943044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ow</w:t>
      </w:r>
      <w:r w:rsidRPr="00943044">
        <w:rPr>
          <w:rFonts w:asciiTheme="minorHAnsi" w:hAnsiTheme="minorHAnsi" w:cstheme="minorHAnsi"/>
          <w:sz w:val="22"/>
          <w:szCs w:val="22"/>
        </w:rPr>
        <w:t xml:space="preserve">er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Pl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um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943044">
        <w:rPr>
          <w:rFonts w:asciiTheme="minorHAnsi" w:hAnsiTheme="minorHAnsi" w:cstheme="minorHAnsi"/>
          <w:sz w:val="22"/>
          <w:szCs w:val="22"/>
        </w:rPr>
        <w:t>.</w:t>
      </w:r>
    </w:p>
    <w:p w14:paraId="5E84253A" w14:textId="77777777" w:rsidR="00DF76B7" w:rsidRPr="00943044" w:rsidRDefault="00943044" w:rsidP="00943044">
      <w:pPr>
        <w:spacing w:before="3"/>
        <w:ind w:left="432" w:right="4492" w:firstLine="24"/>
        <w:rPr>
          <w:rFonts w:asciiTheme="minorHAnsi" w:hAnsiTheme="minorHAnsi" w:cstheme="minorHAnsi"/>
          <w:sz w:val="22"/>
          <w:szCs w:val="22"/>
        </w:rPr>
        <w:sectPr w:rsidR="00DF76B7" w:rsidRPr="00943044">
          <w:pgSz w:w="11920" w:h="16840"/>
          <w:pgMar w:top="1380" w:right="800" w:bottom="280" w:left="1680" w:header="720" w:footer="720" w:gutter="0"/>
          <w:cols w:space="720"/>
        </w:sectPr>
      </w:pP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43044">
        <w:rPr>
          <w:rFonts w:asciiTheme="minorHAnsi" w:hAnsiTheme="minorHAnsi" w:cstheme="minorHAnsi"/>
          <w:sz w:val="22"/>
          <w:szCs w:val="22"/>
        </w:rPr>
        <w:t>: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 xml:space="preserve">-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943044">
        <w:rPr>
          <w:rFonts w:asciiTheme="minorHAnsi" w:hAnsiTheme="minorHAnsi" w:cstheme="minorHAnsi"/>
          <w:sz w:val="22"/>
          <w:szCs w:val="22"/>
        </w:rPr>
        <w:t>al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ctin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43044">
        <w:rPr>
          <w:rFonts w:asciiTheme="minorHAnsi" w:hAnsiTheme="minorHAnsi" w:cstheme="minorHAnsi"/>
          <w:sz w:val="22"/>
          <w:szCs w:val="22"/>
        </w:rPr>
        <w:t xml:space="preserve">.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943044">
        <w:rPr>
          <w:rFonts w:asciiTheme="minorHAnsi" w:hAnsiTheme="minorHAnsi" w:cstheme="minorHAnsi"/>
          <w:sz w:val="22"/>
          <w:szCs w:val="22"/>
        </w:rPr>
        <w:t>ant: -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 xml:space="preserve">ch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z w:val="22"/>
          <w:szCs w:val="22"/>
        </w:rPr>
        <w:t>.</w:t>
      </w:r>
    </w:p>
    <w:p w14:paraId="0E9504C1" w14:textId="77777777" w:rsidR="00DF76B7" w:rsidRPr="00943044" w:rsidRDefault="00943044" w:rsidP="00943044">
      <w:pPr>
        <w:spacing w:before="74"/>
        <w:ind w:left="100" w:right="213" w:firstLine="427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z w:val="22"/>
          <w:szCs w:val="22"/>
        </w:rPr>
        <w:lastRenderedPageBreak/>
        <w:pict w14:anchorId="276A453F">
          <v:shape id="_x0000_s1026" type="#_x0000_t75" style="position:absolute;left:0;text-align:left;margin-left:72.15pt;margin-top:17pt;width:451pt;height:671.85pt;z-index:-251657216;mso-position-horizontal-relative:page">
            <v:imagedata r:id="rId5" o:title=""/>
            <w10:wrap anchorx="page"/>
          </v:shape>
        </w:pic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43044">
        <w:rPr>
          <w:rFonts w:asciiTheme="minorHAnsi" w:hAnsiTheme="minorHAnsi" w:cstheme="minorHAnsi"/>
          <w:sz w:val="22"/>
          <w:szCs w:val="22"/>
        </w:rPr>
        <w:t>.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13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943044">
        <w:rPr>
          <w:rFonts w:asciiTheme="minorHAnsi" w:hAnsiTheme="minorHAnsi" w:cstheme="minorHAnsi"/>
          <w:sz w:val="22"/>
          <w:szCs w:val="22"/>
        </w:rPr>
        <w:t>V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tio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(3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o'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3044">
        <w:rPr>
          <w:rFonts w:asciiTheme="minorHAnsi" w:hAnsiTheme="minorHAnsi" w:cstheme="minorHAnsi"/>
          <w:sz w:val="22"/>
          <w:szCs w:val="22"/>
        </w:rPr>
        <w:t>)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43044">
        <w:rPr>
          <w:rFonts w:asciiTheme="minorHAnsi" w:hAnsiTheme="minorHAnsi" w:cstheme="minorHAnsi"/>
          <w:sz w:val="22"/>
          <w:szCs w:val="22"/>
        </w:rPr>
        <w:t>.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J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43044">
        <w:rPr>
          <w:rFonts w:asciiTheme="minorHAnsi" w:hAnsiTheme="minorHAnsi" w:cstheme="minorHAnsi"/>
          <w:sz w:val="22"/>
          <w:szCs w:val="22"/>
        </w:rPr>
        <w:t>el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an</w:t>
      </w:r>
      <w:r w:rsidRPr="00943044">
        <w:rPr>
          <w:rFonts w:asciiTheme="minorHAnsi" w:hAnsiTheme="minorHAnsi" w:cstheme="minorHAnsi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:</w:t>
      </w:r>
      <w:r w:rsidRPr="00943044">
        <w:rPr>
          <w:rFonts w:asciiTheme="minorHAnsi" w:hAnsiTheme="minorHAnsi" w:cstheme="minorHAnsi"/>
          <w:sz w:val="22"/>
          <w:szCs w:val="22"/>
        </w:rPr>
        <w:t>- Pack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syste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>s (6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o’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tio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66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z w:val="22"/>
          <w:szCs w:val="22"/>
        </w:rPr>
        <w:t xml:space="preserve">h 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)  a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ent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em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943044">
        <w:rPr>
          <w:rFonts w:asciiTheme="minorHAnsi" w:hAnsiTheme="minorHAnsi" w:cstheme="minorHAnsi"/>
          <w:sz w:val="22"/>
          <w:szCs w:val="22"/>
        </w:rPr>
        <w:t>s c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943044">
        <w:rPr>
          <w:rFonts w:asciiTheme="minorHAnsi" w:hAnsiTheme="minorHAnsi" w:cstheme="minorHAnsi"/>
          <w:sz w:val="22"/>
          <w:szCs w:val="22"/>
        </w:rPr>
        <w:t xml:space="preserve">ed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43044">
        <w:rPr>
          <w:rFonts w:asciiTheme="minorHAnsi" w:hAnsiTheme="minorHAnsi" w:cstheme="minorHAnsi"/>
          <w:sz w:val="22"/>
          <w:szCs w:val="22"/>
        </w:rPr>
        <w:t>y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HV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 xml:space="preserve">C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l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z w:val="22"/>
          <w:szCs w:val="22"/>
        </w:rPr>
        <w:t>ane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43044">
        <w:rPr>
          <w:rFonts w:asciiTheme="minorHAnsi" w:hAnsiTheme="minorHAnsi" w:cstheme="minorHAnsi"/>
          <w:sz w:val="22"/>
          <w:szCs w:val="22"/>
        </w:rPr>
        <w:t>STE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>)</w:t>
      </w:r>
    </w:p>
    <w:p w14:paraId="05E41C0F" w14:textId="77777777" w:rsidR="00DF76B7" w:rsidRPr="00943044" w:rsidRDefault="00943044" w:rsidP="00943044">
      <w:pPr>
        <w:spacing w:before="2"/>
        <w:ind w:left="931" w:right="6013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cto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: -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 xml:space="preserve">.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943044">
        <w:rPr>
          <w:rFonts w:asciiTheme="minorHAnsi" w:hAnsiTheme="minorHAnsi" w:cstheme="minorHAnsi"/>
          <w:sz w:val="22"/>
          <w:szCs w:val="22"/>
        </w:rPr>
        <w:t xml:space="preserve">ant: -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a.</w:t>
      </w:r>
    </w:p>
    <w:p w14:paraId="1B152AEB" w14:textId="77777777" w:rsidR="00DF76B7" w:rsidRPr="00943044" w:rsidRDefault="00DF76B7" w:rsidP="0094304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61C2715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5113FC76" w14:textId="77777777" w:rsidR="00DF76B7" w:rsidRPr="00943044" w:rsidRDefault="00943044" w:rsidP="00943044">
      <w:pPr>
        <w:ind w:left="520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943044">
        <w:rPr>
          <w:rFonts w:asciiTheme="minorHAnsi" w:hAnsiTheme="minorHAnsi" w:cstheme="minorHAnsi"/>
          <w:sz w:val="22"/>
          <w:szCs w:val="22"/>
        </w:rPr>
        <w:t>.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43044">
        <w:rPr>
          <w:rFonts w:asciiTheme="minorHAnsi" w:hAnsiTheme="minorHAnsi" w:cstheme="minorHAnsi"/>
          <w:sz w:val="22"/>
          <w:szCs w:val="22"/>
        </w:rPr>
        <w:t>B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+ G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+ 4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z w:val="22"/>
          <w:szCs w:val="22"/>
        </w:rPr>
        <w:t>.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el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an</w:t>
      </w:r>
      <w:r w:rsidRPr="00943044">
        <w:rPr>
          <w:rFonts w:asciiTheme="minorHAnsi" w:hAnsiTheme="minorHAnsi" w:cstheme="minorHAnsi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res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43044">
        <w:rPr>
          <w:rFonts w:asciiTheme="minorHAnsi" w:hAnsiTheme="minorHAnsi" w:cstheme="minorHAnsi"/>
          <w:sz w:val="22"/>
          <w:szCs w:val="22"/>
        </w:rPr>
        <w:t>al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bu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l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z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6"/>
          <w:sz w:val="22"/>
          <w:szCs w:val="22"/>
        </w:rPr>
        <w:t>:</w:t>
      </w:r>
      <w:r w:rsidRPr="00943044">
        <w:rPr>
          <w:rFonts w:asciiTheme="minorHAnsi" w:hAnsiTheme="minorHAnsi" w:cstheme="minorHAnsi"/>
          <w:sz w:val="22"/>
          <w:szCs w:val="22"/>
        </w:rPr>
        <w:t>-</w:t>
      </w:r>
    </w:p>
    <w:p w14:paraId="06C91EAD" w14:textId="77777777" w:rsidR="00DF76B7" w:rsidRPr="00943044" w:rsidRDefault="00943044" w:rsidP="00943044">
      <w:pPr>
        <w:spacing w:before="5"/>
        <w:ind w:left="1022" w:right="1364" w:hanging="166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943044">
        <w:rPr>
          <w:rFonts w:asciiTheme="minorHAnsi" w:hAnsiTheme="minorHAnsi" w:cstheme="minorHAnsi"/>
          <w:sz w:val="22"/>
          <w:szCs w:val="22"/>
        </w:rPr>
        <w:t>er 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em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(2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o’</w:t>
      </w:r>
      <w:r w:rsidRPr="00943044">
        <w:rPr>
          <w:rFonts w:asciiTheme="minorHAnsi" w:hAnsiTheme="minorHAnsi" w:cstheme="minorHAnsi"/>
          <w:sz w:val="22"/>
          <w:szCs w:val="22"/>
        </w:rPr>
        <w:t xml:space="preserve">s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ch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43044">
        <w:rPr>
          <w:rFonts w:asciiTheme="minorHAnsi" w:hAnsiTheme="minorHAnsi" w:cstheme="minorHAnsi"/>
          <w:sz w:val="22"/>
          <w:szCs w:val="22"/>
        </w:rPr>
        <w:t>0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)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z w:val="22"/>
          <w:szCs w:val="22"/>
        </w:rPr>
        <w:t>x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>&amp; P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943044">
        <w:rPr>
          <w:rFonts w:asciiTheme="minorHAnsi" w:hAnsiTheme="minorHAnsi" w:cstheme="minorHAnsi"/>
          <w:sz w:val="22"/>
          <w:szCs w:val="22"/>
        </w:rPr>
        <w:t xml:space="preserve">.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43044">
        <w:rPr>
          <w:rFonts w:asciiTheme="minorHAnsi" w:hAnsiTheme="minorHAnsi" w:cstheme="minorHAnsi"/>
          <w:sz w:val="22"/>
          <w:szCs w:val="22"/>
        </w:rPr>
        <w:t>: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-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z w:val="22"/>
          <w:szCs w:val="22"/>
        </w:rPr>
        <w:t>set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ctin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</w:p>
    <w:p w14:paraId="6CAA8439" w14:textId="77777777" w:rsidR="00DF76B7" w:rsidRPr="00943044" w:rsidRDefault="00943044" w:rsidP="00943044">
      <w:pPr>
        <w:ind w:left="976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943044">
        <w:rPr>
          <w:rFonts w:asciiTheme="minorHAnsi" w:hAnsiTheme="minorHAnsi" w:cstheme="minorHAnsi"/>
          <w:sz w:val="22"/>
          <w:szCs w:val="22"/>
        </w:rPr>
        <w:t>ant: -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 xml:space="preserve">T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t</w:t>
      </w:r>
    </w:p>
    <w:p w14:paraId="649F7372" w14:textId="77777777" w:rsidR="00DF76B7" w:rsidRPr="00943044" w:rsidRDefault="00DF76B7" w:rsidP="0094304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41CB641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6C88AD48" w14:textId="77777777" w:rsidR="00DF76B7" w:rsidRPr="00943044" w:rsidRDefault="00943044" w:rsidP="00943044">
      <w:pPr>
        <w:ind w:left="571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943044">
        <w:rPr>
          <w:rFonts w:asciiTheme="minorHAnsi" w:hAnsiTheme="minorHAnsi" w:cstheme="minorHAnsi"/>
          <w:sz w:val="22"/>
          <w:szCs w:val="22"/>
        </w:rPr>
        <w:t xml:space="preserve">. </w:t>
      </w:r>
      <w:r w:rsidRPr="00943044">
        <w:rPr>
          <w:rFonts w:asciiTheme="minorHAnsi" w:hAnsiTheme="minorHAnsi" w:cstheme="minorHAnsi"/>
          <w:spacing w:val="67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Fire F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ig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tin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wo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43044">
        <w:rPr>
          <w:rFonts w:asciiTheme="minorHAnsi" w:hAnsiTheme="minorHAnsi" w:cstheme="minorHAnsi"/>
          <w:sz w:val="22"/>
          <w:szCs w:val="22"/>
        </w:rPr>
        <w:t xml:space="preserve">s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43044">
        <w:rPr>
          <w:rFonts w:asciiTheme="minorHAnsi" w:hAnsiTheme="minorHAnsi" w:cstheme="minorHAnsi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43044">
        <w:rPr>
          <w:rFonts w:asciiTheme="minorHAnsi" w:hAnsiTheme="minorHAnsi" w:cstheme="minorHAnsi"/>
          <w:sz w:val="22"/>
          <w:szCs w:val="22"/>
        </w:rPr>
        <w:t>Fes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l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wa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er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43044">
        <w:rPr>
          <w:rFonts w:asciiTheme="minorHAnsi" w:hAnsiTheme="minorHAnsi" w:cstheme="minorHAnsi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er: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-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943044">
        <w:rPr>
          <w:rFonts w:asciiTheme="minorHAnsi" w:hAnsiTheme="minorHAnsi" w:cstheme="minorHAnsi"/>
          <w:sz w:val="22"/>
          <w:szCs w:val="22"/>
        </w:rPr>
        <w:t xml:space="preserve">s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arg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sz w:val="22"/>
          <w:szCs w:val="22"/>
        </w:rPr>
        <w:t xml:space="preserve">st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z w:val="22"/>
          <w:szCs w:val="22"/>
        </w:rPr>
        <w:t>ar</w:t>
      </w:r>
    </w:p>
    <w:p w14:paraId="526CA2E8" w14:textId="77777777" w:rsidR="00DF76B7" w:rsidRPr="00943044" w:rsidRDefault="00943044" w:rsidP="00943044">
      <w:pPr>
        <w:ind w:left="60" w:right="1832"/>
        <w:jc w:val="center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k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43044">
        <w:rPr>
          <w:rFonts w:asciiTheme="minorHAnsi" w:hAnsiTheme="minorHAnsi" w:cstheme="minorHAnsi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evels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43044">
        <w:rPr>
          <w:rFonts w:asciiTheme="minorHAnsi" w:hAnsiTheme="minorHAnsi" w:cstheme="minorHAnsi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b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se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 xml:space="preserve">ent)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of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30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,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43044">
        <w:rPr>
          <w:rFonts w:asciiTheme="minorHAnsi" w:hAnsiTheme="minorHAnsi" w:cstheme="minorHAnsi"/>
          <w:sz w:val="22"/>
          <w:szCs w:val="22"/>
        </w:rPr>
        <w:t>0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s.</w:t>
      </w:r>
    </w:p>
    <w:p w14:paraId="2CB292F2" w14:textId="77777777" w:rsidR="00DF76B7" w:rsidRPr="00943044" w:rsidRDefault="00943044" w:rsidP="00943044">
      <w:pPr>
        <w:spacing w:before="6"/>
        <w:ind w:left="931" w:right="4393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cto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 xml:space="preserve">: -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ara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3044">
        <w:rPr>
          <w:rFonts w:asciiTheme="minorHAnsi" w:hAnsiTheme="minorHAnsi" w:cstheme="minorHAnsi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tio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 xml:space="preserve">.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943044">
        <w:rPr>
          <w:rFonts w:asciiTheme="minorHAnsi" w:hAnsiTheme="minorHAnsi" w:cstheme="minorHAnsi"/>
          <w:sz w:val="22"/>
          <w:szCs w:val="22"/>
        </w:rPr>
        <w:t xml:space="preserve">ant: -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Hyd</w:t>
      </w:r>
      <w:r w:rsidRPr="00943044">
        <w:rPr>
          <w:rFonts w:asciiTheme="minorHAnsi" w:hAnsiTheme="minorHAnsi" w:cstheme="minorHAnsi"/>
          <w:sz w:val="22"/>
          <w:szCs w:val="22"/>
        </w:rPr>
        <w:t>er c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943044">
        <w:rPr>
          <w:rFonts w:asciiTheme="minorHAnsi" w:hAnsiTheme="minorHAnsi" w:cstheme="minorHAnsi"/>
          <w:sz w:val="22"/>
          <w:szCs w:val="22"/>
        </w:rPr>
        <w:t>ant.</w:t>
      </w:r>
    </w:p>
    <w:p w14:paraId="59BC20A2" w14:textId="77777777" w:rsidR="00DF76B7" w:rsidRPr="00943044" w:rsidRDefault="00DF76B7" w:rsidP="0094304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13CD513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35C6F4CC" w14:textId="77777777" w:rsidR="00DF76B7" w:rsidRPr="00943044" w:rsidRDefault="00943044" w:rsidP="00943044">
      <w:pPr>
        <w:ind w:left="528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943044">
        <w:rPr>
          <w:rFonts w:asciiTheme="minorHAnsi" w:hAnsiTheme="minorHAnsi" w:cstheme="minorHAnsi"/>
          <w:sz w:val="22"/>
          <w:szCs w:val="22"/>
        </w:rPr>
        <w:t>.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43044">
        <w:rPr>
          <w:rFonts w:asciiTheme="minorHAnsi" w:hAnsiTheme="minorHAnsi" w:cstheme="minorHAnsi"/>
          <w:sz w:val="22"/>
          <w:szCs w:val="22"/>
        </w:rPr>
        <w:t>B +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 xml:space="preserve">+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43044">
        <w:rPr>
          <w:rFonts w:asciiTheme="minorHAnsi" w:hAnsiTheme="minorHAnsi" w:cstheme="minorHAnsi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l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z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2"/>
          <w:sz w:val="22"/>
          <w:szCs w:val="22"/>
        </w:rPr>
        <w:t>:</w:t>
      </w:r>
      <w:r w:rsidRPr="00943044">
        <w:rPr>
          <w:rFonts w:asciiTheme="minorHAnsi" w:hAnsiTheme="minorHAnsi" w:cstheme="minorHAnsi"/>
          <w:sz w:val="22"/>
          <w:szCs w:val="22"/>
        </w:rPr>
        <w:t>-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43044">
        <w:rPr>
          <w:rFonts w:asciiTheme="minorHAnsi" w:hAnsiTheme="minorHAnsi" w:cstheme="minorHAnsi"/>
          <w:sz w:val="22"/>
          <w:szCs w:val="22"/>
        </w:rPr>
        <w:t>X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>&amp;Pl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943044">
        <w:rPr>
          <w:rFonts w:asciiTheme="minorHAnsi" w:hAnsiTheme="minorHAnsi" w:cstheme="minorHAnsi"/>
          <w:sz w:val="22"/>
          <w:szCs w:val="22"/>
        </w:rPr>
        <w:t>.</w:t>
      </w:r>
    </w:p>
    <w:p w14:paraId="2CAA071C" w14:textId="77777777" w:rsidR="00DF76B7" w:rsidRPr="00943044" w:rsidRDefault="00943044" w:rsidP="00943044">
      <w:pPr>
        <w:ind w:left="796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43044">
        <w:rPr>
          <w:rFonts w:asciiTheme="minorHAnsi" w:hAnsiTheme="minorHAnsi" w:cstheme="minorHAnsi"/>
          <w:sz w:val="22"/>
          <w:szCs w:val="22"/>
        </w:rPr>
        <w:t>: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 xml:space="preserve">- 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z w:val="22"/>
          <w:szCs w:val="22"/>
        </w:rPr>
        <w:t>set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ctin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</w:p>
    <w:p w14:paraId="11DF7E36" w14:textId="77777777" w:rsidR="00DF76B7" w:rsidRPr="00943044" w:rsidRDefault="00943044" w:rsidP="00943044">
      <w:pPr>
        <w:spacing w:before="1"/>
        <w:ind w:left="772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943044">
        <w:rPr>
          <w:rFonts w:asciiTheme="minorHAnsi" w:hAnsiTheme="minorHAnsi" w:cstheme="minorHAnsi"/>
          <w:sz w:val="22"/>
          <w:szCs w:val="22"/>
        </w:rPr>
        <w:t>ant: -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43044">
        <w:rPr>
          <w:rFonts w:asciiTheme="minorHAnsi" w:hAnsiTheme="minorHAnsi" w:cstheme="minorHAnsi"/>
          <w:sz w:val="22"/>
          <w:szCs w:val="22"/>
        </w:rPr>
        <w:t>an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3044">
        <w:rPr>
          <w:rFonts w:asciiTheme="minorHAnsi" w:hAnsiTheme="minorHAnsi" w:cstheme="minorHAnsi"/>
          <w:sz w:val="22"/>
          <w:szCs w:val="22"/>
        </w:rPr>
        <w:t>am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&amp;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z w:val="22"/>
          <w:szCs w:val="22"/>
        </w:rPr>
        <w:t xml:space="preserve">es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943044">
        <w:rPr>
          <w:rFonts w:asciiTheme="minorHAnsi" w:hAnsiTheme="minorHAnsi" w:cstheme="minorHAnsi"/>
          <w:sz w:val="22"/>
          <w:szCs w:val="22"/>
        </w:rPr>
        <w:t>ant</w:t>
      </w:r>
    </w:p>
    <w:p w14:paraId="45F9AA92" w14:textId="77777777" w:rsidR="00DF76B7" w:rsidRPr="00943044" w:rsidRDefault="00DF76B7" w:rsidP="0094304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6116B6C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3552D38B" w14:textId="77777777" w:rsidR="00DF76B7" w:rsidRPr="00943044" w:rsidRDefault="00943044" w:rsidP="00943044">
      <w:pPr>
        <w:ind w:left="504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943044">
        <w:rPr>
          <w:rFonts w:asciiTheme="minorHAnsi" w:hAnsiTheme="minorHAnsi" w:cstheme="minorHAnsi"/>
          <w:sz w:val="22"/>
          <w:szCs w:val="22"/>
        </w:rPr>
        <w:t>.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tio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43044">
        <w:rPr>
          <w:rFonts w:asciiTheme="minorHAnsi" w:hAnsiTheme="minorHAnsi" w:cstheme="minorHAnsi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ssio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Sew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at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>ent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ant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/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y</w:t>
      </w:r>
    </w:p>
    <w:p w14:paraId="458A5602" w14:textId="77777777" w:rsidR="00DF76B7" w:rsidRPr="00943044" w:rsidRDefault="00943044" w:rsidP="00943044">
      <w:pPr>
        <w:spacing w:before="1"/>
        <w:ind w:left="772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43044">
        <w:rPr>
          <w:rFonts w:asciiTheme="minorHAnsi" w:hAnsiTheme="minorHAnsi" w:cstheme="minorHAnsi"/>
          <w:sz w:val="22"/>
          <w:szCs w:val="22"/>
        </w:rPr>
        <w:t>ai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43044">
        <w:rPr>
          <w:rFonts w:asciiTheme="minorHAnsi" w:hAnsiTheme="minorHAnsi" w:cstheme="minorHAnsi"/>
          <w:sz w:val="22"/>
          <w:szCs w:val="22"/>
        </w:rPr>
        <w:t>y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&amp;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Wat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3044">
        <w:rPr>
          <w:rFonts w:asciiTheme="minorHAnsi" w:hAnsiTheme="minorHAnsi" w:cstheme="minorHAnsi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Au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943044">
        <w:rPr>
          <w:rFonts w:asciiTheme="minorHAnsi" w:hAnsiTheme="minorHAnsi" w:cstheme="minorHAnsi"/>
          <w:sz w:val="22"/>
          <w:szCs w:val="22"/>
        </w:rPr>
        <w:t>,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Je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943044">
        <w:rPr>
          <w:rFonts w:asciiTheme="minorHAnsi" w:hAnsiTheme="minorHAnsi" w:cstheme="minorHAnsi"/>
          <w:sz w:val="22"/>
          <w:szCs w:val="22"/>
        </w:rPr>
        <w:t>,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.</w:t>
      </w:r>
    </w:p>
    <w:p w14:paraId="671274BF" w14:textId="77777777" w:rsidR="00DF76B7" w:rsidRPr="00943044" w:rsidRDefault="00DF76B7" w:rsidP="0094304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A15C46A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401CE81B" w14:textId="77777777" w:rsidR="00DF76B7" w:rsidRPr="00943044" w:rsidRDefault="00943044" w:rsidP="00943044">
      <w:pPr>
        <w:ind w:left="504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943044">
        <w:rPr>
          <w:rFonts w:asciiTheme="minorHAnsi" w:hAnsiTheme="minorHAnsi" w:cstheme="minorHAnsi"/>
          <w:sz w:val="22"/>
          <w:szCs w:val="22"/>
        </w:rPr>
        <w:t>.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tio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43044">
        <w:rPr>
          <w:rFonts w:asciiTheme="minorHAnsi" w:hAnsiTheme="minorHAnsi" w:cstheme="minorHAnsi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ssio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Sew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at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>ent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ant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/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y</w:t>
      </w:r>
    </w:p>
    <w:p w14:paraId="3001263B" w14:textId="77777777" w:rsidR="00DF76B7" w:rsidRPr="00943044" w:rsidRDefault="00943044" w:rsidP="00943044">
      <w:pPr>
        <w:spacing w:before="1"/>
        <w:ind w:left="772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lu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z w:val="22"/>
          <w:szCs w:val="22"/>
        </w:rPr>
        <w:t>m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ry</w:t>
      </w:r>
      <w:r w:rsidRPr="00943044">
        <w:rPr>
          <w:rFonts w:asciiTheme="minorHAnsi" w:hAnsiTheme="minorHAnsi" w:cstheme="minorHAnsi"/>
          <w:sz w:val="22"/>
          <w:szCs w:val="22"/>
        </w:rPr>
        <w:t>,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J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943044">
        <w:rPr>
          <w:rFonts w:asciiTheme="minorHAnsi" w:hAnsiTheme="minorHAnsi" w:cstheme="minorHAnsi"/>
          <w:sz w:val="22"/>
          <w:szCs w:val="22"/>
        </w:rPr>
        <w:t>,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43044">
        <w:rPr>
          <w:rFonts w:asciiTheme="minorHAnsi" w:hAnsiTheme="minorHAnsi" w:cstheme="minorHAnsi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.</w:t>
      </w:r>
    </w:p>
    <w:p w14:paraId="372477C8" w14:textId="77777777" w:rsidR="00DF76B7" w:rsidRPr="00943044" w:rsidRDefault="00DF76B7" w:rsidP="0094304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D13FF0A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532BCBC5" w14:textId="77777777" w:rsidR="00DF76B7" w:rsidRPr="00943044" w:rsidRDefault="00943044" w:rsidP="00943044">
      <w:pPr>
        <w:ind w:left="504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943044">
        <w:rPr>
          <w:rFonts w:asciiTheme="minorHAnsi" w:hAnsiTheme="minorHAnsi" w:cstheme="minorHAnsi"/>
          <w:sz w:val="22"/>
          <w:szCs w:val="22"/>
        </w:rPr>
        <w:t>.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tio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43044">
        <w:rPr>
          <w:rFonts w:asciiTheme="minorHAnsi" w:hAnsiTheme="minorHAnsi" w:cstheme="minorHAnsi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ssio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al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z w:val="22"/>
          <w:szCs w:val="22"/>
        </w:rPr>
        <w:t xml:space="preserve">ent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at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>ent pl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t</w:t>
      </w:r>
    </w:p>
    <w:p w14:paraId="523513B1" w14:textId="77777777" w:rsidR="00DF76B7" w:rsidRPr="00943044" w:rsidRDefault="00943044" w:rsidP="00943044">
      <w:pPr>
        <w:spacing w:before="1"/>
        <w:ind w:left="772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/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z w:val="22"/>
          <w:szCs w:val="22"/>
        </w:rPr>
        <w:t xml:space="preserve">ay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43044">
        <w:rPr>
          <w:rFonts w:asciiTheme="minorHAnsi" w:hAnsiTheme="minorHAnsi" w:cstheme="minorHAnsi"/>
          <w:sz w:val="22"/>
          <w:szCs w:val="22"/>
        </w:rPr>
        <w:t>ex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st p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rod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3044">
        <w:rPr>
          <w:rFonts w:asciiTheme="minorHAnsi" w:hAnsiTheme="minorHAnsi" w:cstheme="minorHAnsi"/>
          <w:sz w:val="22"/>
          <w:szCs w:val="22"/>
        </w:rPr>
        <w:t>,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 xml:space="preserve">an,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E.</w:t>
      </w:r>
    </w:p>
    <w:p w14:paraId="59413FF2" w14:textId="77777777" w:rsidR="00DF76B7" w:rsidRPr="00943044" w:rsidRDefault="00DF76B7" w:rsidP="0094304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73F0E2B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090F46A4" w14:textId="77777777" w:rsidR="00DF76B7" w:rsidRPr="00943044" w:rsidRDefault="00943044" w:rsidP="00943044">
      <w:pPr>
        <w:ind w:left="504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943044">
        <w:rPr>
          <w:rFonts w:asciiTheme="minorHAnsi" w:hAnsiTheme="minorHAnsi" w:cstheme="minorHAnsi"/>
          <w:sz w:val="22"/>
          <w:szCs w:val="22"/>
        </w:rPr>
        <w:t>.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tio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943044">
        <w:rPr>
          <w:rFonts w:asciiTheme="minorHAnsi" w:hAnsiTheme="minorHAnsi" w:cstheme="minorHAnsi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ssio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al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z w:val="22"/>
          <w:szCs w:val="22"/>
        </w:rPr>
        <w:t xml:space="preserve">ent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at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 xml:space="preserve">ent </w:t>
      </w:r>
      <w:r w:rsidRPr="00943044">
        <w:rPr>
          <w:rFonts w:asciiTheme="minorHAnsi" w:hAnsiTheme="minorHAnsi" w:cstheme="minorHAnsi"/>
          <w:spacing w:val="9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z w:val="22"/>
          <w:szCs w:val="22"/>
        </w:rPr>
        <w:t>ant</w:t>
      </w:r>
    </w:p>
    <w:p w14:paraId="2A15ABD7" w14:textId="77777777" w:rsidR="00DF76B7" w:rsidRPr="00943044" w:rsidRDefault="00943044" w:rsidP="00943044">
      <w:pPr>
        <w:ind w:left="772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100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/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z w:val="22"/>
          <w:szCs w:val="22"/>
        </w:rPr>
        <w:t xml:space="preserve">ay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MBB</w:t>
      </w:r>
      <w:r w:rsidRPr="00943044">
        <w:rPr>
          <w:rFonts w:asciiTheme="minorHAnsi" w:hAnsiTheme="minorHAnsi" w:cstheme="minorHAnsi"/>
          <w:sz w:val="22"/>
          <w:szCs w:val="22"/>
        </w:rPr>
        <w:t>,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DU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,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43044">
        <w:rPr>
          <w:rFonts w:asciiTheme="minorHAnsi" w:hAnsiTheme="minorHAnsi" w:cstheme="minorHAnsi"/>
          <w:sz w:val="22"/>
          <w:szCs w:val="22"/>
        </w:rPr>
        <w:t>E.</w:t>
      </w:r>
    </w:p>
    <w:p w14:paraId="1C6E1BAB" w14:textId="77777777" w:rsidR="00DF76B7" w:rsidRPr="00943044" w:rsidRDefault="00DF76B7" w:rsidP="0094304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7282A50" w14:textId="77777777" w:rsidR="00DF76B7" w:rsidRPr="00943044" w:rsidRDefault="00DF76B7" w:rsidP="00943044">
      <w:pPr>
        <w:rPr>
          <w:rFonts w:asciiTheme="minorHAnsi" w:hAnsiTheme="minorHAnsi" w:cstheme="minorHAnsi"/>
          <w:sz w:val="22"/>
          <w:szCs w:val="22"/>
        </w:rPr>
      </w:pPr>
    </w:p>
    <w:p w14:paraId="6AEC2BEE" w14:textId="77777777" w:rsidR="00DF76B7" w:rsidRPr="00943044" w:rsidRDefault="00943044" w:rsidP="00943044">
      <w:pPr>
        <w:ind w:left="436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943044">
        <w:rPr>
          <w:rFonts w:asciiTheme="minorHAnsi" w:hAnsiTheme="minorHAnsi" w:cstheme="minorHAnsi"/>
          <w:sz w:val="22"/>
          <w:szCs w:val="22"/>
        </w:rPr>
        <w:t>.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ssio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943044">
        <w:rPr>
          <w:rFonts w:asciiTheme="minorHAnsi" w:hAnsiTheme="minorHAnsi" w:cstheme="minorHAnsi"/>
          <w:sz w:val="22"/>
          <w:szCs w:val="22"/>
        </w:rPr>
        <w:t>g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z w:val="22"/>
          <w:szCs w:val="22"/>
        </w:rPr>
        <w:t xml:space="preserve">of 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z w:val="22"/>
          <w:szCs w:val="22"/>
        </w:rPr>
        <w:t>s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al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3044">
        <w:rPr>
          <w:rFonts w:asciiTheme="minorHAnsi" w:hAnsiTheme="minorHAnsi" w:cstheme="minorHAnsi"/>
          <w:sz w:val="22"/>
          <w:szCs w:val="22"/>
        </w:rPr>
        <w:t xml:space="preserve">ent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43044">
        <w:rPr>
          <w:rFonts w:asciiTheme="minorHAnsi" w:hAnsiTheme="minorHAnsi" w:cstheme="minorHAnsi"/>
          <w:sz w:val="22"/>
          <w:szCs w:val="22"/>
        </w:rPr>
        <w:t>e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at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z w:val="22"/>
          <w:szCs w:val="22"/>
        </w:rPr>
        <w:t>ent pl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3044">
        <w:rPr>
          <w:rFonts w:asciiTheme="minorHAnsi" w:hAnsiTheme="minorHAnsi" w:cstheme="minorHAnsi"/>
          <w:sz w:val="22"/>
          <w:szCs w:val="22"/>
        </w:rPr>
        <w:t>t</w:t>
      </w:r>
    </w:p>
    <w:p w14:paraId="015E46BF" w14:textId="77777777" w:rsidR="00DF76B7" w:rsidRPr="00943044" w:rsidRDefault="00943044" w:rsidP="00943044">
      <w:pPr>
        <w:ind w:left="772"/>
        <w:rPr>
          <w:rFonts w:asciiTheme="minorHAnsi" w:hAnsiTheme="minorHAnsi" w:cstheme="minorHAnsi"/>
          <w:sz w:val="22"/>
          <w:szCs w:val="22"/>
        </w:rPr>
      </w:pPr>
      <w:r w:rsidRPr="00943044">
        <w:rPr>
          <w:rFonts w:asciiTheme="minorHAnsi" w:hAnsiTheme="minorHAnsi" w:cstheme="minorHAnsi"/>
          <w:spacing w:val="1"/>
          <w:sz w:val="22"/>
          <w:szCs w:val="22"/>
        </w:rPr>
        <w:t>150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/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3044">
        <w:rPr>
          <w:rFonts w:asciiTheme="minorHAnsi" w:hAnsiTheme="minorHAnsi" w:cstheme="minorHAnsi"/>
          <w:sz w:val="22"/>
          <w:szCs w:val="22"/>
        </w:rPr>
        <w:t xml:space="preserve">ay </w:t>
      </w:r>
      <w:r w:rsidRPr="00943044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r</w:t>
      </w:r>
      <w:r w:rsidRPr="0094304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3044">
        <w:rPr>
          <w:rFonts w:asciiTheme="minorHAnsi" w:hAnsiTheme="minorHAnsi" w:cstheme="minorHAnsi"/>
          <w:sz w:val="22"/>
          <w:szCs w:val="22"/>
        </w:rPr>
        <w:t>,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 xml:space="preserve"> DU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4304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3044">
        <w:rPr>
          <w:rFonts w:asciiTheme="minorHAnsi" w:hAnsiTheme="minorHAnsi" w:cstheme="minorHAnsi"/>
          <w:sz w:val="22"/>
          <w:szCs w:val="22"/>
        </w:rPr>
        <w:t>,</w:t>
      </w:r>
      <w:r w:rsidRPr="0094304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3044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943044">
        <w:rPr>
          <w:rFonts w:asciiTheme="minorHAnsi" w:hAnsiTheme="minorHAnsi" w:cstheme="minorHAnsi"/>
          <w:sz w:val="22"/>
          <w:szCs w:val="22"/>
        </w:rPr>
        <w:t>E.</w:t>
      </w:r>
    </w:p>
    <w:sectPr w:rsidR="00DF76B7" w:rsidRPr="00943044">
      <w:pgSz w:w="11920" w:h="16840"/>
      <w:pgMar w:top="1340" w:right="13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35218B"/>
    <w:multiLevelType w:val="multilevel"/>
    <w:tmpl w:val="0FE29F0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6B7"/>
    <w:rsid w:val="00943044"/>
    <w:rsid w:val="00D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7CCA6F63"/>
  <w15:docId w15:val="{20756041-B9C9-44BD-A1FE-34016EB8E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598</Words>
  <Characters>3414</Characters>
  <Application>Microsoft Office Word</Application>
  <DocSecurity>0</DocSecurity>
  <Lines>28</Lines>
  <Paragraphs>8</Paragraphs>
  <ScaleCrop>false</ScaleCrop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2021-07-02T04:40:00Z</dcterms:created>
  <dcterms:modified xsi:type="dcterms:W3CDTF">2021-07-02T04:45:00Z</dcterms:modified>
</cp:coreProperties>
</file>