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D4C7BE" w14:textId="61671D44" w:rsidR="00915572" w:rsidRPr="00915572" w:rsidRDefault="00915572">
      <w:pPr>
        <w:ind w:left="100" w:right="878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915572">
        <w:rPr>
          <w:rFonts w:ascii="Calibri" w:hAnsi="Calibri" w:cs="Calibri"/>
          <w:b/>
          <w:bCs/>
          <w:sz w:val="24"/>
          <w:szCs w:val="24"/>
        </w:rPr>
        <w:t>Olli Shea</w:t>
      </w:r>
    </w:p>
    <w:p w14:paraId="576FF3CF" w14:textId="58E02ABF" w:rsidR="00C04173" w:rsidRPr="00915572" w:rsidRDefault="00BE5F9C">
      <w:pPr>
        <w:ind w:left="100" w:right="878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b/>
          <w:w w:val="112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b/>
          <w:spacing w:val="-1"/>
          <w:w w:val="112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b/>
          <w:spacing w:val="-1"/>
          <w:w w:val="113"/>
          <w:sz w:val="22"/>
          <w:szCs w:val="22"/>
        </w:rPr>
        <w:t>MM</w:t>
      </w:r>
      <w:r w:rsidRPr="00915572">
        <w:rPr>
          <w:rFonts w:asciiTheme="minorHAnsi" w:eastAsia="Arial" w:hAnsiTheme="minorHAnsi" w:cstheme="minorHAnsi"/>
          <w:b/>
          <w:w w:val="107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b/>
          <w:spacing w:val="1"/>
          <w:w w:val="107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b/>
          <w:w w:val="116"/>
          <w:sz w:val="22"/>
          <w:szCs w:val="22"/>
        </w:rPr>
        <w:t>Y</w:t>
      </w:r>
    </w:p>
    <w:p w14:paraId="7CE9352C" w14:textId="77777777" w:rsidR="00C04173" w:rsidRPr="00915572" w:rsidRDefault="00C04173">
      <w:pPr>
        <w:spacing w:before="10" w:line="220" w:lineRule="exact"/>
        <w:rPr>
          <w:rFonts w:asciiTheme="minorHAnsi" w:hAnsiTheme="minorHAnsi" w:cstheme="minorHAnsi"/>
          <w:sz w:val="22"/>
          <w:szCs w:val="22"/>
        </w:rPr>
      </w:pPr>
    </w:p>
    <w:p w14:paraId="19A9C52F" w14:textId="77777777" w:rsidR="00C04173" w:rsidRPr="00915572" w:rsidRDefault="00BE5F9C">
      <w:pPr>
        <w:ind w:left="100" w:right="8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z w:val="22"/>
          <w:szCs w:val="22"/>
        </w:rPr>
        <w:t>Pr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ech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ni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l 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nee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1557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th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ond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g (HVA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sig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sp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f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mme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ild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1557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Co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lia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ce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ED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com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lia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ce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915572">
        <w:rPr>
          <w:rFonts w:asciiTheme="minorHAnsi" w:eastAsia="Arial" w:hAnsiTheme="minorHAnsi" w:cstheme="minorHAnsi"/>
          <w:spacing w:val="8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rf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ce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1557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qua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ty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alua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ela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HVA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buil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elo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nm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t.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c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alua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ol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HV</w:t>
      </w:r>
      <w:r w:rsidRPr="0091557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915572">
        <w:rPr>
          <w:rFonts w:asciiTheme="minorHAnsi" w:eastAsia="Arial" w:hAnsiTheme="minorHAnsi" w:cstheme="minorHAnsi"/>
          <w:sz w:val="22"/>
          <w:szCs w:val="22"/>
        </w:rPr>
        <w:t>d 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fr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ige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qui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</w:p>
    <w:p w14:paraId="20FE5AA4" w14:textId="77777777" w:rsidR="00C04173" w:rsidRPr="00915572" w:rsidRDefault="00C04173">
      <w:pPr>
        <w:spacing w:before="6" w:line="200" w:lineRule="exact"/>
        <w:rPr>
          <w:rFonts w:asciiTheme="minorHAnsi" w:hAnsiTheme="minorHAnsi" w:cstheme="minorHAnsi"/>
          <w:sz w:val="22"/>
          <w:szCs w:val="22"/>
        </w:rPr>
      </w:pPr>
    </w:p>
    <w:p w14:paraId="58E812C1" w14:textId="77777777" w:rsidR="00C04173" w:rsidRPr="00915572" w:rsidRDefault="00BE5F9C">
      <w:pPr>
        <w:ind w:left="100" w:right="8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gien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th</w:t>
      </w:r>
      <w:r w:rsidRPr="0091557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ien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ol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sa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pl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eme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9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ion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AHE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to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2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bu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ldi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sp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2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rt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ied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20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sa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ns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doo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ai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qu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915572">
        <w:rPr>
          <w:rFonts w:asciiTheme="minorHAnsi" w:eastAsia="Arial" w:hAnsiTheme="minorHAnsi" w:cstheme="minorHAnsi"/>
          <w:sz w:val="22"/>
          <w:szCs w:val="22"/>
        </w:rPr>
        <w:t>ty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elo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ul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pl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con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inu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cou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i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ia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gie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epa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fo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rt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9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(CIH).</w:t>
      </w:r>
    </w:p>
    <w:p w14:paraId="5A245366" w14:textId="77777777" w:rsidR="00C04173" w:rsidRPr="00915572" w:rsidRDefault="00C04173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3EA04F5D" w14:textId="77777777" w:rsidR="00C04173" w:rsidRPr="00915572" w:rsidRDefault="00BE5F9C">
      <w:pPr>
        <w:spacing w:line="200" w:lineRule="exact"/>
        <w:ind w:left="100" w:right="92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den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tr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enc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>w</w:t>
      </w:r>
      <w:r w:rsidRPr="00915572">
        <w:rPr>
          <w:rFonts w:asciiTheme="minorHAnsi" w:eastAsia="Arial" w:hAnsiTheme="minorHAnsi" w:cstheme="minorHAnsi"/>
          <w:sz w:val="22"/>
          <w:szCs w:val="22"/>
        </w:rPr>
        <w:t>-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speed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cy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cl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ped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tr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tr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ag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z w:val="22"/>
          <w:szCs w:val="22"/>
        </w:rPr>
        <w:t>e 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oa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pl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ai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alua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6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-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spe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.   </w:t>
      </w:r>
      <w:r w:rsidRPr="00915572">
        <w:rPr>
          <w:rFonts w:asciiTheme="minorHAnsi" w:eastAsia="Arial" w:hAnsiTheme="minorHAnsi" w:cstheme="minorHAnsi"/>
          <w:spacing w:val="5"/>
          <w:sz w:val="22"/>
          <w:szCs w:val="22"/>
        </w:rPr>
        <w:t>3</w:t>
      </w:r>
      <w:r w:rsidRPr="00915572">
        <w:rPr>
          <w:rFonts w:asciiTheme="minorHAnsi" w:eastAsia="Arial" w:hAnsiTheme="minorHAnsi" w:cstheme="minorHAnsi"/>
          <w:sz w:val="22"/>
          <w:szCs w:val="22"/>
        </w:rPr>
        <w:t>-D</w:t>
      </w:r>
      <w:r w:rsidRPr="0091557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ac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iden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mod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ie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.</w:t>
      </w:r>
    </w:p>
    <w:p w14:paraId="27117E6D" w14:textId="77777777" w:rsidR="00C04173" w:rsidRPr="00915572" w:rsidRDefault="00C04173">
      <w:pPr>
        <w:spacing w:before="9" w:line="200" w:lineRule="exact"/>
        <w:rPr>
          <w:rFonts w:asciiTheme="minorHAnsi" w:hAnsiTheme="minorHAnsi" w:cstheme="minorHAnsi"/>
          <w:sz w:val="22"/>
          <w:szCs w:val="22"/>
        </w:rPr>
      </w:pPr>
    </w:p>
    <w:p w14:paraId="652BD4B1" w14:textId="77777777" w:rsidR="00C04173" w:rsidRPr="00915572" w:rsidRDefault="00BE5F9C">
      <w:pPr>
        <w:spacing w:line="200" w:lineRule="exact"/>
        <w:ind w:left="100" w:right="9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z w:val="22"/>
          <w:szCs w:val="22"/>
        </w:rPr>
        <w:t>Pr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odu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bi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ty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ca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ud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appl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re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ses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equ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du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ia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ilu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sa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y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lla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d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ilu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.</w:t>
      </w:r>
    </w:p>
    <w:p w14:paraId="5D8B73E0" w14:textId="77777777" w:rsidR="00C04173" w:rsidRPr="00915572" w:rsidRDefault="00C04173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49E92F97" w14:textId="77777777" w:rsidR="00C04173" w:rsidRPr="00915572" w:rsidRDefault="00BE5F9C">
      <w:pPr>
        <w:ind w:left="100" w:right="6286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b/>
          <w:w w:val="109"/>
          <w:sz w:val="22"/>
          <w:szCs w:val="22"/>
        </w:rPr>
        <w:t>PR</w:t>
      </w:r>
      <w:r w:rsidRPr="00915572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b/>
          <w:w w:val="109"/>
          <w:sz w:val="22"/>
          <w:szCs w:val="22"/>
        </w:rPr>
        <w:t>FE</w:t>
      </w:r>
      <w:r w:rsidRPr="00915572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b/>
          <w:w w:val="109"/>
          <w:sz w:val="22"/>
          <w:szCs w:val="22"/>
        </w:rPr>
        <w:t>SI</w:t>
      </w:r>
      <w:r w:rsidRPr="00915572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ON</w:t>
      </w:r>
      <w:r w:rsidRPr="00915572">
        <w:rPr>
          <w:rFonts w:asciiTheme="minorHAnsi" w:eastAsia="Arial" w:hAnsiTheme="minorHAnsi" w:cstheme="minorHAnsi"/>
          <w:b/>
          <w:w w:val="109"/>
          <w:sz w:val="22"/>
          <w:szCs w:val="22"/>
        </w:rPr>
        <w:t>AL</w:t>
      </w:r>
      <w:r w:rsidRPr="00915572">
        <w:rPr>
          <w:rFonts w:asciiTheme="minorHAnsi" w:eastAsia="Arial" w:hAnsiTheme="minorHAnsi" w:cstheme="minorHAnsi"/>
          <w:b/>
          <w:spacing w:val="18"/>
          <w:w w:val="109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b/>
          <w:spacing w:val="1"/>
          <w:w w:val="108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b/>
          <w:w w:val="112"/>
          <w:sz w:val="22"/>
          <w:szCs w:val="22"/>
        </w:rPr>
        <w:t>XPERIE</w:t>
      </w:r>
      <w:r w:rsidRPr="00915572">
        <w:rPr>
          <w:rFonts w:asciiTheme="minorHAnsi" w:eastAsia="Arial" w:hAnsiTheme="minorHAnsi" w:cstheme="minorHAnsi"/>
          <w:b/>
          <w:spacing w:val="-1"/>
          <w:w w:val="11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b/>
          <w:w w:val="108"/>
          <w:sz w:val="22"/>
          <w:szCs w:val="22"/>
        </w:rPr>
        <w:t>CE</w:t>
      </w:r>
    </w:p>
    <w:p w14:paraId="11D39E2F" w14:textId="77777777" w:rsidR="00C04173" w:rsidRPr="00915572" w:rsidRDefault="00C04173">
      <w:pPr>
        <w:spacing w:before="4" w:line="220" w:lineRule="exact"/>
        <w:rPr>
          <w:rFonts w:asciiTheme="minorHAnsi" w:hAnsiTheme="minorHAnsi" w:cstheme="minorHAnsi"/>
          <w:sz w:val="22"/>
          <w:szCs w:val="22"/>
        </w:rPr>
      </w:pPr>
    </w:p>
    <w:p w14:paraId="7E681AE1" w14:textId="77777777" w:rsidR="00C04173" w:rsidRPr="00915572" w:rsidRDefault="00BE5F9C">
      <w:pPr>
        <w:ind w:left="100" w:right="673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b/>
          <w:spacing w:val="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DE I</w:t>
      </w:r>
      <w:r w:rsidRPr="00915572">
        <w:rPr>
          <w:rFonts w:asciiTheme="minorHAnsi" w:eastAsia="Arial" w:hAnsiTheme="minorHAnsi" w:cstheme="minorHAnsi"/>
          <w:b/>
          <w:spacing w:val="1"/>
          <w:sz w:val="22"/>
          <w:szCs w:val="22"/>
        </w:rPr>
        <w:t>nc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. –</w:t>
      </w:r>
      <w:r w:rsidRPr="0091557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b/>
          <w:spacing w:val="1"/>
          <w:sz w:val="22"/>
          <w:szCs w:val="22"/>
        </w:rPr>
        <w:t>ea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W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b/>
          <w:spacing w:val="48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(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915572">
        <w:rPr>
          <w:rFonts w:asciiTheme="minorHAnsi" w:eastAsia="Arial" w:hAnsiTheme="minorHAnsi" w:cstheme="minorHAnsi"/>
          <w:sz w:val="22"/>
          <w:szCs w:val="22"/>
        </w:rPr>
        <w:t>0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915572">
        <w:rPr>
          <w:rFonts w:asciiTheme="minorHAnsi" w:eastAsia="Arial" w:hAnsiTheme="minorHAnsi" w:cstheme="minorHAnsi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Pr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t)</w:t>
      </w:r>
    </w:p>
    <w:p w14:paraId="7ADC3793" w14:textId="77777777" w:rsidR="00C04173" w:rsidRPr="00915572" w:rsidRDefault="00BE5F9C">
      <w:pPr>
        <w:spacing w:before="4"/>
        <w:ind w:left="100" w:right="8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z w:val="22"/>
          <w:szCs w:val="22"/>
        </w:rPr>
        <w:t>Pr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3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ngi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– 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echa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: </w:t>
      </w:r>
      <w:r w:rsidRPr="0091557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ilu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f 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hea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, 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coo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s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s 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d 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esi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ies</w:t>
      </w:r>
      <w:r w:rsidRPr="00915572">
        <w:rPr>
          <w:rFonts w:asciiTheme="minorHAnsi" w:eastAsia="Arial" w:hAnsiTheme="minorHAnsi" w:cstheme="minorHAnsi"/>
          <w:sz w:val="22"/>
          <w:szCs w:val="22"/>
        </w:rPr>
        <w:t>. 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alua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z w:val="22"/>
          <w:szCs w:val="22"/>
        </w:rPr>
        <w:t>re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pl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mb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d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pl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15572">
        <w:rPr>
          <w:rFonts w:asciiTheme="minorHAnsi" w:eastAsia="Arial" w:hAnsiTheme="minorHAnsi" w:cstheme="minorHAnsi"/>
          <w:spacing w:val="1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Co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e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pl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um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ms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15572">
        <w:rPr>
          <w:rFonts w:asciiTheme="minorHAnsi" w:eastAsia="Arial" w:hAnsiTheme="minorHAnsi" w:cstheme="minorHAnsi"/>
          <w:spacing w:val="7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ia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l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gie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udin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g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sb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mol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q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uali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3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oc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upa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ion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lea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eh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cula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den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ons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z w:val="22"/>
          <w:szCs w:val="22"/>
        </w:rPr>
        <w:t>re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nal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ys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915572">
        <w:rPr>
          <w:rFonts w:asciiTheme="minorHAnsi" w:eastAsia="Arial" w:hAnsiTheme="minorHAnsi" w:cstheme="minorHAnsi"/>
          <w:sz w:val="22"/>
          <w:szCs w:val="22"/>
        </w:rPr>
        <w:t>.</w:t>
      </w:r>
    </w:p>
    <w:p w14:paraId="6D4CFCC2" w14:textId="77777777" w:rsidR="00C04173" w:rsidRPr="00915572" w:rsidRDefault="00C04173">
      <w:pPr>
        <w:spacing w:before="1" w:line="200" w:lineRule="exact"/>
        <w:rPr>
          <w:rFonts w:asciiTheme="minorHAnsi" w:hAnsiTheme="minorHAnsi" w:cstheme="minorHAnsi"/>
          <w:sz w:val="22"/>
          <w:szCs w:val="22"/>
        </w:rPr>
      </w:pPr>
    </w:p>
    <w:p w14:paraId="3D899025" w14:textId="77777777" w:rsidR="00C04173" w:rsidRPr="00915572" w:rsidRDefault="00BE5F9C">
      <w:pPr>
        <w:ind w:left="100" w:right="4729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b/>
          <w:spacing w:val="1"/>
          <w:sz w:val="22"/>
          <w:szCs w:val="22"/>
        </w:rPr>
        <w:t>Mac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Do</w:t>
      </w:r>
      <w:r w:rsidRPr="00915572">
        <w:rPr>
          <w:rFonts w:asciiTheme="minorHAnsi" w:eastAsia="Arial" w:hAnsiTheme="minorHAnsi" w:cstheme="minorHAnsi"/>
          <w:b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b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b/>
          <w:spacing w:val="2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-</w:t>
      </w:r>
      <w:r w:rsidRPr="00915572">
        <w:rPr>
          <w:rFonts w:asciiTheme="minorHAnsi" w:eastAsia="Arial" w:hAnsiTheme="minorHAnsi" w:cstheme="minorHAnsi"/>
          <w:b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b/>
          <w:spacing w:val="-2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b/>
          <w:spacing w:val="1"/>
          <w:sz w:val="22"/>
          <w:szCs w:val="22"/>
        </w:rPr>
        <w:t>ac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b/>
          <w:spacing w:val="1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b/>
          <w:spacing w:val="3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b/>
          <w:spacing w:val="-9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b/>
          <w:spacing w:val="3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b/>
          <w:spacing w:val="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ti</w:t>
      </w:r>
      <w:r w:rsidRPr="00915572">
        <w:rPr>
          <w:rFonts w:asciiTheme="minorHAnsi" w:eastAsia="Arial" w:hAnsiTheme="minorHAnsi" w:cstheme="minorHAnsi"/>
          <w:b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ns</w:t>
      </w:r>
      <w:r w:rsidRPr="0091557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–</w:t>
      </w:r>
      <w:r w:rsidRPr="0091557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b/>
          <w:spacing w:val="1"/>
          <w:sz w:val="22"/>
          <w:szCs w:val="22"/>
        </w:rPr>
        <w:t>ea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b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b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b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WA</w:t>
      </w:r>
      <w:r w:rsidRPr="00915572">
        <w:rPr>
          <w:rFonts w:asciiTheme="minorHAnsi" w:eastAsia="Arial" w:hAnsiTheme="minorHAnsi" w:cstheme="minorHAnsi"/>
          <w:b/>
          <w:spacing w:val="49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(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915572">
        <w:rPr>
          <w:rFonts w:asciiTheme="minorHAnsi" w:eastAsia="Arial" w:hAnsiTheme="minorHAnsi" w:cstheme="minorHAnsi"/>
          <w:sz w:val="22"/>
          <w:szCs w:val="22"/>
        </w:rPr>
        <w:t>6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–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20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915572">
        <w:rPr>
          <w:rFonts w:asciiTheme="minorHAnsi" w:eastAsia="Arial" w:hAnsiTheme="minorHAnsi" w:cstheme="minorHAnsi"/>
          <w:sz w:val="22"/>
          <w:szCs w:val="22"/>
        </w:rPr>
        <w:t>)</w:t>
      </w:r>
    </w:p>
    <w:p w14:paraId="616BA40C" w14:textId="77777777" w:rsidR="00C04173" w:rsidRPr="00915572" w:rsidRDefault="00BE5F9C">
      <w:pPr>
        <w:spacing w:before="6"/>
        <w:ind w:left="100" w:right="88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z w:val="22"/>
          <w:szCs w:val="22"/>
        </w:rPr>
        <w:t>Pr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oje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ngi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–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Re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sp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ib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HVAC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desig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-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gin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fr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w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cons</w:t>
      </w:r>
      <w:r w:rsidRPr="00915572">
        <w:rPr>
          <w:rFonts w:asciiTheme="minorHAnsi" w:eastAsia="Arial" w:hAnsiTheme="minorHAnsi" w:cstheme="minorHAnsi"/>
          <w:sz w:val="22"/>
          <w:szCs w:val="22"/>
        </w:rPr>
        <w:t>tr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to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mal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r 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enan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mp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men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. </w:t>
      </w:r>
      <w:r w:rsidRPr="00915572">
        <w:rPr>
          <w:rFonts w:asciiTheme="minorHAnsi" w:eastAsia="Arial" w:hAnsiTheme="minorHAnsi" w:cstheme="minorHAnsi"/>
          <w:spacing w:val="1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De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z w:val="22"/>
          <w:szCs w:val="22"/>
        </w:rPr>
        <w:t>n 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espo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ili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lud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8"/>
          <w:sz w:val="22"/>
          <w:szCs w:val="22"/>
        </w:rPr>
        <w:t>3</w:t>
      </w:r>
      <w:r w:rsidRPr="00915572">
        <w:rPr>
          <w:rFonts w:asciiTheme="minorHAnsi" w:eastAsia="Arial" w:hAnsiTheme="minorHAnsi" w:cstheme="minorHAnsi"/>
          <w:sz w:val="22"/>
          <w:szCs w:val="22"/>
        </w:rPr>
        <w:t>-D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mod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HVAC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plum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ms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z w:val="22"/>
          <w:szCs w:val="22"/>
        </w:rPr>
        <w:t>/</w:t>
      </w:r>
      <w:r w:rsidRPr="00915572">
        <w:rPr>
          <w:rFonts w:asciiTheme="minorHAnsi" w:eastAsia="Arial" w:hAnsiTheme="minorHAnsi" w:cstheme="minorHAnsi"/>
          <w:spacing w:val="9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ele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ica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/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plu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bi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coo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lu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ion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ns</w:t>
      </w:r>
      <w:r w:rsidRPr="00915572">
        <w:rPr>
          <w:rFonts w:asciiTheme="minorHAnsi" w:eastAsia="Arial" w:hAnsiTheme="minorHAnsi" w:cstheme="minorHAnsi"/>
          <w:sz w:val="22"/>
          <w:szCs w:val="22"/>
        </w:rPr>
        <w:t>tr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t,</w:t>
      </w:r>
      <w:r w:rsidRPr="00915572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35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dina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ion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3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eq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men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3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. 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ls</w:t>
      </w:r>
      <w:r w:rsidRPr="00915572">
        <w:rPr>
          <w:rFonts w:asciiTheme="minorHAnsi" w:eastAsia="Arial" w:hAnsiTheme="minorHAnsi" w:cstheme="minorHAnsi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g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bu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ld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ig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co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pl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th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EED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din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en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pe</w:t>
      </w:r>
      <w:r w:rsidRPr="00915572">
        <w:rPr>
          <w:rFonts w:asciiTheme="minorHAnsi" w:eastAsia="Arial" w:hAnsiTheme="minorHAnsi" w:cstheme="minorHAnsi"/>
          <w:sz w:val="22"/>
          <w:szCs w:val="22"/>
        </w:rPr>
        <w:t>rf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ft</w:t>
      </w:r>
      <w:r w:rsidRPr="00915572">
        <w:rPr>
          <w:rFonts w:asciiTheme="minorHAnsi" w:eastAsia="Arial" w:hAnsiTheme="minorHAnsi" w:cstheme="minorHAnsi"/>
          <w:spacing w:val="-3"/>
          <w:sz w:val="22"/>
          <w:szCs w:val="22"/>
        </w:rPr>
        <w:t>w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6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,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inc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doo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qu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915572">
        <w:rPr>
          <w:rFonts w:asciiTheme="minorHAnsi" w:eastAsia="Arial" w:hAnsiTheme="minorHAnsi" w:cstheme="minorHAnsi"/>
          <w:sz w:val="22"/>
          <w:szCs w:val="22"/>
        </w:rPr>
        <w:t>ty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ha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z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fr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ge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ts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b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ild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qu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pm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t.</w:t>
      </w:r>
    </w:p>
    <w:p w14:paraId="79813A92" w14:textId="77777777" w:rsidR="00C04173" w:rsidRPr="00915572" w:rsidRDefault="00C04173">
      <w:pPr>
        <w:spacing w:before="6" w:line="240" w:lineRule="exact"/>
        <w:rPr>
          <w:rFonts w:asciiTheme="minorHAnsi" w:hAnsiTheme="minorHAnsi" w:cstheme="minorHAnsi"/>
          <w:sz w:val="22"/>
          <w:szCs w:val="22"/>
        </w:rPr>
      </w:pPr>
    </w:p>
    <w:p w14:paraId="6DB0E78D" w14:textId="77777777" w:rsidR="00C04173" w:rsidRPr="00915572" w:rsidRDefault="00BE5F9C">
      <w:pPr>
        <w:ind w:left="100" w:right="3695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b/>
          <w:w w:val="110"/>
          <w:sz w:val="22"/>
          <w:szCs w:val="22"/>
        </w:rPr>
        <w:t>PR</w:t>
      </w:r>
      <w:r w:rsidRPr="00915572">
        <w:rPr>
          <w:rFonts w:asciiTheme="minorHAnsi" w:eastAsia="Arial" w:hAnsiTheme="minorHAnsi" w:cstheme="minorHAnsi"/>
          <w:b/>
          <w:spacing w:val="-1"/>
          <w:w w:val="110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b/>
          <w:w w:val="110"/>
          <w:sz w:val="22"/>
          <w:szCs w:val="22"/>
        </w:rPr>
        <w:t>FE</w:t>
      </w:r>
      <w:r w:rsidRPr="00915572">
        <w:rPr>
          <w:rFonts w:asciiTheme="minorHAnsi" w:eastAsia="Arial" w:hAnsiTheme="minorHAnsi" w:cstheme="minorHAnsi"/>
          <w:b/>
          <w:spacing w:val="-1"/>
          <w:w w:val="110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b/>
          <w:w w:val="110"/>
          <w:sz w:val="22"/>
          <w:szCs w:val="22"/>
        </w:rPr>
        <w:t>SI</w:t>
      </w:r>
      <w:r w:rsidRPr="00915572">
        <w:rPr>
          <w:rFonts w:asciiTheme="minorHAnsi" w:eastAsia="Arial" w:hAnsiTheme="minorHAnsi" w:cstheme="minorHAnsi"/>
          <w:b/>
          <w:spacing w:val="-1"/>
          <w:w w:val="110"/>
          <w:sz w:val="22"/>
          <w:szCs w:val="22"/>
        </w:rPr>
        <w:t>ON</w:t>
      </w:r>
      <w:r w:rsidRPr="00915572">
        <w:rPr>
          <w:rFonts w:asciiTheme="minorHAnsi" w:eastAsia="Arial" w:hAnsiTheme="minorHAnsi" w:cstheme="minorHAnsi"/>
          <w:b/>
          <w:w w:val="110"/>
          <w:sz w:val="22"/>
          <w:szCs w:val="22"/>
        </w:rPr>
        <w:t>AL</w:t>
      </w:r>
      <w:r w:rsidRPr="00915572">
        <w:rPr>
          <w:rFonts w:asciiTheme="minorHAnsi" w:eastAsia="Arial" w:hAnsiTheme="minorHAnsi" w:cstheme="minorHAnsi"/>
          <w:b/>
          <w:spacing w:val="-1"/>
          <w:w w:val="110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b/>
          <w:spacing w:val="2"/>
          <w:w w:val="110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b/>
          <w:w w:val="110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b/>
          <w:spacing w:val="-1"/>
          <w:w w:val="110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b/>
          <w:w w:val="110"/>
          <w:sz w:val="22"/>
          <w:szCs w:val="22"/>
        </w:rPr>
        <w:t>IS</w:t>
      </w:r>
      <w:r w:rsidRPr="00915572">
        <w:rPr>
          <w:rFonts w:asciiTheme="minorHAnsi" w:eastAsia="Arial" w:hAnsiTheme="minorHAnsi" w:cstheme="minorHAnsi"/>
          <w:b/>
          <w:spacing w:val="-1"/>
          <w:w w:val="110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b/>
          <w:w w:val="110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b/>
          <w:spacing w:val="1"/>
          <w:w w:val="110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b/>
          <w:w w:val="110"/>
          <w:sz w:val="22"/>
          <w:szCs w:val="22"/>
        </w:rPr>
        <w:t>TI</w:t>
      </w:r>
      <w:r w:rsidRPr="00915572">
        <w:rPr>
          <w:rFonts w:asciiTheme="minorHAnsi" w:eastAsia="Arial" w:hAnsiTheme="minorHAnsi" w:cstheme="minorHAnsi"/>
          <w:b/>
          <w:spacing w:val="-1"/>
          <w:w w:val="110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b/>
          <w:spacing w:val="1"/>
          <w:w w:val="110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b/>
          <w:w w:val="110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b/>
          <w:spacing w:val="50"/>
          <w:w w:val="110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b/>
          <w:w w:val="108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b/>
          <w:spacing w:val="2"/>
          <w:w w:val="108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b/>
          <w:w w:val="115"/>
          <w:sz w:val="22"/>
          <w:szCs w:val="22"/>
        </w:rPr>
        <w:t>RTI</w:t>
      </w:r>
      <w:r w:rsidRPr="00915572">
        <w:rPr>
          <w:rFonts w:asciiTheme="minorHAnsi" w:eastAsia="Arial" w:hAnsiTheme="minorHAnsi" w:cstheme="minorHAnsi"/>
          <w:b/>
          <w:spacing w:val="1"/>
          <w:w w:val="115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b/>
          <w:w w:val="113"/>
          <w:sz w:val="22"/>
          <w:szCs w:val="22"/>
        </w:rPr>
        <w:t>IC</w:t>
      </w:r>
      <w:r w:rsidRPr="00915572">
        <w:rPr>
          <w:rFonts w:asciiTheme="minorHAnsi" w:eastAsia="Arial" w:hAnsiTheme="minorHAnsi" w:cstheme="minorHAnsi"/>
          <w:b/>
          <w:spacing w:val="1"/>
          <w:w w:val="113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b/>
          <w:w w:val="116"/>
          <w:sz w:val="22"/>
          <w:szCs w:val="22"/>
        </w:rPr>
        <w:t>TI</w:t>
      </w:r>
      <w:r w:rsidRPr="00915572">
        <w:rPr>
          <w:rFonts w:asciiTheme="minorHAnsi" w:eastAsia="Arial" w:hAnsiTheme="minorHAnsi" w:cstheme="minorHAnsi"/>
          <w:b/>
          <w:spacing w:val="-1"/>
          <w:w w:val="116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b/>
          <w:w w:val="115"/>
          <w:sz w:val="22"/>
          <w:szCs w:val="22"/>
        </w:rPr>
        <w:t>N</w:t>
      </w:r>
    </w:p>
    <w:p w14:paraId="36AFF772" w14:textId="77777777" w:rsidR="00C04173" w:rsidRPr="00915572" w:rsidRDefault="00C04173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17B4A78F" w14:textId="77777777" w:rsidR="00C04173" w:rsidRPr="00915572" w:rsidRDefault="00BE5F9C">
      <w:pPr>
        <w:ind w:left="100" w:right="5407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ngin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aini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St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ing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–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#2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8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872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(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8</w:t>
      </w:r>
      <w:r w:rsidRPr="00915572">
        <w:rPr>
          <w:rFonts w:asciiTheme="minorHAnsi" w:eastAsia="Arial" w:hAnsiTheme="minorHAnsi" w:cstheme="minorHAnsi"/>
          <w:sz w:val="22"/>
          <w:szCs w:val="22"/>
        </w:rPr>
        <w:t>)</w:t>
      </w:r>
    </w:p>
    <w:p w14:paraId="088CD5F2" w14:textId="77777777" w:rsidR="00C04173" w:rsidRPr="00915572" w:rsidRDefault="00BE5F9C">
      <w:pPr>
        <w:spacing w:before="6" w:line="200" w:lineRule="exact"/>
        <w:ind w:left="100" w:right="2647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cc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di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Pr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sio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(AP),</w:t>
      </w:r>
      <w:r w:rsidRPr="0091557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ade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onm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ig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z w:val="22"/>
          <w:szCs w:val="22"/>
        </w:rPr>
        <w:t>EED), (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09</w:t>
      </w:r>
      <w:r w:rsidRPr="00915572">
        <w:rPr>
          <w:rFonts w:asciiTheme="minorHAnsi" w:eastAsia="Arial" w:hAnsiTheme="minorHAnsi" w:cstheme="minorHAnsi"/>
          <w:sz w:val="22"/>
          <w:szCs w:val="22"/>
        </w:rPr>
        <w:t>) Pr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nee</w:t>
      </w:r>
      <w:r w:rsidRPr="00915572">
        <w:rPr>
          <w:rFonts w:asciiTheme="minorHAnsi" w:eastAsia="Arial" w:hAnsiTheme="minorHAnsi" w:cstheme="minorHAnsi"/>
          <w:sz w:val="22"/>
          <w:szCs w:val="22"/>
        </w:rPr>
        <w:t>r,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3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hi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-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#4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8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944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(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915572">
        <w:rPr>
          <w:rFonts w:asciiTheme="minorHAnsi" w:eastAsia="Arial" w:hAnsiTheme="minorHAnsi" w:cstheme="minorHAnsi"/>
          <w:sz w:val="22"/>
          <w:szCs w:val="22"/>
        </w:rPr>
        <w:t>)</w:t>
      </w:r>
    </w:p>
    <w:p w14:paraId="1DF852D9" w14:textId="77777777" w:rsidR="00C04173" w:rsidRPr="00915572" w:rsidRDefault="00BE5F9C">
      <w:pPr>
        <w:spacing w:line="200" w:lineRule="exact"/>
        <w:ind w:left="100" w:right="6603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z w:val="22"/>
          <w:szCs w:val="22"/>
        </w:rPr>
        <w:t>AHE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z w:val="22"/>
          <w:szCs w:val="22"/>
        </w:rPr>
        <w:t>A 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sbes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pec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rt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</w:p>
    <w:p w14:paraId="5A8F0F92" w14:textId="77777777" w:rsidR="00C04173" w:rsidRPr="00915572" w:rsidRDefault="00C04173">
      <w:pPr>
        <w:spacing w:before="8" w:line="240" w:lineRule="exact"/>
        <w:rPr>
          <w:rFonts w:asciiTheme="minorHAnsi" w:hAnsiTheme="minorHAnsi" w:cstheme="minorHAnsi"/>
          <w:sz w:val="22"/>
          <w:szCs w:val="22"/>
        </w:rPr>
      </w:pPr>
    </w:p>
    <w:p w14:paraId="3D552B7B" w14:textId="77777777" w:rsidR="00C04173" w:rsidRPr="00915572" w:rsidRDefault="00BE5F9C">
      <w:pPr>
        <w:ind w:left="100" w:right="6060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b/>
          <w:w w:val="109"/>
          <w:sz w:val="22"/>
          <w:szCs w:val="22"/>
        </w:rPr>
        <w:t>PR</w:t>
      </w:r>
      <w:r w:rsidRPr="00915572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b/>
          <w:w w:val="109"/>
          <w:sz w:val="22"/>
          <w:szCs w:val="22"/>
        </w:rPr>
        <w:t>FE</w:t>
      </w:r>
      <w:r w:rsidRPr="00915572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b/>
          <w:w w:val="109"/>
          <w:sz w:val="22"/>
          <w:szCs w:val="22"/>
        </w:rPr>
        <w:t>SI</w:t>
      </w:r>
      <w:r w:rsidRPr="00915572">
        <w:rPr>
          <w:rFonts w:asciiTheme="minorHAnsi" w:eastAsia="Arial" w:hAnsiTheme="minorHAnsi" w:cstheme="minorHAnsi"/>
          <w:b/>
          <w:spacing w:val="-1"/>
          <w:w w:val="109"/>
          <w:sz w:val="22"/>
          <w:szCs w:val="22"/>
        </w:rPr>
        <w:t>ON</w:t>
      </w:r>
      <w:r w:rsidRPr="00915572">
        <w:rPr>
          <w:rFonts w:asciiTheme="minorHAnsi" w:eastAsia="Arial" w:hAnsiTheme="minorHAnsi" w:cstheme="minorHAnsi"/>
          <w:b/>
          <w:w w:val="109"/>
          <w:sz w:val="22"/>
          <w:szCs w:val="22"/>
        </w:rPr>
        <w:t>AL</w:t>
      </w:r>
      <w:r w:rsidRPr="00915572">
        <w:rPr>
          <w:rFonts w:asciiTheme="minorHAnsi" w:eastAsia="Arial" w:hAnsiTheme="minorHAnsi" w:cstheme="minorHAnsi"/>
          <w:b/>
          <w:spacing w:val="18"/>
          <w:w w:val="109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b/>
          <w:spacing w:val="2"/>
          <w:w w:val="107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b/>
          <w:w w:val="108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b/>
          <w:spacing w:val="-1"/>
          <w:w w:val="108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b/>
          <w:spacing w:val="-1"/>
          <w:w w:val="107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b/>
          <w:w w:val="113"/>
          <w:sz w:val="22"/>
          <w:szCs w:val="22"/>
        </w:rPr>
        <w:t>CI</w:t>
      </w:r>
      <w:r w:rsidRPr="00915572">
        <w:rPr>
          <w:rFonts w:asciiTheme="minorHAnsi" w:eastAsia="Arial" w:hAnsiTheme="minorHAnsi" w:cstheme="minorHAnsi"/>
          <w:b/>
          <w:spacing w:val="1"/>
          <w:w w:val="113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b/>
          <w:w w:val="11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b/>
          <w:spacing w:val="-1"/>
          <w:w w:val="11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b/>
          <w:spacing w:val="-1"/>
          <w:w w:val="115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b/>
          <w:w w:val="108"/>
          <w:sz w:val="22"/>
          <w:szCs w:val="22"/>
        </w:rPr>
        <w:t>S</w:t>
      </w:r>
    </w:p>
    <w:p w14:paraId="0771E68D" w14:textId="77777777" w:rsidR="00C04173" w:rsidRPr="00915572" w:rsidRDefault="00C04173">
      <w:pPr>
        <w:spacing w:before="9" w:line="220" w:lineRule="exact"/>
        <w:rPr>
          <w:rFonts w:asciiTheme="minorHAnsi" w:hAnsiTheme="minorHAnsi" w:cstheme="minorHAnsi"/>
          <w:sz w:val="22"/>
          <w:szCs w:val="22"/>
        </w:rPr>
      </w:pPr>
    </w:p>
    <w:p w14:paraId="37A67309" w14:textId="77777777" w:rsidR="00C04173" w:rsidRPr="00915572" w:rsidRDefault="00BE5F9C">
      <w:pPr>
        <w:ind w:left="100" w:right="111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embe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–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cie</w:t>
      </w:r>
      <w:r w:rsidRPr="00915572">
        <w:rPr>
          <w:rFonts w:asciiTheme="minorHAnsi" w:eastAsia="Arial" w:hAnsiTheme="minorHAnsi" w:cstheme="minorHAnsi"/>
          <w:sz w:val="22"/>
          <w:szCs w:val="22"/>
        </w:rPr>
        <w:t>ty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o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He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Re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ige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r 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ondi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nee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(AS</w:t>
      </w:r>
      <w:r w:rsidRPr="00915572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RAE),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200</w:t>
      </w:r>
      <w:r w:rsidRPr="00915572">
        <w:rPr>
          <w:rFonts w:asciiTheme="minorHAnsi" w:eastAsia="Arial" w:hAnsiTheme="minorHAnsi" w:cstheme="minorHAnsi"/>
          <w:sz w:val="22"/>
          <w:szCs w:val="22"/>
        </w:rPr>
        <w:t>7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to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</w:p>
    <w:p w14:paraId="0797E283" w14:textId="77777777" w:rsidR="00C04173" w:rsidRPr="00915572" w:rsidRDefault="00BE5F9C">
      <w:pPr>
        <w:spacing w:line="200" w:lineRule="exact"/>
        <w:ind w:left="100" w:right="3861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embe</w:t>
      </w:r>
      <w:r w:rsidRPr="00915572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2"/>
          <w:position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position w:val="-1"/>
          <w:sz w:val="22"/>
          <w:szCs w:val="22"/>
        </w:rPr>
        <w:t>–</w:t>
      </w:r>
      <w:r w:rsidRPr="0091557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position w:val="-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me</w:t>
      </w:r>
      <w:r w:rsidRPr="0091557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ic</w:t>
      </w:r>
      <w:r w:rsidRPr="0091557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position w:val="-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position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cie</w:t>
      </w:r>
      <w:r w:rsidRPr="00915572">
        <w:rPr>
          <w:rFonts w:asciiTheme="minorHAnsi" w:eastAsia="Arial" w:hAnsiTheme="minorHAnsi" w:cstheme="minorHAnsi"/>
          <w:position w:val="-1"/>
          <w:sz w:val="22"/>
          <w:szCs w:val="22"/>
        </w:rPr>
        <w:t>ty</w:t>
      </w:r>
      <w:r w:rsidRPr="0091557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o</w:t>
      </w:r>
      <w:r w:rsidRPr="00915572">
        <w:rPr>
          <w:rFonts w:asciiTheme="minorHAnsi" w:eastAsia="Arial" w:hAnsiTheme="minorHAnsi" w:cstheme="minorHAnsi"/>
          <w:position w:val="-1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4"/>
          <w:position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echani</w:t>
      </w:r>
      <w:r w:rsidRPr="0091557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position w:val="-1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position w:val="-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gi</w:t>
      </w:r>
      <w:r w:rsidRPr="00915572">
        <w:rPr>
          <w:rFonts w:asciiTheme="minorHAnsi" w:eastAsia="Arial" w:hAnsiTheme="minorHAnsi" w:cstheme="minorHAnsi"/>
          <w:spacing w:val="-2"/>
          <w:position w:val="-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ee</w:t>
      </w:r>
      <w:r w:rsidRPr="00915572">
        <w:rPr>
          <w:rFonts w:asciiTheme="minorHAnsi" w:eastAsia="Arial" w:hAnsiTheme="minorHAnsi" w:cstheme="minorHAnsi"/>
          <w:position w:val="-1"/>
          <w:sz w:val="22"/>
          <w:szCs w:val="22"/>
        </w:rPr>
        <w:t>rs</w:t>
      </w:r>
      <w:r w:rsidRPr="0091557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position w:val="-1"/>
          <w:sz w:val="22"/>
          <w:szCs w:val="22"/>
        </w:rPr>
        <w:t>(AS</w:t>
      </w:r>
      <w:r w:rsidRPr="0091557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position w:val="-1"/>
          <w:sz w:val="22"/>
          <w:szCs w:val="22"/>
        </w:rPr>
        <w:t>E),</w:t>
      </w:r>
      <w:r w:rsidRPr="0091557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 xml:space="preserve"> 201</w:t>
      </w:r>
      <w:r w:rsidRPr="00915572">
        <w:rPr>
          <w:rFonts w:asciiTheme="minorHAnsi" w:eastAsia="Arial" w:hAnsiTheme="minorHAnsi" w:cstheme="minorHAnsi"/>
          <w:position w:val="-1"/>
          <w:sz w:val="22"/>
          <w:szCs w:val="22"/>
        </w:rPr>
        <w:t>0</w:t>
      </w:r>
      <w:r w:rsidRPr="0091557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position w:val="-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position w:val="-1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position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position w:val="-1"/>
          <w:sz w:val="22"/>
          <w:szCs w:val="22"/>
        </w:rPr>
        <w:t>en</w:t>
      </w:r>
      <w:r w:rsidRPr="00915572">
        <w:rPr>
          <w:rFonts w:asciiTheme="minorHAnsi" w:eastAsia="Arial" w:hAnsiTheme="minorHAnsi" w:cstheme="minorHAnsi"/>
          <w:position w:val="-1"/>
          <w:sz w:val="22"/>
          <w:szCs w:val="22"/>
        </w:rPr>
        <w:t>t</w:t>
      </w:r>
    </w:p>
    <w:p w14:paraId="68D95E94" w14:textId="77777777" w:rsidR="00C04173" w:rsidRPr="00915572" w:rsidRDefault="00C04173">
      <w:pPr>
        <w:spacing w:before="9" w:line="140" w:lineRule="exact"/>
        <w:rPr>
          <w:rFonts w:asciiTheme="minorHAnsi" w:hAnsiTheme="minorHAnsi" w:cstheme="minorHAnsi"/>
          <w:sz w:val="22"/>
          <w:szCs w:val="22"/>
        </w:rPr>
      </w:pPr>
    </w:p>
    <w:p w14:paraId="760E4D4C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DB84E47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29FC266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5F19D46" w14:textId="77777777" w:rsidR="00C04173" w:rsidRPr="00915572" w:rsidRDefault="00BE5F9C">
      <w:pPr>
        <w:spacing w:before="37"/>
        <w:ind w:left="100"/>
        <w:rPr>
          <w:rFonts w:asciiTheme="minorHAnsi" w:eastAsia="Arial" w:hAnsiTheme="minorHAnsi" w:cstheme="minorHAnsi"/>
          <w:sz w:val="22"/>
          <w:szCs w:val="22"/>
        </w:rPr>
        <w:sectPr w:rsidR="00C04173" w:rsidRPr="00915572">
          <w:pgSz w:w="12240" w:h="15840"/>
          <w:pgMar w:top="1480" w:right="960" w:bottom="0" w:left="980" w:header="720" w:footer="720" w:gutter="0"/>
          <w:cols w:space="720"/>
        </w:sectPr>
      </w:pP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lastRenderedPageBreak/>
        <w:t>70</w:t>
      </w:r>
      <w:r w:rsidRPr="00915572">
        <w:rPr>
          <w:rFonts w:asciiTheme="minorHAnsi" w:eastAsia="Arial" w:hAnsiTheme="minorHAnsi" w:cstheme="minorHAnsi"/>
          <w:sz w:val="22"/>
          <w:szCs w:val="22"/>
        </w:rPr>
        <w:t>0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z w:val="22"/>
          <w:szCs w:val="22"/>
        </w:rPr>
        <w:t>th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y                                </w:t>
      </w:r>
      <w:r w:rsidRPr="00915572">
        <w:rPr>
          <w:rFonts w:asciiTheme="minorHAnsi" w:eastAsia="Arial" w:hAnsiTheme="minorHAnsi" w:cstheme="minorHAnsi"/>
          <w:spacing w:val="48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tl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n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9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810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>8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-5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23</w:t>
      </w:r>
      <w:r w:rsidRPr="00915572">
        <w:rPr>
          <w:rFonts w:asciiTheme="minorHAnsi" w:eastAsia="Arial" w:hAnsiTheme="minorHAnsi" w:cstheme="minorHAnsi"/>
          <w:sz w:val="22"/>
          <w:szCs w:val="22"/>
        </w:rPr>
        <w:t>1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                                                  </w:t>
      </w:r>
      <w:r w:rsidRPr="00915572">
        <w:rPr>
          <w:rFonts w:asciiTheme="minorHAnsi" w:eastAsia="Arial" w:hAnsiTheme="minorHAnsi" w:cstheme="minorHAnsi"/>
          <w:spacing w:val="39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206</w:t>
      </w:r>
      <w:r w:rsidRPr="00915572">
        <w:rPr>
          <w:rFonts w:asciiTheme="minorHAnsi" w:eastAsia="Arial" w:hAnsiTheme="minorHAnsi" w:cstheme="minorHAnsi"/>
          <w:sz w:val="22"/>
          <w:szCs w:val="22"/>
        </w:rPr>
        <w:t>-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6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15572">
        <w:rPr>
          <w:rFonts w:asciiTheme="minorHAnsi" w:eastAsia="Arial" w:hAnsiTheme="minorHAnsi" w:cstheme="minorHAnsi"/>
          <w:sz w:val="22"/>
          <w:szCs w:val="22"/>
        </w:rPr>
        <w:t>-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915572">
        <w:rPr>
          <w:rFonts w:asciiTheme="minorHAnsi" w:eastAsia="Arial" w:hAnsiTheme="minorHAnsi" w:cstheme="minorHAnsi"/>
          <w:sz w:val="22"/>
          <w:szCs w:val="22"/>
        </w:rPr>
        <w:t>7</w:t>
      </w:r>
    </w:p>
    <w:p w14:paraId="212B2E38" w14:textId="77777777" w:rsidR="00C04173" w:rsidRPr="00915572" w:rsidRDefault="00C04173">
      <w:pPr>
        <w:spacing w:before="3" w:line="280" w:lineRule="exact"/>
        <w:rPr>
          <w:rFonts w:asciiTheme="minorHAnsi" w:hAnsiTheme="minorHAnsi" w:cstheme="minorHAnsi"/>
          <w:sz w:val="22"/>
          <w:szCs w:val="22"/>
        </w:rPr>
      </w:pPr>
    </w:p>
    <w:p w14:paraId="1098DF22" w14:textId="77777777" w:rsidR="00C04173" w:rsidRPr="00915572" w:rsidRDefault="00BE5F9C">
      <w:pPr>
        <w:spacing w:before="37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embe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–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nee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ho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B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915572">
        <w:rPr>
          <w:rFonts w:asciiTheme="minorHAnsi" w:eastAsia="Arial" w:hAnsiTheme="minorHAnsi" w:cstheme="minorHAnsi"/>
          <w:sz w:val="22"/>
          <w:szCs w:val="22"/>
        </w:rPr>
        <w:t>3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915572">
        <w:rPr>
          <w:rFonts w:asciiTheme="minorHAnsi" w:eastAsia="Arial" w:hAnsiTheme="minorHAnsi" w:cstheme="minorHAnsi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sen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</w:p>
    <w:p w14:paraId="53B4C516" w14:textId="77777777" w:rsidR="00C04173" w:rsidRPr="00915572" w:rsidRDefault="00BE5F9C">
      <w:pPr>
        <w:spacing w:line="20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embe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–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915572">
        <w:rPr>
          <w:rFonts w:asciiTheme="minorHAnsi" w:eastAsia="Arial" w:hAnsiTheme="minorHAnsi" w:cstheme="minorHAnsi"/>
          <w:sz w:val="22"/>
          <w:szCs w:val="22"/>
        </w:rPr>
        <w:t>r 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Qu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ty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–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01</w:t>
      </w:r>
      <w:r w:rsidRPr="00915572">
        <w:rPr>
          <w:rFonts w:asciiTheme="minorHAnsi" w:eastAsia="Arial" w:hAnsiTheme="minorHAnsi" w:cstheme="minorHAnsi"/>
          <w:sz w:val="22"/>
          <w:szCs w:val="22"/>
        </w:rPr>
        <w:t>3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to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</w:p>
    <w:p w14:paraId="58F9BD80" w14:textId="77777777" w:rsidR="00C04173" w:rsidRPr="00915572" w:rsidRDefault="00BE5F9C">
      <w:pPr>
        <w:spacing w:line="20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embe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–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cie</w:t>
      </w:r>
      <w:r w:rsidRPr="00915572">
        <w:rPr>
          <w:rFonts w:asciiTheme="minorHAnsi" w:eastAsia="Arial" w:hAnsiTheme="minorHAnsi" w:cstheme="minorHAnsi"/>
          <w:sz w:val="22"/>
          <w:szCs w:val="22"/>
        </w:rPr>
        <w:t>ty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ial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–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915572">
        <w:rPr>
          <w:rFonts w:asciiTheme="minorHAnsi" w:eastAsia="Arial" w:hAnsiTheme="minorHAnsi" w:cstheme="minorHAnsi"/>
          <w:sz w:val="22"/>
          <w:szCs w:val="22"/>
        </w:rPr>
        <w:t>2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915572">
        <w:rPr>
          <w:rFonts w:asciiTheme="minorHAnsi" w:eastAsia="Arial" w:hAnsiTheme="minorHAnsi" w:cstheme="minorHAnsi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</w:p>
    <w:p w14:paraId="7FE7AF8A" w14:textId="77777777" w:rsidR="00C04173" w:rsidRPr="00915572" w:rsidRDefault="00BE5F9C">
      <w:pPr>
        <w:spacing w:before="6" w:line="200" w:lineRule="exact"/>
        <w:ind w:left="140" w:right="4764"/>
        <w:jc w:val="both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embe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–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ie</w:t>
      </w:r>
      <w:r w:rsidRPr="00915572">
        <w:rPr>
          <w:rFonts w:asciiTheme="minorHAnsi" w:eastAsia="Arial" w:hAnsiTheme="minorHAnsi" w:cstheme="minorHAnsi"/>
          <w:sz w:val="22"/>
          <w:szCs w:val="22"/>
        </w:rPr>
        <w:t>ty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mo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iv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ngin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rs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(SAE)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–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915572">
        <w:rPr>
          <w:rFonts w:asciiTheme="minorHAnsi" w:eastAsia="Arial" w:hAnsiTheme="minorHAnsi" w:cstheme="minorHAnsi"/>
          <w:sz w:val="22"/>
          <w:szCs w:val="22"/>
        </w:rPr>
        <w:t>2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embe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-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ia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gien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-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915572">
        <w:rPr>
          <w:rFonts w:asciiTheme="minorHAnsi" w:eastAsia="Arial" w:hAnsiTheme="minorHAnsi" w:cstheme="minorHAnsi"/>
          <w:sz w:val="22"/>
          <w:szCs w:val="22"/>
        </w:rPr>
        <w:t>4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t</w:t>
      </w:r>
      <w:r w:rsidRPr="00915572">
        <w:rPr>
          <w:rFonts w:asciiTheme="minorHAnsi" w:eastAsia="Arial" w:hAnsiTheme="minorHAnsi" w:cstheme="minorHAnsi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t </w:t>
      </w: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embe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-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r 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r Qu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915572">
        <w:rPr>
          <w:rFonts w:asciiTheme="minorHAnsi" w:eastAsia="Arial" w:hAnsiTheme="minorHAnsi" w:cstheme="minorHAnsi"/>
          <w:sz w:val="22"/>
          <w:szCs w:val="22"/>
        </w:rPr>
        <w:t>ty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-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1</w:t>
      </w:r>
      <w:r w:rsidRPr="00915572">
        <w:rPr>
          <w:rFonts w:asciiTheme="minorHAnsi" w:eastAsia="Arial" w:hAnsiTheme="minorHAnsi" w:cstheme="minorHAnsi"/>
          <w:sz w:val="22"/>
          <w:szCs w:val="22"/>
        </w:rPr>
        <w:t>4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p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</w:p>
    <w:p w14:paraId="76462B61" w14:textId="77777777" w:rsidR="00C04173" w:rsidRPr="00915572" w:rsidRDefault="00C04173">
      <w:pPr>
        <w:spacing w:before="5" w:line="240" w:lineRule="exact"/>
        <w:rPr>
          <w:rFonts w:asciiTheme="minorHAnsi" w:hAnsiTheme="minorHAnsi" w:cstheme="minorHAnsi"/>
          <w:sz w:val="22"/>
          <w:szCs w:val="22"/>
        </w:rPr>
      </w:pPr>
    </w:p>
    <w:p w14:paraId="7CFB17F4" w14:textId="77777777" w:rsidR="00C04173" w:rsidRPr="00915572" w:rsidRDefault="00BE5F9C">
      <w:pPr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b/>
          <w:w w:val="111"/>
          <w:sz w:val="22"/>
          <w:szCs w:val="22"/>
        </w:rPr>
        <w:t>ED</w:t>
      </w:r>
      <w:r w:rsidRPr="00915572">
        <w:rPr>
          <w:rFonts w:asciiTheme="minorHAnsi" w:eastAsia="Arial" w:hAnsiTheme="minorHAnsi" w:cstheme="minorHAnsi"/>
          <w:b/>
          <w:spacing w:val="-1"/>
          <w:w w:val="11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b/>
          <w:w w:val="11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b/>
          <w:spacing w:val="1"/>
          <w:w w:val="11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b/>
          <w:w w:val="111"/>
          <w:sz w:val="22"/>
          <w:szCs w:val="22"/>
        </w:rPr>
        <w:t>TI</w:t>
      </w:r>
      <w:r w:rsidRPr="00915572">
        <w:rPr>
          <w:rFonts w:asciiTheme="minorHAnsi" w:eastAsia="Arial" w:hAnsiTheme="minorHAnsi" w:cstheme="minorHAnsi"/>
          <w:b/>
          <w:spacing w:val="-1"/>
          <w:w w:val="11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b/>
          <w:w w:val="11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b/>
          <w:spacing w:val="14"/>
          <w:w w:val="11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b/>
          <w:sz w:val="22"/>
          <w:szCs w:val="22"/>
        </w:rPr>
        <w:t>&amp;</w:t>
      </w:r>
      <w:r w:rsidRPr="00915572">
        <w:rPr>
          <w:rFonts w:asciiTheme="minorHAnsi" w:eastAsia="Arial" w:hAnsiTheme="minorHAnsi" w:cstheme="minorHAnsi"/>
          <w:b/>
          <w:spacing w:val="5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b/>
          <w:w w:val="114"/>
          <w:sz w:val="22"/>
          <w:szCs w:val="22"/>
        </w:rPr>
        <w:t>TRAI</w:t>
      </w:r>
      <w:r w:rsidRPr="00915572">
        <w:rPr>
          <w:rFonts w:asciiTheme="minorHAnsi" w:eastAsia="Arial" w:hAnsiTheme="minorHAnsi" w:cstheme="minorHAnsi"/>
          <w:b/>
          <w:spacing w:val="-1"/>
          <w:w w:val="115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b/>
          <w:w w:val="115"/>
          <w:sz w:val="22"/>
          <w:szCs w:val="22"/>
        </w:rPr>
        <w:t>ING</w:t>
      </w:r>
    </w:p>
    <w:p w14:paraId="47D2E540" w14:textId="77777777" w:rsidR="00C04173" w:rsidRPr="00915572" w:rsidRDefault="00C04173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00B19A9A" w14:textId="77777777" w:rsidR="00C04173" w:rsidRPr="00915572" w:rsidRDefault="00BE5F9C">
      <w:pPr>
        <w:spacing w:line="200" w:lineRule="exact"/>
        <w:ind w:left="140" w:right="3778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z w:val="22"/>
          <w:szCs w:val="22"/>
        </w:rPr>
        <w:t>B.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.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echani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gi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ing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ull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-6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8"/>
          <w:sz w:val="22"/>
          <w:szCs w:val="22"/>
        </w:rPr>
        <w:t>W</w:t>
      </w:r>
      <w:r w:rsidRPr="0091557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(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06</w:t>
      </w:r>
      <w:r w:rsidRPr="00915572">
        <w:rPr>
          <w:rFonts w:asciiTheme="minorHAnsi" w:eastAsia="Arial" w:hAnsiTheme="minorHAnsi" w:cstheme="minorHAnsi"/>
          <w:sz w:val="22"/>
          <w:szCs w:val="22"/>
        </w:rPr>
        <w:t>) Co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lu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bi</w:t>
      </w:r>
      <w:r w:rsidRPr="00915572">
        <w:rPr>
          <w:rFonts w:asciiTheme="minorHAnsi" w:eastAsia="Arial" w:hAnsiTheme="minorHAnsi" w:cstheme="minorHAnsi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ni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um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b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em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915572">
        <w:rPr>
          <w:rFonts w:asciiTheme="minorHAnsi" w:eastAsia="Arial" w:hAnsiTheme="minorHAnsi" w:cstheme="minorHAnsi"/>
          <w:sz w:val="22"/>
          <w:szCs w:val="22"/>
        </w:rPr>
        <w:t>r,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(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2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007</w:t>
      </w:r>
      <w:r w:rsidRPr="00915572">
        <w:rPr>
          <w:rFonts w:asciiTheme="minorHAnsi" w:eastAsia="Arial" w:hAnsiTheme="minorHAnsi" w:cstheme="minorHAnsi"/>
          <w:sz w:val="22"/>
          <w:szCs w:val="22"/>
        </w:rPr>
        <w:t>)</w:t>
      </w:r>
    </w:p>
    <w:p w14:paraId="3884AAF6" w14:textId="77777777" w:rsidR="00C04173" w:rsidRPr="00915572" w:rsidRDefault="00BE5F9C">
      <w:pPr>
        <w:spacing w:line="20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ed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ndoo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onm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ou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se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IA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Q</w:t>
      </w:r>
      <w:r w:rsidRPr="00915572">
        <w:rPr>
          <w:rFonts w:asciiTheme="minorHAnsi" w:eastAsia="Arial" w:hAnsiTheme="minorHAnsi" w:cstheme="minorHAnsi"/>
          <w:sz w:val="22"/>
          <w:szCs w:val="22"/>
        </w:rPr>
        <w:t>A,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(2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012</w:t>
      </w:r>
      <w:r w:rsidRPr="00915572">
        <w:rPr>
          <w:rFonts w:asciiTheme="minorHAnsi" w:eastAsia="Arial" w:hAnsiTheme="minorHAnsi" w:cstheme="minorHAnsi"/>
          <w:sz w:val="22"/>
          <w:szCs w:val="22"/>
        </w:rPr>
        <w:t>)</w:t>
      </w:r>
    </w:p>
    <w:p w14:paraId="549F6EDE" w14:textId="77777777" w:rsidR="00C04173" w:rsidRPr="00915572" w:rsidRDefault="00BE5F9C">
      <w:pPr>
        <w:spacing w:before="6" w:line="200" w:lineRule="exact"/>
        <w:ind w:left="140" w:right="2815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z w:val="22"/>
          <w:szCs w:val="22"/>
        </w:rPr>
        <w:t>At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915572">
        <w:rPr>
          <w:rFonts w:asciiTheme="minorHAnsi" w:eastAsia="Arial" w:hAnsiTheme="minorHAnsi" w:cstheme="minorHAnsi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Cr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ga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z w:val="22"/>
          <w:szCs w:val="22"/>
        </w:rPr>
        <w:t>te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nolog</w:t>
      </w:r>
      <w:r w:rsidRPr="00915572">
        <w:rPr>
          <w:rFonts w:asciiTheme="minorHAnsi" w:eastAsia="Arial" w:hAnsiTheme="minorHAnsi" w:cstheme="minorHAnsi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8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anag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men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(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01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)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915572">
        <w:rPr>
          <w:rFonts w:asciiTheme="minorHAnsi" w:eastAsia="Arial" w:hAnsiTheme="minorHAnsi" w:cstheme="minorHAnsi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Cr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tr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z w:val="22"/>
          <w:szCs w:val="22"/>
        </w:rPr>
        <w:t>te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r P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ech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ol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anage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15572">
        <w:rPr>
          <w:rFonts w:asciiTheme="minorHAnsi" w:eastAsia="Arial" w:hAnsiTheme="minorHAnsi" w:cstheme="minorHAnsi"/>
          <w:sz w:val="22"/>
          <w:szCs w:val="22"/>
        </w:rPr>
        <w:t>t,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(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915572">
        <w:rPr>
          <w:rFonts w:asciiTheme="minorHAnsi" w:eastAsia="Arial" w:hAnsiTheme="minorHAnsi" w:cstheme="minorHAnsi"/>
          <w:sz w:val="22"/>
          <w:szCs w:val="22"/>
        </w:rPr>
        <w:t>) AR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/CSI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Cra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ce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(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2011</w:t>
      </w:r>
      <w:r w:rsidRPr="00915572">
        <w:rPr>
          <w:rFonts w:asciiTheme="minorHAnsi" w:eastAsia="Arial" w:hAnsiTheme="minorHAnsi" w:cstheme="minorHAnsi"/>
          <w:sz w:val="22"/>
          <w:szCs w:val="22"/>
        </w:rPr>
        <w:t>)</w:t>
      </w:r>
    </w:p>
    <w:p w14:paraId="036D153E" w14:textId="77777777" w:rsidR="00C04173" w:rsidRPr="00915572" w:rsidRDefault="00BE5F9C">
      <w:pPr>
        <w:spacing w:line="20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v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Da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co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r 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fi</w:t>
      </w:r>
      <w:r w:rsidRPr="00915572">
        <w:rPr>
          <w:rFonts w:asciiTheme="minorHAnsi" w:eastAsia="Arial" w:hAnsiTheme="minorHAnsi" w:cstheme="minorHAnsi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Cr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z w:val="22"/>
          <w:szCs w:val="22"/>
        </w:rPr>
        <w:t>te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o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echn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log</w:t>
      </w:r>
      <w:r w:rsidRPr="00915572">
        <w:rPr>
          <w:rFonts w:asciiTheme="minorHAnsi" w:eastAsia="Arial" w:hAnsiTheme="minorHAnsi" w:cstheme="minorHAnsi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anag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t,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(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013</w:t>
      </w:r>
      <w:r w:rsidRPr="00915572">
        <w:rPr>
          <w:rFonts w:asciiTheme="minorHAnsi" w:eastAsia="Arial" w:hAnsiTheme="minorHAnsi" w:cstheme="minorHAnsi"/>
          <w:sz w:val="22"/>
          <w:szCs w:val="22"/>
        </w:rPr>
        <w:t>)</w:t>
      </w:r>
    </w:p>
    <w:p w14:paraId="0AD48FCB" w14:textId="77777777" w:rsidR="00C04173" w:rsidRPr="00915572" w:rsidRDefault="00BE5F9C">
      <w:pPr>
        <w:spacing w:before="2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und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tr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gien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Ut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ty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il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(2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0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13</w:t>
      </w:r>
      <w:r w:rsidRPr="00915572">
        <w:rPr>
          <w:rFonts w:asciiTheme="minorHAnsi" w:eastAsia="Arial" w:hAnsiTheme="minorHAnsi" w:cstheme="minorHAnsi"/>
          <w:sz w:val="22"/>
          <w:szCs w:val="22"/>
        </w:rPr>
        <w:t>)</w:t>
      </w:r>
    </w:p>
    <w:p w14:paraId="179D0EEE" w14:textId="77777777" w:rsidR="00C04173" w:rsidRPr="00915572" w:rsidRDefault="00BE5F9C">
      <w:pPr>
        <w:spacing w:line="20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z w:val="22"/>
          <w:szCs w:val="22"/>
        </w:rPr>
        <w:t>Re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spi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ry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Pr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eo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gi</w:t>
      </w:r>
      <w:r w:rsidRPr="00915572">
        <w:rPr>
          <w:rFonts w:asciiTheme="minorHAnsi" w:eastAsia="Arial" w:hAnsiTheme="minorHAnsi" w:cstheme="minorHAnsi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ec</w:t>
      </w:r>
      <w:r w:rsidRPr="00915572">
        <w:rPr>
          <w:rFonts w:asciiTheme="minorHAnsi" w:eastAsia="Arial" w:hAnsiTheme="minorHAnsi" w:cstheme="minorHAnsi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HA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aini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(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14</w:t>
      </w:r>
      <w:r w:rsidRPr="00915572">
        <w:rPr>
          <w:rFonts w:asciiTheme="minorHAnsi" w:eastAsia="Arial" w:hAnsiTheme="minorHAnsi" w:cstheme="minorHAnsi"/>
          <w:sz w:val="22"/>
          <w:szCs w:val="22"/>
        </w:rPr>
        <w:t>)</w:t>
      </w:r>
    </w:p>
    <w:p w14:paraId="7F526C11" w14:textId="77777777" w:rsidR="00C04173" w:rsidRPr="00915572" w:rsidRDefault="00BE5F9C">
      <w:pPr>
        <w:spacing w:line="20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r 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pl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r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5"/>
          <w:sz w:val="22"/>
          <w:szCs w:val="22"/>
        </w:rPr>
        <w:t>W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k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la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gi</w:t>
      </w:r>
      <w:r w:rsidRPr="00915572">
        <w:rPr>
          <w:rFonts w:asciiTheme="minorHAnsi" w:eastAsia="Arial" w:hAnsiTheme="minorHAnsi" w:cstheme="minorHAnsi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HA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ainin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(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915572">
        <w:rPr>
          <w:rFonts w:asciiTheme="minorHAnsi" w:eastAsia="Arial" w:hAnsiTheme="minorHAnsi" w:cstheme="minorHAnsi"/>
          <w:sz w:val="22"/>
          <w:szCs w:val="22"/>
        </w:rPr>
        <w:t>)</w:t>
      </w:r>
    </w:p>
    <w:p w14:paraId="1808BD71" w14:textId="77777777" w:rsidR="00C04173" w:rsidRPr="00915572" w:rsidRDefault="00BE5F9C">
      <w:pPr>
        <w:spacing w:before="2" w:line="200" w:lineRule="exact"/>
        <w:ind w:left="140" w:right="134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ppli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nd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icolog</w:t>
      </w:r>
      <w:r w:rsidRPr="00915572">
        <w:rPr>
          <w:rFonts w:asciiTheme="minorHAnsi" w:eastAsia="Arial" w:hAnsiTheme="minorHAnsi" w:cstheme="minorHAnsi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ty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He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z w:val="22"/>
          <w:szCs w:val="22"/>
        </w:rPr>
        <w:t>th</w:t>
      </w:r>
      <w:r w:rsidRPr="0091557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nal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Nor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Car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li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Oc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up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ona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ty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3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eal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6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SH, (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2014</w:t>
      </w:r>
      <w:r w:rsidRPr="00915572">
        <w:rPr>
          <w:rFonts w:asciiTheme="minorHAnsi" w:eastAsia="Arial" w:hAnsiTheme="minorHAnsi" w:cstheme="minorHAnsi"/>
          <w:sz w:val="22"/>
          <w:szCs w:val="22"/>
        </w:rPr>
        <w:t>)</w:t>
      </w:r>
    </w:p>
    <w:p w14:paraId="225855DE" w14:textId="77777777" w:rsidR="00C04173" w:rsidRPr="00915572" w:rsidRDefault="00BE5F9C">
      <w:pPr>
        <w:spacing w:line="20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ici</w:t>
      </w:r>
      <w:r w:rsidRPr="00915572">
        <w:rPr>
          <w:rFonts w:asciiTheme="minorHAnsi" w:eastAsia="Arial" w:hAnsiTheme="minorHAnsi" w:cstheme="minorHAnsi"/>
          <w:sz w:val="22"/>
          <w:szCs w:val="22"/>
        </w:rPr>
        <w:t>ty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Ch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Nor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ol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cu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na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ty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eal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NIO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H, (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915572">
        <w:rPr>
          <w:rFonts w:asciiTheme="minorHAnsi" w:eastAsia="Arial" w:hAnsiTheme="minorHAnsi" w:cstheme="minorHAnsi"/>
          <w:sz w:val="22"/>
          <w:szCs w:val="22"/>
        </w:rPr>
        <w:t>)</w:t>
      </w:r>
    </w:p>
    <w:p w14:paraId="31E2F9DE" w14:textId="77777777" w:rsidR="00C04173" w:rsidRPr="00915572" w:rsidRDefault="00BE5F9C">
      <w:pPr>
        <w:spacing w:before="3" w:line="200" w:lineRule="exact"/>
        <w:ind w:left="140" w:right="1644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z w:val="22"/>
          <w:szCs w:val="22"/>
        </w:rPr>
        <w:t>B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iolo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oni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ng</w:t>
      </w:r>
      <w:r w:rsidRPr="00915572">
        <w:rPr>
          <w:rFonts w:asciiTheme="minorHAnsi" w:eastAsia="Arial" w:hAnsiTheme="minorHAnsi" w:cstheme="minorHAnsi"/>
          <w:sz w:val="22"/>
          <w:szCs w:val="22"/>
        </w:rPr>
        <w:t>: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A P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el</w:t>
      </w:r>
      <w:r w:rsidRPr="00915572">
        <w:rPr>
          <w:rFonts w:asciiTheme="minorHAnsi" w:eastAsia="Arial" w:hAnsiTheme="minorHAnsi" w:cstheme="minorHAnsi"/>
          <w:spacing w:val="5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z w:val="22"/>
          <w:szCs w:val="22"/>
        </w:rPr>
        <w:t>-St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Gu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ide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me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Ind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tr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3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(A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HA), (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014</w:t>
      </w:r>
      <w:r w:rsidRPr="00915572">
        <w:rPr>
          <w:rFonts w:asciiTheme="minorHAnsi" w:eastAsia="Arial" w:hAnsiTheme="minorHAnsi" w:cstheme="minorHAnsi"/>
          <w:sz w:val="22"/>
          <w:szCs w:val="22"/>
        </w:rPr>
        <w:t>) Pr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ac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tr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ngi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ing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HA, (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14</w:t>
      </w:r>
      <w:r w:rsidRPr="00915572">
        <w:rPr>
          <w:rFonts w:asciiTheme="minorHAnsi" w:eastAsia="Arial" w:hAnsiTheme="minorHAnsi" w:cstheme="minorHAnsi"/>
          <w:sz w:val="22"/>
          <w:szCs w:val="22"/>
        </w:rPr>
        <w:t>)</w:t>
      </w:r>
    </w:p>
    <w:p w14:paraId="6B9899C7" w14:textId="77777777" w:rsidR="00C04173" w:rsidRPr="00915572" w:rsidRDefault="00BE5F9C">
      <w:pPr>
        <w:spacing w:line="20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z w:val="22"/>
          <w:szCs w:val="22"/>
        </w:rPr>
        <w:t>Et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hi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fo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th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z w:val="22"/>
          <w:szCs w:val="22"/>
        </w:rPr>
        <w:t>&amp;S Pr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nal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AIHA,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(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4</w:t>
      </w:r>
      <w:r w:rsidRPr="00915572">
        <w:rPr>
          <w:rFonts w:asciiTheme="minorHAnsi" w:eastAsia="Arial" w:hAnsiTheme="minorHAnsi" w:cstheme="minorHAnsi"/>
          <w:sz w:val="22"/>
          <w:szCs w:val="22"/>
        </w:rPr>
        <w:t>)</w:t>
      </w:r>
    </w:p>
    <w:p w14:paraId="58506938" w14:textId="77777777" w:rsidR="00C04173" w:rsidRPr="00915572" w:rsidRDefault="00BE5F9C">
      <w:pPr>
        <w:spacing w:before="3" w:line="200" w:lineRule="exact"/>
        <w:ind w:left="140" w:right="4115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>x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posu</w:t>
      </w:r>
      <w:r w:rsidRPr="00915572">
        <w:rPr>
          <w:rFonts w:asciiTheme="minorHAnsi" w:eastAsia="Arial" w:hAnsiTheme="minorHAnsi" w:cstheme="minorHAnsi"/>
          <w:sz w:val="22"/>
          <w:szCs w:val="22"/>
        </w:rPr>
        <w:t>re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3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5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-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B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I</w:t>
      </w:r>
      <w:r w:rsidRPr="00915572">
        <w:rPr>
          <w:rFonts w:asciiTheme="minorHAnsi" w:eastAsia="Arial" w:hAnsiTheme="minorHAnsi" w:cstheme="minorHAnsi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da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als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3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IHA,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(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14</w:t>
      </w:r>
      <w:r w:rsidRPr="00915572">
        <w:rPr>
          <w:rFonts w:asciiTheme="minorHAnsi" w:eastAsia="Arial" w:hAnsiTheme="minorHAnsi" w:cstheme="minorHAnsi"/>
          <w:sz w:val="22"/>
          <w:szCs w:val="22"/>
        </w:rPr>
        <w:t>) 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sb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sp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r,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AHE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R</w:t>
      </w:r>
      <w:r w:rsidRPr="00915572">
        <w:rPr>
          <w:rFonts w:asciiTheme="minorHAnsi" w:eastAsia="Arial" w:hAnsiTheme="minorHAnsi" w:cstheme="minorHAnsi"/>
          <w:sz w:val="22"/>
          <w:szCs w:val="22"/>
        </w:rPr>
        <w:t xml:space="preserve">A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d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Ar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P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ci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ic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(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20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915572">
        <w:rPr>
          <w:rFonts w:asciiTheme="minorHAnsi" w:eastAsia="Arial" w:hAnsiTheme="minorHAnsi" w:cstheme="minorHAnsi"/>
          <w:sz w:val="22"/>
          <w:szCs w:val="22"/>
        </w:rPr>
        <w:t>)</w:t>
      </w:r>
    </w:p>
    <w:p w14:paraId="1FE161FC" w14:textId="77777777" w:rsidR="00C04173" w:rsidRPr="00915572" w:rsidRDefault="00BE5F9C">
      <w:pPr>
        <w:spacing w:line="200" w:lineRule="exact"/>
        <w:ind w:left="140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eastAsia="Arial" w:hAnsiTheme="minorHAnsi" w:cstheme="minorHAnsi"/>
          <w:sz w:val="22"/>
          <w:szCs w:val="22"/>
        </w:rPr>
        <w:t>EIH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: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Pr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ca</w:t>
      </w:r>
      <w:r w:rsidRPr="00915572">
        <w:rPr>
          <w:rFonts w:asciiTheme="minorHAnsi" w:eastAsia="Arial" w:hAnsiTheme="minorHAnsi" w:cstheme="minorHAnsi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pp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ica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f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EHS</w:t>
      </w:r>
      <w:r w:rsidRPr="00915572">
        <w:rPr>
          <w:rFonts w:asciiTheme="minorHAnsi" w:eastAsia="Arial" w:hAnsiTheme="minorHAnsi" w:cstheme="minorHAnsi"/>
          <w:spacing w:val="2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AIHA,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(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2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0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15</w:t>
      </w:r>
      <w:r w:rsidRPr="00915572">
        <w:rPr>
          <w:rFonts w:asciiTheme="minorHAnsi" w:eastAsia="Arial" w:hAnsiTheme="minorHAnsi" w:cstheme="minorHAnsi"/>
          <w:sz w:val="22"/>
          <w:szCs w:val="22"/>
        </w:rPr>
        <w:t>)</w:t>
      </w:r>
    </w:p>
    <w:p w14:paraId="2478D5D1" w14:textId="77777777" w:rsidR="00C04173" w:rsidRPr="00915572" w:rsidRDefault="00BE5F9C">
      <w:pPr>
        <w:spacing w:before="6" w:line="200" w:lineRule="exact"/>
        <w:ind w:left="140" w:right="3919"/>
        <w:rPr>
          <w:rFonts w:asciiTheme="minorHAnsi" w:eastAsia="Arial" w:hAnsiTheme="minorHAnsi" w:cstheme="minorHAnsi"/>
          <w:sz w:val="22"/>
          <w:szCs w:val="22"/>
        </w:rPr>
      </w:pPr>
      <w:r w:rsidRPr="00915572">
        <w:rPr>
          <w:rFonts w:asciiTheme="minorHAnsi" w:hAnsiTheme="minorHAnsi" w:cstheme="minorHAnsi"/>
          <w:sz w:val="22"/>
          <w:szCs w:val="22"/>
        </w:rPr>
        <w:pict w14:anchorId="2C4330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55.95pt;margin-top:722.3pt;width:100.2pt;height:25.2pt;z-index:-251658240;mso-position-horizontal-relative:page;mso-position-vertical-relative:page">
            <v:imagedata r:id="rId5" o:title=""/>
            <w10:wrap anchorx="page" anchory="page"/>
          </v:shape>
        </w:pict>
      </w:r>
      <w:r w:rsidRPr="00915572">
        <w:rPr>
          <w:rFonts w:asciiTheme="minorHAnsi" w:eastAsia="Arial" w:hAnsiTheme="minorHAnsi" w:cstheme="minorHAnsi"/>
          <w:sz w:val="22"/>
          <w:szCs w:val="22"/>
        </w:rPr>
        <w:t>Er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gon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mi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oo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l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ki</w:t>
      </w:r>
      <w:r w:rsidRPr="00915572">
        <w:rPr>
          <w:rFonts w:asciiTheme="minorHAnsi" w:eastAsia="Arial" w:hAnsiTheme="minorHAnsi" w:cstheme="minorHAnsi"/>
          <w:sz w:val="22"/>
          <w:szCs w:val="22"/>
        </w:rPr>
        <w:t>t: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ppl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y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g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B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as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ool</w:t>
      </w:r>
      <w:r w:rsidRPr="00915572">
        <w:rPr>
          <w:rFonts w:asciiTheme="minorHAnsi" w:eastAsia="Arial" w:hAnsiTheme="minorHAnsi" w:cstheme="minorHAnsi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sm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,</w:t>
      </w:r>
      <w:r w:rsidRPr="00915572">
        <w:rPr>
          <w:rFonts w:asciiTheme="minorHAnsi" w:eastAsia="Arial" w:hAnsiTheme="minorHAnsi" w:cstheme="minorHAnsi"/>
          <w:spacing w:val="-4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AIHA,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(AIH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2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015</w:t>
      </w:r>
      <w:r w:rsidRPr="00915572">
        <w:rPr>
          <w:rFonts w:asciiTheme="minorHAnsi" w:eastAsia="Arial" w:hAnsiTheme="minorHAnsi" w:cstheme="minorHAnsi"/>
          <w:sz w:val="22"/>
          <w:szCs w:val="22"/>
        </w:rPr>
        <w:t>) 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tr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od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t</w:t>
      </w:r>
      <w:r w:rsidRPr="00915572">
        <w:rPr>
          <w:rFonts w:asciiTheme="minorHAnsi" w:eastAsia="Arial" w:hAnsiTheme="minorHAnsi" w:cstheme="minorHAnsi"/>
          <w:sz w:val="22"/>
          <w:szCs w:val="22"/>
        </w:rPr>
        <w:t>o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u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m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H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al</w:t>
      </w:r>
      <w:r w:rsidRPr="00915572">
        <w:rPr>
          <w:rFonts w:asciiTheme="minorHAnsi" w:eastAsia="Arial" w:hAnsiTheme="minorHAnsi" w:cstheme="minorHAnsi"/>
          <w:sz w:val="22"/>
          <w:szCs w:val="22"/>
        </w:rPr>
        <w:t>th</w:t>
      </w:r>
      <w:r w:rsidRPr="00915572">
        <w:rPr>
          <w:rFonts w:asciiTheme="minorHAnsi" w:eastAsia="Arial" w:hAnsiTheme="minorHAnsi" w:cstheme="minorHAnsi"/>
          <w:spacing w:val="-3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Ri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z w:val="22"/>
          <w:szCs w:val="22"/>
        </w:rPr>
        <w:t>k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s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sm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n</w:t>
      </w:r>
      <w:r w:rsidRPr="00915572">
        <w:rPr>
          <w:rFonts w:asciiTheme="minorHAnsi" w:eastAsia="Arial" w:hAnsiTheme="minorHAnsi" w:cstheme="minorHAnsi"/>
          <w:sz w:val="22"/>
          <w:szCs w:val="22"/>
        </w:rPr>
        <w:t>t,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</w:t>
      </w:r>
      <w:r w:rsidRPr="00915572">
        <w:rPr>
          <w:rFonts w:asciiTheme="minorHAnsi" w:eastAsia="Arial" w:hAnsiTheme="minorHAnsi" w:cstheme="minorHAnsi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I</w:t>
      </w:r>
      <w:r w:rsidRPr="00915572">
        <w:rPr>
          <w:rFonts w:asciiTheme="minorHAnsi" w:eastAsia="Arial" w:hAnsiTheme="minorHAnsi" w:cstheme="minorHAnsi"/>
          <w:sz w:val="22"/>
          <w:szCs w:val="22"/>
        </w:rPr>
        <w:t>HA, (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A</w:t>
      </w:r>
      <w:r w:rsidRPr="00915572">
        <w:rPr>
          <w:rFonts w:asciiTheme="minorHAnsi" w:eastAsia="Arial" w:hAnsiTheme="minorHAnsi" w:cstheme="minorHAnsi"/>
          <w:sz w:val="22"/>
          <w:szCs w:val="22"/>
        </w:rPr>
        <w:t>IH</w:t>
      </w:r>
      <w:r w:rsidRPr="00915572">
        <w:rPr>
          <w:rFonts w:asciiTheme="minorHAnsi" w:eastAsia="Arial" w:hAnsiTheme="minorHAnsi" w:cstheme="minorHAnsi"/>
          <w:spacing w:val="-1"/>
          <w:sz w:val="22"/>
          <w:szCs w:val="22"/>
        </w:rPr>
        <w:t>c</w:t>
      </w:r>
      <w:r w:rsidRPr="00915572">
        <w:rPr>
          <w:rFonts w:asciiTheme="minorHAnsi" w:eastAsia="Arial" w:hAnsiTheme="minorHAnsi" w:cstheme="minorHAnsi"/>
          <w:sz w:val="22"/>
          <w:szCs w:val="22"/>
        </w:rPr>
        <w:t>e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 xml:space="preserve"> 20</w:t>
      </w:r>
      <w:r w:rsidRPr="00915572">
        <w:rPr>
          <w:rFonts w:asciiTheme="minorHAnsi" w:eastAsia="Arial" w:hAnsiTheme="minorHAnsi" w:cstheme="minorHAnsi"/>
          <w:spacing w:val="-2"/>
          <w:sz w:val="22"/>
          <w:szCs w:val="22"/>
        </w:rPr>
        <w:t>1</w:t>
      </w:r>
      <w:r w:rsidRPr="00915572">
        <w:rPr>
          <w:rFonts w:asciiTheme="minorHAnsi" w:eastAsia="Arial" w:hAnsiTheme="minorHAnsi" w:cstheme="minorHAnsi"/>
          <w:spacing w:val="1"/>
          <w:sz w:val="22"/>
          <w:szCs w:val="22"/>
        </w:rPr>
        <w:t>5</w:t>
      </w:r>
      <w:r w:rsidRPr="00915572">
        <w:rPr>
          <w:rFonts w:asciiTheme="minorHAnsi" w:eastAsia="Arial" w:hAnsiTheme="minorHAnsi" w:cstheme="minorHAnsi"/>
          <w:sz w:val="22"/>
          <w:szCs w:val="22"/>
        </w:rPr>
        <w:t>)</w:t>
      </w:r>
    </w:p>
    <w:p w14:paraId="4AAF8186" w14:textId="77777777" w:rsidR="00C04173" w:rsidRPr="00915572" w:rsidRDefault="00C04173">
      <w:pPr>
        <w:spacing w:before="1" w:line="120" w:lineRule="exact"/>
        <w:rPr>
          <w:rFonts w:asciiTheme="minorHAnsi" w:hAnsiTheme="minorHAnsi" w:cstheme="minorHAnsi"/>
          <w:sz w:val="22"/>
          <w:szCs w:val="22"/>
        </w:rPr>
      </w:pPr>
    </w:p>
    <w:p w14:paraId="4A08E046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190BB2A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691D04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38AE55D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28E027D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D027038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197E317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AEFE5E2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0530B1C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CDDFC53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B25DD1C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6A056AA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02962EA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C49CD3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7C1211F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7206D45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20C9CBA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E548F0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F2BEFF6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3A199DD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998A9E5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00BAA4A4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34AD104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8414B17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3BEA7F05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E17B3E4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5E5CF9D5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FE94F93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249E8329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701A7DAE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4354687C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183922A8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p w14:paraId="62F3570E" w14:textId="77777777" w:rsidR="00C04173" w:rsidRPr="00915572" w:rsidRDefault="00C04173">
      <w:pPr>
        <w:spacing w:line="200" w:lineRule="exact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00"/>
        <w:gridCol w:w="4610"/>
        <w:gridCol w:w="2653"/>
      </w:tblGrid>
      <w:tr w:rsidR="00C04173" w:rsidRPr="00915572" w14:paraId="6411E86B" w14:textId="77777777">
        <w:trPr>
          <w:trHeight w:hRule="exact" w:val="293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2C5F8DA0" w14:textId="77777777" w:rsidR="00C04173" w:rsidRPr="00915572" w:rsidRDefault="00BE5F9C">
            <w:pPr>
              <w:spacing w:before="77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1557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70</w:t>
            </w:r>
            <w:r w:rsidRPr="00915572">
              <w:rPr>
                <w:rFonts w:asciiTheme="minorHAnsi" w:eastAsia="Arial" w:hAnsiTheme="minorHAnsi" w:cstheme="minorHAnsi"/>
                <w:sz w:val="22"/>
                <w:szCs w:val="22"/>
              </w:rPr>
              <w:t>0</w:t>
            </w:r>
            <w:r w:rsidRPr="0091557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1557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1557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1557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u</w:t>
            </w:r>
            <w:r w:rsidRPr="00915572">
              <w:rPr>
                <w:rFonts w:asciiTheme="minorHAnsi" w:eastAsia="Arial" w:hAnsiTheme="minorHAnsi" w:cstheme="minorHAnsi"/>
                <w:sz w:val="22"/>
                <w:szCs w:val="22"/>
              </w:rPr>
              <w:t>th</w:t>
            </w:r>
            <w:r w:rsidRPr="0091557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91557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91557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nd</w:t>
            </w:r>
            <w:r w:rsidRPr="0091557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u</w:t>
            </w:r>
            <w:r w:rsidRPr="0091557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s</w:t>
            </w:r>
            <w:r w:rsidRPr="00915572">
              <w:rPr>
                <w:rFonts w:asciiTheme="minorHAnsi" w:eastAsia="Arial" w:hAnsiTheme="minorHAnsi" w:cstheme="minorHAnsi"/>
                <w:sz w:val="22"/>
                <w:szCs w:val="22"/>
              </w:rPr>
              <w:t>tr</w:t>
            </w:r>
            <w:r w:rsidRPr="0091557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i</w:t>
            </w:r>
            <w:r w:rsidRPr="0091557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915572">
              <w:rPr>
                <w:rFonts w:asciiTheme="minorHAnsi" w:eastAsia="Arial" w:hAnsiTheme="minorHAnsi" w:cstheme="minorHAnsi"/>
                <w:sz w:val="22"/>
                <w:szCs w:val="22"/>
              </w:rPr>
              <w:t>l</w:t>
            </w:r>
            <w:r w:rsidRPr="0091557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15572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W</w:t>
            </w:r>
            <w:r w:rsidRPr="0091557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915572">
              <w:rPr>
                <w:rFonts w:asciiTheme="minorHAnsi" w:eastAsia="Arial" w:hAnsiTheme="minorHAnsi" w:cstheme="minorHAnsi"/>
                <w:sz w:val="22"/>
                <w:szCs w:val="22"/>
              </w:rPr>
              <w:t>y</w:t>
            </w:r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</w:tcPr>
          <w:p w14:paraId="68C90F49" w14:textId="77777777" w:rsidR="00C04173" w:rsidRPr="00915572" w:rsidRDefault="00BE5F9C">
            <w:pPr>
              <w:spacing w:before="77"/>
              <w:ind w:left="847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15572">
              <w:rPr>
                <w:rFonts w:asciiTheme="minorHAnsi" w:eastAsia="Arial" w:hAnsiTheme="minorHAnsi" w:cstheme="minorHAnsi"/>
                <w:sz w:val="22"/>
                <w:szCs w:val="22"/>
              </w:rPr>
              <w:t>S</w:t>
            </w:r>
            <w:r w:rsidRPr="0091557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ea</w:t>
            </w:r>
            <w:r w:rsidRPr="0091557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1557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tl</w:t>
            </w:r>
            <w:r w:rsidRPr="0091557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e</w:t>
            </w:r>
            <w:r w:rsidRPr="00915572">
              <w:rPr>
                <w:rFonts w:asciiTheme="minorHAnsi" w:eastAsia="Arial" w:hAnsiTheme="minorHAnsi" w:cstheme="minorHAnsi"/>
                <w:sz w:val="22"/>
                <w:szCs w:val="22"/>
              </w:rPr>
              <w:t>,</w:t>
            </w:r>
            <w:r w:rsidRPr="00915572">
              <w:rPr>
                <w:rFonts w:asciiTheme="minorHAnsi" w:eastAsia="Arial" w:hAnsiTheme="minorHAnsi" w:cstheme="minorHAnsi"/>
                <w:spacing w:val="-4"/>
                <w:sz w:val="22"/>
                <w:szCs w:val="22"/>
              </w:rPr>
              <w:t xml:space="preserve"> </w:t>
            </w:r>
            <w:r w:rsidRPr="00915572">
              <w:rPr>
                <w:rFonts w:asciiTheme="minorHAnsi" w:eastAsia="Arial" w:hAnsiTheme="minorHAnsi" w:cstheme="minorHAnsi"/>
                <w:spacing w:val="8"/>
                <w:sz w:val="22"/>
                <w:szCs w:val="22"/>
              </w:rPr>
              <w:t>W</w:t>
            </w:r>
            <w:r w:rsidRPr="0091557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a</w:t>
            </w:r>
            <w:r w:rsidRPr="0091557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s</w:t>
            </w:r>
            <w:r w:rsidRPr="0091557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h</w:t>
            </w:r>
            <w:r w:rsidRPr="0091557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i</w:t>
            </w:r>
            <w:r w:rsidRPr="0091557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ng</w:t>
            </w:r>
            <w:r w:rsidRPr="00915572">
              <w:rPr>
                <w:rFonts w:asciiTheme="minorHAnsi" w:eastAsia="Arial" w:hAnsiTheme="minorHAnsi" w:cstheme="minorHAnsi"/>
                <w:sz w:val="22"/>
                <w:szCs w:val="22"/>
              </w:rPr>
              <w:t>t</w:t>
            </w:r>
            <w:r w:rsidRPr="0091557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o</w:t>
            </w:r>
            <w:r w:rsidRPr="0091557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n </w:t>
            </w:r>
            <w:r w:rsidRPr="00915572">
              <w:rPr>
                <w:rFonts w:asciiTheme="minorHAnsi" w:eastAsia="Arial" w:hAnsiTheme="minorHAnsi" w:cstheme="minorHAnsi"/>
                <w:spacing w:val="3"/>
                <w:sz w:val="22"/>
                <w:szCs w:val="22"/>
              </w:rPr>
              <w:t xml:space="preserve"> </w:t>
            </w:r>
            <w:r w:rsidRPr="0091557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9</w:t>
            </w:r>
            <w:r w:rsidRPr="0091557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810</w:t>
            </w:r>
            <w:r w:rsidRPr="00915572">
              <w:rPr>
                <w:rFonts w:asciiTheme="minorHAnsi" w:eastAsia="Arial" w:hAnsiTheme="minorHAnsi" w:cstheme="minorHAnsi"/>
                <w:spacing w:val="2"/>
                <w:sz w:val="22"/>
                <w:szCs w:val="22"/>
              </w:rPr>
              <w:t>8</w:t>
            </w:r>
            <w:r w:rsidRPr="0091557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-5</w:t>
            </w:r>
            <w:r w:rsidRPr="0091557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23</w:t>
            </w:r>
            <w:r w:rsidRPr="00915572">
              <w:rPr>
                <w:rFonts w:asciiTheme="minorHAnsi" w:eastAsia="Arial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</w:tcPr>
          <w:p w14:paraId="045C4D66" w14:textId="77777777" w:rsidR="00C04173" w:rsidRPr="00915572" w:rsidRDefault="00BE5F9C">
            <w:pPr>
              <w:spacing w:before="77"/>
              <w:ind w:left="1491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1557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206</w:t>
            </w:r>
            <w:r w:rsidRPr="00915572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91557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6</w:t>
            </w:r>
            <w:r w:rsidRPr="0091557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2</w:t>
            </w:r>
            <w:r w:rsidRPr="0091557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</w:t>
            </w:r>
            <w:r w:rsidRPr="00915572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91557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</w:t>
            </w:r>
            <w:r w:rsidRPr="0091557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0</w:t>
            </w:r>
            <w:r w:rsidRPr="0091557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0</w:t>
            </w:r>
            <w:r w:rsidRPr="00915572">
              <w:rPr>
                <w:rFonts w:asciiTheme="minorHAnsi" w:eastAsia="Arial" w:hAnsiTheme="minorHAnsi" w:cstheme="minorHAnsi"/>
                <w:sz w:val="22"/>
                <w:szCs w:val="22"/>
              </w:rPr>
              <w:t>7</w:t>
            </w:r>
          </w:p>
        </w:tc>
      </w:tr>
      <w:tr w:rsidR="00C04173" w:rsidRPr="00915572" w14:paraId="1ED46749" w14:textId="77777777">
        <w:trPr>
          <w:trHeight w:hRule="exact" w:val="408"/>
        </w:trPr>
        <w:tc>
          <w:tcPr>
            <w:tcW w:w="2900" w:type="dxa"/>
            <w:tcBorders>
              <w:top w:val="nil"/>
              <w:left w:val="nil"/>
              <w:bottom w:val="nil"/>
              <w:right w:val="nil"/>
            </w:tcBorders>
          </w:tcPr>
          <w:p w14:paraId="1E0E2AB6" w14:textId="77777777" w:rsidR="00C04173" w:rsidRPr="00915572" w:rsidRDefault="00BE5F9C">
            <w:pPr>
              <w:spacing w:line="180" w:lineRule="exact"/>
              <w:ind w:left="40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15572">
              <w:rPr>
                <w:rFonts w:asciiTheme="minorHAnsi" w:eastAsia="Arial" w:hAnsiTheme="minorHAnsi" w:cstheme="minorHAnsi"/>
                <w:sz w:val="22"/>
                <w:szCs w:val="22"/>
              </w:rPr>
              <w:lastRenderedPageBreak/>
              <w:t>E</w:t>
            </w:r>
            <w:r w:rsidRPr="0091557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mai</w:t>
            </w:r>
            <w:r w:rsidRPr="0091557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l</w:t>
            </w:r>
            <w:r w:rsidRPr="00915572">
              <w:rPr>
                <w:rFonts w:asciiTheme="minorHAnsi" w:eastAsia="Arial" w:hAnsiTheme="minorHAnsi" w:cstheme="minorHAnsi"/>
                <w:sz w:val="22"/>
                <w:szCs w:val="22"/>
              </w:rPr>
              <w:t xml:space="preserve">: </w:t>
            </w:r>
            <w:r w:rsidRPr="00915572">
              <w:rPr>
                <w:rFonts w:asciiTheme="minorHAnsi" w:eastAsia="Arial" w:hAnsiTheme="minorHAnsi" w:cstheme="minorHAnsi"/>
                <w:color w:val="0000FF"/>
                <w:spacing w:val="-48"/>
                <w:sz w:val="22"/>
                <w:szCs w:val="22"/>
              </w:rPr>
              <w:t xml:space="preserve"> </w:t>
            </w:r>
            <w:hyperlink r:id="rId6">
              <w:r w:rsidRPr="00915572">
                <w:rPr>
                  <w:rFonts w:asciiTheme="minorHAnsi" w:eastAsia="Arial" w:hAnsiTheme="minorHAnsi" w:cstheme="minorHAnsi"/>
                  <w:color w:val="0000FF"/>
                  <w:spacing w:val="1"/>
                  <w:sz w:val="22"/>
                  <w:szCs w:val="22"/>
                  <w:u w:val="single" w:color="0000FF"/>
                </w:rPr>
                <w:t>g</w:t>
              </w:r>
              <w:r w:rsidRPr="00915572">
                <w:rPr>
                  <w:rFonts w:asciiTheme="minorHAnsi" w:eastAsia="Arial" w:hAnsiTheme="minorHAnsi" w:cstheme="minorHAnsi"/>
                  <w:color w:val="0000FF"/>
                  <w:spacing w:val="-2"/>
                  <w:sz w:val="22"/>
                  <w:szCs w:val="22"/>
                  <w:u w:val="single" w:color="0000FF"/>
                </w:rPr>
                <w:t>i</w:t>
              </w:r>
              <w:r w:rsidRPr="00915572">
                <w:rPr>
                  <w:rFonts w:asciiTheme="minorHAnsi" w:eastAsia="Arial" w:hAnsiTheme="minorHAnsi" w:cstheme="minorHAnsi"/>
                  <w:color w:val="0000FF"/>
                  <w:spacing w:val="1"/>
                  <w:sz w:val="22"/>
                  <w:szCs w:val="22"/>
                  <w:u w:val="single" w:color="0000FF"/>
                </w:rPr>
                <w:t>esa</w:t>
              </w:r>
              <w:r w:rsidRPr="00915572">
                <w:rPr>
                  <w:rFonts w:asciiTheme="minorHAnsi" w:eastAsia="Arial" w:hAnsiTheme="minorHAnsi" w:cstheme="minorHAnsi"/>
                  <w:color w:val="0000FF"/>
                  <w:spacing w:val="-3"/>
                  <w:sz w:val="22"/>
                  <w:szCs w:val="22"/>
                  <w:u w:val="single" w:color="0000FF"/>
                </w:rPr>
                <w:t>@</w:t>
              </w:r>
              <w:r w:rsidRPr="00915572">
                <w:rPr>
                  <w:rFonts w:asciiTheme="minorHAnsi" w:eastAsia="Arial" w:hAnsiTheme="minorHAnsi" w:cstheme="minorHAnsi"/>
                  <w:color w:val="0000FF"/>
                  <w:spacing w:val="1"/>
                  <w:sz w:val="22"/>
                  <w:szCs w:val="22"/>
                  <w:u w:val="single" w:color="0000FF"/>
                </w:rPr>
                <w:t>md</w:t>
              </w:r>
              <w:r w:rsidRPr="00915572">
                <w:rPr>
                  <w:rFonts w:asciiTheme="minorHAnsi" w:eastAsia="Arial" w:hAnsiTheme="minorHAnsi" w:cstheme="minorHAnsi"/>
                  <w:color w:val="0000FF"/>
                  <w:spacing w:val="-2"/>
                  <w:sz w:val="22"/>
                  <w:szCs w:val="22"/>
                  <w:u w:val="single" w:color="0000FF"/>
                </w:rPr>
                <w:t>e</w:t>
              </w:r>
              <w:r w:rsidRPr="00915572">
                <w:rPr>
                  <w:rFonts w:asciiTheme="minorHAnsi" w:eastAsia="Arial" w:hAnsiTheme="minorHAnsi" w:cstheme="minorHAnsi"/>
                  <w:color w:val="0000FF"/>
                  <w:sz w:val="22"/>
                  <w:szCs w:val="22"/>
                  <w:u w:val="single" w:color="0000FF"/>
                </w:rPr>
                <w:t>.</w:t>
              </w:r>
              <w:r w:rsidRPr="00915572">
                <w:rPr>
                  <w:rFonts w:asciiTheme="minorHAnsi" w:eastAsia="Arial" w:hAnsiTheme="minorHAnsi" w:cstheme="minorHAnsi"/>
                  <w:color w:val="0000FF"/>
                  <w:spacing w:val="1"/>
                  <w:sz w:val="22"/>
                  <w:szCs w:val="22"/>
                  <w:u w:val="single" w:color="0000FF"/>
                </w:rPr>
                <w:t>c</w:t>
              </w:r>
              <w:r w:rsidRPr="00915572">
                <w:rPr>
                  <w:rFonts w:asciiTheme="minorHAnsi" w:eastAsia="Arial" w:hAnsiTheme="minorHAnsi" w:cstheme="minorHAnsi"/>
                  <w:color w:val="0000FF"/>
                  <w:spacing w:val="-2"/>
                  <w:sz w:val="22"/>
                  <w:szCs w:val="22"/>
                  <w:u w:val="single" w:color="0000FF"/>
                </w:rPr>
                <w:t>o</w:t>
              </w:r>
              <w:r w:rsidRPr="00915572">
                <w:rPr>
                  <w:rFonts w:asciiTheme="minorHAnsi" w:eastAsia="Arial" w:hAnsiTheme="minorHAnsi" w:cstheme="minorHAnsi"/>
                  <w:color w:val="0000FF"/>
                  <w:sz w:val="22"/>
                  <w:szCs w:val="22"/>
                  <w:u w:val="single" w:color="0000FF"/>
                </w:rPr>
                <w:t>m</w:t>
              </w:r>
            </w:hyperlink>
          </w:p>
        </w:tc>
        <w:tc>
          <w:tcPr>
            <w:tcW w:w="4610" w:type="dxa"/>
            <w:tcBorders>
              <w:top w:val="nil"/>
              <w:left w:val="nil"/>
              <w:bottom w:val="nil"/>
              <w:right w:val="nil"/>
            </w:tcBorders>
          </w:tcPr>
          <w:p w14:paraId="208959CB" w14:textId="77777777" w:rsidR="00C04173" w:rsidRPr="00915572" w:rsidRDefault="00BE5F9C">
            <w:pPr>
              <w:spacing w:line="180" w:lineRule="exact"/>
              <w:ind w:left="1557" w:right="1805"/>
              <w:jc w:val="center"/>
              <w:rPr>
                <w:rFonts w:asciiTheme="minorHAnsi" w:eastAsia="Arial" w:hAnsiTheme="minorHAnsi" w:cstheme="minorHAnsi"/>
                <w:sz w:val="22"/>
                <w:szCs w:val="22"/>
              </w:rPr>
            </w:pPr>
            <w:hyperlink r:id="rId7">
              <w:r w:rsidRPr="00915572">
                <w:rPr>
                  <w:rFonts w:asciiTheme="minorHAnsi" w:eastAsia="Arial" w:hAnsiTheme="minorHAnsi" w:cstheme="minorHAnsi"/>
                  <w:color w:val="0000FF"/>
                  <w:sz w:val="22"/>
                  <w:szCs w:val="22"/>
                  <w:u w:val="single" w:color="0000FF"/>
                </w:rPr>
                <w:t>w</w:t>
              </w:r>
              <w:r w:rsidRPr="00915572">
                <w:rPr>
                  <w:rFonts w:asciiTheme="minorHAnsi" w:eastAsia="Arial" w:hAnsiTheme="minorHAnsi" w:cstheme="minorHAnsi"/>
                  <w:color w:val="0000FF"/>
                  <w:spacing w:val="-1"/>
                  <w:sz w:val="22"/>
                  <w:szCs w:val="22"/>
                  <w:u w:val="single" w:color="0000FF"/>
                </w:rPr>
                <w:t>w</w:t>
              </w:r>
              <w:r w:rsidRPr="00915572">
                <w:rPr>
                  <w:rFonts w:asciiTheme="minorHAnsi" w:eastAsia="Arial" w:hAnsiTheme="minorHAnsi" w:cstheme="minorHAnsi"/>
                  <w:color w:val="0000FF"/>
                  <w:spacing w:val="-3"/>
                  <w:sz w:val="22"/>
                  <w:szCs w:val="22"/>
                  <w:u w:val="single" w:color="0000FF"/>
                </w:rPr>
                <w:t>w</w:t>
              </w:r>
              <w:r w:rsidRPr="00915572">
                <w:rPr>
                  <w:rFonts w:asciiTheme="minorHAnsi" w:eastAsia="Arial" w:hAnsiTheme="minorHAnsi" w:cstheme="minorHAnsi"/>
                  <w:color w:val="0000FF"/>
                  <w:sz w:val="22"/>
                  <w:szCs w:val="22"/>
                  <w:u w:val="single" w:color="0000FF"/>
                </w:rPr>
                <w:t>.</w:t>
              </w:r>
              <w:r w:rsidRPr="00915572">
                <w:rPr>
                  <w:rFonts w:asciiTheme="minorHAnsi" w:eastAsia="Arial" w:hAnsiTheme="minorHAnsi" w:cstheme="minorHAnsi"/>
                  <w:color w:val="0000FF"/>
                  <w:spacing w:val="1"/>
                  <w:sz w:val="22"/>
                  <w:szCs w:val="22"/>
                  <w:u w:val="single" w:color="0000FF"/>
                </w:rPr>
                <w:t>mde</w:t>
              </w:r>
              <w:r w:rsidRPr="00915572">
                <w:rPr>
                  <w:rFonts w:asciiTheme="minorHAnsi" w:eastAsia="Arial" w:hAnsiTheme="minorHAnsi" w:cstheme="minorHAnsi"/>
                  <w:color w:val="0000FF"/>
                  <w:sz w:val="22"/>
                  <w:szCs w:val="22"/>
                  <w:u w:val="single" w:color="0000FF"/>
                </w:rPr>
                <w:t>.</w:t>
              </w:r>
              <w:r w:rsidRPr="00915572">
                <w:rPr>
                  <w:rFonts w:asciiTheme="minorHAnsi" w:eastAsia="Arial" w:hAnsiTheme="minorHAnsi" w:cstheme="minorHAnsi"/>
                  <w:color w:val="0000FF"/>
                  <w:spacing w:val="1"/>
                  <w:sz w:val="22"/>
                  <w:szCs w:val="22"/>
                  <w:u w:val="single" w:color="0000FF"/>
                </w:rPr>
                <w:t>co</w:t>
              </w:r>
              <w:r w:rsidRPr="00915572">
                <w:rPr>
                  <w:rFonts w:asciiTheme="minorHAnsi" w:eastAsia="Arial" w:hAnsiTheme="minorHAnsi" w:cstheme="minorHAnsi"/>
                  <w:color w:val="0000FF"/>
                  <w:sz w:val="22"/>
                  <w:szCs w:val="22"/>
                  <w:u w:val="single" w:color="0000FF"/>
                </w:rPr>
                <w:t>m</w:t>
              </w:r>
            </w:hyperlink>
          </w:p>
        </w:tc>
        <w:tc>
          <w:tcPr>
            <w:tcW w:w="2653" w:type="dxa"/>
            <w:tcBorders>
              <w:top w:val="nil"/>
              <w:left w:val="nil"/>
              <w:bottom w:val="nil"/>
              <w:right w:val="nil"/>
            </w:tcBorders>
          </w:tcPr>
          <w:p w14:paraId="504673C6" w14:textId="77777777" w:rsidR="00C04173" w:rsidRPr="00915572" w:rsidRDefault="00BE5F9C">
            <w:pPr>
              <w:spacing w:line="180" w:lineRule="exact"/>
              <w:ind w:right="40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15572">
              <w:rPr>
                <w:rFonts w:asciiTheme="minorHAnsi" w:eastAsia="Arial" w:hAnsiTheme="minorHAnsi" w:cstheme="minorHAnsi"/>
                <w:sz w:val="22"/>
                <w:szCs w:val="22"/>
              </w:rPr>
              <w:t>FAX</w:t>
            </w:r>
            <w:r w:rsidRPr="0091557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 xml:space="preserve"> </w:t>
            </w:r>
            <w:r w:rsidRPr="0091557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206</w:t>
            </w:r>
            <w:r w:rsidRPr="00915572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91557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622</w:t>
            </w:r>
            <w:r w:rsidRPr="00915572">
              <w:rPr>
                <w:rFonts w:asciiTheme="minorHAnsi" w:eastAsia="Arial" w:hAnsiTheme="minorHAnsi" w:cstheme="minorHAnsi"/>
                <w:sz w:val="22"/>
                <w:szCs w:val="22"/>
              </w:rPr>
              <w:t>-</w:t>
            </w:r>
            <w:r w:rsidRPr="00915572">
              <w:rPr>
                <w:rFonts w:asciiTheme="minorHAnsi" w:eastAsia="Arial" w:hAnsiTheme="minorHAnsi" w:cstheme="minorHAnsi"/>
                <w:spacing w:val="-2"/>
                <w:sz w:val="22"/>
                <w:szCs w:val="22"/>
              </w:rPr>
              <w:t>2</w:t>
            </w:r>
            <w:r w:rsidRPr="00915572">
              <w:rPr>
                <w:rFonts w:asciiTheme="minorHAnsi" w:eastAsia="Arial" w:hAnsiTheme="minorHAnsi" w:cstheme="minorHAnsi"/>
                <w:spacing w:val="1"/>
                <w:sz w:val="22"/>
                <w:szCs w:val="22"/>
              </w:rPr>
              <w:t>24</w:t>
            </w:r>
            <w:r w:rsidRPr="00915572">
              <w:rPr>
                <w:rFonts w:asciiTheme="minorHAnsi" w:eastAsia="Arial" w:hAnsiTheme="minorHAnsi" w:cstheme="minorHAnsi"/>
                <w:sz w:val="22"/>
                <w:szCs w:val="22"/>
              </w:rPr>
              <w:t>8</w:t>
            </w:r>
          </w:p>
          <w:p w14:paraId="39D44128" w14:textId="77777777" w:rsidR="00C04173" w:rsidRPr="00915572" w:rsidRDefault="00BE5F9C">
            <w:pPr>
              <w:spacing w:line="100" w:lineRule="exact"/>
              <w:ind w:right="81"/>
              <w:jc w:val="right"/>
              <w:rPr>
                <w:rFonts w:asciiTheme="minorHAnsi" w:eastAsia="Arial" w:hAnsiTheme="minorHAnsi" w:cstheme="minorHAnsi"/>
                <w:sz w:val="22"/>
                <w:szCs w:val="22"/>
              </w:rPr>
            </w:pPr>
            <w:r w:rsidRPr="0091557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R</w:t>
            </w:r>
            <w:r w:rsidRPr="00915572">
              <w:rPr>
                <w:rFonts w:asciiTheme="minorHAnsi" w:eastAsia="Arial" w:hAnsiTheme="minorHAnsi" w:cstheme="minorHAnsi"/>
                <w:sz w:val="22"/>
                <w:szCs w:val="22"/>
              </w:rPr>
              <w:t>EV</w:t>
            </w:r>
            <w:r w:rsidRPr="0091557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 xml:space="preserve"> 4</w:t>
            </w:r>
            <w:r w:rsidRPr="00915572">
              <w:rPr>
                <w:rFonts w:asciiTheme="minorHAnsi" w:eastAsia="Arial" w:hAnsiTheme="minorHAnsi" w:cstheme="minorHAnsi"/>
                <w:spacing w:val="1"/>
                <w:w w:val="101"/>
                <w:sz w:val="22"/>
                <w:szCs w:val="22"/>
              </w:rPr>
              <w:t>/</w:t>
            </w:r>
            <w:r w:rsidRPr="00915572">
              <w:rPr>
                <w:rFonts w:asciiTheme="minorHAnsi" w:eastAsia="Arial" w:hAnsiTheme="minorHAnsi" w:cstheme="minorHAnsi"/>
                <w:spacing w:val="-1"/>
                <w:sz w:val="22"/>
                <w:szCs w:val="22"/>
              </w:rPr>
              <w:t>1</w:t>
            </w:r>
            <w:r w:rsidRPr="00915572">
              <w:rPr>
                <w:rFonts w:asciiTheme="minorHAnsi" w:eastAsia="Arial" w:hAnsiTheme="minorHAnsi" w:cstheme="minorHAnsi"/>
                <w:sz w:val="22"/>
                <w:szCs w:val="22"/>
              </w:rPr>
              <w:t>4</w:t>
            </w:r>
          </w:p>
        </w:tc>
      </w:tr>
    </w:tbl>
    <w:p w14:paraId="558B277F" w14:textId="77777777" w:rsidR="00BE5F9C" w:rsidRPr="00915572" w:rsidRDefault="00BE5F9C">
      <w:pPr>
        <w:rPr>
          <w:rFonts w:asciiTheme="minorHAnsi" w:hAnsiTheme="minorHAnsi" w:cstheme="minorHAnsi"/>
          <w:sz w:val="22"/>
          <w:szCs w:val="22"/>
        </w:rPr>
      </w:pPr>
    </w:p>
    <w:sectPr w:rsidR="00BE5F9C" w:rsidRPr="00915572">
      <w:pgSz w:w="12240" w:h="15840"/>
      <w:pgMar w:top="1480" w:right="920" w:bottom="0" w:left="9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8F4120"/>
    <w:multiLevelType w:val="multilevel"/>
    <w:tmpl w:val="2E665A8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173"/>
    <w:rsid w:val="00915572"/>
    <w:rsid w:val="00BE5F9C"/>
    <w:rsid w:val="00C04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0D917D"/>
  <w15:docId w15:val="{4C5CEFF5-C948-445F-A30A-AF7159541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mde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iesa@mde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774</Words>
  <Characters>4415</Characters>
  <Application>Microsoft Office Word</Application>
  <DocSecurity>0</DocSecurity>
  <Lines>36</Lines>
  <Paragraphs>10</Paragraphs>
  <ScaleCrop>false</ScaleCrop>
  <Company/>
  <LinksUpToDate>false</LinksUpToDate>
  <CharactersWithSpaces>5179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2021-07-02T04:40:00Z</dcterms:created>
  <dcterms:modified xsi:type="dcterms:W3CDTF">2021-07-02T04:42:00Z</dcterms:modified>
</cp:coreProperties>
</file>