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52F71" w14:textId="77777777" w:rsidR="00C77CCD" w:rsidRDefault="00C77CCD" w:rsidP="00C77CCD">
      <w:pPr>
        <w:spacing w:before="21"/>
        <w:ind w:right="4380"/>
        <w:rPr>
          <w:rFonts w:asciiTheme="minorHAnsi" w:hAnsiTheme="minorHAnsi" w:cstheme="minorHAnsi"/>
          <w:sz w:val="22"/>
          <w:szCs w:val="22"/>
        </w:rPr>
      </w:pPr>
    </w:p>
    <w:p w14:paraId="3C6AFE9D" w14:textId="688253C9" w:rsidR="00C77CCD" w:rsidRPr="00C77CCD" w:rsidRDefault="00C77CCD" w:rsidP="00C77CCD">
      <w:pPr>
        <w:spacing w:before="21"/>
        <w:ind w:right="4380"/>
        <w:rPr>
          <w:rFonts w:asciiTheme="minorHAnsi" w:hAnsiTheme="minorHAnsi" w:cstheme="minorHAnsi"/>
          <w:sz w:val="22"/>
          <w:szCs w:val="22"/>
        </w:rPr>
      </w:pPr>
      <w:r w:rsidRPr="00C77CCD">
        <w:rPr>
          <w:rFonts w:asciiTheme="minorHAnsi" w:hAnsiTheme="minorHAnsi" w:cstheme="minorHAnsi"/>
          <w:sz w:val="22"/>
          <w:szCs w:val="22"/>
        </w:rPr>
        <w:t>Lawson Rudd</w:t>
      </w:r>
    </w:p>
    <w:p w14:paraId="3A0A0604" w14:textId="77777777" w:rsidR="00C77CCD" w:rsidRDefault="005C76C5" w:rsidP="00C77CCD">
      <w:pPr>
        <w:spacing w:before="21"/>
        <w:ind w:right="4380"/>
        <w:rPr>
          <w:rFonts w:asciiTheme="minorHAnsi" w:eastAsia="Arial" w:hAnsiTheme="minorHAnsi" w:cstheme="minorHAnsi"/>
          <w:w w:val="103"/>
          <w:sz w:val="22"/>
          <w:szCs w:val="22"/>
        </w:rPr>
      </w:pP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9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9</w:t>
      </w:r>
      <w:r w:rsidRPr="00C77CCD">
        <w:rPr>
          <w:rFonts w:asciiTheme="minorHAnsi" w:eastAsia="Arial" w:hAnsiTheme="minorHAnsi" w:cstheme="minorHAnsi"/>
          <w:sz w:val="22"/>
          <w:szCs w:val="22"/>
        </w:rPr>
        <w:t>9</w:t>
      </w:r>
      <w:r w:rsidRPr="00C77C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ee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9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9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9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9</w:t>
      </w:r>
      <w:r w:rsidRPr="00C77CCD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9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 xml:space="preserve">, </w:t>
      </w:r>
    </w:p>
    <w:p w14:paraId="66B40382" w14:textId="0F89F1B2" w:rsidR="00FB5292" w:rsidRPr="00C77CCD" w:rsidRDefault="005C76C5" w:rsidP="00C77CCD">
      <w:pPr>
        <w:spacing w:before="21"/>
        <w:ind w:right="4380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Arial" w:hAnsiTheme="minorHAnsi" w:cstheme="minorHAnsi"/>
          <w:sz w:val="22"/>
          <w:szCs w:val="22"/>
        </w:rPr>
        <w:t>(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9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9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9</w:t>
      </w:r>
      <w:r w:rsidRPr="00C77CCD">
        <w:rPr>
          <w:rFonts w:asciiTheme="minorHAnsi" w:eastAsia="Arial" w:hAnsiTheme="minorHAnsi" w:cstheme="minorHAnsi"/>
          <w:sz w:val="22"/>
          <w:szCs w:val="22"/>
        </w:rPr>
        <w:t>)</w:t>
      </w:r>
      <w:r w:rsidRPr="00C77C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9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9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9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-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9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9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9</w:t>
      </w:r>
      <w:r w:rsidRPr="00C77CCD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9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="00C77CCD" w:rsidRPr="00C77CCD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lawson@gmail.com</w:t>
      </w:r>
    </w:p>
    <w:p w14:paraId="740114A8" w14:textId="77777777" w:rsidR="00C77CCD" w:rsidRDefault="00C77CCD" w:rsidP="00C77CCD">
      <w:pPr>
        <w:spacing w:before="23"/>
        <w:ind w:left="2579" w:right="1032" w:hanging="2478"/>
        <w:rPr>
          <w:rFonts w:asciiTheme="minorHAnsi" w:hAnsiTheme="minorHAnsi" w:cstheme="minorHAnsi"/>
          <w:spacing w:val="3"/>
          <w:sz w:val="22"/>
          <w:szCs w:val="22"/>
        </w:rPr>
      </w:pPr>
    </w:p>
    <w:p w14:paraId="0E299E1A" w14:textId="3E8E4BDC" w:rsidR="00FB5292" w:rsidRPr="00C77CCD" w:rsidRDefault="005C76C5" w:rsidP="00C77CCD">
      <w:pPr>
        <w:spacing w:before="23"/>
        <w:ind w:left="2579" w:right="1032" w:hanging="2478"/>
        <w:rPr>
          <w:rFonts w:asciiTheme="minorHAnsi" w:eastAsia="Arial" w:hAnsiTheme="minorHAnsi" w:cstheme="minorHAnsi"/>
          <w:sz w:val="22"/>
          <w:szCs w:val="22"/>
        </w:rPr>
        <w:sectPr w:rsidR="00FB5292" w:rsidRPr="00C77CCD">
          <w:headerReference w:type="default" r:id="rId7"/>
          <w:footerReference w:type="default" r:id="rId8"/>
          <w:pgSz w:w="12240" w:h="15840"/>
          <w:pgMar w:top="820" w:right="460" w:bottom="280" w:left="620" w:header="625" w:footer="635" w:gutter="0"/>
          <w:pgNumType w:start="1"/>
          <w:cols w:space="720"/>
        </w:sectPr>
      </w:pPr>
      <w:r w:rsidRPr="00C77CCD">
        <w:rPr>
          <w:rFonts w:asciiTheme="minorHAnsi" w:eastAsia="Arial" w:hAnsiTheme="minorHAnsi" w:cstheme="minorHAnsi"/>
          <w:b/>
          <w:spacing w:val="2"/>
          <w:sz w:val="22"/>
          <w:szCs w:val="22"/>
        </w:rPr>
        <w:t>J</w:t>
      </w:r>
      <w:r w:rsidRPr="00C77CCD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 xml:space="preserve">B </w:t>
      </w:r>
      <w:r w:rsidRPr="00C77CCD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C77CCD">
        <w:rPr>
          <w:rFonts w:asciiTheme="minorHAnsi" w:eastAsia="Arial" w:hAnsiTheme="minorHAnsi" w:cstheme="minorHAnsi"/>
          <w:b/>
          <w:spacing w:val="2"/>
          <w:sz w:val="22"/>
          <w:szCs w:val="22"/>
        </w:rPr>
        <w:t>J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b/>
          <w:spacing w:val="-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V</w:t>
      </w:r>
      <w:r w:rsidRPr="00C77CCD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C77CCD">
        <w:rPr>
          <w:rFonts w:asciiTheme="minorHAnsi" w:eastAsia="Arial" w:hAnsiTheme="minorHAnsi" w:cstheme="minorHAnsi"/>
          <w:b/>
          <w:spacing w:val="6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j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ee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ne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V</w:t>
      </w:r>
      <w:r w:rsidRPr="00C77CCD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z w:val="22"/>
          <w:szCs w:val="22"/>
        </w:rPr>
        <w:t>.</w:t>
      </w:r>
      <w:r w:rsidRPr="00C77C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z w:val="22"/>
          <w:szCs w:val="22"/>
        </w:rPr>
        <w:t>(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8"/>
          <w:w w:val="10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10"/>
          <w:w w:val="10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)</w:t>
      </w:r>
    </w:p>
    <w:p w14:paraId="6DA30CB5" w14:textId="77777777" w:rsidR="00FB5292" w:rsidRPr="00C77CCD" w:rsidRDefault="005C76C5" w:rsidP="00C77CCD">
      <w:pPr>
        <w:ind w:left="100" w:right="-62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b/>
          <w:spacing w:val="3"/>
          <w:sz w:val="22"/>
          <w:szCs w:val="22"/>
        </w:rPr>
        <w:t>MM</w:t>
      </w:r>
      <w:r w:rsidRPr="00C77CCD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232B5D9D" w14:textId="77777777" w:rsidR="00FB5292" w:rsidRPr="00C77CCD" w:rsidRDefault="005C76C5" w:rsidP="00C77CCD">
      <w:pPr>
        <w:spacing w:before="3"/>
        <w:rPr>
          <w:rFonts w:asciiTheme="minorHAnsi" w:hAnsiTheme="minorHAnsi" w:cstheme="minorHAnsi"/>
          <w:sz w:val="22"/>
          <w:szCs w:val="22"/>
        </w:rPr>
      </w:pPr>
      <w:r w:rsidRPr="00C77CCD">
        <w:rPr>
          <w:rFonts w:asciiTheme="minorHAnsi" w:hAnsiTheme="minorHAnsi" w:cstheme="minorHAnsi"/>
          <w:sz w:val="22"/>
          <w:szCs w:val="22"/>
        </w:rPr>
        <w:br w:type="column"/>
      </w:r>
    </w:p>
    <w:p w14:paraId="51B30C34" w14:textId="77777777" w:rsidR="00FB5292" w:rsidRPr="00C77CCD" w:rsidRDefault="00FB5292" w:rsidP="00C77CCD">
      <w:pPr>
        <w:rPr>
          <w:rFonts w:asciiTheme="minorHAnsi" w:hAnsiTheme="minorHAnsi" w:cstheme="minorHAnsi"/>
          <w:sz w:val="22"/>
          <w:szCs w:val="22"/>
        </w:rPr>
      </w:pPr>
    </w:p>
    <w:p w14:paraId="5CE7FB42" w14:textId="77777777" w:rsidR="00FB5292" w:rsidRPr="00C77CCD" w:rsidRDefault="005C76C5" w:rsidP="00C77CCD">
      <w:pPr>
        <w:tabs>
          <w:tab w:val="left" w:pos="360"/>
        </w:tabs>
        <w:ind w:left="360" w:right="173" w:hanging="360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></w:t>
      </w:r>
      <w:r w:rsidRPr="00C77CCD">
        <w:rPr>
          <w:rFonts w:asciiTheme="minorHAnsi" w:eastAsia="Segoe MDL2 Assets" w:hAnsiTheme="minorHAnsi" w:cstheme="minorHAnsi"/>
          <w:sz w:val="22"/>
          <w:szCs w:val="22"/>
        </w:rPr>
        <w:tab/>
      </w:r>
      <w:r w:rsidRPr="00C77CC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z w:val="22"/>
          <w:szCs w:val="22"/>
        </w:rPr>
        <w:t>VAC</w:t>
      </w:r>
      <w:r w:rsidRPr="00C77C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B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1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10"/>
          <w:w w:val="10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en</w:t>
      </w:r>
      <w:r w:rsidRPr="00C77CCD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3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-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11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3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9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r.</w:t>
      </w:r>
      <w:r w:rsidRPr="00C77C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ud</w:t>
      </w:r>
      <w:r w:rsidRPr="00C77CCD">
        <w:rPr>
          <w:rFonts w:asciiTheme="minorHAnsi" w:eastAsia="Arial" w:hAnsiTheme="minorHAnsi" w:cstheme="minorHAnsi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ai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1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ul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z w:val="22"/>
          <w:szCs w:val="22"/>
        </w:rPr>
        <w:t>.</w:t>
      </w:r>
      <w:r w:rsidRPr="00C77CC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ud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13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z w:val="22"/>
          <w:szCs w:val="22"/>
        </w:rPr>
        <w:t>.</w:t>
      </w:r>
      <w:r w:rsidRPr="00C77CCD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j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in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20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6"/>
          <w:w w:val="103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rs</w:t>
      </w:r>
      <w:r w:rsidRPr="00C77CC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q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nd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z w:val="22"/>
          <w:szCs w:val="22"/>
        </w:rPr>
        <w:t>.</w:t>
      </w:r>
      <w:r w:rsidRPr="00C77CC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k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oo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z w:val="22"/>
          <w:szCs w:val="22"/>
        </w:rPr>
        <w:t>.</w:t>
      </w:r>
      <w:r w:rsidRPr="00C77CC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ss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A9F010C" w14:textId="77777777" w:rsidR="00FB5292" w:rsidRPr="00C77CCD" w:rsidRDefault="005C76C5" w:rsidP="00C77CCD">
      <w:pPr>
        <w:spacing w:before="6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     </w:t>
      </w:r>
      <w:r w:rsidRPr="00C77CCD">
        <w:rPr>
          <w:rFonts w:asciiTheme="minorHAnsi" w:eastAsia="Segoe MDL2 Assets" w:hAnsiTheme="minorHAnsi" w:cstheme="minorHAnsi"/>
          <w:spacing w:val="5"/>
          <w:w w:val="4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ed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1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1"/>
          <w:sz w:val="22"/>
          <w:szCs w:val="22"/>
        </w:rPr>
        <w:t>CAD</w:t>
      </w:r>
      <w:r w:rsidRPr="00C77CCD">
        <w:rPr>
          <w:rFonts w:asciiTheme="minorHAnsi" w:eastAsia="Arial" w:hAnsiTheme="minorHAnsi" w:cstheme="minorHAnsi"/>
          <w:sz w:val="22"/>
          <w:szCs w:val="22"/>
        </w:rPr>
        <w:t>/</w:t>
      </w:r>
      <w:r w:rsidRPr="00C77CCD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ff</w:t>
      </w:r>
      <w:r w:rsidRPr="00C77CCD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10"/>
          <w:w w:val="10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0F7FCAE" w14:textId="3EAF99F6" w:rsidR="00FB5292" w:rsidRPr="00C77CCD" w:rsidRDefault="005C76C5" w:rsidP="00C77CCD">
      <w:pPr>
        <w:spacing w:before="9"/>
        <w:rPr>
          <w:rFonts w:asciiTheme="minorHAnsi" w:eastAsia="Arial" w:hAnsiTheme="minorHAnsi" w:cstheme="minorHAnsi"/>
          <w:sz w:val="22"/>
          <w:szCs w:val="22"/>
        </w:rPr>
        <w:sectPr w:rsidR="00FB5292" w:rsidRPr="00C77CCD">
          <w:type w:val="continuous"/>
          <w:pgSz w:w="12240" w:h="15840"/>
          <w:pgMar w:top="820" w:right="460" w:bottom="280" w:left="620" w:header="720" w:footer="720" w:gutter="0"/>
          <w:cols w:num="2" w:space="720" w:equalWidth="0">
            <w:col w:w="1635" w:space="987"/>
            <w:col w:w="8538"/>
          </w:cols>
        </w:sectPr>
      </w:pPr>
      <w:r w:rsidRPr="00C77CCD">
        <w:rPr>
          <w:rFonts w:asciiTheme="minorHAnsi" w:eastAsia="Segoe MDL2 Assets" w:hAnsiTheme="minorHAnsi" w:cstheme="minorHAnsi"/>
          <w:w w:val="47"/>
          <w:position w:val="-1"/>
          <w:sz w:val="22"/>
          <w:szCs w:val="22"/>
        </w:rPr>
        <w:t xml:space="preserve">       </w:t>
      </w:r>
      <w:r w:rsidRPr="00C77CCD">
        <w:rPr>
          <w:rFonts w:asciiTheme="minorHAnsi" w:eastAsia="Segoe MDL2 Assets" w:hAnsiTheme="minorHAnsi" w:cstheme="minorHAnsi"/>
          <w:spacing w:val="5"/>
          <w:w w:val="47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25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od</w:t>
      </w:r>
      <w:r w:rsidRPr="00C77CC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13"/>
          <w:position w:val="-1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20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14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17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ig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17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in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31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AD</w:t>
      </w:r>
      <w:r w:rsidRPr="00C77CCD">
        <w:rPr>
          <w:rFonts w:asciiTheme="minorHAnsi" w:eastAsia="Arial" w:hAnsiTheme="minorHAnsi" w:cstheme="minorHAnsi"/>
          <w:spacing w:val="43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an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23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EV</w:t>
      </w:r>
      <w:r w:rsidRPr="00C77CC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26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w w:val="103"/>
          <w:position w:val="-1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-3"/>
          <w:w w:val="103"/>
          <w:position w:val="-1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B</w:t>
      </w:r>
      <w:r w:rsidRPr="00C77CCD">
        <w:rPr>
          <w:rFonts w:asciiTheme="minorHAnsi" w:eastAsia="Arial" w:hAnsiTheme="minorHAnsi" w:cstheme="minorHAnsi"/>
          <w:spacing w:val="6"/>
          <w:w w:val="103"/>
          <w:position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2"/>
          <w:w w:val="103"/>
          <w:position w:val="-1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.</w:t>
      </w:r>
    </w:p>
    <w:p w14:paraId="159EE1F5" w14:textId="77777777" w:rsidR="00FB5292" w:rsidRPr="00C77CCD" w:rsidRDefault="00FB5292" w:rsidP="00C77CCD">
      <w:pPr>
        <w:rPr>
          <w:rFonts w:asciiTheme="minorHAnsi" w:hAnsiTheme="minorHAnsi" w:cstheme="minorHAnsi"/>
          <w:sz w:val="22"/>
          <w:szCs w:val="22"/>
        </w:rPr>
      </w:pPr>
    </w:p>
    <w:p w14:paraId="0B4F3F4F" w14:textId="77777777" w:rsidR="00FB5292" w:rsidRPr="00C77CCD" w:rsidRDefault="005C76C5" w:rsidP="00C77CCD">
      <w:pPr>
        <w:spacing w:before="25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Arial" w:hAnsiTheme="minorHAnsi" w:cstheme="minorHAnsi"/>
          <w:b/>
          <w:spacing w:val="-6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 xml:space="preserve">K </w:t>
      </w:r>
      <w:r w:rsidRPr="00C77CCD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b/>
          <w:spacing w:val="6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D EXPE</w:t>
      </w:r>
      <w:r w:rsidRPr="00C77CCD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b/>
          <w:spacing w:val="-1"/>
          <w:sz w:val="22"/>
          <w:szCs w:val="22"/>
        </w:rPr>
        <w:t>NC</w:t>
      </w:r>
      <w:r w:rsidRPr="00C77CCD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7A3C823A" w14:textId="77777777" w:rsidR="00FB5292" w:rsidRPr="00C77CCD" w:rsidRDefault="00FB5292" w:rsidP="00C77CCD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E5CE4AD" w14:textId="77777777" w:rsidR="00FB5292" w:rsidRPr="00C77CCD" w:rsidRDefault="005C76C5" w:rsidP="00C77CC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b/>
          <w:spacing w:val="-6"/>
          <w:sz w:val="22"/>
          <w:szCs w:val="22"/>
        </w:rPr>
        <w:t>B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b/>
          <w:spacing w:val="6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z w:val="22"/>
          <w:szCs w:val="22"/>
        </w:rPr>
        <w:t>.</w:t>
      </w:r>
      <w:r w:rsidRPr="00C77CC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C77C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b/>
          <w:spacing w:val="-3"/>
          <w:sz w:val="22"/>
          <w:szCs w:val="22"/>
        </w:rPr>
        <w:t>2</w:t>
      </w:r>
      <w:r w:rsidRPr="00C77CCD">
        <w:rPr>
          <w:rFonts w:asciiTheme="minorHAnsi" w:eastAsia="Arial" w:hAnsiTheme="minorHAnsi" w:cstheme="minorHAnsi"/>
          <w:b/>
          <w:spacing w:val="5"/>
          <w:sz w:val="22"/>
          <w:szCs w:val="22"/>
        </w:rPr>
        <w:t>0</w:t>
      </w:r>
      <w:r w:rsidRPr="00C77CCD">
        <w:rPr>
          <w:rFonts w:asciiTheme="minorHAnsi" w:eastAsia="Arial" w:hAnsiTheme="minorHAnsi" w:cstheme="minorHAnsi"/>
          <w:b/>
          <w:spacing w:val="-3"/>
          <w:sz w:val="22"/>
          <w:szCs w:val="22"/>
        </w:rPr>
        <w:t>0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6</w:t>
      </w:r>
      <w:r w:rsidRPr="00C77CCD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C77CCD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b/>
          <w:spacing w:val="5"/>
          <w:sz w:val="22"/>
          <w:szCs w:val="22"/>
        </w:rPr>
        <w:t>2</w:t>
      </w:r>
      <w:r w:rsidRPr="00C77CCD">
        <w:rPr>
          <w:rFonts w:asciiTheme="minorHAnsi" w:eastAsia="Arial" w:hAnsiTheme="minorHAnsi" w:cstheme="minorHAnsi"/>
          <w:b/>
          <w:spacing w:val="-3"/>
          <w:sz w:val="22"/>
          <w:szCs w:val="22"/>
        </w:rPr>
        <w:t>0</w:t>
      </w:r>
      <w:r w:rsidRPr="00C77CCD">
        <w:rPr>
          <w:rFonts w:asciiTheme="minorHAnsi" w:eastAsia="Arial" w:hAnsiTheme="minorHAnsi" w:cstheme="minorHAnsi"/>
          <w:b/>
          <w:spacing w:val="5"/>
          <w:sz w:val="22"/>
          <w:szCs w:val="22"/>
        </w:rPr>
        <w:t>0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8</w:t>
      </w:r>
      <w:r w:rsidRPr="00C77CCD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b/>
          <w:spacing w:val="-3"/>
          <w:w w:val="103"/>
          <w:sz w:val="22"/>
          <w:szCs w:val="22"/>
        </w:rPr>
        <w:t>J</w:t>
      </w:r>
      <w:r w:rsidRPr="00C77CCD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b/>
          <w:spacing w:val="6"/>
          <w:w w:val="10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</w:p>
    <w:p w14:paraId="4CBDB98F" w14:textId="77777777" w:rsidR="00FB5292" w:rsidRPr="00C77CCD" w:rsidRDefault="005C76C5" w:rsidP="00C77CCD">
      <w:pPr>
        <w:spacing w:before="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VAC</w:t>
      </w:r>
      <w:r w:rsidRPr="00C77CCD">
        <w:rPr>
          <w:rFonts w:asciiTheme="minorHAnsi" w:eastAsia="Arial" w:hAnsiTheme="minorHAnsi" w:cstheme="minorHAnsi"/>
          <w:spacing w:val="20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3"/>
          <w:w w:val="103"/>
          <w:position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10"/>
          <w:w w:val="10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w w:val="103"/>
          <w:position w:val="-1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h</w:t>
      </w:r>
    </w:p>
    <w:p w14:paraId="25846E67" w14:textId="77777777" w:rsidR="00FB5292" w:rsidRPr="00C77CCD" w:rsidRDefault="005C76C5" w:rsidP="00C77CCD">
      <w:pPr>
        <w:spacing w:before="20"/>
        <w:ind w:left="2262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     </w:t>
      </w:r>
      <w:r w:rsidRPr="00C77CCD">
        <w:rPr>
          <w:rFonts w:asciiTheme="minorHAnsi" w:eastAsia="Segoe MDL2 Assets" w:hAnsiTheme="minorHAnsi" w:cstheme="minorHAnsi"/>
          <w:spacing w:val="5"/>
          <w:w w:val="4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bl</w:t>
      </w:r>
      <w:r w:rsidRPr="00C77CCD">
        <w:rPr>
          <w:rFonts w:asciiTheme="minorHAnsi" w:eastAsia="Arial" w:hAnsiTheme="minorHAnsi" w:cstheme="minorHAnsi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in</w:t>
      </w:r>
      <w:r w:rsidRPr="00C77CCD">
        <w:rPr>
          <w:rFonts w:asciiTheme="minorHAnsi" w:eastAsia="Arial" w:hAnsiTheme="minorHAnsi" w:cstheme="minorHAnsi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z w:val="22"/>
          <w:szCs w:val="22"/>
        </w:rPr>
        <w:t>VAC</w:t>
      </w:r>
      <w:r w:rsidRPr="00C77CCD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eq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en</w:t>
      </w:r>
      <w:r w:rsidRPr="00C77CCD">
        <w:rPr>
          <w:rFonts w:asciiTheme="minorHAnsi" w:eastAsia="Arial" w:hAnsiTheme="minorHAnsi" w:cstheme="minorHAnsi"/>
          <w:spacing w:val="16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48C3BE2" w14:textId="77777777" w:rsidR="00FB5292" w:rsidRPr="00C77CCD" w:rsidRDefault="005C76C5" w:rsidP="00C77CCD">
      <w:pPr>
        <w:spacing w:before="9"/>
        <w:ind w:left="2262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     </w:t>
      </w:r>
      <w:r w:rsidRPr="00C77CCD">
        <w:rPr>
          <w:rFonts w:asciiTheme="minorHAnsi" w:eastAsia="Segoe MDL2 Assets" w:hAnsiTheme="minorHAnsi" w:cstheme="minorHAnsi"/>
          <w:spacing w:val="5"/>
          <w:w w:val="4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ed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ed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b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oo</w:t>
      </w:r>
      <w:r w:rsidRPr="00C77CCD">
        <w:rPr>
          <w:rFonts w:asciiTheme="minorHAnsi" w:eastAsia="Arial" w:hAnsiTheme="minorHAnsi" w:cstheme="minorHAnsi"/>
          <w:spacing w:val="12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2E23E77" w14:textId="77777777" w:rsidR="00FB5292" w:rsidRPr="00C77CCD" w:rsidRDefault="005C76C5" w:rsidP="00C77CCD">
      <w:pPr>
        <w:spacing w:before="17"/>
        <w:ind w:left="2262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     </w:t>
      </w:r>
      <w:r w:rsidRPr="00C77CCD">
        <w:rPr>
          <w:rFonts w:asciiTheme="minorHAnsi" w:eastAsia="Segoe MDL2 Assets" w:hAnsiTheme="minorHAnsi" w:cstheme="minorHAnsi"/>
          <w:spacing w:val="5"/>
          <w:w w:val="4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od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13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-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eq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en</w:t>
      </w:r>
      <w:r w:rsidRPr="00C77C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C83549D" w14:textId="0436A048" w:rsidR="00FB5292" w:rsidRPr="00C77CCD" w:rsidRDefault="005C76C5" w:rsidP="00C77CCD">
      <w:pPr>
        <w:spacing w:before="9"/>
        <w:ind w:left="2262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     </w:t>
      </w:r>
      <w:r w:rsidRPr="00C77CCD">
        <w:rPr>
          <w:rFonts w:asciiTheme="minorHAnsi" w:eastAsia="Segoe MDL2 Assets" w:hAnsiTheme="minorHAnsi" w:cstheme="minorHAnsi"/>
          <w:spacing w:val="5"/>
          <w:w w:val="4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di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eq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v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13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341A60D" w14:textId="77777777" w:rsidR="00FB5292" w:rsidRPr="00C77CCD" w:rsidRDefault="00FB5292" w:rsidP="00C77CCD">
      <w:pPr>
        <w:rPr>
          <w:rFonts w:asciiTheme="minorHAnsi" w:hAnsiTheme="minorHAnsi" w:cstheme="minorHAnsi"/>
          <w:sz w:val="22"/>
          <w:szCs w:val="22"/>
        </w:rPr>
      </w:pPr>
    </w:p>
    <w:p w14:paraId="788C1A2F" w14:textId="77777777" w:rsidR="00FB5292" w:rsidRPr="00C77CCD" w:rsidRDefault="00FB5292" w:rsidP="00C77CCD">
      <w:pPr>
        <w:rPr>
          <w:rFonts w:asciiTheme="minorHAnsi" w:hAnsiTheme="minorHAnsi" w:cstheme="minorHAnsi"/>
          <w:sz w:val="22"/>
          <w:szCs w:val="22"/>
        </w:rPr>
      </w:pPr>
    </w:p>
    <w:p w14:paraId="31D578A2" w14:textId="77777777" w:rsidR="00FB5292" w:rsidRPr="00C77CCD" w:rsidRDefault="005C76C5" w:rsidP="00C77CC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Arial" w:hAnsiTheme="minorHAnsi" w:cstheme="minorHAnsi"/>
          <w:b/>
          <w:sz w:val="22"/>
          <w:szCs w:val="22"/>
        </w:rPr>
        <w:t>XYZ</w:t>
      </w:r>
      <w:r w:rsidRPr="00C77CCD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p.</w:t>
      </w:r>
      <w:r w:rsidRPr="00C77CCD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C77CCD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b/>
          <w:spacing w:val="-3"/>
          <w:sz w:val="22"/>
          <w:szCs w:val="22"/>
        </w:rPr>
        <w:t>2</w:t>
      </w:r>
      <w:r w:rsidRPr="00C77CCD">
        <w:rPr>
          <w:rFonts w:asciiTheme="minorHAnsi" w:eastAsia="Arial" w:hAnsiTheme="minorHAnsi" w:cstheme="minorHAnsi"/>
          <w:b/>
          <w:spacing w:val="5"/>
          <w:sz w:val="22"/>
          <w:szCs w:val="22"/>
        </w:rPr>
        <w:t>0</w:t>
      </w:r>
      <w:r w:rsidRPr="00C77CCD">
        <w:rPr>
          <w:rFonts w:asciiTheme="minorHAnsi" w:eastAsia="Arial" w:hAnsiTheme="minorHAnsi" w:cstheme="minorHAnsi"/>
          <w:b/>
          <w:spacing w:val="-3"/>
          <w:sz w:val="22"/>
          <w:szCs w:val="22"/>
        </w:rPr>
        <w:t>0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C77CCD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b/>
          <w:spacing w:val="-3"/>
          <w:sz w:val="22"/>
          <w:szCs w:val="22"/>
        </w:rPr>
        <w:t>J</w:t>
      </w:r>
      <w:r w:rsidRPr="00C77CCD">
        <w:rPr>
          <w:rFonts w:asciiTheme="minorHAnsi" w:eastAsia="Arial" w:hAnsiTheme="minorHAnsi" w:cstheme="minorHAnsi"/>
          <w:b/>
          <w:spacing w:val="6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C77CCD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b/>
          <w:spacing w:val="-3"/>
          <w:sz w:val="22"/>
          <w:szCs w:val="22"/>
        </w:rPr>
        <w:t>2</w:t>
      </w:r>
      <w:r w:rsidRPr="00C77CCD">
        <w:rPr>
          <w:rFonts w:asciiTheme="minorHAnsi" w:eastAsia="Arial" w:hAnsiTheme="minorHAnsi" w:cstheme="minorHAnsi"/>
          <w:b/>
          <w:spacing w:val="5"/>
          <w:sz w:val="22"/>
          <w:szCs w:val="22"/>
        </w:rPr>
        <w:t>0</w:t>
      </w:r>
      <w:r w:rsidRPr="00C77CCD">
        <w:rPr>
          <w:rFonts w:asciiTheme="minorHAnsi" w:eastAsia="Arial" w:hAnsiTheme="minorHAnsi" w:cstheme="minorHAnsi"/>
          <w:b/>
          <w:spacing w:val="-3"/>
          <w:sz w:val="22"/>
          <w:szCs w:val="22"/>
        </w:rPr>
        <w:t>0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6</w:t>
      </w:r>
      <w:r w:rsidRPr="00C77CCD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b/>
          <w:spacing w:val="-6"/>
          <w:w w:val="10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b/>
          <w:w w:val="103"/>
          <w:sz w:val="22"/>
          <w:szCs w:val="22"/>
        </w:rPr>
        <w:t>g</w:t>
      </w:r>
    </w:p>
    <w:p w14:paraId="6581A68E" w14:textId="77777777" w:rsidR="00FB5292" w:rsidRPr="00C77CCD" w:rsidRDefault="005C76C5" w:rsidP="00C77CCD">
      <w:pPr>
        <w:spacing w:before="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VAC</w:t>
      </w:r>
      <w:r w:rsidRPr="00C77CCD">
        <w:rPr>
          <w:rFonts w:asciiTheme="minorHAnsi" w:eastAsia="Arial" w:hAnsiTheme="minorHAnsi" w:cstheme="minorHAnsi"/>
          <w:spacing w:val="20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3"/>
          <w:w w:val="103"/>
          <w:position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10"/>
          <w:w w:val="10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w w:val="103"/>
          <w:position w:val="-1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h</w:t>
      </w:r>
    </w:p>
    <w:p w14:paraId="39DF8F45" w14:textId="77777777" w:rsidR="00FB5292" w:rsidRPr="00C77CCD" w:rsidRDefault="005C76C5" w:rsidP="00C77CCD">
      <w:pPr>
        <w:tabs>
          <w:tab w:val="left" w:pos="2620"/>
        </w:tabs>
        <w:spacing w:before="13"/>
        <w:ind w:left="2622" w:right="746" w:hanging="360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></w:t>
      </w:r>
      <w:r w:rsidRPr="00C77CCD">
        <w:rPr>
          <w:rFonts w:asciiTheme="minorHAnsi" w:eastAsia="Segoe MDL2 Assets" w:hAnsiTheme="minorHAnsi" w:cstheme="minorHAnsi"/>
          <w:sz w:val="22"/>
          <w:szCs w:val="22"/>
        </w:rPr>
        <w:tab/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ed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ed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ou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bl</w:t>
      </w:r>
      <w:r w:rsidRPr="00C77CCD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-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1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ig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ab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il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r,</w:t>
      </w:r>
      <w:r w:rsidRPr="00C77C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ou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11"/>
          <w:w w:val="10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1"/>
          <w:w w:val="103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088234E" w14:textId="77777777" w:rsidR="00FB5292" w:rsidRPr="00C77CCD" w:rsidRDefault="005C76C5" w:rsidP="00C77CCD">
      <w:pPr>
        <w:tabs>
          <w:tab w:val="left" w:pos="2620"/>
        </w:tabs>
        <w:spacing w:before="4"/>
        <w:ind w:left="2622" w:right="737" w:hanging="360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></w:t>
      </w:r>
      <w:r w:rsidRPr="00C77CCD">
        <w:rPr>
          <w:rFonts w:asciiTheme="minorHAnsi" w:eastAsia="Segoe MDL2 Assets" w:hAnsiTheme="minorHAnsi" w:cstheme="minorHAnsi"/>
          <w:sz w:val="22"/>
          <w:szCs w:val="22"/>
        </w:rPr>
        <w:tab/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z w:val="22"/>
          <w:szCs w:val="22"/>
        </w:rPr>
        <w:t>VAC</w:t>
      </w:r>
      <w:r w:rsidRPr="00C77CC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q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ip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C77CCD">
        <w:rPr>
          <w:rFonts w:asciiTheme="minorHAnsi" w:eastAsia="Arial" w:hAnsiTheme="minorHAnsi" w:cstheme="minorHAnsi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z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1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ap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1BF4DFE" w14:textId="77777777" w:rsidR="00FB5292" w:rsidRPr="00C77CCD" w:rsidRDefault="005C76C5" w:rsidP="00C77CCD">
      <w:pPr>
        <w:tabs>
          <w:tab w:val="left" w:pos="2620"/>
        </w:tabs>
        <w:spacing w:before="1"/>
        <w:ind w:left="2622" w:right="596" w:hanging="360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></w:t>
      </w:r>
      <w:r w:rsidRPr="00C77CCD">
        <w:rPr>
          <w:rFonts w:asciiTheme="minorHAnsi" w:eastAsia="Segoe MDL2 Assets" w:hAnsiTheme="minorHAnsi" w:cstheme="minorHAnsi"/>
          <w:sz w:val="22"/>
          <w:szCs w:val="22"/>
        </w:rPr>
        <w:tab/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sc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di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ag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in</w:t>
      </w:r>
      <w:r w:rsidRPr="00C77CCD">
        <w:rPr>
          <w:rFonts w:asciiTheme="minorHAnsi" w:eastAsia="Arial" w:hAnsiTheme="minorHAnsi" w:cstheme="minorHAnsi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10"/>
          <w:w w:val="10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z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17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31FB6E7" w14:textId="77777777" w:rsidR="00FB5292" w:rsidRPr="00C77CCD" w:rsidRDefault="005C76C5" w:rsidP="00C77CCD">
      <w:pPr>
        <w:ind w:left="2262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position w:val="-1"/>
          <w:sz w:val="22"/>
          <w:szCs w:val="22"/>
        </w:rPr>
        <w:t></w:t>
      </w:r>
      <w:r w:rsidRPr="00C77CCD">
        <w:rPr>
          <w:rFonts w:asciiTheme="minorHAnsi" w:eastAsia="Segoe MDL2 Assets" w:hAnsiTheme="minorHAnsi" w:cstheme="minorHAnsi"/>
          <w:w w:val="47"/>
          <w:position w:val="-1"/>
          <w:sz w:val="22"/>
          <w:szCs w:val="22"/>
        </w:rPr>
        <w:t xml:space="preserve">       </w:t>
      </w:r>
      <w:r w:rsidRPr="00C77CCD">
        <w:rPr>
          <w:rFonts w:asciiTheme="minorHAnsi" w:eastAsia="Segoe MDL2 Assets" w:hAnsiTheme="minorHAnsi" w:cstheme="minorHAnsi"/>
          <w:spacing w:val="5"/>
          <w:w w:val="47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ed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33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ed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36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41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an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13"/>
          <w:position w:val="-1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36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j</w:t>
      </w:r>
      <w:r w:rsidRPr="00C77CC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23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16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24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w w:val="103"/>
          <w:position w:val="-1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w w:val="103"/>
          <w:position w:val="-1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l</w:t>
      </w:r>
    </w:p>
    <w:p w14:paraId="22B8AD83" w14:textId="77777777" w:rsidR="00FB5292" w:rsidRPr="00C77CCD" w:rsidRDefault="005C76C5" w:rsidP="00C77CCD">
      <w:pPr>
        <w:spacing w:before="16"/>
        <w:ind w:left="2622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/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ll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eq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en</w:t>
      </w:r>
      <w:r w:rsidRPr="00C77CCD">
        <w:rPr>
          <w:rFonts w:asciiTheme="minorHAnsi" w:eastAsia="Arial" w:hAnsiTheme="minorHAnsi" w:cstheme="minorHAnsi"/>
          <w:spacing w:val="15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1E53C27" w14:textId="77777777" w:rsidR="00FB5292" w:rsidRPr="00C77CCD" w:rsidRDefault="005C76C5" w:rsidP="00C77CCD">
      <w:pPr>
        <w:spacing w:before="9"/>
        <w:ind w:left="2262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     </w:t>
      </w:r>
      <w:r w:rsidRPr="00C77CCD">
        <w:rPr>
          <w:rFonts w:asciiTheme="minorHAnsi" w:eastAsia="Segoe MDL2 Assets" w:hAnsiTheme="minorHAnsi" w:cstheme="minorHAnsi"/>
          <w:spacing w:val="5"/>
          <w:w w:val="4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9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/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ig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13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2417B88" w14:textId="77777777" w:rsidR="00FB5292" w:rsidRPr="00C77CCD" w:rsidRDefault="005C76C5" w:rsidP="00C77CCD">
      <w:pPr>
        <w:tabs>
          <w:tab w:val="left" w:pos="2620"/>
        </w:tabs>
        <w:spacing w:before="16"/>
        <w:ind w:left="2622" w:right="565" w:hanging="360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></w:t>
      </w:r>
      <w:r w:rsidRPr="00C77CCD">
        <w:rPr>
          <w:rFonts w:asciiTheme="minorHAnsi" w:eastAsia="Segoe MDL2 Assets" w:hAnsiTheme="minorHAnsi" w:cstheme="minorHAnsi"/>
          <w:sz w:val="22"/>
          <w:szCs w:val="22"/>
        </w:rPr>
        <w:tab/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pl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/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ng</w:t>
      </w:r>
      <w:r w:rsidRPr="00C77CC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ig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he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eq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1"/>
          <w:w w:val="103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52D08AA" w14:textId="77777777" w:rsidR="00FB5292" w:rsidRPr="00C77CCD" w:rsidRDefault="005C76C5" w:rsidP="00C77CCD">
      <w:pPr>
        <w:ind w:left="2262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position w:val="-1"/>
          <w:sz w:val="22"/>
          <w:szCs w:val="22"/>
        </w:rPr>
        <w:t xml:space="preserve">       </w:t>
      </w:r>
      <w:r w:rsidRPr="00C77CCD">
        <w:rPr>
          <w:rFonts w:asciiTheme="minorHAnsi" w:eastAsia="Segoe MDL2 Assets" w:hAnsiTheme="minorHAnsi" w:cstheme="minorHAnsi"/>
          <w:spacing w:val="5"/>
          <w:w w:val="47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pl</w:t>
      </w:r>
      <w:r w:rsidRPr="00C77CC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26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40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nd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en</w:t>
      </w:r>
      <w:r w:rsidRPr="00C77CCD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43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31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q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ip</w:t>
      </w:r>
      <w:r w:rsidRPr="00C77CC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en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38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17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w w:val="103"/>
          <w:position w:val="-1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w w:val="103"/>
          <w:position w:val="-1"/>
          <w:sz w:val="22"/>
          <w:szCs w:val="22"/>
        </w:rPr>
        <w:t>ee</w:t>
      </w:r>
      <w:r w:rsidRPr="00C77CCD">
        <w:rPr>
          <w:rFonts w:asciiTheme="minorHAnsi" w:eastAsia="Arial" w:hAnsiTheme="minorHAnsi" w:cstheme="minorHAnsi"/>
          <w:spacing w:val="5"/>
          <w:w w:val="103"/>
          <w:position w:val="-1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3"/>
          <w:w w:val="10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16"/>
          <w:w w:val="103"/>
          <w:position w:val="-1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.</w:t>
      </w:r>
    </w:p>
    <w:p w14:paraId="3BB25021" w14:textId="77777777" w:rsidR="00FB5292" w:rsidRPr="00C77CCD" w:rsidRDefault="005C76C5" w:rsidP="00C77CCD">
      <w:pPr>
        <w:tabs>
          <w:tab w:val="left" w:pos="2620"/>
        </w:tabs>
        <w:spacing w:before="16"/>
        <w:ind w:left="2622" w:right="314" w:hanging="360"/>
        <w:rPr>
          <w:rFonts w:asciiTheme="minorHAnsi" w:eastAsia="Arial" w:hAnsiTheme="minorHAnsi" w:cstheme="minorHAnsi"/>
          <w:sz w:val="22"/>
          <w:szCs w:val="22"/>
        </w:rPr>
        <w:sectPr w:rsidR="00FB5292" w:rsidRPr="00C77CCD">
          <w:type w:val="continuous"/>
          <w:pgSz w:w="12240" w:h="15840"/>
          <w:pgMar w:top="820" w:right="460" w:bottom="280" w:left="620" w:header="720" w:footer="720" w:gutter="0"/>
          <w:cols w:space="720"/>
        </w:sect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></w:t>
      </w:r>
      <w:r w:rsidRPr="00C77CCD">
        <w:rPr>
          <w:rFonts w:asciiTheme="minorHAnsi" w:eastAsia="Segoe MDL2 Assets" w:hAnsiTheme="minorHAnsi" w:cstheme="minorHAnsi"/>
          <w:sz w:val="22"/>
          <w:szCs w:val="22"/>
        </w:rPr>
        <w:tab/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ed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ed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1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v</w:t>
      </w:r>
      <w:r w:rsidRPr="00C77CCD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10"/>
          <w:w w:val="10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15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2B8CAD2" w14:textId="77777777" w:rsidR="00FB5292" w:rsidRPr="00C77CCD" w:rsidRDefault="00FB5292" w:rsidP="00C77CC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649A30B" w14:textId="77777777" w:rsidR="00FB5292" w:rsidRPr="00C77CCD" w:rsidRDefault="005C76C5" w:rsidP="00C77CCD">
      <w:pPr>
        <w:tabs>
          <w:tab w:val="left" w:pos="2620"/>
        </w:tabs>
        <w:spacing w:before="25"/>
        <w:ind w:left="2622" w:right="60" w:hanging="360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></w:t>
      </w:r>
      <w:r w:rsidRPr="00C77CCD">
        <w:rPr>
          <w:rFonts w:asciiTheme="minorHAnsi" w:eastAsia="Segoe MDL2 Assets" w:hAnsiTheme="minorHAnsi" w:cstheme="minorHAnsi"/>
          <w:sz w:val="22"/>
          <w:szCs w:val="22"/>
        </w:rPr>
        <w:tab/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z w:val="22"/>
          <w:szCs w:val="22"/>
        </w:rPr>
        <w:t>k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3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pacing w:val="13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z w:val="22"/>
          <w:szCs w:val="22"/>
        </w:rPr>
        <w:t>;</w:t>
      </w:r>
      <w:r w:rsidRPr="00C77CC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10"/>
          <w:w w:val="10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mm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en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de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rk</w:t>
      </w:r>
      <w:r w:rsidRPr="00C77C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op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200C526" w14:textId="77777777" w:rsidR="00FB5292" w:rsidRPr="00C77CCD" w:rsidRDefault="005C76C5" w:rsidP="00C77CCD">
      <w:pPr>
        <w:ind w:left="2262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position w:val="-1"/>
          <w:sz w:val="22"/>
          <w:szCs w:val="22"/>
        </w:rPr>
        <w:t xml:space="preserve">       </w:t>
      </w:r>
      <w:r w:rsidRPr="00C77CCD">
        <w:rPr>
          <w:rFonts w:asciiTheme="minorHAnsi" w:eastAsia="Segoe MDL2 Assets" w:hAnsiTheme="minorHAnsi" w:cstheme="minorHAnsi"/>
          <w:spacing w:val="5"/>
          <w:w w:val="47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ed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33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v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38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an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40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34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35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17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w w:val="103"/>
          <w:position w:val="-1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w w:val="103"/>
          <w:position w:val="-1"/>
          <w:sz w:val="22"/>
          <w:szCs w:val="22"/>
        </w:rPr>
        <w:t>ee</w:t>
      </w:r>
      <w:r w:rsidRPr="00C77CCD">
        <w:rPr>
          <w:rFonts w:asciiTheme="minorHAnsi" w:eastAsia="Arial" w:hAnsiTheme="minorHAnsi" w:cstheme="minorHAnsi"/>
          <w:spacing w:val="5"/>
          <w:w w:val="103"/>
          <w:position w:val="-1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3"/>
          <w:w w:val="10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11"/>
          <w:w w:val="103"/>
          <w:position w:val="-1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.</w:t>
      </w:r>
    </w:p>
    <w:p w14:paraId="429808B7" w14:textId="77777777" w:rsidR="00FB5292" w:rsidRPr="00C77CCD" w:rsidRDefault="005C76C5" w:rsidP="00C77CCD">
      <w:pPr>
        <w:spacing w:before="16"/>
        <w:ind w:left="2262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     </w:t>
      </w:r>
      <w:r w:rsidRPr="00C77CCD">
        <w:rPr>
          <w:rFonts w:asciiTheme="minorHAnsi" w:eastAsia="Segoe MDL2 Assets" w:hAnsiTheme="minorHAnsi" w:cstheme="minorHAnsi"/>
          <w:spacing w:val="5"/>
          <w:w w:val="4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rs</w:t>
      </w:r>
      <w:r w:rsidRPr="00C77CC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j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b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ne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16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D931A03" w14:textId="77777777" w:rsidR="00FB5292" w:rsidRPr="00C77CCD" w:rsidRDefault="005C76C5" w:rsidP="00C77CCD">
      <w:pPr>
        <w:spacing w:before="9"/>
        <w:ind w:left="2262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     </w:t>
      </w:r>
      <w:r w:rsidRPr="00C77CCD">
        <w:rPr>
          <w:rFonts w:asciiTheme="minorHAnsi" w:eastAsia="Segoe MDL2 Assets" w:hAnsiTheme="minorHAnsi" w:cstheme="minorHAnsi"/>
          <w:spacing w:val="5"/>
          <w:w w:val="4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3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w w:val="10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10"/>
          <w:w w:val="10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16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F59D481" w14:textId="77777777" w:rsidR="00FB5292" w:rsidRPr="00C77CCD" w:rsidRDefault="005C76C5" w:rsidP="00C77CCD">
      <w:pPr>
        <w:tabs>
          <w:tab w:val="left" w:pos="2620"/>
        </w:tabs>
        <w:spacing w:before="17"/>
        <w:ind w:left="2622" w:right="126" w:hanging="360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></w:t>
      </w:r>
      <w:r w:rsidRPr="00C77CCD">
        <w:rPr>
          <w:rFonts w:asciiTheme="minorHAnsi" w:eastAsia="Segoe MDL2 Assets" w:hAnsiTheme="minorHAnsi" w:cstheme="minorHAnsi"/>
          <w:sz w:val="22"/>
          <w:szCs w:val="22"/>
        </w:rPr>
        <w:tab/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77CCD">
        <w:rPr>
          <w:rFonts w:asciiTheme="minorHAnsi" w:eastAsia="Arial" w:hAnsiTheme="minorHAnsi" w:cstheme="minorHAnsi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in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z w:val="22"/>
          <w:szCs w:val="22"/>
        </w:rPr>
        <w:t>;</w:t>
      </w:r>
      <w:r w:rsidRPr="00C77C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 xml:space="preserve">r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/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77C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1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ig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z w:val="22"/>
          <w:szCs w:val="22"/>
        </w:rPr>
        <w:t>;</w:t>
      </w:r>
      <w:r w:rsidRPr="00C77CC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ll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 xml:space="preserve">,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ed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ed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3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il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1"/>
          <w:w w:val="103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;</w:t>
      </w:r>
    </w:p>
    <w:p w14:paraId="643A5CE3" w14:textId="77777777" w:rsidR="00FB5292" w:rsidRPr="00C77CCD" w:rsidRDefault="005C76C5" w:rsidP="00C77CCD">
      <w:pPr>
        <w:tabs>
          <w:tab w:val="left" w:pos="2620"/>
        </w:tabs>
        <w:spacing w:before="1"/>
        <w:ind w:left="2622" w:right="223" w:hanging="360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hAnsiTheme="minorHAnsi" w:cstheme="minorHAnsi"/>
          <w:sz w:val="22"/>
          <w:szCs w:val="22"/>
        </w:rPr>
        <w:pict w14:anchorId="0774A2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397pt;margin-top:5.3pt;width:138.9pt;height:134.7pt;z-index:-251656192;mso-position-horizontal-relative:page">
            <v:imagedata r:id="rId9" o:title=""/>
            <w10:wrap anchorx="page"/>
          </v:shape>
        </w:pict>
      </w: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></w:t>
      </w:r>
      <w:r w:rsidRPr="00C77CCD">
        <w:rPr>
          <w:rFonts w:asciiTheme="minorHAnsi" w:eastAsia="Segoe MDL2 Assets" w:hAnsiTheme="minorHAnsi" w:cstheme="minorHAnsi"/>
          <w:sz w:val="22"/>
          <w:szCs w:val="22"/>
        </w:rPr>
        <w:tab/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in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ud</w:t>
      </w:r>
      <w:r w:rsidRPr="00C77CCD">
        <w:rPr>
          <w:rFonts w:asciiTheme="minorHAnsi" w:eastAsia="Arial" w:hAnsiTheme="minorHAnsi" w:cstheme="minorHAnsi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w w:val="10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en</w:t>
      </w:r>
      <w:r w:rsidRPr="00C77CCD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 xml:space="preserve">, 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10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13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v</w:t>
      </w:r>
      <w:r w:rsidRPr="00C77CCD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10"/>
          <w:w w:val="10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2E0A4C67" w14:textId="77777777" w:rsidR="00FB5292" w:rsidRPr="00C77CCD" w:rsidRDefault="005C76C5" w:rsidP="00C77CCD">
      <w:pPr>
        <w:spacing w:before="1"/>
        <w:ind w:left="2262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></w:t>
      </w: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       </w:t>
      </w:r>
      <w:r w:rsidRPr="00C77CCD">
        <w:rPr>
          <w:rFonts w:asciiTheme="minorHAnsi" w:eastAsia="Segoe MDL2 Assets" w:hAnsiTheme="minorHAnsi" w:cstheme="minorHAnsi"/>
          <w:spacing w:val="5"/>
          <w:w w:val="4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11"/>
          <w:w w:val="103"/>
          <w:sz w:val="22"/>
          <w:szCs w:val="22"/>
        </w:rPr>
        <w:t>x</w:t>
      </w:r>
      <w:r w:rsidRPr="00C77CCD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C21E063" w14:textId="77777777" w:rsidR="00FB5292" w:rsidRPr="00C77CCD" w:rsidRDefault="005C76C5" w:rsidP="00C77CCD">
      <w:pPr>
        <w:tabs>
          <w:tab w:val="left" w:pos="2620"/>
        </w:tabs>
        <w:spacing w:before="16"/>
        <w:ind w:left="2622" w:right="764" w:hanging="360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></w:t>
      </w:r>
      <w:r w:rsidRPr="00C77CCD">
        <w:rPr>
          <w:rFonts w:asciiTheme="minorHAnsi" w:eastAsia="Segoe MDL2 Assets" w:hAnsiTheme="minorHAnsi" w:cstheme="minorHAnsi"/>
          <w:sz w:val="22"/>
          <w:szCs w:val="22"/>
        </w:rPr>
        <w:tab/>
      </w:r>
      <w:r w:rsidRPr="00C77CC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13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ap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ea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oa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11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w w:val="10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ul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pacing w:val="4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AAA0F0F" w14:textId="77777777" w:rsidR="00FB5292" w:rsidRPr="00C77CCD" w:rsidRDefault="00FB5292" w:rsidP="00C77CC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91064CE" w14:textId="77777777" w:rsidR="00FB5292" w:rsidRPr="00C77CCD" w:rsidRDefault="005C76C5" w:rsidP="00C77CC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Arial" w:hAnsiTheme="minorHAnsi" w:cstheme="minorHAnsi"/>
          <w:b/>
          <w:spacing w:val="-6"/>
          <w:sz w:val="22"/>
          <w:szCs w:val="22"/>
        </w:rPr>
        <w:t>B</w:t>
      </w:r>
      <w:r w:rsidRPr="00C77CCD">
        <w:rPr>
          <w:rFonts w:asciiTheme="minorHAnsi" w:eastAsia="Arial" w:hAnsiTheme="minorHAnsi" w:cstheme="minorHAnsi"/>
          <w:b/>
          <w:spacing w:val="8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b/>
          <w:spacing w:val="6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C77CCD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C77C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b/>
          <w:spacing w:val="-3"/>
          <w:sz w:val="22"/>
          <w:szCs w:val="22"/>
        </w:rPr>
        <w:t>2</w:t>
      </w:r>
      <w:r w:rsidRPr="00C77CCD">
        <w:rPr>
          <w:rFonts w:asciiTheme="minorHAnsi" w:eastAsia="Arial" w:hAnsiTheme="minorHAnsi" w:cstheme="minorHAnsi"/>
          <w:b/>
          <w:spacing w:val="5"/>
          <w:sz w:val="22"/>
          <w:szCs w:val="22"/>
        </w:rPr>
        <w:t>0</w:t>
      </w:r>
      <w:r w:rsidRPr="00C77CCD">
        <w:rPr>
          <w:rFonts w:asciiTheme="minorHAnsi" w:eastAsia="Arial" w:hAnsiTheme="minorHAnsi" w:cstheme="minorHAnsi"/>
          <w:b/>
          <w:spacing w:val="-3"/>
          <w:sz w:val="22"/>
          <w:szCs w:val="22"/>
        </w:rPr>
        <w:t>0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3</w:t>
      </w:r>
      <w:r w:rsidRPr="00C77CCD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C77CCD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b/>
          <w:spacing w:val="5"/>
          <w:sz w:val="22"/>
          <w:szCs w:val="22"/>
        </w:rPr>
        <w:t>2</w:t>
      </w:r>
      <w:r w:rsidRPr="00C77CCD">
        <w:rPr>
          <w:rFonts w:asciiTheme="minorHAnsi" w:eastAsia="Arial" w:hAnsiTheme="minorHAnsi" w:cstheme="minorHAnsi"/>
          <w:b/>
          <w:spacing w:val="-3"/>
          <w:sz w:val="22"/>
          <w:szCs w:val="22"/>
        </w:rPr>
        <w:t>0</w:t>
      </w:r>
      <w:r w:rsidRPr="00C77CCD">
        <w:rPr>
          <w:rFonts w:asciiTheme="minorHAnsi" w:eastAsia="Arial" w:hAnsiTheme="minorHAnsi" w:cstheme="minorHAnsi"/>
          <w:b/>
          <w:spacing w:val="5"/>
          <w:sz w:val="22"/>
          <w:szCs w:val="22"/>
        </w:rPr>
        <w:t>0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C77CCD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b/>
          <w:spacing w:val="11"/>
          <w:w w:val="10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b/>
          <w:spacing w:val="-3"/>
          <w:w w:val="103"/>
          <w:sz w:val="22"/>
          <w:szCs w:val="22"/>
        </w:rPr>
        <w:t>ay</w:t>
      </w:r>
    </w:p>
    <w:p w14:paraId="54F7E8B5" w14:textId="77777777" w:rsidR="00FB5292" w:rsidRPr="00C77CCD" w:rsidRDefault="005C76C5" w:rsidP="00C77CCD">
      <w:pPr>
        <w:spacing w:before="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VAC</w:t>
      </w:r>
      <w:r w:rsidRPr="00C77CCD">
        <w:rPr>
          <w:rFonts w:asciiTheme="minorHAnsi" w:eastAsia="Arial" w:hAnsiTheme="minorHAnsi" w:cstheme="minorHAnsi"/>
          <w:spacing w:val="26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w w:val="103"/>
          <w:position w:val="-1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10"/>
          <w:w w:val="10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w w:val="103"/>
          <w:position w:val="-1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5"/>
          <w:w w:val="103"/>
          <w:position w:val="-1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3"/>
          <w:w w:val="103"/>
          <w:position w:val="-1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w w:val="103"/>
          <w:position w:val="-1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2"/>
          <w:w w:val="103"/>
          <w:position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c</w:t>
      </w:r>
    </w:p>
    <w:p w14:paraId="45A75899" w14:textId="77777777" w:rsidR="00FB5292" w:rsidRPr="00C77CCD" w:rsidRDefault="005C76C5" w:rsidP="00C77CCD">
      <w:pPr>
        <w:tabs>
          <w:tab w:val="left" w:pos="2620"/>
        </w:tabs>
        <w:spacing w:before="20"/>
        <w:ind w:left="2622" w:right="1191" w:hanging="360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></w:t>
      </w:r>
      <w:r w:rsidRPr="00C77CCD">
        <w:rPr>
          <w:rFonts w:asciiTheme="minorHAnsi" w:eastAsia="Segoe MDL2 Assets" w:hAnsiTheme="minorHAnsi" w:cstheme="minorHAnsi"/>
          <w:sz w:val="22"/>
          <w:szCs w:val="22"/>
        </w:rPr>
        <w:tab/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ff</w:t>
      </w:r>
      <w:r w:rsidRPr="00C77CCD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10"/>
          <w:w w:val="10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bu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au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C77CCD">
        <w:rPr>
          <w:rFonts w:asciiTheme="minorHAnsi" w:eastAsia="Arial" w:hAnsiTheme="minorHAnsi" w:cstheme="minorHAnsi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10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FFEAE30" w14:textId="77777777" w:rsidR="00FB5292" w:rsidRPr="00C77CCD" w:rsidRDefault="005C76C5" w:rsidP="00C77CCD">
      <w:pPr>
        <w:tabs>
          <w:tab w:val="left" w:pos="2620"/>
        </w:tabs>
        <w:ind w:left="2622" w:right="379" w:hanging="360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hAnsiTheme="minorHAnsi" w:cstheme="minorHAnsi"/>
          <w:sz w:val="22"/>
          <w:szCs w:val="22"/>
        </w:rPr>
        <w:pict w14:anchorId="20874D98">
          <v:shape id="_x0000_s1029" type="#_x0000_t75" style="position:absolute;left:0;text-align:left;margin-left:79.75pt;margin-top:21.2pt;width:285.5pt;height:294.8pt;z-index:-251658240;mso-position-horizontal-relative:page">
            <v:imagedata r:id="rId10" o:title=""/>
            <w10:wrap anchorx="page"/>
          </v:shape>
        </w:pict>
      </w:r>
      <w:r w:rsidRPr="00C77CCD">
        <w:rPr>
          <w:rFonts w:asciiTheme="minorHAnsi" w:hAnsiTheme="minorHAnsi" w:cstheme="minorHAnsi"/>
          <w:sz w:val="22"/>
          <w:szCs w:val="22"/>
        </w:rPr>
        <w:pict w14:anchorId="01B88395">
          <v:group id="_x0000_s1026" style="position:absolute;left:0;text-align:left;margin-left:374.75pt;margin-top:5.05pt;width:13.85pt;height:29.7pt;z-index:-251657216;mso-position-horizontal-relative:page" coordorigin="7495,101" coordsize="277,594">
            <v:shape id="_x0000_s1028" style="position:absolute;left:7495;top:101;width:277;height:594" coordorigin="7495,101" coordsize="277,594" path="m7698,260r-1,21l7698,300r4,19l7708,336r9,17l7728,369r13,15l7754,395r16,12l7770,234r1,-20l7770,101r-12,17l7747,135r-10,16l7728,167r-7,16l7714,198r-6,15l7704,228r-3,11l7698,260xe" fillcolor="black" stroked="f">
              <v:path arrowok="t"/>
            </v:shape>
            <v:shape id="_x0000_s1027" style="position:absolute;left:7495;top:101;width:277;height:594" coordorigin="7495,101" coordsize="277,594" path="m8014,41l7993,21,7979,6,7965,-8r-14,-14l7937,-36r-14,-14l7908,-64r-14,-14l7880,-92r-14,-15l7848,-124r-17,-15l7815,-152r-16,-11l7770,-178r-20,-6l7731,-186r-20,l7692,-182r-28,12l7648,-159r-17,13l7614,-130r-25,27l7577,-87r-11,16l7557,-56r-10,17l7538,-21r-9,19l7522,15r-7,17l7508,51r-6,21l7495,95r13,13l7522,122r14,14l7550,150r11,-11l7575,124r15,-14l7604,96r-4,-6l7591,70r-6,-20l7581,32r,-18l7583,-1r7,-19l7600,-37r15,-18l7622,-62r18,-13l7657,-85r17,-5l7698,-91r19,4l7737,-78r14,7l7766,-60r15,12l7798,-33r17,16l7824,-8r10,10l7843,11r-15,17l7812,47r-15,18l7783,83r-13,18l7771,214r5,-20l7781,179r6,-14l7795,149r10,-16l7817,117r13,-17l7844,82r16,-18l7878,46r3,3l7895,63r14,14l7924,92r14,14l7940,108r12,15l7961,141r7,20l7971,173r2,19l7972,212r-4,20l7964,247r-8,18l7945,282r-13,15l7924,304r-16,13l7892,326r-23,6l7849,331r-13,-5l7819,317r-18,-15l7789,287r-10,-16l7773,253r-3,-19l7770,407r18,10l7806,423r13,3l7838,428r20,-2l7878,422r18,-7l7913,406r17,-12l7946,380r11,-13l7970,351r10,-17l7989,316r8,-19l8002,279r3,-18l8008,242r2,-20l8010,200r,-24l8013,175r5,-3l8022,176r14,15l8049,206r14,14l8077,235r13,-14l8104,207r15,-14l8133,179r14,-14l8161,150r14,-14l8189,122r-7,-7l8175,108r-7,-7l8153,110r-12,5l8133,117r-9,3l8116,120r-7,-2l8102,117r-8,-4l8085,107r-8,-6l8068,94r-9,-9l8047,74,8032,60,8014,41xe" fillcolor="black" stroked="f">
              <v:path arrowok="t"/>
            </v:shape>
            <w10:wrap anchorx="page"/>
          </v:group>
        </w:pict>
      </w: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></w:t>
      </w:r>
      <w:r w:rsidRPr="00C77CCD">
        <w:rPr>
          <w:rFonts w:asciiTheme="minorHAnsi" w:eastAsia="Segoe MDL2 Assets" w:hAnsiTheme="minorHAnsi" w:cstheme="minorHAnsi"/>
          <w:sz w:val="22"/>
          <w:szCs w:val="22"/>
        </w:rPr>
        <w:tab/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13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/</w:t>
      </w:r>
      <w:r w:rsidRPr="00C77CC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il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il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oo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rs</w:t>
      </w:r>
      <w:r w:rsidRPr="00C77CC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11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86D41A7" w14:textId="77777777" w:rsidR="00FB5292" w:rsidRPr="00C77CCD" w:rsidRDefault="005C76C5" w:rsidP="00C77CCD">
      <w:pPr>
        <w:ind w:left="2262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position w:val="-1"/>
          <w:sz w:val="22"/>
          <w:szCs w:val="22"/>
        </w:rPr>
        <w:t xml:space="preserve">       </w:t>
      </w:r>
      <w:r w:rsidRPr="00C77CCD">
        <w:rPr>
          <w:rFonts w:asciiTheme="minorHAnsi" w:eastAsia="Segoe MDL2 Assets" w:hAnsiTheme="minorHAnsi" w:cstheme="minorHAnsi"/>
          <w:spacing w:val="5"/>
          <w:w w:val="47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in</w:t>
      </w:r>
      <w:r w:rsidRPr="00C77CC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24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8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35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20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spacing w:val="24"/>
          <w:position w:val="-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0"/>
          <w:w w:val="10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6"/>
          <w:w w:val="103"/>
          <w:position w:val="-1"/>
          <w:sz w:val="22"/>
          <w:szCs w:val="22"/>
        </w:rPr>
        <w:t>ff</w:t>
      </w:r>
      <w:r w:rsidRPr="00C77CCD">
        <w:rPr>
          <w:rFonts w:asciiTheme="minorHAnsi" w:eastAsia="Arial" w:hAnsiTheme="minorHAnsi" w:cstheme="minorHAnsi"/>
          <w:spacing w:val="-2"/>
          <w:w w:val="103"/>
          <w:position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3"/>
          <w:w w:val="103"/>
          <w:position w:val="-1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5"/>
          <w:w w:val="103"/>
          <w:position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10"/>
          <w:w w:val="103"/>
          <w:position w:val="-1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3"/>
          <w:w w:val="103"/>
          <w:position w:val="-1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10"/>
          <w:w w:val="103"/>
          <w:position w:val="-1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6"/>
          <w:w w:val="103"/>
          <w:position w:val="-1"/>
          <w:sz w:val="22"/>
          <w:szCs w:val="22"/>
        </w:rPr>
        <w:t>y</w:t>
      </w:r>
      <w:r w:rsidRPr="00C77CCD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.</w:t>
      </w:r>
    </w:p>
    <w:p w14:paraId="027C71D2" w14:textId="77777777" w:rsidR="00FB5292" w:rsidRPr="00C77CCD" w:rsidRDefault="005C76C5" w:rsidP="00C77CCD">
      <w:pPr>
        <w:spacing w:before="16"/>
        <w:ind w:left="2262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     </w:t>
      </w:r>
      <w:r w:rsidRPr="00C77CCD">
        <w:rPr>
          <w:rFonts w:asciiTheme="minorHAnsi" w:eastAsia="Segoe MDL2 Assets" w:hAnsiTheme="minorHAnsi" w:cstheme="minorHAnsi"/>
          <w:spacing w:val="5"/>
          <w:w w:val="4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K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ee</w:t>
      </w:r>
      <w:r w:rsidRPr="00C77CCD">
        <w:rPr>
          <w:rFonts w:asciiTheme="minorHAnsi" w:eastAsia="Arial" w:hAnsiTheme="minorHAnsi" w:cstheme="minorHAnsi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ig</w:t>
      </w:r>
      <w:r w:rsidRPr="00C77CCD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11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B274A12" w14:textId="77777777" w:rsidR="00FB5292" w:rsidRPr="00C77CCD" w:rsidRDefault="005C76C5" w:rsidP="00C77CCD">
      <w:pPr>
        <w:spacing w:before="16"/>
        <w:ind w:left="2262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     </w:t>
      </w:r>
      <w:r w:rsidRPr="00C77CCD">
        <w:rPr>
          <w:rFonts w:asciiTheme="minorHAnsi" w:eastAsia="Segoe MDL2 Assets" w:hAnsiTheme="minorHAnsi" w:cstheme="minorHAnsi"/>
          <w:spacing w:val="5"/>
          <w:w w:val="4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up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p</w:t>
      </w:r>
      <w:r w:rsidRPr="00C77CCD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l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9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D518B01" w14:textId="77777777" w:rsidR="00FB5292" w:rsidRPr="00C77CCD" w:rsidRDefault="00FB5292" w:rsidP="00C77CC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C4E7683" w14:textId="77777777" w:rsidR="00FB5292" w:rsidRPr="00C77CCD" w:rsidRDefault="005C76C5" w:rsidP="00C77CC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b/>
          <w:spacing w:val="-1"/>
          <w:sz w:val="22"/>
          <w:szCs w:val="22"/>
        </w:rPr>
        <w:t>DUCA</w:t>
      </w:r>
      <w:r w:rsidRPr="00C77CCD">
        <w:rPr>
          <w:rFonts w:asciiTheme="minorHAnsi" w:eastAsia="Arial" w:hAnsiTheme="minorHAnsi" w:cstheme="minorHAnsi"/>
          <w:b/>
          <w:spacing w:val="-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 xml:space="preserve">&amp; </w:t>
      </w:r>
      <w:r w:rsidRPr="00C77CCD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b/>
          <w:spacing w:val="6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b/>
          <w:spacing w:val="-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b/>
          <w:spacing w:val="1"/>
          <w:sz w:val="22"/>
          <w:szCs w:val="22"/>
        </w:rPr>
        <w:t>IFI</w:t>
      </w:r>
      <w:r w:rsidRPr="00C77CCD">
        <w:rPr>
          <w:rFonts w:asciiTheme="minorHAnsi" w:eastAsia="Arial" w:hAnsiTheme="minorHAnsi" w:cstheme="minorHAnsi"/>
          <w:b/>
          <w:spacing w:val="-1"/>
          <w:sz w:val="22"/>
          <w:szCs w:val="22"/>
        </w:rPr>
        <w:t>CA</w:t>
      </w:r>
      <w:r w:rsidRPr="00C77CCD">
        <w:rPr>
          <w:rFonts w:asciiTheme="minorHAnsi" w:eastAsia="Arial" w:hAnsiTheme="minorHAnsi" w:cstheme="minorHAnsi"/>
          <w:b/>
          <w:spacing w:val="-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59254E90" w14:textId="77777777" w:rsidR="00FB5292" w:rsidRPr="00C77CCD" w:rsidRDefault="005C76C5" w:rsidP="00C77CCD">
      <w:pPr>
        <w:spacing w:before="20"/>
        <w:ind w:left="2622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     </w:t>
      </w:r>
      <w:r w:rsidRPr="00C77CCD">
        <w:rPr>
          <w:rFonts w:asciiTheme="minorHAnsi" w:eastAsia="Segoe MDL2 Assets" w:hAnsiTheme="minorHAnsi" w:cstheme="minorHAnsi"/>
          <w:spacing w:val="5"/>
          <w:w w:val="4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a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o</w:t>
      </w:r>
      <w:r w:rsidRPr="00C77CCD">
        <w:rPr>
          <w:rFonts w:asciiTheme="minorHAnsi" w:eastAsia="Arial" w:hAnsiTheme="minorHAnsi" w:cstheme="minorHAnsi"/>
          <w:sz w:val="22"/>
          <w:szCs w:val="22"/>
        </w:rPr>
        <w:t>f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z w:val="22"/>
          <w:szCs w:val="22"/>
        </w:rPr>
        <w:t>VAC</w:t>
      </w:r>
      <w:r w:rsidRPr="00C77C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>D</w:t>
      </w:r>
      <w:r w:rsidRPr="00C77CCD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II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z w:val="22"/>
          <w:szCs w:val="22"/>
        </w:rPr>
        <w:t>V,</w:t>
      </w:r>
      <w:r w:rsidRPr="00C77C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z w:val="22"/>
          <w:szCs w:val="22"/>
        </w:rPr>
        <w:t>A1</w:t>
      </w:r>
      <w:r w:rsidRPr="00C77C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spacing w:val="-8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743D564" w14:textId="77777777" w:rsidR="00FB5292" w:rsidRPr="00C77CCD" w:rsidRDefault="005C76C5" w:rsidP="00C77CCD">
      <w:pPr>
        <w:spacing w:before="16"/>
        <w:ind w:left="2622"/>
        <w:rPr>
          <w:rFonts w:asciiTheme="minorHAnsi" w:eastAsia="Arial" w:hAnsiTheme="minorHAnsi" w:cstheme="minorHAnsi"/>
          <w:sz w:val="22"/>
          <w:szCs w:val="22"/>
        </w:rPr>
      </w:pPr>
      <w:r w:rsidRPr="00C77CCD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     </w:t>
      </w:r>
      <w:r w:rsidRPr="00C77CCD">
        <w:rPr>
          <w:rFonts w:asciiTheme="minorHAnsi" w:eastAsia="Segoe MDL2 Assets" w:hAnsiTheme="minorHAnsi" w:cstheme="minorHAnsi"/>
          <w:spacing w:val="5"/>
          <w:w w:val="4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z w:val="22"/>
          <w:szCs w:val="22"/>
        </w:rPr>
        <w:t>B</w:t>
      </w:r>
      <w:r w:rsidRPr="00C77CCD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C77CCD">
        <w:rPr>
          <w:rFonts w:asciiTheme="minorHAnsi" w:eastAsia="Arial" w:hAnsiTheme="minorHAnsi" w:cstheme="minorHAnsi"/>
          <w:sz w:val="22"/>
          <w:szCs w:val="22"/>
        </w:rPr>
        <w:t>S,</w:t>
      </w:r>
      <w:r w:rsidRPr="00C77CC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8"/>
          <w:sz w:val="22"/>
          <w:szCs w:val="22"/>
        </w:rPr>
        <w:t>H</w:t>
      </w:r>
      <w:r w:rsidRPr="00C77CCD">
        <w:rPr>
          <w:rFonts w:asciiTheme="minorHAnsi" w:eastAsia="Arial" w:hAnsiTheme="minorHAnsi" w:cstheme="minorHAnsi"/>
          <w:sz w:val="22"/>
          <w:szCs w:val="22"/>
        </w:rPr>
        <w:t>VAC</w:t>
      </w:r>
      <w:r w:rsidRPr="00C77C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ee</w:t>
      </w:r>
      <w:r w:rsidRPr="00C77CCD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C77CCD">
        <w:rPr>
          <w:rFonts w:asciiTheme="minorHAnsi" w:eastAsia="Arial" w:hAnsiTheme="minorHAnsi" w:cstheme="minorHAnsi"/>
          <w:sz w:val="22"/>
          <w:szCs w:val="22"/>
        </w:rPr>
        <w:t>,</w:t>
      </w:r>
      <w:r w:rsidRPr="00C77CCD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10"/>
          <w:sz w:val="22"/>
          <w:szCs w:val="22"/>
        </w:rPr>
        <w:t>c</w:t>
      </w:r>
      <w:r w:rsidRPr="00C77CCD">
        <w:rPr>
          <w:rFonts w:asciiTheme="minorHAnsi" w:eastAsia="Arial" w:hAnsiTheme="minorHAnsi" w:cstheme="minorHAnsi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77CCD">
        <w:rPr>
          <w:rFonts w:asciiTheme="minorHAnsi" w:eastAsia="Arial" w:hAnsiTheme="minorHAnsi" w:cstheme="minorHAnsi"/>
          <w:spacing w:val="8"/>
          <w:w w:val="103"/>
          <w:sz w:val="22"/>
          <w:szCs w:val="22"/>
        </w:rPr>
        <w:t>U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n</w:t>
      </w:r>
      <w:r w:rsidRPr="00C77CCD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v</w:t>
      </w:r>
      <w:r w:rsidRPr="00C77CCD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e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r</w:t>
      </w:r>
      <w:r w:rsidRPr="00C77C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C77CCD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i</w:t>
      </w:r>
      <w:r w:rsidRPr="00C77CCD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t</w:t>
      </w:r>
      <w:r w:rsidRPr="00C77CCD">
        <w:rPr>
          <w:rFonts w:asciiTheme="minorHAnsi" w:eastAsia="Arial" w:hAnsiTheme="minorHAnsi" w:cstheme="minorHAnsi"/>
          <w:w w:val="103"/>
          <w:sz w:val="22"/>
          <w:szCs w:val="22"/>
        </w:rPr>
        <w:t>y.</w:t>
      </w:r>
    </w:p>
    <w:sectPr w:rsidR="00FB5292" w:rsidRPr="00C77CCD">
      <w:pgSz w:w="12240" w:h="15840"/>
      <w:pgMar w:top="820" w:right="620" w:bottom="280" w:left="620" w:header="625" w:footer="6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649A3" w14:textId="77777777" w:rsidR="005C76C5" w:rsidRDefault="005C76C5">
      <w:r>
        <w:separator/>
      </w:r>
    </w:p>
  </w:endnote>
  <w:endnote w:type="continuationSeparator" w:id="0">
    <w:p w14:paraId="073E27ED" w14:textId="77777777" w:rsidR="005C76C5" w:rsidRDefault="005C7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361D8" w14:textId="77777777" w:rsidR="00FB5292" w:rsidRDefault="005C76C5">
    <w:pPr>
      <w:spacing w:line="200" w:lineRule="exact"/>
    </w:pPr>
    <w:r>
      <w:pict w14:anchorId="0FE5FDD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7.8pt;margin-top:742.9pt;width:9.95pt;height:13.9pt;z-index:-251658240;mso-position-horizontal-relative:page;mso-position-vertical-relative:page" filled="f" stroked="f">
          <v:textbox inset="0,0,0,0">
            <w:txbxContent>
              <w:p w14:paraId="15832AE5" w14:textId="77777777" w:rsidR="00FB5292" w:rsidRDefault="005C76C5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w w:val="103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1FAF7" w14:textId="77777777" w:rsidR="005C76C5" w:rsidRDefault="005C76C5">
      <w:r>
        <w:separator/>
      </w:r>
    </w:p>
  </w:footnote>
  <w:footnote w:type="continuationSeparator" w:id="0">
    <w:p w14:paraId="7B50B8A9" w14:textId="77777777" w:rsidR="005C76C5" w:rsidRDefault="005C7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DD376" w14:textId="77777777" w:rsidR="00FB5292" w:rsidRDefault="005C76C5">
    <w:pPr>
      <w:spacing w:line="200" w:lineRule="exact"/>
    </w:pPr>
    <w:r>
      <w:pict w14:anchorId="3767459A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19.5pt;margin-top:36.25pt;width:50.7pt;height:13.9pt;z-index:-251659264;mso-position-horizontal-relative:page;mso-position-vertical-relative:page" filled="f" stroked="f">
          <v:textbox inset="0,0,0,0">
            <w:txbxContent>
              <w:p w14:paraId="0546D860" w14:textId="77777777" w:rsidR="00FB5292" w:rsidRDefault="005C76C5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pacing w:val="3"/>
                    <w:w w:val="103"/>
                    <w:sz w:val="24"/>
                    <w:szCs w:val="24"/>
                  </w:rPr>
                  <w:t>11</w:t>
                </w:r>
                <w:r>
                  <w:rPr>
                    <w:spacing w:val="-1"/>
                    <w:w w:val="103"/>
                    <w:sz w:val="24"/>
                    <w:szCs w:val="24"/>
                  </w:rPr>
                  <w:t>/</w:t>
                </w:r>
                <w:r>
                  <w:rPr>
                    <w:spacing w:val="3"/>
                    <w:w w:val="103"/>
                    <w:sz w:val="24"/>
                    <w:szCs w:val="24"/>
                  </w:rPr>
                  <w:t>1</w:t>
                </w:r>
                <w:r>
                  <w:rPr>
                    <w:spacing w:val="-1"/>
                    <w:w w:val="103"/>
                    <w:sz w:val="24"/>
                    <w:szCs w:val="24"/>
                  </w:rPr>
                  <w:t>/</w:t>
                </w:r>
                <w:r>
                  <w:rPr>
                    <w:spacing w:val="3"/>
                    <w:w w:val="103"/>
                    <w:sz w:val="24"/>
                    <w:szCs w:val="24"/>
                  </w:rPr>
                  <w:t>20</w:t>
                </w:r>
                <w:r>
                  <w:rPr>
                    <w:spacing w:val="-4"/>
                    <w:w w:val="103"/>
                    <w:sz w:val="24"/>
                    <w:szCs w:val="24"/>
                  </w:rPr>
                  <w:t>1</w:t>
                </w:r>
                <w:r>
                  <w:rPr>
                    <w:w w:val="103"/>
                    <w:sz w:val="24"/>
                    <w:szCs w:val="24"/>
                  </w:rPr>
                  <w:t>0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A7831"/>
    <w:multiLevelType w:val="multilevel"/>
    <w:tmpl w:val="79C86DD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292"/>
    <w:rsid w:val="005C76C5"/>
    <w:rsid w:val="00C77CCD"/>
    <w:rsid w:val="00FB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72252E4"/>
  <w15:docId w15:val="{A753884C-1A9D-40AD-928A-DF5DBED17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568</Words>
  <Characters>3239</Characters>
  <Application>Microsoft Office Word</Application>
  <DocSecurity>0</DocSecurity>
  <Lines>26</Lines>
  <Paragraphs>7</Paragraphs>
  <ScaleCrop>false</ScaleCrop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2021-07-02T04:40:00Z</dcterms:created>
  <dcterms:modified xsi:type="dcterms:W3CDTF">2021-07-02T05:45:00Z</dcterms:modified>
</cp:coreProperties>
</file>