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DCA85" w14:textId="2310FF87" w:rsidR="00333886" w:rsidRPr="00333886" w:rsidRDefault="00333886" w:rsidP="0033388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333886">
        <w:rPr>
          <w:rFonts w:asciiTheme="minorHAnsi" w:hAnsiTheme="minorHAnsi" w:cstheme="minorHAnsi"/>
          <w:sz w:val="22"/>
          <w:szCs w:val="22"/>
        </w:rPr>
        <w:t>Oisin Ibarra</w:t>
      </w:r>
    </w:p>
    <w:p w14:paraId="5517B085" w14:textId="00789EF4" w:rsidR="006C320F" w:rsidRPr="00333886" w:rsidRDefault="00537830" w:rsidP="00333886">
      <w:pPr>
        <w:ind w:right="72"/>
        <w:rPr>
          <w:rFonts w:asciiTheme="minorHAnsi" w:eastAsia="Calibri" w:hAnsiTheme="minorHAnsi" w:cstheme="minorHAnsi"/>
          <w:sz w:val="22"/>
          <w:szCs w:val="22"/>
        </w:rPr>
        <w:sectPr w:rsidR="006C320F" w:rsidRPr="00333886">
          <w:headerReference w:type="default" r:id="rId7"/>
          <w:pgSz w:w="12240" w:h="15840"/>
          <w:pgMar w:top="1900" w:right="900" w:bottom="280" w:left="900" w:header="1498" w:footer="0" w:gutter="0"/>
          <w:cols w:num="2" w:space="720" w:equalWidth="0">
            <w:col w:w="6349" w:space="2178"/>
            <w:col w:w="1913"/>
          </w:cols>
        </w:sectPr>
      </w:pPr>
      <w:r w:rsidRPr="00333886">
        <w:rPr>
          <w:rFonts w:asciiTheme="minorHAnsi" w:eastAsia="Calibri" w:hAnsiTheme="minorHAnsi" w:cstheme="minorHAnsi"/>
          <w:sz w:val="22"/>
          <w:szCs w:val="22"/>
        </w:rPr>
        <w:t>M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ob</w:t>
      </w:r>
      <w:r w:rsidRPr="00333886">
        <w:rPr>
          <w:rFonts w:asciiTheme="minorHAnsi" w:eastAsia="Calibri" w:hAnsiTheme="minorHAnsi" w:cstheme="minorHAnsi"/>
          <w:sz w:val="22"/>
          <w:szCs w:val="22"/>
        </w:rPr>
        <w:t>il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sz w:val="22"/>
          <w:szCs w:val="22"/>
        </w:rPr>
        <w:t>:</w:t>
      </w:r>
      <w:r w:rsidRPr="00333886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4</w:t>
      </w:r>
      <w:r w:rsidRPr="00333886">
        <w:rPr>
          <w:rFonts w:asciiTheme="minorHAnsi" w:eastAsia="Calibri" w:hAnsiTheme="minorHAnsi" w:cstheme="minorHAnsi"/>
          <w:spacing w:val="2"/>
          <w:sz w:val="22"/>
          <w:szCs w:val="22"/>
        </w:rPr>
        <w:t>0</w:t>
      </w:r>
      <w:r w:rsidRPr="00333886">
        <w:rPr>
          <w:rFonts w:asciiTheme="minorHAnsi" w:eastAsia="Calibri" w:hAnsiTheme="minorHAnsi" w:cstheme="minorHAnsi"/>
          <w:sz w:val="22"/>
          <w:szCs w:val="22"/>
        </w:rPr>
        <w:t>4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333886">
        <w:rPr>
          <w:rFonts w:asciiTheme="minorHAnsi" w:eastAsia="Calibri" w:hAnsiTheme="minorHAnsi" w:cstheme="minorHAnsi"/>
          <w:spacing w:val="2"/>
          <w:sz w:val="22"/>
          <w:szCs w:val="22"/>
        </w:rPr>
        <w:t>7</w:t>
      </w:r>
      <w:r w:rsidRPr="00333886">
        <w:rPr>
          <w:rFonts w:asciiTheme="minorHAnsi" w:eastAsia="Calibri" w:hAnsiTheme="minorHAnsi" w:cstheme="minorHAnsi"/>
          <w:sz w:val="22"/>
          <w:szCs w:val="22"/>
        </w:rPr>
        <w:t>16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333886">
        <w:rPr>
          <w:rFonts w:asciiTheme="minorHAnsi" w:eastAsia="Calibri" w:hAnsiTheme="minorHAnsi" w:cstheme="minorHAnsi"/>
          <w:sz w:val="22"/>
          <w:szCs w:val="22"/>
        </w:rPr>
        <w:t>1213</w:t>
      </w:r>
      <w:hyperlink r:id="rId8" w:history="1">
        <w:r w:rsidR="00333886" w:rsidRPr="00333886">
          <w:rPr>
            <w:rStyle w:val="Hyperlink"/>
            <w:rFonts w:asciiTheme="minorHAnsi" w:eastAsia="Calibri" w:hAnsiTheme="minorHAnsi" w:cstheme="minorHAnsi"/>
            <w:color w:val="auto"/>
            <w:sz w:val="22"/>
            <w:szCs w:val="22"/>
          </w:rPr>
          <w:t xml:space="preserve"> </w:t>
        </w:r>
        <w:r w:rsidR="00333886" w:rsidRPr="00333886">
          <w:rPr>
            <w:rStyle w:val="Hyperlink"/>
            <w:rFonts w:asciiTheme="minorHAnsi" w:eastAsia="Calibri" w:hAnsiTheme="minorHAnsi" w:cstheme="minorHAnsi"/>
            <w:color w:val="auto"/>
            <w:spacing w:val="-1"/>
            <w:sz w:val="22"/>
            <w:szCs w:val="22"/>
          </w:rPr>
          <w:t>oisin@gmail.com</w:t>
        </w:r>
      </w:hyperlink>
    </w:p>
    <w:p w14:paraId="08DBCCEA" w14:textId="77777777" w:rsidR="006C320F" w:rsidRPr="00333886" w:rsidRDefault="006C320F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  <w:sectPr w:rsidR="006C320F" w:rsidRPr="00333886">
          <w:type w:val="continuous"/>
          <w:pgSz w:w="12240" w:h="15840"/>
          <w:pgMar w:top="1900" w:right="900" w:bottom="280" w:left="900" w:header="720" w:footer="720" w:gutter="0"/>
          <w:cols w:space="720"/>
        </w:sectPr>
      </w:pPr>
    </w:p>
    <w:p w14:paraId="0DDBE18E" w14:textId="77777777" w:rsidR="006C320F" w:rsidRPr="00333886" w:rsidRDefault="00537830">
      <w:pPr>
        <w:spacing w:line="280" w:lineRule="exact"/>
        <w:ind w:left="108"/>
        <w:rPr>
          <w:rFonts w:asciiTheme="minorHAnsi" w:eastAsia="Verdana" w:hAnsiTheme="minorHAnsi" w:cstheme="minorHAnsi"/>
          <w:sz w:val="22"/>
          <w:szCs w:val="22"/>
        </w:rPr>
      </w:pPr>
      <w:r w:rsidRPr="00333886">
        <w:rPr>
          <w:rFonts w:asciiTheme="minorHAnsi" w:eastAsia="Verdana" w:hAnsiTheme="minorHAnsi" w:cstheme="minorHAnsi"/>
          <w:b/>
          <w:spacing w:val="-1"/>
          <w:position w:val="-2"/>
          <w:sz w:val="22"/>
          <w:szCs w:val="22"/>
        </w:rPr>
        <w:t>P</w:t>
      </w:r>
      <w:r w:rsidRPr="00333886">
        <w:rPr>
          <w:rFonts w:asciiTheme="minorHAnsi" w:eastAsia="Verdana" w:hAnsiTheme="minorHAnsi" w:cstheme="minorHAnsi"/>
          <w:b/>
          <w:position w:val="-2"/>
          <w:sz w:val="22"/>
          <w:szCs w:val="22"/>
        </w:rPr>
        <w:t>RO</w:t>
      </w:r>
      <w:r w:rsidRPr="00333886">
        <w:rPr>
          <w:rFonts w:asciiTheme="minorHAnsi" w:eastAsia="Verdana" w:hAnsiTheme="minorHAnsi" w:cstheme="minorHAnsi"/>
          <w:b/>
          <w:spacing w:val="-1"/>
          <w:position w:val="-2"/>
          <w:sz w:val="22"/>
          <w:szCs w:val="22"/>
        </w:rPr>
        <w:t>F</w:t>
      </w:r>
      <w:r w:rsidRPr="00333886">
        <w:rPr>
          <w:rFonts w:asciiTheme="minorHAnsi" w:eastAsia="Verdana" w:hAnsiTheme="minorHAnsi" w:cstheme="minorHAnsi"/>
          <w:b/>
          <w:position w:val="-2"/>
          <w:sz w:val="22"/>
          <w:szCs w:val="22"/>
        </w:rPr>
        <w:t>E</w:t>
      </w:r>
      <w:r w:rsidRPr="00333886">
        <w:rPr>
          <w:rFonts w:asciiTheme="minorHAnsi" w:eastAsia="Verdana" w:hAnsiTheme="minorHAnsi" w:cstheme="minorHAnsi"/>
          <w:b/>
          <w:spacing w:val="2"/>
          <w:position w:val="-2"/>
          <w:sz w:val="22"/>
          <w:szCs w:val="22"/>
        </w:rPr>
        <w:t>S</w:t>
      </w:r>
      <w:r w:rsidRPr="00333886">
        <w:rPr>
          <w:rFonts w:asciiTheme="minorHAnsi" w:eastAsia="Verdana" w:hAnsiTheme="minorHAnsi" w:cstheme="minorHAnsi"/>
          <w:b/>
          <w:position w:val="-2"/>
          <w:sz w:val="22"/>
          <w:szCs w:val="22"/>
        </w:rPr>
        <w:t>SI</w:t>
      </w:r>
      <w:r w:rsidRPr="00333886">
        <w:rPr>
          <w:rFonts w:asciiTheme="minorHAnsi" w:eastAsia="Verdana" w:hAnsiTheme="minorHAnsi" w:cstheme="minorHAnsi"/>
          <w:b/>
          <w:spacing w:val="-1"/>
          <w:position w:val="-2"/>
          <w:sz w:val="22"/>
          <w:szCs w:val="22"/>
        </w:rPr>
        <w:t>O</w:t>
      </w:r>
      <w:r w:rsidRPr="00333886">
        <w:rPr>
          <w:rFonts w:asciiTheme="minorHAnsi" w:eastAsia="Verdana" w:hAnsiTheme="minorHAnsi" w:cstheme="minorHAnsi"/>
          <w:b/>
          <w:spacing w:val="3"/>
          <w:position w:val="-2"/>
          <w:sz w:val="22"/>
          <w:szCs w:val="22"/>
        </w:rPr>
        <w:t>N</w:t>
      </w:r>
      <w:r w:rsidRPr="00333886">
        <w:rPr>
          <w:rFonts w:asciiTheme="minorHAnsi" w:eastAsia="Verdana" w:hAnsiTheme="minorHAnsi" w:cstheme="minorHAnsi"/>
          <w:b/>
          <w:spacing w:val="-1"/>
          <w:position w:val="-2"/>
          <w:sz w:val="22"/>
          <w:szCs w:val="22"/>
        </w:rPr>
        <w:t>A</w:t>
      </w:r>
      <w:r w:rsidRPr="00333886">
        <w:rPr>
          <w:rFonts w:asciiTheme="minorHAnsi" w:eastAsia="Verdana" w:hAnsiTheme="minorHAnsi" w:cstheme="minorHAnsi"/>
          <w:b/>
          <w:position w:val="-2"/>
          <w:sz w:val="22"/>
          <w:szCs w:val="22"/>
        </w:rPr>
        <w:t>L</w:t>
      </w:r>
      <w:r w:rsidRPr="00333886">
        <w:rPr>
          <w:rFonts w:asciiTheme="minorHAnsi" w:eastAsia="Verdana" w:hAnsiTheme="minorHAnsi" w:cstheme="minorHAnsi"/>
          <w:b/>
          <w:spacing w:val="-15"/>
          <w:position w:val="-2"/>
          <w:sz w:val="22"/>
          <w:szCs w:val="22"/>
        </w:rPr>
        <w:t xml:space="preserve"> </w:t>
      </w:r>
      <w:r w:rsidRPr="00333886">
        <w:rPr>
          <w:rFonts w:asciiTheme="minorHAnsi" w:eastAsia="Verdana" w:hAnsiTheme="minorHAnsi" w:cstheme="minorHAnsi"/>
          <w:b/>
          <w:spacing w:val="2"/>
          <w:position w:val="-2"/>
          <w:sz w:val="22"/>
          <w:szCs w:val="22"/>
        </w:rPr>
        <w:t>E</w:t>
      </w:r>
      <w:r w:rsidRPr="00333886">
        <w:rPr>
          <w:rFonts w:asciiTheme="minorHAnsi" w:eastAsia="Verdana" w:hAnsiTheme="minorHAnsi" w:cstheme="minorHAnsi"/>
          <w:b/>
          <w:spacing w:val="-1"/>
          <w:position w:val="-2"/>
          <w:sz w:val="22"/>
          <w:szCs w:val="22"/>
        </w:rPr>
        <w:t>X</w:t>
      </w:r>
      <w:r w:rsidRPr="00333886">
        <w:rPr>
          <w:rFonts w:asciiTheme="minorHAnsi" w:eastAsia="Verdana" w:hAnsiTheme="minorHAnsi" w:cstheme="minorHAnsi"/>
          <w:b/>
          <w:position w:val="-2"/>
          <w:sz w:val="22"/>
          <w:szCs w:val="22"/>
        </w:rPr>
        <w:t>P</w:t>
      </w:r>
      <w:r w:rsidRPr="00333886">
        <w:rPr>
          <w:rFonts w:asciiTheme="minorHAnsi" w:eastAsia="Verdana" w:hAnsiTheme="minorHAnsi" w:cstheme="minorHAnsi"/>
          <w:b/>
          <w:spacing w:val="2"/>
          <w:position w:val="-2"/>
          <w:sz w:val="22"/>
          <w:szCs w:val="22"/>
        </w:rPr>
        <w:t>E</w:t>
      </w:r>
      <w:r w:rsidRPr="00333886">
        <w:rPr>
          <w:rFonts w:asciiTheme="minorHAnsi" w:eastAsia="Verdana" w:hAnsiTheme="minorHAnsi" w:cstheme="minorHAnsi"/>
          <w:b/>
          <w:position w:val="-2"/>
          <w:sz w:val="22"/>
          <w:szCs w:val="22"/>
        </w:rPr>
        <w:t>RIENCE</w:t>
      </w:r>
    </w:p>
    <w:p w14:paraId="4768C0AE" w14:textId="77777777" w:rsidR="006C320F" w:rsidRPr="00333886" w:rsidRDefault="006C320F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18B4A09D" w14:textId="77777777" w:rsidR="006C320F" w:rsidRPr="00333886" w:rsidRDefault="00537830">
      <w:pPr>
        <w:spacing w:before="12"/>
        <w:ind w:left="108" w:right="7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333886">
        <w:rPr>
          <w:rFonts w:asciiTheme="minorHAnsi" w:eastAsia="Calibri" w:hAnsiTheme="minorHAnsi" w:cstheme="minorHAnsi"/>
          <w:b/>
          <w:sz w:val="22"/>
          <w:szCs w:val="22"/>
        </w:rPr>
        <w:t>FLA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b/>
          <w:spacing w:val="-2"/>
          <w:sz w:val="22"/>
          <w:szCs w:val="22"/>
        </w:rPr>
        <w:t>D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ERS</w:t>
      </w:r>
      <w:r w:rsidRPr="00333886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.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333886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Atla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z w:val="22"/>
          <w:szCs w:val="22"/>
        </w:rPr>
        <w:t>ta,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G</w:t>
      </w:r>
      <w:r w:rsidRPr="00333886">
        <w:rPr>
          <w:rFonts w:asciiTheme="minorHAnsi" w:eastAsia="Calibri" w:hAnsiTheme="minorHAnsi" w:cstheme="minorHAnsi"/>
          <w:sz w:val="22"/>
          <w:szCs w:val="22"/>
        </w:rPr>
        <w:t>A</w:t>
      </w:r>
      <w:r w:rsidRPr="00333886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</w:t>
      </w:r>
      <w:r w:rsidRPr="00333886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06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–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33886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sz w:val="22"/>
          <w:szCs w:val="22"/>
        </w:rPr>
        <w:t>es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648272DC" w14:textId="77777777" w:rsidR="006C320F" w:rsidRPr="00333886" w:rsidRDefault="006C320F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7B7D5B3A" w14:textId="77777777" w:rsidR="006C320F" w:rsidRPr="00333886" w:rsidRDefault="00537830">
      <w:pPr>
        <w:ind w:left="108" w:right="8159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Sen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Sa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C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ul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1321C333" w14:textId="77777777" w:rsidR="006C320F" w:rsidRPr="00333886" w:rsidRDefault="00537830">
      <w:pPr>
        <w:spacing w:before="60"/>
        <w:ind w:left="108" w:right="62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333886">
        <w:rPr>
          <w:rFonts w:asciiTheme="minorHAnsi" w:eastAsia="Calibri" w:hAnsiTheme="minorHAnsi" w:cstheme="minorHAnsi"/>
          <w:b/>
          <w:sz w:val="22"/>
          <w:szCs w:val="22"/>
        </w:rPr>
        <w:t>Re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cr</w:t>
      </w:r>
      <w:r w:rsidRPr="00333886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ted</w:t>
      </w:r>
      <w:r w:rsidRPr="00333886">
        <w:rPr>
          <w:rFonts w:asciiTheme="minorHAnsi" w:eastAsia="Calibri" w:hAnsiTheme="minorHAnsi" w:cstheme="minorHAnsi"/>
          <w:b/>
          <w:spacing w:val="38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to</w:t>
      </w:r>
      <w:r w:rsidRPr="00333886">
        <w:rPr>
          <w:rFonts w:asciiTheme="minorHAnsi" w:eastAsia="Calibri" w:hAnsiTheme="minorHAnsi" w:cstheme="minorHAnsi"/>
          <w:b/>
          <w:spacing w:val="39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b/>
          <w:spacing w:val="40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333886">
        <w:rPr>
          <w:rFonts w:asciiTheme="minorHAnsi" w:eastAsia="Calibri" w:hAnsiTheme="minorHAnsi" w:cstheme="minorHAnsi"/>
          <w:b/>
          <w:spacing w:val="39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b/>
          <w:spacing w:val="39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b/>
          <w:spacing w:val="40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ob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j</w:t>
      </w:r>
      <w:r w:rsidRPr="00333886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333886">
        <w:rPr>
          <w:rFonts w:asciiTheme="minorHAnsi" w:eastAsia="Calibri" w:hAnsiTheme="minorHAnsi" w:cstheme="minorHAnsi"/>
          <w:b/>
          <w:spacing w:val="4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bo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th</w:t>
      </w:r>
      <w:r w:rsidRPr="00333886">
        <w:rPr>
          <w:rFonts w:asciiTheme="minorHAnsi" w:eastAsia="Calibri" w:hAnsiTheme="minorHAnsi" w:cstheme="minorHAnsi"/>
          <w:b/>
          <w:spacing w:val="39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ndependen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333886">
        <w:rPr>
          <w:rFonts w:asciiTheme="minorHAnsi" w:eastAsia="Calibri" w:hAnsiTheme="minorHAnsi" w:cstheme="minorHAnsi"/>
          <w:b/>
          <w:spacing w:val="4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333886">
        <w:rPr>
          <w:rFonts w:asciiTheme="minorHAnsi" w:eastAsia="Calibri" w:hAnsiTheme="minorHAnsi" w:cstheme="minorHAnsi"/>
          <w:b/>
          <w:spacing w:val="39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b/>
          <w:spacing w:val="39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ll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abo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b/>
          <w:spacing w:val="39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333886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 xml:space="preserve">.  </w:t>
      </w:r>
      <w:r w:rsidRPr="00333886">
        <w:rPr>
          <w:rFonts w:asciiTheme="minorHAnsi" w:eastAsia="Calibri" w:hAnsiTheme="minorHAnsi" w:cstheme="minorHAnsi"/>
          <w:sz w:val="22"/>
          <w:szCs w:val="22"/>
        </w:rPr>
        <w:t>Esta</w:t>
      </w:r>
      <w:r w:rsidRPr="00333886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333886">
        <w:rPr>
          <w:rFonts w:asciiTheme="minorHAnsi" w:eastAsia="Calibri" w:hAnsiTheme="minorHAnsi" w:cstheme="minorHAnsi"/>
          <w:sz w:val="22"/>
          <w:szCs w:val="22"/>
        </w:rPr>
        <w:t>lished ra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z w:val="22"/>
          <w:szCs w:val="22"/>
        </w:rPr>
        <w:t>rt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a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33886">
        <w:rPr>
          <w:rFonts w:asciiTheme="minorHAnsi" w:eastAsia="Calibri" w:hAnsiTheme="minorHAnsi" w:cstheme="minorHAnsi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33886">
        <w:rPr>
          <w:rFonts w:asciiTheme="minorHAnsi" w:eastAsia="Calibri" w:hAnsiTheme="minorHAnsi" w:cstheme="minorHAnsi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33886">
        <w:rPr>
          <w:rFonts w:asciiTheme="minorHAnsi" w:eastAsia="Calibri" w:hAnsiTheme="minorHAnsi" w:cstheme="minorHAnsi"/>
          <w:sz w:val="22"/>
          <w:szCs w:val="22"/>
        </w:rPr>
        <w:t>ed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po</w:t>
      </w:r>
      <w:r w:rsidRPr="00333886">
        <w:rPr>
          <w:rFonts w:asciiTheme="minorHAnsi" w:eastAsia="Calibri" w:hAnsiTheme="minorHAnsi" w:cstheme="minorHAnsi"/>
          <w:sz w:val="22"/>
          <w:szCs w:val="22"/>
        </w:rPr>
        <w:t>siti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33886">
        <w:rPr>
          <w:rFonts w:asciiTheme="minorHAnsi" w:eastAsia="Calibri" w:hAnsiTheme="minorHAnsi" w:cstheme="minorHAnsi"/>
          <w:sz w:val="22"/>
          <w:szCs w:val="22"/>
        </w:rPr>
        <w:t>e,</w:t>
      </w:r>
      <w:r w:rsidRPr="0033388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33886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z w:val="22"/>
          <w:szCs w:val="22"/>
        </w:rPr>
        <w:t>fess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z w:val="22"/>
          <w:szCs w:val="22"/>
        </w:rPr>
        <w:t>al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rel</w:t>
      </w:r>
      <w:r w:rsidRPr="00333886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33886">
        <w:rPr>
          <w:rFonts w:asciiTheme="minorHAnsi" w:eastAsia="Calibri" w:hAnsiTheme="minorHAnsi" w:cstheme="minorHAnsi"/>
          <w:sz w:val="22"/>
          <w:szCs w:val="22"/>
        </w:rPr>
        <w:t>ti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333886">
        <w:rPr>
          <w:rFonts w:asciiTheme="minorHAnsi" w:eastAsia="Calibri" w:hAnsiTheme="minorHAnsi" w:cstheme="minorHAnsi"/>
          <w:sz w:val="22"/>
          <w:szCs w:val="22"/>
        </w:rPr>
        <w:t>sh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ip</w:t>
      </w:r>
      <w:r w:rsidRPr="00333886">
        <w:rPr>
          <w:rFonts w:asciiTheme="minorHAnsi" w:eastAsia="Calibri" w:hAnsiTheme="minorHAnsi" w:cstheme="minorHAnsi"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333886">
        <w:rPr>
          <w:rFonts w:asciiTheme="minorHAnsi" w:eastAsia="Calibri" w:hAnsiTheme="minorHAnsi" w:cstheme="minorHAnsi"/>
          <w:sz w:val="22"/>
          <w:szCs w:val="22"/>
        </w:rPr>
        <w:t>ilt</w:t>
      </w:r>
      <w:r w:rsidRPr="00333886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z w:val="22"/>
          <w:szCs w:val="22"/>
        </w:rPr>
        <w:t>n trust,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33886">
        <w:rPr>
          <w:rFonts w:asciiTheme="minorHAnsi" w:eastAsia="Calibri" w:hAnsiTheme="minorHAnsi" w:cstheme="minorHAnsi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33886">
        <w:rPr>
          <w:rFonts w:asciiTheme="minorHAnsi" w:eastAsia="Calibri" w:hAnsiTheme="minorHAnsi" w:cstheme="minorHAnsi"/>
          <w:sz w:val="22"/>
          <w:szCs w:val="22"/>
        </w:rPr>
        <w:t>le</w:t>
      </w:r>
      <w:r w:rsidRPr="00333886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333886">
        <w:rPr>
          <w:rFonts w:asciiTheme="minorHAnsi" w:eastAsia="Calibri" w:hAnsiTheme="minorHAnsi" w:cstheme="minorHAnsi"/>
          <w:sz w:val="22"/>
          <w:szCs w:val="22"/>
        </w:rPr>
        <w:t>-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z w:val="22"/>
          <w:szCs w:val="22"/>
        </w:rPr>
        <w:t>lvin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33886">
        <w:rPr>
          <w:rFonts w:asciiTheme="minorHAnsi" w:eastAsia="Calibri" w:hAnsiTheme="minorHAnsi" w:cstheme="minorHAnsi"/>
          <w:sz w:val="22"/>
          <w:szCs w:val="22"/>
        </w:rPr>
        <w:t>,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a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z w:val="22"/>
          <w:szCs w:val="22"/>
        </w:rPr>
        <w:t>d a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33886">
        <w:rPr>
          <w:rFonts w:asciiTheme="minorHAnsi" w:eastAsia="Calibri" w:hAnsiTheme="minorHAnsi" w:cstheme="minorHAnsi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z w:val="22"/>
          <w:szCs w:val="22"/>
        </w:rPr>
        <w:t>strat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sz w:val="22"/>
          <w:szCs w:val="22"/>
        </w:rPr>
        <w:t>d c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mm</w:t>
      </w:r>
      <w:r w:rsidRPr="00333886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333886">
        <w:rPr>
          <w:rFonts w:asciiTheme="minorHAnsi" w:eastAsia="Calibri" w:hAnsiTheme="minorHAnsi" w:cstheme="minorHAnsi"/>
          <w:sz w:val="22"/>
          <w:szCs w:val="22"/>
        </w:rPr>
        <w:t>ent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 xml:space="preserve">to 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333886">
        <w:rPr>
          <w:rFonts w:asciiTheme="minorHAnsi" w:eastAsia="Calibri" w:hAnsiTheme="minorHAnsi" w:cstheme="minorHAnsi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33886">
        <w:rPr>
          <w:rFonts w:asciiTheme="minorHAnsi" w:eastAsia="Calibri" w:hAnsiTheme="minorHAnsi" w:cstheme="minorHAnsi"/>
          <w:sz w:val="22"/>
          <w:szCs w:val="22"/>
        </w:rPr>
        <w:t>eir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33886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114A2A36" w14:textId="77777777" w:rsidR="006C320F" w:rsidRPr="00333886" w:rsidRDefault="006C320F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6542134F" w14:textId="77777777" w:rsidR="006C320F" w:rsidRPr="00333886" w:rsidRDefault="00537830">
      <w:pPr>
        <w:tabs>
          <w:tab w:val="left" w:pos="820"/>
        </w:tabs>
        <w:spacing w:line="260" w:lineRule="exact"/>
        <w:ind w:left="828" w:right="64" w:hanging="360"/>
        <w:rPr>
          <w:rFonts w:asciiTheme="minorHAnsi" w:eastAsia="Calibri" w:hAnsiTheme="minorHAnsi" w:cstheme="minorHAnsi"/>
          <w:sz w:val="22"/>
          <w:szCs w:val="22"/>
        </w:rPr>
      </w:pPr>
      <w:r w:rsidRPr="00333886">
        <w:rPr>
          <w:rFonts w:asciiTheme="minorHAnsi" w:hAnsiTheme="minorHAnsi" w:cstheme="minorHAnsi"/>
          <w:sz w:val="22"/>
          <w:szCs w:val="22"/>
        </w:rPr>
        <w:tab/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Ra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333886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333886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333886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pe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333886">
        <w:rPr>
          <w:rFonts w:asciiTheme="minorHAnsi" w:eastAsia="Calibri" w:hAnsiTheme="minorHAnsi" w:cstheme="minorHAnsi"/>
          <w:b/>
          <w:spacing w:val="-4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333886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s,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c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333886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ste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me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b/>
          <w:spacing w:val="-3"/>
          <w:sz w:val="22"/>
          <w:szCs w:val="22"/>
        </w:rPr>
        <w:t>x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ee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333886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333886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ob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j</w:t>
      </w:r>
      <w:r w:rsidRPr="00333886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b/>
          <w:spacing w:val="8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that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333886">
        <w:rPr>
          <w:rFonts w:asciiTheme="minorHAnsi" w:eastAsia="Calibri" w:hAnsiTheme="minorHAnsi" w:cstheme="minorHAnsi"/>
          <w:sz w:val="22"/>
          <w:szCs w:val="22"/>
        </w:rPr>
        <w:t>ire</w:t>
      </w:r>
      <w:r w:rsidRPr="00333886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si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z w:val="22"/>
          <w:szCs w:val="22"/>
        </w:rPr>
        <w:t>if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sz w:val="22"/>
          <w:szCs w:val="22"/>
        </w:rPr>
        <w:t>ca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z w:val="22"/>
          <w:szCs w:val="22"/>
        </w:rPr>
        <w:t>ew</w:t>
      </w:r>
      <w:r w:rsidRPr="0033388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as w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sz w:val="22"/>
          <w:szCs w:val="22"/>
        </w:rPr>
        <w:t>ll as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sz w:val="22"/>
          <w:szCs w:val="22"/>
        </w:rPr>
        <w:t>tai</w:t>
      </w:r>
      <w:r w:rsidRPr="00333886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z w:val="22"/>
          <w:szCs w:val="22"/>
        </w:rPr>
        <w:t>ed b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33886">
        <w:rPr>
          <w:rFonts w:asciiTheme="minorHAnsi" w:eastAsia="Calibri" w:hAnsiTheme="minorHAnsi" w:cstheme="minorHAnsi"/>
          <w:sz w:val="22"/>
          <w:szCs w:val="22"/>
        </w:rPr>
        <w:t>si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z w:val="22"/>
          <w:szCs w:val="22"/>
        </w:rPr>
        <w:t>es</w:t>
      </w:r>
      <w:r w:rsidRPr="00333886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2EBB8A8" w14:textId="77777777" w:rsidR="006C320F" w:rsidRPr="00333886" w:rsidRDefault="006C320F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1817E1A5" w14:textId="77777777" w:rsidR="006C320F" w:rsidRPr="00333886" w:rsidRDefault="00537830">
      <w:pPr>
        <w:tabs>
          <w:tab w:val="left" w:pos="820"/>
        </w:tabs>
        <w:ind w:left="828" w:right="64" w:hanging="360"/>
        <w:rPr>
          <w:rFonts w:asciiTheme="minorHAnsi" w:eastAsia="Calibri" w:hAnsiTheme="minorHAnsi" w:cstheme="minorHAnsi"/>
          <w:sz w:val="22"/>
          <w:szCs w:val="22"/>
        </w:rPr>
      </w:pPr>
      <w:r w:rsidRPr="00333886">
        <w:rPr>
          <w:rFonts w:asciiTheme="minorHAnsi" w:hAnsiTheme="minorHAnsi" w:cstheme="minorHAnsi"/>
          <w:sz w:val="22"/>
          <w:szCs w:val="22"/>
        </w:rPr>
        <w:tab/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Su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cc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ssf</w:t>
      </w:r>
      <w:r w:rsidRPr="00333886">
        <w:rPr>
          <w:rFonts w:asciiTheme="minorHAnsi" w:eastAsia="Calibri" w:hAnsiTheme="minorHAnsi" w:cstheme="minorHAnsi"/>
          <w:b/>
          <w:spacing w:val="-4"/>
          <w:sz w:val="22"/>
          <w:szCs w:val="22"/>
        </w:rPr>
        <w:t>u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 xml:space="preserve">y </w:t>
      </w:r>
      <w:r w:rsidRPr="00333886">
        <w:rPr>
          <w:rFonts w:asciiTheme="minorHAnsi" w:eastAsia="Calibri" w:hAnsiTheme="minorHAnsi" w:cstheme="minorHAnsi"/>
          <w:b/>
          <w:spacing w:val="33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cr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 xml:space="preserve">se </w:t>
      </w:r>
      <w:r w:rsidRPr="00333886">
        <w:rPr>
          <w:rFonts w:asciiTheme="minorHAnsi" w:eastAsia="Calibri" w:hAnsiTheme="minorHAnsi" w:cstheme="minorHAnsi"/>
          <w:b/>
          <w:spacing w:val="32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ale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 xml:space="preserve">s </w:t>
      </w:r>
      <w:r w:rsidRPr="00333886">
        <w:rPr>
          <w:rFonts w:asciiTheme="minorHAnsi" w:eastAsia="Calibri" w:hAnsiTheme="minorHAnsi" w:cstheme="minorHAnsi"/>
          <w:b/>
          <w:spacing w:val="36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 xml:space="preserve">to </w:t>
      </w:r>
      <w:r w:rsidRPr="00333886">
        <w:rPr>
          <w:rFonts w:asciiTheme="minorHAnsi" w:eastAsia="Calibri" w:hAnsiTheme="minorHAnsi" w:cstheme="minorHAnsi"/>
          <w:b/>
          <w:spacing w:val="34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xi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 xml:space="preserve">g </w:t>
      </w:r>
      <w:r w:rsidRPr="00333886">
        <w:rPr>
          <w:rFonts w:asciiTheme="minorHAnsi" w:eastAsia="Calibri" w:hAnsiTheme="minorHAnsi" w:cstheme="minorHAnsi"/>
          <w:b/>
          <w:spacing w:val="34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333886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me</w:t>
      </w:r>
      <w:r w:rsidRPr="00333886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 xml:space="preserve">s </w:t>
      </w:r>
      <w:r w:rsidRPr="00333886">
        <w:rPr>
          <w:rFonts w:asciiTheme="minorHAnsi" w:eastAsia="Calibri" w:hAnsiTheme="minorHAnsi" w:cstheme="minorHAnsi"/>
          <w:b/>
          <w:spacing w:val="33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ou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 xml:space="preserve">h </w:t>
      </w:r>
      <w:r w:rsidRPr="00333886">
        <w:rPr>
          <w:rFonts w:asciiTheme="minorHAnsi" w:eastAsia="Calibri" w:hAnsiTheme="minorHAnsi" w:cstheme="minorHAnsi"/>
          <w:b/>
          <w:spacing w:val="34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b/>
          <w:spacing w:val="6"/>
          <w:sz w:val="22"/>
          <w:szCs w:val="22"/>
        </w:rPr>
        <w:t>p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-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bui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 xml:space="preserve">g </w:t>
      </w:r>
      <w:r w:rsidRPr="00333886">
        <w:rPr>
          <w:rFonts w:asciiTheme="minorHAnsi" w:eastAsia="Calibri" w:hAnsiTheme="minorHAnsi" w:cstheme="minorHAnsi"/>
          <w:b/>
          <w:spacing w:val="36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 xml:space="preserve">d </w:t>
      </w:r>
      <w:r w:rsidRPr="00333886">
        <w:rPr>
          <w:rFonts w:asciiTheme="minorHAnsi" w:eastAsia="Calibri" w:hAnsiTheme="minorHAnsi" w:cstheme="minorHAnsi"/>
          <w:b/>
          <w:spacing w:val="32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cr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-s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el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li</w:t>
      </w:r>
      <w:r w:rsidRPr="00333886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b/>
          <w:spacing w:val="2"/>
          <w:sz w:val="22"/>
          <w:szCs w:val="22"/>
        </w:rPr>
        <w:t>g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 xml:space="preserve">, 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de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ug</w:t>
      </w:r>
      <w:r w:rsidRPr="00333886">
        <w:rPr>
          <w:rFonts w:asciiTheme="minorHAnsi" w:eastAsia="Calibri" w:hAnsiTheme="minorHAnsi" w:cstheme="minorHAnsi"/>
          <w:sz w:val="22"/>
          <w:szCs w:val="22"/>
        </w:rPr>
        <w:t>h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kn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z w:val="22"/>
          <w:szCs w:val="22"/>
        </w:rPr>
        <w:t>wled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33886">
        <w:rPr>
          <w:rFonts w:asciiTheme="minorHAnsi" w:eastAsia="Calibri" w:hAnsiTheme="minorHAnsi" w:cstheme="minorHAnsi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z w:val="22"/>
          <w:szCs w:val="22"/>
        </w:rPr>
        <w:t>f</w:t>
      </w:r>
      <w:r w:rsidRPr="0033388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pro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333886">
        <w:rPr>
          <w:rFonts w:asciiTheme="minorHAnsi" w:eastAsia="Calibri" w:hAnsiTheme="minorHAnsi" w:cstheme="minorHAnsi"/>
          <w:sz w:val="22"/>
          <w:szCs w:val="22"/>
        </w:rPr>
        <w:t>cts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33886">
        <w:rPr>
          <w:rFonts w:asciiTheme="minorHAnsi" w:eastAsia="Calibri" w:hAnsiTheme="minorHAnsi" w:cstheme="minorHAnsi"/>
          <w:sz w:val="22"/>
          <w:szCs w:val="22"/>
        </w:rPr>
        <w:t>at</w:t>
      </w:r>
      <w:r w:rsidRPr="00333886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33886">
        <w:rPr>
          <w:rFonts w:asciiTheme="minorHAnsi" w:eastAsia="Calibri" w:hAnsiTheme="minorHAnsi" w:cstheme="minorHAnsi"/>
          <w:sz w:val="22"/>
          <w:szCs w:val="22"/>
        </w:rPr>
        <w:t>iv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c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sz w:val="22"/>
          <w:szCs w:val="22"/>
        </w:rPr>
        <w:t>ed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ib</w:t>
      </w:r>
      <w:r w:rsidRPr="00333886">
        <w:rPr>
          <w:rFonts w:asciiTheme="minorHAnsi" w:eastAsia="Calibri" w:hAnsiTheme="minorHAnsi" w:cstheme="minorHAnsi"/>
          <w:sz w:val="22"/>
          <w:szCs w:val="22"/>
        </w:rPr>
        <w:t>ilty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to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pro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333886">
        <w:rPr>
          <w:rFonts w:asciiTheme="minorHAnsi" w:eastAsia="Calibri" w:hAnsiTheme="minorHAnsi" w:cstheme="minorHAnsi"/>
          <w:sz w:val="22"/>
          <w:szCs w:val="22"/>
        </w:rPr>
        <w:t>ct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r</w:t>
      </w:r>
      <w:r w:rsidRPr="00333886">
        <w:rPr>
          <w:rFonts w:asciiTheme="minorHAnsi" w:eastAsia="Calibri" w:hAnsiTheme="minorHAnsi" w:cstheme="minorHAnsi"/>
          <w:sz w:val="22"/>
          <w:szCs w:val="22"/>
        </w:rPr>
        <w:t>eco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33886">
        <w:rPr>
          <w:rFonts w:asciiTheme="minorHAnsi" w:eastAsia="Calibri" w:hAnsiTheme="minorHAnsi" w:cstheme="minorHAnsi"/>
          <w:sz w:val="22"/>
          <w:szCs w:val="22"/>
        </w:rPr>
        <w:t>en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33886">
        <w:rPr>
          <w:rFonts w:asciiTheme="minorHAnsi" w:eastAsia="Calibri" w:hAnsiTheme="minorHAnsi" w:cstheme="minorHAnsi"/>
          <w:sz w:val="22"/>
          <w:szCs w:val="22"/>
        </w:rPr>
        <w:t>at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67383DE5" w14:textId="77777777" w:rsidR="006C320F" w:rsidRPr="00333886" w:rsidRDefault="006C320F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73AB7AEA" w14:textId="77777777" w:rsidR="006C320F" w:rsidRPr="00333886" w:rsidRDefault="00537830">
      <w:pPr>
        <w:tabs>
          <w:tab w:val="left" w:pos="820"/>
        </w:tabs>
        <w:ind w:left="828" w:right="65" w:hanging="360"/>
        <w:rPr>
          <w:rFonts w:asciiTheme="minorHAnsi" w:eastAsia="Calibri" w:hAnsiTheme="minorHAnsi" w:cstheme="minorHAnsi"/>
          <w:sz w:val="22"/>
          <w:szCs w:val="22"/>
        </w:rPr>
      </w:pPr>
      <w:r w:rsidRPr="00333886">
        <w:rPr>
          <w:rFonts w:asciiTheme="minorHAnsi" w:hAnsiTheme="minorHAnsi" w:cstheme="minorHAnsi"/>
          <w:sz w:val="22"/>
          <w:szCs w:val="22"/>
        </w:rPr>
        <w:tab/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te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333886">
        <w:rPr>
          <w:rFonts w:asciiTheme="minorHAnsi" w:eastAsia="Calibri" w:hAnsiTheme="minorHAnsi" w:cstheme="minorHAnsi"/>
          <w:b/>
          <w:spacing w:val="18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de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te</w:t>
      </w:r>
      <w:r w:rsidRPr="00333886">
        <w:rPr>
          <w:rFonts w:asciiTheme="minorHAnsi" w:eastAsia="Calibri" w:hAnsiTheme="minorHAnsi" w:cstheme="minorHAnsi"/>
          <w:b/>
          <w:spacing w:val="19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pon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ene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333886">
        <w:rPr>
          <w:rFonts w:asciiTheme="minorHAnsi" w:eastAsia="Calibri" w:hAnsiTheme="minorHAnsi" w:cstheme="minorHAnsi"/>
          <w:b/>
          <w:spacing w:val="18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333886">
        <w:rPr>
          <w:rFonts w:asciiTheme="minorHAnsi" w:eastAsia="Calibri" w:hAnsiTheme="minorHAnsi" w:cstheme="minorHAnsi"/>
          <w:b/>
          <w:spacing w:val="18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333886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mer</w:t>
      </w:r>
      <w:r w:rsidRPr="00333886">
        <w:rPr>
          <w:rFonts w:asciiTheme="minorHAnsi" w:eastAsia="Calibri" w:hAnsiTheme="minorHAnsi" w:cstheme="minorHAnsi"/>
          <w:b/>
          <w:spacing w:val="18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2"/>
          <w:sz w:val="22"/>
          <w:szCs w:val="22"/>
        </w:rPr>
        <w:t>f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333886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333886">
        <w:rPr>
          <w:rFonts w:asciiTheme="minorHAnsi" w:eastAsia="Calibri" w:hAnsiTheme="minorHAnsi" w:cstheme="minorHAnsi"/>
          <w:b/>
          <w:spacing w:val="18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333886">
        <w:rPr>
          <w:rFonts w:asciiTheme="minorHAnsi" w:eastAsia="Calibri" w:hAnsiTheme="minorHAnsi" w:cstheme="minorHAnsi"/>
          <w:b/>
          <w:spacing w:val="16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b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ili</w:t>
      </w:r>
      <w:r w:rsidRPr="00333886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333886">
        <w:rPr>
          <w:rFonts w:asciiTheme="minorHAnsi" w:eastAsia="Calibri" w:hAnsiTheme="minorHAnsi" w:cstheme="minorHAnsi"/>
          <w:b/>
          <w:spacing w:val="18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to</w:t>
      </w:r>
      <w:r w:rsidRPr="00333886">
        <w:rPr>
          <w:rFonts w:asciiTheme="minorHAnsi" w:eastAsia="Calibri" w:hAnsiTheme="minorHAnsi" w:cstheme="minorHAnsi"/>
          <w:b/>
          <w:spacing w:val="16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bu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il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333886">
        <w:rPr>
          <w:rFonts w:asciiTheme="minorHAnsi" w:eastAsia="Calibri" w:hAnsiTheme="minorHAnsi" w:cstheme="minorHAnsi"/>
          <w:b/>
          <w:spacing w:val="20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333886">
        <w:rPr>
          <w:rFonts w:asciiTheme="minorHAnsi" w:eastAsia="Calibri" w:hAnsiTheme="minorHAnsi" w:cstheme="minorHAnsi"/>
          <w:b/>
          <w:spacing w:val="19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333886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 xml:space="preserve">r 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b/>
          <w:spacing w:val="-3"/>
          <w:sz w:val="22"/>
          <w:szCs w:val="22"/>
        </w:rPr>
        <w:t>p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s.</w:t>
      </w:r>
      <w:r w:rsidRPr="00333886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sz w:val="22"/>
          <w:szCs w:val="22"/>
        </w:rPr>
        <w:t>er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333886">
        <w:rPr>
          <w:rFonts w:asciiTheme="minorHAnsi" w:eastAsia="Calibri" w:hAnsiTheme="minorHAnsi" w:cstheme="minorHAnsi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as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an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z w:val="22"/>
          <w:szCs w:val="22"/>
        </w:rPr>
        <w:t>g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c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33886">
        <w:rPr>
          <w:rFonts w:asciiTheme="minorHAnsi" w:eastAsia="Calibri" w:hAnsiTheme="minorHAnsi" w:cstheme="minorHAnsi"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33886">
        <w:rPr>
          <w:rFonts w:asciiTheme="minorHAnsi" w:eastAsia="Calibri" w:hAnsiTheme="minorHAnsi" w:cstheme="minorHAnsi"/>
          <w:sz w:val="22"/>
          <w:szCs w:val="22"/>
        </w:rPr>
        <w:t>er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33886">
        <w:rPr>
          <w:rFonts w:asciiTheme="minorHAnsi" w:eastAsia="Calibri" w:hAnsiTheme="minorHAnsi" w:cstheme="minorHAnsi"/>
          <w:sz w:val="22"/>
          <w:szCs w:val="22"/>
        </w:rPr>
        <w:t>rce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and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z w:val="22"/>
          <w:szCs w:val="22"/>
        </w:rPr>
        <w:t>l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33886">
        <w:rPr>
          <w:rFonts w:asciiTheme="minorHAnsi" w:eastAsia="Calibri" w:hAnsiTheme="minorHAnsi" w:cstheme="minorHAnsi"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z w:val="22"/>
          <w:szCs w:val="22"/>
        </w:rPr>
        <w:t>s p</w:t>
      </w:r>
      <w:r w:rsidRPr="00333886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333886">
        <w:rPr>
          <w:rFonts w:asciiTheme="minorHAnsi" w:eastAsia="Calibri" w:hAnsiTheme="minorHAnsi" w:cstheme="minorHAnsi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33886">
        <w:rPr>
          <w:rFonts w:asciiTheme="minorHAnsi" w:eastAsia="Calibri" w:hAnsiTheme="minorHAnsi" w:cstheme="minorHAnsi"/>
          <w:sz w:val="22"/>
          <w:szCs w:val="22"/>
        </w:rPr>
        <w:t>er.</w:t>
      </w:r>
    </w:p>
    <w:p w14:paraId="14976576" w14:textId="77777777" w:rsidR="006C320F" w:rsidRPr="00333886" w:rsidRDefault="006C320F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0F1C1C7D" w14:textId="77777777" w:rsidR="006C320F" w:rsidRPr="00333886" w:rsidRDefault="00537830">
      <w:pPr>
        <w:ind w:left="108" w:right="7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333886">
        <w:rPr>
          <w:rFonts w:asciiTheme="minorHAnsi" w:eastAsia="Calibri" w:hAnsiTheme="minorHAnsi" w:cstheme="minorHAnsi"/>
          <w:b/>
          <w:sz w:val="22"/>
          <w:szCs w:val="22"/>
        </w:rPr>
        <w:t>DA</w:t>
      </w:r>
      <w:r w:rsidRPr="00333886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C</w:t>
      </w:r>
      <w:r w:rsidRPr="00333886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ER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ORP</w:t>
      </w:r>
      <w:r w:rsidRPr="00333886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333886">
        <w:rPr>
          <w:rFonts w:asciiTheme="minorHAnsi" w:eastAsia="Calibri" w:hAnsiTheme="minorHAnsi" w:cstheme="minorHAnsi"/>
          <w:b/>
          <w:spacing w:val="5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B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33886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33886">
        <w:rPr>
          <w:rFonts w:asciiTheme="minorHAnsi" w:eastAsia="Calibri" w:hAnsiTheme="minorHAnsi" w:cstheme="minorHAnsi"/>
          <w:sz w:val="22"/>
          <w:szCs w:val="22"/>
        </w:rPr>
        <w:t>, GA</w:t>
      </w:r>
      <w:r w:rsidRPr="00333886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                          </w:t>
      </w:r>
      <w:r w:rsidRPr="00333886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333886">
        <w:rPr>
          <w:rFonts w:asciiTheme="minorHAnsi" w:eastAsia="Calibri" w:hAnsiTheme="minorHAnsi" w:cstheme="minorHAnsi"/>
          <w:sz w:val="22"/>
          <w:szCs w:val="22"/>
        </w:rPr>
        <w:t>6</w:t>
      </w:r>
    </w:p>
    <w:p w14:paraId="447D98DD" w14:textId="77777777" w:rsidR="006C320F" w:rsidRPr="00333886" w:rsidRDefault="00537830">
      <w:pPr>
        <w:ind w:left="108" w:right="7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 xml:space="preserve">AT 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OUTH</w:t>
      </w:r>
      <w:r w:rsidRPr="00333886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RN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W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OD</w:t>
      </w:r>
      <w:r w:rsidRPr="00333886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PR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ER</w:t>
      </w:r>
      <w:r w:rsidRPr="00333886">
        <w:rPr>
          <w:rFonts w:asciiTheme="minorHAnsi" w:eastAsia="Calibri" w:hAnsiTheme="minorHAnsi" w:cstheme="minorHAnsi"/>
          <w:b/>
          <w:spacing w:val="-3"/>
          <w:sz w:val="22"/>
          <w:szCs w:val="22"/>
        </w:rPr>
        <w:t>V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b/>
          <w:spacing w:val="3"/>
          <w:sz w:val="22"/>
          <w:szCs w:val="22"/>
        </w:rPr>
        <w:t>G</w:t>
      </w:r>
      <w:r w:rsidRPr="00333886">
        <w:rPr>
          <w:rFonts w:asciiTheme="minorHAnsi" w:eastAsia="Verdana" w:hAnsiTheme="minorHAnsi" w:cstheme="minorHAnsi"/>
          <w:sz w:val="22"/>
          <w:szCs w:val="22"/>
        </w:rPr>
        <w:t>,</w:t>
      </w:r>
      <w:r w:rsidRPr="00333886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C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ny</w:t>
      </w:r>
      <w:r w:rsidRPr="00333886">
        <w:rPr>
          <w:rFonts w:asciiTheme="minorHAnsi" w:eastAsia="Calibri" w:hAnsiTheme="minorHAnsi" w:cstheme="minorHAnsi"/>
          <w:sz w:val="22"/>
          <w:szCs w:val="22"/>
        </w:rPr>
        <w:t>ers,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GA</w:t>
      </w:r>
      <w:r w:rsidRPr="00333886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 </w:t>
      </w:r>
      <w:r w:rsidRPr="00333886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04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–2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333886">
        <w:rPr>
          <w:rFonts w:asciiTheme="minorHAnsi" w:eastAsia="Calibri" w:hAnsiTheme="minorHAnsi" w:cstheme="minorHAnsi"/>
          <w:sz w:val="22"/>
          <w:szCs w:val="22"/>
        </w:rPr>
        <w:t>5</w:t>
      </w:r>
    </w:p>
    <w:p w14:paraId="215E2BA1" w14:textId="77777777" w:rsidR="006C320F" w:rsidRPr="00333886" w:rsidRDefault="00537830">
      <w:pPr>
        <w:spacing w:before="1"/>
        <w:ind w:left="108" w:right="7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OA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OA</w:t>
      </w:r>
      <w:r w:rsidRPr="00333886">
        <w:rPr>
          <w:rFonts w:asciiTheme="minorHAnsi" w:eastAsia="Calibri" w:hAnsiTheme="minorHAnsi" w:cstheme="minorHAnsi"/>
          <w:b/>
          <w:spacing w:val="-4"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333886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GI</w:t>
      </w:r>
      <w:r w:rsidRPr="00333886">
        <w:rPr>
          <w:rFonts w:asciiTheme="minorHAnsi" w:eastAsia="Calibri" w:hAnsiTheme="minorHAnsi" w:cstheme="minorHAnsi"/>
          <w:b/>
          <w:spacing w:val="-3"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333886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33886">
        <w:rPr>
          <w:rFonts w:asciiTheme="minorHAnsi" w:eastAsia="Calibri" w:hAnsiTheme="minorHAnsi" w:cstheme="minorHAnsi"/>
          <w:sz w:val="22"/>
          <w:szCs w:val="22"/>
        </w:rPr>
        <w:t>eca</w:t>
      </w:r>
      <w:r w:rsidRPr="00333886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33886">
        <w:rPr>
          <w:rFonts w:asciiTheme="minorHAnsi" w:eastAsia="Calibri" w:hAnsiTheme="minorHAnsi" w:cstheme="minorHAnsi"/>
          <w:sz w:val="22"/>
          <w:szCs w:val="22"/>
        </w:rPr>
        <w:t>r,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GA</w:t>
      </w:r>
      <w:r w:rsidRPr="00333886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                       </w:t>
      </w:r>
      <w:r w:rsidRPr="00333886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03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–2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333886">
        <w:rPr>
          <w:rFonts w:asciiTheme="minorHAnsi" w:eastAsia="Calibri" w:hAnsiTheme="minorHAnsi" w:cstheme="minorHAnsi"/>
          <w:sz w:val="22"/>
          <w:szCs w:val="22"/>
        </w:rPr>
        <w:t>4</w:t>
      </w:r>
    </w:p>
    <w:p w14:paraId="34BC950F" w14:textId="77777777" w:rsidR="006C320F" w:rsidRPr="00333886" w:rsidRDefault="006C320F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41AF248F" w14:textId="77777777" w:rsidR="006C320F" w:rsidRPr="00333886" w:rsidRDefault="00537830">
      <w:pPr>
        <w:ind w:left="108" w:right="961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333886">
        <w:rPr>
          <w:rFonts w:asciiTheme="minorHAnsi" w:eastAsia="Calibri" w:hAnsiTheme="minorHAnsi" w:cstheme="minorHAnsi"/>
          <w:b/>
          <w:sz w:val="22"/>
          <w:szCs w:val="22"/>
        </w:rPr>
        <w:t>DR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333886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R</w:t>
      </w:r>
    </w:p>
    <w:p w14:paraId="771A600E" w14:textId="77777777" w:rsidR="006C320F" w:rsidRPr="00333886" w:rsidRDefault="00537830">
      <w:pPr>
        <w:spacing w:before="60"/>
        <w:ind w:left="108" w:right="6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333886">
        <w:rPr>
          <w:rFonts w:asciiTheme="minorHAnsi" w:eastAsia="Calibri" w:hAnsiTheme="minorHAnsi" w:cstheme="minorHAnsi"/>
          <w:b/>
          <w:sz w:val="22"/>
          <w:szCs w:val="22"/>
        </w:rPr>
        <w:t>Dr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to</w:t>
      </w:r>
      <w:r w:rsidRPr="00333886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333886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from</w:t>
      </w:r>
      <w:r w:rsidRPr="00333886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de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ig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na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ted</w:t>
      </w:r>
      <w:r w:rsidRPr="00333886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s,</w:t>
      </w:r>
      <w:r w:rsidRPr="00333886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333886">
        <w:rPr>
          <w:rFonts w:asciiTheme="minorHAnsi" w:eastAsia="Calibri" w:hAnsiTheme="minorHAnsi" w:cstheme="minorHAnsi"/>
          <w:b/>
          <w:spacing w:val="-2"/>
          <w:sz w:val="22"/>
          <w:szCs w:val="22"/>
        </w:rPr>
        <w:t>y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333886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load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to</w:t>
      </w:r>
      <w:r w:rsidRPr="00333886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pp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333886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pape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s,</w:t>
      </w:r>
      <w:r w:rsidRPr="00333886">
        <w:rPr>
          <w:rFonts w:asciiTheme="minorHAnsi" w:eastAsia="Calibri" w:hAnsiTheme="minorHAnsi" w:cstheme="minorHAnsi"/>
          <w:b/>
          <w:spacing w:val="12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33886">
        <w:rPr>
          <w:rFonts w:asciiTheme="minorHAnsi" w:eastAsia="Calibri" w:hAnsiTheme="minorHAnsi" w:cstheme="minorHAnsi"/>
          <w:sz w:val="22"/>
          <w:szCs w:val="22"/>
        </w:rPr>
        <w:t>ai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z w:val="22"/>
          <w:szCs w:val="22"/>
        </w:rPr>
        <w:t>tai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z w:val="22"/>
          <w:szCs w:val="22"/>
        </w:rPr>
        <w:t>g</w:t>
      </w:r>
      <w:r w:rsidRPr="0033388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rec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z w:val="22"/>
          <w:szCs w:val="22"/>
        </w:rPr>
        <w:t xml:space="preserve">rd 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z w:val="22"/>
          <w:szCs w:val="22"/>
        </w:rPr>
        <w:t>f</w:t>
      </w:r>
      <w:r w:rsidRPr="00333886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333886">
        <w:rPr>
          <w:rFonts w:asciiTheme="minorHAnsi" w:eastAsia="Calibri" w:hAnsiTheme="minorHAnsi" w:cstheme="minorHAnsi"/>
          <w:sz w:val="22"/>
          <w:szCs w:val="22"/>
        </w:rPr>
        <w:t>ty</w:t>
      </w:r>
      <w:r w:rsidRPr="0033388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stat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33886">
        <w:rPr>
          <w:rFonts w:asciiTheme="minorHAnsi" w:eastAsia="Calibri" w:hAnsiTheme="minorHAnsi" w:cstheme="minorHAnsi"/>
          <w:sz w:val="22"/>
          <w:szCs w:val="22"/>
        </w:rPr>
        <w:t>s acc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33886">
        <w:rPr>
          <w:rFonts w:asciiTheme="minorHAnsi" w:eastAsia="Calibri" w:hAnsiTheme="minorHAnsi" w:cstheme="minorHAnsi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z w:val="22"/>
          <w:szCs w:val="22"/>
        </w:rPr>
        <w:t>g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sz w:val="22"/>
          <w:szCs w:val="22"/>
        </w:rPr>
        <w:t>tate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and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f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sz w:val="22"/>
          <w:szCs w:val="22"/>
        </w:rPr>
        <w:t>ral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gu</w:t>
      </w:r>
      <w:r w:rsidRPr="00333886">
        <w:rPr>
          <w:rFonts w:asciiTheme="minorHAnsi" w:eastAsia="Calibri" w:hAnsiTheme="minorHAnsi" w:cstheme="minorHAnsi"/>
          <w:sz w:val="22"/>
          <w:szCs w:val="22"/>
        </w:rPr>
        <w:t>lati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sz w:val="22"/>
          <w:szCs w:val="22"/>
        </w:rPr>
        <w:t>, and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per</w:t>
      </w:r>
      <w:r w:rsidRPr="00333886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33886">
        <w:rPr>
          <w:rFonts w:asciiTheme="minorHAnsi" w:eastAsia="Calibri" w:hAnsiTheme="minorHAnsi" w:cstheme="minorHAnsi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z w:val="22"/>
          <w:szCs w:val="22"/>
        </w:rPr>
        <w:t>g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pr</w:t>
      </w:r>
      <w:r w:rsidRPr="00333886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sz w:val="22"/>
          <w:szCs w:val="22"/>
        </w:rPr>
        <w:t>- a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z w:val="22"/>
          <w:szCs w:val="22"/>
        </w:rPr>
        <w:t>d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sz w:val="22"/>
          <w:szCs w:val="22"/>
        </w:rPr>
        <w:t>-trip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in</w:t>
      </w:r>
      <w:r w:rsidRPr="00333886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33886">
        <w:rPr>
          <w:rFonts w:asciiTheme="minorHAnsi" w:eastAsia="Calibri" w:hAnsiTheme="minorHAnsi" w:cstheme="minorHAnsi"/>
          <w:sz w:val="22"/>
          <w:szCs w:val="22"/>
        </w:rPr>
        <w:t>ec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49E3FEAF" w14:textId="77777777" w:rsidR="006C320F" w:rsidRPr="00333886" w:rsidRDefault="006C320F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4AAE5451" w14:textId="77777777" w:rsidR="006C320F" w:rsidRPr="00333886" w:rsidRDefault="00537830">
      <w:pPr>
        <w:tabs>
          <w:tab w:val="left" w:pos="820"/>
        </w:tabs>
        <w:ind w:left="828" w:right="64" w:hanging="360"/>
        <w:rPr>
          <w:rFonts w:asciiTheme="minorHAnsi" w:eastAsia="Calibri" w:hAnsiTheme="minorHAnsi" w:cstheme="minorHAnsi"/>
          <w:sz w:val="22"/>
          <w:szCs w:val="22"/>
        </w:rPr>
      </w:pPr>
      <w:r w:rsidRPr="00333886">
        <w:rPr>
          <w:rFonts w:asciiTheme="minorHAnsi" w:hAnsiTheme="minorHAnsi" w:cstheme="minorHAnsi"/>
          <w:sz w:val="22"/>
          <w:szCs w:val="22"/>
        </w:rPr>
        <w:tab/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Ut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iz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 xml:space="preserve">d </w:t>
      </w:r>
      <w:r w:rsidRPr="00333886">
        <w:rPr>
          <w:rFonts w:asciiTheme="minorHAnsi" w:eastAsia="Calibri" w:hAnsiTheme="minorHAnsi" w:cstheme="minorHAnsi"/>
          <w:b/>
          <w:spacing w:val="29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xc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el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 xml:space="preserve">t </w:t>
      </w:r>
      <w:r w:rsidRPr="00333886">
        <w:rPr>
          <w:rFonts w:asciiTheme="minorHAnsi" w:eastAsia="Calibri" w:hAnsiTheme="minorHAnsi" w:cstheme="minorHAnsi"/>
          <w:b/>
          <w:spacing w:val="3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b/>
          <w:spacing w:val="-2"/>
          <w:sz w:val="22"/>
          <w:szCs w:val="22"/>
        </w:rPr>
        <w:t>mm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un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ic</w:t>
      </w:r>
      <w:r w:rsidRPr="00333886">
        <w:rPr>
          <w:rFonts w:asciiTheme="minorHAnsi" w:eastAsia="Calibri" w:hAnsiTheme="minorHAnsi" w:cstheme="minorHAnsi"/>
          <w:b/>
          <w:spacing w:val="2"/>
          <w:sz w:val="22"/>
          <w:szCs w:val="22"/>
        </w:rPr>
        <w:t>a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 xml:space="preserve">, </w:t>
      </w:r>
      <w:r w:rsidRPr="00333886">
        <w:rPr>
          <w:rFonts w:asciiTheme="minorHAnsi" w:eastAsia="Calibri" w:hAnsiTheme="minorHAnsi" w:cstheme="minorHAnsi"/>
          <w:b/>
          <w:spacing w:val="3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rg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ani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z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 xml:space="preserve">, </w:t>
      </w:r>
      <w:r w:rsidRPr="00333886">
        <w:rPr>
          <w:rFonts w:asciiTheme="minorHAnsi" w:eastAsia="Calibri" w:hAnsiTheme="minorHAnsi" w:cstheme="minorHAnsi"/>
          <w:b/>
          <w:spacing w:val="29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 xml:space="preserve">d </w:t>
      </w:r>
      <w:r w:rsidRPr="00333886">
        <w:rPr>
          <w:rFonts w:asciiTheme="minorHAnsi" w:eastAsia="Calibri" w:hAnsiTheme="minorHAnsi" w:cstheme="minorHAnsi"/>
          <w:b/>
          <w:spacing w:val="29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ob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b/>
          <w:spacing w:val="2"/>
          <w:sz w:val="22"/>
          <w:szCs w:val="22"/>
        </w:rPr>
        <w:t>m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-s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lvi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 xml:space="preserve">g </w:t>
      </w:r>
      <w:r w:rsidRPr="00333886">
        <w:rPr>
          <w:rFonts w:asciiTheme="minorHAnsi" w:eastAsia="Calibri" w:hAnsiTheme="minorHAnsi" w:cstheme="minorHAnsi"/>
          <w:b/>
          <w:spacing w:val="28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sk</w:t>
      </w:r>
      <w:r w:rsidRPr="00333886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 xml:space="preserve">s </w:t>
      </w:r>
      <w:r w:rsidRPr="00333886">
        <w:rPr>
          <w:rFonts w:asciiTheme="minorHAnsi" w:eastAsia="Calibri" w:hAnsiTheme="minorHAnsi" w:cstheme="minorHAnsi"/>
          <w:b/>
          <w:spacing w:val="34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whi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333886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333886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sz w:val="22"/>
          <w:szCs w:val="22"/>
        </w:rPr>
        <w:t>racti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333886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with cust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33886">
        <w:rPr>
          <w:rFonts w:asciiTheme="minorHAnsi" w:eastAsia="Calibri" w:hAnsiTheme="minorHAnsi" w:cstheme="minorHAnsi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sz w:val="22"/>
          <w:szCs w:val="22"/>
        </w:rPr>
        <w:t>s,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33886">
        <w:rPr>
          <w:rFonts w:asciiTheme="minorHAnsi" w:eastAsia="Calibri" w:hAnsiTheme="minorHAnsi" w:cstheme="minorHAnsi"/>
          <w:sz w:val="22"/>
          <w:szCs w:val="22"/>
        </w:rPr>
        <w:t>ai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z w:val="22"/>
          <w:szCs w:val="22"/>
        </w:rPr>
        <w:t>tai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z w:val="22"/>
          <w:szCs w:val="22"/>
        </w:rPr>
        <w:t>g tr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sz w:val="22"/>
          <w:szCs w:val="22"/>
        </w:rPr>
        <w:t>p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l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sz w:val="22"/>
          <w:szCs w:val="22"/>
        </w:rPr>
        <w:t>, and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33886">
        <w:rPr>
          <w:rFonts w:asciiTheme="minorHAnsi" w:eastAsia="Calibri" w:hAnsiTheme="minorHAnsi" w:cstheme="minorHAnsi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z w:val="22"/>
          <w:szCs w:val="22"/>
        </w:rPr>
        <w:t>ati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z w:val="22"/>
          <w:szCs w:val="22"/>
        </w:rPr>
        <w:t>g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v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33886">
        <w:rPr>
          <w:rFonts w:asciiTheme="minorHAnsi" w:eastAsia="Calibri" w:hAnsiTheme="minorHAnsi" w:cstheme="minorHAnsi"/>
          <w:sz w:val="22"/>
          <w:szCs w:val="22"/>
        </w:rPr>
        <w:t>icle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z w:val="22"/>
          <w:szCs w:val="22"/>
        </w:rPr>
        <w:t>spect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z w:val="22"/>
          <w:szCs w:val="22"/>
        </w:rPr>
        <w:t>s and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sz w:val="22"/>
          <w:szCs w:val="22"/>
        </w:rPr>
        <w:t>epa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1CE591FA" w14:textId="77777777" w:rsidR="006C320F" w:rsidRPr="00333886" w:rsidRDefault="006C320F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2E1DE289" w14:textId="77777777" w:rsidR="006C320F" w:rsidRPr="00333886" w:rsidRDefault="00537830">
      <w:pPr>
        <w:tabs>
          <w:tab w:val="left" w:pos="820"/>
        </w:tabs>
        <w:spacing w:line="260" w:lineRule="exact"/>
        <w:ind w:left="828" w:right="67" w:hanging="360"/>
        <w:rPr>
          <w:rFonts w:asciiTheme="minorHAnsi" w:eastAsia="Calibri" w:hAnsiTheme="minorHAnsi" w:cstheme="minorHAnsi"/>
          <w:sz w:val="22"/>
          <w:szCs w:val="22"/>
        </w:rPr>
        <w:sectPr w:rsidR="006C320F" w:rsidRPr="00333886">
          <w:type w:val="continuous"/>
          <w:pgSz w:w="12240" w:h="15840"/>
          <w:pgMar w:top="1900" w:right="900" w:bottom="280" w:left="900" w:header="720" w:footer="720" w:gutter="0"/>
          <w:cols w:space="720"/>
        </w:sectPr>
      </w:pPr>
      <w:r w:rsidRPr="00333886">
        <w:rPr>
          <w:rFonts w:asciiTheme="minorHAnsi" w:hAnsiTheme="minorHAnsi" w:cstheme="minorHAnsi"/>
          <w:sz w:val="22"/>
          <w:szCs w:val="22"/>
        </w:rPr>
        <w:tab/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Resol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333886">
        <w:rPr>
          <w:rFonts w:asciiTheme="minorHAnsi" w:eastAsia="Calibri" w:hAnsiTheme="minorHAnsi" w:cstheme="minorHAnsi"/>
          <w:b/>
          <w:spacing w:val="36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mer</w:t>
      </w:r>
      <w:r w:rsidRPr="00333886">
        <w:rPr>
          <w:rFonts w:asciiTheme="minorHAnsi" w:eastAsia="Calibri" w:hAnsiTheme="minorHAnsi" w:cstheme="minorHAnsi"/>
          <w:b/>
          <w:spacing w:val="37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eque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333886">
        <w:rPr>
          <w:rFonts w:asciiTheme="minorHAnsi" w:eastAsia="Calibri" w:hAnsiTheme="minorHAnsi" w:cstheme="minorHAnsi"/>
          <w:b/>
          <w:spacing w:val="40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que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s,</w:t>
      </w:r>
      <w:r w:rsidRPr="00333886">
        <w:rPr>
          <w:rFonts w:asciiTheme="minorHAnsi" w:eastAsia="Calibri" w:hAnsiTheme="minorHAnsi" w:cstheme="minorHAnsi"/>
          <w:b/>
          <w:spacing w:val="40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333886">
        <w:rPr>
          <w:rFonts w:asciiTheme="minorHAnsi" w:eastAsia="Calibri" w:hAnsiTheme="minorHAnsi" w:cstheme="minorHAnsi"/>
          <w:b/>
          <w:spacing w:val="38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mp</w:t>
      </w:r>
      <w:r w:rsidRPr="00333886">
        <w:rPr>
          <w:rFonts w:asciiTheme="minorHAnsi" w:eastAsia="Calibri" w:hAnsiTheme="minorHAnsi" w:cstheme="minorHAnsi"/>
          <w:b/>
          <w:spacing w:val="-2"/>
          <w:sz w:val="22"/>
          <w:szCs w:val="22"/>
        </w:rPr>
        <w:t>l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ts</w:t>
      </w:r>
      <w:r w:rsidRPr="00333886">
        <w:rPr>
          <w:rFonts w:asciiTheme="minorHAnsi" w:eastAsia="Calibri" w:hAnsiTheme="minorHAnsi" w:cstheme="minorHAnsi"/>
          <w:b/>
          <w:spacing w:val="44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fre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333886">
        <w:rPr>
          <w:rFonts w:asciiTheme="minorHAnsi" w:eastAsia="Calibri" w:hAnsiTheme="minorHAnsi" w:cstheme="minorHAnsi"/>
          <w:sz w:val="22"/>
          <w:szCs w:val="22"/>
        </w:rPr>
        <w:t>ent</w:t>
      </w:r>
      <w:r w:rsidRPr="00333886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333886">
        <w:rPr>
          <w:rFonts w:asciiTheme="minorHAnsi" w:eastAsia="Calibri" w:hAnsiTheme="minorHAnsi" w:cstheme="minorHAnsi"/>
          <w:sz w:val="22"/>
          <w:szCs w:val="22"/>
        </w:rPr>
        <w:t>y</w:t>
      </w:r>
      <w:r w:rsidRPr="00333886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req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33886">
        <w:rPr>
          <w:rFonts w:asciiTheme="minorHAnsi" w:eastAsia="Calibri" w:hAnsiTheme="minorHAnsi" w:cstheme="minorHAnsi"/>
          <w:sz w:val="22"/>
          <w:szCs w:val="22"/>
        </w:rPr>
        <w:t>ir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333886">
        <w:rPr>
          <w:rFonts w:asciiTheme="minorHAnsi" w:eastAsia="Calibri" w:hAnsiTheme="minorHAnsi" w:cstheme="minorHAnsi"/>
          <w:sz w:val="22"/>
          <w:szCs w:val="22"/>
        </w:rPr>
        <w:t>g</w:t>
      </w:r>
      <w:r w:rsidRPr="00333886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a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z w:val="22"/>
          <w:szCs w:val="22"/>
        </w:rPr>
        <w:t>alysis</w:t>
      </w:r>
      <w:r w:rsidRPr="00333886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z w:val="22"/>
          <w:szCs w:val="22"/>
        </w:rPr>
        <w:t>f</w:t>
      </w:r>
      <w:r w:rsidRPr="00333886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situ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333886">
        <w:rPr>
          <w:rFonts w:asciiTheme="minorHAnsi" w:eastAsia="Calibri" w:hAnsiTheme="minorHAnsi" w:cstheme="minorHAnsi"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33886">
        <w:rPr>
          <w:rFonts w:asciiTheme="minorHAnsi" w:eastAsia="Calibri" w:hAnsiTheme="minorHAnsi" w:cstheme="minorHAnsi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33886">
        <w:rPr>
          <w:rFonts w:asciiTheme="minorHAnsi" w:eastAsia="Calibri" w:hAnsiTheme="minorHAnsi" w:cstheme="minorHAnsi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sz w:val="22"/>
          <w:szCs w:val="22"/>
        </w:rPr>
        <w:t>st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33886">
        <w:rPr>
          <w:rFonts w:asciiTheme="minorHAnsi" w:eastAsia="Calibri" w:hAnsiTheme="minorHAnsi" w:cstheme="minorHAnsi"/>
          <w:sz w:val="22"/>
          <w:szCs w:val="22"/>
        </w:rPr>
        <w:t>rse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z w:val="22"/>
          <w:szCs w:val="22"/>
        </w:rPr>
        <w:t>f</w:t>
      </w:r>
      <w:r w:rsidRPr="0033388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33886">
        <w:rPr>
          <w:rFonts w:asciiTheme="minorHAnsi" w:eastAsia="Calibri" w:hAnsiTheme="minorHAnsi" w:cstheme="minorHAnsi"/>
          <w:sz w:val="22"/>
          <w:szCs w:val="22"/>
        </w:rPr>
        <w:t>cti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B887CE2" w14:textId="77777777" w:rsidR="006C320F" w:rsidRPr="00333886" w:rsidRDefault="006C320F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4E2BBF25" w14:textId="77777777" w:rsidR="006C320F" w:rsidRPr="00333886" w:rsidRDefault="00537830">
      <w:pPr>
        <w:spacing w:before="28" w:line="200" w:lineRule="exact"/>
        <w:ind w:left="108"/>
        <w:rPr>
          <w:rFonts w:asciiTheme="minorHAnsi" w:eastAsia="Verdana" w:hAnsiTheme="minorHAnsi" w:cstheme="minorHAnsi"/>
          <w:sz w:val="22"/>
          <w:szCs w:val="22"/>
        </w:rPr>
      </w:pPr>
      <w:r w:rsidRPr="00333886">
        <w:rPr>
          <w:rFonts w:asciiTheme="minorHAnsi" w:hAnsiTheme="minorHAnsi" w:cstheme="minorHAnsi"/>
          <w:sz w:val="22"/>
          <w:szCs w:val="22"/>
        </w:rPr>
        <w:pict w14:anchorId="4E04BC61">
          <v:group id="_x0000_s1028" style="position:absolute;left:0;text-align:left;margin-left:48.95pt;margin-top:23.65pt;width:514.2pt;height:0;z-index:-251657728;mso-position-horizontal-relative:page" coordorigin="979,473" coordsize="10284,0">
            <v:shape id="_x0000_s1029" style="position:absolute;left:979;top:473;width:10284;height:0" coordorigin="979,473" coordsize="10284,0" path="m979,473r10284,e" filled="f" strokecolor="gray" strokeweight=".58pt">
              <v:path arrowok="t"/>
            </v:shape>
            <w10:wrap anchorx="page"/>
          </v:group>
        </w:pict>
      </w:r>
      <w:r w:rsidRPr="00333886">
        <w:rPr>
          <w:rFonts w:asciiTheme="minorHAnsi" w:eastAsia="Verdana" w:hAnsiTheme="minorHAnsi" w:cstheme="minorHAnsi"/>
          <w:b/>
          <w:position w:val="-1"/>
          <w:sz w:val="22"/>
          <w:szCs w:val="22"/>
        </w:rPr>
        <w:t>OPTIMIZI</w:t>
      </w:r>
      <w:r w:rsidRPr="00333886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N</w:t>
      </w:r>
      <w:r w:rsidRPr="00333886">
        <w:rPr>
          <w:rFonts w:asciiTheme="minorHAnsi" w:eastAsia="Verdana" w:hAnsiTheme="minorHAnsi" w:cstheme="minorHAnsi"/>
          <w:b/>
          <w:position w:val="-1"/>
          <w:sz w:val="22"/>
          <w:szCs w:val="22"/>
        </w:rPr>
        <w:t>G</w:t>
      </w:r>
      <w:r w:rsidRPr="00333886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333886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C</w:t>
      </w:r>
      <w:r w:rsidRPr="00333886">
        <w:rPr>
          <w:rFonts w:asciiTheme="minorHAnsi" w:eastAsia="Verdana" w:hAnsiTheme="minorHAnsi" w:cstheme="minorHAnsi"/>
          <w:b/>
          <w:position w:val="-1"/>
          <w:sz w:val="22"/>
          <w:szCs w:val="22"/>
        </w:rPr>
        <w:t>US</w:t>
      </w:r>
      <w:r w:rsidRPr="00333886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T</w:t>
      </w:r>
      <w:r w:rsidRPr="00333886">
        <w:rPr>
          <w:rFonts w:asciiTheme="minorHAnsi" w:eastAsia="Verdana" w:hAnsiTheme="minorHAnsi" w:cstheme="minorHAnsi"/>
          <w:b/>
          <w:position w:val="-1"/>
          <w:sz w:val="22"/>
          <w:szCs w:val="22"/>
        </w:rPr>
        <w:t>OM</w:t>
      </w:r>
      <w:r w:rsidRPr="00333886">
        <w:rPr>
          <w:rFonts w:asciiTheme="minorHAnsi" w:eastAsia="Verdana" w:hAnsiTheme="minorHAnsi" w:cstheme="minorHAnsi"/>
          <w:b/>
          <w:spacing w:val="-3"/>
          <w:position w:val="-1"/>
          <w:sz w:val="22"/>
          <w:szCs w:val="22"/>
        </w:rPr>
        <w:t>E</w:t>
      </w:r>
      <w:r w:rsidRPr="00333886">
        <w:rPr>
          <w:rFonts w:asciiTheme="minorHAnsi" w:eastAsia="Verdana" w:hAnsiTheme="minorHAnsi" w:cstheme="minorHAnsi"/>
          <w:b/>
          <w:position w:val="-1"/>
          <w:sz w:val="22"/>
          <w:szCs w:val="22"/>
        </w:rPr>
        <w:t>R</w:t>
      </w:r>
      <w:r w:rsidRPr="00333886">
        <w:rPr>
          <w:rFonts w:asciiTheme="minorHAnsi" w:eastAsia="Verdana" w:hAnsiTheme="minorHAnsi" w:cstheme="minorHAnsi"/>
          <w:b/>
          <w:spacing w:val="3"/>
          <w:position w:val="-1"/>
          <w:sz w:val="22"/>
          <w:szCs w:val="22"/>
        </w:rPr>
        <w:t xml:space="preserve"> </w:t>
      </w:r>
      <w:r w:rsidRPr="00333886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EX</w:t>
      </w:r>
      <w:r w:rsidRPr="00333886">
        <w:rPr>
          <w:rFonts w:asciiTheme="minorHAnsi" w:eastAsia="Verdana" w:hAnsiTheme="minorHAnsi" w:cstheme="minorHAnsi"/>
          <w:b/>
          <w:position w:val="-1"/>
          <w:sz w:val="22"/>
          <w:szCs w:val="22"/>
        </w:rPr>
        <w:t>PERIE</w:t>
      </w:r>
      <w:r w:rsidRPr="00333886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N</w:t>
      </w:r>
      <w:r w:rsidRPr="00333886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CE</w:t>
      </w:r>
      <w:r w:rsidRPr="00333886">
        <w:rPr>
          <w:rFonts w:asciiTheme="minorHAnsi" w:eastAsia="Verdana" w:hAnsiTheme="minorHAnsi" w:cstheme="minorHAnsi"/>
          <w:b/>
          <w:position w:val="-1"/>
          <w:sz w:val="22"/>
          <w:szCs w:val="22"/>
        </w:rPr>
        <w:t>S</w:t>
      </w:r>
      <w:r w:rsidRPr="00333886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333886">
        <w:rPr>
          <w:rFonts w:asciiTheme="minorHAnsi" w:eastAsia="Segoe MDL2 Assets" w:hAnsiTheme="minorHAnsi" w:cstheme="minorHAnsi"/>
          <w:w w:val="71"/>
          <w:position w:val="-1"/>
          <w:sz w:val="22"/>
          <w:szCs w:val="22"/>
        </w:rPr>
        <w:t></w:t>
      </w:r>
      <w:r w:rsidRPr="00333886">
        <w:rPr>
          <w:rFonts w:asciiTheme="minorHAnsi" w:eastAsia="Segoe MDL2 Assets" w:hAnsiTheme="minorHAnsi" w:cstheme="minorHAnsi"/>
          <w:spacing w:val="24"/>
          <w:w w:val="71"/>
          <w:position w:val="-1"/>
          <w:sz w:val="22"/>
          <w:szCs w:val="22"/>
        </w:rPr>
        <w:t xml:space="preserve"> </w:t>
      </w:r>
      <w:r w:rsidRPr="00333886">
        <w:rPr>
          <w:rFonts w:asciiTheme="minorHAnsi" w:eastAsia="Verdana" w:hAnsiTheme="minorHAnsi" w:cstheme="minorHAnsi"/>
          <w:b/>
          <w:position w:val="-1"/>
          <w:sz w:val="22"/>
          <w:szCs w:val="22"/>
        </w:rPr>
        <w:t>M</w:t>
      </w:r>
      <w:r w:rsidRPr="00333886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AX</w:t>
      </w:r>
      <w:r w:rsidRPr="00333886">
        <w:rPr>
          <w:rFonts w:asciiTheme="minorHAnsi" w:eastAsia="Verdana" w:hAnsiTheme="minorHAnsi" w:cstheme="minorHAnsi"/>
          <w:b/>
          <w:position w:val="-1"/>
          <w:sz w:val="22"/>
          <w:szCs w:val="22"/>
        </w:rPr>
        <w:t>IMIZI</w:t>
      </w:r>
      <w:r w:rsidRPr="00333886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N</w:t>
      </w:r>
      <w:r w:rsidRPr="00333886">
        <w:rPr>
          <w:rFonts w:asciiTheme="minorHAnsi" w:eastAsia="Verdana" w:hAnsiTheme="minorHAnsi" w:cstheme="minorHAnsi"/>
          <w:b/>
          <w:position w:val="-1"/>
          <w:sz w:val="22"/>
          <w:szCs w:val="22"/>
        </w:rPr>
        <w:t>G</w:t>
      </w:r>
      <w:r w:rsidRPr="00333886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333886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S</w:t>
      </w:r>
      <w:r w:rsidRPr="00333886">
        <w:rPr>
          <w:rFonts w:asciiTheme="minorHAnsi" w:eastAsia="Verdana" w:hAnsiTheme="minorHAnsi" w:cstheme="minorHAnsi"/>
          <w:b/>
          <w:position w:val="-1"/>
          <w:sz w:val="22"/>
          <w:szCs w:val="22"/>
        </w:rPr>
        <w:t>ALES</w:t>
      </w:r>
      <w:r w:rsidRPr="00333886">
        <w:rPr>
          <w:rFonts w:asciiTheme="minorHAnsi" w:eastAsia="Verdana" w:hAnsiTheme="minorHAnsi" w:cstheme="minorHAnsi"/>
          <w:b/>
          <w:position w:val="-1"/>
          <w:sz w:val="22"/>
          <w:szCs w:val="22"/>
        </w:rPr>
        <w:t xml:space="preserve">                                                     </w:t>
      </w:r>
      <w:r w:rsidRPr="00333886">
        <w:rPr>
          <w:rFonts w:asciiTheme="minorHAnsi" w:eastAsia="Verdana" w:hAnsiTheme="minorHAnsi" w:cstheme="minorHAnsi"/>
          <w:b/>
          <w:spacing w:val="24"/>
          <w:position w:val="-1"/>
          <w:sz w:val="22"/>
          <w:szCs w:val="22"/>
        </w:rPr>
        <w:t xml:space="preserve"> </w:t>
      </w:r>
      <w:r w:rsidRPr="00333886">
        <w:rPr>
          <w:rFonts w:asciiTheme="minorHAnsi" w:eastAsia="Verdana" w:hAnsiTheme="minorHAnsi" w:cstheme="minorHAnsi"/>
          <w:position w:val="-1"/>
          <w:sz w:val="22"/>
          <w:szCs w:val="22"/>
        </w:rPr>
        <w:t>P</w:t>
      </w:r>
      <w:r w:rsidRPr="00333886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A</w:t>
      </w:r>
      <w:r w:rsidRPr="00333886">
        <w:rPr>
          <w:rFonts w:asciiTheme="minorHAnsi" w:eastAsia="Verdana" w:hAnsiTheme="minorHAnsi" w:cstheme="minorHAnsi"/>
          <w:position w:val="-1"/>
          <w:sz w:val="22"/>
          <w:szCs w:val="22"/>
        </w:rPr>
        <w:t>GE</w:t>
      </w:r>
      <w:r w:rsidRPr="00333886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333886">
        <w:rPr>
          <w:rFonts w:asciiTheme="minorHAnsi" w:eastAsia="Verdana" w:hAnsiTheme="minorHAnsi" w:cstheme="minorHAnsi"/>
          <w:position w:val="-1"/>
          <w:sz w:val="22"/>
          <w:szCs w:val="22"/>
        </w:rPr>
        <w:t>2</w:t>
      </w:r>
    </w:p>
    <w:p w14:paraId="7F50CE7F" w14:textId="77777777" w:rsidR="006C320F" w:rsidRPr="00333886" w:rsidRDefault="006C320F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5A0ED918" w14:textId="77777777" w:rsidR="006C320F" w:rsidRPr="00333886" w:rsidRDefault="006C320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AB4A69" w14:textId="77777777" w:rsidR="006C320F" w:rsidRPr="00333886" w:rsidRDefault="006C320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5245B4" w14:textId="77777777" w:rsidR="006C320F" w:rsidRPr="00333886" w:rsidRDefault="00537830">
      <w:pPr>
        <w:spacing w:before="12"/>
        <w:ind w:left="108" w:right="7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W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AL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-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-2"/>
          <w:sz w:val="22"/>
          <w:szCs w:val="22"/>
        </w:rPr>
        <w:t>D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ST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333886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333886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333886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z w:val="22"/>
          <w:szCs w:val="22"/>
        </w:rPr>
        <w:t>e,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GA</w:t>
      </w:r>
      <w:r w:rsidRPr="00333886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                         </w:t>
      </w:r>
      <w:r w:rsidRPr="00333886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01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–2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333886">
        <w:rPr>
          <w:rFonts w:asciiTheme="minorHAnsi" w:eastAsia="Calibri" w:hAnsiTheme="minorHAnsi" w:cstheme="minorHAnsi"/>
          <w:sz w:val="22"/>
          <w:szCs w:val="22"/>
        </w:rPr>
        <w:t>3</w:t>
      </w:r>
    </w:p>
    <w:p w14:paraId="13490700" w14:textId="77777777" w:rsidR="006C320F" w:rsidRPr="00333886" w:rsidRDefault="006C320F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739E412C" w14:textId="77777777" w:rsidR="006C320F" w:rsidRPr="00333886" w:rsidRDefault="00537830">
      <w:pPr>
        <w:ind w:left="108" w:right="926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333886">
        <w:rPr>
          <w:rFonts w:asciiTheme="minorHAnsi" w:eastAsia="Calibri" w:hAnsiTheme="minorHAnsi" w:cstheme="minorHAnsi"/>
          <w:b/>
          <w:sz w:val="22"/>
          <w:szCs w:val="22"/>
        </w:rPr>
        <w:t>Ord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ll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r</w:t>
      </w:r>
    </w:p>
    <w:p w14:paraId="19371B57" w14:textId="77777777" w:rsidR="006C320F" w:rsidRPr="00333886" w:rsidRDefault="00537830">
      <w:pPr>
        <w:spacing w:before="60"/>
        <w:ind w:left="108" w:right="63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333886">
        <w:rPr>
          <w:rFonts w:asciiTheme="minorHAnsi" w:eastAsia="Calibri" w:hAnsiTheme="minorHAnsi" w:cstheme="minorHAnsi"/>
          <w:b/>
          <w:sz w:val="22"/>
          <w:szCs w:val="22"/>
        </w:rPr>
        <w:t>Perf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med</w:t>
      </w:r>
      <w:r w:rsidRPr="00333886">
        <w:rPr>
          <w:rFonts w:asciiTheme="minorHAnsi" w:eastAsia="Calibri" w:hAnsiTheme="minorHAnsi" w:cstheme="minorHAnsi"/>
          <w:b/>
          <w:spacing w:val="48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333886">
        <w:rPr>
          <w:rFonts w:asciiTheme="minorHAnsi" w:eastAsia="Calibri" w:hAnsiTheme="minorHAnsi" w:cstheme="minorHAnsi"/>
          <w:b/>
          <w:spacing w:val="45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ri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 xml:space="preserve">y  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333886">
        <w:rPr>
          <w:rFonts w:asciiTheme="minorHAnsi" w:eastAsia="Calibri" w:hAnsiTheme="minorHAnsi" w:cstheme="minorHAnsi"/>
          <w:b/>
          <w:spacing w:val="46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ehou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333886">
        <w:rPr>
          <w:rFonts w:asciiTheme="minorHAnsi" w:eastAsia="Calibri" w:hAnsiTheme="minorHAnsi" w:cstheme="minorHAnsi"/>
          <w:b/>
          <w:spacing w:val="47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du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333886">
        <w:rPr>
          <w:rFonts w:asciiTheme="minorHAnsi" w:eastAsia="Calibri" w:hAnsiTheme="minorHAnsi" w:cstheme="minorHAnsi"/>
          <w:b/>
          <w:spacing w:val="50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cl</w:t>
      </w:r>
      <w:r w:rsidRPr="00333886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333886">
        <w:rPr>
          <w:rFonts w:asciiTheme="minorHAnsi" w:eastAsia="Calibri" w:hAnsiTheme="minorHAnsi" w:cstheme="minorHAnsi"/>
          <w:b/>
          <w:spacing w:val="5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333886">
        <w:rPr>
          <w:rFonts w:asciiTheme="minorHAnsi" w:eastAsia="Calibri" w:hAnsiTheme="minorHAnsi" w:cstheme="minorHAnsi"/>
          <w:b/>
          <w:spacing w:val="49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ac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te</w:t>
      </w:r>
      <w:r w:rsidRPr="00333886">
        <w:rPr>
          <w:rFonts w:asciiTheme="minorHAnsi" w:eastAsia="Calibri" w:hAnsiTheme="minorHAnsi" w:cstheme="minorHAnsi"/>
          <w:b/>
          <w:spacing w:val="-2"/>
          <w:sz w:val="22"/>
          <w:szCs w:val="22"/>
        </w:rPr>
        <w:t>l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333886">
        <w:rPr>
          <w:rFonts w:asciiTheme="minorHAnsi" w:eastAsia="Calibri" w:hAnsiTheme="minorHAnsi" w:cstheme="minorHAnsi"/>
          <w:b/>
          <w:spacing w:val="47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333886">
        <w:rPr>
          <w:rFonts w:asciiTheme="minorHAnsi" w:eastAsia="Calibri" w:hAnsiTheme="minorHAnsi" w:cstheme="minorHAnsi"/>
          <w:b/>
          <w:spacing w:val="-3"/>
          <w:sz w:val="22"/>
          <w:szCs w:val="22"/>
        </w:rPr>
        <w:t>k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333886">
        <w:rPr>
          <w:rFonts w:asciiTheme="minorHAnsi" w:eastAsia="Calibri" w:hAnsiTheme="minorHAnsi" w:cstheme="minorHAnsi"/>
          <w:b/>
          <w:spacing w:val="45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pu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lli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b/>
          <w:spacing w:val="-2"/>
          <w:sz w:val="22"/>
          <w:szCs w:val="22"/>
        </w:rPr>
        <w:t>g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 xml:space="preserve">, </w:t>
      </w:r>
      <w:r w:rsidRPr="00333886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333886">
        <w:rPr>
          <w:rFonts w:asciiTheme="minorHAnsi" w:eastAsia="Calibri" w:hAnsiTheme="minorHAnsi" w:cstheme="minorHAnsi"/>
          <w:b/>
          <w:spacing w:val="49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pi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king</w:t>
      </w:r>
      <w:r w:rsidRPr="00333886">
        <w:rPr>
          <w:rFonts w:asciiTheme="minorHAnsi" w:eastAsia="Calibri" w:hAnsiTheme="minorHAnsi" w:cstheme="minorHAnsi"/>
          <w:b/>
          <w:spacing w:val="47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de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rs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333886">
        <w:rPr>
          <w:rFonts w:asciiTheme="minorHAnsi" w:eastAsia="Calibri" w:hAnsiTheme="minorHAnsi" w:cstheme="minorHAnsi"/>
          <w:b/>
          <w:spacing w:val="47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a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33886">
        <w:rPr>
          <w:rFonts w:asciiTheme="minorHAnsi" w:eastAsia="Calibri" w:hAnsiTheme="minorHAnsi" w:cstheme="minorHAnsi"/>
          <w:sz w:val="22"/>
          <w:szCs w:val="22"/>
        </w:rPr>
        <w:t>tili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333886">
        <w:rPr>
          <w:rFonts w:asciiTheme="minorHAnsi" w:eastAsia="Calibri" w:hAnsiTheme="minorHAnsi" w:cstheme="minorHAnsi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333886">
        <w:rPr>
          <w:rFonts w:asciiTheme="minorHAnsi" w:eastAsia="Calibri" w:hAnsiTheme="minorHAnsi" w:cstheme="minorHAnsi"/>
          <w:sz w:val="22"/>
          <w:szCs w:val="22"/>
        </w:rPr>
        <w:t>RF c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333886">
        <w:rPr>
          <w:rFonts w:asciiTheme="minorHAnsi" w:eastAsia="Calibri" w:hAnsiTheme="minorHAnsi" w:cstheme="minorHAnsi"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33886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z w:val="22"/>
          <w:szCs w:val="22"/>
        </w:rPr>
        <w:t>r del</w:t>
      </w:r>
      <w:r w:rsidRPr="00333886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33886">
        <w:rPr>
          <w:rFonts w:asciiTheme="minorHAnsi" w:eastAsia="Calibri" w:hAnsiTheme="minorHAnsi" w:cstheme="minorHAnsi"/>
          <w:sz w:val="22"/>
          <w:szCs w:val="22"/>
        </w:rPr>
        <w:t>er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sz w:val="22"/>
          <w:szCs w:val="22"/>
        </w:rPr>
        <w:t>es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Wa</w:t>
      </w:r>
      <w:r w:rsidRPr="00333886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333886">
        <w:rPr>
          <w:rFonts w:asciiTheme="minorHAnsi" w:eastAsia="Calibri" w:hAnsiTheme="minorHAnsi" w:cstheme="minorHAnsi"/>
          <w:sz w:val="22"/>
          <w:szCs w:val="22"/>
        </w:rPr>
        <w:t>-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333886">
        <w:rPr>
          <w:rFonts w:asciiTheme="minorHAnsi" w:eastAsia="Calibri" w:hAnsiTheme="minorHAnsi" w:cstheme="minorHAnsi"/>
          <w:sz w:val="22"/>
          <w:szCs w:val="22"/>
        </w:rPr>
        <w:t>art S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up</w:t>
      </w:r>
      <w:r w:rsidRPr="00333886">
        <w:rPr>
          <w:rFonts w:asciiTheme="minorHAnsi" w:eastAsia="Calibri" w:hAnsiTheme="minorHAnsi" w:cstheme="minorHAnsi"/>
          <w:sz w:val="22"/>
          <w:szCs w:val="22"/>
        </w:rPr>
        <w:t>er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Ce</w:t>
      </w:r>
      <w:r w:rsidRPr="00333886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sz w:val="22"/>
          <w:szCs w:val="22"/>
        </w:rPr>
        <w:t>es.</w:t>
      </w:r>
    </w:p>
    <w:p w14:paraId="722090E0" w14:textId="77777777" w:rsidR="006C320F" w:rsidRPr="00333886" w:rsidRDefault="006C320F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6662CB06" w14:textId="77777777" w:rsidR="006C320F" w:rsidRPr="00333886" w:rsidRDefault="00537830">
      <w:pPr>
        <w:ind w:left="468"/>
        <w:rPr>
          <w:rFonts w:asciiTheme="minorHAnsi" w:eastAsia="Calibri" w:hAnsiTheme="minorHAnsi" w:cstheme="minorHAnsi"/>
          <w:sz w:val="22"/>
          <w:szCs w:val="22"/>
        </w:rPr>
      </w:pPr>
      <w:r w:rsidRPr="00333886">
        <w:rPr>
          <w:rFonts w:asciiTheme="minorHAnsi" w:hAnsiTheme="minorHAnsi" w:cstheme="minorHAnsi"/>
          <w:sz w:val="22"/>
          <w:szCs w:val="22"/>
        </w:rPr>
        <w:t xml:space="preserve">   </w:t>
      </w:r>
      <w:r w:rsidRPr="00333886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-5"/>
          <w:sz w:val="22"/>
          <w:szCs w:val="22"/>
        </w:rPr>
        <w:t>D</w:t>
      </w:r>
      <w:r w:rsidRPr="00333886">
        <w:rPr>
          <w:rFonts w:asciiTheme="minorHAnsi" w:eastAsia="Calibri" w:hAnsiTheme="minorHAnsi" w:cstheme="minorHAnsi"/>
          <w:b/>
          <w:spacing w:val="-6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b/>
          <w:spacing w:val="-5"/>
          <w:sz w:val="22"/>
          <w:szCs w:val="22"/>
        </w:rPr>
        <w:t>m</w:t>
      </w:r>
      <w:r w:rsidRPr="00333886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b/>
          <w:spacing w:val="-6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b/>
          <w:spacing w:val="-4"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b/>
          <w:spacing w:val="-5"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b/>
          <w:spacing w:val="-4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b/>
          <w:spacing w:val="-6"/>
          <w:sz w:val="22"/>
          <w:szCs w:val="22"/>
        </w:rPr>
        <w:t>a</w:t>
      </w:r>
      <w:r w:rsidRPr="00333886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b/>
          <w:spacing w:val="-6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333886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-6"/>
          <w:sz w:val="22"/>
          <w:szCs w:val="22"/>
        </w:rPr>
        <w:t>p</w:t>
      </w:r>
      <w:r w:rsidRPr="00333886">
        <w:rPr>
          <w:rFonts w:asciiTheme="minorHAnsi" w:eastAsia="Calibri" w:hAnsiTheme="minorHAnsi" w:cstheme="minorHAnsi"/>
          <w:b/>
          <w:spacing w:val="-4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b/>
          <w:spacing w:val="-5"/>
          <w:sz w:val="22"/>
          <w:szCs w:val="22"/>
        </w:rPr>
        <w:t>f</w:t>
      </w:r>
      <w:r w:rsidRPr="00333886">
        <w:rPr>
          <w:rFonts w:asciiTheme="minorHAnsi" w:eastAsia="Calibri" w:hAnsiTheme="minorHAnsi" w:cstheme="minorHAnsi"/>
          <w:b/>
          <w:spacing w:val="-4"/>
          <w:sz w:val="22"/>
          <w:szCs w:val="22"/>
        </w:rPr>
        <w:t>ici</w:t>
      </w:r>
      <w:r w:rsidRPr="00333886">
        <w:rPr>
          <w:rFonts w:asciiTheme="minorHAnsi" w:eastAsia="Calibri" w:hAnsiTheme="minorHAnsi" w:cstheme="minorHAnsi"/>
          <w:b/>
          <w:spacing w:val="-6"/>
          <w:sz w:val="22"/>
          <w:szCs w:val="22"/>
        </w:rPr>
        <w:t>en</w:t>
      </w:r>
      <w:r w:rsidRPr="00333886">
        <w:rPr>
          <w:rFonts w:asciiTheme="minorHAnsi" w:eastAsia="Calibri" w:hAnsiTheme="minorHAnsi" w:cstheme="minorHAnsi"/>
          <w:b/>
          <w:spacing w:val="-4"/>
          <w:sz w:val="22"/>
          <w:szCs w:val="22"/>
        </w:rPr>
        <w:t>c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333886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b/>
          <w:spacing w:val="-10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-6"/>
          <w:sz w:val="22"/>
          <w:szCs w:val="22"/>
        </w:rPr>
        <w:t>u</w:t>
      </w:r>
      <w:r w:rsidRPr="00333886">
        <w:rPr>
          <w:rFonts w:asciiTheme="minorHAnsi" w:eastAsia="Calibri" w:hAnsiTheme="minorHAnsi" w:cstheme="minorHAnsi"/>
          <w:b/>
          <w:spacing w:val="-4"/>
          <w:sz w:val="22"/>
          <w:szCs w:val="22"/>
        </w:rPr>
        <w:t>si</w:t>
      </w:r>
      <w:r w:rsidRPr="00333886">
        <w:rPr>
          <w:rFonts w:asciiTheme="minorHAnsi" w:eastAsia="Calibri" w:hAnsiTheme="minorHAnsi" w:cstheme="minorHAnsi"/>
          <w:b/>
          <w:spacing w:val="-6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333886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333886">
        <w:rPr>
          <w:rFonts w:asciiTheme="minorHAnsi" w:eastAsia="Calibri" w:hAnsiTheme="minorHAnsi" w:cstheme="minorHAnsi"/>
          <w:b/>
          <w:spacing w:val="-6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b/>
          <w:spacing w:val="-5"/>
          <w:sz w:val="22"/>
          <w:szCs w:val="22"/>
        </w:rPr>
        <w:t>m</w:t>
      </w:r>
      <w:r w:rsidRPr="00333886">
        <w:rPr>
          <w:rFonts w:asciiTheme="minorHAnsi" w:eastAsia="Calibri" w:hAnsiTheme="minorHAnsi" w:cstheme="minorHAnsi"/>
          <w:b/>
          <w:spacing w:val="-3"/>
          <w:sz w:val="22"/>
          <w:szCs w:val="22"/>
        </w:rPr>
        <w:t>p</w:t>
      </w:r>
      <w:r w:rsidRPr="00333886">
        <w:rPr>
          <w:rFonts w:asciiTheme="minorHAnsi" w:eastAsia="Calibri" w:hAnsiTheme="minorHAnsi" w:cstheme="minorHAnsi"/>
          <w:b/>
          <w:spacing w:val="-6"/>
          <w:sz w:val="22"/>
          <w:szCs w:val="22"/>
        </w:rPr>
        <w:t>u</w:t>
      </w:r>
      <w:r w:rsidRPr="00333886">
        <w:rPr>
          <w:rFonts w:asciiTheme="minorHAnsi" w:eastAsia="Calibri" w:hAnsiTheme="minorHAnsi" w:cstheme="minorHAnsi"/>
          <w:b/>
          <w:spacing w:val="-5"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b/>
          <w:spacing w:val="-6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b/>
          <w:spacing w:val="-4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a</w:t>
      </w:r>
      <w:r w:rsidRPr="00333886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333886">
        <w:rPr>
          <w:rFonts w:asciiTheme="minorHAnsi" w:eastAsia="Calibri" w:hAnsiTheme="minorHAnsi" w:cstheme="minorHAnsi"/>
          <w:b/>
          <w:spacing w:val="-10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-4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b/>
          <w:spacing w:val="-6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b/>
          <w:spacing w:val="-4"/>
          <w:sz w:val="22"/>
          <w:szCs w:val="22"/>
        </w:rPr>
        <w:t>v</w:t>
      </w:r>
      <w:r w:rsidRPr="00333886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b/>
          <w:spacing w:val="-6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b/>
          <w:spacing w:val="-5"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b/>
          <w:spacing w:val="-6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b/>
          <w:spacing w:val="-4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333886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-4"/>
          <w:sz w:val="22"/>
          <w:szCs w:val="22"/>
        </w:rPr>
        <w:t>sc</w:t>
      </w:r>
      <w:r w:rsidRPr="00333886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333886">
        <w:rPr>
          <w:rFonts w:asciiTheme="minorHAnsi" w:eastAsia="Calibri" w:hAnsiTheme="minorHAnsi" w:cstheme="minorHAnsi"/>
          <w:b/>
          <w:spacing w:val="-6"/>
          <w:sz w:val="22"/>
          <w:szCs w:val="22"/>
        </w:rPr>
        <w:t>nn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b/>
          <w:spacing w:val="-6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333886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-6"/>
          <w:sz w:val="22"/>
          <w:szCs w:val="22"/>
        </w:rPr>
        <w:t>de</w:t>
      </w:r>
      <w:r w:rsidRPr="00333886">
        <w:rPr>
          <w:rFonts w:asciiTheme="minorHAnsi" w:eastAsia="Calibri" w:hAnsiTheme="minorHAnsi" w:cstheme="minorHAnsi"/>
          <w:b/>
          <w:spacing w:val="-4"/>
          <w:sz w:val="22"/>
          <w:szCs w:val="22"/>
        </w:rPr>
        <w:t>vic</w:t>
      </w:r>
      <w:r w:rsidRPr="00333886">
        <w:rPr>
          <w:rFonts w:asciiTheme="minorHAnsi" w:eastAsia="Calibri" w:hAnsiTheme="minorHAnsi" w:cstheme="minorHAnsi"/>
          <w:b/>
          <w:spacing w:val="-6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-6"/>
          <w:sz w:val="22"/>
          <w:szCs w:val="22"/>
        </w:rPr>
        <w:t>d</w:t>
      </w:r>
      <w:r w:rsidRPr="00333886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33886">
        <w:rPr>
          <w:rFonts w:asciiTheme="minorHAnsi" w:eastAsia="Calibri" w:hAnsiTheme="minorHAnsi" w:cstheme="minorHAnsi"/>
          <w:spacing w:val="-5"/>
          <w:sz w:val="22"/>
          <w:szCs w:val="22"/>
        </w:rPr>
        <w:t>il</w:t>
      </w:r>
      <w:r w:rsidRPr="00333886">
        <w:rPr>
          <w:rFonts w:asciiTheme="minorHAnsi" w:eastAsia="Calibri" w:hAnsiTheme="minorHAnsi" w:cstheme="minorHAnsi"/>
          <w:sz w:val="22"/>
          <w:szCs w:val="22"/>
        </w:rPr>
        <w:t>y</w:t>
      </w:r>
      <w:r w:rsidRPr="00333886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-4"/>
          <w:sz w:val="22"/>
          <w:szCs w:val="22"/>
        </w:rPr>
        <w:t>w</w:t>
      </w:r>
      <w:r w:rsidRPr="00333886">
        <w:rPr>
          <w:rFonts w:asciiTheme="minorHAnsi" w:eastAsia="Calibri" w:hAnsiTheme="minorHAnsi" w:cstheme="minorHAnsi"/>
          <w:spacing w:val="-5"/>
          <w:sz w:val="22"/>
          <w:szCs w:val="22"/>
        </w:rPr>
        <w:t>ar</w:t>
      </w:r>
      <w:r w:rsidRPr="00333886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spacing w:val="-6"/>
          <w:sz w:val="22"/>
          <w:szCs w:val="22"/>
        </w:rPr>
        <w:t>h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pacing w:val="-6"/>
          <w:sz w:val="22"/>
          <w:szCs w:val="22"/>
        </w:rPr>
        <w:t>u</w:t>
      </w:r>
      <w:r w:rsidRPr="00333886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pacing w:val="-6"/>
          <w:sz w:val="22"/>
          <w:szCs w:val="22"/>
        </w:rPr>
        <w:t>p</w:t>
      </w:r>
      <w:r w:rsidRPr="00333886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333886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7138383" w14:textId="77777777" w:rsidR="006C320F" w:rsidRPr="00333886" w:rsidRDefault="006C320F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42A92CBB" w14:textId="77777777" w:rsidR="006C320F" w:rsidRPr="00333886" w:rsidRDefault="00537830">
      <w:pPr>
        <w:ind w:left="468"/>
        <w:rPr>
          <w:rFonts w:asciiTheme="minorHAnsi" w:eastAsia="Calibri" w:hAnsiTheme="minorHAnsi" w:cstheme="minorHAnsi"/>
          <w:sz w:val="22"/>
          <w:szCs w:val="22"/>
        </w:rPr>
      </w:pPr>
      <w:r w:rsidRPr="00333886">
        <w:rPr>
          <w:rFonts w:asciiTheme="minorHAnsi" w:hAnsiTheme="minorHAnsi" w:cstheme="minorHAnsi"/>
          <w:sz w:val="22"/>
          <w:szCs w:val="22"/>
        </w:rPr>
        <w:t xml:space="preserve">   </w:t>
      </w:r>
      <w:r w:rsidRPr="00333886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vi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de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ou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and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mer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a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z w:val="22"/>
          <w:szCs w:val="22"/>
        </w:rPr>
        <w:t>d</w:t>
      </w:r>
      <w:r w:rsidRPr="0033388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w</w:t>
      </w:r>
      <w:r w:rsidRPr="00333886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sz w:val="22"/>
          <w:szCs w:val="22"/>
        </w:rPr>
        <w:t>k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sz w:val="22"/>
          <w:szCs w:val="22"/>
        </w:rPr>
        <w:t>d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-3"/>
          <w:sz w:val="22"/>
          <w:szCs w:val="22"/>
        </w:rPr>
        <w:t>q</w:t>
      </w:r>
      <w:r w:rsidRPr="00333886">
        <w:rPr>
          <w:rFonts w:asciiTheme="minorHAnsi" w:eastAsia="Calibri" w:hAnsiTheme="minorHAnsi" w:cstheme="minorHAnsi"/>
          <w:sz w:val="22"/>
          <w:szCs w:val="22"/>
        </w:rPr>
        <w:t>uickly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sz w:val="22"/>
          <w:szCs w:val="22"/>
        </w:rPr>
        <w:t>atisfy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c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33886">
        <w:rPr>
          <w:rFonts w:asciiTheme="minorHAnsi" w:eastAsia="Calibri" w:hAnsiTheme="minorHAnsi" w:cstheme="minorHAnsi"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33886">
        <w:rPr>
          <w:rFonts w:asciiTheme="minorHAnsi" w:eastAsia="Calibri" w:hAnsiTheme="minorHAnsi" w:cstheme="minorHAnsi"/>
          <w:sz w:val="22"/>
          <w:szCs w:val="22"/>
        </w:rPr>
        <w:t>ers’</w:t>
      </w:r>
      <w:r w:rsidRPr="00333886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33886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6F25CA63" w14:textId="77777777" w:rsidR="006C320F" w:rsidRPr="00333886" w:rsidRDefault="006C320F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17D22A9C" w14:textId="77777777" w:rsidR="006C320F" w:rsidRPr="00333886" w:rsidRDefault="00537830">
      <w:pPr>
        <w:ind w:left="108" w:right="72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333886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TE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333886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ES</w:t>
      </w:r>
      <w:r w:rsidRPr="00333886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333886">
        <w:rPr>
          <w:rFonts w:asciiTheme="minorHAnsi" w:eastAsia="Calibri" w:hAnsiTheme="minorHAnsi" w:cstheme="minorHAnsi"/>
          <w:b/>
          <w:spacing w:val="-2"/>
          <w:sz w:val="22"/>
          <w:szCs w:val="22"/>
        </w:rPr>
        <w:t>Y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333886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Ho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33886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sz w:val="22"/>
          <w:szCs w:val="22"/>
        </w:rPr>
        <w:t>X</w:t>
      </w:r>
      <w:r w:rsidRPr="00333886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</w:t>
      </w:r>
      <w:r w:rsidRPr="00333886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9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99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–2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333886">
        <w:rPr>
          <w:rFonts w:asciiTheme="minorHAnsi" w:eastAsia="Calibri" w:hAnsiTheme="minorHAnsi" w:cstheme="minorHAnsi"/>
          <w:sz w:val="22"/>
          <w:szCs w:val="22"/>
        </w:rPr>
        <w:t>1</w:t>
      </w:r>
    </w:p>
    <w:p w14:paraId="74B952D9" w14:textId="77777777" w:rsidR="006C320F" w:rsidRPr="00333886" w:rsidRDefault="006C320F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04AC472C" w14:textId="77777777" w:rsidR="006C320F" w:rsidRPr="00333886" w:rsidRDefault="00537830">
      <w:pPr>
        <w:ind w:left="108" w:right="803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ni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Spe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ci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al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60330BAB" w14:textId="77777777" w:rsidR="006C320F" w:rsidRPr="00333886" w:rsidRDefault="00537830">
      <w:pPr>
        <w:spacing w:before="58"/>
        <w:ind w:left="108" w:right="6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333886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vi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de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333886">
        <w:rPr>
          <w:rFonts w:asciiTheme="minorHAnsi" w:eastAsia="Calibri" w:hAnsiTheme="minorHAnsi" w:cstheme="minorHAnsi"/>
          <w:b/>
          <w:spacing w:val="37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-3"/>
          <w:sz w:val="22"/>
          <w:szCs w:val="22"/>
        </w:rPr>
        <w:t>h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ig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-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333886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333886">
        <w:rPr>
          <w:rFonts w:asciiTheme="minorHAnsi" w:eastAsia="Calibri" w:hAnsiTheme="minorHAnsi" w:cstheme="minorHAnsi"/>
          <w:b/>
          <w:spacing w:val="36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ad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in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33886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iv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b/>
          <w:spacing w:val="33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uppo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t,</w:t>
      </w:r>
      <w:r w:rsidRPr="00333886">
        <w:rPr>
          <w:rFonts w:asciiTheme="minorHAnsi" w:eastAsia="Calibri" w:hAnsiTheme="minorHAnsi" w:cstheme="minorHAnsi"/>
          <w:b/>
          <w:spacing w:val="38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33886">
        <w:rPr>
          <w:rFonts w:asciiTheme="minorHAnsi" w:eastAsia="Calibri" w:hAnsiTheme="minorHAnsi" w:cstheme="minorHAnsi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z w:val="22"/>
          <w:szCs w:val="22"/>
        </w:rPr>
        <w:t>g</w:t>
      </w:r>
      <w:r w:rsidRPr="00333886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33886">
        <w:rPr>
          <w:rFonts w:asciiTheme="minorHAnsi" w:eastAsia="Calibri" w:hAnsiTheme="minorHAnsi" w:cstheme="minorHAnsi"/>
          <w:sz w:val="22"/>
          <w:szCs w:val="22"/>
        </w:rPr>
        <w:t>ilita</w:t>
      </w:r>
      <w:r w:rsidRPr="00333886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sz w:val="22"/>
          <w:szCs w:val="22"/>
        </w:rPr>
        <w:t>y</w:t>
      </w:r>
      <w:r w:rsidRPr="00333886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a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z w:val="22"/>
          <w:szCs w:val="22"/>
        </w:rPr>
        <w:t>d</w:t>
      </w:r>
      <w:r w:rsidRPr="00333886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33886">
        <w:rPr>
          <w:rFonts w:asciiTheme="minorHAnsi" w:eastAsia="Calibri" w:hAnsiTheme="minorHAnsi" w:cstheme="minorHAnsi"/>
          <w:sz w:val="22"/>
          <w:szCs w:val="22"/>
        </w:rPr>
        <w:t>ili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sz w:val="22"/>
          <w:szCs w:val="22"/>
        </w:rPr>
        <w:t>ary</w:t>
      </w:r>
      <w:r w:rsidRPr="00333886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z w:val="22"/>
          <w:szCs w:val="22"/>
        </w:rPr>
        <w:t>rres</w:t>
      </w:r>
      <w:r w:rsidRPr="00333886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333886">
        <w:rPr>
          <w:rFonts w:asciiTheme="minorHAnsi" w:eastAsia="Calibri" w:hAnsiTheme="minorHAnsi" w:cstheme="minorHAnsi"/>
          <w:sz w:val="22"/>
          <w:szCs w:val="22"/>
        </w:rPr>
        <w:t>ence</w:t>
      </w:r>
      <w:r w:rsidRPr="00333886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in</w:t>
      </w:r>
      <w:r w:rsidRPr="00333886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33886">
        <w:rPr>
          <w:rFonts w:asciiTheme="minorHAnsi" w:eastAsia="Calibri" w:hAnsiTheme="minorHAnsi" w:cstheme="minorHAnsi"/>
          <w:sz w:val="22"/>
          <w:szCs w:val="22"/>
        </w:rPr>
        <w:t>raft</w:t>
      </w:r>
      <w:r w:rsidRPr="00333886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a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z w:val="22"/>
          <w:szCs w:val="22"/>
        </w:rPr>
        <w:t>d</w:t>
      </w:r>
      <w:r w:rsidRPr="00333886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fi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z w:val="22"/>
          <w:szCs w:val="22"/>
        </w:rPr>
        <w:t>al c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333886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33886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333886">
        <w:rPr>
          <w:rFonts w:asciiTheme="minorHAnsi" w:eastAsia="Calibri" w:hAnsiTheme="minorHAnsi" w:cstheme="minorHAnsi"/>
          <w:sz w:val="22"/>
          <w:szCs w:val="22"/>
        </w:rPr>
        <w:t>ed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33886">
        <w:rPr>
          <w:rFonts w:asciiTheme="minorHAnsi" w:eastAsia="Calibri" w:hAnsiTheme="minorHAnsi" w:cstheme="minorHAnsi"/>
          <w:sz w:val="22"/>
          <w:szCs w:val="22"/>
        </w:rPr>
        <w:t>asic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33886">
        <w:rPr>
          <w:rFonts w:asciiTheme="minorHAnsi" w:eastAsia="Calibri" w:hAnsiTheme="minorHAnsi" w:cstheme="minorHAnsi"/>
          <w:sz w:val="22"/>
          <w:szCs w:val="22"/>
        </w:rPr>
        <w:t>ri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33886">
        <w:rPr>
          <w:rFonts w:asciiTheme="minorHAnsi" w:eastAsia="Calibri" w:hAnsiTheme="minorHAnsi" w:cstheme="minorHAnsi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33886">
        <w:rPr>
          <w:rFonts w:asciiTheme="minorHAnsi" w:eastAsia="Calibri" w:hAnsiTheme="minorHAnsi" w:cstheme="minorHAnsi"/>
          <w:sz w:val="22"/>
          <w:szCs w:val="22"/>
        </w:rPr>
        <w:t>les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333886">
        <w:rPr>
          <w:rFonts w:asciiTheme="minorHAnsi" w:eastAsia="Calibri" w:hAnsiTheme="minorHAnsi" w:cstheme="minorHAnsi"/>
          <w:sz w:val="22"/>
          <w:szCs w:val="22"/>
        </w:rPr>
        <w:t>f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En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333886">
        <w:rPr>
          <w:rFonts w:asciiTheme="minorHAnsi" w:eastAsia="Calibri" w:hAnsiTheme="minorHAnsi" w:cstheme="minorHAnsi"/>
          <w:sz w:val="22"/>
          <w:szCs w:val="22"/>
        </w:rPr>
        <w:t xml:space="preserve">lish 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sz w:val="22"/>
          <w:szCs w:val="22"/>
        </w:rPr>
        <w:t>ti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z w:val="22"/>
          <w:szCs w:val="22"/>
        </w:rPr>
        <w:t>n a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33886">
        <w:rPr>
          <w:rFonts w:asciiTheme="minorHAnsi" w:eastAsia="Calibri" w:hAnsiTheme="minorHAnsi" w:cstheme="minorHAnsi"/>
          <w:sz w:val="22"/>
          <w:szCs w:val="22"/>
        </w:rPr>
        <w:t>ra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mm</w:t>
      </w:r>
      <w:r w:rsidRPr="00333886">
        <w:rPr>
          <w:rFonts w:asciiTheme="minorHAnsi" w:eastAsia="Calibri" w:hAnsiTheme="minorHAnsi" w:cstheme="minorHAnsi"/>
          <w:sz w:val="22"/>
          <w:szCs w:val="22"/>
        </w:rPr>
        <w:t>ar whi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333886">
        <w:rPr>
          <w:rFonts w:asciiTheme="minorHAnsi" w:eastAsia="Calibri" w:hAnsiTheme="minorHAnsi" w:cstheme="minorHAnsi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33886">
        <w:rPr>
          <w:rFonts w:asciiTheme="minorHAnsi" w:eastAsia="Calibri" w:hAnsiTheme="minorHAnsi" w:cstheme="minorHAnsi"/>
          <w:sz w:val="22"/>
          <w:szCs w:val="22"/>
        </w:rPr>
        <w:t>re</w:t>
      </w:r>
      <w:r w:rsidRPr="00333886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333886">
        <w:rPr>
          <w:rFonts w:asciiTheme="minorHAnsi" w:eastAsia="Calibri" w:hAnsiTheme="minorHAnsi" w:cstheme="minorHAnsi"/>
          <w:sz w:val="22"/>
          <w:szCs w:val="22"/>
        </w:rPr>
        <w:t>ar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333886">
        <w:rPr>
          <w:rFonts w:asciiTheme="minorHAnsi" w:eastAsia="Calibri" w:hAnsiTheme="minorHAnsi" w:cstheme="minorHAnsi"/>
          <w:sz w:val="22"/>
          <w:szCs w:val="22"/>
        </w:rPr>
        <w:t>g c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z w:val="22"/>
          <w:szCs w:val="22"/>
        </w:rPr>
        <w:t>rres</w:t>
      </w:r>
      <w:r w:rsidRPr="00333886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333886">
        <w:rPr>
          <w:rFonts w:asciiTheme="minorHAnsi" w:eastAsia="Calibri" w:hAnsiTheme="minorHAnsi" w:cstheme="minorHAnsi"/>
          <w:sz w:val="22"/>
          <w:szCs w:val="22"/>
        </w:rPr>
        <w:t>ence.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A</w:t>
      </w:r>
      <w:r w:rsidRPr="00333886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33886">
        <w:rPr>
          <w:rFonts w:asciiTheme="minorHAnsi" w:eastAsia="Calibri" w:hAnsiTheme="minorHAnsi" w:cstheme="minorHAnsi"/>
          <w:sz w:val="22"/>
          <w:szCs w:val="22"/>
        </w:rPr>
        <w:t>led fi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z w:val="22"/>
          <w:szCs w:val="22"/>
        </w:rPr>
        <w:t>al</w:t>
      </w:r>
      <w:r w:rsidRPr="00333886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z w:val="22"/>
          <w:szCs w:val="22"/>
        </w:rPr>
        <w:t>cu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333886">
        <w:rPr>
          <w:rFonts w:asciiTheme="minorHAnsi" w:eastAsia="Calibri" w:hAnsiTheme="minorHAnsi" w:cstheme="minorHAnsi"/>
          <w:sz w:val="22"/>
          <w:szCs w:val="22"/>
        </w:rPr>
        <w:t>ents</w:t>
      </w:r>
      <w:r w:rsidRPr="00333886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33886">
        <w:rPr>
          <w:rFonts w:asciiTheme="minorHAnsi" w:eastAsia="Calibri" w:hAnsiTheme="minorHAnsi" w:cstheme="minorHAnsi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ew</w:t>
      </w:r>
      <w:r w:rsidRPr="00333886">
        <w:rPr>
          <w:rFonts w:asciiTheme="minorHAnsi" w:eastAsia="Calibri" w:hAnsiTheme="minorHAnsi" w:cstheme="minorHAnsi"/>
          <w:sz w:val="22"/>
          <w:szCs w:val="22"/>
        </w:rPr>
        <w:t>,</w:t>
      </w:r>
      <w:r w:rsidRPr="00333886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a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33886">
        <w:rPr>
          <w:rFonts w:asciiTheme="minorHAnsi" w:eastAsia="Calibri" w:hAnsiTheme="minorHAnsi" w:cstheme="minorHAnsi"/>
          <w:sz w:val="22"/>
          <w:szCs w:val="22"/>
        </w:rPr>
        <w:t>thenticat</w:t>
      </w:r>
      <w:r w:rsidRPr="00333886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z w:val="22"/>
          <w:szCs w:val="22"/>
        </w:rPr>
        <w:t>,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333886">
        <w:rPr>
          <w:rFonts w:asciiTheme="minorHAnsi" w:eastAsia="Calibri" w:hAnsiTheme="minorHAnsi" w:cstheme="minorHAnsi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z w:val="22"/>
          <w:szCs w:val="22"/>
        </w:rPr>
        <w:t>ther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33886">
        <w:rPr>
          <w:rFonts w:asciiTheme="minorHAnsi" w:eastAsia="Calibri" w:hAnsiTheme="minorHAnsi" w:cstheme="minorHAnsi"/>
          <w:sz w:val="22"/>
          <w:szCs w:val="22"/>
        </w:rPr>
        <w:t>is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z w:val="22"/>
          <w:szCs w:val="22"/>
        </w:rPr>
        <w:t>siti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z w:val="22"/>
          <w:szCs w:val="22"/>
        </w:rPr>
        <w:t>. Ope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z w:val="22"/>
          <w:szCs w:val="22"/>
        </w:rPr>
        <w:t>ed,</w:t>
      </w:r>
      <w:r w:rsidRPr="00333886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z w:val="22"/>
          <w:szCs w:val="22"/>
        </w:rPr>
        <w:t>rt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33886">
        <w:rPr>
          <w:rFonts w:asciiTheme="minorHAnsi" w:eastAsia="Calibri" w:hAnsiTheme="minorHAnsi" w:cstheme="minorHAnsi"/>
          <w:sz w:val="22"/>
          <w:szCs w:val="22"/>
        </w:rPr>
        <w:t>,</w:t>
      </w:r>
      <w:r w:rsidRPr="00333886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33886">
        <w:rPr>
          <w:rFonts w:asciiTheme="minorHAnsi" w:eastAsia="Calibri" w:hAnsiTheme="minorHAnsi" w:cstheme="minorHAnsi"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33886">
        <w:rPr>
          <w:rFonts w:asciiTheme="minorHAnsi" w:eastAsia="Calibri" w:hAnsiTheme="minorHAnsi" w:cstheme="minorHAnsi"/>
          <w:sz w:val="22"/>
          <w:szCs w:val="22"/>
        </w:rPr>
        <w:t>,</w:t>
      </w:r>
      <w:r w:rsidRPr="00333886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a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z w:val="22"/>
          <w:szCs w:val="22"/>
        </w:rPr>
        <w:t>d</w:t>
      </w:r>
      <w:r w:rsidRPr="0033388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33886">
        <w:rPr>
          <w:rFonts w:asciiTheme="minorHAnsi" w:eastAsia="Calibri" w:hAnsiTheme="minorHAnsi" w:cstheme="minorHAnsi"/>
          <w:sz w:val="22"/>
          <w:szCs w:val="22"/>
        </w:rPr>
        <w:t>el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33886">
        <w:rPr>
          <w:rFonts w:asciiTheme="minorHAnsi" w:eastAsia="Calibri" w:hAnsiTheme="minorHAnsi" w:cstheme="minorHAnsi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sz w:val="22"/>
          <w:szCs w:val="22"/>
        </w:rPr>
        <w:t>ed</w:t>
      </w:r>
      <w:r w:rsidRPr="00333886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z w:val="22"/>
          <w:szCs w:val="22"/>
        </w:rPr>
        <w:t>c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33886">
        <w:rPr>
          <w:rFonts w:asciiTheme="minorHAnsi" w:eastAsia="Calibri" w:hAnsiTheme="minorHAnsi" w:cstheme="minorHAnsi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z w:val="22"/>
          <w:szCs w:val="22"/>
        </w:rPr>
        <w:t>g c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z w:val="22"/>
          <w:szCs w:val="22"/>
        </w:rPr>
        <w:t>rr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sz w:val="22"/>
          <w:szCs w:val="22"/>
        </w:rPr>
        <w:t>spon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33886">
        <w:rPr>
          <w:rFonts w:asciiTheme="minorHAnsi" w:eastAsia="Calibri" w:hAnsiTheme="minorHAnsi" w:cstheme="minorHAnsi"/>
          <w:sz w:val="22"/>
          <w:szCs w:val="22"/>
        </w:rPr>
        <w:t>en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33886">
        <w:rPr>
          <w:rFonts w:asciiTheme="minorHAnsi" w:eastAsia="Calibri" w:hAnsiTheme="minorHAnsi" w:cstheme="minorHAnsi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a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z w:val="22"/>
          <w:szCs w:val="22"/>
        </w:rPr>
        <w:t>d</w:t>
      </w:r>
      <w:r w:rsidRPr="0033388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33886">
        <w:rPr>
          <w:rFonts w:asciiTheme="minorHAnsi" w:eastAsia="Calibri" w:hAnsiTheme="minorHAnsi" w:cstheme="minorHAnsi"/>
          <w:sz w:val="22"/>
          <w:szCs w:val="22"/>
        </w:rPr>
        <w:t>ess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33886">
        <w:rPr>
          <w:rFonts w:asciiTheme="minorHAnsi" w:eastAsia="Calibri" w:hAnsiTheme="minorHAnsi" w:cstheme="minorHAnsi"/>
          <w:sz w:val="22"/>
          <w:szCs w:val="22"/>
        </w:rPr>
        <w:t>es.</w:t>
      </w:r>
    </w:p>
    <w:p w14:paraId="2153912A" w14:textId="77777777" w:rsidR="006C320F" w:rsidRPr="00333886" w:rsidRDefault="006C320F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1DF4BD45" w14:textId="77777777" w:rsidR="006C320F" w:rsidRPr="00333886" w:rsidRDefault="00537830">
      <w:pPr>
        <w:tabs>
          <w:tab w:val="left" w:pos="820"/>
        </w:tabs>
        <w:ind w:left="828" w:right="66" w:hanging="360"/>
        <w:rPr>
          <w:rFonts w:asciiTheme="minorHAnsi" w:eastAsia="Calibri" w:hAnsiTheme="minorHAnsi" w:cstheme="minorHAnsi"/>
          <w:sz w:val="22"/>
          <w:szCs w:val="22"/>
        </w:rPr>
      </w:pPr>
      <w:r w:rsidRPr="00333886">
        <w:rPr>
          <w:rFonts w:asciiTheme="minorHAnsi" w:hAnsiTheme="minorHAnsi" w:cstheme="minorHAnsi"/>
          <w:sz w:val="22"/>
          <w:szCs w:val="22"/>
        </w:rPr>
        <w:tab/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b/>
          <w:spacing w:val="30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333886">
        <w:rPr>
          <w:rFonts w:asciiTheme="minorHAnsi" w:eastAsia="Calibri" w:hAnsiTheme="minorHAnsi" w:cstheme="minorHAnsi"/>
          <w:b/>
          <w:spacing w:val="29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deepen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333886">
        <w:rPr>
          <w:rFonts w:asciiTheme="minorHAnsi" w:eastAsia="Calibri" w:hAnsiTheme="minorHAnsi" w:cstheme="minorHAnsi"/>
          <w:b/>
          <w:spacing w:val="29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333886">
        <w:rPr>
          <w:rFonts w:asciiTheme="minorHAnsi" w:eastAsia="Calibri" w:hAnsiTheme="minorHAnsi" w:cstheme="minorHAnsi"/>
          <w:b/>
          <w:spacing w:val="30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ab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b/>
          <w:spacing w:val="26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ki</w:t>
      </w:r>
      <w:r w:rsidRPr="00333886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333886">
        <w:rPr>
          <w:rFonts w:asciiTheme="minorHAnsi" w:eastAsia="Calibri" w:hAnsiTheme="minorHAnsi" w:cstheme="minorHAnsi"/>
          <w:b/>
          <w:spacing w:val="33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33886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b/>
          <w:spacing w:val="32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w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sz w:val="22"/>
          <w:szCs w:val="22"/>
        </w:rPr>
        <w:t>th</w:t>
      </w:r>
      <w:r w:rsidRPr="00333886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en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333886">
        <w:rPr>
          <w:rFonts w:asciiTheme="minorHAnsi" w:eastAsia="Calibri" w:hAnsiTheme="minorHAnsi" w:cstheme="minorHAnsi"/>
          <w:sz w:val="22"/>
          <w:szCs w:val="22"/>
        </w:rPr>
        <w:t>isted</w:t>
      </w:r>
      <w:r w:rsidRPr="00333886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33886">
        <w:rPr>
          <w:rFonts w:asciiTheme="minorHAnsi" w:eastAsia="Calibri" w:hAnsiTheme="minorHAnsi" w:cstheme="minorHAnsi"/>
          <w:sz w:val="22"/>
          <w:szCs w:val="22"/>
        </w:rPr>
        <w:t>ilita</w:t>
      </w:r>
      <w:r w:rsidRPr="00333886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sz w:val="22"/>
          <w:szCs w:val="22"/>
        </w:rPr>
        <w:t>y</w:t>
      </w:r>
      <w:r w:rsidRPr="00333886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33886">
        <w:rPr>
          <w:rFonts w:asciiTheme="minorHAnsi" w:eastAsia="Calibri" w:hAnsiTheme="minorHAnsi" w:cstheme="minorHAnsi"/>
          <w:sz w:val="22"/>
          <w:szCs w:val="22"/>
        </w:rPr>
        <w:t>ers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333886">
        <w:rPr>
          <w:rFonts w:asciiTheme="minorHAnsi" w:eastAsia="Calibri" w:hAnsiTheme="minorHAnsi" w:cstheme="minorHAnsi"/>
          <w:sz w:val="22"/>
          <w:szCs w:val="22"/>
        </w:rPr>
        <w:t>el</w:t>
      </w:r>
      <w:r w:rsidRPr="00333886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a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z w:val="22"/>
          <w:szCs w:val="22"/>
        </w:rPr>
        <w:t>d</w:t>
      </w:r>
      <w:r w:rsidRPr="00333886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z w:val="22"/>
          <w:szCs w:val="22"/>
        </w:rPr>
        <w:t>ff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sz w:val="22"/>
          <w:szCs w:val="22"/>
        </w:rPr>
        <w:t>cer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333886">
        <w:rPr>
          <w:rFonts w:asciiTheme="minorHAnsi" w:eastAsia="Calibri" w:hAnsiTheme="minorHAnsi" w:cstheme="minorHAnsi"/>
          <w:sz w:val="22"/>
          <w:szCs w:val="22"/>
        </w:rPr>
        <w:t>il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33886">
        <w:rPr>
          <w:rFonts w:asciiTheme="minorHAnsi" w:eastAsia="Calibri" w:hAnsiTheme="minorHAnsi" w:cstheme="minorHAnsi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z w:val="22"/>
          <w:szCs w:val="22"/>
        </w:rPr>
        <w:t>g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rap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z w:val="22"/>
          <w:szCs w:val="22"/>
        </w:rPr>
        <w:t>rt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a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z w:val="22"/>
          <w:szCs w:val="22"/>
        </w:rPr>
        <w:t>d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333886">
        <w:rPr>
          <w:rFonts w:asciiTheme="minorHAnsi" w:eastAsia="Calibri" w:hAnsiTheme="minorHAnsi" w:cstheme="minorHAnsi"/>
          <w:sz w:val="22"/>
          <w:szCs w:val="22"/>
        </w:rPr>
        <w:t>ai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sz w:val="22"/>
          <w:szCs w:val="22"/>
        </w:rPr>
        <w:t>ai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z w:val="22"/>
          <w:szCs w:val="22"/>
        </w:rPr>
        <w:t>g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c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z w:val="22"/>
          <w:szCs w:val="22"/>
        </w:rPr>
        <w:t>siste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mm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333886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sz w:val="22"/>
          <w:szCs w:val="22"/>
        </w:rPr>
        <w:t>cati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10DBEB5" w14:textId="77777777" w:rsidR="006C320F" w:rsidRPr="00333886" w:rsidRDefault="006C320F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1759F9E7" w14:textId="77777777" w:rsidR="006C320F" w:rsidRPr="00333886" w:rsidRDefault="00537830">
      <w:pPr>
        <w:ind w:left="468"/>
        <w:rPr>
          <w:rFonts w:asciiTheme="minorHAnsi" w:eastAsia="Calibri" w:hAnsiTheme="minorHAnsi" w:cstheme="minorHAnsi"/>
          <w:sz w:val="22"/>
          <w:szCs w:val="22"/>
        </w:rPr>
      </w:pPr>
      <w:r w:rsidRPr="00333886">
        <w:rPr>
          <w:rFonts w:asciiTheme="minorHAnsi" w:hAnsiTheme="minorHAnsi" w:cstheme="minorHAnsi"/>
          <w:sz w:val="22"/>
          <w:szCs w:val="22"/>
        </w:rPr>
        <w:pict w14:anchorId="26BBA616">
          <v:group id="_x0000_s1026" style="position:absolute;left:0;text-align:left;margin-left:48.95pt;margin-top:33.5pt;width:514.2pt;height:0;z-index:-251656704;mso-position-horizontal-relative:page" coordorigin="979,670" coordsize="10284,0">
            <v:shape id="_x0000_s1027" style="position:absolute;left:979;top:670;width:10284;height:0" coordorigin="979,670" coordsize="10284,0" path="m979,670r10284,e" filled="f" strokecolor="gray" strokeweight=".58pt">
              <v:path arrowok="t"/>
            </v:shape>
            <w10:wrap anchorx="page"/>
          </v:group>
        </w:pict>
      </w:r>
      <w:r w:rsidRPr="00333886">
        <w:rPr>
          <w:rFonts w:asciiTheme="minorHAnsi" w:hAnsiTheme="minorHAnsi" w:cstheme="minorHAnsi"/>
          <w:sz w:val="22"/>
          <w:szCs w:val="22"/>
        </w:rPr>
        <w:t xml:space="preserve">   </w:t>
      </w:r>
      <w:r w:rsidRPr="00333886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-3"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b/>
          <w:spacing w:val="-2"/>
          <w:sz w:val="22"/>
          <w:szCs w:val="22"/>
        </w:rPr>
        <w:t>tr</w:t>
      </w:r>
      <w:r w:rsidRPr="00333886">
        <w:rPr>
          <w:rFonts w:asciiTheme="minorHAnsi" w:eastAsia="Calibri" w:hAnsiTheme="minorHAnsi" w:cstheme="minorHAnsi"/>
          <w:b/>
          <w:spacing w:val="-3"/>
          <w:sz w:val="22"/>
          <w:szCs w:val="22"/>
        </w:rPr>
        <w:t>ea</w:t>
      </w:r>
      <w:r w:rsidRPr="00333886">
        <w:rPr>
          <w:rFonts w:asciiTheme="minorHAnsi" w:eastAsia="Calibri" w:hAnsiTheme="minorHAnsi" w:cstheme="minorHAnsi"/>
          <w:b/>
          <w:spacing w:val="-2"/>
          <w:sz w:val="22"/>
          <w:szCs w:val="22"/>
        </w:rPr>
        <w:t>m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li</w:t>
      </w:r>
      <w:r w:rsidRPr="00333886">
        <w:rPr>
          <w:rFonts w:asciiTheme="minorHAnsi" w:eastAsia="Calibri" w:hAnsiTheme="minorHAnsi" w:cstheme="minorHAnsi"/>
          <w:b/>
          <w:spacing w:val="-3"/>
          <w:sz w:val="22"/>
          <w:szCs w:val="22"/>
        </w:rPr>
        <w:t>ne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333886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333886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333886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333886">
        <w:rPr>
          <w:rFonts w:asciiTheme="minorHAnsi" w:eastAsia="Calibri" w:hAnsiTheme="minorHAnsi" w:cstheme="minorHAnsi"/>
          <w:b/>
          <w:spacing w:val="-2"/>
          <w:sz w:val="22"/>
          <w:szCs w:val="22"/>
        </w:rPr>
        <w:t>m</w:t>
      </w:r>
      <w:r w:rsidRPr="00333886">
        <w:rPr>
          <w:rFonts w:asciiTheme="minorHAnsi" w:eastAsia="Calibri" w:hAnsiTheme="minorHAnsi" w:cstheme="minorHAnsi"/>
          <w:b/>
          <w:spacing w:val="-3"/>
          <w:sz w:val="22"/>
          <w:szCs w:val="22"/>
        </w:rPr>
        <w:t>en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-3"/>
          <w:sz w:val="22"/>
          <w:szCs w:val="22"/>
        </w:rPr>
        <w:t>f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lo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w</w:t>
      </w:r>
      <w:r w:rsidRPr="00333886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an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333886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-3"/>
          <w:sz w:val="22"/>
          <w:szCs w:val="22"/>
        </w:rPr>
        <w:t>en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333886">
        <w:rPr>
          <w:rFonts w:asciiTheme="minorHAnsi" w:eastAsia="Calibri" w:hAnsiTheme="minorHAnsi" w:cstheme="minorHAnsi"/>
          <w:b/>
          <w:spacing w:val="-3"/>
          <w:sz w:val="22"/>
          <w:szCs w:val="22"/>
        </w:rPr>
        <w:t>an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333886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333886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333886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b/>
          <w:spacing w:val="-3"/>
          <w:sz w:val="22"/>
          <w:szCs w:val="22"/>
        </w:rPr>
        <w:t>d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333886">
        <w:rPr>
          <w:rFonts w:asciiTheme="minorHAnsi" w:eastAsia="Calibri" w:hAnsiTheme="minorHAnsi" w:cstheme="minorHAnsi"/>
          <w:b/>
          <w:spacing w:val="-3"/>
          <w:sz w:val="22"/>
          <w:szCs w:val="22"/>
        </w:rPr>
        <w:t>ana</w:t>
      </w:r>
      <w:r w:rsidRPr="00333886">
        <w:rPr>
          <w:rFonts w:asciiTheme="minorHAnsi" w:eastAsia="Calibri" w:hAnsiTheme="minorHAnsi" w:cstheme="minorHAnsi"/>
          <w:b/>
          <w:spacing w:val="-2"/>
          <w:sz w:val="22"/>
          <w:szCs w:val="22"/>
        </w:rPr>
        <w:t>g</w:t>
      </w:r>
      <w:r w:rsidRPr="00333886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b/>
          <w:spacing w:val="-2"/>
          <w:sz w:val="22"/>
          <w:szCs w:val="22"/>
        </w:rPr>
        <w:t>m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.</w:t>
      </w:r>
    </w:p>
    <w:p w14:paraId="71D4C5B7" w14:textId="77777777" w:rsidR="006C320F" w:rsidRPr="00333886" w:rsidRDefault="006C320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B20388" w14:textId="77777777" w:rsidR="006C320F" w:rsidRPr="00333886" w:rsidRDefault="006C320F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6A3E2A3B" w14:textId="77777777" w:rsidR="006C320F" w:rsidRPr="00333886" w:rsidRDefault="00537830">
      <w:pPr>
        <w:spacing w:line="280" w:lineRule="exact"/>
        <w:ind w:left="108" w:right="7500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333886">
        <w:rPr>
          <w:rFonts w:asciiTheme="minorHAnsi" w:eastAsia="Verdana" w:hAnsiTheme="minorHAnsi" w:cstheme="minorHAnsi"/>
          <w:b/>
          <w:spacing w:val="-1"/>
          <w:position w:val="-2"/>
          <w:sz w:val="22"/>
          <w:szCs w:val="22"/>
        </w:rPr>
        <w:t>E</w:t>
      </w:r>
      <w:r w:rsidRPr="00333886">
        <w:rPr>
          <w:rFonts w:asciiTheme="minorHAnsi" w:eastAsia="Verdana" w:hAnsiTheme="minorHAnsi" w:cstheme="minorHAnsi"/>
          <w:b/>
          <w:spacing w:val="1"/>
          <w:position w:val="-2"/>
          <w:sz w:val="22"/>
          <w:szCs w:val="22"/>
        </w:rPr>
        <w:t>D</w:t>
      </w:r>
      <w:r w:rsidRPr="00333886">
        <w:rPr>
          <w:rFonts w:asciiTheme="minorHAnsi" w:eastAsia="Verdana" w:hAnsiTheme="minorHAnsi" w:cstheme="minorHAnsi"/>
          <w:b/>
          <w:position w:val="-2"/>
          <w:sz w:val="22"/>
          <w:szCs w:val="22"/>
        </w:rPr>
        <w:t>U</w:t>
      </w:r>
      <w:r w:rsidRPr="00333886">
        <w:rPr>
          <w:rFonts w:asciiTheme="minorHAnsi" w:eastAsia="Verdana" w:hAnsiTheme="minorHAnsi" w:cstheme="minorHAnsi"/>
          <w:b/>
          <w:spacing w:val="-1"/>
          <w:position w:val="-2"/>
          <w:sz w:val="22"/>
          <w:szCs w:val="22"/>
        </w:rPr>
        <w:t>CA</w:t>
      </w:r>
      <w:r w:rsidRPr="00333886">
        <w:rPr>
          <w:rFonts w:asciiTheme="minorHAnsi" w:eastAsia="Verdana" w:hAnsiTheme="minorHAnsi" w:cstheme="minorHAnsi"/>
          <w:b/>
          <w:position w:val="-2"/>
          <w:sz w:val="22"/>
          <w:szCs w:val="22"/>
        </w:rPr>
        <w:t>T</w:t>
      </w:r>
      <w:r w:rsidRPr="00333886">
        <w:rPr>
          <w:rFonts w:asciiTheme="minorHAnsi" w:eastAsia="Verdana" w:hAnsiTheme="minorHAnsi" w:cstheme="minorHAnsi"/>
          <w:b/>
          <w:spacing w:val="2"/>
          <w:position w:val="-2"/>
          <w:sz w:val="22"/>
          <w:szCs w:val="22"/>
        </w:rPr>
        <w:t>I</w:t>
      </w:r>
      <w:r w:rsidRPr="00333886">
        <w:rPr>
          <w:rFonts w:asciiTheme="minorHAnsi" w:eastAsia="Verdana" w:hAnsiTheme="minorHAnsi" w:cstheme="minorHAnsi"/>
          <w:b/>
          <w:position w:val="-2"/>
          <w:sz w:val="22"/>
          <w:szCs w:val="22"/>
        </w:rPr>
        <w:t>ON</w:t>
      </w:r>
      <w:r w:rsidRPr="00333886">
        <w:rPr>
          <w:rFonts w:asciiTheme="minorHAnsi" w:eastAsia="Verdana" w:hAnsiTheme="minorHAnsi" w:cstheme="minorHAnsi"/>
          <w:b/>
          <w:spacing w:val="-12"/>
          <w:position w:val="-2"/>
          <w:sz w:val="22"/>
          <w:szCs w:val="22"/>
        </w:rPr>
        <w:t xml:space="preserve"> </w:t>
      </w:r>
      <w:r w:rsidRPr="00333886">
        <w:rPr>
          <w:rFonts w:asciiTheme="minorHAnsi" w:eastAsia="Verdana" w:hAnsiTheme="minorHAnsi" w:cstheme="minorHAnsi"/>
          <w:b/>
          <w:position w:val="-2"/>
          <w:sz w:val="22"/>
          <w:szCs w:val="22"/>
        </w:rPr>
        <w:t>&amp;</w:t>
      </w:r>
      <w:r w:rsidRPr="00333886">
        <w:rPr>
          <w:rFonts w:asciiTheme="minorHAnsi" w:eastAsia="Verdana" w:hAnsiTheme="minorHAnsi" w:cstheme="minorHAnsi"/>
          <w:b/>
          <w:spacing w:val="-18"/>
          <w:position w:val="-2"/>
          <w:sz w:val="22"/>
          <w:szCs w:val="22"/>
        </w:rPr>
        <w:t xml:space="preserve"> </w:t>
      </w:r>
      <w:r w:rsidRPr="00333886">
        <w:rPr>
          <w:rFonts w:asciiTheme="minorHAnsi" w:eastAsia="Verdana" w:hAnsiTheme="minorHAnsi" w:cstheme="minorHAnsi"/>
          <w:b/>
          <w:position w:val="-2"/>
          <w:sz w:val="22"/>
          <w:szCs w:val="22"/>
        </w:rPr>
        <w:t>T</w:t>
      </w:r>
      <w:r w:rsidRPr="00333886">
        <w:rPr>
          <w:rFonts w:asciiTheme="minorHAnsi" w:eastAsia="Verdana" w:hAnsiTheme="minorHAnsi" w:cstheme="minorHAnsi"/>
          <w:b/>
          <w:spacing w:val="3"/>
          <w:position w:val="-2"/>
          <w:sz w:val="22"/>
          <w:szCs w:val="22"/>
        </w:rPr>
        <w:t>R</w:t>
      </w:r>
      <w:r w:rsidRPr="00333886">
        <w:rPr>
          <w:rFonts w:asciiTheme="minorHAnsi" w:eastAsia="Verdana" w:hAnsiTheme="minorHAnsi" w:cstheme="minorHAnsi"/>
          <w:b/>
          <w:spacing w:val="-1"/>
          <w:position w:val="-2"/>
          <w:sz w:val="22"/>
          <w:szCs w:val="22"/>
        </w:rPr>
        <w:t>A</w:t>
      </w:r>
      <w:r w:rsidRPr="00333886">
        <w:rPr>
          <w:rFonts w:asciiTheme="minorHAnsi" w:eastAsia="Verdana" w:hAnsiTheme="minorHAnsi" w:cstheme="minorHAnsi"/>
          <w:b/>
          <w:position w:val="-2"/>
          <w:sz w:val="22"/>
          <w:szCs w:val="22"/>
        </w:rPr>
        <w:t>I</w:t>
      </w:r>
      <w:r w:rsidRPr="00333886">
        <w:rPr>
          <w:rFonts w:asciiTheme="minorHAnsi" w:eastAsia="Verdana" w:hAnsiTheme="minorHAnsi" w:cstheme="minorHAnsi"/>
          <w:b/>
          <w:spacing w:val="2"/>
          <w:position w:val="-2"/>
          <w:sz w:val="22"/>
          <w:szCs w:val="22"/>
        </w:rPr>
        <w:t>N</w:t>
      </w:r>
      <w:r w:rsidRPr="00333886">
        <w:rPr>
          <w:rFonts w:asciiTheme="minorHAnsi" w:eastAsia="Verdana" w:hAnsiTheme="minorHAnsi" w:cstheme="minorHAnsi"/>
          <w:b/>
          <w:position w:val="-2"/>
          <w:sz w:val="22"/>
          <w:szCs w:val="22"/>
        </w:rPr>
        <w:t>ING</w:t>
      </w:r>
    </w:p>
    <w:p w14:paraId="6DE7119E" w14:textId="77777777" w:rsidR="006C320F" w:rsidRPr="00333886" w:rsidRDefault="006C320F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549BC1B9" w14:textId="77777777" w:rsidR="006C320F" w:rsidRPr="00333886" w:rsidRDefault="00537830">
      <w:pPr>
        <w:spacing w:before="12"/>
        <w:ind w:left="108"/>
        <w:rPr>
          <w:rFonts w:asciiTheme="minorHAnsi" w:eastAsia="Calibri" w:hAnsiTheme="minorHAnsi" w:cstheme="minorHAnsi"/>
          <w:sz w:val="22"/>
          <w:szCs w:val="22"/>
        </w:rPr>
      </w:pP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and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da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te f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B</w:t>
      </w:r>
      <w:r w:rsidRPr="00333886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he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333886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ci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ana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333886">
        <w:rPr>
          <w:rFonts w:asciiTheme="minorHAnsi" w:eastAsia="Calibri" w:hAnsiTheme="minorHAnsi" w:cstheme="minorHAnsi"/>
          <w:b/>
          <w:spacing w:val="3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me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7663C2A0" w14:textId="77777777" w:rsidR="006C320F" w:rsidRPr="00333886" w:rsidRDefault="00537830">
      <w:pPr>
        <w:ind w:left="108"/>
        <w:rPr>
          <w:rFonts w:asciiTheme="minorHAnsi" w:eastAsia="Calibri" w:hAnsiTheme="minorHAnsi" w:cstheme="minorHAnsi"/>
          <w:sz w:val="22"/>
          <w:szCs w:val="22"/>
        </w:rPr>
      </w:pPr>
      <w:r w:rsidRPr="00333886">
        <w:rPr>
          <w:rFonts w:asciiTheme="minorHAnsi" w:eastAsia="Calibri" w:hAnsiTheme="minorHAnsi" w:cstheme="minorHAnsi"/>
          <w:sz w:val="22"/>
          <w:szCs w:val="22"/>
        </w:rPr>
        <w:t>WEST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333886">
        <w:rPr>
          <w:rFonts w:asciiTheme="minorHAnsi" w:eastAsia="Calibri" w:hAnsiTheme="minorHAnsi" w:cstheme="minorHAnsi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z w:val="22"/>
          <w:szCs w:val="22"/>
        </w:rPr>
        <w:t>D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C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LL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sz w:val="22"/>
          <w:szCs w:val="22"/>
        </w:rPr>
        <w:t>GE, Atl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z w:val="22"/>
          <w:szCs w:val="22"/>
        </w:rPr>
        <w:t>ta,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GA</w:t>
      </w:r>
    </w:p>
    <w:p w14:paraId="6C2E6DF5" w14:textId="77777777" w:rsidR="006C320F" w:rsidRPr="00333886" w:rsidRDefault="006C320F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4C3D3754" w14:textId="77777777" w:rsidR="006C320F" w:rsidRPr="00333886" w:rsidRDefault="00537830">
      <w:pPr>
        <w:ind w:left="108"/>
        <w:rPr>
          <w:rFonts w:asciiTheme="minorHAnsi" w:eastAsia="Calibri" w:hAnsiTheme="minorHAnsi" w:cstheme="minorHAnsi"/>
          <w:sz w:val="22"/>
          <w:szCs w:val="22"/>
        </w:rPr>
      </w:pP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b/>
          <w:spacing w:val="-3"/>
          <w:sz w:val="22"/>
          <w:szCs w:val="22"/>
        </w:rPr>
        <w:t>f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te,</w:t>
      </w:r>
      <w:r w:rsidRPr="00333886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ene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333886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33886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ona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De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333886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op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me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b/>
          <w:spacing w:val="-2"/>
          <w:sz w:val="22"/>
          <w:szCs w:val="22"/>
        </w:rPr>
        <w:t>(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b/>
          <w:spacing w:val="-2"/>
          <w:sz w:val="22"/>
          <w:szCs w:val="22"/>
        </w:rPr>
        <w:t>D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)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333886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333886">
        <w:rPr>
          <w:rFonts w:asciiTheme="minorHAnsi" w:eastAsia="Calibri" w:hAnsiTheme="minorHAnsi" w:cstheme="minorHAnsi"/>
          <w:sz w:val="22"/>
          <w:szCs w:val="22"/>
        </w:rPr>
        <w:t>8</w:t>
      </w:r>
    </w:p>
    <w:p w14:paraId="63807DEF" w14:textId="77777777" w:rsidR="006C320F" w:rsidRPr="00333886" w:rsidRDefault="00537830">
      <w:pPr>
        <w:ind w:left="108"/>
        <w:rPr>
          <w:rFonts w:asciiTheme="minorHAnsi" w:eastAsia="Calibri" w:hAnsiTheme="minorHAnsi" w:cstheme="minorHAnsi"/>
          <w:sz w:val="22"/>
          <w:szCs w:val="22"/>
        </w:rPr>
      </w:pP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33886">
        <w:rPr>
          <w:rFonts w:asciiTheme="minorHAnsi" w:eastAsia="Calibri" w:hAnsiTheme="minorHAnsi" w:cstheme="minorHAnsi"/>
          <w:sz w:val="22"/>
          <w:szCs w:val="22"/>
        </w:rPr>
        <w:t>EK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333886">
        <w:rPr>
          <w:rFonts w:asciiTheme="minorHAnsi" w:eastAsia="Calibri" w:hAnsiTheme="minorHAnsi" w:cstheme="minorHAnsi"/>
          <w:sz w:val="22"/>
          <w:szCs w:val="22"/>
        </w:rPr>
        <w:t xml:space="preserve">B 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sz w:val="22"/>
          <w:szCs w:val="22"/>
        </w:rPr>
        <w:t>ECH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z w:val="22"/>
          <w:szCs w:val="22"/>
        </w:rPr>
        <w:t>IC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333886">
        <w:rPr>
          <w:rFonts w:asciiTheme="minorHAnsi" w:eastAsia="Calibri" w:hAnsiTheme="minorHAnsi" w:cstheme="minorHAnsi"/>
          <w:sz w:val="22"/>
          <w:szCs w:val="22"/>
        </w:rPr>
        <w:t>L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33886">
        <w:rPr>
          <w:rFonts w:asciiTheme="minorHAnsi" w:eastAsia="Calibri" w:hAnsiTheme="minorHAnsi" w:cstheme="minorHAnsi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LE</w:t>
      </w:r>
      <w:r w:rsidRPr="00333886">
        <w:rPr>
          <w:rFonts w:asciiTheme="minorHAnsi" w:eastAsia="Calibri" w:hAnsiTheme="minorHAnsi" w:cstheme="minorHAnsi"/>
          <w:sz w:val="22"/>
          <w:szCs w:val="22"/>
        </w:rPr>
        <w:t>GE-C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33886">
        <w:rPr>
          <w:rFonts w:asciiTheme="minorHAnsi" w:eastAsia="Calibri" w:hAnsiTheme="minorHAnsi" w:cstheme="minorHAnsi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333886">
        <w:rPr>
          <w:rFonts w:asciiTheme="minorHAnsi" w:eastAsia="Calibri" w:hAnsiTheme="minorHAnsi" w:cstheme="minorHAnsi"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z w:val="22"/>
          <w:szCs w:val="22"/>
        </w:rPr>
        <w:t>,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G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33886">
        <w:rPr>
          <w:rFonts w:asciiTheme="minorHAnsi" w:eastAsia="Calibri" w:hAnsiTheme="minorHAnsi" w:cstheme="minorHAnsi"/>
          <w:sz w:val="22"/>
          <w:szCs w:val="22"/>
        </w:rPr>
        <w:t>ia</w:t>
      </w:r>
    </w:p>
    <w:p w14:paraId="536C33A8" w14:textId="77777777" w:rsidR="006C320F" w:rsidRPr="00333886" w:rsidRDefault="006C320F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79069B34" w14:textId="77777777" w:rsidR="006C320F" w:rsidRPr="00333886" w:rsidRDefault="00537830">
      <w:pPr>
        <w:ind w:left="108"/>
        <w:rPr>
          <w:rFonts w:asciiTheme="minorHAnsi" w:eastAsia="Calibri" w:hAnsiTheme="minorHAnsi" w:cstheme="minorHAnsi"/>
          <w:sz w:val="22"/>
          <w:szCs w:val="22"/>
        </w:rPr>
      </w:pP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b/>
          <w:spacing w:val="-3"/>
          <w:sz w:val="22"/>
          <w:szCs w:val="22"/>
        </w:rPr>
        <w:t>f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te,</w:t>
      </w:r>
      <w:r w:rsidRPr="00333886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333886">
        <w:rPr>
          <w:rFonts w:asciiTheme="minorHAnsi" w:eastAsia="Calibri" w:hAnsiTheme="minorHAnsi" w:cstheme="minorHAnsi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33886">
        <w:rPr>
          <w:rFonts w:asciiTheme="minorHAnsi" w:eastAsia="Calibri" w:hAnsiTheme="minorHAnsi" w:cstheme="minorHAnsi"/>
          <w:sz w:val="22"/>
          <w:szCs w:val="22"/>
        </w:rPr>
        <w:t>ia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33886">
        <w:rPr>
          <w:rFonts w:asciiTheme="minorHAnsi" w:eastAsia="Calibri" w:hAnsiTheme="minorHAnsi" w:cstheme="minorHAnsi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33886">
        <w:rPr>
          <w:rFonts w:asciiTheme="minorHAnsi" w:eastAsia="Calibri" w:hAnsiTheme="minorHAnsi" w:cstheme="minorHAnsi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z w:val="22"/>
          <w:szCs w:val="22"/>
        </w:rPr>
        <w:t>g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Aca</w:t>
      </w:r>
      <w:r w:rsidRPr="0033388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my</w:t>
      </w:r>
      <w:r w:rsidRPr="00333886">
        <w:rPr>
          <w:rFonts w:asciiTheme="minorHAnsi" w:eastAsia="Calibri" w:hAnsiTheme="minorHAnsi" w:cstheme="minorHAnsi"/>
          <w:sz w:val="22"/>
          <w:szCs w:val="22"/>
        </w:rPr>
        <w:t>,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C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33886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333886">
        <w:rPr>
          <w:rFonts w:asciiTheme="minorHAnsi" w:eastAsia="Calibri" w:hAnsiTheme="minorHAnsi" w:cstheme="minorHAnsi"/>
          <w:sz w:val="22"/>
          <w:szCs w:val="22"/>
        </w:rPr>
        <w:t>ers,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GA,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333886">
        <w:rPr>
          <w:rFonts w:asciiTheme="minorHAnsi" w:eastAsia="Calibri" w:hAnsiTheme="minorHAnsi" w:cstheme="minorHAnsi"/>
          <w:sz w:val="22"/>
          <w:szCs w:val="22"/>
        </w:rPr>
        <w:t>4</w:t>
      </w:r>
    </w:p>
    <w:p w14:paraId="0D7D1EAB" w14:textId="77777777" w:rsidR="006C320F" w:rsidRPr="00333886" w:rsidRDefault="006C320F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140E3481" w14:textId="77777777" w:rsidR="006C320F" w:rsidRPr="00333886" w:rsidRDefault="00537830">
      <w:pPr>
        <w:ind w:left="108"/>
        <w:rPr>
          <w:rFonts w:asciiTheme="minorHAnsi" w:eastAsia="Calibri" w:hAnsiTheme="minorHAnsi" w:cstheme="minorHAnsi"/>
          <w:sz w:val="22"/>
          <w:szCs w:val="22"/>
        </w:rPr>
      </w:pPr>
      <w:r w:rsidRPr="00333886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ic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33886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3388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33886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333886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C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333886">
        <w:rPr>
          <w:rFonts w:asciiTheme="minorHAnsi" w:eastAsia="Calibri" w:hAnsiTheme="minorHAnsi" w:cstheme="minorHAnsi"/>
          <w:sz w:val="22"/>
          <w:szCs w:val="22"/>
        </w:rPr>
        <w:t>L</w:t>
      </w:r>
      <w:r w:rsidRPr="0033388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w</w:t>
      </w:r>
      <w:r w:rsidRPr="00333886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33886">
        <w:rPr>
          <w:rFonts w:asciiTheme="minorHAnsi" w:eastAsia="Calibri" w:hAnsiTheme="minorHAnsi" w:cstheme="minorHAnsi"/>
          <w:sz w:val="22"/>
          <w:szCs w:val="22"/>
        </w:rPr>
        <w:t>th Class</w:t>
      </w:r>
      <w:r w:rsidRPr="0033388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33886">
        <w:rPr>
          <w:rFonts w:asciiTheme="minorHAnsi" w:eastAsia="Calibri" w:hAnsiTheme="minorHAnsi" w:cstheme="minorHAnsi"/>
          <w:sz w:val="22"/>
          <w:szCs w:val="22"/>
        </w:rPr>
        <w:t>A</w:t>
      </w:r>
    </w:p>
    <w:sectPr w:rsidR="006C320F" w:rsidRPr="00333886">
      <w:pgSz w:w="12240" w:h="15840"/>
      <w:pgMar w:top="1900" w:right="900" w:bottom="280" w:left="900" w:header="149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9C68D" w14:textId="77777777" w:rsidR="00537830" w:rsidRDefault="00537830">
      <w:r>
        <w:separator/>
      </w:r>
    </w:p>
  </w:endnote>
  <w:endnote w:type="continuationSeparator" w:id="0">
    <w:p w14:paraId="51AA90BB" w14:textId="77777777" w:rsidR="00537830" w:rsidRDefault="00537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EE142" w14:textId="77777777" w:rsidR="00537830" w:rsidRDefault="00537830">
      <w:r>
        <w:separator/>
      </w:r>
    </w:p>
  </w:footnote>
  <w:footnote w:type="continuationSeparator" w:id="0">
    <w:p w14:paraId="2DFA0BD8" w14:textId="77777777" w:rsidR="00537830" w:rsidRDefault="005378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378CD" w14:textId="7BE0F8A7" w:rsidR="006C320F" w:rsidRDefault="006C320F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78754D"/>
    <w:multiLevelType w:val="multilevel"/>
    <w:tmpl w:val="BF2A27E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20F"/>
    <w:rsid w:val="00333886"/>
    <w:rsid w:val="00537830"/>
    <w:rsid w:val="006C3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9C3639"/>
  <w15:docId w15:val="{55087518-3823-445E-BAD9-BB26B4D67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3388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338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oisin@gmail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570</Words>
  <Characters>3255</Characters>
  <Application>Microsoft Office Word</Application>
  <DocSecurity>0</DocSecurity>
  <Lines>27</Lines>
  <Paragraphs>7</Paragraphs>
  <ScaleCrop>false</ScaleCrop>
  <Company/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2021-06-19T13:21:00Z</dcterms:created>
  <dcterms:modified xsi:type="dcterms:W3CDTF">2021-06-19T13:34:00Z</dcterms:modified>
</cp:coreProperties>
</file>