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8343" w14:textId="01DA3BBE" w:rsidR="000C6E30" w:rsidRPr="00EA562D" w:rsidRDefault="00EA562D" w:rsidP="00EA562D">
      <w:pPr>
        <w:rPr>
          <w:rFonts w:asciiTheme="minorHAnsi" w:hAnsiTheme="minorHAnsi" w:cstheme="minorHAnsi"/>
          <w:sz w:val="22"/>
          <w:szCs w:val="22"/>
        </w:rPr>
      </w:pPr>
      <w:r w:rsidRPr="00EA562D">
        <w:rPr>
          <w:rFonts w:asciiTheme="minorHAnsi" w:hAnsiTheme="minorHAnsi" w:cstheme="minorHAnsi"/>
          <w:sz w:val="22"/>
          <w:szCs w:val="22"/>
        </w:rPr>
        <w:t>Evan Randolph</w:t>
      </w:r>
    </w:p>
    <w:p w14:paraId="45B9D135" w14:textId="62D5403D" w:rsidR="000C6E30" w:rsidRPr="00EA562D" w:rsidRDefault="00EA562D" w:rsidP="00EA562D">
      <w:pPr>
        <w:ind w:right="425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  <w:u w:color="000000"/>
        </w:rPr>
        <w:t>S</w:t>
      </w:r>
      <w:r w:rsidRPr="00EA562D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color="000000"/>
        </w:rPr>
        <w:t>U</w:t>
      </w:r>
      <w:r w:rsidRPr="00EA562D">
        <w:rPr>
          <w:rFonts w:asciiTheme="minorHAnsi" w:eastAsia="Arial" w:hAnsiTheme="minorHAnsi" w:cstheme="minorHAnsi"/>
          <w:b/>
          <w:spacing w:val="4"/>
          <w:w w:val="99"/>
          <w:position w:val="-1"/>
          <w:sz w:val="22"/>
          <w:szCs w:val="22"/>
          <w:u w:color="000000"/>
        </w:rPr>
        <w:t>MM</w:t>
      </w:r>
      <w:r w:rsidRPr="00EA562D">
        <w:rPr>
          <w:rFonts w:asciiTheme="minorHAnsi" w:eastAsia="Arial" w:hAnsiTheme="minorHAnsi" w:cstheme="minorHAnsi"/>
          <w:b/>
          <w:spacing w:val="-7"/>
          <w:w w:val="99"/>
          <w:position w:val="-1"/>
          <w:sz w:val="22"/>
          <w:szCs w:val="22"/>
          <w:u w:color="000000"/>
        </w:rPr>
        <w:t>A</w:t>
      </w:r>
      <w:r w:rsidRPr="00EA562D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color="000000"/>
        </w:rPr>
        <w:t>RY</w:t>
      </w:r>
    </w:p>
    <w:p w14:paraId="049BC0F0" w14:textId="77777777" w:rsidR="000C6E30" w:rsidRPr="00EA562D" w:rsidRDefault="00EA562D" w:rsidP="00EA562D">
      <w:pPr>
        <w:spacing w:before="39"/>
        <w:ind w:left="100" w:right="112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SAP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EA562D">
        <w:rPr>
          <w:rFonts w:asciiTheme="minorHAnsi" w:eastAsia="Arial" w:hAnsiTheme="minorHAnsi" w:cstheme="minorHAnsi"/>
          <w:sz w:val="22"/>
          <w:szCs w:val="22"/>
        </w:rPr>
        <w:t>ert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th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1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EA562D">
        <w:rPr>
          <w:rFonts w:asciiTheme="minorHAnsi" w:eastAsia="Arial" w:hAnsiTheme="minorHAnsi" w:cstheme="minorHAnsi"/>
          <w:sz w:val="22"/>
          <w:szCs w:val="22"/>
        </w:rPr>
        <w:t>+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of exte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e.</w:t>
      </w:r>
      <w:r w:rsidRPr="00EA562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 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asp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of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t,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og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progra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er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EA562D">
        <w:rPr>
          <w:rFonts w:asciiTheme="minorHAnsi" w:eastAsia="Arial" w:hAnsiTheme="minorHAnsi" w:cstheme="minorHAnsi"/>
          <w:sz w:val="22"/>
          <w:szCs w:val="22"/>
        </w:rPr>
        <w:t>DI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ore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BAP</w:t>
      </w:r>
      <w:r w:rsidRPr="00EA562D">
        <w:rPr>
          <w:rFonts w:asciiTheme="minorHAnsi" w:eastAsia="Arial" w:hAnsiTheme="minorHAnsi" w:cstheme="minorHAnsi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RFC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LV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ort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rep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pt,</w:t>
      </w:r>
    </w:p>
    <w:p w14:paraId="66457321" w14:textId="2BA0E34F" w:rsidR="000C6E30" w:rsidRPr="00EA562D" w:rsidRDefault="00EA562D" w:rsidP="00EA562D">
      <w:pPr>
        <w:ind w:left="100" w:right="17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art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data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onar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z w:val="22"/>
          <w:szCs w:val="22"/>
        </w:rPr>
        <w:t>DC,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nv</w:t>
      </w:r>
      <w:r w:rsidRPr="00EA562D">
        <w:rPr>
          <w:rFonts w:asciiTheme="minorHAnsi" w:eastAsia="Arial" w:hAnsiTheme="minorHAnsi" w:cstheme="minorHAnsi"/>
          <w:sz w:val="22"/>
          <w:szCs w:val="22"/>
        </w:rPr>
        <w:t>er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Deep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of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erl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s 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exp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e.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A562D">
        <w:rPr>
          <w:rFonts w:asciiTheme="minorHAnsi" w:eastAsia="Arial" w:hAnsiTheme="minorHAnsi" w:cstheme="minorHAnsi"/>
          <w:sz w:val="22"/>
          <w:szCs w:val="22"/>
        </w:rPr>
        <w:t>en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EA562D">
        <w:rPr>
          <w:rFonts w:asciiTheme="minorHAnsi" w:eastAsia="Arial" w:hAnsiTheme="minorHAnsi" w:cstheme="minorHAnsi"/>
          <w:sz w:val="22"/>
          <w:szCs w:val="22"/>
        </w:rPr>
        <w:t>tarter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th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the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EA562D">
        <w:rPr>
          <w:rFonts w:asciiTheme="minorHAnsi" w:eastAsia="Arial" w:hAnsiTheme="minorHAnsi" w:cstheme="minorHAnsi"/>
          <w:sz w:val="22"/>
          <w:szCs w:val="22"/>
        </w:rPr>
        <w:t>ty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nt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pro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A562D">
        <w:rPr>
          <w:rFonts w:asciiTheme="minorHAnsi" w:eastAsia="Arial" w:hAnsiTheme="minorHAnsi" w:cstheme="minorHAnsi"/>
          <w:sz w:val="22"/>
          <w:szCs w:val="22"/>
        </w:rPr>
        <w:t>pre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A562D">
        <w:rPr>
          <w:rFonts w:asciiTheme="minorHAnsi" w:eastAsia="Arial" w:hAnsiTheme="minorHAnsi" w:cstheme="minorHAnsi"/>
          <w:sz w:val="22"/>
          <w:szCs w:val="22"/>
        </w:rPr>
        <w:t>ure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5E9ED2" w14:textId="77777777" w:rsidR="000C6E30" w:rsidRPr="00EA562D" w:rsidRDefault="000C6E30" w:rsidP="00EA562D">
      <w:pPr>
        <w:rPr>
          <w:rFonts w:asciiTheme="minorHAnsi" w:hAnsiTheme="minorHAnsi" w:cstheme="minorHAnsi"/>
          <w:sz w:val="22"/>
          <w:szCs w:val="22"/>
        </w:rPr>
      </w:pPr>
    </w:p>
    <w:p w14:paraId="1429DA43" w14:textId="2A0E4E2F" w:rsidR="000C6E30" w:rsidRPr="00EA562D" w:rsidRDefault="00EA562D" w:rsidP="00EA562D">
      <w:pPr>
        <w:ind w:right="3314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EA562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EA562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EA562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</w:t>
      </w:r>
      <w:r w:rsidRPr="00EA562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ESS</w:t>
      </w:r>
      <w:r w:rsidRPr="00EA562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EA562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EA562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EA562D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EA562D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EA562D">
        <w:rPr>
          <w:rFonts w:asciiTheme="minorHAnsi" w:eastAsia="Arial" w:hAnsiTheme="minorHAnsi" w:cstheme="minorHAnsi"/>
          <w:b/>
          <w:spacing w:val="-16"/>
          <w:position w:val="-1"/>
          <w:sz w:val="22"/>
          <w:szCs w:val="22"/>
          <w:u w:color="000000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  <w:u w:color="000000"/>
        </w:rPr>
        <w:t>EXPE</w:t>
      </w:r>
      <w:r w:rsidRPr="00EA562D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color="000000"/>
        </w:rPr>
        <w:t>RI</w:t>
      </w:r>
      <w:r w:rsidRPr="00EA562D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  <w:u w:color="000000"/>
        </w:rPr>
        <w:t>E</w:t>
      </w:r>
      <w:r w:rsidRPr="00EA562D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color="000000"/>
        </w:rPr>
        <w:t>NCE</w:t>
      </w:r>
    </w:p>
    <w:p w14:paraId="24A6F4B0" w14:textId="77777777" w:rsidR="000C6E30" w:rsidRPr="00EA562D" w:rsidRDefault="00EA562D" w:rsidP="00EA562D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EA562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Inc.</w:t>
      </w:r>
      <w:r w:rsidRPr="00EA562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n.</w:t>
      </w:r>
      <w:r w:rsidRPr="00EA562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</w:t>
      </w:r>
      <w:r w:rsidRPr="00EA562D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pril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2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EA562D">
        <w:rPr>
          <w:rFonts w:asciiTheme="minorHAnsi" w:eastAsia="Arial" w:hAnsiTheme="minorHAnsi" w:cstheme="minorHAnsi"/>
          <w:sz w:val="22"/>
          <w:szCs w:val="22"/>
        </w:rPr>
        <w:t>10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–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</w:p>
    <w:p w14:paraId="3405CE31" w14:textId="6914ED01" w:rsidR="000C6E30" w:rsidRPr="00EA562D" w:rsidRDefault="00EA562D" w:rsidP="00EA562D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hno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ncti</w:t>
      </w:r>
      <w:r w:rsidRPr="00EA562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EA562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EA562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st</w:t>
      </w:r>
    </w:p>
    <w:p w14:paraId="5DC407DD" w14:textId="563D0F1C" w:rsidR="000C6E30" w:rsidRPr="00EA562D" w:rsidRDefault="00EA562D" w:rsidP="00EA562D">
      <w:pPr>
        <w:tabs>
          <w:tab w:val="left" w:pos="460"/>
        </w:tabs>
        <w:spacing w:before="20"/>
        <w:ind w:left="460" w:right="170" w:hanging="3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EA562D">
        <w:rPr>
          <w:rFonts w:asciiTheme="minorHAnsi" w:eastAsia="Arial" w:hAnsiTheme="minorHAnsi" w:cstheme="minorHAnsi"/>
          <w:sz w:val="22"/>
          <w:szCs w:val="22"/>
        </w:rPr>
        <w:t>ery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EA562D">
        <w:rPr>
          <w:rFonts w:asciiTheme="minorHAnsi" w:eastAsia="Arial" w:hAnsiTheme="minorHAnsi" w:cstheme="minorHAnsi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user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ata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ts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act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ut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ori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eri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pro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liv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er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ata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grat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d-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er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su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t,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- 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ts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req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ts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46E8FDD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Ob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</w:p>
    <w:p w14:paraId="6091DE4F" w14:textId="77777777" w:rsidR="000C6E30" w:rsidRPr="00EA562D" w:rsidRDefault="00EA562D" w:rsidP="00EA562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star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and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0A7269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in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FI/CO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L,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R,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AP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</w:p>
    <w:p w14:paraId="46D40DB2" w14:textId="77777777" w:rsidR="000C6E30" w:rsidRPr="00EA562D" w:rsidRDefault="00EA562D" w:rsidP="00EA562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ub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01E408D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er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extra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R/3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Lo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t,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nd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</w:p>
    <w:p w14:paraId="339F47BA" w14:textId="77777777" w:rsidR="000C6E30" w:rsidRPr="00EA562D" w:rsidRDefault="00EA562D" w:rsidP="00EA562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tra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tors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tra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tor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8F70A2" w14:textId="77777777" w:rsidR="000C6E30" w:rsidRPr="00EA562D" w:rsidRDefault="00EA562D" w:rsidP="00EA562D">
      <w:pPr>
        <w:tabs>
          <w:tab w:val="left" w:pos="460"/>
        </w:tabs>
        <w:spacing w:before="17"/>
        <w:ind w:left="460" w:right="737" w:hanging="3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ted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ter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In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z w:val="22"/>
          <w:szCs w:val="22"/>
        </w:rPr>
        <w:t>tr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z w:val="22"/>
          <w:szCs w:val="22"/>
        </w:rPr>
        <w:t>tes,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nd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era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R/3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E0A3F6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EA562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q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ery</w:t>
      </w:r>
      <w:r w:rsidRPr="00EA562D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w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EA562D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d-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ers</w:t>
      </w:r>
      <w:r w:rsidRPr="00EA562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ul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EA562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orm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EA562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q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9FED52E" w14:textId="77777777" w:rsidR="000C6E30" w:rsidRPr="00EA562D" w:rsidRDefault="00EA562D" w:rsidP="00EA562D">
      <w:pPr>
        <w:tabs>
          <w:tab w:val="left" w:pos="460"/>
        </w:tabs>
        <w:spacing w:before="17"/>
        <w:ind w:left="460" w:right="927" w:hanging="3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ted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EA562D">
        <w:rPr>
          <w:rFonts w:asciiTheme="minorHAnsi" w:eastAsia="Arial" w:hAnsiTheme="minorHAnsi" w:cstheme="minorHAnsi"/>
          <w:sz w:val="22"/>
          <w:szCs w:val="22"/>
        </w:rPr>
        <w:t>ns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used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orts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/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ert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0452FA0" w14:textId="77777777" w:rsidR="000C6E30" w:rsidRPr="00EA562D" w:rsidRDefault="00EA562D" w:rsidP="00EA562D">
      <w:pPr>
        <w:tabs>
          <w:tab w:val="left" w:pos="460"/>
        </w:tabs>
        <w:spacing w:before="14"/>
        <w:ind w:left="460" w:right="652" w:hanging="3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th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ds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CC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uli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A562D">
        <w:rPr>
          <w:rFonts w:asciiTheme="minorHAnsi" w:eastAsia="Arial" w:hAnsiTheme="minorHAnsi" w:cstheme="minorHAnsi"/>
          <w:sz w:val="22"/>
          <w:szCs w:val="22"/>
        </w:rPr>
        <w:t>tor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ta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40CA1F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grega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SD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EA562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FI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–CO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6596B531" w14:textId="77777777" w:rsidR="000C6E30" w:rsidRPr="00EA562D" w:rsidRDefault="00EA562D" w:rsidP="00EA562D">
      <w:pPr>
        <w:tabs>
          <w:tab w:val="left" w:pos="460"/>
        </w:tabs>
        <w:spacing w:before="17"/>
        <w:ind w:left="460" w:right="228" w:hanging="3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sz w:val="22"/>
          <w:szCs w:val="22"/>
        </w:rPr>
        <w:tab/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ted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EA562D">
        <w:rPr>
          <w:rFonts w:asciiTheme="minorHAnsi" w:eastAsia="Arial" w:hAnsiTheme="minorHAnsi" w:cstheme="minorHAnsi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orts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ort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A562D">
        <w:rPr>
          <w:rFonts w:asciiTheme="minorHAnsi" w:eastAsia="Arial" w:hAnsiTheme="minorHAnsi" w:cstheme="minorHAnsi"/>
          <w:sz w:val="22"/>
          <w:szCs w:val="22"/>
        </w:rPr>
        <w:t>ari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ara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ter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sz w:val="22"/>
          <w:szCs w:val="22"/>
        </w:rPr>
        <w:t>t,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For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era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 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B1FFE6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art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EA562D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EA562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q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EA562D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EA562D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04B3185D" w14:textId="77777777" w:rsidR="000C6E30" w:rsidRPr="00EA562D" w:rsidRDefault="00EA562D" w:rsidP="00EA562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z w:val="22"/>
          <w:szCs w:val="22"/>
        </w:rPr>
        <w:t>pro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BA5A49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art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ted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z w:val="22"/>
          <w:szCs w:val="22"/>
        </w:rPr>
        <w:t>he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pri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lu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ted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FI/CO</w:t>
      </w:r>
    </w:p>
    <w:p w14:paraId="39268CB2" w14:textId="77777777" w:rsidR="000C6E30" w:rsidRPr="00EA562D" w:rsidRDefault="00EA562D" w:rsidP="00EA562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req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F04AE7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Con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FI/CO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tru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ture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ara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Co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ny</w:t>
      </w:r>
    </w:p>
    <w:p w14:paraId="1B764946" w14:textId="77777777" w:rsidR="000C6E30" w:rsidRPr="00EA562D" w:rsidRDefault="00EA562D" w:rsidP="00EA562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z w:val="22"/>
          <w:szCs w:val="22"/>
        </w:rPr>
        <w:t>Cod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,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z w:val="22"/>
          <w:szCs w:val="22"/>
        </w:rPr>
        <w:t>nts,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A562D">
        <w:rPr>
          <w:rFonts w:asciiTheme="minorHAnsi" w:eastAsia="Arial" w:hAnsiTheme="minorHAnsi" w:cstheme="minorHAnsi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A562D">
        <w:rPr>
          <w:rFonts w:asciiTheme="minorHAnsi" w:eastAsia="Arial" w:hAnsiTheme="minorHAnsi" w:cstheme="minorHAnsi"/>
          <w:sz w:val="22"/>
          <w:szCs w:val="22"/>
        </w:rPr>
        <w:t>ari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nts,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nd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trol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E5D59A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De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ter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ords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/L,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/R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/P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set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up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z w:val="22"/>
          <w:szCs w:val="22"/>
        </w:rPr>
        <w:t>/L</w:t>
      </w:r>
    </w:p>
    <w:p w14:paraId="43404040" w14:textId="77777777" w:rsidR="000C6E30" w:rsidRPr="00EA562D" w:rsidRDefault="00EA562D" w:rsidP="00EA562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ED9FC9" w14:textId="77777777" w:rsidR="000C6E30" w:rsidRPr="00EA562D" w:rsidRDefault="000C6E30" w:rsidP="00EA562D">
      <w:pPr>
        <w:rPr>
          <w:rFonts w:asciiTheme="minorHAnsi" w:hAnsiTheme="minorHAnsi" w:cstheme="minorHAnsi"/>
          <w:sz w:val="22"/>
          <w:szCs w:val="22"/>
        </w:rPr>
      </w:pPr>
    </w:p>
    <w:p w14:paraId="41178EE7" w14:textId="77777777" w:rsidR="000C6E30" w:rsidRPr="00EA562D" w:rsidRDefault="000C6E30" w:rsidP="00EA562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FD20631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EA562D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Z</w:t>
      </w:r>
      <w:r w:rsidRPr="00EA562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p.</w:t>
      </w:r>
      <w:r w:rsidRPr="00EA562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n,</w:t>
      </w:r>
      <w:r w:rsidRPr="00EA562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</w:t>
      </w:r>
      <w:r w:rsidRPr="00EA562D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Fe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2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EA562D">
        <w:rPr>
          <w:rFonts w:asciiTheme="minorHAnsi" w:eastAsia="Arial" w:hAnsiTheme="minorHAnsi" w:cstheme="minorHAnsi"/>
          <w:sz w:val="22"/>
          <w:szCs w:val="22"/>
        </w:rPr>
        <w:t>10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–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EA562D">
        <w:rPr>
          <w:rFonts w:asciiTheme="minorHAnsi" w:eastAsia="Arial" w:hAnsiTheme="minorHAnsi" w:cstheme="minorHAnsi"/>
          <w:sz w:val="22"/>
          <w:szCs w:val="22"/>
        </w:rPr>
        <w:t>0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EA562D">
        <w:rPr>
          <w:rFonts w:asciiTheme="minorHAnsi" w:eastAsia="Arial" w:hAnsiTheme="minorHAnsi" w:cstheme="minorHAnsi"/>
          <w:sz w:val="22"/>
          <w:szCs w:val="22"/>
        </w:rPr>
        <w:t>0</w:t>
      </w:r>
    </w:p>
    <w:p w14:paraId="77444A35" w14:textId="77777777" w:rsidR="000C6E30" w:rsidRPr="00EA562D" w:rsidRDefault="00EA562D" w:rsidP="00EA562D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ity</w:t>
      </w:r>
      <w:r w:rsidRPr="00EA562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Consul</w:t>
      </w:r>
      <w:r w:rsidRPr="00EA562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ant</w:t>
      </w:r>
    </w:p>
    <w:p w14:paraId="11DFCD3E" w14:textId="77777777" w:rsidR="000C6E30" w:rsidRPr="00EA562D" w:rsidRDefault="00EA562D" w:rsidP="00EA562D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z w:val="22"/>
          <w:szCs w:val="22"/>
        </w:rPr>
        <w:t>he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EA562D">
        <w:rPr>
          <w:rFonts w:asciiTheme="minorHAnsi" w:eastAsia="Arial" w:hAnsiTheme="minorHAnsi" w:cstheme="minorHAnsi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of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HR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pro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D16BE9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er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orm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k 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ers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A259FCF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0C6E30" w:rsidRPr="00EA562D">
          <w:pgSz w:w="12240" w:h="15840"/>
          <w:pgMar w:top="1380" w:right="1320" w:bottom="280" w:left="1340" w:header="720" w:footer="720" w:gutter="0"/>
          <w:cols w:space="720"/>
        </w:sect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Coord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the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of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d-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er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th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am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70C40E" w14:textId="77777777" w:rsidR="000C6E30" w:rsidRPr="00EA562D" w:rsidRDefault="000C6E30" w:rsidP="00EA562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11E3097" w14:textId="77777777" w:rsidR="000C6E30" w:rsidRPr="00EA562D" w:rsidRDefault="00EA562D" w:rsidP="00EA562D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z w:val="22"/>
          <w:szCs w:val="22"/>
        </w:rPr>
        <w:t>BCD</w:t>
      </w:r>
      <w:r w:rsidRPr="00EA562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c.</w:t>
      </w:r>
      <w:r w:rsidRPr="00EA562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n,</w:t>
      </w:r>
      <w:r w:rsidRPr="00EA562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</w:t>
      </w:r>
      <w:r w:rsidRPr="00EA562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pril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2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EA562D">
        <w:rPr>
          <w:rFonts w:asciiTheme="minorHAnsi" w:eastAsia="Arial" w:hAnsiTheme="minorHAnsi" w:cstheme="minorHAnsi"/>
          <w:sz w:val="22"/>
          <w:szCs w:val="22"/>
        </w:rPr>
        <w:t>09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–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No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2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EA562D">
        <w:rPr>
          <w:rFonts w:asciiTheme="minorHAnsi" w:eastAsia="Arial" w:hAnsiTheme="minorHAnsi" w:cstheme="minorHAnsi"/>
          <w:sz w:val="22"/>
          <w:szCs w:val="22"/>
        </w:rPr>
        <w:t>09</w:t>
      </w:r>
    </w:p>
    <w:p w14:paraId="3E3AF316" w14:textId="77777777" w:rsidR="000C6E30" w:rsidRPr="00EA562D" w:rsidRDefault="00EA562D" w:rsidP="00EA562D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Business</w:t>
      </w:r>
      <w:r w:rsidRPr="00EA562D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EA562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b/>
          <w:sz w:val="22"/>
          <w:szCs w:val="22"/>
        </w:rPr>
        <w:t>st</w:t>
      </w:r>
    </w:p>
    <w:p w14:paraId="768C71D9" w14:textId="77777777" w:rsidR="000C6E30" w:rsidRPr="00EA562D" w:rsidRDefault="00EA562D" w:rsidP="00EA562D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ed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al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ts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ex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pro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to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</w:p>
    <w:p w14:paraId="04F89064" w14:textId="77777777" w:rsidR="000C6E30" w:rsidRPr="00EA562D" w:rsidRDefault="00EA562D" w:rsidP="00EA562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C7F7DC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ds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pre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used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ora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7CA137" w14:textId="7493ED09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A562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SAP’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Data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t.</w:t>
      </w:r>
    </w:p>
    <w:p w14:paraId="1041A335" w14:textId="77777777" w:rsidR="000C6E30" w:rsidRPr="00EA562D" w:rsidRDefault="000C6E30" w:rsidP="00EA562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1EF521" w14:textId="77777777" w:rsidR="000C6E30" w:rsidRPr="00EA562D" w:rsidRDefault="00EA562D" w:rsidP="00EA562D">
      <w:pPr>
        <w:ind w:left="3661" w:right="37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EA562D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EA562D">
        <w:rPr>
          <w:rFonts w:asciiTheme="minorHAnsi" w:eastAsia="Arial" w:hAnsiTheme="minorHAnsi" w:cstheme="minorHAnsi"/>
          <w:b/>
          <w:sz w:val="22"/>
          <w:szCs w:val="22"/>
          <w:u w:color="000000"/>
        </w:rPr>
        <w:t>CHNIC</w:t>
      </w:r>
      <w:r w:rsidRPr="00EA562D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EA562D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EA562D">
        <w:rPr>
          <w:rFonts w:asciiTheme="minorHAnsi" w:eastAsia="Arial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  <w:u w:color="000000"/>
        </w:rPr>
        <w:t>T</w:t>
      </w:r>
      <w:r w:rsidRPr="00EA562D">
        <w:rPr>
          <w:rFonts w:asciiTheme="minorHAnsi" w:eastAsia="Arial" w:hAnsiTheme="minorHAnsi" w:cstheme="minorHAnsi"/>
          <w:b/>
          <w:w w:val="99"/>
          <w:sz w:val="22"/>
          <w:szCs w:val="22"/>
          <w:u w:color="000000"/>
        </w:rPr>
        <w:t>R</w:t>
      </w:r>
      <w:r w:rsidRPr="00EA562D">
        <w:rPr>
          <w:rFonts w:asciiTheme="minorHAnsi" w:eastAsia="Arial" w:hAnsiTheme="minorHAnsi" w:cstheme="minorHAnsi"/>
          <w:b/>
          <w:spacing w:val="-7"/>
          <w:w w:val="99"/>
          <w:sz w:val="22"/>
          <w:szCs w:val="22"/>
          <w:u w:color="000000"/>
        </w:rPr>
        <w:t>A</w:t>
      </w:r>
      <w:r w:rsidRPr="00EA562D">
        <w:rPr>
          <w:rFonts w:asciiTheme="minorHAnsi" w:eastAsia="Arial" w:hAnsiTheme="minorHAnsi" w:cstheme="minorHAnsi"/>
          <w:b/>
          <w:w w:val="99"/>
          <w:sz w:val="22"/>
          <w:szCs w:val="22"/>
          <w:u w:color="000000"/>
        </w:rPr>
        <w:t>INING</w:t>
      </w:r>
    </w:p>
    <w:p w14:paraId="5BAEDAC3" w14:textId="77777777" w:rsidR="000C6E30" w:rsidRPr="00EA562D" w:rsidRDefault="000C6E30" w:rsidP="00EA562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E0B5AA2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:   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ABA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Co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at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ter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4A0D2FD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ABA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Data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ter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8CB2174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ABA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De</w:t>
      </w:r>
      <w:r w:rsidRPr="00EA562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</w:p>
    <w:p w14:paraId="03CF4E90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ABA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305A19C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ABA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</w:p>
    <w:p w14:paraId="4A15B975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-Or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ted</w:t>
      </w:r>
      <w:r w:rsidRPr="00EA562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Re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z w:val="22"/>
          <w:szCs w:val="22"/>
        </w:rPr>
        <w:t>ort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E78AAE6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A562D">
        <w:rPr>
          <w:rFonts w:asciiTheme="minorHAnsi" w:eastAsia="Arial" w:hAnsiTheme="minorHAnsi" w:cstheme="minorHAnsi"/>
          <w:sz w:val="22"/>
          <w:szCs w:val="22"/>
        </w:rPr>
        <w:t>ne</w:t>
      </w:r>
      <w:r w:rsidRPr="00EA562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6411AE3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z w:val="22"/>
          <w:szCs w:val="22"/>
        </w:rPr>
        <w:t>R/3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on</w:t>
      </w:r>
      <w:r w:rsidRPr="00EA562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tem</w:t>
      </w:r>
    </w:p>
    <w:p w14:paraId="7AB14E6D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z w:val="22"/>
          <w:szCs w:val="22"/>
        </w:rPr>
        <w:t>R/3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ary</w:t>
      </w:r>
    </w:p>
    <w:p w14:paraId="7F1AB53D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z w:val="22"/>
          <w:szCs w:val="22"/>
        </w:rPr>
        <w:t>R/3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tem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tecture</w:t>
      </w:r>
    </w:p>
    <w:p w14:paraId="3EA7D8ED" w14:textId="77777777" w:rsidR="000C6E30" w:rsidRPr="00EA562D" w:rsidRDefault="00EA562D" w:rsidP="00EA562D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art</w:t>
      </w:r>
      <w:r w:rsidRPr="00EA562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</w:p>
    <w:p w14:paraId="4839C800" w14:textId="77777777" w:rsidR="000C6E30" w:rsidRPr="00EA562D" w:rsidRDefault="000C6E30" w:rsidP="00EA562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BBA81E9" w14:textId="77777777" w:rsidR="000C6E30" w:rsidRPr="00EA562D" w:rsidRDefault="00EA562D" w:rsidP="00EA562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th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EA562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ta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EA562D">
        <w:rPr>
          <w:rFonts w:asciiTheme="minorHAnsi" w:eastAsia="Arial" w:hAnsiTheme="minorHAnsi" w:cstheme="minorHAnsi"/>
          <w:sz w:val="22"/>
          <w:szCs w:val="22"/>
        </w:rPr>
        <w:t>0G: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>U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z w:val="22"/>
          <w:szCs w:val="22"/>
        </w:rPr>
        <w:t>ng</w:t>
      </w:r>
      <w:r w:rsidRPr="00EA562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z w:val="22"/>
          <w:szCs w:val="22"/>
        </w:rPr>
        <w:t>L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z w:val="22"/>
          <w:szCs w:val="22"/>
        </w:rPr>
        <w:t>P</w:t>
      </w:r>
    </w:p>
    <w:p w14:paraId="6D16C6A5" w14:textId="77777777" w:rsidR="000C6E30" w:rsidRPr="00EA562D" w:rsidRDefault="000C6E30" w:rsidP="00EA562D">
      <w:pPr>
        <w:rPr>
          <w:rFonts w:asciiTheme="minorHAnsi" w:hAnsiTheme="minorHAnsi" w:cstheme="minorHAnsi"/>
          <w:sz w:val="22"/>
          <w:szCs w:val="22"/>
        </w:rPr>
      </w:pPr>
    </w:p>
    <w:p w14:paraId="1DCFA3A7" w14:textId="77777777" w:rsidR="000C6E30" w:rsidRPr="00EA562D" w:rsidRDefault="000C6E30" w:rsidP="00EA562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1C5ECF3" w14:textId="77777777" w:rsidR="000C6E30" w:rsidRPr="00EA562D" w:rsidRDefault="00EA562D" w:rsidP="00EA562D">
      <w:pPr>
        <w:ind w:left="3467" w:right="35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EA562D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b/>
          <w:position w:val="-1"/>
          <w:sz w:val="22"/>
          <w:szCs w:val="22"/>
        </w:rPr>
        <w:t>IC</w:t>
      </w:r>
      <w:r w:rsidRPr="00EA562D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P</w:t>
      </w:r>
      <w:r w:rsidRPr="00EA562D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EP</w:t>
      </w:r>
      <w:r w:rsidRPr="00EA562D">
        <w:rPr>
          <w:rFonts w:asciiTheme="minorHAnsi" w:eastAsia="Arial" w:hAnsiTheme="minorHAnsi" w:cstheme="minorHAnsi"/>
          <w:b/>
          <w:spacing w:val="-7"/>
          <w:w w:val="99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b/>
          <w:spacing w:val="-7"/>
          <w:w w:val="99"/>
          <w:position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T</w:t>
      </w:r>
      <w:r w:rsidRPr="00EA562D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N</w:t>
      </w:r>
    </w:p>
    <w:p w14:paraId="611FF15B" w14:textId="77777777" w:rsidR="000C6E30" w:rsidRPr="00EA562D" w:rsidRDefault="000C6E30" w:rsidP="00EA562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17B0A0D" w14:textId="69F95DCA" w:rsidR="000C6E30" w:rsidRPr="00EA562D" w:rsidRDefault="00EA562D" w:rsidP="00EA562D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A562D">
        <w:rPr>
          <w:rFonts w:asciiTheme="minorHAnsi" w:eastAsia="Arial" w:hAnsiTheme="minorHAnsi" w:cstheme="minorHAnsi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h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EA562D">
        <w:rPr>
          <w:rFonts w:asciiTheme="minorHAnsi" w:eastAsia="Arial" w:hAnsiTheme="minorHAnsi" w:cstheme="minorHAnsi"/>
          <w:sz w:val="22"/>
          <w:szCs w:val="22"/>
        </w:rPr>
        <w:t>or</w:t>
      </w:r>
      <w:r w:rsidRPr="00EA562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A562D">
        <w:rPr>
          <w:rFonts w:asciiTheme="minorHAnsi" w:eastAsia="Arial" w:hAnsiTheme="minorHAnsi" w:cstheme="minorHAnsi"/>
          <w:sz w:val="22"/>
          <w:szCs w:val="22"/>
        </w:rPr>
        <w:t>ts</w:t>
      </w:r>
      <w:r w:rsidRPr="00EA562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A562D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A562D">
        <w:rPr>
          <w:rFonts w:asciiTheme="minorHAnsi" w:eastAsia="Arial" w:hAnsiTheme="minorHAnsi" w:cstheme="minorHAnsi"/>
          <w:sz w:val="22"/>
          <w:szCs w:val="22"/>
        </w:rPr>
        <w:t>o</w:t>
      </w:r>
      <w:r w:rsidRPr="00EA562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A562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A562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A562D">
        <w:rPr>
          <w:rFonts w:asciiTheme="minorHAnsi" w:eastAsia="Arial" w:hAnsiTheme="minorHAnsi" w:cstheme="minorHAnsi"/>
          <w:sz w:val="22"/>
          <w:szCs w:val="22"/>
        </w:rPr>
        <w:t>s</w:t>
      </w:r>
    </w:p>
    <w:sectPr w:rsidR="000C6E30" w:rsidRPr="00EA562D">
      <w:pgSz w:w="12240" w:h="15840"/>
      <w:pgMar w:top="1480" w:right="12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A4A62"/>
    <w:multiLevelType w:val="multilevel"/>
    <w:tmpl w:val="A9EC6E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E30"/>
    <w:rsid w:val="000C6E30"/>
    <w:rsid w:val="00EA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511E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2021-06-19T13:21:00Z</dcterms:created>
  <dcterms:modified xsi:type="dcterms:W3CDTF">2021-06-19T13:32:00Z</dcterms:modified>
</cp:coreProperties>
</file>