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1080" w:right="1088"/>
      </w:pPr>
      <w:r>
        <w:rPr>
          <w:rFonts w:cs="Century" w:hAnsi="Century" w:eastAsia="Century" w:ascii="Century"/>
          <w:spacing w:val="-10"/>
          <w:w w:val="89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our</w:t>
      </w:r>
      <w:r>
        <w:rPr>
          <w:rFonts w:cs="Century" w:hAnsi="Century" w:eastAsia="Century" w:ascii="Century"/>
          <w:spacing w:val="-5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resume</w:t>
      </w:r>
      <w:r>
        <w:rPr>
          <w:rFonts w:cs="Century" w:hAnsi="Century" w:eastAsia="Century" w:ascii="Century"/>
          <w:spacing w:val="3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your</w:t>
      </w:r>
      <w:r>
        <w:rPr>
          <w:rFonts w:cs="Century" w:hAnsi="Century" w:eastAsia="Century" w:ascii="Century"/>
          <w:spacing w:val="8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first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impression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15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with</w:t>
      </w:r>
      <w:r>
        <w:rPr>
          <w:rFonts w:cs="Century" w:hAnsi="Century" w:eastAsia="Century" w:ascii="Century"/>
          <w:spacing w:val="8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potential</w:t>
      </w:r>
      <w:r>
        <w:rPr>
          <w:rFonts w:cs="Century" w:hAnsi="Century" w:eastAsia="Century" w:ascii="Century"/>
          <w:spacing w:val="3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employe</w:t>
      </w:r>
      <w:r>
        <w:rPr>
          <w:rFonts w:cs="Century" w:hAnsi="Century" w:eastAsia="Century" w:ascii="Century"/>
          <w:spacing w:val="-10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.</w:t>
      </w:r>
      <w:r>
        <w:rPr>
          <w:rFonts w:cs="Century" w:hAnsi="Century" w:eastAsia="Century" w:ascii="Century"/>
          <w:spacing w:val="48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It</w:t>
      </w:r>
      <w:r>
        <w:rPr>
          <w:rFonts w:cs="Century" w:hAnsi="Century" w:eastAsia="Century" w:ascii="Century"/>
          <w:spacing w:val="3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short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account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(1–2</w:t>
      </w:r>
      <w:r>
        <w:rPr>
          <w:rFonts w:cs="Century" w:hAnsi="Century" w:eastAsia="Century" w:ascii="Century"/>
          <w:spacing w:val="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pages)</w:t>
      </w:r>
      <w:r>
        <w:rPr>
          <w:rFonts w:cs="Century" w:hAnsi="Century" w:eastAsia="Century" w:ascii="Century"/>
          <w:spacing w:val="9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your</w:t>
      </w:r>
      <w:r>
        <w:rPr>
          <w:rFonts w:cs="Century" w:hAnsi="Century" w:eastAsia="Century" w:ascii="Century"/>
          <w:spacing w:val="13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experience,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qualifications,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achievements.</w:t>
      </w:r>
      <w:r>
        <w:rPr>
          <w:rFonts w:cs="Century" w:hAnsi="Century" w:eastAsia="Century" w:ascii="Century"/>
          <w:spacing w:val="3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The</w:t>
      </w:r>
      <w:r>
        <w:rPr>
          <w:rFonts w:cs="Century" w:hAnsi="Century" w:eastAsia="Century" w:ascii="Century"/>
          <w:spacing w:val="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goal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your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</w:t>
      </w:r>
      <w:r>
        <w:rPr>
          <w:rFonts w:cs="Century" w:hAnsi="Century" w:eastAsia="Century" w:ascii="Century"/>
          <w:spacing w:val="3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capture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reader</w:t>
      </w:r>
      <w:r>
        <w:rPr>
          <w:rFonts w:cs="Century" w:hAnsi="Century" w:eastAsia="Century" w:ascii="Century"/>
          <w:spacing w:val="-10"/>
          <w:w w:val="91"/>
          <w:sz w:val="20"/>
          <w:szCs w:val="20"/>
        </w:rPr>
        <w:t>’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s</w:t>
      </w:r>
      <w:r>
        <w:rPr>
          <w:rFonts w:cs="Century" w:hAnsi="Century" w:eastAsia="Century" w:ascii="Century"/>
          <w:spacing w:val="27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interest</w:t>
      </w:r>
      <w:r>
        <w:rPr>
          <w:rFonts w:cs="Century" w:hAnsi="Century" w:eastAsia="Century" w:ascii="Century"/>
          <w:spacing w:val="4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so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that</w:t>
      </w:r>
      <w:r>
        <w:rPr>
          <w:rFonts w:cs="Century" w:hAnsi="Century" w:eastAsia="Century" w:ascii="Century"/>
          <w:spacing w:val="-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he/she</w:t>
      </w:r>
      <w:r>
        <w:rPr>
          <w:rFonts w:cs="Century" w:hAnsi="Century" w:eastAsia="Century" w:ascii="Century"/>
          <w:spacing w:val="3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wants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20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speak</w:t>
      </w:r>
      <w:r>
        <w:rPr>
          <w:rFonts w:cs="Century" w:hAnsi="Century" w:eastAsia="Century" w:ascii="Century"/>
          <w:spacing w:val="28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with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you.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both"/>
        <w:spacing w:before="55" w:lineRule="exact" w:line="240"/>
        <w:ind w:left="1080" w:right="1226"/>
      </w:pPr>
      <w:r>
        <w:rPr>
          <w:rFonts w:cs="Century" w:hAnsi="Century" w:eastAsia="Century" w:ascii="Century"/>
          <w:spacing w:val="0"/>
          <w:w w:val="92"/>
          <w:sz w:val="20"/>
          <w:szCs w:val="20"/>
        </w:rPr>
        <w:t>Most</w:t>
      </w:r>
      <w:r>
        <w:rPr>
          <w:rFonts w:cs="Century" w:hAnsi="Century" w:eastAsia="Century" w:ascii="Century"/>
          <w:spacing w:val="6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resumes</w:t>
      </w:r>
      <w:r>
        <w:rPr>
          <w:rFonts w:cs="Century" w:hAnsi="Century" w:eastAsia="Century" w:ascii="Century"/>
          <w:spacing w:val="18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get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5–15</w:t>
      </w:r>
      <w:r>
        <w:rPr>
          <w:rFonts w:cs="Century" w:hAnsi="Century" w:eastAsia="Century" w:ascii="Century"/>
          <w:spacing w:val="2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second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scan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by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reade</w:t>
      </w:r>
      <w:r>
        <w:rPr>
          <w:rFonts w:cs="Century" w:hAnsi="Century" w:eastAsia="Century" w:ascii="Century"/>
          <w:spacing w:val="-10"/>
          <w:w w:val="91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.</w:t>
      </w:r>
      <w:r>
        <w:rPr>
          <w:rFonts w:cs="Century" w:hAnsi="Century" w:eastAsia="Century" w:ascii="Century"/>
          <w:spacing w:val="14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-10"/>
          <w:w w:val="91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our</w:t>
      </w:r>
      <w:r>
        <w:rPr>
          <w:rFonts w:cs="Century" w:hAnsi="Century" w:eastAsia="Century" w:ascii="Century"/>
          <w:spacing w:val="-1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resume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must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have</w:t>
      </w:r>
      <w:r>
        <w:rPr>
          <w:rFonts w:cs="Century" w:hAnsi="Century" w:eastAsia="Century" w:ascii="Century"/>
          <w:spacing w:val="7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enough</w:t>
      </w:r>
      <w:r>
        <w:rPr>
          <w:rFonts w:cs="Century" w:hAnsi="Century" w:eastAsia="Century" w:ascii="Century"/>
          <w:spacing w:val="3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impact</w:t>
      </w:r>
      <w:r>
        <w:rPr>
          <w:rFonts w:cs="Century" w:hAnsi="Century" w:eastAsia="Century" w:ascii="Century"/>
          <w:spacing w:val="3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grab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attention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prospective</w:t>
      </w:r>
      <w:r>
        <w:rPr>
          <w:rFonts w:cs="Century" w:hAnsi="Century" w:eastAsia="Century" w:ascii="Century"/>
          <w:spacing w:val="31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employe</w:t>
      </w:r>
      <w:r>
        <w:rPr>
          <w:rFonts w:cs="Century" w:hAnsi="Century" w:eastAsia="Century" w:ascii="Century"/>
          <w:spacing w:val="-10"/>
          <w:w w:val="92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.</w:t>
      </w:r>
      <w:r>
        <w:rPr>
          <w:rFonts w:cs="Century" w:hAnsi="Century" w:eastAsia="Century" w:ascii="Century"/>
          <w:spacing w:val="2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There</w:t>
      </w:r>
      <w:r>
        <w:rPr>
          <w:rFonts w:cs="Century" w:hAnsi="Century" w:eastAsia="Century" w:ascii="Century"/>
          <w:spacing w:val="-6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no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generic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approach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––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4"/>
          <w:sz w:val="20"/>
          <w:szCs w:val="20"/>
        </w:rPr>
        <w:t>always</w:t>
      </w:r>
      <w:r>
        <w:rPr>
          <w:rFonts w:cs="Century" w:hAnsi="Century" w:eastAsia="Century" w:ascii="Century"/>
          <w:spacing w:val="40"/>
          <w:w w:val="8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4"/>
          <w:sz w:val="20"/>
          <w:szCs w:val="20"/>
        </w:rPr>
        <w:t>try</w:t>
      </w:r>
      <w:r>
        <w:rPr>
          <w:rFonts w:cs="Century" w:hAnsi="Century" w:eastAsia="Century" w:ascii="Century"/>
          <w:spacing w:val="7"/>
          <w:w w:val="8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tailor</w:t>
      </w:r>
      <w:r>
        <w:rPr>
          <w:rFonts w:cs="Century" w:hAnsi="Century" w:eastAsia="Century" w:ascii="Century"/>
          <w:spacing w:val="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every</w:t>
      </w:r>
      <w:r>
        <w:rPr>
          <w:rFonts w:cs="Century" w:hAnsi="Century" w:eastAsia="Century" w:ascii="Century"/>
          <w:spacing w:val="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resume</w:t>
      </w:r>
      <w:r>
        <w:rPr>
          <w:rFonts w:cs="Century" w:hAnsi="Century" w:eastAsia="Century" w:ascii="Century"/>
          <w:spacing w:val="3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5"/>
          <w:sz w:val="20"/>
          <w:szCs w:val="20"/>
        </w:rPr>
        <w:t>fit</w:t>
      </w:r>
      <w:r>
        <w:rPr>
          <w:rFonts w:cs="Century" w:hAnsi="Century" w:eastAsia="Century" w:ascii="Century"/>
          <w:spacing w:val="14"/>
          <w:w w:val="8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qualifications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specific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as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much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as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possible.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50" w:lineRule="exact" w:line="240"/>
        <w:ind w:left="1080" w:right="1305"/>
      </w:pPr>
      <w:r>
        <w:rPr>
          <w:rFonts w:cs="Century" w:hAnsi="Century" w:eastAsia="Century" w:ascii="Century"/>
          <w:spacing w:val="0"/>
          <w:w w:val="90"/>
          <w:sz w:val="20"/>
          <w:szCs w:val="20"/>
        </w:rPr>
        <w:t>The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employer</w:t>
      </w:r>
      <w:r>
        <w:rPr>
          <w:rFonts w:cs="Century" w:hAnsi="Century" w:eastAsia="Century" w:ascii="Century"/>
          <w:spacing w:val="2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wants</w:t>
      </w:r>
      <w:r>
        <w:rPr>
          <w:rFonts w:cs="Century" w:hAnsi="Century" w:eastAsia="Century" w:ascii="Century"/>
          <w:spacing w:val="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know:</w:t>
      </w:r>
      <w:r>
        <w:rPr>
          <w:rFonts w:cs="Century" w:hAnsi="Century" w:eastAsia="Century" w:ascii="Century"/>
          <w:spacing w:val="5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“What</w:t>
      </w:r>
      <w:r>
        <w:rPr>
          <w:rFonts w:cs="Century" w:hAnsi="Century" w:eastAsia="Century" w:ascii="Century"/>
          <w:spacing w:val="16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do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me?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How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improve</w:t>
      </w:r>
      <w:r>
        <w:rPr>
          <w:rFonts w:cs="Century" w:hAnsi="Century" w:eastAsia="Century" w:ascii="Century"/>
          <w:spacing w:val="1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my</w:t>
      </w:r>
      <w:r>
        <w:rPr>
          <w:rFonts w:cs="Century" w:hAnsi="Century" w:eastAsia="Century" w:ascii="Century"/>
          <w:spacing w:val="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operations?</w:t>
      </w:r>
      <w:r>
        <w:rPr>
          <w:rFonts w:cs="Century" w:hAnsi="Century" w:eastAsia="Century" w:ascii="Century"/>
          <w:spacing w:val="4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Can</w:t>
      </w:r>
      <w:r>
        <w:rPr>
          <w:rFonts w:cs="Century" w:hAnsi="Century" w:eastAsia="Century" w:ascii="Century"/>
          <w:spacing w:val="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make</w:t>
      </w:r>
      <w:r>
        <w:rPr>
          <w:rFonts w:cs="Century" w:hAnsi="Century" w:eastAsia="Century" w:ascii="Century"/>
          <w:spacing w:val="17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money?</w:t>
      </w:r>
      <w:r>
        <w:rPr>
          <w:rFonts w:cs="Century" w:hAnsi="Century" w:eastAsia="Century" w:ascii="Century"/>
          <w:spacing w:val="17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Save</w:t>
      </w:r>
      <w:r>
        <w:rPr>
          <w:rFonts w:cs="Century" w:hAnsi="Century" w:eastAsia="Century" w:ascii="Century"/>
          <w:spacing w:val="5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me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time?</w:t>
      </w:r>
      <w:r>
        <w:rPr>
          <w:rFonts w:cs="Century" w:hAnsi="Century" w:eastAsia="Century" w:ascii="Century"/>
          <w:spacing w:val="2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Keep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my</w:t>
      </w:r>
      <w:r>
        <w:rPr>
          <w:rFonts w:cs="Century" w:hAnsi="Century" w:eastAsia="Century" w:ascii="Century"/>
          <w:spacing w:val="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customers</w:t>
      </w:r>
      <w:r>
        <w:rPr>
          <w:rFonts w:cs="Century" w:hAnsi="Century" w:eastAsia="Century" w:ascii="Century"/>
          <w:spacing w:val="39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happy?”</w:t>
      </w:r>
      <w:r>
        <w:rPr>
          <w:rFonts w:cs="Century" w:hAnsi="Century" w:eastAsia="Century" w:ascii="Century"/>
          <w:spacing w:val="4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-10"/>
          <w:w w:val="91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our</w:t>
      </w:r>
      <w:r>
        <w:rPr>
          <w:rFonts w:cs="Century" w:hAnsi="Century" w:eastAsia="Century" w:ascii="Century"/>
          <w:spacing w:val="-1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resume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must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not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only</w:t>
      </w:r>
      <w:r>
        <w:rPr>
          <w:rFonts w:cs="Century" w:hAnsi="Century" w:eastAsia="Century" w:ascii="Century"/>
          <w:spacing w:val="7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show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skills</w:t>
      </w:r>
      <w:r>
        <w:rPr>
          <w:rFonts w:cs="Century" w:hAnsi="Century" w:eastAsia="Century" w:ascii="Century"/>
          <w:spacing w:val="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have,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must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demonstrate</w:t>
      </w:r>
      <w:r>
        <w:rPr>
          <w:rFonts w:cs="Century" w:hAnsi="Century" w:eastAsia="Century" w:ascii="Century"/>
          <w:spacing w:val="4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your</w:t>
      </w:r>
      <w:r>
        <w:rPr>
          <w:rFonts w:cs="Century" w:hAnsi="Century" w:eastAsia="Century" w:ascii="Century"/>
          <w:spacing w:val="4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successes.</w:t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0" w:lineRule="exact" w:line="240"/>
        <w:ind w:left="1080" w:right="6774"/>
        <w:sectPr>
          <w:pgMar w:header="0" w:footer="726" w:top="2940" w:bottom="280" w:left="0" w:right="0"/>
          <w:headerReference w:type="default" r:id="rId4"/>
          <w:footerReference w:type="default" r:id="rId5"/>
          <w:pgSz w:w="12240" w:h="15840"/>
        </w:sectPr>
      </w:pPr>
      <w:r>
        <w:rPr>
          <w:rFonts w:cs="Century Gothic" w:hAnsi="Century Gothic" w:eastAsia="Century Gothic" w:ascii="Century Gothic"/>
          <w:b/>
          <w:spacing w:val="0"/>
          <w:w w:val="88"/>
          <w:sz w:val="20"/>
          <w:szCs w:val="20"/>
        </w:rPr>
        <w:t>Remember:</w:t>
      </w:r>
      <w:r>
        <w:rPr>
          <w:rFonts w:cs="Century Gothic" w:hAnsi="Century Gothic" w:eastAsia="Century Gothic" w:ascii="Century Gothic"/>
          <w:b/>
          <w:spacing w:val="23"/>
          <w:w w:val="88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0"/>
          <w:w w:val="88"/>
          <w:sz w:val="20"/>
          <w:szCs w:val="20"/>
        </w:rPr>
        <w:t>Y</w:t>
      </w:r>
      <w:r>
        <w:rPr>
          <w:rFonts w:cs="Century Gothic" w:hAnsi="Century Gothic" w:eastAsia="Century Gothic" w:ascii="Century Gothic"/>
          <w:b/>
          <w:spacing w:val="0"/>
          <w:w w:val="88"/>
          <w:sz w:val="20"/>
          <w:szCs w:val="20"/>
        </w:rPr>
        <w:t>our</w:t>
      </w:r>
      <w:r>
        <w:rPr>
          <w:rFonts w:cs="Century Gothic" w:hAnsi="Century Gothic" w:eastAsia="Century Gothic" w:ascii="Century Gothic"/>
          <w:b/>
          <w:spacing w:val="15"/>
          <w:w w:val="88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8"/>
          <w:sz w:val="20"/>
          <w:szCs w:val="20"/>
        </w:rPr>
        <w:t>resume</w:t>
      </w:r>
      <w:r>
        <w:rPr>
          <w:rFonts w:cs="Century Gothic" w:hAnsi="Century Gothic" w:eastAsia="Century Gothic" w:ascii="Century Gothic"/>
          <w:b/>
          <w:spacing w:val="12"/>
          <w:w w:val="88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is</w:t>
      </w:r>
      <w:r>
        <w:rPr>
          <w:rFonts w:cs="Century Gothic" w:hAnsi="Century Gothic" w:eastAsia="Century Gothic" w:ascii="Century Gothic"/>
          <w:b/>
          <w:spacing w:val="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2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6"/>
          <w:w w:val="82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2"/>
          <w:sz w:val="20"/>
          <w:szCs w:val="20"/>
        </w:rPr>
        <w:t>reflection</w:t>
      </w:r>
      <w:r>
        <w:rPr>
          <w:rFonts w:cs="Century Gothic" w:hAnsi="Century Gothic" w:eastAsia="Century Gothic" w:ascii="Century Gothic"/>
          <w:b/>
          <w:spacing w:val="0"/>
          <w:w w:val="82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33"/>
          <w:w w:val="82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3"/>
          <w:sz w:val="20"/>
          <w:szCs w:val="20"/>
        </w:rPr>
        <w:t>you</w:t>
      </w:r>
      <w:r>
        <w:rPr>
          <w:rFonts w:cs="Century Gothic" w:hAnsi="Century Gothic" w:eastAsia="Century Gothic" w:ascii="Century Gothic"/>
          <w:b/>
          <w:spacing w:val="11"/>
          <w:w w:val="83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3"/>
          <w:sz w:val="20"/>
          <w:szCs w:val="20"/>
        </w:rPr>
        <w:t>and</w:t>
      </w:r>
      <w:r>
        <w:rPr>
          <w:rFonts w:cs="Century Gothic" w:hAnsi="Century Gothic" w:eastAsia="Century Gothic" w:ascii="Century Gothic"/>
          <w:b/>
          <w:spacing w:val="0"/>
          <w:w w:val="83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5"/>
          <w:sz w:val="20"/>
          <w:szCs w:val="20"/>
        </w:rPr>
        <w:t>your</w:t>
      </w:r>
      <w:r>
        <w:rPr>
          <w:rFonts w:cs="Century Gothic" w:hAnsi="Century Gothic" w:eastAsia="Century Gothic" w:ascii="Century Gothic"/>
          <w:b/>
          <w:spacing w:val="13"/>
          <w:w w:val="85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work.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20"/>
        <w:ind w:left="1080" w:right="-5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sure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your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</w:t>
      </w:r>
      <w:r>
        <w:rPr>
          <w:rFonts w:cs="Century" w:hAnsi="Century" w:eastAsia="Century" w:ascii="Century"/>
          <w:spacing w:val="3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accurate</w:t>
      </w:r>
      <w:r>
        <w:rPr>
          <w:rFonts w:cs="Century" w:hAnsi="Century" w:eastAsia="Century" w:ascii="Century"/>
          <w:spacing w:val="26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representation</w:t>
      </w:r>
      <w:r>
        <w:rPr>
          <w:rFonts w:cs="Century" w:hAnsi="Century" w:eastAsia="Century" w:ascii="Century"/>
          <w:spacing w:val="-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you.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7"/>
        <w:ind w:left="1080"/>
      </w:pP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Kno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w</w:t>
      </w:r>
      <w:r>
        <w:rPr>
          <w:rFonts w:cs="Cambria" w:hAnsi="Cambria" w:eastAsia="Cambria" w:ascii="Cambria"/>
          <w:i/>
          <w:spacing w:val="2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th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i/>
          <w:spacing w:val="3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tw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i/>
          <w:spacing w:val="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type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i/>
          <w:spacing w:val="4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i/>
          <w:spacing w:val="2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resumes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: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5"/>
        <w:ind w:left="1080"/>
      </w:pPr>
      <w:r>
        <w:rPr>
          <w:rFonts w:cs="Cambria" w:hAnsi="Cambria" w:eastAsia="Cambria" w:ascii="Cambria"/>
          <w:i/>
          <w:spacing w:val="2"/>
          <w:w w:val="100"/>
          <w:sz w:val="20"/>
          <w:szCs w:val="20"/>
        </w:rPr>
        <w:t>an</w:t>
      </w:r>
      <w:r>
        <w:rPr>
          <w:rFonts w:cs="Cambria" w:hAnsi="Cambria" w:eastAsia="Cambria" w:ascii="Cambria"/>
          <w:i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i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Functional</w:t>
      </w:r>
      <w:r>
        <w:rPr>
          <w:rFonts w:cs="Cambria" w:hAnsi="Cambria" w:eastAsia="Cambria" w:ascii="Cambria"/>
          <w:i/>
          <w:spacing w:val="0"/>
          <w:w w:val="153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4"/>
        <w:ind w:left="1080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Chronologica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" w:lineRule="exact" w:line="240"/>
        <w:ind w:left="1080" w:right="453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chronological</w:t>
      </w:r>
      <w:r>
        <w:rPr>
          <w:rFonts w:cs="Century" w:hAnsi="Century" w:eastAsia="Century" w:ascii="Century"/>
          <w:spacing w:val="35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resume</w:t>
      </w:r>
      <w:r>
        <w:rPr>
          <w:rFonts w:cs="Century" w:hAnsi="Century" w:eastAsia="Century" w:ascii="Century"/>
          <w:spacing w:val="1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lists</w:t>
      </w:r>
      <w:r>
        <w:rPr>
          <w:rFonts w:cs="Century" w:hAnsi="Century" w:eastAsia="Century" w:ascii="Century"/>
          <w:spacing w:val="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relevant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reverse</w:t>
      </w:r>
      <w:r>
        <w:rPr>
          <w:rFonts w:cs="Century" w:hAnsi="Century" w:eastAsia="Century" w:ascii="Century"/>
          <w:spacing w:val="1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orde</w:t>
      </w:r>
      <w:r>
        <w:rPr>
          <w:rFonts w:cs="Century" w:hAnsi="Century" w:eastAsia="Century" w:ascii="Century"/>
          <w:spacing w:val="-10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,</w:t>
      </w:r>
      <w:r>
        <w:rPr>
          <w:rFonts w:cs="Century" w:hAnsi="Century" w:eastAsia="Century" w:ascii="Century"/>
          <w:spacing w:val="2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with</w:t>
      </w:r>
      <w:r>
        <w:rPr>
          <w:rFonts w:cs="Century" w:hAnsi="Century" w:eastAsia="Century" w:ascii="Century"/>
          <w:spacing w:val="4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most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recent</w:t>
      </w:r>
      <w:r>
        <w:rPr>
          <w:rFonts w:cs="Century" w:hAnsi="Century" w:eastAsia="Century" w:ascii="Century"/>
          <w:spacing w:val="2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first.</w:t>
      </w:r>
      <w:r>
        <w:rPr>
          <w:rFonts w:cs="Century" w:hAnsi="Century" w:eastAsia="Century" w:ascii="Century"/>
          <w:spacing w:val="-2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This</w:t>
      </w:r>
      <w:r>
        <w:rPr>
          <w:rFonts w:cs="Century" w:hAnsi="Century" w:eastAsia="Century" w:ascii="Century"/>
          <w:spacing w:val="3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format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most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popula</w:t>
      </w:r>
      <w:r>
        <w:rPr>
          <w:rFonts w:cs="Century" w:hAnsi="Century" w:eastAsia="Century" w:ascii="Century"/>
          <w:spacing w:val="-10"/>
          <w:w w:val="92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,</w:t>
      </w:r>
      <w:r>
        <w:rPr>
          <w:rFonts w:cs="Century" w:hAnsi="Century" w:eastAsia="Century" w:ascii="Century"/>
          <w:spacing w:val="12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easiest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prepare,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generally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successful.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1"/>
        <w:ind w:left="1080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Functional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" w:lineRule="exact" w:line="240"/>
        <w:ind w:left="1080" w:right="-19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functional</w:t>
      </w:r>
      <w:r>
        <w:rPr>
          <w:rFonts w:cs="Century" w:hAnsi="Century" w:eastAsia="Century" w:ascii="Century"/>
          <w:spacing w:val="3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resume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lists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work</w:t>
      </w:r>
      <w:r>
        <w:rPr>
          <w:rFonts w:cs="Century" w:hAnsi="Century" w:eastAsia="Century" w:ascii="Century"/>
          <w:spacing w:val="-12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experiences</w:t>
      </w:r>
      <w:r>
        <w:rPr>
          <w:rFonts w:cs="Century" w:hAnsi="Century" w:eastAsia="Century" w:ascii="Century"/>
          <w:spacing w:val="43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terms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one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more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specific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“functions,”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such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as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“finances,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administrative,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support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services.”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It</w:t>
      </w:r>
      <w:r>
        <w:rPr>
          <w:rFonts w:cs="Century" w:hAnsi="Century" w:eastAsia="Century" w:ascii="Century"/>
          <w:spacing w:val="7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lists</w:t>
      </w:r>
      <w:r>
        <w:rPr>
          <w:rFonts w:cs="Century" w:hAnsi="Century" w:eastAsia="Century" w:ascii="Century"/>
          <w:spacing w:val="29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important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contributions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made</w:t>
      </w:r>
      <w:r>
        <w:rPr>
          <w:rFonts w:cs="Century" w:hAnsi="Century" w:eastAsia="Century" w:ascii="Century"/>
          <w:spacing w:val="15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each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function.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6"/>
          <w:w w:val="9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ork</w:t>
      </w:r>
      <w:r>
        <w:rPr>
          <w:rFonts w:cs="Century" w:hAnsi="Century" w:eastAsia="Century" w:ascii="Century"/>
          <w:spacing w:val="-1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experience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5"/>
          <w:szCs w:val="15"/>
        </w:rPr>
        <w:jc w:val="center"/>
        <w:spacing w:before="33"/>
        <w:ind w:left="1651" w:right="2721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15"/>
          <w:szCs w:val="15"/>
        </w:rPr>
        <w:t>Danielle</w:t>
      </w:r>
      <w:r>
        <w:rPr>
          <w:rFonts w:cs="Arial" w:hAnsi="Arial" w:eastAsia="Arial" w:ascii="Arial"/>
          <w:b/>
          <w:spacing w:val="17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spacing w:val="0"/>
          <w:w w:val="104"/>
          <w:sz w:val="15"/>
          <w:szCs w:val="15"/>
        </w:rPr>
        <w:t>A.</w:t>
      </w:r>
      <w:r>
        <w:rPr>
          <w:rFonts w:cs="Arial" w:hAnsi="Arial" w:eastAsia="Arial" w:ascii="Arial"/>
          <w:b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spacing w:val="-8"/>
          <w:w w:val="104"/>
          <w:sz w:val="15"/>
          <w:szCs w:val="15"/>
        </w:rPr>
        <w:t>T</w:t>
      </w:r>
      <w:r>
        <w:rPr>
          <w:rFonts w:cs="Arial" w:hAnsi="Arial" w:eastAsia="Arial" w:ascii="Arial"/>
          <w:b/>
          <w:spacing w:val="0"/>
          <w:w w:val="104"/>
          <w:sz w:val="15"/>
          <w:szCs w:val="15"/>
        </w:rPr>
        <w:t>rainer</w:t>
      </w:r>
      <w:r>
        <w:rPr>
          <w:rFonts w:cs="Arial" w:hAnsi="Arial" w:eastAsia="Arial" w:ascii="Arial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79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1080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rainer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rail,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Houston,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exas</w:t>
      </w:r>
      <w:r>
        <w:rPr>
          <w:rFonts w:cs="Arial" w:hAnsi="Arial" w:eastAsia="Arial" w:ascii="Arial"/>
          <w:spacing w:val="2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77001832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555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3595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            </w:t>
      </w:r>
      <w:r>
        <w:rPr>
          <w:rFonts w:cs="Arial" w:hAnsi="Arial" w:eastAsia="Arial" w:ascii="Arial"/>
          <w:spacing w:val="1"/>
          <w:w w:val="100"/>
          <w:sz w:val="10"/>
          <w:szCs w:val="10"/>
        </w:rPr>
        <w:t> </w:t>
      </w:r>
      <w:hyperlink r:id="rId6">
        <w:r>
          <w:rPr>
            <w:rFonts w:cs="Arial" w:hAnsi="Arial" w:eastAsia="Arial" w:ascii="Arial"/>
            <w:spacing w:val="0"/>
            <w:w w:val="100"/>
            <w:sz w:val="10"/>
            <w:szCs w:val="10"/>
          </w:rPr>
          <w:t>dtrainer0520@yahoo.com</w:t>
        </w:r>
        <w:r>
          <w:rPr>
            <w:rFonts w:cs="Arial" w:hAnsi="Arial" w:eastAsia="Arial" w:ascii="Arial"/>
            <w:spacing w:val="0"/>
            <w:w w:val="100"/>
            <w:sz w:val="10"/>
            <w:szCs w:val="10"/>
          </w:rPr>
        </w:r>
      </w:hyperlink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ind w:left="1184" w:right="2254"/>
      </w:pPr>
      <w:r>
        <w:rPr>
          <w:rFonts w:cs="Arial" w:hAnsi="Arial" w:eastAsia="Arial" w:ascii="Arial"/>
          <w:b/>
          <w:spacing w:val="-6"/>
          <w:w w:val="100"/>
          <w:sz w:val="11"/>
          <w:szCs w:val="11"/>
        </w:rPr>
        <w:t>T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rainer</w:t>
      </w:r>
      <w:r>
        <w:rPr>
          <w:rFonts w:cs="Arial" w:hAnsi="Arial" w:eastAsia="Arial" w:ascii="Arial"/>
          <w:b/>
          <w:spacing w:val="16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with</w:t>
      </w:r>
      <w:r>
        <w:rPr>
          <w:rFonts w:cs="Arial" w:hAnsi="Arial" w:eastAsia="Arial" w:ascii="Arial"/>
          <w:b/>
          <w:spacing w:val="6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ABC</w:t>
      </w:r>
      <w:r>
        <w:rPr>
          <w:rFonts w:cs="Arial" w:hAnsi="Arial" w:eastAsia="Arial" w:ascii="Arial"/>
          <w:b/>
          <w:spacing w:val="11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Management</w:t>
      </w:r>
      <w:r>
        <w:rPr>
          <w:rFonts w:cs="Arial" w:hAnsi="Arial" w:eastAsia="Arial" w:ascii="Arial"/>
          <w:b/>
          <w:spacing w:val="28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4"/>
          <w:sz w:val="11"/>
          <w:szCs w:val="11"/>
        </w:rPr>
        <w:t>Company</w:t>
      </w:r>
      <w:r>
        <w:rPr>
          <w:rFonts w:cs="Arial" w:hAnsi="Arial" w:eastAsia="Arial" w:ascii="Arial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92"/>
      </w:pPr>
      <w:r>
        <w:rPr>
          <w:rFonts w:cs="Arial" w:hAnsi="Arial" w:eastAsia="Arial" w:ascii="Arial"/>
          <w:b/>
          <w:spacing w:val="0"/>
          <w:w w:val="104"/>
          <w:sz w:val="11"/>
          <w:szCs w:val="11"/>
        </w:rPr>
        <w:t>Summary</w:t>
      </w:r>
      <w:r>
        <w:rPr>
          <w:rFonts w:cs="Arial" w:hAnsi="Arial" w:eastAsia="Arial" w:ascii="Arial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98"/>
          <w:sz w:val="10"/>
          <w:szCs w:val="10"/>
        </w:rPr>
        <w:t>Conscientious,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degreed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professional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with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over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15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years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experience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training,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recruiting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marketing.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right="1139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Presented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materials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groups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10-75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customers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sta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f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f.</w:t>
      </w:r>
      <w:r>
        <w:rPr>
          <w:rFonts w:cs="Arial" w:hAnsi="Arial" w:eastAsia="Arial" w:ascii="Arial"/>
          <w:spacing w:val="2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Proven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record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developing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implementing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training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programs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address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essential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corporate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goals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which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resulted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19%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increase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sta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f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productivit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y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.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93"/>
      </w:pP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Areas</w:t>
      </w:r>
      <w:r>
        <w:rPr>
          <w:rFonts w:cs="Arial" w:hAnsi="Arial" w:eastAsia="Arial" w:ascii="Arial"/>
          <w:b/>
          <w:spacing w:val="13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of</w:t>
      </w:r>
      <w:r>
        <w:rPr>
          <w:rFonts w:cs="Arial" w:hAnsi="Arial" w:eastAsia="Arial" w:ascii="Arial"/>
          <w:b/>
          <w:spacing w:val="5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4"/>
          <w:sz w:val="11"/>
          <w:szCs w:val="11"/>
        </w:rPr>
        <w:t>Expertise</w:t>
      </w:r>
      <w:r>
        <w:rPr>
          <w:rFonts w:cs="Arial" w:hAnsi="Arial" w:eastAsia="Arial" w:ascii="Arial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b/>
          <w:spacing w:val="-5"/>
          <w:w w:val="100"/>
          <w:sz w:val="10"/>
          <w:szCs w:val="10"/>
        </w:rPr>
        <w:t>T</w:t>
      </w:r>
      <w:r>
        <w:rPr>
          <w:rFonts w:cs="Arial" w:hAnsi="Arial" w:eastAsia="Arial" w:ascii="Arial"/>
          <w:b/>
          <w:spacing w:val="0"/>
          <w:w w:val="100"/>
          <w:sz w:val="10"/>
          <w:szCs w:val="10"/>
        </w:rPr>
        <w:t>raining</w:t>
      </w:r>
      <w:r>
        <w:rPr>
          <w:rFonts w:cs="Arial" w:hAnsi="Arial" w:eastAsia="Arial" w:ascii="Arial"/>
          <w:b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spacing w:val="0"/>
          <w:w w:val="100"/>
          <w:sz w:val="10"/>
          <w:szCs w:val="10"/>
        </w:rPr>
        <w:t>&amp;</w:t>
      </w:r>
      <w:r>
        <w:rPr>
          <w:rFonts w:cs="Arial" w:hAnsi="Arial" w:eastAsia="Arial" w:ascii="Arial"/>
          <w:b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spacing w:val="0"/>
          <w:w w:val="98"/>
          <w:sz w:val="10"/>
          <w:szCs w:val="10"/>
        </w:rPr>
        <w:t>Development</w:t>
      </w:r>
      <w:r>
        <w:rPr>
          <w:rFonts w:cs="Arial" w:hAnsi="Arial" w:eastAsia="Arial" w:ascii="Arial"/>
          <w:b/>
          <w:spacing w:val="1"/>
          <w:w w:val="98"/>
          <w:sz w:val="10"/>
          <w:szCs w:val="10"/>
        </w:rPr>
        <w:t> </w:t>
      </w:r>
      <w:r>
        <w:rPr>
          <w:rFonts w:cs="Arial" w:hAnsi="Arial" w:eastAsia="Arial" w:ascii="Arial"/>
          <w:b/>
          <w:spacing w:val="0"/>
          <w:w w:val="100"/>
          <w:sz w:val="10"/>
          <w:szCs w:val="10"/>
        </w:rPr>
        <w:t>Skills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rained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educated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professionals,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potential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clients,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volunteers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general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public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Prepared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delivered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5-10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monthly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presentations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groups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10-75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Developed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20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separate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training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manuals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handbooks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with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10-30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pages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for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sales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training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Implemented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variety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presentations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lectures,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audio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visuals,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encouraged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audience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participation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Proficient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Microsoft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Office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multiple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learning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management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systems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Placed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“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op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5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Sales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Representative”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for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National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Insurance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Company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within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2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years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9"/>
          <w:szCs w:val="9"/>
        </w:rPr>
        <w:jc w:val="left"/>
      </w:pPr>
      <w:r>
        <w:rPr>
          <w:rFonts w:cs="Arial" w:hAnsi="Arial" w:eastAsia="Arial" w:ascii="Arial"/>
          <w:b/>
          <w:spacing w:val="0"/>
          <w:w w:val="100"/>
          <w:sz w:val="9"/>
          <w:szCs w:val="9"/>
        </w:rPr>
        <w:t>Recruiting</w:t>
      </w:r>
      <w:r>
        <w:rPr>
          <w:rFonts w:cs="Arial" w:hAnsi="Arial" w:eastAsia="Arial" w:ascii="Arial"/>
          <w:b/>
          <w:spacing w:val="19"/>
          <w:w w:val="100"/>
          <w:sz w:val="9"/>
          <w:szCs w:val="9"/>
        </w:rPr>
        <w:t> </w:t>
      </w:r>
      <w:r>
        <w:rPr>
          <w:rFonts w:cs="Arial" w:hAnsi="Arial" w:eastAsia="Arial" w:ascii="Arial"/>
          <w:b/>
          <w:spacing w:val="0"/>
          <w:w w:val="104"/>
          <w:sz w:val="9"/>
          <w:szCs w:val="9"/>
        </w:rPr>
        <w:t>Skills</w:t>
      </w:r>
      <w:r>
        <w:rPr>
          <w:rFonts w:cs="Arial" w:hAnsi="Arial" w:eastAsia="Arial" w:ascii="Arial"/>
          <w:spacing w:val="0"/>
          <w:w w:val="100"/>
          <w:sz w:val="9"/>
          <w:szCs w:val="9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Procured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retained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average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5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new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blood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donor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groups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per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month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Identified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potential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commercial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insurance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clients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arranged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meetings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analyze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needs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Prospected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personal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commercial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financial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services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clients,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making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up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100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contacts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per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day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Solicited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sponsors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underwriters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for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non-profit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culinary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endowment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9"/>
          <w:szCs w:val="9"/>
        </w:rPr>
        <w:jc w:val="left"/>
      </w:pPr>
      <w:r>
        <w:rPr>
          <w:rFonts w:cs="Arial" w:hAnsi="Arial" w:eastAsia="Arial" w:ascii="Arial"/>
          <w:b/>
          <w:spacing w:val="0"/>
          <w:w w:val="100"/>
          <w:sz w:val="9"/>
          <w:szCs w:val="9"/>
        </w:rPr>
        <w:t>Marketing</w:t>
      </w:r>
      <w:r>
        <w:rPr>
          <w:rFonts w:cs="Arial" w:hAnsi="Arial" w:eastAsia="Arial" w:ascii="Arial"/>
          <w:b/>
          <w:spacing w:val="18"/>
          <w:w w:val="100"/>
          <w:sz w:val="9"/>
          <w:szCs w:val="9"/>
        </w:rPr>
        <w:t> </w:t>
      </w:r>
      <w:r>
        <w:rPr>
          <w:rFonts w:cs="Arial" w:hAnsi="Arial" w:eastAsia="Arial" w:ascii="Arial"/>
          <w:b/>
          <w:spacing w:val="0"/>
          <w:w w:val="100"/>
          <w:sz w:val="9"/>
          <w:szCs w:val="9"/>
        </w:rPr>
        <w:t>and</w:t>
      </w:r>
      <w:r>
        <w:rPr>
          <w:rFonts w:cs="Arial" w:hAnsi="Arial" w:eastAsia="Arial" w:ascii="Arial"/>
          <w:b/>
          <w:spacing w:val="7"/>
          <w:w w:val="100"/>
          <w:sz w:val="9"/>
          <w:szCs w:val="9"/>
        </w:rPr>
        <w:t> </w:t>
      </w:r>
      <w:r>
        <w:rPr>
          <w:rFonts w:cs="Arial" w:hAnsi="Arial" w:eastAsia="Arial" w:ascii="Arial"/>
          <w:b/>
          <w:spacing w:val="0"/>
          <w:w w:val="100"/>
          <w:sz w:val="9"/>
          <w:szCs w:val="9"/>
        </w:rPr>
        <w:t>Customer</w:t>
      </w:r>
      <w:r>
        <w:rPr>
          <w:rFonts w:cs="Arial" w:hAnsi="Arial" w:eastAsia="Arial" w:ascii="Arial"/>
          <w:b/>
          <w:spacing w:val="18"/>
          <w:w w:val="100"/>
          <w:sz w:val="9"/>
          <w:szCs w:val="9"/>
        </w:rPr>
        <w:t> </w:t>
      </w:r>
      <w:r>
        <w:rPr>
          <w:rFonts w:cs="Arial" w:hAnsi="Arial" w:eastAsia="Arial" w:ascii="Arial"/>
          <w:b/>
          <w:spacing w:val="0"/>
          <w:w w:val="100"/>
          <w:sz w:val="9"/>
          <w:szCs w:val="9"/>
        </w:rPr>
        <w:t>Service</w:t>
      </w:r>
      <w:r>
        <w:rPr>
          <w:rFonts w:cs="Arial" w:hAnsi="Arial" w:eastAsia="Arial" w:ascii="Arial"/>
          <w:b/>
          <w:spacing w:val="14"/>
          <w:w w:val="100"/>
          <w:sz w:val="9"/>
          <w:szCs w:val="9"/>
        </w:rPr>
        <w:t> </w:t>
      </w:r>
      <w:r>
        <w:rPr>
          <w:rFonts w:cs="Arial" w:hAnsi="Arial" w:eastAsia="Arial" w:ascii="Arial"/>
          <w:b/>
          <w:spacing w:val="0"/>
          <w:w w:val="104"/>
          <w:sz w:val="9"/>
          <w:szCs w:val="9"/>
        </w:rPr>
        <w:t>Skills</w:t>
      </w:r>
      <w:r>
        <w:rPr>
          <w:rFonts w:cs="Arial" w:hAnsi="Arial" w:eastAsia="Arial" w:ascii="Arial"/>
          <w:spacing w:val="0"/>
          <w:w w:val="100"/>
          <w:sz w:val="9"/>
          <w:szCs w:val="9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pict>
          <v:shape type="#_x0000_t202" style="position:absolute;margin-left:52pt;margin-top:4.29988pt;width:432.834pt;height:44.429pt;mso-position-horizontal-relative:page;mso-position-vertical-relative:paragraph;z-index:-49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20" w:hRule="exact"/>
                    </w:trPr>
                    <w:tc>
                      <w:tcPr>
                        <w:tcW w:w="53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is</w:t>
                        </w:r>
                        <w:r>
                          <w:rPr>
                            <w:rFonts w:cs="Century" w:hAnsi="Century" w:eastAsia="Century" w:ascii="Century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3"/>
                            <w:sz w:val="20"/>
                            <w:szCs w:val="20"/>
                          </w:rPr>
                          <w:t>listed</w:t>
                        </w:r>
                        <w:r>
                          <w:rPr>
                            <w:rFonts w:cs="Century" w:hAnsi="Century" w:eastAsia="Century" w:ascii="Century"/>
                            <w:spacing w:val="10"/>
                            <w:w w:val="9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Century" w:hAnsi="Century" w:eastAsia="Century" w:ascii="Century"/>
                            <w:spacing w:val="-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the</w:t>
                        </w:r>
                        <w:r>
                          <w:rPr>
                            <w:rFonts w:cs="Century" w:hAnsi="Century" w:eastAsia="Century" w:ascii="Century"/>
                            <w:spacing w:val="-1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bottom.</w:t>
                        </w:r>
                        <w:r>
                          <w:rPr>
                            <w:rFonts w:cs="Century" w:hAnsi="Century" w:eastAsia="Century" w:ascii="Century"/>
                            <w:spacing w:val="-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sz w:val="20"/>
                            <w:szCs w:val="20"/>
                          </w:rPr>
                          <w:t>The</w:t>
                        </w:r>
                        <w:r>
                          <w:rPr>
                            <w:rFonts w:cs="Century" w:hAnsi="Century" w:eastAsia="Century" w:ascii="Century"/>
                            <w:spacing w:val="3"/>
                            <w:w w:val="9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sz w:val="20"/>
                            <w:szCs w:val="20"/>
                          </w:rPr>
                          <w:t>functional</w:t>
                        </w:r>
                        <w:r>
                          <w:rPr>
                            <w:rFonts w:cs="Century" w:hAnsi="Century" w:eastAsia="Century" w:ascii="Century"/>
                            <w:spacing w:val="20"/>
                            <w:w w:val="9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sz w:val="20"/>
                            <w:szCs w:val="20"/>
                          </w:rPr>
                          <w:t>resume</w:t>
                        </w:r>
                        <w:r>
                          <w:rPr>
                            <w:rFonts w:cs="Century" w:hAnsi="Century" w:eastAsia="Century" w:ascii="Century"/>
                            <w:spacing w:val="17"/>
                            <w:w w:val="9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takes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nil" w:sz="6" w:space="0" w:color="auto"/>
                          <w:left w:val="single" w:sz="8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2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8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position w:val="-2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position w:val="-2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position w:val="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30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25" w:lineRule="exact" w:line="100"/>
                          <w:ind w:left="63" w:right="-103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Communicated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with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150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key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blood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group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contacts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within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designated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Managed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up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40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blood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drives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per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month,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and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up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1,400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units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of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bl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250" w:hRule="exact"/>
                    </w:trPr>
                    <w:tc>
                      <w:tcPr>
                        <w:tcW w:w="53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spacing w:val="0"/>
                            <w:w w:val="94"/>
                            <w:sz w:val="20"/>
                            <w:szCs w:val="20"/>
                          </w:rPr>
                          <w:t>emphasis</w:t>
                        </w:r>
                        <w:r>
                          <w:rPr>
                            <w:rFonts w:cs="Century" w:hAnsi="Century" w:eastAsia="Century" w:ascii="Century"/>
                            <w:spacing w:val="9"/>
                            <w:w w:val="94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off</w:t>
                        </w:r>
                        <w:r>
                          <w:rPr>
                            <w:rFonts w:cs="Century" w:hAnsi="Century" w:eastAsia="Century" w:ascii="Century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4"/>
                            <w:sz w:val="20"/>
                            <w:szCs w:val="20"/>
                          </w:rPr>
                          <w:t>dates</w:t>
                        </w:r>
                        <w:r>
                          <w:rPr>
                            <w:rFonts w:cs="Century" w:hAnsi="Century" w:eastAsia="Century" w:ascii="Century"/>
                            <w:spacing w:val="9"/>
                            <w:w w:val="94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Century" w:hAnsi="Century" w:eastAsia="Century" w:ascii="Century"/>
                            <w:spacing w:val="-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positions.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6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hides</w:t>
                        </w:r>
                        <w:r>
                          <w:rPr>
                            <w:rFonts w:cs="Century" w:hAnsi="Century" w:eastAsia="Century" w:ascii="Century"/>
                            <w:spacing w:val="31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downward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nil" w:sz="6" w:space="0" w:color="auto"/>
                          <w:left w:val="single" w:sz="8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18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30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18"/>
                          <w:ind w:left="63" w:right="-90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Reviewed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client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portfolios,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analyzed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risks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versus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goals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determine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63" w:right="-87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Gathered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data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from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potential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commercial</w:t>
                        </w:r>
                        <w:r>
                          <w:rPr>
                            <w:rFonts w:cs="Arial" w:hAnsi="Arial" w:eastAsia="Arial" w:ascii="Arial"/>
                            <w:spacing w:val="-11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insurance,</w:t>
                        </w:r>
                        <w:r>
                          <w:rPr>
                            <w:rFonts w:cs="Arial" w:hAnsi="Arial" w:eastAsia="Arial" w:ascii="Arial"/>
                            <w:spacing w:val="-1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created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submiss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418" w:hRule="exact"/>
                    </w:trPr>
                    <w:tc>
                      <w:tcPr>
                        <w:tcW w:w="53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sz w:val="20"/>
                            <w:szCs w:val="20"/>
                          </w:rPr>
                          <w:t>progression</w:t>
                        </w:r>
                        <w:r>
                          <w:rPr>
                            <w:rFonts w:cs="Century" w:hAnsi="Century" w:eastAsia="Century" w:ascii="Century"/>
                            <w:spacing w:val="10"/>
                            <w:w w:val="9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Century" w:hAnsi="Century" w:eastAsia="Century" w:ascii="Century"/>
                            <w:spacing w:val="-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emphasizes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4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transferable</w:t>
                        </w:r>
                        <w:r>
                          <w:rPr>
                            <w:rFonts w:cs="Century" w:hAnsi="Century" w:eastAsia="Century" w:ascii="Century"/>
                            <w:spacing w:val="23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skills.</w:t>
                        </w:r>
                        <w:r>
                          <w:rPr>
                            <w:rFonts w:cs="Century" w:hAnsi="Century" w:eastAsia="Century" w:ascii="Century"/>
                            <w:spacing w:val="22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is</w:t>
                        </w:r>
                        <w:r>
                          <w:rPr>
                            <w:rFonts w:cs="Century" w:hAnsi="Century" w:eastAsia="Century" w:ascii="Century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  <w:t>easy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Century" w:hAnsi="Century" w:eastAsia="Century" w:ascii="Century"/>
                            <w:spacing w:val="-6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position w:val="-3"/>
                            <w:sz w:val="20"/>
                            <w:szCs w:val="20"/>
                          </w:rPr>
                          <w:t>change</w:t>
                        </w:r>
                        <w:r>
                          <w:rPr>
                            <w:rFonts w:cs="Century" w:hAnsi="Century" w:eastAsia="Century" w:ascii="Century"/>
                            <w:spacing w:val="30"/>
                            <w:w w:val="92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position w:val="-3"/>
                            <w:sz w:val="20"/>
                            <w:szCs w:val="20"/>
                          </w:rPr>
                          <w:t>your</w:t>
                        </w:r>
                        <w:r>
                          <w:rPr>
                            <w:rFonts w:cs="Century" w:hAnsi="Century" w:eastAsia="Century" w:ascii="Century"/>
                            <w:spacing w:val="-10"/>
                            <w:w w:val="92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2"/>
                            <w:position w:val="-3"/>
                            <w:sz w:val="20"/>
                            <w:szCs w:val="20"/>
                          </w:rPr>
                          <w:t>objective</w:t>
                        </w:r>
                        <w:r>
                          <w:rPr>
                            <w:rFonts w:cs="Century" w:hAnsi="Century" w:eastAsia="Century" w:ascii="Century"/>
                            <w:spacing w:val="43"/>
                            <w:w w:val="92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Century" w:hAnsi="Century" w:eastAsia="Century" w:ascii="Century"/>
                            <w:spacing w:val="-6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3"/>
                            <w:position w:val="-3"/>
                            <w:sz w:val="20"/>
                            <w:szCs w:val="20"/>
                          </w:rPr>
                          <w:t>reflect</w:t>
                        </w:r>
                        <w:r>
                          <w:rPr>
                            <w:rFonts w:cs="Century" w:hAnsi="Century" w:eastAsia="Century" w:ascii="Century"/>
                            <w:spacing w:val="10"/>
                            <w:w w:val="93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93"/>
                            <w:position w:val="-3"/>
                            <w:sz w:val="20"/>
                            <w:szCs w:val="20"/>
                          </w:rPr>
                          <w:t>something</w:t>
                        </w:r>
                        <w:r>
                          <w:rPr>
                            <w:rFonts w:cs="Century" w:hAnsi="Century" w:eastAsia="Century" w:ascii="Century"/>
                            <w:spacing w:val="10"/>
                            <w:w w:val="93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different</w:t>
                        </w:r>
                        <w:r>
                          <w:rPr>
                            <w:rFonts w:cs="Century" w:hAnsi="Century" w:eastAsia="Century" w:ascii="Century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nil" w:sz="6" w:space="0" w:color="auto"/>
                          <w:left w:val="single" w:sz="8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141"/>
                        </w:pP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30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63" w:right="-71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Provided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commercial</w:t>
                        </w:r>
                        <w:r>
                          <w:rPr>
                            <w:rFonts w:cs="Arial" w:hAnsi="Arial" w:eastAsia="Arial" w:ascii="Arial"/>
                            <w:spacing w:val="-11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insurance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account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servicing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for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$500,000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prem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63" w:right="-101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Developed</w:t>
                        </w:r>
                        <w:r>
                          <w:rPr>
                            <w:rFonts w:cs="Arial" w:hAnsi="Arial" w:eastAsia="Arial" w:ascii="Arial"/>
                            <w:spacing w:val="-1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and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coordinated</w:t>
                        </w:r>
                        <w:r>
                          <w:rPr>
                            <w:rFonts w:cs="Arial" w:hAnsi="Arial" w:eastAsia="Arial" w:ascii="Arial"/>
                            <w:spacing w:val="-11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public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awareness</w:t>
                        </w:r>
                        <w:r>
                          <w:rPr>
                            <w:rFonts w:cs="Arial" w:hAnsi="Arial" w:eastAsia="Arial" w:ascii="Arial"/>
                            <w:spacing w:val="-1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events,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activities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and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lineRule="exact" w:line="100"/>
                          <w:ind w:left="63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Managed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and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serviced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professional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membership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98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database</w:t>
                        </w:r>
                        <w:r>
                          <w:rPr>
                            <w:rFonts w:cs="Arial" w:hAnsi="Arial" w:eastAsia="Arial" w:ascii="Arial"/>
                            <w:spacing w:val="-9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of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  <w:t>1,200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Developed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implemented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marketing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plans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for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blood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donor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groups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left="3189" w:right="1077" w:hanging="16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territory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to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maintain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relationships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ood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collected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per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month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ppropriate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investment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strategies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ion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and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developed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proposal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left="3222" w:right="1590" w:hanging="49"/>
        <w:sectPr>
          <w:type w:val="continuous"/>
          <w:pgSz w:w="12240" w:h="15840"/>
          <w:pgMar w:top="2940" w:bottom="280" w:left="0" w:right="0"/>
          <w:cols w:num="2" w:equalWidth="off">
            <w:col w:w="6101" w:space="437"/>
            <w:col w:w="5702"/>
          </w:cols>
        </w:sectPr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ium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book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business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edia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campaign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5"/>
          <w:szCs w:val="15"/>
        </w:rPr>
        <w:jc w:val="left"/>
        <w:spacing w:before="3" w:lineRule="exact" w:line="140"/>
        <w:sectPr>
          <w:type w:val="continuous"/>
          <w:pgSz w:w="12240" w:h="15840"/>
          <w:pgMar w:top="2940" w:bottom="280" w:left="0" w:right="0"/>
        </w:sectPr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89"/>
        <w:ind w:left="1080" w:right="-50"/>
      </w:pPr>
      <w:r>
        <w:rPr>
          <w:rFonts w:cs="Century" w:hAnsi="Century" w:eastAsia="Century" w:ascii="Century"/>
          <w:spacing w:val="0"/>
          <w:w w:val="89"/>
          <w:sz w:val="20"/>
          <w:szCs w:val="20"/>
        </w:rPr>
        <w:t>from</w:t>
      </w:r>
      <w:r>
        <w:rPr>
          <w:rFonts w:cs="Century" w:hAnsi="Century" w:eastAsia="Century" w:ascii="Century"/>
          <w:spacing w:val="25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your</w:t>
      </w:r>
      <w:r>
        <w:rPr>
          <w:rFonts w:cs="Century" w:hAnsi="Century" w:eastAsia="Century" w:ascii="Century"/>
          <w:spacing w:val="4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experience.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49"/>
      </w:pPr>
      <w:r>
        <w:br w:type="column"/>
      </w:r>
      <w:r>
        <w:rPr>
          <w:rFonts w:cs="Arial" w:hAnsi="Arial" w:eastAsia="Arial" w:ascii="Arial"/>
          <w:b/>
          <w:spacing w:val="-2"/>
          <w:w w:val="100"/>
          <w:sz w:val="11"/>
          <w:szCs w:val="11"/>
        </w:rPr>
        <w:t>W</w:t>
      </w:r>
      <w:r>
        <w:rPr>
          <w:rFonts w:cs="Arial" w:hAnsi="Arial" w:eastAsia="Arial" w:ascii="Arial"/>
          <w:b/>
          <w:spacing w:val="0"/>
          <w:w w:val="100"/>
          <w:sz w:val="11"/>
          <w:szCs w:val="11"/>
        </w:rPr>
        <w:t>ork</w:t>
      </w:r>
      <w:r>
        <w:rPr>
          <w:rFonts w:cs="Arial" w:hAnsi="Arial" w:eastAsia="Arial" w:ascii="Arial"/>
          <w:b/>
          <w:spacing w:val="12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spacing w:val="0"/>
          <w:w w:val="104"/>
          <w:sz w:val="11"/>
          <w:szCs w:val="11"/>
        </w:rPr>
        <w:t>History</w:t>
      </w:r>
      <w:r>
        <w:rPr>
          <w:rFonts w:cs="Arial" w:hAnsi="Arial" w:eastAsia="Arial" w:ascii="Arial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Donor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Recruitment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Consultant,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Gulf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Coast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Regional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Blood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Center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-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Houston,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TX</w:t>
      </w:r>
      <w:r>
        <w:rPr>
          <w:rFonts w:cs="Arial" w:hAnsi="Arial" w:eastAsia="Arial" w:ascii="Arial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2004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Present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w w:val="98"/>
          <w:sz w:val="10"/>
          <w:szCs w:val="10"/>
        </w:rPr>
        <w:t>•</w:t>
      </w:r>
      <w:r>
        <w:rPr>
          <w:rFonts w:cs="Arial" w:hAnsi="Arial" w:eastAsia="Arial" w:ascii="Arial"/>
          <w:w w:val="98"/>
          <w:sz w:val="10"/>
          <w:szCs w:val="10"/>
        </w:rPr>
        <w:t> </w:t>
      </w:r>
      <w:r>
        <w:rPr>
          <w:rFonts w:cs="Arial" w:hAnsi="Arial" w:eastAsia="Arial" w:ascii="Arial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-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Financial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Adviso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r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UBS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Financial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Service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-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Omaha,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NE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left="188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2002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2004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w w:val="98"/>
          <w:sz w:val="10"/>
          <w:szCs w:val="10"/>
        </w:rPr>
        <w:t>•</w:t>
      </w:r>
      <w:r>
        <w:rPr>
          <w:rFonts w:cs="Arial" w:hAnsi="Arial" w:eastAsia="Arial" w:ascii="Arial"/>
          <w:w w:val="98"/>
          <w:sz w:val="10"/>
          <w:szCs w:val="10"/>
        </w:rPr>
        <w:t> </w:t>
      </w:r>
      <w:r>
        <w:rPr>
          <w:rFonts w:cs="Arial" w:hAnsi="Arial" w:eastAsia="Arial" w:ascii="Arial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-13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Commercial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Insurance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Sales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Representative,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-4"/>
          <w:w w:val="98"/>
          <w:sz w:val="10"/>
          <w:szCs w:val="10"/>
        </w:rPr>
        <w:t>W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ausau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Insurance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Company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-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Omaha,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NE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 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left="188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2000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2002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</w:pPr>
      <w:r>
        <w:rPr>
          <w:rFonts w:cs="Arial" w:hAnsi="Arial" w:eastAsia="Arial" w:ascii="Arial"/>
          <w:w w:val="98"/>
          <w:sz w:val="10"/>
          <w:szCs w:val="10"/>
        </w:rPr>
        <w:t>•</w:t>
      </w:r>
      <w:r>
        <w:rPr>
          <w:rFonts w:cs="Arial" w:hAnsi="Arial" w:eastAsia="Arial" w:ascii="Arial"/>
          <w:w w:val="98"/>
          <w:sz w:val="10"/>
          <w:szCs w:val="10"/>
        </w:rPr>
        <w:t> </w:t>
      </w:r>
      <w:r>
        <w:rPr>
          <w:rFonts w:cs="Arial" w:hAnsi="Arial" w:eastAsia="Arial" w:ascii="Arial"/>
          <w:w w:val="100"/>
          <w:sz w:val="10"/>
          <w:szCs w:val="10"/>
        </w:rPr>
        <w:t>    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Personal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Insurance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Agent,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Intermountain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Insurance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Services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-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-2"/>
          <w:w w:val="98"/>
          <w:sz w:val="10"/>
          <w:szCs w:val="10"/>
        </w:rPr>
        <w:t>A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von,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CO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    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100"/>
        <w:ind w:left="197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1998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–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1999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</w:pPr>
      <w:r>
        <w:rPr>
          <w:rFonts w:cs="Arial" w:hAnsi="Arial" w:eastAsia="Arial" w:ascii="Arial"/>
          <w:b/>
          <w:spacing w:val="0"/>
          <w:w w:val="100"/>
          <w:sz w:val="13"/>
          <w:szCs w:val="13"/>
        </w:rPr>
        <w:t>Other</w:t>
      </w:r>
      <w:r>
        <w:rPr>
          <w:rFonts w:cs="Arial" w:hAnsi="Arial" w:eastAsia="Arial" w:ascii="Arial"/>
          <w:b/>
          <w:spacing w:val="16"/>
          <w:w w:val="100"/>
          <w:sz w:val="13"/>
          <w:szCs w:val="13"/>
        </w:rPr>
        <w:t> </w:t>
      </w:r>
      <w:r>
        <w:rPr>
          <w:rFonts w:cs="Arial" w:hAnsi="Arial" w:eastAsia="Arial" w:ascii="Arial"/>
          <w:b/>
          <w:spacing w:val="0"/>
          <w:w w:val="100"/>
          <w:sz w:val="13"/>
          <w:szCs w:val="13"/>
        </w:rPr>
        <w:t>Relevant</w:t>
      </w:r>
      <w:r>
        <w:rPr>
          <w:rFonts w:cs="Arial" w:hAnsi="Arial" w:eastAsia="Arial" w:ascii="Arial"/>
          <w:b/>
          <w:spacing w:val="26"/>
          <w:w w:val="100"/>
          <w:sz w:val="13"/>
          <w:szCs w:val="13"/>
        </w:rPr>
        <w:t> </w:t>
      </w:r>
      <w:r>
        <w:rPr>
          <w:rFonts w:cs="Arial" w:hAnsi="Arial" w:eastAsia="Arial" w:ascii="Arial"/>
          <w:b/>
          <w:spacing w:val="0"/>
          <w:w w:val="105"/>
          <w:sz w:val="13"/>
          <w:szCs w:val="13"/>
        </w:rPr>
        <w:t>Experience</w:t>
      </w:r>
      <w:r>
        <w:rPr>
          <w:rFonts w:cs="Arial" w:hAnsi="Arial" w:eastAsia="Arial" w:ascii="Arial"/>
          <w:spacing w:val="0"/>
          <w:w w:val="100"/>
          <w:sz w:val="13"/>
          <w:szCs w:val="13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9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 </w:t>
      </w:r>
      <w:r>
        <w:rPr>
          <w:rFonts w:cs="Arial" w:hAnsi="Arial" w:eastAsia="Arial" w:ascii="Arial"/>
          <w:spacing w:val="7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Commercial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Insurance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Account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7"/>
          <w:sz w:val="10"/>
          <w:szCs w:val="10"/>
        </w:rPr>
        <w:t>Manage</w:t>
      </w:r>
      <w:r>
        <w:rPr>
          <w:rFonts w:cs="Arial" w:hAnsi="Arial" w:eastAsia="Arial" w:ascii="Arial"/>
          <w:spacing w:val="-5"/>
          <w:w w:val="97"/>
          <w:sz w:val="10"/>
          <w:szCs w:val="10"/>
        </w:rPr>
        <w:t>r</w:t>
      </w:r>
      <w:r>
        <w:rPr>
          <w:rFonts w:cs="Arial" w:hAnsi="Arial" w:eastAsia="Arial" w:ascii="Arial"/>
          <w:spacing w:val="0"/>
          <w:w w:val="97"/>
          <w:sz w:val="10"/>
          <w:szCs w:val="10"/>
        </w:rPr>
        <w:t>,</w:t>
      </w:r>
      <w:r>
        <w:rPr>
          <w:rFonts w:cs="Arial" w:hAnsi="Arial" w:eastAsia="Arial" w:ascii="Arial"/>
          <w:spacing w:val="-1"/>
          <w:w w:val="97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Arthur</w:t>
      </w:r>
      <w:r>
        <w:rPr>
          <w:rFonts w:cs="Arial" w:hAnsi="Arial" w:eastAsia="Arial" w:ascii="Arial"/>
          <w:spacing w:val="-6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J.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Gallagher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&amp;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Co.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-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Denve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r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14"/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•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    </w:t>
      </w:r>
      <w:r>
        <w:rPr>
          <w:rFonts w:cs="Arial" w:hAnsi="Arial" w:eastAsia="Arial" w:ascii="Arial"/>
          <w:spacing w:val="1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Marketing/Public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Relations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Directo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r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Colorado/Denver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V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eterinary</w:t>
      </w:r>
      <w:r>
        <w:rPr>
          <w:rFonts w:cs="Arial" w:hAnsi="Arial" w:eastAsia="Arial" w:ascii="Arial"/>
          <w:spacing w:val="-1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Medical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Associates.</w:t>
      </w:r>
      <w:r>
        <w:rPr>
          <w:rFonts w:cs="Arial" w:hAnsi="Arial" w:eastAsia="Arial" w:ascii="Arial"/>
          <w:spacing w:val="-1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-</w:t>
      </w:r>
      <w:r>
        <w:rPr>
          <w:rFonts w:cs="Arial" w:hAnsi="Arial" w:eastAsia="Arial" w:ascii="Arial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Denve</w:t>
      </w:r>
      <w:r>
        <w:rPr>
          <w:rFonts w:cs="Arial" w:hAnsi="Arial" w:eastAsia="Arial" w:ascii="Arial"/>
          <w:spacing w:val="-5"/>
          <w:w w:val="100"/>
          <w:sz w:val="10"/>
          <w:szCs w:val="10"/>
        </w:rPr>
        <w:t>r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CO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</w:pPr>
      <w:r>
        <w:rPr>
          <w:rFonts w:cs="Arial" w:hAnsi="Arial" w:eastAsia="Arial" w:ascii="Arial"/>
          <w:b/>
          <w:spacing w:val="0"/>
          <w:w w:val="103"/>
          <w:sz w:val="14"/>
          <w:szCs w:val="14"/>
        </w:rPr>
        <w:t>Education</w:t>
      </w:r>
      <w:r>
        <w:rPr>
          <w:rFonts w:cs="Arial" w:hAnsi="Arial" w:eastAsia="Arial" w:ascii="Arial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7" w:lineRule="auto" w:line="268"/>
        <w:ind w:right="1506"/>
        <w:sectPr>
          <w:type w:val="continuous"/>
          <w:pgSz w:w="12240" w:h="15840"/>
          <w:pgMar w:top="2940" w:bottom="280" w:left="0" w:right="0"/>
          <w:cols w:num="2" w:equalWidth="off">
            <w:col w:w="2963" w:space="3575"/>
            <w:col w:w="5702"/>
          </w:cols>
        </w:sectPr>
      </w:pPr>
      <w:r>
        <w:rPr>
          <w:rFonts w:cs="Arial" w:hAnsi="Arial" w:eastAsia="Arial" w:ascii="Arial"/>
          <w:spacing w:val="0"/>
          <w:w w:val="100"/>
          <w:sz w:val="10"/>
          <w:szCs w:val="10"/>
        </w:rPr>
        <w:t>Bachelor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Science,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Business</w:t>
      </w:r>
      <w:r>
        <w:rPr>
          <w:rFonts w:cs="Arial" w:hAnsi="Arial" w:eastAsia="Arial" w:ascii="Arial"/>
          <w:spacing w:val="-5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Administration</w:t>
      </w:r>
      <w:r>
        <w:rPr>
          <w:rFonts w:cs="Arial" w:hAnsi="Arial" w:eastAsia="Arial" w:ascii="Arial"/>
          <w:spacing w:val="0"/>
          <w:w w:val="98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with</w:t>
      </w:r>
      <w:r>
        <w:rPr>
          <w:rFonts w:cs="Arial" w:hAnsi="Arial" w:eastAsia="Arial" w:ascii="Arial"/>
          <w:spacing w:val="-4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Marketing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Specialt</w:t>
      </w:r>
      <w:r>
        <w:rPr>
          <w:rFonts w:cs="Arial" w:hAnsi="Arial" w:eastAsia="Arial" w:ascii="Arial"/>
          <w:spacing w:val="-7"/>
          <w:w w:val="100"/>
          <w:sz w:val="10"/>
          <w:szCs w:val="10"/>
        </w:rPr>
        <w:t>y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,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University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of</w:t>
      </w:r>
      <w:r>
        <w:rPr>
          <w:rFonts w:cs="Arial" w:hAnsi="Arial" w:eastAsia="Arial" w:ascii="Arial"/>
          <w:spacing w:val="-2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Nebraska</w:t>
      </w:r>
      <w:r>
        <w:rPr>
          <w:rFonts w:cs="Arial" w:hAnsi="Arial" w:eastAsia="Arial" w:ascii="Arial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-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Omaha,</w:t>
      </w:r>
      <w:r>
        <w:rPr>
          <w:rFonts w:cs="Arial" w:hAnsi="Arial" w:eastAsia="Arial" w:ascii="Arial"/>
          <w:spacing w:val="-8"/>
          <w:w w:val="100"/>
          <w:sz w:val="10"/>
          <w:szCs w:val="10"/>
        </w:rPr>
        <w:t> </w:t>
      </w:r>
      <w:r>
        <w:rPr>
          <w:rFonts w:cs="Arial" w:hAnsi="Arial" w:eastAsia="Arial" w:ascii="Arial"/>
          <w:spacing w:val="0"/>
          <w:w w:val="100"/>
          <w:sz w:val="10"/>
          <w:szCs w:val="10"/>
        </w:rPr>
        <w:t>NE</w:t>
      </w:r>
      <w:r>
        <w:rPr>
          <w:rFonts w:cs="Arial" w:hAnsi="Arial" w:eastAsia="Arial" w:ascii="Arial"/>
          <w:spacing w:val="0"/>
          <w:w w:val="100"/>
          <w:sz w:val="10"/>
          <w:szCs w:val="1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pict>
          <v:group style="position:absolute;margin-left:0pt;margin-top:275.536pt;width:612pt;height:516.464pt;mso-position-horizontal-relative:page;mso-position-vertical-relative:page;z-index:-493" coordorigin="0,5511" coordsize="12240,10329">
            <v:shape style="position:absolute;left:2442;top:12333;width:1319;height:1143" coordorigin="2442,12333" coordsize="1319,1143" path="m3431,12333l2772,12333,2442,12904,2772,13476,3431,13476,3761,12904,3431,12333xe" filled="t" fillcolor="#EBEBEC" stroked="f">
              <v:path arrowok="t"/>
              <v:fill/>
            </v:shape>
            <v:shape style="position:absolute;left:2442;top:13485;width:1319;height:1143" coordorigin="2442,13485" coordsize="1319,1143" path="m3431,13485l2772,13485,2442,14057,2772,14628,3431,14628,3761,14057,3431,13485xe" filled="t" fillcolor="#EBEBEC" stroked="f">
              <v:path arrowok="t"/>
              <v:fill/>
            </v:shape>
            <v:shape style="position:absolute;left:1448;top:12910;width:1319;height:1143" coordorigin="1448,12910" coordsize="1319,1143" path="m2437,12910l1778,12910,1448,13482,1778,14053,2437,14053,2767,13482,2437,12910xe" filled="t" fillcolor="#EBEBEC" stroked="f">
              <v:path arrowok="t"/>
              <v:fill/>
            </v:shape>
            <v:shape style="position:absolute;left:1448;top:12910;width:1319;height:1143" coordorigin="1448,12910" coordsize="1319,1143" path="m2437,12910l1778,12910,1448,13482,1778,14053,2437,14053,2767,13482,2437,12910xe" filled="f" stroked="t" strokeweight="1.401pt" strokecolor="#FFFFFF">
              <v:path arrowok="t"/>
            </v:shape>
            <v:shape style="position:absolute;left:1448;top:14062;width:1319;height:1143" coordorigin="1448,14062" coordsize="1319,1143" path="m2437,14062l1778,14062,1448,14634,1778,15205,2437,15205,2767,14634,2437,14062xe" filled="t" fillcolor="#EBEBEC" stroked="f">
              <v:path arrowok="t"/>
              <v:fill/>
            </v:shape>
            <v:shape style="position:absolute;left:1448;top:14062;width:1319;height:1143" coordorigin="1448,14062" coordsize="1319,1143" path="m2437,14062l1778,14062,1448,14634,1778,15205,2437,15205,2767,14634,2437,14062xe" filled="f" stroked="t" strokeweight="1.401pt" strokecolor="#FFFFFF">
              <v:path arrowok="t"/>
            </v:shape>
            <v:shape style="position:absolute;left:2442;top:14642;width:1319;height:1143" coordorigin="2442,14642" coordsize="1319,1143" path="m3431,14642l2772,14642,2442,15214,2772,15785,3431,15785,3761,15214,3431,14642xe" filled="t" fillcolor="#EBEBEC" stroked="f">
              <v:path arrowok="t"/>
              <v:fill/>
            </v:shape>
            <v:shape style="position:absolute;left:2442;top:14642;width:1319;height:1143" coordorigin="2442,14642" coordsize="1319,1143" path="m3431,14642l2772,14642,2442,15214,2772,15785,3431,15785,3761,15214,3431,14642xe" filled="f" stroked="t" strokeweight="1.401pt" strokecolor="#FFFFFF">
              <v:path arrowok="t"/>
            </v:shape>
            <v:shape style="position:absolute;left:459;top:13487;width:1319;height:1143" coordorigin="459,13487" coordsize="1319,1143" path="m1448,13487l788,13487,459,14059,788,14630,1448,14630,1778,14059,1448,13487xe" filled="t" fillcolor="#EBEBEC" stroked="f">
              <v:path arrowok="t"/>
              <v:fill/>
            </v:shape>
            <v:shape style="position:absolute;left:459;top:13487;width:1319;height:1143" coordorigin="459,13487" coordsize="1319,1143" path="m1448,13487l788,13487,459,14059,788,14630,1448,14630,1778,14059,1448,13487xe" filled="f" stroked="t" strokeweight="1.401pt" strokecolor="#FFFFFF">
              <v:path arrowok="t"/>
            </v:shape>
            <v:shape style="position:absolute;left:1448;top:15209;width:1319;height:631" coordorigin="1448,15209" coordsize="1319,631" path="m1778,15209l1448,15780,1482,15840,2732,15840,2767,15780,2437,15209,1778,15209xe" filled="t" fillcolor="#EBEBEC" stroked="f">
              <v:path arrowok="t"/>
              <v:fill/>
            </v:shape>
            <v:shape style="position:absolute;left:1448;top:15209;width:1319;height:631" coordorigin="1448,15209" coordsize="1319,631" path="m2767,15780l2732,15840,1482,15840,1448,15780,1778,15209,2437,15209,2767,15780xe" filled="f" stroked="t" strokeweight="1.401pt" strokecolor="#FFFFFF">
              <v:path arrowok="t"/>
            </v:shape>
            <v:shape style="position:absolute;left:459;top:14630;width:1319;height:1143" coordorigin="459,14630" coordsize="1319,1143" path="m1448,14630l788,14630,459,15202,788,15773,1448,15773,1778,15202,1448,14630xe" filled="t" fillcolor="#EBEBEC" stroked="f">
              <v:path arrowok="t"/>
              <v:fill/>
            </v:shape>
            <v:shape style="position:absolute;left:459;top:14630;width:1319;height:1143" coordorigin="459,14630" coordsize="1319,1143" path="m1448,14630l788,14630,459,15202,788,15773,1448,15773,1778,15202,1448,14630xe" filled="f" stroked="t" strokeweight="1.401pt" strokecolor="#FFFFFF">
              <v:path arrowok="t"/>
            </v:shape>
            <v:shape style="position:absolute;left:0;top:12910;width:799;height:1143" coordorigin="0,12910" coordsize="799,1143" path="m0,12910l0,14053,469,14053,799,13482,469,12910,0,12910xe" filled="t" fillcolor="#EBEBEC" stroked="f">
              <v:path arrowok="t"/>
              <v:fill/>
            </v:shape>
            <v:shape style="position:absolute;left:0;top:12910;width:799;height:1143" coordorigin="0,12910" coordsize="799,1143" path="m799,13482l469,14053,0,14053,0,12910,469,12910,799,13482xe" filled="f" stroked="t" strokeweight="1.401pt" strokecolor="#FFFFFF">
              <v:path arrowok="t"/>
            </v:shape>
            <v:shape style="position:absolute;left:0;top:15209;width:802;height:631" coordorigin="0,15209" coordsize="802,631" path="m0,15209l0,15840,767,15840,802,15780,472,15209,0,15209xe" filled="t" fillcolor="#EBEBEC" stroked="f">
              <v:path arrowok="t"/>
              <v:fill/>
            </v:shape>
            <v:shape style="position:absolute;left:0;top:15209;width:802;height:631" coordorigin="0,15209" coordsize="802,631" path="m802,15780l767,15840,0,15840,0,15209,472,15209,802,15780xe" filled="f" stroked="t" strokeweight="1.401pt" strokecolor="#FFFFFF">
              <v:path arrowok="t"/>
            </v:shape>
            <v:shape style="position:absolute;left:7248;top:12227;width:1319;height:1143" coordorigin="7248,12227" coordsize="1319,1143" path="m8237,12227l7578,12227,7248,12798,7578,13369,8237,13369,8567,12798,8237,12227xe" filled="t" fillcolor="#EBEBEC" stroked="f">
              <v:path arrowok="t"/>
              <v:fill/>
            </v:shape>
            <v:shape style="position:absolute;left:7248;top:13379;width:1319;height:1143" coordorigin="7248,13379" coordsize="1319,1143" path="m8237,13379l7578,13379,7248,13950,7578,14521,8237,14521,8567,13950,8237,13379xe" filled="t" fillcolor="#EBEBEC" stroked="f">
              <v:path arrowok="t"/>
              <v:fill/>
            </v:shape>
            <v:shape style="position:absolute;left:6254;top:12804;width:1319;height:1143" coordorigin="6254,12804" coordsize="1319,1143" path="m7243,12804l6584,12804,6254,13375,6584,13946,7243,13946,7573,13375,7243,12804xe" filled="t" fillcolor="#EBEBEC" stroked="f">
              <v:path arrowok="t"/>
              <v:fill/>
            </v:shape>
            <v:shape style="position:absolute;left:6254;top:12804;width:1319;height:1143" coordorigin="6254,12804" coordsize="1319,1143" path="m7243,12804l6584,12804,6254,13375,6584,13946,7243,13946,7573,13375,7243,12804xe" filled="f" stroked="t" strokeweight="1.401pt" strokecolor="#FFFFFF">
              <v:path arrowok="t"/>
            </v:shape>
            <v:shape style="position:absolute;left:6254;top:13956;width:1319;height:1143" coordorigin="6254,13956" coordsize="1319,1143" path="m7243,13956l6584,13956,6254,14527,6584,15098,7243,15098,7573,14527,7243,13956xe" filled="t" fillcolor="#EBEBEC" stroked="f">
              <v:path arrowok="t"/>
              <v:fill/>
            </v:shape>
            <v:shape style="position:absolute;left:6254;top:13956;width:1319;height:1143" coordorigin="6254,13956" coordsize="1319,1143" path="m7243,13956l6584,13956,6254,14527,6584,15098,7243,15098,7573,14527,7243,13956xe" filled="f" stroked="t" strokeweight="1.401pt" strokecolor="#FFFFFF">
              <v:path arrowok="t"/>
            </v:shape>
            <v:shape style="position:absolute;left:7248;top:14536;width:1319;height:1143" coordorigin="7248,14536" coordsize="1319,1143" path="m8237,14536l7578,14536,7248,15107,7578,15678,8237,15678,8567,15107,8237,14536xe" filled="t" fillcolor="#EBEBEC" stroked="f">
              <v:path arrowok="t"/>
              <v:fill/>
            </v:shape>
            <v:shape style="position:absolute;left:7248;top:14536;width:1319;height:1143" coordorigin="7248,14536" coordsize="1319,1143" path="m8237,14536l7578,14536,7248,15107,7578,15678,8237,15678,8567,15107,8237,14536xe" filled="f" stroked="t" strokeweight="1.401pt" strokecolor="#FFFFFF">
              <v:path arrowok="t"/>
            </v:shape>
            <v:shape style="position:absolute;left:5265;top:13381;width:1319;height:1143" coordorigin="5265,13381" coordsize="1319,1143" path="m6254,13381l5594,13381,5265,13952,5594,14523,6254,14523,6584,13952,6254,13381xe" filled="t" fillcolor="#EBEBEC" stroked="f">
              <v:path arrowok="t"/>
              <v:fill/>
            </v:shape>
            <v:shape style="position:absolute;left:5265;top:13381;width:1319;height:1143" coordorigin="5265,13381" coordsize="1319,1143" path="m6254,13381l5594,13381,5265,13952,5594,14523,6254,14523,6584,13952,6254,13381xe" filled="f" stroked="t" strokeweight="1.401pt" strokecolor="#FFFFFF">
              <v:path arrowok="t"/>
            </v:shape>
            <v:shape style="position:absolute;left:6254;top:15102;width:1319;height:738" coordorigin="6254,15102" coordsize="1319,738" path="m6584,15102l6254,15673,6350,15840,7477,15840,7573,15673,7243,15102,6584,15102xe" filled="t" fillcolor="#EBEBEC" stroked="f">
              <v:path arrowok="t"/>
              <v:fill/>
            </v:shape>
            <v:shape style="position:absolute;left:6254;top:15102;width:1319;height:738" coordorigin="6254,15102" coordsize="1319,738" path="m7573,15673l7477,15840,6350,15840,6254,15673,6584,15102,7243,15102,7573,15673xe" filled="f" stroked="t" strokeweight="1.401pt" strokecolor="#FFFFFF">
              <v:path arrowok="t"/>
            </v:shape>
            <v:shape style="position:absolute;left:5265;top:14524;width:1319;height:1143" coordorigin="5265,14524" coordsize="1319,1143" path="m6254,14524l5594,14524,5265,15095,5594,15666,6254,15666,6584,15095,6254,14524xe" filled="t" fillcolor="#EBEBEC" stroked="f">
              <v:path arrowok="t"/>
              <v:fill/>
            </v:shape>
            <v:shape style="position:absolute;left:5265;top:14524;width:1319;height:1143" coordorigin="5265,14524" coordsize="1319,1143" path="m6254,14524l5594,14524,5265,15095,5594,15666,6254,15666,6584,15095,6254,14524xe" filled="f" stroked="t" strokeweight="1.401pt" strokecolor="#FFFFFF">
              <v:path arrowok="t"/>
            </v:shape>
            <v:shape style="position:absolute;left:4286;top:12804;width:1319;height:1143" coordorigin="4286,12804" coordsize="1319,1143" path="m5275,12804l4615,12804,4286,13375,4615,13946,5275,13946,5605,13375,5275,12804xe" filled="t" fillcolor="#EBEBEC" stroked="f">
              <v:path arrowok="t"/>
              <v:fill/>
            </v:shape>
            <v:shape style="position:absolute;left:4286;top:12804;width:1319;height:1143" coordorigin="4286,12804" coordsize="1319,1143" path="m5275,12804l4615,12804,4286,13375,4615,13946,5275,13946,5605,13375,5275,12804xe" filled="f" stroked="t" strokeweight="1.401pt" strokecolor="#FFFFFF">
              <v:path arrowok="t"/>
            </v:shape>
            <v:shape style="position:absolute;left:4289;top:15102;width:1319;height:738" coordorigin="4289,15102" coordsize="1319,738" path="m4619,15102l4289,15673,4385,15840,5512,15840,5608,15673,5278,15102,4619,15102xe" filled="t" fillcolor="#EBEBEC" stroked="f">
              <v:path arrowok="t"/>
              <v:fill/>
            </v:shape>
            <v:shape style="position:absolute;left:4289;top:15102;width:1319;height:738" coordorigin="4289,15102" coordsize="1319,738" path="m5608,15673l5512,15840,4385,15840,4289,15673,4619,15102,5278,15102,5608,15673xe" filled="f" stroked="t" strokeweight="1.401pt" strokecolor="#FFFFFF">
              <v:path arrowok="t"/>
            </v:shape>
            <v:shape style="position:absolute;left:0;top:13683;width:12240;height:2157" coordorigin="0,13683" coordsize="12240,2157" path="m12240,15840l12240,14181,12081,14181,12044,14183,12014,14184,11991,14184,11972,14182,11957,14178,11945,14171,11934,14162,11924,14149,11913,14132,11903,14115,11896,14105,11887,14091,11877,14074,11865,14055,11852,14035,11839,14013,11825,13990,11810,13967,11795,13944,11781,13921,11767,13898,11754,13877,11741,13858,11730,13840,11721,13825,11713,13813,11708,13804,11703,13797,11688,13763,11653,13703,11591,13683,7695,13683,7666,13686,7598,13729,7559,13780,7535,13840,7521,13878,7498,13940,7473,14007,7446,14070,7404,14135,7336,14171,7269,14181,7253,14182,0,14181,0,15840,12240,15840xe" filled="t" fillcolor="#000000" stroked="f">
              <v:path arrowok="t"/>
              <v:fill/>
            </v:shape>
            <v:shape style="position:absolute;left:9790;top:14113;width:1424;height:655" coordorigin="9790,14113" coordsize="1424,655" path="m10700,14769l10628,14642,10378,14642,10306,14769,10252,14769,10260,14754,10272,14734,10283,14714,10295,14694,10306,14675,10316,14657,10325,14641,10333,14627,10339,14617,10348,14537,10359,14557,10368,14574,10376,14587,10380,14594,10624,14594,10749,14376,10747,14373,10741,14362,10732,14347,10722,14328,10710,14307,10697,14285,10684,14262,10671,14239,10658,14217,10647,14198,10638,14181,10631,14169,10627,14161,10380,14161,10379,14164,10373,14174,10364,14189,10354,14207,10342,14228,10329,14251,10316,14275,10302,14298,10290,14320,10278,14340,10269,14357,10261,14370,10217,14402,9968,14402,9966,14405,9960,14415,9952,14430,9941,14449,9929,14470,9916,14493,9903,14516,9890,14539,9877,14562,9866,14582,9856,14598,9849,14611,9844,14619,9847,14623,9852,14633,9860,14646,9870,14663,9881,14683,9893,14704,9905,14726,9918,14748,9930,14769,9875,14769,9790,14619,9940,14355,10216,14355,10353,14113,10654,14113,10789,14351,11064,14351,11214,14615,11127,14769,11072,14769,11082,14751,11095,14730,11107,14708,11119,14686,11130,14666,11141,14649,11149,14633,11160,14615,11158,14612,11144,14587,11133,14569,11121,14548,11108,14525,11095,14501,11082,14478,11069,14456,11058,14436,11048,14419,11037,14398,10792,14398,10668,14617,10671,14623,10686,14649,10696,14666,10707,14685,10719,14706,10731,14727,10743,14748,10754,14769,10700,14769xe" filled="t" fillcolor="#E89419" stroked="f">
              <v:path arrowok="t"/>
              <v:fill/>
            </v:shape>
            <v:shape style="position:absolute;left:9790;top:14113;width:1424;height:655" coordorigin="9790,14113" coordsize="1424,655" path="m10339,14617l10217,14402,10257,14378,10259,14381,10264,14391,10273,14406,10283,14424,10295,14445,10308,14468,10322,14491,10335,14515,10348,14537,10339,14617xe" filled="t" fillcolor="#E89419" stroked="f">
              <v:path arrowok="t"/>
              <v:fill/>
            </v:shape>
            <v:shape style="position:absolute;left:7014;top:14770;width:585;height:391" coordorigin="7014,14770" coordsize="585,391" path="m7014,14770l7069,14770,7175,15039,7281,14770,7334,14770,7440,15039,7545,14770,7599,14770,7445,15161,7432,15161,7307,14845,7180,15161,7168,15161,7014,14770xe" filled="t" fillcolor="#E89419" stroked="f">
              <v:path arrowok="t"/>
              <v:fill/>
            </v:shape>
            <v:shape style="position:absolute;left:7558;top:14903;width:196;height:261" coordorigin="7558,14903" coordsize="196,261" path="m7634,14969l7632,14972,7620,14988,7629,14917,7648,14909,7668,14905,7689,14903,7694,14903,7715,14904,7736,14908,7754,14915,7752,14972,7736,14960,7718,14952,7697,14948,7691,14948,7669,14950,7651,14957,7634,14969xe" filled="t" fillcolor="#E89419" stroked="f">
              <v:path arrowok="t"/>
              <v:fill/>
            </v:shape>
            <v:shape style="position:absolute;left:7558;top:14903;width:196;height:261" coordorigin="7558,14903" coordsize="196,261" path="m7774,15011l7768,14993,7756,14976,7752,14972,7754,14915,7772,14925,7787,14938,7803,14956,7814,14973,7821,14991,7826,15011,7828,15033,7828,15035,7826,15057,7822,15077,7814,15095,7803,15112,7789,15127,7773,15140,7756,15150,7738,15157,7718,15162,7696,15164,7691,15164,7670,15163,7650,15158,7631,15151,7614,15141,7598,15128,7583,15111,7572,15094,7564,15076,7560,15056,7558,15034,7558,15034,7560,15012,7564,14992,7572,14974,7582,14957,7596,14941,7612,14927,7629,14917,7620,14988,7612,15006,7609,15027,7609,15033,7611,15055,7618,15074,7629,15090,7648,15105,7666,15113,7687,15116,7693,15117,7714,15114,7733,15108,7750,15096,7765,15077,7773,15059,7777,15038,7777,15033,7774,15011xe" filled="t" fillcolor="#E89419" stroked="f">
              <v:path arrowok="t"/>
              <v:fill/>
            </v:shape>
            <v:shape style="position:absolute;left:7867;top:14897;width:184;height:262" coordorigin="7867,14897" coordsize="184,262" path="m8046,14922l8051,14927,8025,14971,8006,14956,7989,14948,7977,14946,7958,14950,7941,14962,7935,14969,7925,14987,7919,15006,7918,15025,7918,15159,7867,15159,7867,14903,7918,14903,7918,14961,7920,14957,7936,14934,7951,14917,7967,14905,7982,14899,7992,14897,8010,14900,8028,14908,8046,14922xe" filled="t" fillcolor="#E89419" stroked="f">
              <v:path arrowok="t"/>
              <v:fill/>
            </v:shape>
            <v:shape style="position:absolute;left:8083;top:14770;width:246;height:389" coordorigin="8083,14770" coordsize="246,389" path="m8199,15029l8329,15159,8262,15159,8135,15029,8247,14903,8307,14903,8199,15029xe" filled="t" fillcolor="#E89419" stroked="f">
              <v:path arrowok="t"/>
              <v:fill/>
            </v:shape>
            <v:shape style="position:absolute;left:8083;top:14770;width:246;height:389" coordorigin="8083,14770" coordsize="246,389" path="m8083,15159l8083,14770,8133,14770,8133,15159,8083,15159xe" filled="t" fillcolor="#E89419" stroked="f">
              <v:path arrowok="t"/>
              <v:fill/>
            </v:shape>
            <v:shape style="position:absolute;left:8331;top:14764;width:162;height:395" coordorigin="8331,14764" coordsize="162,395" path="m8429,14830l8423,14844,8419,14864,8418,14888,8418,14903,8463,14903,8463,14949,8418,14949,8418,15159,8368,15159,8368,14949,8331,14949,8331,14903,8368,14903,8368,14888,8369,14863,8372,14842,8378,14823,8386,14806,8394,14795,8410,14780,8427,14770,8446,14765,8456,14764,8466,14764,8479,14766,8493,14769,8493,14819,8485,14816,8477,14814,8470,14814,8447,14818,8431,14828,8429,14830xe" filled="t" fillcolor="#E89419" stroked="f">
              <v:path arrowok="t"/>
              <v:fill/>
            </v:shape>
            <v:shape style="position:absolute;left:8488;top:14903;width:196;height:261" coordorigin="8488,14903" coordsize="196,261" path="m8564,14969l8562,14972,8550,14988,8559,14917,8578,14909,8598,14905,8619,14903,8624,14903,8645,14904,8665,14908,8684,14915,8682,14972,8666,14960,8648,14952,8627,14948,8621,14948,8599,14950,8581,14957,8564,14969xe" filled="t" fillcolor="#E89419" stroked="f">
              <v:path arrowok="t"/>
              <v:fill/>
            </v:shape>
            <v:shape style="position:absolute;left:8488;top:14903;width:196;height:261" coordorigin="8488,14903" coordsize="196,261" path="m8704,15011l8697,14993,8686,14976,8682,14972,8684,14915,8701,14925,8717,14938,8733,14956,8744,14973,8751,14991,8756,15011,8758,15033,8758,15035,8756,15057,8751,15077,8744,15095,8733,15112,8719,15127,8703,15140,8686,15150,8668,15157,8648,15162,8626,15164,8621,15164,8600,15163,8580,15158,8561,15151,8544,15141,8528,15128,8513,15111,8502,15094,8494,15076,8490,15056,8488,15034,8488,15034,8490,15012,8494,14992,8502,14974,8512,14957,8526,14941,8542,14927,8559,14917,8550,14988,8542,15006,8539,15027,8539,15033,8541,15055,8548,15074,8559,15090,8578,15105,8596,15113,8617,15116,8623,15117,8644,15114,8663,15108,8680,15096,8695,15077,8703,15059,8706,15038,8707,15033,8704,15011xe" filled="t" fillcolor="#E89419" stroked="f">
              <v:path arrowok="t"/>
              <v:fill/>
            </v:shape>
            <v:shape style="position:absolute;left:8796;top:14897;width:184;height:262" coordorigin="8796,14897" coordsize="184,262" path="m8975,14922l8980,14927,8954,14971,8935,14956,8918,14948,8906,14946,8887,14950,8870,14962,8864,14969,8854,14987,8848,15006,8846,15025,8846,15159,8796,15159,8796,14903,8846,14903,8846,14961,8849,14957,8865,14934,8880,14917,8895,14905,8911,14899,8921,14897,8939,14900,8957,14908,8975,14922xe" filled="t" fillcolor="#E89419" stroked="f">
              <v:path arrowok="t"/>
              <v:fill/>
            </v:shape>
            <v:shape style="position:absolute;left:8986;top:14897;width:204;height:267" coordorigin="8986,14897" coordsize="204,267" path="m8987,15010l8991,14989,8997,14970,9006,14953,9018,14937,9035,14921,9052,14910,9070,14903,9091,14899,9111,14897,9124,14897,9136,14899,9146,14901,9163,14906,9183,14915,9184,14915,9184,14969,9164,14958,9145,14950,9127,14946,9114,14945,9093,14947,9074,14955,9058,14968,9047,14985,9039,15004,9036,15025,9036,15031,9038,15053,9044,15072,9055,15088,9060,15093,9075,15105,9093,15113,9114,15116,9123,15117,9141,15115,9160,15111,9180,15104,9189,15100,9189,15150,9169,15156,9150,15161,9130,15163,9116,15164,9093,15163,9073,15158,9054,15151,9037,15142,9022,15129,9008,15113,8999,15097,8992,15078,8987,15057,8986,15035,8986,15032,8987,15010xe" filled="t" fillcolor="#E89419" stroked="f">
              <v:path arrowok="t"/>
              <v:fill/>
            </v:shape>
            <v:shape style="position:absolute;left:9217;top:14909;width:74;height:108" coordorigin="9217,14909" coordsize="74,108" path="m9281,14909l9290,14958,9279,14973,9271,14992,9268,15005,9264,14920,9281,14909xe" filled="t" fillcolor="#E89419" stroked="f">
              <v:path arrowok="t"/>
              <v:fill/>
            </v:shape>
            <v:shape style="position:absolute;left:9217;top:14909;width:74;height:108" coordorigin="9217,14909" coordsize="74,108" path="m9274,15146l9258,15133,9245,15118,9234,15101,9225,15081,9220,15062,9217,15041,9217,15030,9218,15007,9222,14986,9228,14967,9237,14950,9249,14935,9264,14920,9268,15005,9396,15005,9392,14983,9384,14965,9378,14958,9362,14947,9342,14942,9335,14941,9314,14944,9296,14953,9290,14958,9281,14909,9300,14902,9321,14898,9335,14897,9356,14899,9376,14905,9394,14914,9409,14927,9415,14933,9426,14948,9434,14966,9440,14985,9444,15006,9445,15028,9445,15036,9267,15036,9270,15057,9277,15076,9289,15092,9307,15106,9325,15113,9347,15116,9349,15116,9369,15115,9389,15111,9408,15104,9426,15095,9440,15085,9440,15134,9422,15145,9404,15153,9395,15157,9377,15161,9356,15163,9341,15163,9319,15162,9299,15158,9281,15150,9274,15146xe" filled="t" fillcolor="#E89419" stroked="f">
              <v:path arrowok="t"/>
              <v:fill/>
            </v:shape>
            <v:shape style="position:absolute;left:9574;top:14764;width:217;height:400" coordorigin="9574,14764" coordsize="217,400" path="m9591,15075l9608,15090,9625,15101,9643,15109,9661,15113,9679,15115,9700,15112,9718,15103,9722,15100,9734,15084,9739,15064,9739,15063,9736,15047,9727,15030,9713,15015,9693,14999,9688,14996,9646,14970,9627,14957,9610,14944,9598,14931,9591,14922,9581,14905,9575,14885,9574,14868,9576,14846,9582,14827,9591,14809,9605,14794,9621,14781,9638,14773,9658,14767,9680,14765,9687,14764,9708,14766,9727,14770,9746,14776,9764,14785,9775,14792,9775,14855,9758,14840,9740,14829,9722,14821,9704,14816,9686,14814,9664,14817,9646,14824,9642,14827,9630,14835,9624,14846,9624,14871,9629,14882,9637,14892,9649,14904,9666,14916,9678,14924,9720,14950,9740,14963,9757,14978,9770,14994,9780,15011,9787,15030,9790,15049,9791,15058,9789,15080,9783,15100,9774,15117,9761,15133,9744,15147,9727,15156,9707,15161,9686,15164,9679,15164,9659,15163,9639,15159,9620,15153,9602,15145,9584,15134,9576,15128,9576,15057,9591,15075xe" filled="t" fillcolor="#FFFFFF" stroked="f">
              <v:path arrowok="t"/>
              <v:fill/>
            </v:shape>
            <v:shape style="position:absolute;left:9818;top:14903;width:196;height:261" coordorigin="9818,14903" coordsize="196,261" path="m9895,14969l9892,14972,9880,14988,9890,14917,9908,14909,9928,14905,9950,14903,9954,14903,9976,14904,9996,14908,10014,14915,10012,14972,9996,14960,9978,14952,9958,14948,9951,14948,9930,14950,9911,14957,9895,14969xe" filled="t" fillcolor="#FFFFFF" stroked="f">
              <v:path arrowok="t"/>
              <v:fill/>
            </v:shape>
            <v:shape style="position:absolute;left:9818;top:14903;width:196;height:261" coordorigin="9818,14903" coordsize="196,261" path="m10035,15011l10028,14993,10016,14976,10012,14972,10014,14915,10032,14925,10047,14938,10063,14956,10074,14973,10081,14991,10086,15011,10088,15033,10088,15035,10086,15057,10082,15077,10074,15095,10063,15112,10049,15127,10034,15140,10017,15150,9998,15157,9978,15162,9956,15164,9952,15164,9930,15163,9910,15158,9891,15151,9874,15141,9858,15128,9843,15111,9832,15094,9825,15076,9820,15056,9818,15034,9818,15034,9820,15012,9824,14992,9832,14974,9842,14957,9856,14941,9873,14927,9890,14917,9880,14988,9872,15006,9869,15027,9869,15033,9871,15055,9878,15074,9889,15090,9908,15105,9927,15113,9947,15116,9953,15117,9975,15114,9994,15108,10010,15096,10026,15077,10033,15059,10037,15038,10037,15033,10035,15011xe" filled="t" fillcolor="#FFFFFF" stroked="f">
              <v:path arrowok="t"/>
              <v:fill/>
            </v:shape>
            <v:shape style="position:absolute;left:10156;top:14770;width:0;height:389" coordorigin="10156,14770" coordsize="0,389" path="m10156,15159l10156,14770e" filled="f" stroked="t" strokeweight="2.59269pt" strokecolor="#FFFFFF">
              <v:path arrowok="t"/>
            </v:shape>
            <v:shape style="position:absolute;left:10247;top:14903;width:212;height:261" coordorigin="10247,14903" coordsize="212,261" path="m10297,14903l10297,15049,10298,15075,10302,15094,10308,15106,10322,15117,10344,15122,10348,15122,10368,15119,10386,15110,10402,15096,10409,15086,10409,14903,10459,14903,10459,15159,10409,15159,10409,15127,10394,15141,10378,15152,10353,15161,10334,15164,10332,15164,10312,15162,10293,15155,10272,15139,10260,15123,10252,15105,10249,15086,10247,15063,10247,15050,10247,14903,10297,14903xe" filled="t" fillcolor="#FFFFFF" stroked="f">
              <v:path arrowok="t"/>
              <v:fill/>
            </v:shape>
            <v:shape style="position:absolute;left:10498;top:14850;width:187;height:314" coordorigin="10498,14850" coordsize="187,314" path="m10628,15119l10647,15117,10666,15110,10685,15100,10685,15148,10667,15156,10648,15162,10627,15164,10622,15164,10601,15162,10582,15155,10566,15144,10565,15144,10561,15140,10557,15135,10554,15130,10550,15125,10548,15118,10546,15110,10544,15095,10543,15073,10543,14949,10498,14949,10498,14944,10592,14850,10592,14903,10672,14903,10672,14949,10592,14949,10592,15075,10597,15100,10610,15115,10628,15119xe" filled="t" fillcolor="#FFFFFF" stroked="f">
              <v:path arrowok="t"/>
              <v:fill/>
            </v:shape>
            <v:shape style="position:absolute;left:10721;top:14795;width:59;height:60" coordorigin="10721,14795" coordsize="59,60" path="m10779,14825l10779,14833,10776,14840,10771,14846,10765,14852,10758,14855,10742,14855,10735,14852,10729,14845,10724,14839,10721,14832,10721,14817,10724,14810,10729,14804,10735,14798,10742,14795,10758,14795,10765,14798,10771,14803,10776,14809,10779,14816,10779,14825xe" filled="t" fillcolor="#FFFFFF" stroked="f">
              <v:path arrowok="t"/>
              <v:fill/>
            </v:shape>
            <v:shape style="position:absolute;left:10750;top:14903;width:0;height:256" coordorigin="10750,14903" coordsize="0,256" path="m10750,15159l10750,14903e" filled="f" stroked="t" strokeweight="2.59269pt" strokecolor="#FFFFFF">
              <v:path arrowok="t"/>
            </v:shape>
            <v:shape style="position:absolute;left:10815;top:14903;width:196;height:261" coordorigin="10815,14903" coordsize="196,261" path="m10891,14969l10888,14972,10876,14988,10886,14917,10905,14909,10925,14905,10946,14903,10950,14903,10972,14904,10992,14908,11011,14915,11009,14972,10993,14960,10975,14952,10954,14948,10947,14948,10926,14950,10907,14957,10891,14969xe" filled="t" fillcolor="#FFFFFF" stroked="f">
              <v:path arrowok="t"/>
              <v:fill/>
            </v:shape>
            <v:shape style="position:absolute;left:10815;top:14903;width:196;height:261" coordorigin="10815,14903" coordsize="196,261" path="m11031,15011l11024,14993,11013,14976,11009,14972,11011,14915,11028,14925,11044,14938,11060,14956,11070,14973,11078,14991,11083,15011,11084,15033,11084,15035,11083,15057,11078,15077,11070,15095,11060,15112,11046,15127,11030,15140,11013,15150,10994,15157,10974,15162,10953,15164,10948,15164,10927,15163,10906,15158,10888,15151,10870,15141,10855,15128,10839,15111,10829,15094,10821,15076,10816,15056,10815,15034,10815,15034,10816,15012,10821,14992,10828,14974,10839,14957,10852,14941,10869,14927,10886,14917,10876,14988,10869,15006,10865,15027,10865,15033,10868,15055,10874,15074,10886,15090,10905,15105,10923,15113,10944,15116,10950,15117,10971,15114,10990,15108,11006,15096,11022,15077,11030,15059,11033,15038,11033,15033,11031,15011xe" filled="t" fillcolor="#FFFFFF" stroked="f">
              <v:path arrowok="t"/>
              <v:fill/>
            </v:shape>
            <v:shape style="position:absolute;left:11123;top:14897;width:212;height:262" coordorigin="11123,14897" coordsize="212,262" path="m11197,14951l11181,14966,11174,14975,11174,15159,11123,15159,11123,14903,11174,14903,11174,14934,11191,14919,11208,14908,11226,14900,11246,14897,11250,14897,11270,14900,11289,14907,11310,14922,11322,14938,11330,14958,11333,14977,11335,15000,11335,15012,11335,15159,11285,15159,11285,15013,11284,14988,11280,14969,11274,14956,11259,14944,11238,14940,11234,14940,11215,14942,11197,14951xe" filled="t" fillcolor="#FFFFFF" stroked="f">
              <v:path arrowok="t"/>
              <v:fill/>
            </v:shape>
            <v:shape style="position:absolute;left:11393;top:14897;width:171;height:267" coordorigin="11393,14897" coordsize="171,267" path="m11552,14919l11552,14969,11530,14957,11510,14948,11493,14943,11479,14941,11469,14941,11461,14944,11455,14948,11449,14952,11446,14958,11446,14970,11449,14976,11454,14982,11460,14987,11469,14994,11483,15001,11501,15012,11523,15026,11541,15041,11553,15057,11561,15073,11564,15090,11564,15092,11561,15113,11552,15131,11540,15144,11524,15154,11505,15161,11484,15164,11477,15164,11456,15163,11437,15159,11421,15154,11401,15145,11393,15141,11393,15087,11410,15098,11427,15107,11436,15111,11451,15117,11463,15121,11484,15121,11493,15118,11500,15113,11508,15107,11512,15101,11512,15086,11509,15080,11504,15075,11499,15070,11489,15063,11473,15054,11450,15040,11432,15028,11419,15016,11410,15007,11399,14989,11395,14969,11395,14964,11398,14944,11407,14926,11417,14916,11433,14906,11452,14900,11474,14897,11476,14897,11495,14899,11514,14903,11533,14910,11552,14919xe" filled="t" fillcolor="#FFFFFF" stroked="f">
              <v:path arrowok="t"/>
              <v:fill/>
            </v:shape>
            <v:shape style="position:absolute;left:6388;top:5525;width:4934;height:6925" coordorigin="6388,5525" coordsize="4934,6925" path="m6388,12449l11321,12449,11321,5525,6388,5525,6388,12449xe" filled="t" fillcolor="#FFFFFF" stroked="f">
              <v:path arrowok="t"/>
              <v:fill/>
            </v:shape>
            <v:shape style="position:absolute;left:6539;top:6361;width:4632;height:0" coordorigin="6539,6361" coordsize="4632,0" path="m6539,6361l11170,6361e" filled="f" stroked="t" strokeweight="0.347pt" strokecolor="#000000">
              <v:path arrowok="t"/>
            </v:shape>
            <v:shape style="position:absolute;left:6539;top:6375;width:4632;height:0" coordorigin="6539,6375" coordsize="4632,0" path="m6539,6375l11170,6375e" filled="f" stroked="t" strokeweight="0.347pt" strokecolor="#000000">
              <v:path arrowok="t"/>
            </v:shape>
            <v:shape style="position:absolute;left:6388;top:5525;width:4934;height:6925" coordorigin="6388,5525" coordsize="4934,6925" path="m6388,12449l11321,12449,11321,5525,6388,5525,6388,12449xe" filled="f" stroked="t" strokeweight="1.042pt" strokecolor="#00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18"/>
          <w:szCs w:val="18"/>
        </w:rPr>
        <w:jc w:val="right"/>
        <w:spacing w:before="35"/>
        <w:ind w:right="1051"/>
        <w:sectPr>
          <w:type w:val="continuous"/>
          <w:pgSz w:w="12240" w:h="15840"/>
          <w:pgMar w:top="2940" w:bottom="280" w:left="0" w:right="0"/>
        </w:sectPr>
      </w:pPr>
      <w:r>
        <w:rPr>
          <w:rFonts w:cs="Cambria" w:hAnsi="Cambria" w:eastAsia="Cambria" w:ascii="Cambria"/>
          <w:i/>
          <w:spacing w:val="0"/>
          <w:w w:val="100"/>
          <w:sz w:val="18"/>
          <w:szCs w:val="18"/>
        </w:rPr>
        <w:t>(Continued</w:t>
      </w:r>
      <w:r>
        <w:rPr>
          <w:rFonts w:cs="Cambria" w:hAnsi="Cambria" w:eastAsia="Cambria" w:ascii="Cambria"/>
          <w:i/>
          <w:spacing w:val="0"/>
          <w:w w:val="100"/>
          <w:sz w:val="18"/>
          <w:szCs w:val="18"/>
        </w:rPr>
        <w:t> </w:t>
      </w:r>
      <w:r>
        <w:rPr>
          <w:rFonts w:cs="Cambria" w:hAnsi="Cambria" w:eastAsia="Cambria" w:ascii="Cambria"/>
          <w:i/>
          <w:spacing w:val="0"/>
          <w:w w:val="100"/>
          <w:sz w:val="18"/>
          <w:szCs w:val="18"/>
        </w:rPr>
        <w:t> </w:t>
      </w:r>
      <w:r>
        <w:rPr>
          <w:rFonts w:cs="Cambria" w:hAnsi="Cambria" w:eastAsia="Cambria" w:ascii="Cambria"/>
          <w:i/>
          <w:spacing w:val="0"/>
          <w:w w:val="100"/>
          <w:sz w:val="18"/>
          <w:szCs w:val="18"/>
        </w:rPr>
        <w:t>on</w:t>
      </w:r>
      <w:r>
        <w:rPr>
          <w:rFonts w:cs="Cambria" w:hAnsi="Cambria" w:eastAsia="Cambria" w:ascii="Cambria"/>
          <w:i/>
          <w:spacing w:val="17"/>
          <w:w w:val="100"/>
          <w:sz w:val="18"/>
          <w:szCs w:val="18"/>
        </w:rPr>
        <w:t> </w:t>
      </w:r>
      <w:r>
        <w:rPr>
          <w:rFonts w:cs="Cambria" w:hAnsi="Cambria" w:eastAsia="Cambria" w:ascii="Cambria"/>
          <w:i/>
          <w:spacing w:val="0"/>
          <w:w w:val="100"/>
          <w:sz w:val="18"/>
          <w:szCs w:val="18"/>
        </w:rPr>
        <w:t>other</w:t>
      </w:r>
      <w:r>
        <w:rPr>
          <w:rFonts w:cs="Cambria" w:hAnsi="Cambria" w:eastAsia="Cambria" w:ascii="Cambria"/>
          <w:i/>
          <w:spacing w:val="7"/>
          <w:w w:val="100"/>
          <w:sz w:val="18"/>
          <w:szCs w:val="18"/>
        </w:rPr>
        <w:t> </w:t>
      </w:r>
      <w:r>
        <w:rPr>
          <w:rFonts w:cs="Cambria" w:hAnsi="Cambria" w:eastAsia="Cambria" w:ascii="Cambria"/>
          <w:i/>
          <w:spacing w:val="0"/>
          <w:w w:val="105"/>
          <w:sz w:val="18"/>
          <w:szCs w:val="18"/>
        </w:rPr>
        <w:t>side)</w:t>
      </w:r>
      <w:r>
        <w:rPr>
          <w:rFonts w:cs="Cambria" w:hAnsi="Cambria" w:eastAsia="Cambria" w:ascii="Cambria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7" w:lineRule="exact" w:line="140"/>
        <w:sectPr>
          <w:pgMar w:header="0" w:footer="726" w:top="2940" w:bottom="280" w:left="0" w:right="0"/>
          <w:headerReference w:type="default" r:id="rId7"/>
          <w:pgSz w:w="12240" w:h="15840"/>
        </w:sectPr>
      </w:pPr>
      <w:r>
        <w:rPr>
          <w:sz w:val="14"/>
          <w:szCs w:val="14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24" w:lineRule="exact" w:line="280"/>
        <w:ind w:left="1080" w:right="2275"/>
      </w:pPr>
      <w:r>
        <w:rPr>
          <w:rFonts w:cs="Century Gothic" w:hAnsi="Century Gothic" w:eastAsia="Century Gothic" w:ascii="Century Gothic"/>
          <w:b/>
          <w:color w:val="E89419"/>
          <w:spacing w:val="0"/>
          <w:w w:val="83"/>
          <w:sz w:val="24"/>
          <w:szCs w:val="24"/>
        </w:rPr>
        <w:t>Make</w:t>
      </w:r>
      <w:r>
        <w:rPr>
          <w:rFonts w:cs="Century Gothic" w:hAnsi="Century Gothic" w:eastAsia="Century Gothic" w:ascii="Century Gothic"/>
          <w:b/>
          <w:color w:val="E89419"/>
          <w:spacing w:val="17"/>
          <w:w w:val="83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It</w:t>
      </w:r>
      <w:r>
        <w:rPr>
          <w:rFonts w:cs="Century Gothic" w:hAnsi="Century Gothic" w:eastAsia="Century Gothic" w:ascii="Century Gothic"/>
          <w:b/>
          <w:color w:val="E89419"/>
          <w:spacing w:val="27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86"/>
          <w:sz w:val="24"/>
          <w:szCs w:val="24"/>
        </w:rPr>
        <w:t>an</w:t>
      </w:r>
      <w:r>
        <w:rPr>
          <w:rFonts w:cs="Century Gothic" w:hAnsi="Century Gothic" w:eastAsia="Century Gothic" w:ascii="Century Gothic"/>
          <w:b/>
          <w:color w:val="E89419"/>
          <w:spacing w:val="6"/>
          <w:w w:val="86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86"/>
          <w:sz w:val="24"/>
          <w:szCs w:val="24"/>
        </w:rPr>
        <w:t>Easy</w:t>
      </w:r>
      <w:r>
        <w:rPr>
          <w:rFonts w:cs="Century Gothic" w:hAnsi="Century Gothic" w:eastAsia="Century Gothic" w:ascii="Century Gothic"/>
          <w:b/>
          <w:color w:val="E89419"/>
          <w:spacing w:val="36"/>
          <w:w w:val="86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Read: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91"/>
          <w:sz w:val="24"/>
          <w:szCs w:val="24"/>
        </w:rPr>
        <w:t>Formatting</w:t>
      </w:r>
      <w:r>
        <w:rPr>
          <w:rFonts w:cs="Century Gothic" w:hAnsi="Century Gothic" w:eastAsia="Century Gothic" w:ascii="Century Gothic"/>
          <w:b/>
          <w:color w:val="E89419"/>
          <w:spacing w:val="12"/>
          <w:w w:val="91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-12"/>
          <w:w w:val="91"/>
          <w:sz w:val="24"/>
          <w:szCs w:val="24"/>
        </w:rPr>
        <w:t>Y</w:t>
      </w:r>
      <w:r>
        <w:rPr>
          <w:rFonts w:cs="Century Gothic" w:hAnsi="Century Gothic" w:eastAsia="Century Gothic" w:ascii="Century Gothic"/>
          <w:b/>
          <w:color w:val="E89419"/>
          <w:spacing w:val="0"/>
          <w:w w:val="91"/>
          <w:sz w:val="24"/>
          <w:szCs w:val="24"/>
        </w:rPr>
        <w:t>our</w:t>
      </w:r>
      <w:r>
        <w:rPr>
          <w:rFonts w:cs="Century Gothic" w:hAnsi="Century Gothic" w:eastAsia="Century Gothic" w:ascii="Century Gothic"/>
          <w:b/>
          <w:color w:val="E89419"/>
          <w:spacing w:val="0"/>
          <w:w w:val="91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91"/>
          <w:sz w:val="24"/>
          <w:szCs w:val="24"/>
        </w:rPr>
        <w:t>Resume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30" w:lineRule="auto" w:line="257"/>
        <w:ind w:left="1080" w:right="-25"/>
      </w:pPr>
      <w:r>
        <w:rPr>
          <w:rFonts w:cs="Century" w:hAnsi="Century" w:eastAsia="Century" w:ascii="Century"/>
          <w:spacing w:val="-5"/>
          <w:w w:val="93"/>
          <w:sz w:val="20"/>
          <w:szCs w:val="20"/>
        </w:rPr>
        <w:t>U</w:t>
      </w:r>
      <w:r>
        <w:rPr>
          <w:rFonts w:cs="Century" w:hAnsi="Century" w:eastAsia="Century" w:ascii="Century"/>
          <w:spacing w:val="-5"/>
          <w:w w:val="93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c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n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i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4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f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m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k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e</w:t>
      </w:r>
      <w:r>
        <w:rPr>
          <w:rFonts w:cs="Century" w:hAnsi="Century" w:eastAsia="Century" w:ascii="Century"/>
          <w:spacing w:val="13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t</w:t>
      </w:r>
      <w:r>
        <w:rPr>
          <w:rFonts w:cs="Century" w:hAnsi="Century" w:eastAsia="Century" w:ascii="Century"/>
          <w:spacing w:val="-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e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y</w:t>
      </w:r>
      <w:r>
        <w:rPr>
          <w:rFonts w:cs="Century" w:hAnsi="Century" w:eastAsia="Century" w:ascii="Century"/>
          <w:spacing w:val="10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f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e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d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e</w:t>
      </w:r>
      <w:r>
        <w:rPr>
          <w:rFonts w:cs="Century" w:hAnsi="Century" w:eastAsia="Century" w:ascii="Century"/>
          <w:spacing w:val="-4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s</w:t>
      </w:r>
      <w:r>
        <w:rPr>
          <w:rFonts w:cs="Century" w:hAnsi="Century" w:eastAsia="Century" w:ascii="Century"/>
          <w:spacing w:val="10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quickl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ski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throug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-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resum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an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d</w:t>
      </w:r>
      <w:r>
        <w:rPr>
          <w:rFonts w:cs="Century" w:hAnsi="Century" w:eastAsia="Century" w:ascii="Century"/>
          <w:spacing w:val="8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eliminat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confusion.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Font: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Choose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font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style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size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that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clean</w:t>
      </w:r>
      <w:r>
        <w:rPr>
          <w:rFonts w:cs="Century" w:hAnsi="Century" w:eastAsia="Century" w:ascii="Century"/>
          <w:spacing w:val="-1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00"/>
        <w:ind w:left="1080"/>
      </w:pPr>
      <w:r>
        <w:rPr>
          <w:rFonts w:cs="Century" w:hAnsi="Century" w:eastAsia="Century" w:ascii="Century"/>
          <w:spacing w:val="0"/>
          <w:w w:val="92"/>
          <w:sz w:val="20"/>
          <w:szCs w:val="20"/>
        </w:rPr>
        <w:t>conservative,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stay</w:t>
      </w:r>
      <w:r>
        <w:rPr>
          <w:rFonts w:cs="Century" w:hAnsi="Century" w:eastAsia="Century" w:ascii="Century"/>
          <w:spacing w:val="-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between</w:t>
      </w:r>
      <w:r>
        <w:rPr>
          <w:rFonts w:cs="Century" w:hAnsi="Century" w:eastAsia="Century" w:ascii="Century"/>
          <w:spacing w:val="34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10</w:t>
      </w:r>
      <w:r>
        <w:rPr>
          <w:rFonts w:cs="Century" w:hAnsi="Century" w:eastAsia="Century" w:ascii="Century"/>
          <w:spacing w:val="2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12</w:t>
      </w:r>
      <w:r>
        <w:rPr>
          <w:rFonts w:cs="Century" w:hAnsi="Century" w:eastAsia="Century" w:ascii="Century"/>
          <w:spacing w:val="2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points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3" w:lineRule="exact" w:line="220"/>
        <w:ind w:left="1080" w:right="108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size.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Choose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one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font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style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use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throughout.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-11"/>
          <w:w w:val="78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our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name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two</w:t>
      </w:r>
      <w:r>
        <w:rPr>
          <w:rFonts w:cs="Century" w:hAnsi="Century" w:eastAsia="Century" w:ascii="Century"/>
          <w:spacing w:val="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points</w:t>
      </w:r>
      <w:r>
        <w:rPr>
          <w:rFonts w:cs="Century" w:hAnsi="Century" w:eastAsia="Century" w:ascii="Century"/>
          <w:spacing w:val="22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large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/>
        <w:ind w:left="1080"/>
      </w:pPr>
      <w:r>
        <w:rPr>
          <w:rFonts w:cs="Century Gothic" w:hAnsi="Century Gothic" w:eastAsia="Century Gothic" w:ascii="Century Gothic"/>
          <w:b/>
          <w:spacing w:val="0"/>
          <w:w w:val="79"/>
          <w:sz w:val="20"/>
          <w:szCs w:val="20"/>
        </w:rPr>
        <w:t>Good</w:t>
      </w:r>
      <w:r>
        <w:rPr>
          <w:rFonts w:cs="Century Gothic" w:hAnsi="Century Gothic" w:eastAsia="Century Gothic" w:ascii="Century Gothic"/>
          <w:b/>
          <w:spacing w:val="17"/>
          <w:w w:val="79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font</w:t>
      </w:r>
      <w:r>
        <w:rPr>
          <w:rFonts w:cs="Century Gothic" w:hAnsi="Century Gothic" w:eastAsia="Century Gothic" w:ascii="Century Gothic"/>
          <w:b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6"/>
          <w:sz w:val="20"/>
          <w:szCs w:val="20"/>
        </w:rPr>
        <w:t>examples</w:t>
      </w:r>
      <w:r>
        <w:rPr>
          <w:rFonts w:cs="Century Gothic" w:hAnsi="Century Gothic" w:eastAsia="Century Gothic" w:ascii="Century Gothic"/>
          <w:b/>
          <w:spacing w:val="-6"/>
          <w:w w:val="86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6"/>
          <w:sz w:val="20"/>
          <w:szCs w:val="20"/>
        </w:rPr>
        <w:t>include:</w:t>
      </w:r>
      <w:r>
        <w:rPr>
          <w:rFonts w:cs="Century Gothic" w:hAnsi="Century Gothic" w:eastAsia="Century Gothic" w:ascii="Century Gothic"/>
          <w:b/>
          <w:spacing w:val="44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Roman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erdana</w:t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1"/>
        <w:ind w:left="1080" w:right="-49"/>
      </w:pP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Fon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-1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Style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:</w:t>
      </w:r>
      <w:r>
        <w:rPr>
          <w:rFonts w:cs="Century" w:hAnsi="Century" w:eastAsia="Century" w:ascii="Century"/>
          <w:spacing w:val="-1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Bold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i/>
          <w:spacing w:val="-4"/>
          <w:w w:val="100"/>
          <w:sz w:val="20"/>
          <w:szCs w:val="20"/>
        </w:rPr>
        <w:t>italics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2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  <w:u w:val="single" w:color="000000"/>
        </w:rPr>
        <w:t>underlinin</w:t>
      </w:r>
      <w:r>
        <w:rPr>
          <w:rFonts w:cs="Century" w:hAnsi="Century" w:eastAsia="Century" w:ascii="Century"/>
          <w:spacing w:val="0"/>
          <w:w w:val="90"/>
          <w:sz w:val="20"/>
          <w:szCs w:val="20"/>
          <w:u w:val="single" w:color="000000"/>
        </w:rPr>
        <w:t>g</w:t>
      </w:r>
      <w:r>
        <w:rPr>
          <w:rFonts w:cs="Century" w:hAnsi="Century" w:eastAsia="Century" w:ascii="Century"/>
          <w:spacing w:val="1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d</w:t>
      </w:r>
      <w:r>
        <w:rPr>
          <w:rFonts w:cs="Century" w:hAnsi="Century" w:eastAsia="Century" w:ascii="Century"/>
          <w:spacing w:val="1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-4"/>
          <w:w w:val="84"/>
          <w:sz w:val="20"/>
          <w:szCs w:val="20"/>
        </w:rPr>
        <w:t>C</w:t>
      </w:r>
      <w:r>
        <w:rPr>
          <w:rFonts w:cs="Century" w:hAnsi="Century" w:eastAsia="Century" w:ascii="Century"/>
          <w:spacing w:val="-4"/>
          <w:w w:val="84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91"/>
          <w:sz w:val="20"/>
          <w:szCs w:val="20"/>
        </w:rPr>
        <w:t>P</w:t>
      </w:r>
      <w:r>
        <w:rPr>
          <w:rFonts w:cs="Century" w:hAnsi="Century" w:eastAsia="Century" w:ascii="Century"/>
          <w:spacing w:val="-4"/>
          <w:w w:val="81"/>
          <w:sz w:val="20"/>
          <w:szCs w:val="20"/>
        </w:rPr>
        <w:t>I</w:t>
      </w:r>
      <w:r>
        <w:rPr>
          <w:rFonts w:cs="Century" w:hAnsi="Century" w:eastAsia="Century" w:ascii="Century"/>
          <w:spacing w:val="-15"/>
          <w:w w:val="83"/>
          <w:sz w:val="20"/>
          <w:szCs w:val="20"/>
        </w:rPr>
        <w:t>T</w:t>
      </w:r>
      <w:r>
        <w:rPr>
          <w:rFonts w:cs="Century" w:hAnsi="Century" w:eastAsia="Century" w:ascii="Century"/>
          <w:spacing w:val="-4"/>
          <w:w w:val="84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83"/>
          <w:sz w:val="20"/>
          <w:szCs w:val="20"/>
        </w:rPr>
        <w:t>L</w:t>
      </w:r>
      <w:r>
        <w:rPr>
          <w:rFonts w:cs="Century" w:hAnsi="Century" w:eastAsia="Century" w:ascii="Century"/>
          <w:spacing w:val="-4"/>
          <w:w w:val="81"/>
          <w:sz w:val="20"/>
          <w:szCs w:val="20"/>
        </w:rPr>
        <w:t>I</w:t>
      </w:r>
      <w:r>
        <w:rPr>
          <w:rFonts w:cs="Century" w:hAnsi="Century" w:eastAsia="Century" w:ascii="Century"/>
          <w:spacing w:val="-4"/>
          <w:w w:val="91"/>
          <w:sz w:val="20"/>
          <w:szCs w:val="20"/>
        </w:rPr>
        <w:t>Z</w:t>
      </w:r>
      <w:r>
        <w:rPr>
          <w:rFonts w:cs="Century" w:hAnsi="Century" w:eastAsia="Century" w:ascii="Century"/>
          <w:spacing w:val="-22"/>
          <w:w w:val="84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83"/>
          <w:sz w:val="20"/>
          <w:szCs w:val="20"/>
        </w:rPr>
        <w:t>T</w:t>
      </w:r>
      <w:r>
        <w:rPr>
          <w:rFonts w:cs="Century" w:hAnsi="Century" w:eastAsia="Century" w:ascii="Century"/>
          <w:spacing w:val="-4"/>
          <w:w w:val="81"/>
          <w:sz w:val="20"/>
          <w:szCs w:val="20"/>
        </w:rPr>
        <w:t>I</w:t>
      </w:r>
      <w:r>
        <w:rPr>
          <w:rFonts w:cs="Century" w:hAnsi="Century" w:eastAsia="Century" w:ascii="Century"/>
          <w:spacing w:val="-4"/>
          <w:w w:val="85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1" w:lineRule="exact" w:line="220"/>
        <w:ind w:left="1080" w:right="713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highlight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certain</w:t>
      </w:r>
      <w:r>
        <w:rPr>
          <w:rFonts w:cs="Century" w:hAnsi="Century" w:eastAsia="Century" w:ascii="Century"/>
          <w:spacing w:val="2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information</w:t>
      </w:r>
      <w:r>
        <w:rPr>
          <w:rFonts w:cs="Century" w:hAnsi="Century" w:eastAsia="Century" w:ascii="Century"/>
          <w:spacing w:val="2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want</w:t>
      </w:r>
      <w:r>
        <w:rPr>
          <w:rFonts w:cs="Century" w:hAnsi="Century" w:eastAsia="Century" w:ascii="Century"/>
          <w:spacing w:val="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emphasize.</w:t>
      </w:r>
      <w:r>
        <w:rPr>
          <w:rFonts w:cs="Century" w:hAnsi="Century" w:eastAsia="Century" w:ascii="Century"/>
          <w:spacing w:val="9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Don’t</w:t>
      </w:r>
      <w:r>
        <w:rPr>
          <w:rFonts w:cs="Century" w:hAnsi="Century" w:eastAsia="Century" w:ascii="Century"/>
          <w:spacing w:val="4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overuse</w:t>
      </w:r>
      <w:r>
        <w:rPr>
          <w:rFonts w:cs="Century" w:hAnsi="Century" w:eastAsia="Century" w:ascii="Century"/>
          <w:spacing w:val="-13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these</w:t>
      </w:r>
      <w:r>
        <w:rPr>
          <w:rFonts w:cs="Century" w:hAnsi="Century" w:eastAsia="Century" w:ascii="Century"/>
          <w:spacing w:val="4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enhancements;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otherwise,</w:t>
      </w:r>
      <w:r>
        <w:rPr>
          <w:rFonts w:cs="Century" w:hAnsi="Century" w:eastAsia="Century" w:ascii="Century"/>
          <w:spacing w:val="3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nothing</w:t>
      </w:r>
      <w:r>
        <w:rPr>
          <w:rFonts w:cs="Century" w:hAnsi="Century" w:eastAsia="Century" w:ascii="Century"/>
          <w:spacing w:val="1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really</w:t>
      </w:r>
      <w:r>
        <w:rPr>
          <w:rFonts w:cs="Century" w:hAnsi="Century" w:eastAsia="Century" w:ascii="Century"/>
          <w:spacing w:val="-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stands</w:t>
      </w:r>
      <w:r>
        <w:rPr>
          <w:rFonts w:cs="Century" w:hAnsi="Century" w:eastAsia="Century" w:ascii="Century"/>
          <w:spacing w:val="2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out.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9" w:lineRule="exact" w:line="220"/>
        <w:ind w:left="1080" w:right="64"/>
      </w:pPr>
      <w:r>
        <w:rPr>
          <w:rFonts w:cs="Century Gothic" w:hAnsi="Century Gothic" w:eastAsia="Century Gothic" w:ascii="Century Gothic"/>
          <w:b/>
          <w:spacing w:val="0"/>
          <w:w w:val="91"/>
          <w:sz w:val="20"/>
          <w:szCs w:val="20"/>
        </w:rPr>
        <w:t>Dates:</w:t>
      </w:r>
      <w:r>
        <w:rPr>
          <w:rFonts w:cs="Century Gothic" w:hAnsi="Century Gothic" w:eastAsia="Century Gothic" w:ascii="Century Gothic"/>
          <w:b/>
          <w:spacing w:val="1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Use</w:t>
      </w:r>
      <w:r>
        <w:rPr>
          <w:rFonts w:cs="Century" w:hAnsi="Century" w:eastAsia="Century" w:ascii="Century"/>
          <w:spacing w:val="-1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consistent</w:t>
      </w:r>
      <w:r>
        <w:rPr>
          <w:rFonts w:cs="Century" w:hAnsi="Century" w:eastAsia="Century" w:ascii="Century"/>
          <w:spacing w:val="39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pattern</w:t>
      </w:r>
      <w:r>
        <w:rPr>
          <w:rFonts w:cs="Century" w:hAnsi="Century" w:eastAsia="Century" w:ascii="Century"/>
          <w:spacing w:val="-3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all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dates.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Use</w:t>
      </w:r>
      <w:r>
        <w:rPr>
          <w:rFonts w:cs="Century" w:hAnsi="Century" w:eastAsia="Century" w:ascii="Century"/>
          <w:spacing w:val="-1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years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all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if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do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not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know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exact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months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(i.e.,</w:t>
      </w:r>
      <w:r>
        <w:rPr>
          <w:rFonts w:cs="Century" w:hAnsi="Century" w:eastAsia="Century" w:ascii="Century"/>
          <w:spacing w:val="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7"/>
          <w:sz w:val="20"/>
          <w:szCs w:val="20"/>
        </w:rPr>
        <w:t>2001–2002).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37" w:lineRule="auto" w:line="256"/>
        <w:ind w:left="1080" w:right="-27"/>
      </w:pPr>
      <w:r>
        <w:rPr>
          <w:rFonts w:cs="Century Gothic" w:hAnsi="Century Gothic" w:eastAsia="Century Gothic" w:ascii="Century Gothic"/>
          <w:b/>
          <w:spacing w:val="0"/>
          <w:w w:val="87"/>
          <w:sz w:val="20"/>
          <w:szCs w:val="20"/>
        </w:rPr>
        <w:t>Paper</w:t>
      </w:r>
      <w:r>
        <w:rPr>
          <w:rFonts w:cs="Century Gothic" w:hAnsi="Century Gothic" w:eastAsia="Century Gothic" w:ascii="Century Gothic"/>
          <w:b/>
          <w:spacing w:val="18"/>
          <w:w w:val="87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7"/>
          <w:sz w:val="20"/>
          <w:szCs w:val="20"/>
        </w:rPr>
        <w:t>Color:</w:t>
      </w:r>
      <w:r>
        <w:rPr>
          <w:rFonts w:cs="Century Gothic" w:hAnsi="Century Gothic" w:eastAsia="Century Gothic" w:ascii="Century Gothic"/>
          <w:b/>
          <w:spacing w:val="12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conservative,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use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white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off-white.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9"/>
          <w:sz w:val="20"/>
          <w:szCs w:val="20"/>
        </w:rPr>
        <w:t>Spacing:</w:t>
      </w:r>
      <w:r>
        <w:rPr>
          <w:rFonts w:cs="Century Gothic" w:hAnsi="Century Gothic" w:eastAsia="Century Gothic" w:ascii="Century Gothic"/>
          <w:b/>
          <w:spacing w:val="11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1”–</w:t>
      </w:r>
      <w:r>
        <w:rPr>
          <w:rFonts w:cs="Century" w:hAnsi="Century" w:eastAsia="Century" w:ascii="Century"/>
          <w:spacing w:val="2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1.25”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margin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all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around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generally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ac-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ceptable;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leave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plenty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white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space.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36" w:lineRule="exact" w:line="220"/>
        <w:ind w:left="1080" w:right="75"/>
      </w:pPr>
      <w:r>
        <w:rPr>
          <w:rFonts w:cs="Century Gothic" w:hAnsi="Century Gothic" w:eastAsia="Century Gothic" w:ascii="Century Gothic"/>
          <w:b/>
          <w:spacing w:val="0"/>
          <w:w w:val="89"/>
          <w:sz w:val="20"/>
          <w:szCs w:val="20"/>
        </w:rPr>
        <w:t>Number</w:t>
      </w:r>
      <w:r>
        <w:rPr>
          <w:rFonts w:cs="Century Gothic" w:hAnsi="Century Gothic" w:eastAsia="Century Gothic" w:ascii="Century Gothic"/>
          <w:b/>
          <w:spacing w:val="11"/>
          <w:w w:val="89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88"/>
          <w:sz w:val="20"/>
          <w:szCs w:val="20"/>
        </w:rPr>
        <w:t>Pages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: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usually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1–2</w:t>
      </w:r>
      <w:r>
        <w:rPr>
          <w:rFonts w:cs="Century" w:hAnsi="Century" w:eastAsia="Century" w:ascii="Century"/>
          <w:spacing w:val="1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pages.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1"/>
          <w:w w:val="78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our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</w:t>
      </w:r>
      <w:r>
        <w:rPr>
          <w:rFonts w:cs="Century" w:hAnsi="Century" w:eastAsia="Century" w:ascii="Century"/>
          <w:spacing w:val="3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may</w:t>
      </w:r>
      <w:r>
        <w:rPr>
          <w:rFonts w:cs="Century" w:hAnsi="Century" w:eastAsia="Century" w:ascii="Century"/>
          <w:spacing w:val="8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have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more</w:t>
      </w:r>
      <w:r>
        <w:rPr>
          <w:rFonts w:cs="Century" w:hAnsi="Century" w:eastAsia="Century" w:ascii="Century"/>
          <w:spacing w:val="2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than</w:t>
      </w:r>
      <w:r>
        <w:rPr>
          <w:rFonts w:cs="Century" w:hAnsi="Century" w:eastAsia="Century" w:ascii="Century"/>
          <w:spacing w:val="7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two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pages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if: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9" w:lineRule="exact" w:line="220"/>
        <w:ind w:left="1080" w:right="402"/>
      </w:pPr>
      <w:r>
        <w:rPr>
          <w:rFonts w:cs="Century" w:hAnsi="Century" w:eastAsia="Century" w:ascii="Century"/>
          <w:spacing w:val="-10"/>
          <w:w w:val="89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ou</w:t>
      </w:r>
      <w:r>
        <w:rPr>
          <w:rFonts w:cs="Century" w:hAnsi="Century" w:eastAsia="Century" w:ascii="Century"/>
          <w:spacing w:val="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are</w:t>
      </w:r>
      <w:r>
        <w:rPr>
          <w:rFonts w:cs="Century" w:hAnsi="Century" w:eastAsia="Century" w:ascii="Century"/>
          <w:spacing w:val="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submitting</w:t>
      </w:r>
      <w:r>
        <w:rPr>
          <w:rFonts w:cs="Century" w:hAnsi="Century" w:eastAsia="Century" w:ascii="Century"/>
          <w:spacing w:val="43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curriculum</w:t>
      </w:r>
      <w:r>
        <w:rPr>
          <w:rFonts w:cs="Century" w:hAnsi="Century" w:eastAsia="Century" w:ascii="Century"/>
          <w:spacing w:val="43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vitae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rather</w:t>
      </w:r>
      <w:r>
        <w:rPr>
          <w:rFonts w:cs="Century" w:hAnsi="Century" w:eastAsia="Century" w:ascii="Century"/>
          <w:spacing w:val="-6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than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resume,</w:t>
      </w:r>
      <w:r>
        <w:rPr>
          <w:rFonts w:cs="Century" w:hAnsi="Century" w:eastAsia="Century" w:ascii="Century"/>
          <w:spacing w:val="4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OR</w:t>
      </w:r>
      <w:r>
        <w:rPr>
          <w:rFonts w:cs="Century" w:hAnsi="Century" w:eastAsia="Century" w:ascii="Century"/>
          <w:spacing w:val="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have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extensive</w:t>
      </w:r>
      <w:r>
        <w:rPr>
          <w:rFonts w:cs="Century" w:hAnsi="Century" w:eastAsia="Century" w:ascii="Century"/>
          <w:spacing w:val="2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list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2"/>
          <w:sz w:val="20"/>
          <w:szCs w:val="20"/>
        </w:rPr>
        <w:t>of: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1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•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  </w:t>
      </w:r>
      <w:r>
        <w:rPr>
          <w:rFonts w:cs="Century" w:hAnsi="Century" w:eastAsia="Century" w:ascii="Century"/>
          <w:spacing w:val="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7"/>
          <w:w w:val="93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echnical</w:t>
      </w:r>
      <w:r>
        <w:rPr>
          <w:rFonts w:cs="Century" w:hAnsi="Century" w:eastAsia="Century" w:ascii="Century"/>
          <w:spacing w:val="18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qualifications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•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  </w:t>
      </w:r>
      <w:r>
        <w:rPr>
          <w:rFonts w:cs="Century" w:hAnsi="Century" w:eastAsia="Century" w:ascii="Century"/>
          <w:spacing w:val="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Credentials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certifications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•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  </w:t>
      </w:r>
      <w:r>
        <w:rPr>
          <w:rFonts w:cs="Century" w:hAnsi="Century" w:eastAsia="Century" w:ascii="Century"/>
          <w:spacing w:val="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Publications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•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  </w:t>
      </w:r>
      <w:r>
        <w:rPr>
          <w:rFonts w:cs="Century" w:hAnsi="Century" w:eastAsia="Century" w:ascii="Century"/>
          <w:spacing w:val="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Honors,</w:t>
      </w:r>
      <w:r>
        <w:rPr>
          <w:rFonts w:cs="Century" w:hAnsi="Century" w:eastAsia="Century" w:ascii="Century"/>
          <w:spacing w:val="1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awards,</w:t>
      </w:r>
      <w:r>
        <w:rPr>
          <w:rFonts w:cs="Century" w:hAnsi="Century" w:eastAsia="Century" w:ascii="Century"/>
          <w:spacing w:val="4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commendations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/>
        <w:ind w:left="108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•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  </w:t>
      </w:r>
      <w:r>
        <w:rPr>
          <w:rFonts w:cs="Century" w:hAnsi="Century" w:eastAsia="Century" w:ascii="Century"/>
          <w:spacing w:val="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Special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projects,</w:t>
      </w:r>
      <w:r>
        <w:rPr>
          <w:rFonts w:cs="Century" w:hAnsi="Century" w:eastAsia="Century" w:ascii="Century"/>
          <w:spacing w:val="8"/>
          <w:w w:val="96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1"/>
          <w:sz w:val="20"/>
          <w:szCs w:val="20"/>
        </w:rPr>
        <w:t>etc.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/>
        <w:ind w:left="1080"/>
      </w:pPr>
      <w:r>
        <w:rPr>
          <w:rFonts w:cs="Century" w:hAnsi="Century" w:eastAsia="Century" w:ascii="Century"/>
          <w:spacing w:val="0"/>
          <w:w w:val="93"/>
          <w:sz w:val="20"/>
          <w:szCs w:val="20"/>
        </w:rPr>
        <w:t>Regardless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type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resume</w:t>
      </w:r>
      <w:r>
        <w:rPr>
          <w:rFonts w:cs="Century" w:hAnsi="Century" w:eastAsia="Century" w:ascii="Century"/>
          <w:spacing w:val="1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you</w:t>
      </w:r>
      <w:r>
        <w:rPr>
          <w:rFonts w:cs="Century" w:hAnsi="Century" w:eastAsia="Century" w:ascii="Century"/>
          <w:spacing w:val="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choose,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write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3" w:lineRule="exact" w:line="220"/>
        <w:ind w:left="1080" w:right="-36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it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catch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interest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person</w:t>
      </w:r>
      <w:r>
        <w:rPr>
          <w:rFonts w:cs="Century" w:hAnsi="Century" w:eastAsia="Century" w:ascii="Century"/>
          <w:spacing w:val="1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reading</w:t>
      </w:r>
      <w:r>
        <w:rPr>
          <w:rFonts w:cs="Century" w:hAnsi="Century" w:eastAsia="Century" w:ascii="Century"/>
          <w:spacing w:val="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it.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Most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get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5–15</w:t>
      </w:r>
      <w:r>
        <w:rPr>
          <w:rFonts w:cs="Century" w:hAnsi="Century" w:eastAsia="Century" w:ascii="Century"/>
          <w:spacing w:val="2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second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scan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first</w:t>
      </w:r>
      <w:r>
        <w:rPr>
          <w:rFonts w:cs="Century" w:hAnsi="Century" w:eastAsia="Century" w:ascii="Century"/>
          <w:spacing w:val="-3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time.</w:t>
      </w:r>
      <w:r>
        <w:rPr>
          <w:rFonts w:cs="Century" w:hAnsi="Century" w:eastAsia="Century" w:ascii="Century"/>
          <w:spacing w:val="36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From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this,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decision</w:t>
      </w:r>
      <w:r>
        <w:rPr>
          <w:rFonts w:cs="Century" w:hAnsi="Century" w:eastAsia="Century" w:ascii="Century"/>
          <w:spacing w:val="-1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made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look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further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not.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This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makes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first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half</w:t>
      </w:r>
      <w:r>
        <w:rPr>
          <w:rFonts w:cs="Century" w:hAnsi="Century" w:eastAsia="Century" w:ascii="Century"/>
          <w:spacing w:val="24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your</w:t>
      </w:r>
      <w:r>
        <w:rPr>
          <w:rFonts w:cs="Century" w:hAnsi="Century" w:eastAsia="Century" w:ascii="Century"/>
          <w:spacing w:val="-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resume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extremely</w:t>
      </w:r>
      <w:r>
        <w:rPr>
          <w:rFonts w:cs="Century" w:hAnsi="Century" w:eastAsia="Century" w:ascii="Century"/>
          <w:spacing w:val="2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important.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Use</w:t>
      </w:r>
      <w:r>
        <w:rPr>
          <w:rFonts w:cs="Century" w:hAnsi="Century" w:eastAsia="Century" w:ascii="Century"/>
          <w:spacing w:val="-1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this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space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give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well-written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summary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your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strengths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skills.</w:t>
      </w:r>
      <w:r>
        <w:rPr>
          <w:rFonts w:cs="Century" w:hAnsi="Century" w:eastAsia="Century" w:ascii="Century"/>
          <w:spacing w:val="2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Format</w:t>
      </w:r>
      <w:r>
        <w:rPr>
          <w:rFonts w:cs="Century" w:hAnsi="Century" w:eastAsia="Century" w:ascii="Century"/>
          <w:spacing w:val="-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rest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20"/>
        <w:ind w:left="1080"/>
      </w:pP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highlight</w:t>
      </w:r>
      <w:r>
        <w:rPr>
          <w:rFonts w:cs="Century" w:hAnsi="Century" w:eastAsia="Century" w:ascii="Century"/>
          <w:spacing w:val="3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your</w:t>
      </w:r>
      <w:r>
        <w:rPr>
          <w:rFonts w:cs="Century" w:hAnsi="Century" w:eastAsia="Century" w:ascii="Century"/>
          <w:spacing w:val="-6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skills</w:t>
      </w:r>
      <w:r>
        <w:rPr>
          <w:rFonts w:cs="Century" w:hAnsi="Century" w:eastAsia="Century" w:ascii="Century"/>
          <w:spacing w:val="6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using</w:t>
      </w:r>
      <w:r>
        <w:rPr>
          <w:rFonts w:cs="Century" w:hAnsi="Century" w:eastAsia="Century" w:ascii="Century"/>
          <w:spacing w:val="16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accomplishment</w:t>
      </w:r>
      <w:r>
        <w:rPr>
          <w:rFonts w:cs="Century" w:hAnsi="Century" w:eastAsia="Century" w:ascii="Century"/>
          <w:spacing w:val="0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21"/>
          <w:w w:val="91"/>
          <w:position w:val="-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position w:val="-1"/>
          <w:sz w:val="20"/>
          <w:szCs w:val="20"/>
        </w:rPr>
        <w:t>statements.</w:t>
      </w:r>
      <w:r>
        <w:rPr>
          <w:rFonts w:cs="Century" w:hAnsi="Century" w:eastAsia="Century" w:ascii="Century"/>
          <w:spacing w:val="0"/>
          <w:w w:val="100"/>
          <w:position w:val="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13"/>
      </w:pPr>
      <w:r>
        <w:br w:type="column"/>
      </w:r>
      <w:r>
        <w:rPr>
          <w:rFonts w:cs="Century Gothic" w:hAnsi="Century Gothic" w:eastAsia="Century Gothic" w:ascii="Century Gothic"/>
          <w:b/>
          <w:color w:val="E89419"/>
          <w:spacing w:val="-4"/>
          <w:w w:val="100"/>
          <w:sz w:val="24"/>
          <w:szCs w:val="24"/>
        </w:rPr>
        <w:t>W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rite</w:t>
      </w:r>
      <w:r>
        <w:rPr>
          <w:rFonts w:cs="Century Gothic" w:hAnsi="Century Gothic" w:eastAsia="Century Gothic" w:ascii="Century Gothic"/>
          <w:b/>
          <w:color w:val="E89419"/>
          <w:spacing w:val="-26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with</w:t>
      </w:r>
      <w:r>
        <w:rPr>
          <w:rFonts w:cs="Century Gothic" w:hAnsi="Century Gothic" w:eastAsia="Century Gothic" w:ascii="Century Gothic"/>
          <w:b/>
          <w:color w:val="E89419"/>
          <w:spacing w:val="-22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84"/>
          <w:sz w:val="24"/>
          <w:szCs w:val="24"/>
        </w:rPr>
        <w:t>Goals</w:t>
      </w:r>
      <w:r>
        <w:rPr>
          <w:rFonts w:cs="Century Gothic" w:hAnsi="Century Gothic" w:eastAsia="Century Gothic" w:ascii="Century Gothic"/>
          <w:b/>
          <w:color w:val="E89419"/>
          <w:spacing w:val="17"/>
          <w:w w:val="84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in</w:t>
      </w:r>
      <w:r>
        <w:rPr>
          <w:rFonts w:cs="Century Gothic" w:hAnsi="Century Gothic" w:eastAsia="Century Gothic" w:ascii="Century Gothic"/>
          <w:b/>
          <w:color w:val="E89419"/>
          <w:spacing w:val="4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Sight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 w:lineRule="exact" w:line="240"/>
        <w:ind w:right="1198"/>
      </w:pPr>
      <w:r>
        <w:rPr>
          <w:rFonts w:cs="Century" w:hAnsi="Century" w:eastAsia="Century" w:ascii="Century"/>
          <w:spacing w:val="-10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ou</w:t>
      </w:r>
      <w:r>
        <w:rPr>
          <w:rFonts w:cs="Century" w:hAnsi="Century" w:eastAsia="Century" w:ascii="Century"/>
          <w:spacing w:val="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should</w:t>
      </w:r>
      <w:r>
        <w:rPr>
          <w:rFonts w:cs="Century" w:hAnsi="Century" w:eastAsia="Century" w:ascii="Century"/>
          <w:spacing w:val="3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arrange</w:t>
      </w:r>
      <w:r>
        <w:rPr>
          <w:rFonts w:cs="Century" w:hAnsi="Century" w:eastAsia="Century" w:ascii="Century"/>
          <w:spacing w:val="-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your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</w:t>
      </w:r>
      <w:r>
        <w:rPr>
          <w:rFonts w:cs="Century" w:hAnsi="Century" w:eastAsia="Century" w:ascii="Century"/>
          <w:spacing w:val="3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based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your</w:t>
      </w:r>
      <w:r>
        <w:rPr>
          <w:rFonts w:cs="Century" w:hAnsi="Century" w:eastAsia="Century" w:ascii="Century"/>
          <w:spacing w:val="13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goal.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Are</w:t>
      </w:r>
      <w:r>
        <w:rPr>
          <w:rFonts w:cs="Century" w:hAnsi="Century" w:eastAsia="Century" w:ascii="Century"/>
          <w:spacing w:val="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you</w:t>
      </w:r>
      <w:r>
        <w:rPr>
          <w:rFonts w:cs="Century" w:hAnsi="Century" w:eastAsia="Century" w:ascii="Century"/>
          <w:spacing w:val="1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looking</w:t>
      </w:r>
      <w:r>
        <w:rPr>
          <w:rFonts w:cs="Century" w:hAnsi="Century" w:eastAsia="Century" w:ascii="Century"/>
          <w:spacing w:val="3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6"/>
          <w:sz w:val="20"/>
          <w:szCs w:val="20"/>
        </w:rPr>
        <w:t>work</w:t>
      </w:r>
      <w:r>
        <w:rPr>
          <w:rFonts w:cs="Century" w:hAnsi="Century" w:eastAsia="Century" w:ascii="Century"/>
          <w:spacing w:val="14"/>
          <w:w w:val="86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field</w:t>
      </w:r>
      <w:r>
        <w:rPr>
          <w:rFonts w:cs="Century" w:hAnsi="Century" w:eastAsia="Century" w:ascii="Century"/>
          <w:spacing w:val="1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where</w:t>
      </w:r>
      <w:r>
        <w:rPr>
          <w:rFonts w:cs="Century" w:hAnsi="Century" w:eastAsia="Century" w:ascii="Century"/>
          <w:spacing w:val="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have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experience,</w:t>
      </w:r>
      <w:r>
        <w:rPr>
          <w:rFonts w:cs="Century" w:hAnsi="Century" w:eastAsia="Century" w:ascii="Century"/>
          <w:spacing w:val="9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are</w:t>
      </w:r>
      <w:r>
        <w:rPr>
          <w:rFonts w:cs="Century" w:hAnsi="Century" w:eastAsia="Century" w:ascii="Century"/>
          <w:spacing w:val="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</w:t>
      </w:r>
      <w:r>
        <w:rPr>
          <w:rFonts w:cs="Century" w:hAnsi="Century" w:eastAsia="Century" w:ascii="Century"/>
          <w:spacing w:val="15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changing</w:t>
      </w:r>
      <w:r>
        <w:rPr>
          <w:rFonts w:cs="Century" w:hAnsi="Century" w:eastAsia="Century" w:ascii="Century"/>
          <w:spacing w:val="37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careers?</w:t>
      </w:r>
      <w:r>
        <w:rPr>
          <w:rFonts w:cs="Century" w:hAnsi="Century" w:eastAsia="Century" w:ascii="Century"/>
          <w:spacing w:val="3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Have</w:t>
      </w:r>
      <w:r>
        <w:rPr>
          <w:rFonts w:cs="Century" w:hAnsi="Century" w:eastAsia="Century" w:ascii="Century"/>
          <w:spacing w:val="7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you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recently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completed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school,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are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requirements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education</w:t>
      </w:r>
      <w:r>
        <w:rPr>
          <w:rFonts w:cs="Century" w:hAnsi="Century" w:eastAsia="Century" w:ascii="Century"/>
          <w:spacing w:val="9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focused?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50" w:lineRule="exact" w:line="240"/>
        <w:ind w:right="1337"/>
      </w:pPr>
      <w:r>
        <w:rPr>
          <w:rFonts w:cs="Century" w:hAnsi="Century" w:eastAsia="Century" w:ascii="Century"/>
          <w:spacing w:val="0"/>
          <w:w w:val="89"/>
          <w:sz w:val="20"/>
          <w:szCs w:val="20"/>
        </w:rPr>
        <w:t>Consider</w:t>
      </w:r>
      <w:r>
        <w:rPr>
          <w:rFonts w:cs="Century" w:hAnsi="Century" w:eastAsia="Century" w:ascii="Century"/>
          <w:spacing w:val="2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what</w:t>
      </w:r>
      <w:r>
        <w:rPr>
          <w:rFonts w:cs="Century" w:hAnsi="Century" w:eastAsia="Century" w:ascii="Century"/>
          <w:spacing w:val="7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employer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looking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when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you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choose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what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include</w:t>
      </w:r>
      <w:r>
        <w:rPr>
          <w:rFonts w:cs="Century" w:hAnsi="Century" w:eastAsia="Century" w:ascii="Century"/>
          <w:spacing w:val="9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your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</w:t>
      </w:r>
      <w:r>
        <w:rPr>
          <w:rFonts w:cs="Century" w:hAnsi="Century" w:eastAsia="Century" w:ascii="Century"/>
          <w:spacing w:val="3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order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present</w:t>
      </w:r>
      <w:r>
        <w:rPr>
          <w:rFonts w:cs="Century" w:hAnsi="Century" w:eastAsia="Century" w:ascii="Century"/>
          <w:spacing w:val="1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it.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</w:pPr>
      <w:r>
        <w:rPr>
          <w:rFonts w:cs="Century Gothic" w:hAnsi="Century Gothic" w:eastAsia="Century Gothic" w:ascii="Century Gothic"/>
          <w:b/>
          <w:color w:val="E89419"/>
          <w:spacing w:val="0"/>
          <w:w w:val="91"/>
          <w:sz w:val="24"/>
          <w:szCs w:val="24"/>
        </w:rPr>
        <w:t>Summarize</w:t>
      </w:r>
      <w:r>
        <w:rPr>
          <w:rFonts w:cs="Century Gothic" w:hAnsi="Century Gothic" w:eastAsia="Century Gothic" w:ascii="Century Gothic"/>
          <w:b/>
          <w:color w:val="E89419"/>
          <w:spacing w:val="12"/>
          <w:w w:val="91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…</w:t>
      </w:r>
      <w:r>
        <w:rPr>
          <w:rFonts w:cs="Century Gothic" w:hAnsi="Century Gothic" w:eastAsia="Century Gothic" w:ascii="Century Gothic"/>
          <w:b/>
          <w:color w:val="E89419"/>
          <w:spacing w:val="6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to</w:t>
      </w:r>
      <w:r>
        <w:rPr>
          <w:rFonts w:cs="Century Gothic" w:hAnsi="Century Gothic" w:eastAsia="Century Gothic" w:ascii="Century Gothic"/>
          <w:b/>
          <w:color w:val="E89419"/>
          <w:spacing w:val="-21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Set</w:t>
      </w:r>
      <w:r>
        <w:rPr>
          <w:rFonts w:cs="Century Gothic" w:hAnsi="Century Gothic" w:eastAsia="Century Gothic" w:ascii="Century Gothic"/>
          <w:b/>
          <w:color w:val="E89419"/>
          <w:spacing w:val="-1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-12"/>
          <w:w w:val="92"/>
          <w:sz w:val="24"/>
          <w:szCs w:val="24"/>
        </w:rPr>
        <w:t>Y</w:t>
      </w:r>
      <w:r>
        <w:rPr>
          <w:rFonts w:cs="Century Gothic" w:hAnsi="Century Gothic" w:eastAsia="Century Gothic" w:ascii="Century Gothic"/>
          <w:b/>
          <w:color w:val="E89419"/>
          <w:spacing w:val="0"/>
          <w:w w:val="92"/>
          <w:sz w:val="24"/>
          <w:szCs w:val="24"/>
        </w:rPr>
        <w:t>ourself</w:t>
      </w:r>
      <w:r>
        <w:rPr>
          <w:rFonts w:cs="Century Gothic" w:hAnsi="Century Gothic" w:eastAsia="Century Gothic" w:ascii="Century Gothic"/>
          <w:b/>
          <w:color w:val="E89419"/>
          <w:spacing w:val="13"/>
          <w:w w:val="92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Apart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 w:lineRule="exact" w:line="240"/>
        <w:ind w:right="1309"/>
      </w:pPr>
      <w:r>
        <w:rPr>
          <w:rFonts w:cs="Century" w:hAnsi="Century" w:eastAsia="Century" w:ascii="Century"/>
          <w:spacing w:val="1"/>
          <w:w w:val="87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g</w:t>
      </w:r>
      <w:r>
        <w:rPr>
          <w:rFonts w:cs="Century" w:hAnsi="Century" w:eastAsia="Century" w:ascii="Century"/>
          <w:spacing w:val="16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1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2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jo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postin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g</w:t>
      </w:r>
      <w:r>
        <w:rPr>
          <w:rFonts w:cs="Century" w:hAnsi="Century" w:eastAsia="Century" w:ascii="Century"/>
          <w:spacing w:val="12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wan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t</w:t>
      </w:r>
      <w:r>
        <w:rPr>
          <w:rFonts w:cs="Century" w:hAnsi="Century" w:eastAsia="Century" w:ascii="Century"/>
          <w:spacing w:val="15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ca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generat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e</w:t>
      </w:r>
      <w:r>
        <w:rPr>
          <w:rFonts w:cs="Century" w:hAnsi="Century" w:eastAsia="Century" w:ascii="Century"/>
          <w:spacing w:val="1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thousand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s</w:t>
      </w:r>
      <w:r>
        <w:rPr>
          <w:rFonts w:cs="Century" w:hAnsi="Century" w:eastAsia="Century" w:ascii="Century"/>
          <w:spacing w:val="2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k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s</w:t>
      </w:r>
      <w:r>
        <w:rPr>
          <w:rFonts w:cs="Century" w:hAnsi="Century" w:eastAsia="Century" w:ascii="Century"/>
          <w:spacing w:val="13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10"/>
          <w:sz w:val="20"/>
          <w:szCs w:val="20"/>
        </w:rPr>
        <w:t>.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9"/>
          <w:w w:val="87"/>
          <w:sz w:val="20"/>
          <w:szCs w:val="20"/>
        </w:rPr>
        <w:t>Y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u</w:t>
      </w:r>
      <w:r>
        <w:rPr>
          <w:rFonts w:cs="Century" w:hAnsi="Century" w:eastAsia="Century" w:ascii="Century"/>
          <w:spacing w:val="19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w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t</w:t>
      </w:r>
      <w:r>
        <w:rPr>
          <w:rFonts w:cs="Century" w:hAnsi="Century" w:eastAsia="Century" w:ascii="Century"/>
          <w:spacing w:val="18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12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85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t</w:t>
      </w:r>
      <w:r>
        <w:rPr>
          <w:rFonts w:cs="Century" w:hAnsi="Century" w:eastAsia="Century" w:ascii="Century"/>
          <w:spacing w:val="15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85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u</w:t>
      </w:r>
      <w:r>
        <w:rPr>
          <w:rFonts w:cs="Century" w:hAnsi="Century" w:eastAsia="Century" w:ascii="Century"/>
          <w:spacing w:val="1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m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k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.</w:t>
      </w:r>
      <w:r>
        <w:rPr>
          <w:rFonts w:cs="Century" w:hAnsi="Century" w:eastAsia="Century" w:ascii="Century"/>
          <w:spacing w:val="14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w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7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h</w:t>
      </w:r>
      <w:r>
        <w:rPr>
          <w:rFonts w:cs="Century" w:hAnsi="Century" w:eastAsia="Century" w:ascii="Century"/>
          <w:spacing w:val="16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1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j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t</w:t>
      </w:r>
      <w:r>
        <w:rPr>
          <w:rFonts w:cs="Century" w:hAnsi="Century" w:eastAsia="Century" w:ascii="Century"/>
          <w:spacing w:val="6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12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85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4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88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g</w:t>
      </w:r>
      <w:r>
        <w:rPr>
          <w:rFonts w:cs="Century" w:hAnsi="Century" w:eastAsia="Century" w:ascii="Century"/>
          <w:spacing w:val="1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d</w:t>
      </w:r>
      <w:r>
        <w:rPr>
          <w:rFonts w:cs="Century" w:hAnsi="Century" w:eastAsia="Century" w:ascii="Century"/>
          <w:spacing w:val="39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t</w:t>
      </w:r>
      <w:r>
        <w:rPr>
          <w:rFonts w:cs="Century" w:hAnsi="Century" w:eastAsia="Century" w:ascii="Century"/>
          <w:spacing w:val="9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y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r</w:t>
      </w:r>
      <w:r>
        <w:rPr>
          <w:rFonts w:cs="Century" w:hAnsi="Century" w:eastAsia="Century" w:ascii="Century"/>
          <w:spacing w:val="8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s</w:t>
      </w:r>
      <w:r>
        <w:rPr>
          <w:rFonts w:cs="Century" w:hAnsi="Century" w:eastAsia="Century" w:ascii="Century"/>
          <w:spacing w:val="39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89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75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5"/>
          <w:sz w:val="20"/>
          <w:szCs w:val="20"/>
        </w:rPr>
        <w:t>accomplishment</w:t>
      </w:r>
      <w:r>
        <w:rPr>
          <w:rFonts w:cs="Century" w:hAnsi="Century" w:eastAsia="Century" w:ascii="Century"/>
          <w:spacing w:val="0"/>
          <w:w w:val="95"/>
          <w:sz w:val="20"/>
          <w:szCs w:val="20"/>
        </w:rPr>
        <w:t>s</w:t>
      </w:r>
      <w:r>
        <w:rPr>
          <w:rFonts w:cs="Century" w:hAnsi="Century" w:eastAsia="Century" w:ascii="Century"/>
          <w:spacing w:val="11"/>
          <w:w w:val="95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—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it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’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2"/>
          <w:sz w:val="20"/>
          <w:szCs w:val="20"/>
        </w:rPr>
        <w:t>easie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</w:t>
      </w:r>
      <w:r>
        <w:rPr>
          <w:rFonts w:cs="Century" w:hAnsi="Century" w:eastAsia="Century" w:ascii="Century"/>
          <w:spacing w:val="1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sca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75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6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1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3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10"/>
          <w:sz w:val="20"/>
          <w:szCs w:val="20"/>
        </w:rPr>
        <w:t>.</w:t>
      </w:r>
      <w:r>
        <w:rPr>
          <w:rFonts w:cs="Century" w:hAnsi="Century" w:eastAsia="Century" w:ascii="Century"/>
          <w:spacing w:val="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w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-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2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</w:t>
      </w:r>
      <w:r>
        <w:rPr>
          <w:rFonts w:cs="Century" w:hAnsi="Century" w:eastAsia="Century" w:ascii="Century"/>
          <w:spacing w:val="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94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l</w:t>
      </w:r>
      <w:r>
        <w:rPr>
          <w:rFonts w:cs="Century" w:hAnsi="Century" w:eastAsia="Century" w:ascii="Century"/>
          <w:spacing w:val="12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networkin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g</w:t>
      </w:r>
      <w:r>
        <w:rPr>
          <w:rFonts w:cs="Century" w:hAnsi="Century" w:eastAsia="Century" w:ascii="Century"/>
          <w:spacing w:val="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90"/>
          <w:sz w:val="20"/>
          <w:szCs w:val="20"/>
        </w:rPr>
        <w:t>situatio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n</w:t>
      </w:r>
      <w:r>
        <w:rPr>
          <w:rFonts w:cs="Century" w:hAnsi="Century" w:eastAsia="Century" w:ascii="Century"/>
          <w:spacing w:val="23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intervie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</w:pPr>
      <w:r>
        <w:rPr>
          <w:rFonts w:cs="Century Gothic" w:hAnsi="Century Gothic" w:eastAsia="Century Gothic" w:ascii="Century Gothic"/>
          <w:b/>
          <w:color w:val="E89419"/>
          <w:spacing w:val="0"/>
          <w:w w:val="86"/>
          <w:sz w:val="24"/>
          <w:szCs w:val="24"/>
        </w:rPr>
        <w:t>Keep</w:t>
      </w:r>
      <w:r>
        <w:rPr>
          <w:rFonts w:cs="Century Gothic" w:hAnsi="Century Gothic" w:eastAsia="Century Gothic" w:ascii="Century Gothic"/>
          <w:b/>
          <w:color w:val="E89419"/>
          <w:spacing w:val="15"/>
          <w:w w:val="86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It</w:t>
      </w:r>
      <w:r>
        <w:rPr>
          <w:rFonts w:cs="Century Gothic" w:hAnsi="Century Gothic" w:eastAsia="Century Gothic" w:ascii="Century Gothic"/>
          <w:b/>
          <w:color w:val="E89419"/>
          <w:spacing w:val="27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Updated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 w:lineRule="exact" w:line="240"/>
        <w:ind w:right="1354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certain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print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most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updated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contact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information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your</w:t>
      </w:r>
      <w:r>
        <w:rPr>
          <w:rFonts w:cs="Century" w:hAnsi="Century" w:eastAsia="Century" w:ascii="Century"/>
          <w:spacing w:val="-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resume.</w:t>
      </w:r>
      <w:r>
        <w:rPr>
          <w:rFonts w:cs="Century" w:hAnsi="Century" w:eastAsia="Century" w:ascii="Century"/>
          <w:spacing w:val="41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If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decide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have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right="1209"/>
      </w:pPr>
      <w:r>
        <w:rPr>
          <w:rFonts w:cs="Century" w:hAnsi="Century" w:eastAsia="Century" w:ascii="Century"/>
          <w:spacing w:val="0"/>
          <w:w w:val="93"/>
          <w:sz w:val="20"/>
          <w:szCs w:val="20"/>
        </w:rPr>
        <w:t>e-mail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address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or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phone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number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listed</w:t>
      </w:r>
      <w:r>
        <w:rPr>
          <w:rFonts w:cs="Century" w:hAnsi="Century" w:eastAsia="Century" w:ascii="Century"/>
          <w:spacing w:val="16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7"/>
          <w:sz w:val="20"/>
          <w:szCs w:val="20"/>
        </w:rPr>
        <w:t>your</w:t>
      </w:r>
      <w:r>
        <w:rPr>
          <w:rFonts w:cs="Century" w:hAnsi="Century" w:eastAsia="Century" w:ascii="Century"/>
          <w:spacing w:val="13"/>
          <w:w w:val="8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resume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sure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keep</w:t>
      </w:r>
      <w:r>
        <w:rPr>
          <w:rFonts w:cs="Century" w:hAnsi="Century" w:eastAsia="Century" w:ascii="Century"/>
          <w:spacing w:val="-2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it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up-to-date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accurate.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</w:pPr>
      <w:r>
        <w:rPr>
          <w:rFonts w:cs="Century Gothic" w:hAnsi="Century Gothic" w:eastAsia="Century Gothic" w:ascii="Century Gothic"/>
          <w:b/>
          <w:color w:val="E89419"/>
          <w:spacing w:val="0"/>
          <w:w w:val="88"/>
          <w:sz w:val="24"/>
          <w:szCs w:val="24"/>
        </w:rPr>
        <w:t>Decide</w:t>
      </w:r>
      <w:r>
        <w:rPr>
          <w:rFonts w:cs="Century Gothic" w:hAnsi="Century Gothic" w:eastAsia="Century Gothic" w:ascii="Century Gothic"/>
          <w:b/>
          <w:color w:val="E89419"/>
          <w:spacing w:val="-11"/>
          <w:w w:val="88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88"/>
          <w:sz w:val="24"/>
          <w:szCs w:val="24"/>
        </w:rPr>
        <w:t>What</w:t>
      </w:r>
      <w:r>
        <w:rPr>
          <w:rFonts w:cs="Century Gothic" w:hAnsi="Century Gothic" w:eastAsia="Century Gothic" w:ascii="Century Gothic"/>
          <w:b/>
          <w:color w:val="E89419"/>
          <w:spacing w:val="-11"/>
          <w:w w:val="88"/>
          <w:sz w:val="24"/>
          <w:szCs w:val="24"/>
        </w:rPr>
        <w:t>’</w:t>
      </w:r>
      <w:r>
        <w:rPr>
          <w:rFonts w:cs="Century Gothic" w:hAnsi="Century Gothic" w:eastAsia="Century Gothic" w:ascii="Century Gothic"/>
          <w:b/>
          <w:color w:val="E89419"/>
          <w:spacing w:val="0"/>
          <w:w w:val="88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color w:val="E89419"/>
          <w:spacing w:val="46"/>
          <w:w w:val="88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color w:val="E89419"/>
          <w:spacing w:val="0"/>
          <w:w w:val="100"/>
          <w:sz w:val="24"/>
          <w:szCs w:val="24"/>
        </w:rPr>
        <w:t>Optional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45" w:lineRule="exact" w:line="240"/>
        <w:ind w:right="1065"/>
        <w:sectPr>
          <w:type w:val="continuous"/>
          <w:pgSz w:w="12240" w:h="15840"/>
          <w:pgMar w:top="2940" w:bottom="280" w:left="0" w:right="0"/>
          <w:cols w:num="2" w:equalWidth="off">
            <w:col w:w="5973" w:space="267"/>
            <w:col w:w="6000"/>
          </w:cols>
        </w:sectPr>
      </w:pPr>
      <w:r>
        <w:rPr>
          <w:rFonts w:cs="Century" w:hAnsi="Century" w:eastAsia="Century" w:ascii="Century"/>
          <w:spacing w:val="0"/>
          <w:w w:val="89"/>
          <w:sz w:val="20"/>
          <w:szCs w:val="20"/>
        </w:rPr>
        <w:t>Listing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physical</w:t>
      </w:r>
      <w:r>
        <w:rPr>
          <w:rFonts w:cs="Century" w:hAnsi="Century" w:eastAsia="Century" w:ascii="Century"/>
          <w:spacing w:val="2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address</w:t>
      </w:r>
      <w:r>
        <w:rPr>
          <w:rFonts w:cs="Century" w:hAnsi="Century" w:eastAsia="Century" w:ascii="Century"/>
          <w:spacing w:val="25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may</w:t>
      </w:r>
      <w:r>
        <w:rPr>
          <w:rFonts w:cs="Century" w:hAnsi="Century" w:eastAsia="Century" w:ascii="Century"/>
          <w:spacing w:val="3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not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always</w:t>
      </w:r>
      <w:r>
        <w:rPr>
          <w:rFonts w:cs="Century" w:hAnsi="Century" w:eastAsia="Century" w:ascii="Century"/>
          <w:spacing w:val="13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necessar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An</w:t>
      </w:r>
      <w:r>
        <w:rPr>
          <w:rFonts w:cs="Century" w:hAnsi="Century" w:eastAsia="Century" w:ascii="Century"/>
          <w:spacing w:val="4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employer</w:t>
      </w:r>
      <w:r>
        <w:rPr>
          <w:rFonts w:cs="Century" w:hAnsi="Century" w:eastAsia="Century" w:ascii="Century"/>
          <w:spacing w:val="29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probably</w:t>
      </w:r>
      <w:r>
        <w:rPr>
          <w:rFonts w:cs="Century" w:hAnsi="Century" w:eastAsia="Century" w:ascii="Century"/>
          <w:spacing w:val="28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doesn’t</w:t>
      </w:r>
      <w:r>
        <w:rPr>
          <w:rFonts w:cs="Century" w:hAnsi="Century" w:eastAsia="Century" w:ascii="Century"/>
          <w:spacing w:val="-1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need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know</w:t>
      </w:r>
      <w:r>
        <w:rPr>
          <w:rFonts w:cs="Century" w:hAnsi="Century" w:eastAsia="Century" w:ascii="Century"/>
          <w:spacing w:val="18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8"/>
          <w:sz w:val="20"/>
          <w:szCs w:val="20"/>
        </w:rPr>
        <w:t>your</w:t>
      </w:r>
      <w:r>
        <w:rPr>
          <w:rFonts w:cs="Century" w:hAnsi="Century" w:eastAsia="Century" w:ascii="Century"/>
          <w:spacing w:val="8"/>
          <w:w w:val="88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dress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city</w:t>
      </w:r>
      <w:r>
        <w:rPr>
          <w:rFonts w:cs="Century" w:hAnsi="Century" w:eastAsia="Century" w:ascii="Century"/>
          <w:spacing w:val="-2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which</w:t>
      </w:r>
      <w:r>
        <w:rPr>
          <w:rFonts w:cs="Century" w:hAnsi="Century" w:eastAsia="Century" w:ascii="Century"/>
          <w:spacing w:val="16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you</w:t>
      </w:r>
      <w:r>
        <w:rPr>
          <w:rFonts w:cs="Century" w:hAnsi="Century" w:eastAsia="Century" w:ascii="Century"/>
          <w:spacing w:val="11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live</w:t>
      </w:r>
      <w:r>
        <w:rPr>
          <w:rFonts w:cs="Century" w:hAnsi="Century" w:eastAsia="Century" w:ascii="Century"/>
          <w:spacing w:val="8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unless</w:t>
      </w:r>
      <w:r>
        <w:rPr>
          <w:rFonts w:cs="Century" w:hAnsi="Century" w:eastAsia="Century" w:ascii="Century"/>
          <w:spacing w:val="23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1"/>
          <w:sz w:val="20"/>
          <w:szCs w:val="20"/>
        </w:rPr>
        <w:t>relocation</w:t>
      </w:r>
      <w:r>
        <w:rPr>
          <w:rFonts w:cs="Century" w:hAnsi="Century" w:eastAsia="Century" w:ascii="Century"/>
          <w:spacing w:val="29"/>
          <w:w w:val="91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job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</w:t>
      </w:r>
      <w:r>
        <w:rPr>
          <w:rFonts w:cs="Century" w:hAnsi="Century" w:eastAsia="Century" w:ascii="Century"/>
          <w:spacing w:val="-1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issue.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Omitting</w:t>
      </w:r>
      <w:r>
        <w:rPr>
          <w:rFonts w:cs="Century" w:hAnsi="Century" w:eastAsia="Century" w:ascii="Century"/>
          <w:spacing w:val="12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your</w:t>
      </w:r>
      <w:r>
        <w:rPr>
          <w:rFonts w:cs="Century" w:hAnsi="Century" w:eastAsia="Century" w:ascii="Century"/>
          <w:spacing w:val="4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89"/>
          <w:sz w:val="20"/>
          <w:szCs w:val="20"/>
        </w:rPr>
        <w:t>address</w:t>
      </w:r>
      <w:r>
        <w:rPr>
          <w:rFonts w:cs="Century" w:hAnsi="Century" w:eastAsia="Century" w:ascii="Century"/>
          <w:spacing w:val="41"/>
          <w:w w:val="89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allow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for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more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room</w:t>
      </w:r>
      <w:r>
        <w:rPr>
          <w:rFonts w:cs="Century" w:hAnsi="Century" w:eastAsia="Century" w:ascii="Century"/>
          <w:spacing w:val="1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—</w:t>
      </w:r>
      <w:r>
        <w:rPr>
          <w:rFonts w:cs="Century" w:hAnsi="Century" w:eastAsia="Century" w:ascii="Century"/>
          <w:spacing w:val="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and</w:t>
      </w:r>
      <w:r>
        <w:rPr>
          <w:rFonts w:cs="Century" w:hAnsi="Century" w:eastAsia="Century" w:ascii="Century"/>
          <w:spacing w:val="-2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this</w:t>
      </w:r>
      <w:r>
        <w:rPr>
          <w:rFonts w:cs="Century" w:hAnsi="Century" w:eastAsia="Century" w:ascii="Century"/>
          <w:spacing w:val="3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sometimes</w:t>
      </w:r>
      <w:r>
        <w:rPr>
          <w:rFonts w:cs="Century" w:hAnsi="Century" w:eastAsia="Century" w:ascii="Century"/>
          <w:spacing w:val="4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makes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difference</w:t>
      </w:r>
      <w:r>
        <w:rPr>
          <w:rFonts w:cs="Century" w:hAnsi="Century" w:eastAsia="Century" w:ascii="Century"/>
          <w:spacing w:val="47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when</w:t>
      </w:r>
      <w:r>
        <w:rPr>
          <w:rFonts w:cs="Century" w:hAnsi="Century" w:eastAsia="Century" w:ascii="Century"/>
          <w:spacing w:val="5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attempting</w:t>
      </w:r>
      <w:r>
        <w:rPr>
          <w:rFonts w:cs="Century" w:hAnsi="Century" w:eastAsia="Century" w:ascii="Century"/>
          <w:spacing w:val="0"/>
          <w:w w:val="92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0"/>
          <w:sz w:val="20"/>
          <w:szCs w:val="20"/>
        </w:rPr>
        <w:t>limit</w:t>
      </w:r>
      <w:r>
        <w:rPr>
          <w:rFonts w:cs="Century" w:hAnsi="Century" w:eastAsia="Century" w:ascii="Century"/>
          <w:spacing w:val="12"/>
          <w:w w:val="9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the</w:t>
      </w:r>
      <w:r>
        <w:rPr>
          <w:rFonts w:cs="Century" w:hAnsi="Century" w:eastAsia="Century" w:ascii="Century"/>
          <w:spacing w:val="-1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resume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to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93"/>
          <w:sz w:val="20"/>
          <w:szCs w:val="20"/>
        </w:rPr>
        <w:t>single</w:t>
      </w:r>
      <w:r>
        <w:rPr>
          <w:rFonts w:cs="Century" w:hAnsi="Century" w:eastAsia="Century" w:ascii="Century"/>
          <w:spacing w:val="10"/>
          <w:w w:val="93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page.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pict>
          <v:group style="position:absolute;margin-left:0pt;margin-top:610.625pt;width:612pt;height:181.375pt;mso-position-horizontal-relative:page;mso-position-vertical-relative:page;z-index:-491" coordorigin="0,12213" coordsize="12240,3627">
            <v:shape style="position:absolute;left:2442;top:12333;width:1319;height:1143" coordorigin="2442,12333" coordsize="1319,1143" path="m3431,12333l2772,12333,2442,12904,2772,13476,3431,13476,3761,12904,3431,12333xe" filled="t" fillcolor="#EBEBEC" stroked="f">
              <v:path arrowok="t"/>
              <v:fill/>
            </v:shape>
            <v:shape style="position:absolute;left:2442;top:13485;width:1319;height:1143" coordorigin="2442,13485" coordsize="1319,1143" path="m3431,13485l2772,13485,2442,14057,2772,14628,3431,14628,3761,14057,3431,13485xe" filled="t" fillcolor="#EBEBEC" stroked="f">
              <v:path arrowok="t"/>
              <v:fill/>
            </v:shape>
            <v:shape style="position:absolute;left:1448;top:12910;width:1319;height:1143" coordorigin="1448,12910" coordsize="1319,1143" path="m2437,12910l1778,12910,1448,13482,1778,14053,2437,14053,2767,13482,2437,12910xe" filled="t" fillcolor="#EBEBEC" stroked="f">
              <v:path arrowok="t"/>
              <v:fill/>
            </v:shape>
            <v:shape style="position:absolute;left:1448;top:12910;width:1319;height:1143" coordorigin="1448,12910" coordsize="1319,1143" path="m2437,12910l1778,12910,1448,13482,1778,14053,2437,14053,2767,13482,2437,12910xe" filled="f" stroked="t" strokeweight="1.401pt" strokecolor="#FFFFFF">
              <v:path arrowok="t"/>
            </v:shape>
            <v:shape style="position:absolute;left:1448;top:14062;width:1319;height:1143" coordorigin="1448,14062" coordsize="1319,1143" path="m2437,14062l1778,14062,1448,14634,1778,15205,2437,15205,2767,14634,2437,14062xe" filled="t" fillcolor="#EBEBEC" stroked="f">
              <v:path arrowok="t"/>
              <v:fill/>
            </v:shape>
            <v:shape style="position:absolute;left:1448;top:14062;width:1319;height:1143" coordorigin="1448,14062" coordsize="1319,1143" path="m2437,14062l1778,14062,1448,14634,1778,15205,2437,15205,2767,14634,2437,14062xe" filled="f" stroked="t" strokeweight="1.401pt" strokecolor="#FFFFFF">
              <v:path arrowok="t"/>
            </v:shape>
            <v:shape style="position:absolute;left:2442;top:14642;width:1319;height:1143" coordorigin="2442,14642" coordsize="1319,1143" path="m3431,14642l2772,14642,2442,15214,2772,15785,3431,15785,3761,15214,3431,14642xe" filled="t" fillcolor="#EBEBEC" stroked="f">
              <v:path arrowok="t"/>
              <v:fill/>
            </v:shape>
            <v:shape style="position:absolute;left:2442;top:14642;width:1319;height:1143" coordorigin="2442,14642" coordsize="1319,1143" path="m3431,14642l2772,14642,2442,15214,2772,15785,3431,15785,3761,15214,3431,14642xe" filled="f" stroked="t" strokeweight="1.401pt" strokecolor="#FFFFFF">
              <v:path arrowok="t"/>
            </v:shape>
            <v:shape style="position:absolute;left:459;top:13487;width:1319;height:1143" coordorigin="459,13487" coordsize="1319,1143" path="m1448,13487l788,13487,459,14059,788,14630,1448,14630,1778,14059,1448,13487xe" filled="t" fillcolor="#EBEBEC" stroked="f">
              <v:path arrowok="t"/>
              <v:fill/>
            </v:shape>
            <v:shape style="position:absolute;left:459;top:13487;width:1319;height:1143" coordorigin="459,13487" coordsize="1319,1143" path="m1448,13487l788,13487,459,14059,788,14630,1448,14630,1778,14059,1448,13487xe" filled="f" stroked="t" strokeweight="1.401pt" strokecolor="#FFFFFF">
              <v:path arrowok="t"/>
            </v:shape>
            <v:shape style="position:absolute;left:1448;top:15209;width:1319;height:631" coordorigin="1448,15209" coordsize="1319,631" path="m1778,15209l1448,15780,1482,15840,2732,15840,2767,15780,2437,15209,1778,15209xe" filled="t" fillcolor="#EBEBEC" stroked="f">
              <v:path arrowok="t"/>
              <v:fill/>
            </v:shape>
            <v:shape style="position:absolute;left:1448;top:15209;width:1319;height:631" coordorigin="1448,15209" coordsize="1319,631" path="m2767,15780l2732,15840,1482,15840,1448,15780,1778,15209,2437,15209,2767,15780xe" filled="f" stroked="t" strokeweight="1.401pt" strokecolor="#FFFFFF">
              <v:path arrowok="t"/>
            </v:shape>
            <v:shape style="position:absolute;left:459;top:14630;width:1319;height:1143" coordorigin="459,14630" coordsize="1319,1143" path="m1448,14630l788,14630,459,15202,788,15773,1448,15773,1778,15202,1448,14630xe" filled="t" fillcolor="#EBEBEC" stroked="f">
              <v:path arrowok="t"/>
              <v:fill/>
            </v:shape>
            <v:shape style="position:absolute;left:459;top:14630;width:1319;height:1143" coordorigin="459,14630" coordsize="1319,1143" path="m1448,14630l788,14630,459,15202,788,15773,1448,15773,1778,15202,1448,14630xe" filled="f" stroked="t" strokeweight="1.401pt" strokecolor="#FFFFFF">
              <v:path arrowok="t"/>
            </v:shape>
            <v:shape style="position:absolute;left:0;top:12910;width:799;height:1143" coordorigin="0,12910" coordsize="799,1143" path="m0,12910l0,14053,469,14053,799,13482,469,12910,0,12910xe" filled="t" fillcolor="#EBEBEC" stroked="f">
              <v:path arrowok="t"/>
              <v:fill/>
            </v:shape>
            <v:shape style="position:absolute;left:0;top:12910;width:799;height:1143" coordorigin="0,12910" coordsize="799,1143" path="m799,13482l469,14053,0,14053,0,12910,469,12910,799,13482xe" filled="f" stroked="t" strokeweight="1.401pt" strokecolor="#FFFFFF">
              <v:path arrowok="t"/>
            </v:shape>
            <v:shape style="position:absolute;left:0;top:15209;width:802;height:631" coordorigin="0,15209" coordsize="802,631" path="m0,15209l0,15840,767,15840,802,15780,472,15209,0,15209xe" filled="t" fillcolor="#EBEBEC" stroked="f">
              <v:path arrowok="t"/>
              <v:fill/>
            </v:shape>
            <v:shape style="position:absolute;left:0;top:15209;width:802;height:631" coordorigin="0,15209" coordsize="802,631" path="m802,15780l767,15840,0,15840,0,15209,472,15209,802,15780xe" filled="f" stroked="t" strokeweight="1.401pt" strokecolor="#FFFFFF">
              <v:path arrowok="t"/>
            </v:shape>
            <v:shape style="position:absolute;left:7248;top:12227;width:1319;height:1143" coordorigin="7248,12227" coordsize="1319,1143" path="m8237,12227l7578,12227,7248,12798,7578,13369,8237,13369,8567,12798,8237,12227xe" filled="t" fillcolor="#EBEBEC" stroked="f">
              <v:path arrowok="t"/>
              <v:fill/>
            </v:shape>
            <v:shape style="position:absolute;left:7248;top:13379;width:1319;height:1143" coordorigin="7248,13379" coordsize="1319,1143" path="m8237,13379l7578,13379,7248,13950,7578,14521,8237,14521,8567,13950,8237,13379xe" filled="t" fillcolor="#EBEBEC" stroked="f">
              <v:path arrowok="t"/>
              <v:fill/>
            </v:shape>
            <v:shape style="position:absolute;left:6254;top:12804;width:1319;height:1143" coordorigin="6254,12804" coordsize="1319,1143" path="m7243,12804l6584,12804,6254,13375,6584,13946,7243,13946,7573,13375,7243,12804xe" filled="t" fillcolor="#EBEBEC" stroked="f">
              <v:path arrowok="t"/>
              <v:fill/>
            </v:shape>
            <v:shape style="position:absolute;left:6254;top:12804;width:1319;height:1143" coordorigin="6254,12804" coordsize="1319,1143" path="m7243,12804l6584,12804,6254,13375,6584,13946,7243,13946,7573,13375,7243,12804xe" filled="f" stroked="t" strokeweight="1.401pt" strokecolor="#FFFFFF">
              <v:path arrowok="t"/>
            </v:shape>
            <v:shape style="position:absolute;left:6254;top:13956;width:1319;height:1143" coordorigin="6254,13956" coordsize="1319,1143" path="m7243,13956l6584,13956,6254,14527,6584,15098,7243,15098,7573,14527,7243,13956xe" filled="t" fillcolor="#EBEBEC" stroked="f">
              <v:path arrowok="t"/>
              <v:fill/>
            </v:shape>
            <v:shape style="position:absolute;left:6254;top:13956;width:1319;height:1143" coordorigin="6254,13956" coordsize="1319,1143" path="m7243,13956l6584,13956,6254,14527,6584,15098,7243,15098,7573,14527,7243,13956xe" filled="f" stroked="t" strokeweight="1.401pt" strokecolor="#FFFFFF">
              <v:path arrowok="t"/>
            </v:shape>
            <v:shape style="position:absolute;left:7248;top:14536;width:1319;height:1143" coordorigin="7248,14536" coordsize="1319,1143" path="m8237,14536l7578,14536,7248,15107,7578,15678,8237,15678,8567,15107,8237,14536xe" filled="t" fillcolor="#EBEBEC" stroked="f">
              <v:path arrowok="t"/>
              <v:fill/>
            </v:shape>
            <v:shape style="position:absolute;left:7248;top:14536;width:1319;height:1143" coordorigin="7248,14536" coordsize="1319,1143" path="m8237,14536l7578,14536,7248,15107,7578,15678,8237,15678,8567,15107,8237,14536xe" filled="f" stroked="t" strokeweight="1.401pt" strokecolor="#FFFFFF">
              <v:path arrowok="t"/>
            </v:shape>
            <v:shape style="position:absolute;left:5265;top:13381;width:1319;height:1143" coordorigin="5265,13381" coordsize="1319,1143" path="m6254,13381l5594,13381,5265,13952,5594,14523,6254,14523,6584,13952,6254,13381xe" filled="t" fillcolor="#EBEBEC" stroked="f">
              <v:path arrowok="t"/>
              <v:fill/>
            </v:shape>
            <v:shape style="position:absolute;left:5265;top:13381;width:1319;height:1143" coordorigin="5265,13381" coordsize="1319,1143" path="m6254,13381l5594,13381,5265,13952,5594,14523,6254,14523,6584,13952,6254,13381xe" filled="f" stroked="t" strokeweight="1.401pt" strokecolor="#FFFFFF">
              <v:path arrowok="t"/>
            </v:shape>
            <v:shape style="position:absolute;left:6254;top:15102;width:1319;height:738" coordorigin="6254,15102" coordsize="1319,738" path="m6584,15102l6254,15673,6350,15840,7477,15840,7573,15673,7243,15102,6584,15102xe" filled="t" fillcolor="#EBEBEC" stroked="f">
              <v:path arrowok="t"/>
              <v:fill/>
            </v:shape>
            <v:shape style="position:absolute;left:6254;top:15102;width:1319;height:738" coordorigin="6254,15102" coordsize="1319,738" path="m7573,15673l7477,15840,6350,15840,6254,15673,6584,15102,7243,15102,7573,15673xe" filled="f" stroked="t" strokeweight="1.401pt" strokecolor="#FFFFFF">
              <v:path arrowok="t"/>
            </v:shape>
            <v:shape style="position:absolute;left:5265;top:14524;width:1319;height:1143" coordorigin="5265,14524" coordsize="1319,1143" path="m6254,14524l5594,14524,5265,15095,5594,15666,6254,15666,6584,15095,6254,14524xe" filled="t" fillcolor="#EBEBEC" stroked="f">
              <v:path arrowok="t"/>
              <v:fill/>
            </v:shape>
            <v:shape style="position:absolute;left:5265;top:14524;width:1319;height:1143" coordorigin="5265,14524" coordsize="1319,1143" path="m6254,14524l5594,14524,5265,15095,5594,15666,6254,15666,6584,15095,6254,14524xe" filled="f" stroked="t" strokeweight="1.401pt" strokecolor="#FFFFFF">
              <v:path arrowok="t"/>
            </v:shape>
            <v:shape style="position:absolute;left:4286;top:12804;width:1319;height:1143" coordorigin="4286,12804" coordsize="1319,1143" path="m5275,12804l4615,12804,4286,13375,4615,13946,5275,13946,5605,13375,5275,12804xe" filled="t" fillcolor="#EBEBEC" stroked="f">
              <v:path arrowok="t"/>
              <v:fill/>
            </v:shape>
            <v:shape style="position:absolute;left:4286;top:12804;width:1319;height:1143" coordorigin="4286,12804" coordsize="1319,1143" path="m5275,12804l4615,12804,4286,13375,4615,13946,5275,13946,5605,13375,5275,12804xe" filled="f" stroked="t" strokeweight="1.401pt" strokecolor="#FFFFFF">
              <v:path arrowok="t"/>
            </v:shape>
            <v:shape style="position:absolute;left:4289;top:15102;width:1319;height:738" coordorigin="4289,15102" coordsize="1319,738" path="m4619,15102l4289,15673,4385,15840,5512,15840,5608,15673,5278,15102,4619,15102xe" filled="t" fillcolor="#EBEBEC" stroked="f">
              <v:path arrowok="t"/>
              <v:fill/>
            </v:shape>
            <v:shape style="position:absolute;left:4289;top:15102;width:1319;height:738" coordorigin="4289,15102" coordsize="1319,738" path="m5608,15673l5512,15840,4385,15840,4289,15673,4619,15102,5278,15102,5608,15673xe" filled="f" stroked="t" strokeweight="1.401pt" strokecolor="#FFFFFF">
              <v:path arrowok="t"/>
            </v:shape>
            <v:shape style="position:absolute;left:0;top:13683;width:12240;height:2157" coordorigin="0,13683" coordsize="12240,2157" path="m12240,15840l12240,14181,12081,14181,12044,14183,12014,14184,11991,14184,11972,14182,11957,14178,11945,14171,11934,14162,11924,14149,11913,14132,11903,14115,11896,14105,11887,14091,11877,14074,11865,14055,11852,14035,11839,14013,11825,13990,11810,13967,11795,13944,11781,13921,11767,13898,11754,13877,11741,13858,11730,13840,11721,13825,11713,13813,11708,13804,11703,13797,11688,13763,11653,13703,11591,13683,7695,13683,7666,13686,7598,13729,7559,13780,7535,13840,7521,13878,7498,13940,7473,14007,7446,14070,7404,14135,7336,14171,7269,14181,7253,14182,0,14181,0,15840,12240,15840xe" filled="t" fillcolor="#000000" stroked="f">
              <v:path arrowok="t"/>
              <v:fill/>
            </v:shape>
            <v:shape style="position:absolute;left:9790;top:14113;width:1424;height:655" coordorigin="9790,14113" coordsize="1424,655" path="m10700,14769l10628,14642,10378,14642,10306,14769,10252,14769,10260,14754,10272,14734,10283,14714,10295,14694,10306,14675,10316,14657,10325,14641,10333,14627,10339,14617,10348,14537,10359,14557,10368,14574,10376,14587,10380,14594,10624,14594,10749,14376,10747,14373,10741,14362,10732,14347,10722,14328,10710,14307,10697,14285,10684,14262,10671,14239,10658,14217,10647,14198,10638,14181,10631,14169,10627,14161,10380,14161,10379,14164,10373,14174,10364,14189,10354,14207,10342,14228,10329,14251,10316,14275,10302,14298,10290,14320,10278,14340,10269,14357,10261,14370,10217,14402,9968,14402,9966,14405,9960,14415,9952,14430,9941,14449,9929,14470,9916,14493,9903,14516,9890,14539,9877,14562,9866,14582,9856,14598,9849,14611,9844,14619,9847,14623,9852,14633,9860,14646,9870,14663,9881,14683,9893,14704,9905,14726,9918,14748,9930,14769,9875,14769,9790,14619,9940,14355,10216,14355,10353,14113,10654,14113,10789,14351,11064,14351,11214,14615,11127,14769,11072,14769,11082,14751,11095,14730,11107,14708,11119,14686,11130,14666,11141,14649,11149,14633,11160,14615,11158,14612,11144,14587,11133,14569,11121,14548,11108,14525,11095,14501,11082,14478,11069,14456,11058,14436,11048,14419,11037,14398,10792,14398,10668,14617,10671,14623,10686,14649,10696,14666,10707,14685,10719,14706,10731,14727,10743,14748,10754,14769,10700,14769xe" filled="t" fillcolor="#E89419" stroked="f">
              <v:path arrowok="t"/>
              <v:fill/>
            </v:shape>
            <v:shape style="position:absolute;left:9790;top:14113;width:1424;height:655" coordorigin="9790,14113" coordsize="1424,655" path="m10339,14617l10217,14402,10257,14378,10259,14381,10264,14391,10273,14406,10283,14424,10295,14445,10308,14468,10322,14491,10335,14515,10348,14537,10339,14617xe" filled="t" fillcolor="#E89419" stroked="f">
              <v:path arrowok="t"/>
              <v:fill/>
            </v:shape>
            <v:shape style="position:absolute;left:7014;top:14770;width:585;height:391" coordorigin="7014,14770" coordsize="585,391" path="m7014,14770l7069,14770,7175,15039,7281,14770,7334,14770,7440,15039,7545,14770,7599,14770,7445,15161,7432,15161,7307,14845,7180,15161,7168,15161,7014,14770xe" filled="t" fillcolor="#E89419" stroked="f">
              <v:path arrowok="t"/>
              <v:fill/>
            </v:shape>
            <v:shape style="position:absolute;left:7558;top:14903;width:196;height:261" coordorigin="7558,14903" coordsize="196,261" path="m7634,14969l7632,14972,7620,14988,7629,14917,7648,14909,7668,14905,7689,14903,7694,14903,7715,14904,7736,14908,7754,14915,7752,14972,7736,14960,7718,14952,7697,14948,7691,14948,7669,14950,7651,14957,7634,14969xe" filled="t" fillcolor="#E89419" stroked="f">
              <v:path arrowok="t"/>
              <v:fill/>
            </v:shape>
            <v:shape style="position:absolute;left:7558;top:14903;width:196;height:261" coordorigin="7558,14903" coordsize="196,261" path="m7774,15011l7768,14993,7756,14976,7752,14972,7754,14915,7772,14925,7787,14938,7803,14956,7814,14973,7821,14991,7826,15011,7828,15033,7828,15035,7826,15057,7822,15077,7814,15095,7803,15112,7789,15127,7773,15140,7756,15150,7738,15157,7718,15162,7696,15164,7691,15164,7670,15163,7650,15158,7631,15151,7614,15141,7598,15128,7583,15111,7572,15094,7564,15076,7560,15056,7558,15034,7558,15034,7560,15012,7564,14992,7572,14974,7582,14957,7596,14941,7612,14927,7629,14917,7620,14988,7612,15006,7609,15027,7609,15033,7611,15055,7618,15074,7629,15090,7648,15105,7666,15113,7687,15116,7693,15117,7714,15114,7733,15108,7750,15096,7765,15077,7773,15059,7777,15038,7777,15033,7774,15011xe" filled="t" fillcolor="#E89419" stroked="f">
              <v:path arrowok="t"/>
              <v:fill/>
            </v:shape>
            <v:shape style="position:absolute;left:7867;top:14897;width:184;height:262" coordorigin="7867,14897" coordsize="184,262" path="m8046,14922l8051,14927,8025,14971,8006,14956,7989,14948,7977,14946,7958,14950,7941,14962,7935,14969,7925,14987,7919,15006,7918,15025,7918,15159,7867,15159,7867,14903,7918,14903,7918,14961,7920,14957,7936,14934,7951,14917,7967,14905,7982,14899,7992,14897,8010,14900,8028,14908,8046,14922xe" filled="t" fillcolor="#E89419" stroked="f">
              <v:path arrowok="t"/>
              <v:fill/>
            </v:shape>
            <v:shape style="position:absolute;left:8083;top:14770;width:246;height:389" coordorigin="8083,14770" coordsize="246,389" path="m8199,15029l8329,15159,8262,15159,8135,15029,8247,14903,8307,14903,8199,15029xe" filled="t" fillcolor="#E89419" stroked="f">
              <v:path arrowok="t"/>
              <v:fill/>
            </v:shape>
            <v:shape style="position:absolute;left:8083;top:14770;width:246;height:389" coordorigin="8083,14770" coordsize="246,389" path="m8083,15159l8083,14770,8133,14770,8133,15159,8083,15159xe" filled="t" fillcolor="#E89419" stroked="f">
              <v:path arrowok="t"/>
              <v:fill/>
            </v:shape>
            <v:shape style="position:absolute;left:8331;top:14764;width:162;height:395" coordorigin="8331,14764" coordsize="162,395" path="m8429,14830l8423,14844,8419,14864,8418,14888,8418,14903,8463,14903,8463,14949,8418,14949,8418,15159,8368,15159,8368,14949,8331,14949,8331,14903,8368,14903,8368,14888,8369,14863,8372,14842,8378,14823,8386,14806,8394,14795,8410,14780,8427,14770,8446,14765,8456,14764,8466,14764,8479,14766,8493,14769,8493,14819,8485,14816,8477,14814,8470,14814,8447,14818,8431,14828,8429,14830xe" filled="t" fillcolor="#E89419" stroked="f">
              <v:path arrowok="t"/>
              <v:fill/>
            </v:shape>
            <v:shape style="position:absolute;left:8488;top:14903;width:196;height:261" coordorigin="8488,14903" coordsize="196,261" path="m8564,14969l8562,14972,8550,14988,8559,14917,8578,14909,8598,14905,8619,14903,8624,14903,8645,14904,8665,14908,8684,14915,8682,14972,8666,14960,8648,14952,8627,14948,8621,14948,8599,14950,8581,14957,8564,14969xe" filled="t" fillcolor="#E89419" stroked="f">
              <v:path arrowok="t"/>
              <v:fill/>
            </v:shape>
            <v:shape style="position:absolute;left:8488;top:14903;width:196;height:261" coordorigin="8488,14903" coordsize="196,261" path="m8704,15011l8697,14993,8686,14976,8682,14972,8684,14915,8701,14925,8717,14938,8733,14956,8744,14973,8751,14991,8756,15011,8758,15033,8758,15035,8756,15057,8751,15077,8744,15095,8733,15112,8719,15127,8703,15140,8686,15150,8668,15157,8648,15162,8626,15164,8621,15164,8600,15163,8580,15158,8561,15151,8544,15141,8528,15128,8513,15111,8502,15094,8494,15076,8490,15056,8488,15034,8488,15034,8490,15012,8494,14992,8502,14974,8512,14957,8526,14941,8542,14927,8559,14917,8550,14988,8542,15006,8539,15027,8539,15033,8541,15055,8548,15074,8559,15090,8578,15105,8596,15113,8617,15116,8623,15117,8644,15114,8663,15108,8680,15096,8695,15077,8703,15059,8706,15038,8707,15033,8704,15011xe" filled="t" fillcolor="#E89419" stroked="f">
              <v:path arrowok="t"/>
              <v:fill/>
            </v:shape>
            <v:shape style="position:absolute;left:8796;top:14897;width:184;height:262" coordorigin="8796,14897" coordsize="184,262" path="m8975,14922l8980,14927,8954,14971,8935,14956,8918,14948,8906,14946,8887,14950,8870,14962,8864,14969,8854,14987,8848,15006,8846,15025,8846,15159,8796,15159,8796,14903,8846,14903,8846,14961,8849,14957,8865,14934,8880,14917,8895,14905,8911,14899,8921,14897,8939,14900,8957,14908,8975,14922xe" filled="t" fillcolor="#E89419" stroked="f">
              <v:path arrowok="t"/>
              <v:fill/>
            </v:shape>
            <v:shape style="position:absolute;left:8986;top:14897;width:204;height:267" coordorigin="8986,14897" coordsize="204,267" path="m8987,15010l8991,14989,8997,14970,9006,14953,9018,14937,9035,14921,9052,14910,9070,14903,9091,14899,9111,14897,9124,14897,9136,14899,9146,14901,9163,14906,9183,14915,9184,14915,9184,14969,9164,14958,9145,14950,9127,14946,9114,14945,9093,14947,9074,14955,9058,14968,9047,14985,9039,15004,9036,15025,9036,15031,9038,15053,9044,15072,9055,15088,9060,15093,9075,15105,9093,15113,9114,15116,9123,15117,9141,15115,9160,15111,9180,15104,9189,15100,9189,15150,9169,15156,9150,15161,9130,15163,9116,15164,9093,15163,9073,15158,9054,15151,9037,15142,9022,15129,9008,15113,8999,15097,8992,15078,8987,15057,8986,15035,8986,15032,8987,15010xe" filled="t" fillcolor="#E89419" stroked="f">
              <v:path arrowok="t"/>
              <v:fill/>
            </v:shape>
            <v:shape style="position:absolute;left:9217;top:14909;width:74;height:108" coordorigin="9217,14909" coordsize="74,108" path="m9281,14909l9290,14958,9279,14973,9271,14992,9268,15005,9264,14920,9281,14909xe" filled="t" fillcolor="#E89419" stroked="f">
              <v:path arrowok="t"/>
              <v:fill/>
            </v:shape>
            <v:shape style="position:absolute;left:9217;top:14909;width:74;height:108" coordorigin="9217,14909" coordsize="74,108" path="m9274,15146l9258,15133,9245,15118,9234,15101,9225,15081,9220,15062,9217,15041,9217,15030,9218,15007,9222,14986,9228,14967,9237,14950,9249,14935,9264,14920,9268,15005,9396,15005,9392,14983,9384,14965,9378,14958,9362,14947,9342,14942,9335,14941,9314,14944,9296,14953,9290,14958,9281,14909,9300,14902,9321,14898,9335,14897,9356,14899,9376,14905,9394,14914,9409,14927,9415,14933,9426,14948,9434,14966,9440,14985,9444,15006,9445,15028,9445,15036,9267,15036,9270,15057,9277,15076,9289,15092,9307,15106,9325,15113,9347,15116,9349,15116,9369,15115,9389,15111,9408,15104,9426,15095,9440,15085,9440,15134,9422,15145,9404,15153,9395,15157,9377,15161,9356,15163,9341,15163,9319,15162,9299,15158,9281,15150,9274,15146xe" filled="t" fillcolor="#E89419" stroked="f">
              <v:path arrowok="t"/>
              <v:fill/>
            </v:shape>
            <v:shape style="position:absolute;left:9574;top:14764;width:217;height:400" coordorigin="9574,14764" coordsize="217,400" path="m9591,15075l9608,15090,9625,15101,9643,15109,9661,15113,9679,15115,9700,15112,9718,15103,9722,15100,9734,15084,9739,15064,9739,15063,9736,15047,9727,15030,9713,15015,9693,14999,9688,14996,9646,14970,9627,14957,9610,14944,9598,14931,9591,14922,9581,14905,9575,14885,9574,14868,9576,14846,9582,14827,9591,14809,9605,14794,9621,14781,9638,14773,9658,14767,9680,14765,9687,14764,9708,14766,9727,14770,9746,14776,9764,14785,9775,14792,9775,14855,9758,14840,9740,14829,9722,14821,9704,14816,9686,14814,9664,14817,9646,14824,9642,14827,9630,14835,9624,14846,9624,14871,9629,14882,9637,14892,9649,14904,9666,14916,9678,14924,9720,14950,9740,14963,9757,14978,9770,14994,9780,15011,9787,15030,9790,15049,9791,15058,9789,15080,9783,15100,9774,15117,9761,15133,9744,15147,9727,15156,9707,15161,9686,15164,9679,15164,9659,15163,9639,15159,9620,15153,9602,15145,9584,15134,9576,15128,9576,15057,9591,15075xe" filled="t" fillcolor="#FFFFFF" stroked="f">
              <v:path arrowok="t"/>
              <v:fill/>
            </v:shape>
            <v:shape style="position:absolute;left:9818;top:14903;width:196;height:261" coordorigin="9818,14903" coordsize="196,261" path="m9895,14969l9892,14972,9880,14988,9890,14917,9908,14909,9928,14905,9950,14903,9954,14903,9976,14904,9996,14908,10014,14915,10012,14972,9996,14960,9978,14952,9958,14948,9951,14948,9930,14950,9911,14957,9895,14969xe" filled="t" fillcolor="#FFFFFF" stroked="f">
              <v:path arrowok="t"/>
              <v:fill/>
            </v:shape>
            <v:shape style="position:absolute;left:9818;top:14903;width:196;height:261" coordorigin="9818,14903" coordsize="196,261" path="m10035,15011l10028,14993,10016,14976,10012,14972,10014,14915,10032,14925,10047,14938,10063,14956,10074,14973,10081,14991,10086,15011,10088,15033,10088,15035,10086,15057,10082,15077,10074,15095,10063,15112,10049,15127,10034,15140,10017,15150,9998,15157,9978,15162,9956,15164,9952,15164,9930,15163,9910,15158,9891,15151,9874,15141,9858,15128,9843,15111,9832,15094,9825,15076,9820,15056,9818,15034,9818,15034,9820,15012,9824,14992,9832,14974,9842,14957,9856,14941,9873,14927,9890,14917,9880,14988,9872,15006,9869,15027,9869,15033,9871,15055,9878,15074,9889,15090,9908,15105,9927,15113,9947,15116,9953,15117,9975,15114,9994,15108,10010,15096,10026,15077,10033,15059,10037,15038,10037,15033,10035,15011xe" filled="t" fillcolor="#FFFFFF" stroked="f">
              <v:path arrowok="t"/>
              <v:fill/>
            </v:shape>
            <v:shape style="position:absolute;left:10156;top:14770;width:0;height:389" coordorigin="10156,14770" coordsize="0,389" path="m10156,15159l10156,14770e" filled="f" stroked="t" strokeweight="2.59269pt" strokecolor="#FFFFFF">
              <v:path arrowok="t"/>
            </v:shape>
            <v:shape style="position:absolute;left:10247;top:14903;width:212;height:261" coordorigin="10247,14903" coordsize="212,261" path="m10297,14903l10297,15049,10298,15075,10302,15094,10308,15106,10322,15117,10344,15122,10348,15122,10368,15119,10386,15110,10402,15096,10409,15086,10409,14903,10459,14903,10459,15159,10409,15159,10409,15127,10394,15141,10378,15152,10353,15161,10334,15164,10332,15164,10312,15162,10293,15155,10272,15139,10260,15123,10252,15105,10249,15086,10247,15063,10247,15050,10247,14903,10297,14903xe" filled="t" fillcolor="#FFFFFF" stroked="f">
              <v:path arrowok="t"/>
              <v:fill/>
            </v:shape>
            <v:shape style="position:absolute;left:10498;top:14850;width:187;height:314" coordorigin="10498,14850" coordsize="187,314" path="m10628,15119l10647,15117,10666,15110,10685,15100,10685,15148,10667,15156,10648,15162,10627,15164,10622,15164,10601,15162,10582,15155,10566,15144,10565,15144,10561,15140,10557,15135,10554,15130,10550,15125,10548,15118,10546,15110,10544,15095,10543,15073,10543,14949,10498,14949,10498,14944,10592,14850,10592,14903,10672,14903,10672,14949,10592,14949,10592,15075,10597,15100,10610,15115,10628,15119xe" filled="t" fillcolor="#FFFFFF" stroked="f">
              <v:path arrowok="t"/>
              <v:fill/>
            </v:shape>
            <v:shape style="position:absolute;left:10721;top:14795;width:59;height:60" coordorigin="10721,14795" coordsize="59,60" path="m10779,14825l10779,14833,10776,14840,10771,14846,10765,14852,10758,14855,10742,14855,10735,14852,10729,14845,10724,14839,10721,14832,10721,14817,10724,14810,10729,14804,10735,14798,10742,14795,10758,14795,10765,14798,10771,14803,10776,14809,10779,14816,10779,14825xe" filled="t" fillcolor="#FFFFFF" stroked="f">
              <v:path arrowok="t"/>
              <v:fill/>
            </v:shape>
            <v:shape style="position:absolute;left:10750;top:14903;width:0;height:256" coordorigin="10750,14903" coordsize="0,256" path="m10750,15159l10750,14903e" filled="f" stroked="t" strokeweight="2.59269pt" strokecolor="#FFFFFF">
              <v:path arrowok="t"/>
            </v:shape>
            <v:shape style="position:absolute;left:10815;top:14903;width:196;height:261" coordorigin="10815,14903" coordsize="196,261" path="m10891,14969l10888,14972,10876,14988,10886,14917,10905,14909,10925,14905,10946,14903,10950,14903,10972,14904,10992,14908,11011,14915,11009,14972,10993,14960,10975,14952,10954,14948,10947,14948,10926,14950,10907,14957,10891,14969xe" filled="t" fillcolor="#FFFFFF" stroked="f">
              <v:path arrowok="t"/>
              <v:fill/>
            </v:shape>
            <v:shape style="position:absolute;left:10815;top:14903;width:196;height:261" coordorigin="10815,14903" coordsize="196,261" path="m11031,15011l11024,14993,11013,14976,11009,14972,11011,14915,11028,14925,11044,14938,11060,14956,11070,14973,11078,14991,11083,15011,11084,15033,11084,15035,11083,15057,11078,15077,11070,15095,11060,15112,11046,15127,11030,15140,11013,15150,10994,15157,10974,15162,10953,15164,10948,15164,10927,15163,10906,15158,10888,15151,10870,15141,10855,15128,10839,15111,10829,15094,10821,15076,10816,15056,10815,15034,10815,15034,10816,15012,10821,14992,10828,14974,10839,14957,10852,14941,10869,14927,10886,14917,10876,14988,10869,15006,10865,15027,10865,15033,10868,15055,10874,15074,10886,15090,10905,15105,10923,15113,10944,15116,10950,15117,10971,15114,10990,15108,11006,15096,11022,15077,11030,15059,11033,15038,11033,15033,11031,15011xe" filled="t" fillcolor="#FFFFFF" stroked="f">
              <v:path arrowok="t"/>
              <v:fill/>
            </v:shape>
            <v:shape style="position:absolute;left:11123;top:14897;width:212;height:262" coordorigin="11123,14897" coordsize="212,262" path="m11197,14951l11181,14966,11174,14975,11174,15159,11123,15159,11123,14903,11174,14903,11174,14934,11191,14919,11208,14908,11226,14900,11246,14897,11250,14897,11270,14900,11289,14907,11310,14922,11322,14938,11330,14958,11333,14977,11335,15000,11335,15012,11335,15159,11285,15159,11285,15013,11284,14988,11280,14969,11274,14956,11259,14944,11238,14940,11234,14940,11215,14942,11197,14951xe" filled="t" fillcolor="#FFFFFF" stroked="f">
              <v:path arrowok="t"/>
              <v:fill/>
            </v:shape>
            <v:shape style="position:absolute;left:11393;top:14897;width:171;height:267" coordorigin="11393,14897" coordsize="171,267" path="m11552,14919l11552,14969,11530,14957,11510,14948,11493,14943,11479,14941,11469,14941,11461,14944,11455,14948,11449,14952,11446,14958,11446,14970,11449,14976,11454,14982,11460,14987,11469,14994,11483,15001,11501,15012,11523,15026,11541,15041,11553,15057,11561,15073,11564,15090,11564,15092,11561,15113,11552,15131,11540,15144,11524,15154,11505,15161,11484,15164,11477,15164,11456,15163,11437,15159,11421,15154,11401,15145,11393,15141,11393,15087,11410,15098,11427,15107,11436,15111,11451,15117,11463,15121,11484,15121,11493,15118,11500,15113,11508,15107,11512,15101,11512,15086,11509,15080,11504,15075,11499,15070,11489,15063,11473,15054,11450,15040,11432,15028,11419,15016,11410,15007,11399,14989,11395,14969,11395,14964,11398,14944,11407,14926,11417,14916,11433,14906,11452,14900,11474,14897,11476,14897,11495,14899,11514,14903,11533,14910,11552,14919xe" filled="t" fillcolor="#FFFFFF" stroked="f">
              <v:path arrowok="t"/>
              <v:fill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Franklin Gothic Book" w:hAnsi="Franklin Gothic Book" w:eastAsia="Franklin Gothic Book" w:ascii="Franklin Gothic Book"/>
          <w:sz w:val="13"/>
          <w:szCs w:val="13"/>
        </w:rPr>
        <w:jc w:val="both"/>
        <w:spacing w:before="52" w:lineRule="auto" w:line="305"/>
        <w:ind w:left="723" w:right="7519"/>
      </w:pP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W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k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f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c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23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n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2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an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q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al</w:t>
      </w:r>
      <w:r>
        <w:rPr>
          <w:rFonts w:cs="Franklin Gothic Book" w:hAnsi="Franklin Gothic Book" w:eastAsia="Franklin Gothic Book" w:ascii="Franklin Gothic Book"/>
          <w:spacing w:val="1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p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p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6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tun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y</w:t>
      </w:r>
      <w:r>
        <w:rPr>
          <w:rFonts w:cs="Franklin Gothic Book" w:hAnsi="Franklin Gothic Book" w:eastAsia="Franklin Gothic Book" w:ascii="Franklin Gothic Book"/>
          <w:spacing w:val="25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5"/>
          <w:sz w:val="13"/>
          <w:szCs w:val="13"/>
        </w:rPr>
        <w:t>m</w:t>
      </w:r>
      <w:r>
        <w:rPr>
          <w:rFonts w:cs="Franklin Gothic Book" w:hAnsi="Franklin Gothic Book" w:eastAsia="Franklin Gothic Book" w:ascii="Franklin Gothic Book"/>
          <w:spacing w:val="1"/>
          <w:w w:val="104"/>
          <w:sz w:val="13"/>
          <w:szCs w:val="13"/>
        </w:rPr>
        <w:t>p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1"/>
          <w:w w:val="104"/>
          <w:sz w:val="13"/>
          <w:szCs w:val="13"/>
        </w:rPr>
        <w:t>y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-5"/>
          <w:w w:val="105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-4"/>
          <w:w w:val="104"/>
          <w:sz w:val="13"/>
          <w:szCs w:val="13"/>
        </w:rPr>
        <w:t>/</w:t>
      </w:r>
      <w:r>
        <w:rPr>
          <w:rFonts w:cs="Franklin Gothic Book" w:hAnsi="Franklin Gothic Book" w:eastAsia="Franklin Gothic Book" w:ascii="Franklin Gothic Book"/>
          <w:spacing w:val="1"/>
          <w:w w:val="104"/>
          <w:sz w:val="13"/>
          <w:szCs w:val="13"/>
        </w:rPr>
        <w:t>p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2"/>
          <w:w w:val="105"/>
          <w:sz w:val="13"/>
          <w:szCs w:val="13"/>
        </w:rPr>
        <w:t>g</w:t>
      </w:r>
      <w:r>
        <w:rPr>
          <w:rFonts w:cs="Franklin Gothic Book" w:hAnsi="Franklin Gothic Book" w:eastAsia="Franklin Gothic Book" w:ascii="Franklin Gothic Book"/>
          <w:spacing w:val="2"/>
          <w:w w:val="105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5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5"/>
          <w:sz w:val="13"/>
          <w:szCs w:val="13"/>
        </w:rPr>
        <w:t>m</w:t>
      </w:r>
      <w:r>
        <w:rPr>
          <w:rFonts w:cs="Franklin Gothic Book" w:hAnsi="Franklin Gothic Book" w:eastAsia="Franklin Gothic Book" w:ascii="Franklin Gothic Book"/>
          <w:spacing w:val="0"/>
          <w:w w:val="104"/>
          <w:sz w:val="13"/>
          <w:szCs w:val="13"/>
        </w:rPr>
        <w:t>.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x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il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y</w:t>
      </w:r>
      <w:r>
        <w:rPr>
          <w:rFonts w:cs="Franklin Gothic Book" w:hAnsi="Franklin Gothic Book" w:eastAsia="Franklin Gothic Book" w:ascii="Franklin Gothic Book"/>
          <w:spacing w:val="23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9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and</w:t>
      </w:r>
      <w:r>
        <w:rPr>
          <w:rFonts w:cs="Franklin Gothic Book" w:hAnsi="Franklin Gothic Book" w:eastAsia="Franklin Gothic Book" w:ascii="Franklin Gothic Book"/>
          <w:spacing w:val="8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v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c</w:t>
      </w:r>
      <w:r>
        <w:rPr>
          <w:rFonts w:cs="Franklin Gothic Book" w:hAnsi="Franklin Gothic Book" w:eastAsia="Franklin Gothic Book" w:ascii="Franklin Gothic Book"/>
          <w:spacing w:val="3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20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are</w:t>
      </w:r>
      <w:r>
        <w:rPr>
          <w:rFonts w:cs="Franklin Gothic Book" w:hAnsi="Franklin Gothic Book" w:eastAsia="Franklin Gothic Book" w:ascii="Franklin Gothic Book"/>
          <w:spacing w:val="7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v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b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22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p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on</w:t>
      </w:r>
      <w:r>
        <w:rPr>
          <w:rFonts w:cs="Franklin Gothic Book" w:hAnsi="Franklin Gothic Book" w:eastAsia="Franklin Gothic Book" w:ascii="Franklin Gothic Book"/>
          <w:spacing w:val="10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q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2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n</w:t>
      </w:r>
      <w:r>
        <w:rPr>
          <w:rFonts w:cs="Franklin Gothic Book" w:hAnsi="Franklin Gothic Book" w:eastAsia="Franklin Gothic Book" w:ascii="Franklin Gothic Book"/>
          <w:spacing w:val="-1"/>
          <w:w w:val="101"/>
          <w:sz w:val="13"/>
          <w:szCs w:val="13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2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v</w:t>
      </w:r>
      <w:r>
        <w:rPr>
          <w:rFonts w:cs="Franklin Gothic Book" w:hAnsi="Franklin Gothic Book" w:eastAsia="Franklin Gothic Book" w:ascii="Franklin Gothic Book"/>
          <w:spacing w:val="0"/>
          <w:w w:val="102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-1"/>
          <w:w w:val="101"/>
          <w:sz w:val="13"/>
          <w:szCs w:val="13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-1"/>
          <w:w w:val="101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2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w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h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d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b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ti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.</w:t>
      </w:r>
      <w:r>
        <w:rPr>
          <w:rFonts w:cs="Franklin Gothic Book" w:hAnsi="Franklin Gothic Book" w:eastAsia="Franklin Gothic Book" w:ascii="Franklin Gothic Book"/>
          <w:spacing w:val="8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7"/>
          <w:w w:val="100"/>
          <w:sz w:val="13"/>
          <w:szCs w:val="13"/>
        </w:rPr>
        <w:t>T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x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as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l</w:t>
      </w:r>
      <w:r>
        <w:rPr>
          <w:rFonts w:cs="Franklin Gothic Book" w:hAnsi="Franklin Gothic Book" w:eastAsia="Franklin Gothic Book" w:ascii="Franklin Gothic Book"/>
          <w:spacing w:val="-2"/>
          <w:w w:val="100"/>
          <w:sz w:val="13"/>
          <w:szCs w:val="13"/>
        </w:rPr>
        <w:t>a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y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N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u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m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b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2"/>
          <w:w w:val="100"/>
          <w:sz w:val="13"/>
          <w:szCs w:val="13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s: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5"/>
          <w:w w:val="100"/>
          <w:sz w:val="13"/>
          <w:szCs w:val="13"/>
        </w:rPr>
        <w:t>1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8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0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0</w:t>
      </w:r>
      <w:r>
        <w:rPr>
          <w:rFonts w:cs="Franklin Gothic Book" w:hAnsi="Franklin Gothic Book" w:eastAsia="Franklin Gothic Book" w:ascii="Franklin Gothic Book"/>
          <w:spacing w:val="-6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13"/>
          <w:szCs w:val="13"/>
        </w:rPr>
        <w:t>7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3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5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2989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1"/>
          <w:sz w:val="13"/>
          <w:szCs w:val="13"/>
        </w:rPr>
        <w:t>(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TD</w:t>
      </w:r>
      <w:r>
        <w:rPr>
          <w:rFonts w:cs="Franklin Gothic Book" w:hAnsi="Franklin Gothic Book" w:eastAsia="Franklin Gothic Book" w:ascii="Franklin Gothic Book"/>
          <w:spacing w:val="-4"/>
          <w:w w:val="101"/>
          <w:sz w:val="13"/>
          <w:szCs w:val="13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)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5"/>
          <w:w w:val="100"/>
          <w:sz w:val="13"/>
          <w:szCs w:val="13"/>
        </w:rPr>
        <w:t>1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8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0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0</w:t>
      </w:r>
      <w:r>
        <w:rPr>
          <w:rFonts w:cs="Franklin Gothic Book" w:hAnsi="Franklin Gothic Book" w:eastAsia="Franklin Gothic Book" w:ascii="Franklin Gothic Book"/>
          <w:spacing w:val="-6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13"/>
          <w:szCs w:val="13"/>
        </w:rPr>
        <w:t>7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3</w:t>
      </w:r>
      <w:r>
        <w:rPr>
          <w:rFonts w:cs="Franklin Gothic Book" w:hAnsi="Franklin Gothic Book" w:eastAsia="Franklin Gothic Book" w:ascii="Franklin Gothic Book"/>
          <w:spacing w:val="4"/>
          <w:w w:val="100"/>
          <w:sz w:val="13"/>
          <w:szCs w:val="13"/>
        </w:rPr>
        <w:t>5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13"/>
          <w:szCs w:val="13"/>
        </w:rPr>
        <w:t>-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29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8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8</w:t>
      </w:r>
      <w:r>
        <w:rPr>
          <w:rFonts w:cs="Franklin Gothic Book" w:hAnsi="Franklin Gothic Book" w:eastAsia="Franklin Gothic Book" w:ascii="Franklin Gothic Book"/>
          <w:spacing w:val="5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13"/>
          <w:szCs w:val="13"/>
        </w:rPr>
        <w:t>(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13"/>
          <w:szCs w:val="13"/>
        </w:rPr>
        <w:t>v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o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13"/>
          <w:szCs w:val="13"/>
        </w:rPr>
        <w:t>c</w:t>
      </w:r>
      <w:r>
        <w:rPr>
          <w:rFonts w:cs="Franklin Gothic Book" w:hAnsi="Franklin Gothic Book" w:eastAsia="Franklin Gothic Book" w:ascii="Franklin Gothic Book"/>
          <w:spacing w:val="-5"/>
          <w:w w:val="100"/>
          <w:sz w:val="13"/>
          <w:szCs w:val="13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)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  <w:t>or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13"/>
          <w:szCs w:val="13"/>
        </w:rPr>
        <w:t> </w:t>
      </w:r>
      <w:r>
        <w:rPr>
          <w:rFonts w:cs="Franklin Gothic Book" w:hAnsi="Franklin Gothic Book" w:eastAsia="Franklin Gothic Book" w:ascii="Franklin Gothic Book"/>
          <w:spacing w:val="-8"/>
          <w:w w:val="101"/>
          <w:sz w:val="13"/>
          <w:szCs w:val="13"/>
        </w:rPr>
        <w:t>7</w:t>
      </w:r>
      <w:r>
        <w:rPr>
          <w:rFonts w:cs="Franklin Gothic Book" w:hAnsi="Franklin Gothic Book" w:eastAsia="Franklin Gothic Book" w:ascii="Franklin Gothic Book"/>
          <w:spacing w:val="-1"/>
          <w:w w:val="101"/>
          <w:sz w:val="13"/>
          <w:szCs w:val="13"/>
        </w:rPr>
        <w:t>1</w:t>
      </w:r>
      <w:r>
        <w:rPr>
          <w:rFonts w:cs="Franklin Gothic Book" w:hAnsi="Franklin Gothic Book" w:eastAsia="Franklin Gothic Book" w:ascii="Franklin Gothic Book"/>
          <w:spacing w:val="0"/>
          <w:w w:val="101"/>
          <w:sz w:val="13"/>
          <w:szCs w:val="13"/>
        </w:rPr>
        <w:t>1</w:t>
      </w:r>
      <w:r>
        <w:rPr>
          <w:rFonts w:cs="Franklin Gothic Book" w:hAnsi="Franklin Gothic Book" w:eastAsia="Franklin Gothic Book" w:ascii="Franklin Gothic Book"/>
          <w:spacing w:val="0"/>
          <w:w w:val="100"/>
          <w:sz w:val="13"/>
          <w:szCs w:val="13"/>
        </w:rPr>
      </w:r>
    </w:p>
    <w:sectPr>
      <w:type w:val="continuous"/>
      <w:pgSz w:w="12240" w:h="15840"/>
      <w:pgMar w:top="2940" w:bottom="280" w:left="0" w:right="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6.7964pt;margin-top:744.684pt;width:279.34pt;height:16pt;mso-position-horizontal-relative:page;mso-position-vertical-relative:page;z-index:-491" filled="f" stroked="f">
          <v:textbox inset="0,0,0,0">
            <w:txbxContent>
              <w:p>
                <w:pPr>
                  <w:rPr>
                    <w:rFonts w:cs="Century" w:hAnsi="Century" w:eastAsia="Century" w:ascii="Century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Century" w:hAnsi="Century" w:eastAsia="Century" w:ascii="Century"/>
                    <w:color w:val="FFFFFF"/>
                    <w:spacing w:val="0"/>
                    <w:w w:val="87"/>
                    <w:sz w:val="28"/>
                    <w:szCs w:val="28"/>
                  </w:rPr>
                  <w:t>1-888-469-JOBS</w:t>
                </w:r>
                <w:r>
                  <w:rPr>
                    <w:rFonts w:cs="Century" w:hAnsi="Century" w:eastAsia="Century" w:ascii="Century"/>
                    <w:color w:val="FFFFFF"/>
                    <w:spacing w:val="7"/>
                    <w:w w:val="87"/>
                    <w:sz w:val="28"/>
                    <w:szCs w:val="28"/>
                  </w:rPr>
                  <w:t> </w:t>
                </w:r>
                <w:r>
                  <w:rPr>
                    <w:rFonts w:cs="Century" w:hAnsi="Century" w:eastAsia="Century" w:ascii="Century"/>
                    <w:color w:val="FFFFFF"/>
                    <w:spacing w:val="0"/>
                    <w:w w:val="100"/>
                    <w:sz w:val="28"/>
                    <w:szCs w:val="28"/>
                  </w:rPr>
                  <w:t>(56</w:t>
                </w:r>
                <w:r>
                  <w:rPr>
                    <w:rFonts w:cs="Century" w:hAnsi="Century" w:eastAsia="Century" w:ascii="Century"/>
                    <w:color w:val="FFFFFF"/>
                    <w:spacing w:val="-12"/>
                    <w:w w:val="100"/>
                    <w:sz w:val="28"/>
                    <w:szCs w:val="28"/>
                  </w:rPr>
                  <w:t>2</w:t>
                </w:r>
                <w:r>
                  <w:rPr>
                    <w:rFonts w:cs="Century" w:hAnsi="Century" w:eastAsia="Century" w:ascii="Century"/>
                    <w:color w:val="FFFFFF"/>
                    <w:spacing w:val="0"/>
                    <w:w w:val="100"/>
                    <w:sz w:val="28"/>
                    <w:szCs w:val="28"/>
                  </w:rPr>
                  <w:t>7)</w:t>
                </w:r>
                <w:r>
                  <w:rPr>
                    <w:rFonts w:cs="Century" w:hAnsi="Century" w:eastAsia="Century" w:ascii="Century"/>
                    <w:color w:val="FFFFFF"/>
                    <w:spacing w:val="-2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Century" w:hAnsi="Century" w:eastAsia="Century" w:ascii="Century"/>
                    <w:color w:val="E89419"/>
                    <w:spacing w:val="0"/>
                    <w:w w:val="82"/>
                    <w:sz w:val="28"/>
                    <w:szCs w:val="28"/>
                  </w:rPr>
                  <w:t>•</w:t>
                </w:r>
                <w:r>
                  <w:rPr>
                    <w:rFonts w:cs="Century" w:hAnsi="Century" w:eastAsia="Century" w:ascii="Century"/>
                    <w:color w:val="E89419"/>
                    <w:spacing w:val="11"/>
                    <w:w w:val="82"/>
                    <w:sz w:val="28"/>
                    <w:szCs w:val="28"/>
                  </w:rPr>
                  <w:t> </w:t>
                </w:r>
                <w:hyperlink r:id="rId1">
                  <w:r>
                    <w:rPr>
                      <w:rFonts w:cs="Century" w:hAnsi="Century" w:eastAsia="Century" w:ascii="Century"/>
                      <w:color w:val="FFFFFF"/>
                      <w:spacing w:val="0"/>
                      <w:w w:val="78"/>
                      <w:sz w:val="28"/>
                      <w:szCs w:val="28"/>
                    </w:rPr>
                    <w:t>ww</w:t>
                  </w:r>
                  <w:r>
                    <w:rPr>
                      <w:rFonts w:cs="Century" w:hAnsi="Century" w:eastAsia="Century" w:ascii="Century"/>
                      <w:color w:val="FFFFFF"/>
                      <w:spacing w:val="-10"/>
                      <w:w w:val="78"/>
                      <w:sz w:val="28"/>
                      <w:szCs w:val="28"/>
                    </w:rPr>
                    <w:t>w</w:t>
                  </w:r>
                  <w:r>
                    <w:rPr>
                      <w:rFonts w:cs="Century" w:hAnsi="Century" w:eastAsia="Century" w:ascii="Century"/>
                      <w:color w:val="FFFFFF"/>
                      <w:spacing w:val="0"/>
                      <w:w w:val="82"/>
                      <w:sz w:val="28"/>
                      <w:szCs w:val="28"/>
                    </w:rPr>
                    <w:t>.w</w:t>
                  </w:r>
                  <w:r>
                    <w:rPr>
                      <w:rFonts w:cs="Century" w:hAnsi="Century" w:eastAsia="Century" w:ascii="Century"/>
                      <w:color w:val="FFFFFF"/>
                      <w:spacing w:val="4"/>
                      <w:w w:val="82"/>
                      <w:sz w:val="28"/>
                      <w:szCs w:val="28"/>
                    </w:rPr>
                    <w:t>r</w:t>
                  </w:r>
                  <w:r>
                    <w:rPr>
                      <w:rFonts w:cs="Century" w:hAnsi="Century" w:eastAsia="Century" w:ascii="Century"/>
                      <w:color w:val="FFFFFF"/>
                      <w:spacing w:val="3"/>
                      <w:w w:val="81"/>
                      <w:sz w:val="28"/>
                      <w:szCs w:val="28"/>
                    </w:rPr>
                    <w:t>k</w:t>
                  </w:r>
                  <w:r>
                    <w:rPr>
                      <w:rFonts w:cs="Century" w:hAnsi="Century" w:eastAsia="Century" w:ascii="Century"/>
                      <w:color w:val="FFFFFF"/>
                      <w:spacing w:val="0"/>
                      <w:w w:val="88"/>
                      <w:sz w:val="28"/>
                      <w:szCs w:val="28"/>
                    </w:rPr>
                    <w:t>solutions.com</w:t>
                  </w:r>
                </w:hyperlink>
                <w:r>
                  <w:rPr>
                    <w:rFonts w:cs="Century" w:hAnsi="Century" w:eastAsia="Century" w:ascii="Century"/>
                    <w:color w:val="000000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5pt;margin-top:770.636pt;width:43.0054pt;height:11pt;mso-position-horizontal-relative:page;mso-position-vertical-relative:page;z-index:-49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18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188-TS5-E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0pt;width:612pt;height:187.172pt;mso-position-horizontal-relative:page;mso-position-vertical-relative:page;z-index:-493" coordorigin="0,0" coordsize="12240,3743">
          <v:shape style="position:absolute;left:8231;top:0;width:1010;height:303" coordorigin="8231,0" coordsize="1010,303" path="m8231,0l8406,303,9065,303,9240,0,8231,0xe" filled="t" fillcolor="#EBEBEC" stroked="f">
            <v:path arrowok="t"/>
            <v:fill/>
          </v:shape>
          <v:shape style="position:absolute;left:8076;top:313;width:1319;height:1143" coordorigin="8076,313" coordsize="1319,1143" path="m9065,313l8406,313,8076,884,8406,1455,9065,1455,9395,884,9065,313xe" filled="t" fillcolor="#EBEBEC" stroked="f">
            <v:path arrowok="t"/>
            <v:fill/>
          </v:shape>
          <v:shape style="position:absolute;left:7082;top:0;width:1319;height:880" coordorigin="7082,0" coordsize="1319,880" path="m7260,0l7082,309,7412,880,8071,880,8401,309,8223,0,7260,0xe" filled="t" fillcolor="#EBEBEC" stroked="f">
            <v:path arrowok="t"/>
            <v:fill/>
          </v:shape>
          <v:shape style="position:absolute;left:7082;top:0;width:1319;height:880" coordorigin="7082,0" coordsize="1319,880" path="m8401,309l8071,880,7412,880,7082,309,7260,0,8223,0,8401,309xe" filled="f" stroked="t" strokeweight="1.401pt" strokecolor="#FFFFFF">
            <v:path arrowok="t"/>
          </v:shape>
          <v:shape style="position:absolute;left:7082;top:890;width:1319;height:1143" coordorigin="7082,890" coordsize="1319,1143" path="m8071,890l7412,890,7082,1461,7412,2032,8071,2032,8401,1461,8071,890xe" filled="t" fillcolor="#EBEBEC" stroked="f">
            <v:path arrowok="t"/>
            <v:fill/>
          </v:shape>
          <v:shape style="position:absolute;left:7082;top:890;width:1319;height:1143" coordorigin="7082,890" coordsize="1319,1143" path="m8071,890l7412,890,7082,1461,7412,2032,8071,2032,8401,1461,8071,890xe" filled="f" stroked="t" strokeweight="1.401pt" strokecolor="#FFFFFF">
            <v:path arrowok="t"/>
          </v:shape>
          <v:shape style="position:absolute;left:8076;top:1470;width:1319;height:1143" coordorigin="8076,1470" coordsize="1319,1143" path="m9065,1470l8406,1470,8076,2041,8406,2612,9065,2612,9395,2041,9065,1470xe" filled="t" fillcolor="#EBEBEC" stroked="f">
            <v:path arrowok="t"/>
            <v:fill/>
          </v:shape>
          <v:shape style="position:absolute;left:8076;top:1470;width:1319;height:1143" coordorigin="8076,1470" coordsize="1319,1143" path="m9065,1470l8406,1470,8076,2041,8406,2612,9065,2612,9395,2041,9065,1470xe" filled="f" stroked="t" strokeweight="1.401pt" strokecolor="#FFFFFF">
            <v:path arrowok="t"/>
          </v:shape>
          <v:shape style="position:absolute;left:6093;top:315;width:1319;height:1143" coordorigin="6093,315" coordsize="1319,1143" path="m7082,315l6422,315,6093,886,6422,1457,7082,1457,7412,886,7082,315xe" filled="t" fillcolor="#EBEBEC" stroked="f">
            <v:path arrowok="t"/>
            <v:fill/>
          </v:shape>
          <v:shape style="position:absolute;left:6093;top:315;width:1319;height:1143" coordorigin="6093,315" coordsize="1319,1143" path="m7082,315l6422,315,6093,886,6422,1457,7082,1457,7412,886,7082,315xe" filled="f" stroked="t" strokeweight="1.401pt" strokecolor="#FFFFFF">
            <v:path arrowok="t"/>
          </v:shape>
          <v:shape style="position:absolute;left:7082;top:2036;width:1319;height:1143" coordorigin="7082,2036" coordsize="1319,1143" path="m8071,2036l7412,2036,7082,2607,7412,3179,8071,3179,8401,2607,8071,2036xe" filled="t" fillcolor="#EBEBEC" stroked="f">
            <v:path arrowok="t"/>
            <v:fill/>
          </v:shape>
          <v:shape style="position:absolute;left:7082;top:2036;width:1319;height:1143" coordorigin="7082,2036" coordsize="1319,1143" path="m8071,2036l7412,2036,7082,2607,7412,3179,8071,3179,8401,2607,8071,2036xe" filled="f" stroked="t" strokeweight="1.401pt" strokecolor="#FFFFFF">
            <v:path arrowok="t"/>
          </v:shape>
          <v:shape style="position:absolute;left:6093;top:1458;width:1319;height:1143" coordorigin="6093,1458" coordsize="1319,1143" path="m7082,1458l6422,1458,6093,2029,6422,2600,7082,2600,7412,2029,7082,1458xe" filled="t" fillcolor="#EBEBEC" stroked="f">
            <v:path arrowok="t"/>
            <v:fill/>
          </v:shape>
          <v:shape style="position:absolute;left:6093;top:1458;width:1319;height:1143" coordorigin="6093,1458" coordsize="1319,1143" path="m7082,1458l6422,1458,6093,2029,6422,2600,7082,2600,7412,2029,7082,1458xe" filled="f" stroked="t" strokeweight="1.401pt" strokecolor="#FFFFFF">
            <v:path arrowok="t"/>
          </v:shape>
          <v:shape style="position:absolute;left:5114;top:0;width:1319;height:880" coordorigin="5114,0" coordsize="1319,880" path="m5292,0l5114,309,5443,880,6103,880,6433,309,6254,0,5292,0xe" filled="t" fillcolor="#EBEBEC" stroked="f">
            <v:path arrowok="t"/>
            <v:fill/>
          </v:shape>
          <v:shape style="position:absolute;left:5114;top:0;width:1319;height:880" coordorigin="5114,0" coordsize="1319,880" path="m6433,309l6103,880,5443,880,5114,309,5292,0,6254,0,6433,309xe" filled="f" stroked="t" strokeweight="1.401pt" strokecolor="#FFFFFF">
            <v:path arrowok="t"/>
          </v:shape>
          <v:shape style="position:absolute;left:12072;top:566;width:168;height:583" coordorigin="12072,566" coordsize="168,583" path="m12240,566l12072,857,12240,1149,12240,566xe" filled="t" fillcolor="#EBEBEC" stroked="f">
            <v:path arrowok="t"/>
            <v:fill/>
          </v:shape>
          <v:shape style="position:absolute;left:11078;top:0;width:1162;height:854" coordorigin="11078,0" coordsize="1162,854" path="m11241,0l11078,282,11408,854,12067,854,12240,554,12240,10,12234,0,11241,0xe" filled="t" fillcolor="#EBEBEC" stroked="f">
            <v:path arrowok="t"/>
            <v:fill/>
          </v:shape>
          <v:shape style="position:absolute;left:11078;top:0;width:1162;height:854" coordorigin="11078,0" coordsize="1162,854" path="m12240,10l12240,554,12067,854,11408,854,11078,282,11241,0,12234,0,12240,10xe" filled="f" stroked="t" strokeweight="1.401pt" strokecolor="#FFFFFF">
            <v:path arrowok="t"/>
          </v:shape>
          <v:shape style="position:absolute;left:10089;top:288;width:1319;height:1143" coordorigin="10089,288" coordsize="1319,1143" path="m11078,288l10418,288,10089,859,10418,1431,11078,1431,11408,859,11078,288xe" filled="t" fillcolor="#EBEBEC" stroked="f">
            <v:path arrowok="t"/>
            <v:fill/>
          </v:shape>
          <v:shape style="position:absolute;left:10089;top:288;width:1319;height:1143" coordorigin="10089,288" coordsize="1319,1143" path="m11078,288l10418,288,10089,859,10418,1431,11078,1431,11408,859,11078,288xe" filled="f" stroked="t" strokeweight="1.401pt" strokecolor="#FFFFFF">
            <v:path arrowok="t"/>
          </v:shape>
          <v:shape style="position:absolute;left:12072;top:1723;width:168;height:583" coordorigin="12072,1723" coordsize="168,583" path="m12240,1723l12072,2014,12240,2306,12240,1723xe" filled="t" fillcolor="#EBEBEC" stroked="f">
            <v:path arrowok="t"/>
            <v:fill/>
          </v:shape>
          <v:shape style="position:absolute;left:11078;top:2009;width:1162;height:1143" coordorigin="11078,2009" coordsize="1162,1143" path="m11408,2009l11078,2581,11408,3152,12067,3152,12240,2853,12240,2309,12067,2009,11408,2009xe" filled="t" fillcolor="#EBEBEC" stroked="f">
            <v:path arrowok="t"/>
            <v:fill/>
          </v:shape>
          <v:shape style="position:absolute;left:11078;top:2009;width:1162;height:1143" coordorigin="11078,2009" coordsize="1162,1143" path="m12240,2309l12240,2853,12067,3152,11408,3152,11078,2581,11408,2009,12067,2009,12240,2309xe" filled="f" stroked="t" strokeweight="1.401pt" strokecolor="#FFFFFF">
            <v:path arrowok="t"/>
          </v:shape>
          <v:shape style="position:absolute;left:10089;top:1431;width:1319;height:1143" coordorigin="10089,1431" coordsize="1319,1143" path="m11078,1431l10418,1431,10089,2002,10418,2574,11078,2574,11408,2002,11078,1431xe" filled="t" fillcolor="#EBEBEC" stroked="f">
            <v:path arrowok="t"/>
            <v:fill/>
          </v:shape>
          <v:shape style="position:absolute;left:10089;top:1431;width:1319;height:1143" coordorigin="10089,1431" coordsize="1319,1143" path="m11078,1431l10418,1431,10089,2002,10418,2574,11078,2574,11408,2002,11078,1431xe" filled="f" stroked="t" strokeweight="1.401pt" strokecolor="#FFFFFF">
            <v:path arrowok="t"/>
          </v:shape>
          <v:shape style="position:absolute;left:9110;top:0;width:1319;height:854" coordorigin="9110,0" coordsize="1319,854" path="m9273,0l9110,282,9439,854,10099,854,10429,282,10266,0,9273,0xe" filled="t" fillcolor="#EBEBEC" stroked="f">
            <v:path arrowok="t"/>
            <v:fill/>
          </v:shape>
          <v:shape style="position:absolute;left:9110;top:0;width:1319;height:854" coordorigin="9110,0" coordsize="1319,854" path="m10429,282l10099,854,9439,854,9110,282,9273,0,10266,0,10429,282xe" filled="f" stroked="t" strokeweight="1.401pt" strokecolor="#FFFFFF">
            <v:path arrowok="t"/>
          </v:shape>
          <v:shape style="position:absolute;left:9113;top:2009;width:1319;height:1143" coordorigin="9113,2009" coordsize="1319,1143" path="m10102,2009l9442,2009,9113,2581,9442,3152,10102,3152,10432,2581,10102,2009xe" filled="t" fillcolor="#EBEBEC" stroked="f">
            <v:path arrowok="t"/>
            <v:fill/>
          </v:shape>
          <v:shape style="position:absolute;left:9113;top:2009;width:1319;height:1143" coordorigin="9113,2009" coordsize="1319,1143" path="m10102,2009l9442,2009,9113,2581,9442,3152,10102,3152,10432,2581,10102,2009xe" filled="f" stroked="t" strokeweight="1.401pt" strokecolor="#FFFFFF">
            <v:path arrowok="t"/>
          </v:shape>
          <v:shape style="position:absolute;left:5112;top:0;width:1319;height:854" coordorigin="5112,0" coordsize="1319,854" path="m5275,0l5112,283,5442,854,6101,854,6431,283,6268,0,5275,0xe" filled="t" fillcolor="#EBEBEC" stroked="f">
            <v:path arrowok="t"/>
            <v:fill/>
          </v:shape>
          <v:shape style="position:absolute;left:5112;top:0;width:1319;height:854" coordorigin="5112,0" coordsize="1319,854" path="m6431,283l6101,854,5442,854,5112,283,5275,0,6268,0,6431,283xe" filled="f" stroked="t" strokeweight="1.401pt" strokecolor="#FFFFFF">
            <v:path arrowok="t"/>
          </v:shape>
          <v:shape style="position:absolute;left:4118;top:289;width:1319;height:1143" coordorigin="4118,289" coordsize="1319,1143" path="m5107,289l4448,289,4118,860,4448,1431,5107,1431,5437,860,5107,289xe" filled="t" fillcolor="#EBEBEC" stroked="f">
            <v:path arrowok="t"/>
            <v:fill/>
          </v:shape>
          <v:shape style="position:absolute;left:4118;top:289;width:1319;height:1143" coordorigin="4118,289" coordsize="1319,1143" path="m5107,289l4448,289,4118,860,4448,1431,5107,1431,5437,860,5107,289xe" filled="f" stroked="t" strokeweight="1.401pt" strokecolor="#FFFFFF">
            <v:path arrowok="t"/>
          </v:shape>
          <v:shape style="position:absolute;left:4118;top:1441;width:1319;height:1143" coordorigin="4118,1441" coordsize="1319,1143" path="m5107,1441l4448,1441,4118,2012,4448,2583,5107,2583,5437,2012,5107,1441xe" filled="t" fillcolor="#EBEBEC" stroked="f">
            <v:path arrowok="t"/>
            <v:fill/>
          </v:shape>
          <v:shape style="position:absolute;left:5112;top:2021;width:1319;height:1143" coordorigin="5112,2021" coordsize="1319,1143" path="m6101,2021l5442,2021,5112,2592,5442,3163,6101,3163,6431,2592,6101,2021xe" filled="t" fillcolor="#EBEBEC" stroked="f">
            <v:path arrowok="t"/>
            <v:fill/>
          </v:shape>
          <v:shape style="position:absolute;left:5112;top:2021;width:1319;height:1143" coordorigin="5112,2021" coordsize="1319,1143" path="m6101,2021l5442,2021,5112,2592,5442,3163,6101,3163,6431,2592,6101,2021xe" filled="f" stroked="t" strokeweight="1.401pt" strokecolor="#FFFFFF">
            <v:path arrowok="t"/>
          </v:shape>
          <v:shape style="position:absolute;left:3129;top:866;width:1319;height:1143" coordorigin="3129,866" coordsize="1319,1143" path="m4118,866l3458,866,3129,1437,3458,2008,4118,2008,4448,1437,4118,866xe" filled="t" fillcolor="#EBEBEC" stroked="f">
            <v:path arrowok="t"/>
            <v:fill/>
          </v:shape>
          <v:shape style="position:absolute;left:3129;top:866;width:1319;height:1143" coordorigin="3129,866" coordsize="1319,1143" path="m4118,866l3458,866,3129,1437,3458,2008,4118,2008,4448,1437,4118,866xe" filled="f" stroked="t" strokeweight="1.401pt" strokecolor="#FFFFFF">
            <v:path arrowok="t"/>
          </v:shape>
          <v:shape style="position:absolute;left:4118;top:2587;width:1319;height:1143" coordorigin="4118,2587" coordsize="1319,1143" path="m5107,2587l4448,2587,4118,3158,4448,3729,5107,3729,5437,3158,5107,2587xe" filled="t" fillcolor="#EBEBEC" stroked="f">
            <v:path arrowok="t"/>
            <v:fill/>
          </v:shape>
          <v:shape style="position:absolute;left:4118;top:2587;width:1319;height:1143" coordorigin="4118,2587" coordsize="1319,1143" path="m5107,2587l4448,2587,4118,3158,4448,3729,5107,3729,5437,3158,5107,2587xe" filled="f" stroked="t" strokeweight="1.401pt" strokecolor="#FFFFFF">
            <v:path arrowok="t"/>
          </v:shape>
          <v:shape style="position:absolute;left:3129;top:2009;width:1319;height:1143" coordorigin="3129,2009" coordsize="1319,1143" path="m4118,2009l3458,2009,3129,2580,3458,3151,4118,3151,4448,2580,4118,2009xe" filled="t" fillcolor="#EBEBEC" stroked="f">
            <v:path arrowok="t"/>
            <v:fill/>
          </v:shape>
          <v:shape style="position:absolute;left:3129;top:2009;width:1319;height:1143" coordorigin="3129,2009" coordsize="1319,1143" path="m4118,2009l3458,2009,3129,2580,3458,3151,4118,3151,4448,2580,4118,2009xe" filled="f" stroked="t" strokeweight="1.401pt" strokecolor="#FFFFFF">
            <v:path arrowok="t"/>
          </v:shape>
          <v:shape style="position:absolute;left:2150;top:289;width:1319;height:1143" coordorigin="2150,289" coordsize="1319,1143" path="m3139,289l2479,289,2150,860,2479,1431,3139,1431,3469,860,3139,289xe" filled="t" fillcolor="#EBEBEC" stroked="f">
            <v:path arrowok="t"/>
            <v:fill/>
          </v:shape>
          <v:shape style="position:absolute;left:2150;top:289;width:1319;height:1143" coordorigin="2150,289" coordsize="1319,1143" path="m3139,289l2479,289,2150,860,2479,1431,3139,1431,3469,860,3139,289xe" filled="f" stroked="t" strokeweight="1.401pt" strokecolor="#FFFFFF">
            <v:path arrowok="t"/>
          </v:shape>
          <v:shape style="position:absolute;left:2153;top:2587;width:1319;height:1143" coordorigin="2153,2587" coordsize="1319,1143" path="m3142,2587l2482,2587,2153,3158,2482,3729,3142,3729,3472,3158,3142,2587xe" filled="t" fillcolor="#EBEBEC" stroked="f">
            <v:path arrowok="t"/>
            <v:fill/>
          </v:shape>
          <v:shape style="position:absolute;left:2153;top:2587;width:1319;height:1143" coordorigin="2153,2587" coordsize="1319,1143" path="m3142,2587l2482,2587,2153,3158,2482,3729,3142,3729,3472,3158,3142,2587xe" filled="f" stroked="t" strokeweight="1.401pt" strokecolor="#FFFFFF">
            <v:path arrowok="t"/>
          </v:shape>
          <v:shape style="position:absolute;left:0;top:0;width:12240;height:2580" coordorigin="0,0" coordsize="12240,2580" path="m12240,0l0,0,0,2580,5023,2580,5052,2576,5120,2534,5159,2482,5221,2343,5269,2232,5312,2133,5351,2045,5385,1967,5415,1899,5441,1839,5483,1743,5514,1674,5545,1608,5573,1555,5615,1512,5687,1486,5745,1481,12240,1481,12240,0xe" filled="t" fillcolor="#000000" stroked="f">
            <v:path arrowok="t"/>
            <v:fill/>
          </v:shape>
          <v:shape style="position:absolute;left:1158;top:1267;width:245;height:403" coordorigin="1158,1267" coordsize="245,403" path="m1304,1267l1286,1356,1403,1356,1385,1267,1304,1267xe" filled="t" fillcolor="#FFFFFF" stroked="f">
            <v:path arrowok="t"/>
            <v:fill/>
          </v:shape>
          <v:shape style="position:absolute;left:1158;top:1267;width:245;height:403" coordorigin="1158,1267" coordsize="245,403" path="m1444,953l1277,953,1158,1458,1264,1458,1286,1356,1304,1267,1347,1061,1348,1061,1385,1267,1403,1356,1423,1458,1552,1458,1444,953xe" filled="t" fillcolor="#FFFFFF" stroked="f">
            <v:path arrowok="t"/>
            <v:fill/>
          </v:shape>
          <v:shape style="position:absolute;left:1515;top:953;width:356;height:505" coordorigin="1515,953" coordsize="356,505" path="m1629,1458l1757,1458,1757,1051,1871,1051,1871,953,1515,953,1515,1051,1629,1051,1629,1458xe" filled="t" fillcolor="#FFFFFF" stroked="f">
            <v:path arrowok="t"/>
            <v:fill/>
          </v:shape>
          <v:shape style="position:absolute;left:1857;top:953;width:356;height:505" coordorigin="1857,953" coordsize="356,505" path="m1971,1458l2099,1458,2099,1051,2213,1051,2213,953,1857,953,1857,1051,1971,1051,1971,1458xe" filled="t" fillcolor="#FFFFFF" stroked="f">
            <v:path arrowok="t"/>
            <v:fill/>
          </v:shape>
          <v:shape style="position:absolute;left:2238;top:953;width:318;height:505" coordorigin="2238,953" coordsize="318,505" path="m2366,1356l2366,1251,2494,1251,2494,1153,2366,1153,2366,1051,2556,1051,2556,953,2238,953,2238,1458,2556,1458,2556,1356,2366,1356xe" filled="t" fillcolor="#FFFFFF" stroked="f">
            <v:path arrowok="t"/>
            <v:fill/>
          </v:shape>
          <v:shape style="position:absolute;left:2593;top:953;width:355;height:505" coordorigin="2593,953" coordsize="355,505" path="m2949,953l2846,953,2846,1225,2845,1225,2700,953,2593,953,2593,1458,2695,1458,2695,1176,2697,1176,2846,1458,2949,1458,2949,953xe" filled="t" fillcolor="#FFFFFF" stroked="f">
            <v:path arrowok="t"/>
            <v:fill/>
          </v:shape>
          <v:shape style="position:absolute;left:2974;top:953;width:356;height:505" coordorigin="2974,953" coordsize="356,505" path="m3088,1458l3216,1458,3216,1051,3330,1051,3330,953,2974,953,2974,1051,3088,1051,3088,1458xe" filled="t" fillcolor="#FFFFFF" stroked="f">
            <v:path arrowok="t"/>
            <v:fill/>
          </v:shape>
          <v:shape style="position:absolute;left:3358;top:953;width:128;height:505" coordorigin="3358,953" coordsize="128,505" path="m3358,953l3358,1458,3486,1458,3486,953,3358,953xe" filled="t" fillcolor="#FFFFFF" stroked="f">
            <v:path arrowok="t"/>
            <v:fill/>
          </v:shape>
          <v:shape style="position:absolute;left:3528;top:943;width:393;height:522" coordorigin="3528,943" coordsize="393,522" path="m3528,1206l3528,1215,3529,1239,3531,1262,3534,1285,3539,1308,3545,1330,3552,1350,3561,1370,3572,1389,3584,1406,3598,1421,3614,1435,3632,1446,3652,1456,3674,1462,3670,1317,3667,1294,3666,1267,3665,1238,3665,1175,3666,1145,3667,1119,3670,1095,3675,1075,3682,1059,3693,1047,3706,1039,3724,1037,3741,1039,3755,1046,3765,1058,3773,1074,3778,1094,3781,1117,3782,1144,3783,1173,3783,1236,3782,1266,3781,1292,3778,1316,3773,1336,3766,1352,3760,1465,3783,1460,3805,1452,3824,1442,3841,1430,3856,1415,3869,1399,3881,1382,3891,1363,3899,1342,3906,1321,3911,1299,3916,1276,3918,1253,3920,1229,3921,1206,3920,1196,3920,1173,3917,1149,3914,1126,3909,1103,3903,1082,3896,1061,3887,1041,3876,1022,3864,1005,3850,990,3834,976,3816,965,3796,956,3775,949,3750,945,3724,943,3713,943,3688,946,3665,951,3643,959,3624,969,3607,981,3592,996,3579,1012,3567,1030,3557,1049,3549,1069,3542,1090,3537,1112,3532,1135,3530,1158,3528,1182,3528,1206xe" filled="t" fillcolor="#FFFFFF" stroked="f">
            <v:path arrowok="t"/>
            <v:fill/>
          </v:shape>
          <v:shape style="position:absolute;left:3670;top:1317;width:95;height:151" coordorigin="3670,1317" coordsize="95,151" path="m3766,1352l3755,1364,3742,1372,3724,1374,3707,1372,3693,1365,3683,1353,3675,1337,3670,1317,3674,1462,3698,1467,3724,1468,3735,1468,3760,1465,3766,1352xe" filled="t" fillcolor="#FFFFFF" stroked="f">
            <v:path arrowok="t"/>
            <v:fill/>
          </v:shape>
          <v:shape style="position:absolute;left:3960;top:953;width:355;height:505" coordorigin="3960,953" coordsize="355,505" path="m4316,953l4214,953,4214,1225,4212,1225,4067,953,3960,953,3960,1458,4062,1458,4062,1176,4064,1176,4214,1458,4316,1458,4316,953xe" filled="t" fillcolor="#FFFFFF" stroked="f">
            <v:path arrowok="t"/>
            <v:fill/>
          </v:shape>
          <v:shape style="position:absolute;left:4368;top:1225;width:170;height:98" coordorigin="4368,1225" coordsize="170,98" path="m4368,1225l4368,1323,4538,1323,4538,1225,4368,1225xe" filled="t" fillcolor="#FFFFFF" stroked="f">
            <v:path arrowok="t"/>
            <v:fill/>
          </v:shape>
          <v:shape style="position:absolute;left:1167;top:1587;width:478;height:673" coordorigin="1167,1587" coordsize="478,673" path="m1385,2128l1374,2117,1365,2103,1358,2086,1352,2066,1348,2043,1346,2017,1344,1989,1344,1958,1344,1907,1344,1877,1346,1849,1348,1822,1351,1797,1356,1775,1362,1755,1370,1739,1380,1725,1392,1715,1406,1709,1423,1707,1444,1711,1461,1722,1474,1739,1483,1760,1489,1783,1492,1805,1493,1826,1645,1826,1644,1791,1641,1768,1636,1746,1622,1705,1601,1669,1573,1638,1538,1614,1496,1597,1472,1591,1447,1588,1419,1587,1390,1588,1364,1592,1339,1598,1316,1607,1296,1618,1277,1630,1244,1661,1218,1697,1208,1717,1198,1738,1191,1760,1184,1782,1179,1805,1174,1829,1171,1852,1169,1876,1168,1900,1167,1923,1168,1949,1169,1974,1171,1998,1174,2023,1179,2047,1184,2070,1191,2093,1199,2114,1208,2135,1231,2173,1260,2205,1296,2231,1317,2241,1339,2249,1364,2255,1390,2258,1419,2260,1429,2260,1454,2258,1478,2254,1500,2248,1540,2230,1574,2206,1601,2175,1623,2138,1637,2095,1642,2072,1644,2048,1645,2022,1504,2010,1503,2027,1500,2056,1495,2080,1488,2101,1478,2118,1465,2130,1448,2137,1426,2140,1416,2139,1399,2135,1385,2128xe" filled="t" fillcolor="#FFFFFF" stroked="f">
            <v:path arrowok="t"/>
            <v:fill/>
          </v:shape>
          <v:shape style="position:absolute;left:1653;top:2001;width:314;height:516" coordorigin="1653,2001" coordsize="314,516" path="m1840,2001l1817,2116,1967,2116,1944,2001,1840,2001xe" filled="t" fillcolor="#FFFFFF" stroked="f">
            <v:path arrowok="t"/>
            <v:fill/>
          </v:shape>
          <v:shape style="position:absolute;left:1653;top:2001;width:314;height:516" coordorigin="1653,2001" coordsize="314,516" path="m2020,1600l1805,1600,1653,2247,1789,2247,1817,2116,1840,2001,1895,1738,1897,1738,1944,2001,1967,2116,1993,2247,2158,2247,2020,1600xe" filled="t" fillcolor="#FFFFFF" stroked="f">
            <v:path arrowok="t"/>
            <v:fill/>
          </v:shape>
          <v:shape style="position:absolute;left:2111;top:1600;width:456;height:647" coordorigin="2111,1600" coordsize="456,647" path="m2257,2247l2421,2247,2421,1725,2567,1725,2567,1600,2111,1600,2111,1725,2257,1725,2257,2247xe" filled="t" fillcolor="#FFFFFF" stroked="f">
            <v:path arrowok="t"/>
            <v:fill/>
          </v:shape>
          <v:shape style="position:absolute;left:2569;top:1587;width:478;height:673" coordorigin="2569,1587" coordsize="478,673" path="m2787,2128l2776,2117,2766,2103,2759,2086,2754,2066,2750,2043,2748,2017,2746,1989,2745,1958,2745,1907,2746,1877,2747,1849,2750,1822,2753,1797,2758,1775,2764,1755,2772,1739,2782,1725,2794,1715,2808,1709,2824,1707,2845,1711,2863,1722,2876,1739,2885,1760,2891,1783,2894,1805,2894,1826,3047,1826,3045,1791,3042,1768,3038,1746,3023,1705,3002,1669,2975,1638,2940,1614,2898,1597,2874,1591,2848,1588,2821,1587,2792,1588,2765,1592,2741,1598,2718,1607,2697,1618,2679,1630,2646,1661,2620,1697,2609,1717,2600,1738,2592,1760,2586,1782,2580,1805,2576,1829,2573,1852,2571,1876,2569,1900,2569,1923,2569,1949,2571,1974,2573,1998,2576,2023,2580,2047,2586,2070,2592,2093,2600,2114,2610,2135,2633,2173,2662,2205,2698,2231,2718,2241,2741,2249,2766,2255,2792,2258,2821,2260,2831,2260,2856,2258,2879,2254,2901,2248,2941,2230,2975,2206,3003,2175,3024,2138,3039,2095,3043,2072,3046,2048,3047,2022,2905,2010,2904,2027,2901,2056,2897,2080,2890,2101,2880,2118,2867,2130,2849,2137,2828,2140,2818,2139,2801,2135,2787,2128xe" filled="t" fillcolor="#FFFFFF" stroked="f">
            <v:path arrowok="t"/>
            <v:fill/>
          </v:shape>
          <v:shape style="position:absolute;left:3106;top:1600;width:456;height:647" coordorigin="3106,1600" coordsize="456,647" path="m3562,1600l3398,1600,3398,1851,3270,1851,3270,1600,3106,1600,3106,2247,3270,2247,3270,1981,3398,1981,3398,2247,3562,2247,3562,1600xe" filled="t" fillcolor="#FFFFFF" stroked="f">
            <v:path arrowok="t"/>
            <v:fill/>
          </v:shape>
          <v:shape style="position:absolute;left:3645;top:1600;width:407;height:647" coordorigin="3645,1600" coordsize="407,647" path="m3809,2116l3809,1981,3973,1981,3973,1856,3809,1856,3809,1725,4053,1725,4053,1600,3645,1600,3645,2247,4053,2247,4053,2116,3809,2116xe" filled="t" fillcolor="#FFFFFF" stroked="f">
            <v:path arrowok="t"/>
            <v:fill/>
          </v:shape>
          <v:shape style="position:absolute;left:4100;top:1600;width:461;height:647" coordorigin="4100,1600" coordsize="461,647" path="m4417,1607l4393,1603,4369,1600,4349,1725,4368,1733,4384,1746,4394,1765,4397,1792,4397,1797,4393,1819,4383,1836,4368,1848,4348,1857,4324,1862,4318,1967,4399,2247,4561,2247,4453,1932,4457,1931,4477,1921,4495,1910,4511,1896,4526,1881,4538,1864,4548,1846,4555,1826,4559,1805,4561,1783,4561,1777,4559,1752,4554,1729,4547,1707,4538,1688,4526,1671,4512,1656,4496,1642,4479,1631,4460,1621,4439,1613,4417,1607xe" filled="t" fillcolor="#FFFFFF" stroked="f">
            <v:path arrowok="t"/>
            <v:fill/>
          </v:shape>
          <v:shape style="position:absolute;left:4100;top:1600;width:461;height:647" coordorigin="4100,1600" coordsize="461,647" path="m4344,1600l4100,1600,4100,2247,4264,2247,4264,1967,4318,1967,4324,1862,4295,1863,4264,1863,4264,1720,4302,1720,4327,1721,4349,1725,4369,1600,4344,1600xe" filled="t" fillcolor="#FFFFFF" stroked="f">
            <v:path arrowok="t"/>
            <v:fill/>
          </v:shape>
          <v:shape style="position:absolute;left:1163;top:568;width:261;height:211" coordorigin="1163,568" coordsize="261,211" path="m1264,779l1292,661,1293,661,1316,779,1370,779,1425,568,1376,568,1351,677,1350,677,1331,568,1274,568,1251,677,1250,677,1230,568,1163,568,1211,779,1264,779xe" filled="t" fillcolor="#E89419" stroked="f">
            <v:path arrowok="t"/>
            <v:fill/>
          </v:shape>
          <v:shape style="position:absolute;left:1440;top:563;width:133;height:216" coordorigin="1440,563" coordsize="133,216" path="m1507,568l1440,568,1440,779,1508,779,1508,642,1509,642,1521,630,1545,626,1555,626,1564,628,1573,632,1573,563,1557,564,1536,570,1519,582,1508,600,1507,600,1507,568xe" filled="t" fillcolor="#E89419" stroked="f">
            <v:path arrowok="t"/>
            <v:fill/>
          </v:shape>
          <v:shape style="position:absolute;left:1593;top:480;width:68;height:299" coordorigin="1593,480" coordsize="68,299" path="m1593,480l1593,540,1661,540,1661,480,1593,480xe" filled="t" fillcolor="#E89419" stroked="f">
            <v:path arrowok="t"/>
            <v:fill/>
          </v:shape>
          <v:shape style="position:absolute;left:1593;top:480;width:68;height:299" coordorigin="1593,480" coordsize="68,299" path="m1593,568l1593,779,1661,779,1661,568,1593,568xe" filled="t" fillcolor="#E89419" stroked="f">
            <v:path arrowok="t"/>
            <v:fill/>
          </v:shape>
          <v:shape style="position:absolute;left:1627;top:476;width:0;height:302" coordorigin="1627,476" coordsize="0,302" path="m1627,476l1627,779e" filled="f" stroked="t" strokeweight="3.497pt" strokecolor="#E89419">
            <v:path arrowok="t"/>
          </v:shape>
          <v:shape style="position:absolute;left:1673;top:493;width:133;height:291" coordorigin="1673,493" coordsize="133,291" path="m1768,568l1768,493,1700,493,1700,568,1673,568,1673,616,1700,616,1700,730,1704,753,1715,771,1733,780,1758,784,1766,783,1787,782,1806,778,1806,729,1801,730,1796,731,1768,731,1768,616,1806,616,1806,568,1768,568xe" filled="t" fillcolor="#E89419" stroked="f">
            <v:path arrowok="t"/>
            <v:fill/>
          </v:shape>
          <v:shape style="position:absolute;left:1817;top:563;width:182;height:221" coordorigin="1817,563" coordsize="182,221" path="m1916,738l1897,730,1887,710,1885,688,1999,688,1999,672,1997,649,1993,627,1984,606,1973,589,1957,575,1936,566,1922,608,1934,625,1936,648,1885,648,1886,637,1905,563,1882,567,1862,576,1846,589,1834,606,1825,626,1819,649,1817,673,1818,679,1820,703,1826,724,1836,744,1849,760,1866,773,1887,781,1912,784,1915,784,1946,778,1968,765,1983,750,1992,736,1996,726,1950,709,1949,715,1936,732,1916,738xe" filled="t" fillcolor="#E89419" stroked="f">
            <v:path arrowok="t"/>
            <v:fill/>
          </v:shape>
          <v:shape style="position:absolute;left:1817;top:563;width:182;height:221" coordorigin="1817,563" coordsize="182,221" path="m1886,637l1893,615,1911,606,1922,608,1936,566,1911,563,1905,563,1886,637xe" filled="t" fillcolor="#E89419" stroked="f">
            <v:path arrowok="t"/>
            <v:fill/>
          </v:shape>
          <v:shape style="position:absolute;left:2124;top:563;width:184;height:221" coordorigin="2124,563" coordsize="184,221" path="m2238,779l2308,779,2305,776,2301,769,2301,627,2301,621,2295,599,2281,582,2263,571,2241,565,2218,563,2216,563,2194,565,2173,572,2155,583,2142,600,2134,621,2194,633,2195,622,2200,606,2228,606,2233,618,2233,645,2220,646,2198,649,2176,655,2156,664,2139,678,2128,696,2124,719,2125,730,2131,753,2144,770,2162,780,2184,784,2202,781,2192,730,2192,716,2196,695,2210,682,2233,678,2233,725,2225,735,2217,738,2212,738,2221,773,2235,759,2236,766,2236,773,2238,779xe" filled="t" fillcolor="#E89419" stroked="f">
            <v:path arrowok="t"/>
            <v:fill/>
          </v:shape>
          <v:shape style="position:absolute;left:2124;top:563;width:184;height:221" coordorigin="2124,563" coordsize="184,221" path="m2202,781l2221,773,2212,738,2199,738,2192,730,2202,781xe" filled="t" fillcolor="#E89419" stroked="f">
            <v:path arrowok="t"/>
            <v:fill/>
          </v:shape>
          <v:shape style="position:absolute;left:2430;top:550;width:210;height:291" coordorigin="2430,550" coordsize="210,291" path="m2584,833l2604,824,2619,811,2628,795,2632,776,2630,762,2621,742,2604,729,2583,722,2560,719,2537,718,2530,718,2507,770,2527,769,2537,769,2561,773,2574,788,2570,797,2550,805,2527,806,2519,806,2495,802,2482,788,2481,685,2481,685,2464,692,2447,706,2440,726,2440,732,2450,750,2469,760,2469,761,2454,765,2437,777,2430,798,2430,805,2442,822,2462,832,2486,838,2509,841,2527,841,2532,841,2560,839,2584,833xe" filled="t" fillcolor="#E89419" stroked="f">
            <v:path arrowok="t"/>
            <v:fill/>
          </v:shape>
          <v:shape style="position:absolute;left:2430;top:550;width:210;height:291" coordorigin="2430,550" coordsize="210,291" path="m2639,550l2617,555,2597,566,2586,578,2568,569,2548,565,2527,563,2519,563,2504,626,2510,604,2527,593,2530,593,2546,605,2551,628,2551,632,2557,691,2579,683,2597,671,2609,654,2614,632,2614,620,2612,607,2604,598,2606,595,2610,593,2625,593,2633,598,2639,604,2639,550,2639,550xe" filled="t" fillcolor="#E89419" stroked="f">
            <v:path arrowok="t"/>
            <v:fill/>
          </v:shape>
          <v:shape style="position:absolute;left:2430;top:550;width:210;height:291" coordorigin="2430,550" coordsize="210,291" path="m2545,654l2527,664,2526,664,2509,653,2504,631,2504,626,2519,563,2498,567,2477,575,2459,588,2446,606,2441,629,2442,638,2448,657,2461,672,2481,685,2482,788,2486,779,2507,770,2530,718,2505,716,2495,703,2495,699,2500,693,2502,691,2510,693,2518,694,2535,694,2557,691,2551,632,2545,654xe" filled="t" fillcolor="#E89419" stroked="f">
            <v:path arrowok="t"/>
            <v:fill/>
          </v:shape>
          <v:shape style="position:absolute;left:2656;top:563;width:133;height:216" coordorigin="2656,563" coordsize="133,216" path="m2723,568l2656,568,2656,779,2724,779,2724,642,2724,642,2737,630,2761,626,2771,626,2780,628,2789,632,2789,563,2773,564,2752,570,2734,582,2724,600,2723,600,2723,568xe" filled="t" fillcolor="#E89419" stroked="f">
            <v:path arrowok="t"/>
            <v:fill/>
          </v:shape>
          <v:shape style="position:absolute;left:2796;top:563;width:182;height:221" coordorigin="2796,563" coordsize="182,221" path="m2895,738l2876,730,2866,710,2864,688,2978,688,2978,672,2976,649,2972,627,2963,606,2952,589,2936,575,2915,566,2901,608,2913,625,2915,648,2864,648,2865,637,2884,563,2861,567,2841,576,2825,589,2813,606,2804,626,2798,649,2796,673,2797,679,2799,703,2805,724,2815,744,2828,760,2845,773,2866,781,2891,784,2894,784,2925,778,2947,765,2962,750,2971,736,2975,726,2929,709,2928,715,2915,732,2895,738xe" filled="t" fillcolor="#E89419" stroked="f">
            <v:path arrowok="t"/>
            <v:fill/>
          </v:shape>
          <v:shape style="position:absolute;left:2796;top:563;width:182;height:221" coordorigin="2796,563" coordsize="182,221" path="m2865,637l2872,615,2890,606,2901,608,2915,566,2890,563,2884,563,2865,637xe" filled="t" fillcolor="#E89419" stroked="f">
            <v:path arrowok="t"/>
            <v:fill/>
          </v:shape>
          <v:shape style="position:absolute;left:2991;top:563;width:184;height:221" coordorigin="2991,563" coordsize="184,221" path="m3104,779l3174,779,3172,776,3168,769,3168,627,3168,621,3161,599,3148,582,3130,571,3108,565,3085,563,3083,563,3060,565,3040,572,3022,583,3009,600,3001,621,3060,633,3061,622,3067,606,3095,606,3100,618,3100,645,3087,646,3065,649,3042,655,3022,664,3006,678,2995,696,2991,719,2991,730,2998,753,3010,770,3028,780,3051,784,3069,781,3059,730,3059,716,3062,695,3077,682,3100,678,3100,725,3092,735,3084,738,3078,738,3087,773,3102,759,3103,766,3103,773,3104,779xe" filled="t" fillcolor="#E89419" stroked="f">
            <v:path arrowok="t"/>
            <v:fill/>
          </v:shape>
          <v:shape style="position:absolute;left:2991;top:563;width:184;height:221" coordorigin="2991,563" coordsize="184,221" path="m3069,781l3087,773,3078,738,3066,738,3059,730,3069,781xe" filled="t" fillcolor="#E89419" stroked="f">
            <v:path arrowok="t"/>
            <v:fill/>
          </v:shape>
          <v:shape style="position:absolute;left:3182;top:493;width:133;height:291" coordorigin="3182,493" coordsize="133,291" path="m3277,568l3277,493,3209,493,3209,568,3182,568,3182,616,3209,616,3209,730,3213,753,3224,771,3242,780,3267,784,3275,783,3296,782,3315,778,3315,729,3310,730,3305,731,3277,731,3277,616,3315,616,3315,568,3277,568xe" filled="t" fillcolor="#E89419" stroked="f">
            <v:path arrowok="t"/>
            <v:fill/>
          </v:shape>
          <w10:wrap type="none"/>
        </v:group>
      </w:pict>
    </w:r>
    <w:r>
      <w:pict>
        <v:shape type="#_x0000_t202" style="position:absolute;margin-left:280.421pt;margin-top:90.0471pt;width:104.24pt;height:32pt;mso-position-horizontal-relative:page;mso-position-vertical-relative:page;z-index:-492" filled="f" stroked="f">
          <v:textbox inset="0,0,0,0">
            <w:txbxContent>
              <w:p>
                <w:pPr>
                  <w:rPr>
                    <w:rFonts w:cs="Century" w:hAnsi="Century" w:eastAsia="Century" w:ascii="Century"/>
                    <w:sz w:val="60"/>
                    <w:szCs w:val="60"/>
                  </w:rPr>
                  <w:jc w:val="left"/>
                  <w:spacing w:lineRule="exact" w:line="620"/>
                  <w:ind w:left="20" w:right="-90"/>
                </w:pPr>
                <w:r>
                  <w:rPr>
                    <w:rFonts w:cs="Century" w:hAnsi="Century" w:eastAsia="Century" w:ascii="Century"/>
                    <w:color w:val="E89419"/>
                    <w:spacing w:val="0"/>
                    <w:w w:val="74"/>
                    <w:sz w:val="60"/>
                    <w:szCs w:val="60"/>
                  </w:rPr>
                  <w:t>RESUME</w:t>
                </w:r>
                <w:r>
                  <w:rPr>
                    <w:rFonts w:cs="Century" w:hAnsi="Century" w:eastAsia="Century" w:ascii="Century"/>
                    <w:color w:val="000000"/>
                    <w:spacing w:val="0"/>
                    <w:w w:val="100"/>
                    <w:sz w:val="60"/>
                    <w:szCs w:val="6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0pt;width:612pt;height:187.172pt;mso-position-horizontal-relative:page;mso-position-vertical-relative:page;z-index:-489" coordorigin="0,0" coordsize="12240,3743">
          <v:shape style="position:absolute;left:8231;top:0;width:1010;height:303" coordorigin="8231,0" coordsize="1010,303" path="m8231,0l8406,303,9065,303,9240,0,8231,0xe" filled="t" fillcolor="#EBEBEC" stroked="f">
            <v:path arrowok="t"/>
            <v:fill/>
          </v:shape>
          <v:shape style="position:absolute;left:8076;top:313;width:1319;height:1143" coordorigin="8076,313" coordsize="1319,1143" path="m9065,313l8406,313,8076,884,8406,1455,9065,1455,9395,884,9065,313xe" filled="t" fillcolor="#EBEBEC" stroked="f">
            <v:path arrowok="t"/>
            <v:fill/>
          </v:shape>
          <v:shape style="position:absolute;left:7082;top:0;width:1319;height:880" coordorigin="7082,0" coordsize="1319,880" path="m7260,0l7082,309,7412,880,8071,880,8401,309,8223,0,7260,0xe" filled="t" fillcolor="#EBEBEC" stroked="f">
            <v:path arrowok="t"/>
            <v:fill/>
          </v:shape>
          <v:shape style="position:absolute;left:7082;top:0;width:1319;height:880" coordorigin="7082,0" coordsize="1319,880" path="m8401,309l8071,880,7412,880,7082,309,7260,0,8223,0,8401,309xe" filled="f" stroked="t" strokeweight="1.401pt" strokecolor="#FFFFFF">
            <v:path arrowok="t"/>
          </v:shape>
          <v:shape style="position:absolute;left:7082;top:890;width:1319;height:1143" coordorigin="7082,890" coordsize="1319,1143" path="m8071,890l7412,890,7082,1461,7412,2032,8071,2032,8401,1461,8071,890xe" filled="t" fillcolor="#EBEBEC" stroked="f">
            <v:path arrowok="t"/>
            <v:fill/>
          </v:shape>
          <v:shape style="position:absolute;left:7082;top:890;width:1319;height:1143" coordorigin="7082,890" coordsize="1319,1143" path="m8071,890l7412,890,7082,1461,7412,2032,8071,2032,8401,1461,8071,890xe" filled="f" stroked="t" strokeweight="1.401pt" strokecolor="#FFFFFF">
            <v:path arrowok="t"/>
          </v:shape>
          <v:shape style="position:absolute;left:8076;top:1470;width:1319;height:1143" coordorigin="8076,1470" coordsize="1319,1143" path="m9065,1470l8406,1470,8076,2041,8406,2612,9065,2612,9395,2041,9065,1470xe" filled="t" fillcolor="#EBEBEC" stroked="f">
            <v:path arrowok="t"/>
            <v:fill/>
          </v:shape>
          <v:shape style="position:absolute;left:8076;top:1470;width:1319;height:1143" coordorigin="8076,1470" coordsize="1319,1143" path="m9065,1470l8406,1470,8076,2041,8406,2612,9065,2612,9395,2041,9065,1470xe" filled="f" stroked="t" strokeweight="1.401pt" strokecolor="#FFFFFF">
            <v:path arrowok="t"/>
          </v:shape>
          <v:shape style="position:absolute;left:6093;top:315;width:1319;height:1143" coordorigin="6093,315" coordsize="1319,1143" path="m7082,315l6422,315,6093,886,6422,1457,7082,1457,7412,886,7082,315xe" filled="t" fillcolor="#EBEBEC" stroked="f">
            <v:path arrowok="t"/>
            <v:fill/>
          </v:shape>
          <v:shape style="position:absolute;left:6093;top:315;width:1319;height:1143" coordorigin="6093,315" coordsize="1319,1143" path="m7082,315l6422,315,6093,886,6422,1457,7082,1457,7412,886,7082,315xe" filled="f" stroked="t" strokeweight="1.401pt" strokecolor="#FFFFFF">
            <v:path arrowok="t"/>
          </v:shape>
          <v:shape style="position:absolute;left:7082;top:2036;width:1319;height:1143" coordorigin="7082,2036" coordsize="1319,1143" path="m8071,2036l7412,2036,7082,2607,7412,3179,8071,3179,8401,2607,8071,2036xe" filled="t" fillcolor="#EBEBEC" stroked="f">
            <v:path arrowok="t"/>
            <v:fill/>
          </v:shape>
          <v:shape style="position:absolute;left:7082;top:2036;width:1319;height:1143" coordorigin="7082,2036" coordsize="1319,1143" path="m8071,2036l7412,2036,7082,2607,7412,3179,8071,3179,8401,2607,8071,2036xe" filled="f" stroked="t" strokeweight="1.401pt" strokecolor="#FFFFFF">
            <v:path arrowok="t"/>
          </v:shape>
          <v:shape style="position:absolute;left:6093;top:1458;width:1319;height:1143" coordorigin="6093,1458" coordsize="1319,1143" path="m7082,1458l6422,1458,6093,2029,6422,2600,7082,2600,7412,2029,7082,1458xe" filled="t" fillcolor="#EBEBEC" stroked="f">
            <v:path arrowok="t"/>
            <v:fill/>
          </v:shape>
          <v:shape style="position:absolute;left:6093;top:1458;width:1319;height:1143" coordorigin="6093,1458" coordsize="1319,1143" path="m7082,1458l6422,1458,6093,2029,6422,2600,7082,2600,7412,2029,7082,1458xe" filled="f" stroked="t" strokeweight="1.401pt" strokecolor="#FFFFFF">
            <v:path arrowok="t"/>
          </v:shape>
          <v:shape style="position:absolute;left:5114;top:0;width:1319;height:880" coordorigin="5114,0" coordsize="1319,880" path="m5292,0l5114,309,5443,880,6103,880,6433,309,6254,0,5292,0xe" filled="t" fillcolor="#EBEBEC" stroked="f">
            <v:path arrowok="t"/>
            <v:fill/>
          </v:shape>
          <v:shape style="position:absolute;left:5114;top:0;width:1319;height:880" coordorigin="5114,0" coordsize="1319,880" path="m6433,309l6103,880,5443,880,5114,309,5292,0,6254,0,6433,309xe" filled="f" stroked="t" strokeweight="1.401pt" strokecolor="#FFFFFF">
            <v:path arrowok="t"/>
          </v:shape>
          <v:shape style="position:absolute;left:12072;top:566;width:168;height:583" coordorigin="12072,566" coordsize="168,583" path="m12240,566l12072,857,12240,1149,12240,566xe" filled="t" fillcolor="#EBEBEC" stroked="f">
            <v:path arrowok="t"/>
            <v:fill/>
          </v:shape>
          <v:shape style="position:absolute;left:11078;top:0;width:1162;height:854" coordorigin="11078,0" coordsize="1162,854" path="m11241,0l11078,282,11408,854,12067,854,12240,554,12240,10,12234,0,11241,0xe" filled="t" fillcolor="#EBEBEC" stroked="f">
            <v:path arrowok="t"/>
            <v:fill/>
          </v:shape>
          <v:shape style="position:absolute;left:11078;top:0;width:1162;height:854" coordorigin="11078,0" coordsize="1162,854" path="m12240,10l12240,554,12067,854,11408,854,11078,282,11241,0,12234,0,12240,10xe" filled="f" stroked="t" strokeweight="1.401pt" strokecolor="#FFFFFF">
            <v:path arrowok="t"/>
          </v:shape>
          <v:shape style="position:absolute;left:10089;top:288;width:1319;height:1143" coordorigin="10089,288" coordsize="1319,1143" path="m11078,288l10418,288,10089,859,10418,1431,11078,1431,11408,859,11078,288xe" filled="t" fillcolor="#EBEBEC" stroked="f">
            <v:path arrowok="t"/>
            <v:fill/>
          </v:shape>
          <v:shape style="position:absolute;left:10089;top:288;width:1319;height:1143" coordorigin="10089,288" coordsize="1319,1143" path="m11078,288l10418,288,10089,859,10418,1431,11078,1431,11408,859,11078,288xe" filled="f" stroked="t" strokeweight="1.401pt" strokecolor="#FFFFFF">
            <v:path arrowok="t"/>
          </v:shape>
          <v:shape style="position:absolute;left:12072;top:1723;width:168;height:583" coordorigin="12072,1723" coordsize="168,583" path="m12240,1723l12072,2014,12240,2306,12240,1723xe" filled="t" fillcolor="#EBEBEC" stroked="f">
            <v:path arrowok="t"/>
            <v:fill/>
          </v:shape>
          <v:shape style="position:absolute;left:11078;top:2009;width:1162;height:1143" coordorigin="11078,2009" coordsize="1162,1143" path="m11408,2009l11078,2581,11408,3152,12067,3152,12240,2853,12240,2309,12067,2009,11408,2009xe" filled="t" fillcolor="#EBEBEC" stroked="f">
            <v:path arrowok="t"/>
            <v:fill/>
          </v:shape>
          <v:shape style="position:absolute;left:11078;top:2009;width:1162;height:1143" coordorigin="11078,2009" coordsize="1162,1143" path="m12240,2309l12240,2853,12067,3152,11408,3152,11078,2581,11408,2009,12067,2009,12240,2309xe" filled="f" stroked="t" strokeweight="1.401pt" strokecolor="#FFFFFF">
            <v:path arrowok="t"/>
          </v:shape>
          <v:shape style="position:absolute;left:10089;top:1431;width:1319;height:1143" coordorigin="10089,1431" coordsize="1319,1143" path="m11078,1431l10418,1431,10089,2002,10418,2574,11078,2574,11408,2002,11078,1431xe" filled="t" fillcolor="#EBEBEC" stroked="f">
            <v:path arrowok="t"/>
            <v:fill/>
          </v:shape>
          <v:shape style="position:absolute;left:10089;top:1431;width:1319;height:1143" coordorigin="10089,1431" coordsize="1319,1143" path="m11078,1431l10418,1431,10089,2002,10418,2574,11078,2574,11408,2002,11078,1431xe" filled="f" stroked="t" strokeweight="1.401pt" strokecolor="#FFFFFF">
            <v:path arrowok="t"/>
          </v:shape>
          <v:shape style="position:absolute;left:9110;top:0;width:1319;height:854" coordorigin="9110,0" coordsize="1319,854" path="m9273,0l9110,282,9439,854,10099,854,10429,282,10266,0,9273,0xe" filled="t" fillcolor="#EBEBEC" stroked="f">
            <v:path arrowok="t"/>
            <v:fill/>
          </v:shape>
          <v:shape style="position:absolute;left:9110;top:0;width:1319;height:854" coordorigin="9110,0" coordsize="1319,854" path="m10429,282l10099,854,9439,854,9110,282,9273,0,10266,0,10429,282xe" filled="f" stroked="t" strokeweight="1.401pt" strokecolor="#FFFFFF">
            <v:path arrowok="t"/>
          </v:shape>
          <v:shape style="position:absolute;left:9113;top:2009;width:1319;height:1143" coordorigin="9113,2009" coordsize="1319,1143" path="m10102,2009l9442,2009,9113,2581,9442,3152,10102,3152,10432,2581,10102,2009xe" filled="t" fillcolor="#EBEBEC" stroked="f">
            <v:path arrowok="t"/>
            <v:fill/>
          </v:shape>
          <v:shape style="position:absolute;left:9113;top:2009;width:1319;height:1143" coordorigin="9113,2009" coordsize="1319,1143" path="m10102,2009l9442,2009,9113,2581,9442,3152,10102,3152,10432,2581,10102,2009xe" filled="f" stroked="t" strokeweight="1.401pt" strokecolor="#FFFFFF">
            <v:path arrowok="t"/>
          </v:shape>
          <v:shape style="position:absolute;left:5112;top:0;width:1319;height:854" coordorigin="5112,0" coordsize="1319,854" path="m5275,0l5112,283,5442,854,6101,854,6431,283,6268,0,5275,0xe" filled="t" fillcolor="#EBEBEC" stroked="f">
            <v:path arrowok="t"/>
            <v:fill/>
          </v:shape>
          <v:shape style="position:absolute;left:5112;top:0;width:1319;height:854" coordorigin="5112,0" coordsize="1319,854" path="m6431,283l6101,854,5442,854,5112,283,5275,0,6268,0,6431,283xe" filled="f" stroked="t" strokeweight="1.401pt" strokecolor="#FFFFFF">
            <v:path arrowok="t"/>
          </v:shape>
          <v:shape style="position:absolute;left:4118;top:289;width:1319;height:1143" coordorigin="4118,289" coordsize="1319,1143" path="m5107,289l4448,289,4118,860,4448,1431,5107,1431,5437,860,5107,289xe" filled="t" fillcolor="#EBEBEC" stroked="f">
            <v:path arrowok="t"/>
            <v:fill/>
          </v:shape>
          <v:shape style="position:absolute;left:4118;top:289;width:1319;height:1143" coordorigin="4118,289" coordsize="1319,1143" path="m5107,289l4448,289,4118,860,4448,1431,5107,1431,5437,860,5107,289xe" filled="f" stroked="t" strokeweight="1.401pt" strokecolor="#FFFFFF">
            <v:path arrowok="t"/>
          </v:shape>
          <v:shape style="position:absolute;left:4118;top:1441;width:1319;height:1143" coordorigin="4118,1441" coordsize="1319,1143" path="m5107,1441l4448,1441,4118,2012,4448,2583,5107,2583,5437,2012,5107,1441xe" filled="t" fillcolor="#EBEBEC" stroked="f">
            <v:path arrowok="t"/>
            <v:fill/>
          </v:shape>
          <v:shape style="position:absolute;left:5112;top:2021;width:1319;height:1143" coordorigin="5112,2021" coordsize="1319,1143" path="m6101,2021l5442,2021,5112,2592,5442,3163,6101,3163,6431,2592,6101,2021xe" filled="t" fillcolor="#EBEBEC" stroked="f">
            <v:path arrowok="t"/>
            <v:fill/>
          </v:shape>
          <v:shape style="position:absolute;left:5112;top:2021;width:1319;height:1143" coordorigin="5112,2021" coordsize="1319,1143" path="m6101,2021l5442,2021,5112,2592,5442,3163,6101,3163,6431,2592,6101,2021xe" filled="f" stroked="t" strokeweight="1.401pt" strokecolor="#FFFFFF">
            <v:path arrowok="t"/>
          </v:shape>
          <v:shape style="position:absolute;left:3129;top:866;width:1319;height:1143" coordorigin="3129,866" coordsize="1319,1143" path="m4118,866l3458,866,3129,1437,3458,2008,4118,2008,4448,1437,4118,866xe" filled="t" fillcolor="#EBEBEC" stroked="f">
            <v:path arrowok="t"/>
            <v:fill/>
          </v:shape>
          <v:shape style="position:absolute;left:3129;top:866;width:1319;height:1143" coordorigin="3129,866" coordsize="1319,1143" path="m4118,866l3458,866,3129,1437,3458,2008,4118,2008,4448,1437,4118,866xe" filled="f" stroked="t" strokeweight="1.401pt" strokecolor="#FFFFFF">
            <v:path arrowok="t"/>
          </v:shape>
          <v:shape style="position:absolute;left:4118;top:2587;width:1319;height:1143" coordorigin="4118,2587" coordsize="1319,1143" path="m5107,2587l4448,2587,4118,3158,4448,3729,5107,3729,5437,3158,5107,2587xe" filled="t" fillcolor="#EBEBEC" stroked="f">
            <v:path arrowok="t"/>
            <v:fill/>
          </v:shape>
          <v:shape style="position:absolute;left:4118;top:2587;width:1319;height:1143" coordorigin="4118,2587" coordsize="1319,1143" path="m5107,2587l4448,2587,4118,3158,4448,3729,5107,3729,5437,3158,5107,2587xe" filled="f" stroked="t" strokeweight="1.401pt" strokecolor="#FFFFFF">
            <v:path arrowok="t"/>
          </v:shape>
          <v:shape style="position:absolute;left:3129;top:2009;width:1319;height:1143" coordorigin="3129,2009" coordsize="1319,1143" path="m4118,2009l3458,2009,3129,2580,3458,3151,4118,3151,4448,2580,4118,2009xe" filled="t" fillcolor="#EBEBEC" stroked="f">
            <v:path arrowok="t"/>
            <v:fill/>
          </v:shape>
          <v:shape style="position:absolute;left:3129;top:2009;width:1319;height:1143" coordorigin="3129,2009" coordsize="1319,1143" path="m4118,2009l3458,2009,3129,2580,3458,3151,4118,3151,4448,2580,4118,2009xe" filled="f" stroked="t" strokeweight="1.401pt" strokecolor="#FFFFFF">
            <v:path arrowok="t"/>
          </v:shape>
          <v:shape style="position:absolute;left:2150;top:289;width:1319;height:1143" coordorigin="2150,289" coordsize="1319,1143" path="m3139,289l2479,289,2150,860,2479,1431,3139,1431,3469,860,3139,289xe" filled="t" fillcolor="#EBEBEC" stroked="f">
            <v:path arrowok="t"/>
            <v:fill/>
          </v:shape>
          <v:shape style="position:absolute;left:2150;top:289;width:1319;height:1143" coordorigin="2150,289" coordsize="1319,1143" path="m3139,289l2479,289,2150,860,2479,1431,3139,1431,3469,860,3139,289xe" filled="f" stroked="t" strokeweight="1.401pt" strokecolor="#FFFFFF">
            <v:path arrowok="t"/>
          </v:shape>
          <v:shape style="position:absolute;left:2153;top:2587;width:1319;height:1143" coordorigin="2153,2587" coordsize="1319,1143" path="m3142,2587l2482,2587,2153,3158,2482,3729,3142,3729,3472,3158,3142,2587xe" filled="t" fillcolor="#EBEBEC" stroked="f">
            <v:path arrowok="t"/>
            <v:fill/>
          </v:shape>
          <v:shape style="position:absolute;left:2153;top:2587;width:1319;height:1143" coordorigin="2153,2587" coordsize="1319,1143" path="m3142,2587l2482,2587,2153,3158,2482,3729,3142,3729,3472,3158,3142,2587xe" filled="f" stroked="t" strokeweight="1.401pt" strokecolor="#FFFFFF">
            <v:path arrowok="t"/>
          </v:shape>
          <v:shape style="position:absolute;left:0;top:0;width:12240;height:2580" coordorigin="0,0" coordsize="12240,2580" path="m12240,0l0,0,0,2580,5023,2580,5052,2576,5120,2534,5159,2482,5221,2343,5269,2232,5312,2133,5351,2045,5385,1967,5415,1899,5441,1839,5483,1743,5514,1674,5545,1608,5573,1555,5615,1512,5687,1486,5745,1481,12240,1481,12240,0xe" filled="t" fillcolor="#000000" stroked="f">
            <v:path arrowok="t"/>
            <v:fill/>
          </v:shape>
          <v:shape style="position:absolute;left:1158;top:1267;width:245;height:403" coordorigin="1158,1267" coordsize="245,403" path="m1304,1267l1286,1356,1403,1356,1385,1267,1304,1267xe" filled="t" fillcolor="#FFFFFF" stroked="f">
            <v:path arrowok="t"/>
            <v:fill/>
          </v:shape>
          <v:shape style="position:absolute;left:1158;top:1267;width:245;height:403" coordorigin="1158,1267" coordsize="245,403" path="m1444,953l1277,953,1158,1458,1264,1458,1286,1356,1304,1267,1347,1061,1348,1061,1385,1267,1403,1356,1423,1458,1552,1458,1444,953xe" filled="t" fillcolor="#FFFFFF" stroked="f">
            <v:path arrowok="t"/>
            <v:fill/>
          </v:shape>
          <v:shape style="position:absolute;left:1515;top:953;width:356;height:505" coordorigin="1515,953" coordsize="356,505" path="m1629,1458l1757,1458,1757,1051,1871,1051,1871,953,1515,953,1515,1051,1629,1051,1629,1458xe" filled="t" fillcolor="#FFFFFF" stroked="f">
            <v:path arrowok="t"/>
            <v:fill/>
          </v:shape>
          <v:shape style="position:absolute;left:1857;top:953;width:356;height:505" coordorigin="1857,953" coordsize="356,505" path="m1971,1458l2099,1458,2099,1051,2213,1051,2213,953,1857,953,1857,1051,1971,1051,1971,1458xe" filled="t" fillcolor="#FFFFFF" stroked="f">
            <v:path arrowok="t"/>
            <v:fill/>
          </v:shape>
          <v:shape style="position:absolute;left:2238;top:953;width:318;height:505" coordorigin="2238,953" coordsize="318,505" path="m2366,1356l2366,1251,2494,1251,2494,1153,2366,1153,2366,1051,2556,1051,2556,953,2238,953,2238,1458,2556,1458,2556,1356,2366,1356xe" filled="t" fillcolor="#FFFFFF" stroked="f">
            <v:path arrowok="t"/>
            <v:fill/>
          </v:shape>
          <v:shape style="position:absolute;left:2593;top:953;width:355;height:505" coordorigin="2593,953" coordsize="355,505" path="m2949,953l2846,953,2846,1225,2845,1225,2700,953,2593,953,2593,1458,2695,1458,2695,1176,2697,1176,2846,1458,2949,1458,2949,953xe" filled="t" fillcolor="#FFFFFF" stroked="f">
            <v:path arrowok="t"/>
            <v:fill/>
          </v:shape>
          <v:shape style="position:absolute;left:2974;top:953;width:356;height:505" coordorigin="2974,953" coordsize="356,505" path="m3088,1458l3216,1458,3216,1051,3330,1051,3330,953,2974,953,2974,1051,3088,1051,3088,1458xe" filled="t" fillcolor="#FFFFFF" stroked="f">
            <v:path arrowok="t"/>
            <v:fill/>
          </v:shape>
          <v:shape style="position:absolute;left:3358;top:953;width:128;height:505" coordorigin="3358,953" coordsize="128,505" path="m3358,953l3358,1458,3486,1458,3486,953,3358,953xe" filled="t" fillcolor="#FFFFFF" stroked="f">
            <v:path arrowok="t"/>
            <v:fill/>
          </v:shape>
          <v:shape style="position:absolute;left:3528;top:943;width:393;height:522" coordorigin="3528,943" coordsize="393,522" path="m3528,1206l3528,1215,3529,1239,3531,1262,3534,1285,3539,1308,3545,1330,3552,1350,3561,1370,3572,1389,3584,1406,3598,1421,3614,1435,3632,1446,3652,1456,3674,1462,3670,1317,3667,1294,3666,1267,3665,1238,3665,1175,3666,1145,3667,1119,3670,1095,3675,1075,3682,1059,3693,1047,3706,1039,3724,1037,3741,1039,3755,1046,3765,1058,3773,1074,3778,1094,3781,1117,3782,1144,3783,1173,3783,1236,3782,1266,3781,1292,3778,1316,3773,1336,3766,1352,3760,1465,3783,1460,3805,1452,3824,1442,3841,1430,3856,1415,3869,1399,3881,1382,3891,1363,3899,1342,3906,1321,3911,1299,3916,1276,3918,1253,3920,1229,3921,1206,3920,1196,3920,1173,3917,1149,3914,1126,3909,1103,3903,1082,3896,1061,3887,1041,3876,1022,3864,1005,3850,990,3834,976,3816,965,3796,956,3775,949,3750,945,3724,943,3713,943,3688,946,3665,951,3643,959,3624,969,3607,981,3592,996,3579,1012,3567,1030,3557,1049,3549,1069,3542,1090,3537,1112,3532,1135,3530,1158,3528,1182,3528,1206xe" filled="t" fillcolor="#FFFFFF" stroked="f">
            <v:path arrowok="t"/>
            <v:fill/>
          </v:shape>
          <v:shape style="position:absolute;left:3670;top:1317;width:95;height:151" coordorigin="3670,1317" coordsize="95,151" path="m3766,1352l3755,1364,3742,1372,3724,1374,3707,1372,3693,1365,3683,1353,3675,1337,3670,1317,3674,1462,3698,1467,3724,1468,3735,1468,3760,1465,3766,1352xe" filled="t" fillcolor="#FFFFFF" stroked="f">
            <v:path arrowok="t"/>
            <v:fill/>
          </v:shape>
          <v:shape style="position:absolute;left:3960;top:953;width:355;height:505" coordorigin="3960,953" coordsize="355,505" path="m4316,953l4214,953,4214,1225,4212,1225,4067,953,3960,953,3960,1458,4062,1458,4062,1176,4064,1176,4214,1458,4316,1458,4316,953xe" filled="t" fillcolor="#FFFFFF" stroked="f">
            <v:path arrowok="t"/>
            <v:fill/>
          </v:shape>
          <v:shape style="position:absolute;left:4368;top:1225;width:170;height:98" coordorigin="4368,1225" coordsize="170,98" path="m4368,1225l4368,1323,4538,1323,4538,1225,4368,1225xe" filled="t" fillcolor="#FFFFFF" stroked="f">
            <v:path arrowok="t"/>
            <v:fill/>
          </v:shape>
          <v:shape style="position:absolute;left:1167;top:1587;width:478;height:673" coordorigin="1167,1587" coordsize="478,673" path="m1385,2128l1374,2117,1365,2103,1358,2086,1352,2066,1348,2043,1346,2017,1344,1989,1344,1958,1344,1907,1344,1877,1346,1849,1348,1822,1351,1797,1356,1775,1362,1755,1370,1739,1380,1725,1392,1715,1406,1709,1423,1707,1444,1711,1461,1722,1474,1739,1483,1760,1489,1783,1492,1805,1493,1826,1645,1826,1644,1791,1641,1768,1636,1746,1622,1705,1601,1669,1573,1638,1538,1614,1496,1597,1472,1591,1447,1588,1419,1587,1390,1588,1364,1592,1339,1598,1316,1607,1296,1618,1277,1630,1244,1661,1218,1697,1208,1717,1198,1738,1191,1760,1184,1782,1179,1805,1174,1829,1171,1852,1169,1876,1168,1900,1167,1923,1168,1949,1169,1974,1171,1998,1174,2023,1179,2047,1184,2070,1191,2093,1199,2114,1208,2135,1231,2173,1260,2205,1296,2231,1317,2241,1339,2249,1364,2255,1390,2258,1419,2260,1429,2260,1454,2258,1478,2254,1500,2248,1540,2230,1574,2206,1601,2175,1623,2138,1637,2095,1642,2072,1644,2048,1645,2022,1504,2010,1503,2027,1500,2056,1495,2080,1488,2101,1478,2118,1465,2130,1448,2137,1426,2140,1416,2139,1399,2135,1385,2128xe" filled="t" fillcolor="#FFFFFF" stroked="f">
            <v:path arrowok="t"/>
            <v:fill/>
          </v:shape>
          <v:shape style="position:absolute;left:1653;top:2001;width:314;height:516" coordorigin="1653,2001" coordsize="314,516" path="m1840,2001l1817,2116,1967,2116,1944,2001,1840,2001xe" filled="t" fillcolor="#FFFFFF" stroked="f">
            <v:path arrowok="t"/>
            <v:fill/>
          </v:shape>
          <v:shape style="position:absolute;left:1653;top:2001;width:314;height:516" coordorigin="1653,2001" coordsize="314,516" path="m2020,1600l1805,1600,1653,2247,1789,2247,1817,2116,1840,2001,1895,1738,1897,1738,1944,2001,1967,2116,1993,2247,2158,2247,2020,1600xe" filled="t" fillcolor="#FFFFFF" stroked="f">
            <v:path arrowok="t"/>
            <v:fill/>
          </v:shape>
          <v:shape style="position:absolute;left:2111;top:1600;width:456;height:647" coordorigin="2111,1600" coordsize="456,647" path="m2257,2247l2421,2247,2421,1725,2567,1725,2567,1600,2111,1600,2111,1725,2257,1725,2257,2247xe" filled="t" fillcolor="#FFFFFF" stroked="f">
            <v:path arrowok="t"/>
            <v:fill/>
          </v:shape>
          <v:shape style="position:absolute;left:2569;top:1587;width:478;height:673" coordorigin="2569,1587" coordsize="478,673" path="m2787,2128l2776,2117,2766,2103,2759,2086,2754,2066,2750,2043,2748,2017,2746,1989,2745,1958,2745,1907,2746,1877,2747,1849,2750,1822,2753,1797,2758,1775,2764,1755,2772,1739,2782,1725,2794,1715,2808,1709,2824,1707,2845,1711,2863,1722,2876,1739,2885,1760,2891,1783,2894,1805,2894,1826,3047,1826,3045,1791,3042,1768,3038,1746,3023,1705,3002,1669,2975,1638,2940,1614,2898,1597,2874,1591,2848,1588,2821,1587,2792,1588,2765,1592,2741,1598,2718,1607,2697,1618,2679,1630,2646,1661,2620,1697,2609,1717,2600,1738,2592,1760,2586,1782,2580,1805,2576,1829,2573,1852,2571,1876,2569,1900,2569,1923,2569,1949,2571,1974,2573,1998,2576,2023,2580,2047,2586,2070,2592,2093,2600,2114,2610,2135,2633,2173,2662,2205,2698,2231,2718,2241,2741,2249,2766,2255,2792,2258,2821,2260,2831,2260,2856,2258,2879,2254,2901,2248,2941,2230,2975,2206,3003,2175,3024,2138,3039,2095,3043,2072,3046,2048,3047,2022,2905,2010,2904,2027,2901,2056,2897,2080,2890,2101,2880,2118,2867,2130,2849,2137,2828,2140,2818,2139,2801,2135,2787,2128xe" filled="t" fillcolor="#FFFFFF" stroked="f">
            <v:path arrowok="t"/>
            <v:fill/>
          </v:shape>
          <v:shape style="position:absolute;left:3106;top:1600;width:456;height:647" coordorigin="3106,1600" coordsize="456,647" path="m3562,1600l3398,1600,3398,1851,3270,1851,3270,1600,3106,1600,3106,2247,3270,2247,3270,1981,3398,1981,3398,2247,3562,2247,3562,1600xe" filled="t" fillcolor="#FFFFFF" stroked="f">
            <v:path arrowok="t"/>
            <v:fill/>
          </v:shape>
          <v:shape style="position:absolute;left:3645;top:1600;width:407;height:647" coordorigin="3645,1600" coordsize="407,647" path="m3809,2116l3809,1981,3973,1981,3973,1856,3809,1856,3809,1725,4053,1725,4053,1600,3645,1600,3645,2247,4053,2247,4053,2116,3809,2116xe" filled="t" fillcolor="#FFFFFF" stroked="f">
            <v:path arrowok="t"/>
            <v:fill/>
          </v:shape>
          <v:shape style="position:absolute;left:4100;top:1600;width:461;height:647" coordorigin="4100,1600" coordsize="461,647" path="m4417,1607l4393,1603,4369,1600,4349,1725,4368,1733,4384,1746,4394,1765,4397,1792,4397,1797,4393,1819,4383,1836,4368,1848,4348,1857,4324,1862,4318,1967,4399,2247,4561,2247,4453,1932,4457,1931,4477,1921,4495,1910,4511,1896,4526,1881,4538,1864,4548,1846,4555,1826,4559,1805,4561,1783,4561,1777,4559,1752,4554,1729,4547,1707,4538,1688,4526,1671,4512,1656,4496,1642,4479,1631,4460,1621,4439,1613,4417,1607xe" filled="t" fillcolor="#FFFFFF" stroked="f">
            <v:path arrowok="t"/>
            <v:fill/>
          </v:shape>
          <v:shape style="position:absolute;left:4100;top:1600;width:461;height:647" coordorigin="4100,1600" coordsize="461,647" path="m4344,1600l4100,1600,4100,2247,4264,2247,4264,1967,4318,1967,4324,1862,4295,1863,4264,1863,4264,1720,4302,1720,4327,1721,4349,1725,4369,1600,4344,1600xe" filled="t" fillcolor="#FFFFFF" stroked="f">
            <v:path arrowok="t"/>
            <v:fill/>
          </v:shape>
          <v:shape style="position:absolute;left:1163;top:568;width:261;height:211" coordorigin="1163,568" coordsize="261,211" path="m1264,779l1292,661,1293,661,1316,779,1370,779,1425,568,1376,568,1351,677,1350,677,1331,568,1274,568,1251,677,1250,677,1230,568,1163,568,1211,779,1264,779xe" filled="t" fillcolor="#E89419" stroked="f">
            <v:path arrowok="t"/>
            <v:fill/>
          </v:shape>
          <v:shape style="position:absolute;left:1440;top:563;width:133;height:216" coordorigin="1440,563" coordsize="133,216" path="m1507,568l1440,568,1440,779,1508,779,1508,642,1509,642,1521,630,1545,626,1555,626,1564,628,1573,632,1573,563,1557,564,1536,570,1519,582,1508,600,1507,600,1507,568xe" filled="t" fillcolor="#E89419" stroked="f">
            <v:path arrowok="t"/>
            <v:fill/>
          </v:shape>
          <v:shape style="position:absolute;left:1593;top:480;width:68;height:299" coordorigin="1593,480" coordsize="68,299" path="m1593,480l1593,540,1661,540,1661,480,1593,480xe" filled="t" fillcolor="#E89419" stroked="f">
            <v:path arrowok="t"/>
            <v:fill/>
          </v:shape>
          <v:shape style="position:absolute;left:1593;top:480;width:68;height:299" coordorigin="1593,480" coordsize="68,299" path="m1593,568l1593,779,1661,779,1661,568,1593,568xe" filled="t" fillcolor="#E89419" stroked="f">
            <v:path arrowok="t"/>
            <v:fill/>
          </v:shape>
          <v:shape style="position:absolute;left:1593;top:510;width:68;height:0" coordorigin="1593,510" coordsize="68,0" path="m1593,510l1661,510e" filled="f" stroked="t" strokeweight="3.119pt" strokecolor="#E89419">
            <v:path arrowok="t"/>
          </v:shape>
          <v:shape style="position:absolute;left:1593;top:568;width:68;height:211" coordorigin="1593,568" coordsize="68,211" path="m1593,568l1593,779,1661,779,1661,568,1593,568xe" filled="t" fillcolor="#E89419" stroked="f">
            <v:path arrowok="t"/>
            <v:fill/>
          </v:shape>
          <v:shape style="position:absolute;left:1673;top:493;width:133;height:291" coordorigin="1673,493" coordsize="133,291" path="m1768,568l1768,493,1700,493,1700,568,1673,568,1673,616,1700,616,1700,730,1704,753,1715,771,1733,780,1758,784,1766,783,1787,782,1806,778,1806,729,1801,730,1796,731,1768,731,1768,616,1806,616,1806,568,1768,568xe" filled="t" fillcolor="#E89419" stroked="f">
            <v:path arrowok="t"/>
            <v:fill/>
          </v:shape>
          <v:shape style="position:absolute;left:1817;top:563;width:182;height:221" coordorigin="1817,563" coordsize="182,221" path="m1916,738l1897,730,1887,710,1885,688,1999,688,1999,672,1997,649,1993,627,1984,606,1973,589,1957,575,1936,566,1922,608,1934,625,1936,648,1885,648,1886,637,1905,563,1882,567,1862,576,1846,589,1834,606,1825,626,1819,649,1817,673,1818,679,1820,703,1826,724,1836,744,1849,760,1866,773,1887,781,1912,784,1915,784,1946,778,1968,765,1983,750,1992,736,1996,726,1950,709,1949,715,1936,732,1916,738xe" filled="t" fillcolor="#E89419" stroked="f">
            <v:path arrowok="t"/>
            <v:fill/>
          </v:shape>
          <v:shape style="position:absolute;left:1817;top:563;width:182;height:221" coordorigin="1817,563" coordsize="182,221" path="m1886,637l1893,615,1911,606,1922,608,1936,566,1911,563,1905,563,1886,637xe" filled="t" fillcolor="#E89419" stroked="f">
            <v:path arrowok="t"/>
            <v:fill/>
          </v:shape>
          <v:shape style="position:absolute;left:2124;top:563;width:184;height:221" coordorigin="2124,563" coordsize="184,221" path="m2238,779l2308,779,2305,776,2301,769,2301,627,2301,621,2295,599,2281,582,2263,571,2241,565,2218,563,2216,563,2194,565,2173,572,2155,583,2142,600,2134,621,2194,633,2195,622,2200,606,2228,606,2233,618,2233,645,2220,646,2198,649,2176,655,2156,664,2139,678,2128,696,2124,719,2125,730,2131,753,2144,770,2162,780,2184,784,2202,781,2192,730,2192,716,2196,695,2210,682,2233,678,2233,725,2225,735,2217,738,2212,738,2221,773,2235,759,2236,766,2236,773,2238,779xe" filled="t" fillcolor="#E89419" stroked="f">
            <v:path arrowok="t"/>
            <v:fill/>
          </v:shape>
          <v:shape style="position:absolute;left:2124;top:563;width:184;height:221" coordorigin="2124,563" coordsize="184,221" path="m2202,781l2221,773,2212,738,2199,738,2192,730,2202,781xe" filled="t" fillcolor="#E89419" stroked="f">
            <v:path arrowok="t"/>
            <v:fill/>
          </v:shape>
          <v:shape style="position:absolute;left:2430;top:550;width:210;height:291" coordorigin="2430,550" coordsize="210,291" path="m2584,833l2604,824,2619,811,2628,795,2632,776,2630,762,2621,742,2604,729,2583,722,2560,719,2537,718,2530,718,2507,770,2527,769,2537,769,2561,773,2574,788,2570,797,2550,805,2527,806,2519,806,2495,802,2482,788,2481,685,2481,685,2464,692,2447,706,2440,726,2440,732,2450,750,2469,760,2469,761,2454,765,2437,777,2430,798,2430,805,2442,822,2462,832,2486,838,2509,841,2527,841,2532,841,2560,839,2584,833xe" filled="t" fillcolor="#E89419" stroked="f">
            <v:path arrowok="t"/>
            <v:fill/>
          </v:shape>
          <v:shape style="position:absolute;left:2430;top:550;width:210;height:291" coordorigin="2430,550" coordsize="210,291" path="m2639,550l2617,555,2597,566,2586,578,2568,569,2548,565,2527,563,2519,563,2504,626,2510,604,2527,593,2530,593,2546,605,2551,628,2551,632,2557,691,2579,683,2597,671,2609,654,2614,632,2614,620,2612,607,2604,598,2606,595,2610,593,2625,593,2633,598,2639,604,2639,550,2639,550xe" filled="t" fillcolor="#E89419" stroked="f">
            <v:path arrowok="t"/>
            <v:fill/>
          </v:shape>
          <v:shape style="position:absolute;left:2430;top:550;width:210;height:291" coordorigin="2430,550" coordsize="210,291" path="m2545,654l2527,664,2526,664,2509,653,2504,631,2504,626,2519,563,2498,567,2477,575,2459,588,2446,606,2441,629,2442,638,2448,657,2461,672,2481,685,2482,788,2486,779,2507,770,2530,718,2505,716,2495,703,2495,699,2500,693,2502,691,2510,693,2518,694,2535,694,2557,691,2551,632,2545,654xe" filled="t" fillcolor="#E89419" stroked="f">
            <v:path arrowok="t"/>
            <v:fill/>
          </v:shape>
          <v:shape style="position:absolute;left:2656;top:563;width:133;height:216" coordorigin="2656,563" coordsize="133,216" path="m2723,568l2656,568,2656,779,2724,779,2724,642,2724,642,2737,630,2761,626,2771,626,2780,628,2789,632,2789,563,2773,564,2752,570,2734,582,2724,600,2723,600,2723,568xe" filled="t" fillcolor="#E89419" stroked="f">
            <v:path arrowok="t"/>
            <v:fill/>
          </v:shape>
          <v:shape style="position:absolute;left:2796;top:563;width:182;height:221" coordorigin="2796,563" coordsize="182,221" path="m2895,738l2876,730,2866,710,2864,688,2978,688,2978,672,2976,649,2972,627,2963,606,2952,589,2936,575,2915,566,2901,608,2913,625,2915,648,2864,648,2865,637,2884,563,2861,567,2841,576,2825,589,2813,606,2804,626,2798,649,2796,673,2797,679,2799,703,2805,724,2815,744,2828,760,2845,773,2866,781,2891,784,2894,784,2925,778,2947,765,2962,750,2971,736,2975,726,2929,709,2928,715,2915,732,2895,738xe" filled="t" fillcolor="#E89419" stroked="f">
            <v:path arrowok="t"/>
            <v:fill/>
          </v:shape>
          <v:shape style="position:absolute;left:2796;top:563;width:182;height:221" coordorigin="2796,563" coordsize="182,221" path="m2865,637l2872,615,2890,606,2901,608,2915,566,2890,563,2884,563,2865,637xe" filled="t" fillcolor="#E89419" stroked="f">
            <v:path arrowok="t"/>
            <v:fill/>
          </v:shape>
          <v:shape style="position:absolute;left:2991;top:563;width:184;height:221" coordorigin="2991,563" coordsize="184,221" path="m3104,779l3174,779,3172,776,3168,769,3168,627,3168,621,3161,599,3148,582,3130,571,3108,565,3085,563,3083,563,3060,565,3040,572,3022,583,3009,600,3001,621,3060,633,3061,622,3067,606,3095,606,3100,618,3100,645,3087,646,3065,649,3042,655,3022,664,3006,678,2995,696,2991,719,2991,730,2998,753,3010,770,3028,780,3051,784,3069,781,3059,730,3059,716,3062,695,3077,682,3100,678,3100,725,3092,735,3084,738,3078,738,3087,773,3102,759,3103,766,3103,773,3104,779xe" filled="t" fillcolor="#E89419" stroked="f">
            <v:path arrowok="t"/>
            <v:fill/>
          </v:shape>
          <v:shape style="position:absolute;left:2991;top:563;width:184;height:221" coordorigin="2991,563" coordsize="184,221" path="m3069,781l3087,773,3078,738,3066,738,3059,730,3069,781xe" filled="t" fillcolor="#E89419" stroked="f">
            <v:path arrowok="t"/>
            <v:fill/>
          </v:shape>
          <v:shape style="position:absolute;left:3182;top:493;width:133;height:291" coordorigin="3182,493" coordsize="133,291" path="m3277,568l3277,493,3209,493,3209,568,3182,568,3182,616,3209,616,3209,730,3213,753,3224,771,3242,780,3267,784,3275,783,3296,782,3315,778,3315,729,3310,730,3305,731,3277,731,3277,616,3315,616,3315,568,3277,568xe" filled="t" fillcolor="#E89419" stroked="f">
            <v:path arrowok="t"/>
            <v:fill/>
          </v:shape>
          <w10:wrap type="none"/>
        </v:group>
      </w:pict>
    </w:r>
    <w:r>
      <w:pict>
        <v:shape type="#_x0000_t202" style="position:absolute;margin-left:280.421pt;margin-top:90.0471pt;width:104.24pt;height:32pt;mso-position-horizontal-relative:page;mso-position-vertical-relative:page;z-index:-488" filled="f" stroked="f">
          <v:textbox inset="0,0,0,0">
            <w:txbxContent>
              <w:p>
                <w:pPr>
                  <w:rPr>
                    <w:rFonts w:cs="Century" w:hAnsi="Century" w:eastAsia="Century" w:ascii="Century"/>
                    <w:sz w:val="60"/>
                    <w:szCs w:val="60"/>
                  </w:rPr>
                  <w:jc w:val="left"/>
                  <w:spacing w:lineRule="exact" w:line="620"/>
                  <w:ind w:left="20" w:right="-90"/>
                </w:pPr>
                <w:r>
                  <w:rPr>
                    <w:rFonts w:cs="Century" w:hAnsi="Century" w:eastAsia="Century" w:ascii="Century"/>
                    <w:color w:val="E89419"/>
                    <w:spacing w:val="0"/>
                    <w:w w:val="74"/>
                    <w:sz w:val="60"/>
                    <w:szCs w:val="60"/>
                  </w:rPr>
                  <w:t>RESUME</w:t>
                </w:r>
                <w:r>
                  <w:rPr>
                    <w:rFonts w:cs="Century" w:hAnsi="Century" w:eastAsia="Century" w:ascii="Century"/>
                    <w:color w:val="000000"/>
                    <w:spacing w:val="0"/>
                    <w:w w:val="100"/>
                    <w:sz w:val="60"/>
                    <w:szCs w:val="6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8.64pt;margin-top:131.312pt;width:48.008pt;height:11pt;mso-position-horizontal-relative:page;mso-position-vertical-relative:page;z-index:-487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Cambria" w:hAnsi="Cambria" w:eastAsia="Cambria" w:ascii="Cambria"/>
                    <w:i/>
                    <w:spacing w:val="0"/>
                    <w:w w:val="102"/>
                    <w:sz w:val="18"/>
                    <w:szCs w:val="18"/>
                  </w:rPr>
                  <w:t>(Continued)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mailto:dtrainer0520@yahoo.com" TargetMode="External"/><Relationship Id="rId7" Type="http://schemas.openxmlformats.org/officeDocument/2006/relationships/header" Target="header2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rksolution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