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35A97" w14:textId="77777777" w:rsidR="00C02049" w:rsidRPr="00C02049" w:rsidRDefault="00C02049" w:rsidP="00C02049">
      <w:pPr>
        <w:spacing w:line="220" w:lineRule="exact"/>
        <w:ind w:right="4017"/>
        <w:rPr>
          <w:rFonts w:asciiTheme="minorHAnsi" w:hAnsiTheme="minorHAnsi" w:cstheme="minorHAnsi"/>
          <w:spacing w:val="1"/>
          <w:sz w:val="22"/>
          <w:szCs w:val="22"/>
        </w:rPr>
      </w:pPr>
      <w:r w:rsidRPr="00C02049">
        <w:rPr>
          <w:rFonts w:asciiTheme="minorHAnsi" w:hAnsiTheme="minorHAnsi" w:cstheme="minorHAnsi"/>
          <w:sz w:val="22"/>
          <w:szCs w:val="22"/>
        </w:rPr>
        <w:t>Niko Velez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</w:p>
    <w:p w14:paraId="672401EB" w14:textId="5A0E98A8" w:rsidR="00E44658" w:rsidRPr="00C02049" w:rsidRDefault="00C02049" w:rsidP="00C02049">
      <w:pPr>
        <w:spacing w:line="220" w:lineRule="exact"/>
        <w:ind w:right="4017"/>
        <w:rPr>
          <w:rFonts w:asciiTheme="minorHAnsi" w:hAnsiTheme="minorHAnsi" w:cstheme="minorHAnsi"/>
          <w:sz w:val="22"/>
          <w:szCs w:val="22"/>
        </w:rPr>
      </w:pPr>
      <w:r w:rsidRPr="00C02049">
        <w:rPr>
          <w:rFonts w:asciiTheme="minorHAnsi" w:hAnsiTheme="minorHAnsi" w:cstheme="minorHAnsi"/>
          <w:spacing w:val="1"/>
          <w:sz w:val="22"/>
          <w:szCs w:val="22"/>
        </w:rPr>
        <w:t>99</w:t>
      </w:r>
      <w:r w:rsidRPr="00C02049">
        <w:rPr>
          <w:rFonts w:asciiTheme="minorHAnsi" w:hAnsiTheme="minorHAnsi" w:cstheme="minorHAnsi"/>
          <w:sz w:val="22"/>
          <w:szCs w:val="22"/>
        </w:rPr>
        <w:t>9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M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in</w:t>
      </w:r>
      <w:r w:rsidRPr="00C0204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w w:val="99"/>
          <w:sz w:val="22"/>
          <w:szCs w:val="22"/>
        </w:rPr>
        <w:t>Street,</w:t>
      </w:r>
    </w:p>
    <w:p w14:paraId="6B6A8FA0" w14:textId="77777777" w:rsidR="00E44658" w:rsidRPr="00C02049" w:rsidRDefault="00C02049" w:rsidP="00C02049">
      <w:pPr>
        <w:ind w:right="3760"/>
        <w:rPr>
          <w:rFonts w:asciiTheme="minorHAnsi" w:hAnsiTheme="minorHAnsi" w:cstheme="minorHAnsi"/>
          <w:sz w:val="22"/>
          <w:szCs w:val="22"/>
        </w:rPr>
      </w:pPr>
      <w:r w:rsidRPr="00C02049">
        <w:rPr>
          <w:rFonts w:asciiTheme="minorHAnsi" w:hAnsiTheme="minorHAnsi" w:cstheme="minorHAnsi"/>
          <w:sz w:val="22"/>
          <w:szCs w:val="22"/>
        </w:rPr>
        <w:t>A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02049">
        <w:rPr>
          <w:rFonts w:asciiTheme="minorHAnsi" w:hAnsiTheme="minorHAnsi" w:cstheme="minorHAnsi"/>
          <w:sz w:val="22"/>
          <w:szCs w:val="22"/>
        </w:rPr>
        <w:t>y</w:t>
      </w:r>
      <w:r w:rsidRPr="00C02049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pacing w:val="3"/>
          <w:sz w:val="22"/>
          <w:szCs w:val="22"/>
        </w:rPr>
        <w:t>To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02049">
        <w:rPr>
          <w:rFonts w:asciiTheme="minorHAnsi" w:hAnsiTheme="minorHAnsi" w:cstheme="minorHAnsi"/>
          <w:sz w:val="22"/>
          <w:szCs w:val="22"/>
        </w:rPr>
        <w:t>,</w:t>
      </w:r>
      <w:r w:rsidRPr="00C02049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NY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pacing w:val="1"/>
          <w:w w:val="99"/>
          <w:sz w:val="22"/>
          <w:szCs w:val="22"/>
        </w:rPr>
        <w:t>99999</w:t>
      </w:r>
      <w:r w:rsidRPr="00C02049">
        <w:rPr>
          <w:rFonts w:asciiTheme="minorHAnsi" w:hAnsiTheme="minorHAnsi" w:cstheme="minorHAnsi"/>
          <w:w w:val="99"/>
          <w:sz w:val="22"/>
          <w:szCs w:val="22"/>
        </w:rPr>
        <w:t>.</w:t>
      </w:r>
    </w:p>
    <w:p w14:paraId="7214E59B" w14:textId="26AC96A6" w:rsidR="00E44658" w:rsidRPr="00C02049" w:rsidRDefault="00C02049" w:rsidP="00C02049">
      <w:pPr>
        <w:spacing w:before="4" w:line="220" w:lineRule="exact"/>
        <w:ind w:right="3962"/>
        <w:rPr>
          <w:rFonts w:asciiTheme="minorHAnsi" w:hAnsiTheme="minorHAnsi" w:cstheme="minorHAnsi"/>
          <w:sz w:val="22"/>
          <w:szCs w:val="22"/>
        </w:rPr>
      </w:pPr>
      <w:r w:rsidRPr="00C02049">
        <w:rPr>
          <w:rFonts w:asciiTheme="minorHAnsi" w:hAnsiTheme="minorHAnsi" w:cstheme="minorHAnsi"/>
          <w:spacing w:val="1"/>
          <w:w w:val="99"/>
          <w:sz w:val="22"/>
          <w:szCs w:val="22"/>
        </w:rPr>
        <w:t>999</w:t>
      </w:r>
      <w:r w:rsidRPr="00C02049">
        <w:rPr>
          <w:rFonts w:asciiTheme="minorHAnsi" w:hAnsiTheme="minorHAnsi" w:cstheme="minorHAnsi"/>
          <w:spacing w:val="-2"/>
          <w:w w:val="99"/>
          <w:sz w:val="22"/>
          <w:szCs w:val="22"/>
        </w:rPr>
        <w:t>-</w:t>
      </w:r>
      <w:r w:rsidRPr="00C02049">
        <w:rPr>
          <w:rFonts w:asciiTheme="minorHAnsi" w:hAnsiTheme="minorHAnsi" w:cstheme="minorHAnsi"/>
          <w:spacing w:val="1"/>
          <w:w w:val="99"/>
          <w:sz w:val="22"/>
          <w:szCs w:val="22"/>
        </w:rPr>
        <w:t>999</w:t>
      </w:r>
      <w:r w:rsidRPr="00C02049">
        <w:rPr>
          <w:rFonts w:asciiTheme="minorHAnsi" w:hAnsiTheme="minorHAnsi" w:cstheme="minorHAnsi"/>
          <w:spacing w:val="-2"/>
          <w:w w:val="99"/>
          <w:sz w:val="22"/>
          <w:szCs w:val="22"/>
        </w:rPr>
        <w:t>-</w:t>
      </w:r>
      <w:r w:rsidRPr="00C02049">
        <w:rPr>
          <w:rFonts w:asciiTheme="minorHAnsi" w:hAnsiTheme="minorHAnsi" w:cstheme="minorHAnsi"/>
          <w:spacing w:val="1"/>
          <w:w w:val="99"/>
          <w:sz w:val="22"/>
          <w:szCs w:val="22"/>
        </w:rPr>
        <w:t>99</w:t>
      </w:r>
      <w:r w:rsidRPr="00C02049">
        <w:rPr>
          <w:rFonts w:asciiTheme="minorHAnsi" w:hAnsiTheme="minorHAnsi" w:cstheme="minorHAnsi"/>
          <w:spacing w:val="-1"/>
          <w:w w:val="99"/>
          <w:sz w:val="22"/>
          <w:szCs w:val="22"/>
        </w:rPr>
        <w:t>9</w:t>
      </w:r>
      <w:r w:rsidRPr="00C02049">
        <w:rPr>
          <w:rFonts w:asciiTheme="minorHAnsi" w:hAnsiTheme="minorHAnsi" w:cstheme="minorHAnsi"/>
          <w:w w:val="99"/>
          <w:sz w:val="22"/>
          <w:szCs w:val="22"/>
        </w:rPr>
        <w:t xml:space="preserve">9 </w:t>
      </w:r>
      <w:hyperlink r:id="rId5" w:history="1">
        <w:r w:rsidRPr="00C02049">
          <w:rPr>
            <w:rStyle w:val="Hyperlink"/>
            <w:rFonts w:asciiTheme="minorHAnsi" w:hAnsiTheme="minorHAnsi" w:cstheme="minorHAnsi"/>
            <w:color w:val="auto"/>
            <w:spacing w:val="3"/>
            <w:w w:val="99"/>
            <w:sz w:val="22"/>
            <w:szCs w:val="22"/>
          </w:rPr>
          <w:t>niko@gmail.com</w:t>
        </w:r>
      </w:hyperlink>
    </w:p>
    <w:p w14:paraId="26B96E83" w14:textId="77777777" w:rsidR="00E44658" w:rsidRPr="00C02049" w:rsidRDefault="00E44658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32D14D2A" w14:textId="6A360DEA" w:rsidR="00E44658" w:rsidRPr="00C02049" w:rsidRDefault="00C02049">
      <w:pPr>
        <w:spacing w:before="29"/>
        <w:ind w:left="220" w:right="160"/>
        <w:rPr>
          <w:rFonts w:asciiTheme="minorHAnsi" w:hAnsiTheme="minorHAnsi" w:cstheme="minorHAnsi"/>
          <w:sz w:val="22"/>
          <w:szCs w:val="22"/>
        </w:rPr>
      </w:pPr>
      <w:r w:rsidRPr="00C02049">
        <w:rPr>
          <w:rFonts w:asciiTheme="minorHAnsi" w:hAnsiTheme="minorHAnsi" w:cstheme="minorHAnsi"/>
          <w:b/>
          <w:sz w:val="22"/>
          <w:szCs w:val="22"/>
        </w:rPr>
        <w:t>Co</w:t>
      </w:r>
      <w:r w:rsidRPr="00C0204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02049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C02049">
        <w:rPr>
          <w:rFonts w:asciiTheme="minorHAnsi" w:hAnsiTheme="minorHAnsi" w:cstheme="minorHAnsi"/>
          <w:b/>
          <w:sz w:val="22"/>
          <w:szCs w:val="22"/>
        </w:rPr>
        <w:t>o</w:t>
      </w:r>
      <w:r w:rsidRPr="00C0204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02049">
        <w:rPr>
          <w:rFonts w:asciiTheme="minorHAnsi" w:hAnsiTheme="minorHAnsi" w:cstheme="minorHAnsi"/>
          <w:b/>
          <w:sz w:val="22"/>
          <w:szCs w:val="22"/>
        </w:rPr>
        <w:t>a</w:t>
      </w:r>
      <w:r w:rsidRPr="00C02049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02049">
        <w:rPr>
          <w:rFonts w:asciiTheme="minorHAnsi" w:hAnsiTheme="minorHAnsi" w:cstheme="minorHAnsi"/>
          <w:b/>
          <w:sz w:val="22"/>
          <w:szCs w:val="22"/>
        </w:rPr>
        <w:t>e</w:t>
      </w:r>
      <w:r w:rsidRPr="00C02049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b/>
          <w:sz w:val="22"/>
          <w:szCs w:val="22"/>
        </w:rPr>
        <w:t>T</w:t>
      </w:r>
      <w:r w:rsidRPr="00C0204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02049">
        <w:rPr>
          <w:rFonts w:asciiTheme="minorHAnsi" w:hAnsiTheme="minorHAnsi" w:cstheme="minorHAnsi"/>
          <w:b/>
          <w:sz w:val="22"/>
          <w:szCs w:val="22"/>
        </w:rPr>
        <w:t>ai</w:t>
      </w:r>
      <w:r w:rsidRPr="00C0204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02049">
        <w:rPr>
          <w:rFonts w:asciiTheme="minorHAnsi" w:hAnsiTheme="minorHAnsi" w:cstheme="minorHAnsi"/>
          <w:b/>
          <w:sz w:val="22"/>
          <w:szCs w:val="22"/>
        </w:rPr>
        <w:t>i</w:t>
      </w:r>
      <w:r w:rsidRPr="00C0204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02049">
        <w:rPr>
          <w:rFonts w:asciiTheme="minorHAnsi" w:hAnsiTheme="minorHAnsi" w:cstheme="minorHAnsi"/>
          <w:b/>
          <w:sz w:val="22"/>
          <w:szCs w:val="22"/>
        </w:rPr>
        <w:t>g &amp;</w:t>
      </w:r>
      <w:r w:rsidRPr="00C0204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b/>
          <w:sz w:val="22"/>
          <w:szCs w:val="22"/>
        </w:rPr>
        <w:t>D</w:t>
      </w:r>
      <w:r w:rsidRPr="00C0204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b/>
          <w:sz w:val="22"/>
          <w:szCs w:val="22"/>
        </w:rPr>
        <w:t>v</w:t>
      </w:r>
      <w:r w:rsidRPr="00C0204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b/>
          <w:sz w:val="22"/>
          <w:szCs w:val="22"/>
        </w:rPr>
        <w:t>lo</w:t>
      </w:r>
      <w:r w:rsidRPr="00C02049">
        <w:rPr>
          <w:rFonts w:asciiTheme="minorHAnsi" w:hAnsiTheme="minorHAnsi" w:cstheme="minorHAnsi"/>
          <w:b/>
          <w:spacing w:val="4"/>
          <w:sz w:val="22"/>
          <w:szCs w:val="22"/>
        </w:rPr>
        <w:t>p</w:t>
      </w:r>
      <w:r w:rsidRPr="00C02049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C0204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02049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C02049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C02049">
        <w:rPr>
          <w:rFonts w:asciiTheme="minorHAnsi" w:hAnsiTheme="minorHAnsi" w:cstheme="minorHAnsi"/>
          <w:b/>
          <w:sz w:val="22"/>
          <w:szCs w:val="22"/>
        </w:rPr>
        <w:t>a</w:t>
      </w:r>
      <w:r w:rsidRPr="00C0204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02049">
        <w:rPr>
          <w:rFonts w:asciiTheme="minorHAnsi" w:hAnsiTheme="minorHAnsi" w:cstheme="minorHAnsi"/>
          <w:b/>
          <w:sz w:val="22"/>
          <w:szCs w:val="22"/>
        </w:rPr>
        <w:t>ag</w:t>
      </w:r>
      <w:r w:rsidRPr="00C02049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02049">
        <w:rPr>
          <w:rFonts w:asciiTheme="minorHAnsi" w:hAnsiTheme="minorHAnsi" w:cstheme="minorHAnsi"/>
          <w:b/>
          <w:sz w:val="22"/>
          <w:szCs w:val="22"/>
        </w:rPr>
        <w:t>r</w:t>
      </w:r>
      <w:r w:rsidRPr="00C02049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suc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 xml:space="preserve">ssful with the 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02049">
        <w:rPr>
          <w:rFonts w:asciiTheme="minorHAnsi" w:hAnsiTheme="minorHAnsi" w:cstheme="minorHAnsi"/>
          <w:sz w:val="22"/>
          <w:szCs w:val="22"/>
        </w:rPr>
        <w:t>r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t</w:t>
      </w:r>
      <w:r w:rsidRPr="00C0204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02049">
        <w:rPr>
          <w:rFonts w:asciiTheme="minorHAnsi" w:hAnsiTheme="minorHAnsi" w:cstheme="minorHAnsi"/>
          <w:sz w:val="22"/>
          <w:szCs w:val="22"/>
        </w:rPr>
        <w:t>on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nd i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02049">
        <w:rPr>
          <w:rFonts w:asciiTheme="minorHAnsi" w:hAnsiTheme="minorHAnsi" w:cstheme="minorHAnsi"/>
          <w:sz w:val="22"/>
          <w:szCs w:val="22"/>
        </w:rPr>
        <w:t>plem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 xml:space="preserve">ntation of 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02049">
        <w:rPr>
          <w:rFonts w:asciiTheme="minorHAnsi" w:hAnsiTheme="minorHAnsi" w:cstheme="minorHAnsi"/>
          <w:sz w:val="22"/>
          <w:szCs w:val="22"/>
        </w:rPr>
        <w:t>usto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r s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rvi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, op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t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02049">
        <w:rPr>
          <w:rFonts w:asciiTheme="minorHAnsi" w:hAnsiTheme="minorHAnsi" w:cstheme="minorHAnsi"/>
          <w:sz w:val="22"/>
          <w:szCs w:val="22"/>
        </w:rPr>
        <w:t>ons, m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n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 xml:space="preserve">ment, 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 xml:space="preserve">nd </w:t>
      </w:r>
      <w:r w:rsidRPr="00C0204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C02049">
        <w:rPr>
          <w:rFonts w:asciiTheme="minorHAnsi" w:hAnsiTheme="minorHAnsi" w:cstheme="minorHAnsi"/>
          <w:sz w:val="22"/>
          <w:szCs w:val="22"/>
        </w:rPr>
        <w:t>d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r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02049">
        <w:rPr>
          <w:rFonts w:asciiTheme="minorHAnsi" w:hAnsiTheme="minorHAnsi" w:cstheme="minorHAnsi"/>
          <w:sz w:val="22"/>
          <w:szCs w:val="22"/>
        </w:rPr>
        <w:t xml:space="preserve">hip 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02049">
        <w:rPr>
          <w:rFonts w:asciiTheme="minorHAnsi" w:hAnsiTheme="minorHAnsi" w:cstheme="minorHAnsi"/>
          <w:sz w:val="22"/>
          <w:szCs w:val="22"/>
        </w:rPr>
        <w:t>r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in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02049">
        <w:rPr>
          <w:rFonts w:asciiTheme="minorHAnsi" w:hAnsiTheme="minorHAnsi" w:cstheme="minorHAnsi"/>
          <w:sz w:val="22"/>
          <w:szCs w:val="22"/>
        </w:rPr>
        <w:t>ng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C02049">
        <w:rPr>
          <w:rFonts w:asciiTheme="minorHAnsi" w:hAnsiTheme="minorHAnsi" w:cstheme="minorHAnsi"/>
          <w:sz w:val="22"/>
          <w:szCs w:val="22"/>
        </w:rPr>
        <w:t>r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02049">
        <w:rPr>
          <w:rFonts w:asciiTheme="minorHAnsi" w:hAnsiTheme="minorHAnsi" w:cstheme="minorHAnsi"/>
          <w:sz w:val="22"/>
          <w:szCs w:val="22"/>
        </w:rPr>
        <w:t>icul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 xml:space="preserve">, 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02049">
        <w:rPr>
          <w:rFonts w:asciiTheme="minorHAnsi" w:hAnsiTheme="minorHAnsi" w:cstheme="minorHAnsi"/>
          <w:sz w:val="22"/>
          <w:szCs w:val="22"/>
        </w:rPr>
        <w:t>re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 xml:space="preserve">r 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 xml:space="preserve">ths, and 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02049">
        <w:rPr>
          <w:rFonts w:asciiTheme="minorHAnsi" w:hAnsiTheme="minorHAnsi" w:cstheme="minorHAnsi"/>
          <w:sz w:val="22"/>
          <w:szCs w:val="22"/>
        </w:rPr>
        <w:t>our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02049">
        <w:rPr>
          <w:rFonts w:asciiTheme="minorHAnsi" w:hAnsiTheme="minorHAnsi" w:cstheme="minorHAnsi"/>
          <w:sz w:val="22"/>
          <w:szCs w:val="22"/>
        </w:rPr>
        <w:t>. E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02049">
        <w:rPr>
          <w:rFonts w:asciiTheme="minorHAnsi" w:hAnsiTheme="minorHAnsi" w:cstheme="minorHAnsi"/>
          <w:sz w:val="22"/>
          <w:szCs w:val="22"/>
        </w:rPr>
        <w:t>p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 xml:space="preserve">rt in 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02049">
        <w:rPr>
          <w:rFonts w:asciiTheme="minorHAnsi" w:hAnsiTheme="minorHAnsi" w:cstheme="minorHAnsi"/>
          <w:sz w:val="22"/>
          <w:szCs w:val="22"/>
        </w:rPr>
        <w:t>onsultation,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d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v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lop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 xml:space="preserve">nt, 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n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g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m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 xml:space="preserve">nt, and 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C02049">
        <w:rPr>
          <w:rFonts w:asciiTheme="minorHAnsi" w:hAnsiTheme="minorHAnsi" w:cstheme="minorHAnsi"/>
          <w:sz w:val="22"/>
          <w:szCs w:val="22"/>
        </w:rPr>
        <w:t>ut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02049">
        <w:rPr>
          <w:rFonts w:asciiTheme="minorHAnsi" w:hAnsiTheme="minorHAnsi" w:cstheme="minorHAnsi"/>
          <w:sz w:val="22"/>
          <w:szCs w:val="22"/>
        </w:rPr>
        <w:t>on of te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02049">
        <w:rPr>
          <w:rFonts w:asciiTheme="minorHAnsi" w:hAnsiTheme="minorHAnsi" w:cstheme="minorHAnsi"/>
          <w:sz w:val="22"/>
          <w:szCs w:val="22"/>
        </w:rPr>
        <w:t>hnic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l and s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02049">
        <w:rPr>
          <w:rFonts w:asciiTheme="minorHAnsi" w:hAnsiTheme="minorHAnsi" w:cstheme="minorHAnsi"/>
          <w:sz w:val="22"/>
          <w:szCs w:val="22"/>
        </w:rPr>
        <w:t>ft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02049">
        <w:rPr>
          <w:rFonts w:asciiTheme="minorHAnsi" w:hAnsiTheme="minorHAnsi" w:cstheme="minorHAnsi"/>
          <w:sz w:val="22"/>
          <w:szCs w:val="22"/>
        </w:rPr>
        <w:t>ski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02049">
        <w:rPr>
          <w:rFonts w:asciiTheme="minorHAnsi" w:hAnsiTheme="minorHAnsi" w:cstheme="minorHAnsi"/>
          <w:sz w:val="22"/>
          <w:szCs w:val="22"/>
        </w:rPr>
        <w:t xml:space="preserve">ls 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02049">
        <w:rPr>
          <w:rFonts w:asciiTheme="minorHAnsi" w:hAnsiTheme="minorHAnsi" w:cstheme="minorHAnsi"/>
          <w:sz w:val="22"/>
          <w:szCs w:val="22"/>
        </w:rPr>
        <w:t>r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in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02049">
        <w:rPr>
          <w:rFonts w:asciiTheme="minorHAnsi" w:hAnsiTheme="minorHAnsi" w:cstheme="minorHAnsi"/>
          <w:sz w:val="22"/>
          <w:szCs w:val="22"/>
        </w:rPr>
        <w:t>ng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02049">
        <w:rPr>
          <w:rFonts w:asciiTheme="minorHAnsi" w:hAnsiTheme="minorHAnsi" w:cstheme="minorHAnsi"/>
          <w:sz w:val="22"/>
          <w:szCs w:val="22"/>
        </w:rPr>
        <w:t>r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02049">
        <w:rPr>
          <w:rFonts w:asciiTheme="minorHAnsi" w:hAnsiTheme="minorHAnsi" w:cstheme="minorHAnsi"/>
          <w:sz w:val="22"/>
          <w:szCs w:val="22"/>
        </w:rPr>
        <w:t>r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 xml:space="preserve">ms. 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02049">
        <w:rPr>
          <w:rFonts w:asciiTheme="minorHAnsi" w:hAnsiTheme="minorHAnsi" w:cstheme="minorHAnsi"/>
          <w:sz w:val="22"/>
          <w:szCs w:val="22"/>
        </w:rPr>
        <w:t>ki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02049">
        <w:rPr>
          <w:rFonts w:asciiTheme="minorHAnsi" w:hAnsiTheme="minorHAnsi" w:cstheme="minorHAnsi"/>
          <w:sz w:val="22"/>
          <w:szCs w:val="22"/>
        </w:rPr>
        <w:t xml:space="preserve">led 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 xml:space="preserve">t 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n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02049">
        <w:rPr>
          <w:rFonts w:asciiTheme="minorHAnsi" w:hAnsiTheme="minorHAnsi" w:cstheme="minorHAnsi"/>
          <w:sz w:val="22"/>
          <w:szCs w:val="22"/>
        </w:rPr>
        <w:t>i</w:t>
      </w:r>
      <w:r w:rsidRPr="00C0204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C02049">
        <w:rPr>
          <w:rFonts w:asciiTheme="minorHAnsi" w:hAnsiTheme="minorHAnsi" w:cstheme="minorHAnsi"/>
          <w:sz w:val="22"/>
          <w:szCs w:val="22"/>
        </w:rPr>
        <w:t>g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te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ms with</w:t>
      </w:r>
      <w:r w:rsidRPr="00C0204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sol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02049">
        <w:rPr>
          <w:rFonts w:asciiTheme="minorHAnsi" w:hAnsiTheme="minorHAnsi" w:cstheme="minorHAnsi"/>
          <w:sz w:val="22"/>
          <w:szCs w:val="22"/>
        </w:rPr>
        <w:t>d und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rst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nding of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 xml:space="preserve">HR 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 xml:space="preserve">nd 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02049">
        <w:rPr>
          <w:rFonts w:asciiTheme="minorHAnsi" w:hAnsiTheme="minorHAnsi" w:cstheme="minorHAnsi"/>
          <w:sz w:val="22"/>
          <w:szCs w:val="22"/>
        </w:rPr>
        <w:t>o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02049">
        <w:rPr>
          <w:rFonts w:asciiTheme="minorHAnsi" w:hAnsiTheme="minorHAnsi" w:cstheme="minorHAnsi"/>
          <w:sz w:val="22"/>
          <w:szCs w:val="22"/>
        </w:rPr>
        <w:t>hi</w:t>
      </w:r>
      <w:r w:rsidRPr="00C0204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C02049">
        <w:rPr>
          <w:rFonts w:asciiTheme="minorHAnsi" w:hAnsiTheme="minorHAnsi" w:cstheme="minorHAnsi"/>
          <w:sz w:val="22"/>
          <w:szCs w:val="22"/>
        </w:rPr>
        <w:t>g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pra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02049">
        <w:rPr>
          <w:rFonts w:asciiTheme="minorHAnsi" w:hAnsiTheme="minorHAnsi" w:cstheme="minorHAnsi"/>
          <w:sz w:val="22"/>
          <w:szCs w:val="22"/>
        </w:rPr>
        <w:t>t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02049">
        <w:rPr>
          <w:rFonts w:asciiTheme="minorHAnsi" w:hAnsiTheme="minorHAnsi" w:cstheme="minorHAnsi"/>
          <w:i/>
          <w:sz w:val="22"/>
          <w:szCs w:val="22"/>
        </w:rPr>
        <w:t>.</w:t>
      </w:r>
    </w:p>
    <w:p w14:paraId="228A193B" w14:textId="77777777" w:rsidR="00E44658" w:rsidRPr="00C02049" w:rsidRDefault="00E4465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6F69F29" w14:textId="36C0C1AB" w:rsidR="00E44658" w:rsidRPr="00C02049" w:rsidRDefault="00C02049">
      <w:pPr>
        <w:spacing w:line="260" w:lineRule="exact"/>
        <w:ind w:left="220"/>
        <w:rPr>
          <w:rFonts w:asciiTheme="minorHAnsi" w:hAnsiTheme="minorHAnsi" w:cstheme="minorHAnsi"/>
          <w:sz w:val="22"/>
          <w:szCs w:val="22"/>
        </w:rPr>
      </w:pPr>
      <w:r w:rsidRPr="00C02049">
        <w:rPr>
          <w:rFonts w:asciiTheme="minorHAnsi" w:hAnsiTheme="minorHAnsi" w:cstheme="minorHAnsi"/>
          <w:i/>
          <w:position w:val="-1"/>
          <w:sz w:val="22"/>
          <w:szCs w:val="22"/>
        </w:rPr>
        <w:t>K</w:t>
      </w:r>
      <w:r w:rsidRPr="00C0204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i/>
          <w:position w:val="-1"/>
          <w:sz w:val="22"/>
          <w:szCs w:val="22"/>
        </w:rPr>
        <w:t>y</w:t>
      </w:r>
      <w:r w:rsidRPr="00C0204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i/>
          <w:position w:val="-1"/>
          <w:sz w:val="22"/>
          <w:szCs w:val="22"/>
        </w:rPr>
        <w:t>qual</w:t>
      </w:r>
      <w:r w:rsidRPr="00C0204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C02049">
        <w:rPr>
          <w:rFonts w:asciiTheme="minorHAnsi" w:hAnsiTheme="minorHAnsi" w:cstheme="minorHAnsi"/>
          <w:i/>
          <w:position w:val="-1"/>
          <w:sz w:val="22"/>
          <w:szCs w:val="22"/>
        </w:rPr>
        <w:t>f</w:t>
      </w:r>
      <w:r w:rsidRPr="00C0204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C0204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c</w:t>
      </w:r>
      <w:r w:rsidRPr="00C02049">
        <w:rPr>
          <w:rFonts w:asciiTheme="minorHAnsi" w:hAnsiTheme="minorHAnsi" w:cstheme="minorHAnsi"/>
          <w:i/>
          <w:position w:val="-1"/>
          <w:sz w:val="22"/>
          <w:szCs w:val="22"/>
        </w:rPr>
        <w:t>at</w:t>
      </w:r>
      <w:r w:rsidRPr="00C02049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C02049">
        <w:rPr>
          <w:rFonts w:asciiTheme="minorHAnsi" w:hAnsiTheme="minorHAnsi" w:cstheme="minorHAnsi"/>
          <w:i/>
          <w:position w:val="-1"/>
          <w:sz w:val="22"/>
          <w:szCs w:val="22"/>
        </w:rPr>
        <w:t>ons in</w:t>
      </w:r>
      <w:r w:rsidRPr="00C0204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c</w:t>
      </w:r>
      <w:r w:rsidRPr="00C02049">
        <w:rPr>
          <w:rFonts w:asciiTheme="minorHAnsi" w:hAnsiTheme="minorHAnsi" w:cstheme="minorHAnsi"/>
          <w:i/>
          <w:position w:val="-1"/>
          <w:sz w:val="22"/>
          <w:szCs w:val="22"/>
        </w:rPr>
        <w:t>lu</w:t>
      </w:r>
      <w:r w:rsidRPr="00C02049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d</w:t>
      </w:r>
      <w:r w:rsidRPr="00C02049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i/>
          <w:position w:val="-1"/>
          <w:sz w:val="22"/>
          <w:szCs w:val="22"/>
        </w:rPr>
        <w:t>:</w:t>
      </w:r>
    </w:p>
    <w:p w14:paraId="5E44C09C" w14:textId="77777777" w:rsidR="00E44658" w:rsidRPr="00C02049" w:rsidRDefault="00E44658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0E9DFCE9" w14:textId="77777777" w:rsidR="00E44658" w:rsidRPr="00C02049" w:rsidRDefault="00E4465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53"/>
        <w:gridCol w:w="4461"/>
      </w:tblGrid>
      <w:tr w:rsidR="00C02049" w:rsidRPr="00C02049" w14:paraId="127C7EA6" w14:textId="77777777">
        <w:trPr>
          <w:trHeight w:hRule="exact" w:val="258"/>
        </w:trPr>
        <w:tc>
          <w:tcPr>
            <w:tcW w:w="3853" w:type="dxa"/>
            <w:tcBorders>
              <w:top w:val="nil"/>
              <w:left w:val="nil"/>
              <w:bottom w:val="nil"/>
              <w:right w:val="nil"/>
            </w:tcBorders>
          </w:tcPr>
          <w:p w14:paraId="5DFC411F" w14:textId="77777777" w:rsidR="00E44658" w:rsidRPr="00C02049" w:rsidRDefault="00C02049">
            <w:pPr>
              <w:spacing w:line="24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020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 xml:space="preserve">usiness </w:t>
            </w:r>
            <w:r w:rsidRPr="00C0204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om</w:t>
            </w:r>
            <w:r w:rsidRPr="00C0204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unic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0204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ons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</w:tcPr>
          <w:p w14:paraId="315B313B" w14:textId="77777777" w:rsidR="00E44658" w:rsidRPr="00C02049" w:rsidRDefault="00C02049">
            <w:pPr>
              <w:spacing w:line="240" w:lineRule="exact"/>
              <w:ind w:left="1056"/>
              <w:rPr>
                <w:rFonts w:asciiTheme="minorHAnsi" w:hAnsiTheme="minorHAnsi" w:cstheme="minorHAnsi"/>
                <w:sz w:val="22"/>
                <w:szCs w:val="22"/>
              </w:rPr>
            </w:pPr>
            <w:r w:rsidRPr="00C0204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nstr</w:t>
            </w:r>
            <w:r w:rsidRPr="00C0204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u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0204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l D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C0204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C020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</w:tr>
      <w:tr w:rsidR="00C02049" w:rsidRPr="00C02049" w14:paraId="6171F3FB" w14:textId="77777777">
        <w:trPr>
          <w:trHeight w:hRule="exact" w:val="276"/>
        </w:trPr>
        <w:tc>
          <w:tcPr>
            <w:tcW w:w="3853" w:type="dxa"/>
            <w:tcBorders>
              <w:top w:val="nil"/>
              <w:left w:val="nil"/>
              <w:bottom w:val="nil"/>
              <w:right w:val="nil"/>
            </w:tcBorders>
          </w:tcPr>
          <w:p w14:paraId="4D137474" w14:textId="77777777" w:rsidR="00E44658" w:rsidRPr="00C02049" w:rsidRDefault="00C02049">
            <w:pPr>
              <w:spacing w:line="26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020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 xml:space="preserve">r Path </w:t>
            </w:r>
            <w:r w:rsidRPr="00C0204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lop</w:t>
            </w:r>
            <w:r w:rsidRPr="00C0204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0204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</w:tcPr>
          <w:p w14:paraId="7E677149" w14:textId="77777777" w:rsidR="00E44658" w:rsidRPr="00C02049" w:rsidRDefault="00C02049">
            <w:pPr>
              <w:spacing w:line="260" w:lineRule="exact"/>
              <w:ind w:left="1056"/>
              <w:rPr>
                <w:rFonts w:asciiTheme="minorHAnsi" w:hAnsiTheme="minorHAnsi" w:cstheme="minorHAnsi"/>
                <w:sz w:val="22"/>
                <w:szCs w:val="22"/>
              </w:rPr>
            </w:pPr>
            <w:r w:rsidRPr="00C0204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nstr</w:t>
            </w:r>
            <w:r w:rsidRPr="00C0204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u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0204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l D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C0204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i</w:t>
            </w:r>
            <w:r w:rsidRPr="00C020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n M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0204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ment</w:t>
            </w:r>
          </w:p>
        </w:tc>
      </w:tr>
      <w:tr w:rsidR="00C02049" w:rsidRPr="00C02049" w14:paraId="58A067BE" w14:textId="77777777">
        <w:trPr>
          <w:trHeight w:hRule="exact" w:val="276"/>
        </w:trPr>
        <w:tc>
          <w:tcPr>
            <w:tcW w:w="3853" w:type="dxa"/>
            <w:tcBorders>
              <w:top w:val="nil"/>
              <w:left w:val="nil"/>
              <w:bottom w:val="nil"/>
              <w:right w:val="nil"/>
            </w:tcBorders>
          </w:tcPr>
          <w:p w14:paraId="6BA9C4C4" w14:textId="77777777" w:rsidR="00E44658" w:rsidRPr="00C02049" w:rsidRDefault="00C02049">
            <w:pPr>
              <w:spacing w:line="26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Ch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C020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C0204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M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C0204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ment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</w:tcPr>
          <w:p w14:paraId="6AEE7236" w14:textId="77777777" w:rsidR="00E44658" w:rsidRPr="00C02049" w:rsidRDefault="00C02049">
            <w:pPr>
              <w:spacing w:line="260" w:lineRule="exact"/>
              <w:ind w:left="1056"/>
              <w:rPr>
                <w:rFonts w:asciiTheme="minorHAnsi" w:hAnsiTheme="minorHAnsi" w:cstheme="minorHAnsi"/>
                <w:sz w:val="22"/>
                <w:szCs w:val="22"/>
              </w:rPr>
            </w:pP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Mult</w:t>
            </w:r>
            <w:r w:rsidRPr="00C0204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-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lev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C0204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C02049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I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C0204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ra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0204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</w:p>
        </w:tc>
      </w:tr>
      <w:tr w:rsidR="00C02049" w:rsidRPr="00C02049" w14:paraId="415B3808" w14:textId="77777777">
        <w:trPr>
          <w:trHeight w:hRule="exact" w:val="276"/>
        </w:trPr>
        <w:tc>
          <w:tcPr>
            <w:tcW w:w="3853" w:type="dxa"/>
            <w:tcBorders>
              <w:top w:val="nil"/>
              <w:left w:val="nil"/>
              <w:bottom w:val="nil"/>
              <w:right w:val="nil"/>
            </w:tcBorders>
          </w:tcPr>
          <w:p w14:paraId="1CB8D40B" w14:textId="77777777" w:rsidR="00E44658" w:rsidRPr="00C02049" w:rsidRDefault="00C02049">
            <w:pPr>
              <w:spacing w:line="26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Cl</w:t>
            </w:r>
            <w:r w:rsidRPr="00C0204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C0204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Consultation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</w:tcPr>
          <w:p w14:paraId="79AB72AC" w14:textId="77777777" w:rsidR="00E44658" w:rsidRPr="00C02049" w:rsidRDefault="00C02049">
            <w:pPr>
              <w:spacing w:line="260" w:lineRule="exact"/>
              <w:ind w:left="1056"/>
              <w:rPr>
                <w:rFonts w:asciiTheme="minorHAnsi" w:hAnsiTheme="minorHAnsi" w:cstheme="minorHAnsi"/>
                <w:sz w:val="22"/>
                <w:szCs w:val="22"/>
              </w:rPr>
            </w:pPr>
            <w:r w:rsidRPr="00C0204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roj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t Man</w:t>
            </w:r>
            <w:r w:rsidRPr="00C0204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C020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0204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m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</w:p>
        </w:tc>
      </w:tr>
      <w:tr w:rsidR="00C02049" w:rsidRPr="00C02049" w14:paraId="6D8BCCCC" w14:textId="77777777">
        <w:trPr>
          <w:trHeight w:hRule="exact" w:val="276"/>
        </w:trPr>
        <w:tc>
          <w:tcPr>
            <w:tcW w:w="3853" w:type="dxa"/>
            <w:tcBorders>
              <w:top w:val="nil"/>
              <w:left w:val="nil"/>
              <w:bottom w:val="nil"/>
              <w:right w:val="nil"/>
            </w:tcBorders>
          </w:tcPr>
          <w:p w14:paraId="63815502" w14:textId="77777777" w:rsidR="00E44658" w:rsidRPr="00C02049" w:rsidRDefault="00C02049">
            <w:pPr>
              <w:spacing w:line="26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Cl</w:t>
            </w:r>
            <w:r w:rsidRPr="00C0204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 xml:space="preserve">nt 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us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</w:tcPr>
          <w:p w14:paraId="73A72037" w14:textId="77777777" w:rsidR="00E44658" w:rsidRPr="00C02049" w:rsidRDefault="00C02049">
            <w:pPr>
              <w:spacing w:line="260" w:lineRule="exact"/>
              <w:ind w:left="1056"/>
              <w:rPr>
                <w:rFonts w:asciiTheme="minorHAnsi" w:hAnsiTheme="minorHAnsi" w:cstheme="minorHAnsi"/>
                <w:sz w:val="22"/>
                <w:szCs w:val="22"/>
              </w:rPr>
            </w:pP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ea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C0204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C0204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C0204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rship</w:t>
            </w:r>
          </w:p>
        </w:tc>
      </w:tr>
      <w:tr w:rsidR="00C02049" w:rsidRPr="00C02049" w14:paraId="055AE53E" w14:textId="77777777">
        <w:trPr>
          <w:trHeight w:hRule="exact" w:val="276"/>
        </w:trPr>
        <w:tc>
          <w:tcPr>
            <w:tcW w:w="3853" w:type="dxa"/>
            <w:tcBorders>
              <w:top w:val="nil"/>
              <w:left w:val="nil"/>
              <w:bottom w:val="nil"/>
              <w:right w:val="nil"/>
            </w:tcBorders>
          </w:tcPr>
          <w:p w14:paraId="273CA0D4" w14:textId="77777777" w:rsidR="00E44658" w:rsidRPr="00C02049" w:rsidRDefault="00C02049">
            <w:pPr>
              <w:spacing w:line="26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Co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ac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 xml:space="preserve">hing 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nd D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0204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lop</w:t>
            </w:r>
            <w:r w:rsidRPr="00C0204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</w:tcPr>
          <w:p w14:paraId="5BF29C16" w14:textId="77777777" w:rsidR="00E44658" w:rsidRPr="00C02049" w:rsidRDefault="00C02049">
            <w:pPr>
              <w:spacing w:line="260" w:lineRule="exact"/>
              <w:ind w:left="1056"/>
              <w:rPr>
                <w:rFonts w:asciiTheme="minorHAnsi" w:hAnsiTheme="minorHAnsi" w:cstheme="minorHAnsi"/>
                <w:sz w:val="22"/>
                <w:szCs w:val="22"/>
              </w:rPr>
            </w:pP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C0204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ng D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C0204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02049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r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C02049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 xml:space="preserve">nd </w:t>
            </w:r>
            <w:r w:rsidRPr="00C0204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Fa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C0204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C0204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0204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</w:p>
        </w:tc>
      </w:tr>
      <w:tr w:rsidR="00C02049" w:rsidRPr="00C02049" w14:paraId="29A5E147" w14:textId="77777777">
        <w:trPr>
          <w:trHeight w:hRule="exact" w:val="276"/>
        </w:trPr>
        <w:tc>
          <w:tcPr>
            <w:tcW w:w="3853" w:type="dxa"/>
            <w:tcBorders>
              <w:top w:val="nil"/>
              <w:left w:val="nil"/>
              <w:bottom w:val="nil"/>
              <w:right w:val="nil"/>
            </w:tcBorders>
          </w:tcPr>
          <w:p w14:paraId="0B19288F" w14:textId="77777777" w:rsidR="00E44658" w:rsidRPr="00C02049" w:rsidRDefault="00C02049">
            <w:pPr>
              <w:spacing w:line="26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Cu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ri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ulum</w:t>
            </w:r>
            <w:r w:rsidRPr="00C0204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v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lop</w:t>
            </w:r>
            <w:r w:rsidRPr="00C0204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0204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</w:tcPr>
          <w:p w14:paraId="5F35AFCB" w14:textId="77777777" w:rsidR="00E44658" w:rsidRPr="00C02049" w:rsidRDefault="00C02049">
            <w:pPr>
              <w:spacing w:line="260" w:lineRule="exact"/>
              <w:ind w:left="1056"/>
              <w:rPr>
                <w:rFonts w:asciiTheme="minorHAnsi" w:hAnsiTheme="minorHAnsi" w:cstheme="minorHAnsi"/>
                <w:sz w:val="22"/>
                <w:szCs w:val="22"/>
              </w:rPr>
            </w:pP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C0204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C020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C0204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luation</w:t>
            </w:r>
          </w:p>
        </w:tc>
      </w:tr>
      <w:tr w:rsidR="00C02049" w:rsidRPr="00C02049" w14:paraId="41D5FE0D" w14:textId="77777777">
        <w:trPr>
          <w:trHeight w:hRule="exact" w:val="276"/>
        </w:trPr>
        <w:tc>
          <w:tcPr>
            <w:tcW w:w="3853" w:type="dxa"/>
            <w:tcBorders>
              <w:top w:val="nil"/>
              <w:left w:val="nil"/>
              <w:bottom w:val="nil"/>
              <w:right w:val="nil"/>
            </w:tcBorders>
          </w:tcPr>
          <w:p w14:paraId="5BC03529" w14:textId="77777777" w:rsidR="00E44658" w:rsidRPr="00C02049" w:rsidRDefault="00C02049">
            <w:pPr>
              <w:spacing w:line="26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Fac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C0204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C0204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0204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</w:tcPr>
          <w:p w14:paraId="77C453F6" w14:textId="77777777" w:rsidR="00E44658" w:rsidRPr="00C02049" w:rsidRDefault="00C02049">
            <w:pPr>
              <w:spacing w:line="260" w:lineRule="exact"/>
              <w:ind w:left="1056"/>
              <w:rPr>
                <w:rFonts w:asciiTheme="minorHAnsi" w:hAnsiTheme="minorHAnsi" w:cstheme="minorHAnsi"/>
                <w:sz w:val="22"/>
                <w:szCs w:val="22"/>
              </w:rPr>
            </w:pP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C0204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  <w:r w:rsidRPr="00C020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C0204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M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C0204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C0204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02049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m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</w:p>
        </w:tc>
      </w:tr>
      <w:tr w:rsidR="00C02049" w:rsidRPr="00C02049" w14:paraId="505420CF" w14:textId="77777777">
        <w:trPr>
          <w:trHeight w:hRule="exact" w:val="258"/>
        </w:trPr>
        <w:tc>
          <w:tcPr>
            <w:tcW w:w="3853" w:type="dxa"/>
            <w:tcBorders>
              <w:top w:val="nil"/>
              <w:left w:val="nil"/>
              <w:bottom w:val="nil"/>
              <w:right w:val="nil"/>
            </w:tcBorders>
          </w:tcPr>
          <w:p w14:paraId="498011F6" w14:textId="77777777" w:rsidR="00E44658" w:rsidRPr="00C02049" w:rsidRDefault="00C02049">
            <w:pPr>
              <w:spacing w:line="24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Hum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n Resou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C0204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c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</w:tcPr>
          <w:p w14:paraId="513DF105" w14:textId="77777777" w:rsidR="00E44658" w:rsidRPr="00C02049" w:rsidRDefault="00C02049">
            <w:pPr>
              <w:spacing w:line="240" w:lineRule="exact"/>
              <w:ind w:left="1056"/>
              <w:rPr>
                <w:rFonts w:asciiTheme="minorHAnsi" w:hAnsiTheme="minorHAnsi" w:cstheme="minorHAnsi"/>
                <w:sz w:val="22"/>
                <w:szCs w:val="22"/>
              </w:rPr>
            </w:pP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ra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C02049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ng N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ee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ds</w:t>
            </w:r>
            <w:r w:rsidRPr="00C02049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C02049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C02049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l</w:t>
            </w:r>
            <w:r w:rsidRPr="00C02049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y</w:t>
            </w:r>
            <w:r w:rsidRPr="00C02049">
              <w:rPr>
                <w:rFonts w:asciiTheme="minorHAnsi" w:hAnsiTheme="minorHAnsi" w:cstheme="minorHAnsi"/>
                <w:sz w:val="22"/>
                <w:szCs w:val="22"/>
              </w:rPr>
              <w:t>sis</w:t>
            </w:r>
          </w:p>
        </w:tc>
      </w:tr>
    </w:tbl>
    <w:p w14:paraId="613CCD10" w14:textId="77777777" w:rsidR="00E44658" w:rsidRPr="00C02049" w:rsidRDefault="00E4465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AEBBD5" w14:textId="07AB72E5" w:rsidR="00E44658" w:rsidRPr="00C02049" w:rsidRDefault="00C02049" w:rsidP="00C02049">
      <w:pPr>
        <w:spacing w:before="29" w:line="260" w:lineRule="exact"/>
        <w:ind w:left="220"/>
        <w:rPr>
          <w:rFonts w:asciiTheme="minorHAnsi" w:hAnsiTheme="minorHAnsi" w:cstheme="minorHAnsi"/>
          <w:sz w:val="22"/>
          <w:szCs w:val="22"/>
        </w:rPr>
      </w:pPr>
      <w:r w:rsidRPr="00C02049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P</w:t>
      </w:r>
      <w:r w:rsidRPr="00C02049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C02049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O</w:t>
      </w:r>
      <w:r w:rsidRPr="00C02049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F</w:t>
      </w:r>
      <w:r w:rsidRPr="00C02049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SS</w:t>
      </w:r>
      <w:r w:rsidRPr="00C02049">
        <w:rPr>
          <w:rFonts w:asciiTheme="minorHAnsi" w:hAnsiTheme="minorHAnsi" w:cstheme="minorHAnsi"/>
          <w:b/>
          <w:position w:val="-1"/>
          <w:sz w:val="22"/>
          <w:szCs w:val="22"/>
        </w:rPr>
        <w:t>IONAL AC</w:t>
      </w:r>
      <w:r w:rsidRPr="00C02049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C</w:t>
      </w:r>
      <w:r w:rsidRPr="00C02049">
        <w:rPr>
          <w:rFonts w:asciiTheme="minorHAnsi" w:hAnsiTheme="minorHAnsi" w:cstheme="minorHAnsi"/>
          <w:b/>
          <w:position w:val="-1"/>
          <w:sz w:val="22"/>
          <w:szCs w:val="22"/>
        </w:rPr>
        <w:t>OM</w:t>
      </w:r>
      <w:r w:rsidRPr="00C02049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P</w:t>
      </w:r>
      <w:r w:rsidRPr="00C02049">
        <w:rPr>
          <w:rFonts w:asciiTheme="minorHAnsi" w:hAnsiTheme="minorHAnsi" w:cstheme="minorHAnsi"/>
          <w:b/>
          <w:position w:val="-1"/>
          <w:sz w:val="22"/>
          <w:szCs w:val="22"/>
        </w:rPr>
        <w:t>LI</w:t>
      </w:r>
      <w:r w:rsidRPr="00C02049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</w:t>
      </w:r>
      <w:r w:rsidRPr="00C02049">
        <w:rPr>
          <w:rFonts w:asciiTheme="minorHAnsi" w:hAnsiTheme="minorHAnsi" w:cstheme="minorHAnsi"/>
          <w:b/>
          <w:position w:val="-1"/>
          <w:sz w:val="22"/>
          <w:szCs w:val="22"/>
        </w:rPr>
        <w:t>HMENTS</w:t>
      </w:r>
    </w:p>
    <w:p w14:paraId="5868C29A" w14:textId="77777777" w:rsidR="00E44658" w:rsidRPr="00C02049" w:rsidRDefault="00C02049">
      <w:pPr>
        <w:spacing w:before="29"/>
        <w:ind w:left="220"/>
        <w:rPr>
          <w:rFonts w:asciiTheme="minorHAnsi" w:hAnsiTheme="minorHAnsi" w:cstheme="minorHAnsi"/>
          <w:sz w:val="22"/>
          <w:szCs w:val="22"/>
        </w:rPr>
      </w:pPr>
      <w:r w:rsidRPr="00C02049">
        <w:rPr>
          <w:rFonts w:asciiTheme="minorHAnsi" w:hAnsiTheme="minorHAnsi" w:cstheme="minorHAnsi"/>
          <w:sz w:val="22"/>
          <w:szCs w:val="22"/>
        </w:rPr>
        <w:t>A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02049">
        <w:rPr>
          <w:rFonts w:asciiTheme="minorHAnsi" w:hAnsiTheme="minorHAnsi" w:cstheme="minorHAnsi"/>
          <w:sz w:val="22"/>
          <w:szCs w:val="22"/>
        </w:rPr>
        <w:t>C</w:t>
      </w:r>
      <w:r w:rsidRPr="00C0204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02049">
        <w:rPr>
          <w:rFonts w:asciiTheme="minorHAnsi" w:hAnsiTheme="minorHAnsi" w:cstheme="minorHAnsi"/>
          <w:sz w:val="22"/>
          <w:szCs w:val="22"/>
        </w:rPr>
        <w:t>n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02049">
        <w:rPr>
          <w:rFonts w:asciiTheme="minorHAnsi" w:hAnsiTheme="minorHAnsi" w:cstheme="minorHAnsi"/>
          <w:sz w:val="22"/>
          <w:szCs w:val="22"/>
        </w:rPr>
        <w:t>.,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A</w:t>
      </w:r>
      <w:r w:rsidRPr="00C02049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C02049">
        <w:rPr>
          <w:rFonts w:asciiTheme="minorHAnsi" w:hAnsiTheme="minorHAnsi" w:cstheme="minorHAnsi"/>
          <w:sz w:val="22"/>
          <w:szCs w:val="22"/>
        </w:rPr>
        <w:t>y</w:t>
      </w:r>
      <w:r w:rsidRPr="00C0204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To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02049">
        <w:rPr>
          <w:rFonts w:asciiTheme="minorHAnsi" w:hAnsiTheme="minorHAnsi" w:cstheme="minorHAnsi"/>
          <w:sz w:val="22"/>
          <w:szCs w:val="22"/>
        </w:rPr>
        <w:t xml:space="preserve">n, 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02049">
        <w:rPr>
          <w:rFonts w:asciiTheme="minorHAnsi" w:hAnsiTheme="minorHAnsi" w:cstheme="minorHAnsi"/>
          <w:sz w:val="22"/>
          <w:szCs w:val="22"/>
        </w:rPr>
        <w:t>Y</w:t>
      </w:r>
      <w:r w:rsidRPr="00C0204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</w:t>
      </w:r>
      <w:r w:rsidRPr="00C02049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2007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02049">
        <w:rPr>
          <w:rFonts w:asciiTheme="minorHAnsi" w:hAnsiTheme="minorHAnsi" w:cstheme="minorHAnsi"/>
          <w:sz w:val="22"/>
          <w:szCs w:val="22"/>
        </w:rPr>
        <w:t>p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C02049">
        <w:rPr>
          <w:rFonts w:asciiTheme="minorHAnsi" w:hAnsiTheme="minorHAnsi" w:cstheme="minorHAnsi"/>
          <w:sz w:val="22"/>
          <w:szCs w:val="22"/>
        </w:rPr>
        <w:t>s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nt</w:t>
      </w:r>
    </w:p>
    <w:p w14:paraId="45FE812F" w14:textId="77777777" w:rsidR="00E44658" w:rsidRPr="00C02049" w:rsidRDefault="00C02049">
      <w:pPr>
        <w:ind w:left="220"/>
        <w:rPr>
          <w:rFonts w:asciiTheme="minorHAnsi" w:hAnsiTheme="minorHAnsi" w:cstheme="minorHAnsi"/>
          <w:sz w:val="22"/>
          <w:szCs w:val="22"/>
        </w:rPr>
      </w:pPr>
      <w:r w:rsidRPr="00C02049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g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 xml:space="preserve">l 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02049">
        <w:rPr>
          <w:rFonts w:asciiTheme="minorHAnsi" w:hAnsiTheme="minorHAnsi" w:cstheme="minorHAnsi"/>
          <w:sz w:val="22"/>
          <w:szCs w:val="22"/>
        </w:rPr>
        <w:t>onsultant</w:t>
      </w:r>
    </w:p>
    <w:p w14:paraId="4FAECFD9" w14:textId="7D052F44" w:rsidR="00E44658" w:rsidRPr="00C02049" w:rsidRDefault="00C02049">
      <w:pPr>
        <w:ind w:left="580"/>
        <w:rPr>
          <w:rFonts w:asciiTheme="minorHAnsi" w:hAnsiTheme="minorHAnsi" w:cstheme="minorHAnsi"/>
          <w:sz w:val="22"/>
          <w:szCs w:val="22"/>
        </w:rPr>
      </w:pPr>
      <w:r w:rsidRPr="00C02049">
        <w:rPr>
          <w:rFonts w:asciiTheme="minorHAnsi" w:hAnsiTheme="minorHAnsi" w:cstheme="minorHAnsi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Col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bor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 xml:space="preserve">ted 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02049">
        <w:rPr>
          <w:rFonts w:asciiTheme="minorHAnsi" w:hAnsiTheme="minorHAnsi" w:cstheme="minorHAnsi"/>
          <w:sz w:val="22"/>
          <w:szCs w:val="22"/>
        </w:rPr>
        <w:t>i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02049">
        <w:rPr>
          <w:rFonts w:asciiTheme="minorHAnsi" w:hAnsiTheme="minorHAnsi" w:cstheme="minorHAnsi"/>
          <w:sz w:val="22"/>
          <w:szCs w:val="22"/>
        </w:rPr>
        <w:t>h st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f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02049">
        <w:rPr>
          <w:rFonts w:asciiTheme="minorHAnsi" w:hAnsiTheme="minorHAnsi" w:cstheme="minorHAnsi"/>
          <w:sz w:val="22"/>
          <w:szCs w:val="22"/>
        </w:rPr>
        <w:t xml:space="preserve">, 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02049">
        <w:rPr>
          <w:rFonts w:asciiTheme="minorHAnsi" w:hAnsiTheme="minorHAnsi" w:cstheme="minorHAnsi"/>
          <w:sz w:val="22"/>
          <w:szCs w:val="22"/>
        </w:rPr>
        <w:t>inan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02049">
        <w:rPr>
          <w:rFonts w:asciiTheme="minorHAnsi" w:hAnsiTheme="minorHAnsi" w:cstheme="minorHAnsi"/>
          <w:sz w:val="22"/>
          <w:szCs w:val="22"/>
        </w:rPr>
        <w:t xml:space="preserve">ial 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02049">
        <w:rPr>
          <w:rFonts w:asciiTheme="minorHAnsi" w:hAnsiTheme="minorHAnsi" w:cstheme="minorHAnsi"/>
          <w:sz w:val="22"/>
          <w:szCs w:val="22"/>
        </w:rPr>
        <w:t xml:space="preserve">onsultants, 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 xml:space="preserve">rd 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nd outside l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l cou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02049">
        <w:rPr>
          <w:rFonts w:asciiTheme="minorHAnsi" w:hAnsiTheme="minorHAnsi" w:cstheme="minorHAnsi"/>
          <w:sz w:val="22"/>
          <w:szCs w:val="22"/>
        </w:rPr>
        <w:t>s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l.</w:t>
      </w:r>
    </w:p>
    <w:p w14:paraId="0068A7A1" w14:textId="77777777" w:rsidR="00E44658" w:rsidRPr="00C02049" w:rsidRDefault="00C02049">
      <w:pPr>
        <w:tabs>
          <w:tab w:val="left" w:pos="940"/>
        </w:tabs>
        <w:ind w:left="940" w:right="858" w:hanging="360"/>
        <w:rPr>
          <w:rFonts w:asciiTheme="minorHAnsi" w:hAnsiTheme="minorHAnsi" w:cstheme="minorHAnsi"/>
          <w:sz w:val="22"/>
          <w:szCs w:val="22"/>
        </w:rPr>
      </w:pPr>
      <w:r w:rsidRPr="00C02049">
        <w:rPr>
          <w:rFonts w:asciiTheme="minorHAnsi" w:hAnsiTheme="minorHAnsi" w:cstheme="minorHAnsi"/>
          <w:sz w:val="22"/>
          <w:szCs w:val="22"/>
        </w:rPr>
        <w:tab/>
      </w:r>
      <w:r w:rsidRPr="00C02049">
        <w:rPr>
          <w:rFonts w:asciiTheme="minorHAnsi" w:hAnsiTheme="minorHAnsi" w:cstheme="minorHAnsi"/>
          <w:sz w:val="22"/>
          <w:szCs w:val="22"/>
        </w:rPr>
        <w:t>R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vie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we</w:t>
      </w:r>
      <w:r w:rsidRPr="00C02049">
        <w:rPr>
          <w:rFonts w:asciiTheme="minorHAnsi" w:hAnsiTheme="minorHAnsi" w:cstheme="minorHAnsi"/>
          <w:sz w:val="22"/>
          <w:szCs w:val="22"/>
        </w:rPr>
        <w:t xml:space="preserve">d 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 xml:space="preserve">nd 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02049">
        <w:rPr>
          <w:rFonts w:asciiTheme="minorHAnsi" w:hAnsiTheme="minorHAnsi" w:cstheme="minorHAnsi"/>
          <w:sz w:val="22"/>
          <w:szCs w:val="22"/>
        </w:rPr>
        <w:t>r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ft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d in</w:t>
      </w:r>
      <w:r w:rsidRPr="00C0204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l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C02049">
        <w:rPr>
          <w:rFonts w:asciiTheme="minorHAnsi" w:hAnsiTheme="minorHAnsi" w:cstheme="minorHAnsi"/>
          <w:sz w:val="22"/>
          <w:szCs w:val="22"/>
        </w:rPr>
        <w:t>tual p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02049">
        <w:rPr>
          <w:rFonts w:asciiTheme="minorHAnsi" w:hAnsiTheme="minorHAnsi" w:cstheme="minorHAnsi"/>
          <w:sz w:val="22"/>
          <w:szCs w:val="22"/>
        </w:rPr>
        <w:t>op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r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0204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02049">
        <w:rPr>
          <w:rFonts w:asciiTheme="minorHAnsi" w:hAnsiTheme="minorHAnsi" w:cstheme="minorHAnsi"/>
          <w:sz w:val="22"/>
          <w:szCs w:val="22"/>
        </w:rPr>
        <w:t>,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bro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02049">
        <w:rPr>
          <w:rFonts w:asciiTheme="minorHAnsi" w:hAnsiTheme="minorHAnsi" w:cstheme="minorHAnsi"/>
          <w:sz w:val="22"/>
          <w:szCs w:val="22"/>
        </w:rPr>
        <w:t>st and dis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02049">
        <w:rPr>
          <w:rFonts w:asciiTheme="minorHAnsi" w:hAnsiTheme="minorHAnsi" w:cstheme="minorHAnsi"/>
          <w:sz w:val="22"/>
          <w:szCs w:val="22"/>
        </w:rPr>
        <w:t xml:space="preserve">ribution, 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rtis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02049">
        <w:rPr>
          <w:rFonts w:asciiTheme="minorHAnsi" w:hAnsiTheme="minorHAnsi" w:cstheme="minorHAnsi"/>
          <w:sz w:val="22"/>
          <w:szCs w:val="22"/>
        </w:rPr>
        <w:t xml:space="preserve">, 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n</w:t>
      </w:r>
      <w:r w:rsidRPr="00C02049">
        <w:rPr>
          <w:rFonts w:asciiTheme="minorHAnsi" w:hAnsiTheme="minorHAnsi" w:cstheme="minorHAnsi"/>
          <w:sz w:val="22"/>
          <w:szCs w:val="22"/>
        </w:rPr>
        <w:t>d</w:t>
      </w:r>
      <w:r w:rsidRPr="00C02049">
        <w:rPr>
          <w:rFonts w:asciiTheme="minorHAnsi" w:hAnsiTheme="minorHAnsi" w:cstheme="minorHAnsi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p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r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02049">
        <w:rPr>
          <w:rFonts w:asciiTheme="minorHAnsi" w:hAnsiTheme="minorHAnsi" w:cstheme="minorHAnsi"/>
          <w:sz w:val="22"/>
          <w:szCs w:val="22"/>
        </w:rPr>
        <w:t>o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02049">
        <w:rPr>
          <w:rFonts w:asciiTheme="minorHAnsi" w:hAnsiTheme="minorHAnsi" w:cstheme="minorHAnsi"/>
          <w:sz w:val="22"/>
          <w:szCs w:val="22"/>
        </w:rPr>
        <w:t>ma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02049">
        <w:rPr>
          <w:rFonts w:asciiTheme="minorHAnsi" w:hAnsiTheme="minorHAnsi" w:cstheme="minorHAnsi"/>
          <w:sz w:val="22"/>
          <w:szCs w:val="22"/>
        </w:rPr>
        <w:t>e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02049">
        <w:rPr>
          <w:rFonts w:asciiTheme="minorHAnsi" w:hAnsiTheme="minorHAnsi" w:cstheme="minorHAnsi"/>
          <w:sz w:val="22"/>
          <w:szCs w:val="22"/>
        </w:rPr>
        <w:t>ontr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02049">
        <w:rPr>
          <w:rFonts w:asciiTheme="minorHAnsi" w:hAnsiTheme="minorHAnsi" w:cstheme="minorHAnsi"/>
          <w:sz w:val="22"/>
          <w:szCs w:val="22"/>
        </w:rPr>
        <w:t>ts.</w:t>
      </w:r>
    </w:p>
    <w:p w14:paraId="49F37F43" w14:textId="57413E70" w:rsidR="00E44658" w:rsidRPr="00C02049" w:rsidRDefault="00C02049">
      <w:pPr>
        <w:ind w:left="580"/>
        <w:rPr>
          <w:rFonts w:asciiTheme="minorHAnsi" w:hAnsiTheme="minorHAnsi" w:cstheme="minorHAnsi"/>
          <w:sz w:val="22"/>
          <w:szCs w:val="22"/>
        </w:rPr>
      </w:pPr>
      <w:r w:rsidRPr="00C02049">
        <w:rPr>
          <w:rFonts w:asciiTheme="minorHAnsi" w:hAnsiTheme="minorHAnsi" w:cstheme="minorHAnsi"/>
          <w:sz w:val="22"/>
          <w:szCs w:val="22"/>
        </w:rPr>
        <w:t xml:space="preserve">   </w:t>
      </w:r>
      <w:r w:rsidRPr="00C0204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>
        <w:rPr>
          <w:rFonts w:asciiTheme="minorHAnsi" w:hAnsiTheme="minorHAnsi" w:cstheme="minorHAnsi"/>
          <w:spacing w:val="10"/>
          <w:sz w:val="22"/>
          <w:szCs w:val="22"/>
        </w:rPr>
        <w:t xml:space="preserve">  </w:t>
      </w:r>
      <w:r w:rsidRPr="00C02049">
        <w:rPr>
          <w:rFonts w:asciiTheme="minorHAnsi" w:hAnsiTheme="minorHAnsi" w:cstheme="minorHAnsi"/>
          <w:sz w:val="22"/>
          <w:szCs w:val="22"/>
        </w:rPr>
        <w:t>R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C02049">
        <w:rPr>
          <w:rFonts w:asciiTheme="minorHAnsi" w:hAnsiTheme="minorHAnsi" w:cstheme="minorHAnsi"/>
          <w:sz w:val="22"/>
          <w:szCs w:val="22"/>
        </w:rPr>
        <w:t>om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nd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 xml:space="preserve">d 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nd up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ted p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rsonn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l</w:t>
      </w:r>
      <w:r w:rsidRPr="00C0204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 xml:space="preserve">nd 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02049">
        <w:rPr>
          <w:rFonts w:asciiTheme="minorHAnsi" w:hAnsiTheme="minorHAnsi" w:cstheme="minorHAnsi"/>
          <w:sz w:val="22"/>
          <w:szCs w:val="22"/>
        </w:rPr>
        <w:t>ompa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02049">
        <w:rPr>
          <w:rFonts w:asciiTheme="minorHAnsi" w:hAnsiTheme="minorHAnsi" w:cstheme="minorHAnsi"/>
          <w:sz w:val="22"/>
          <w:szCs w:val="22"/>
        </w:rPr>
        <w:t>y</w:t>
      </w:r>
      <w:r w:rsidRPr="00C0204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pol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02049">
        <w:rPr>
          <w:rFonts w:asciiTheme="minorHAnsi" w:hAnsiTheme="minorHAnsi" w:cstheme="minorHAnsi"/>
          <w:sz w:val="22"/>
          <w:szCs w:val="22"/>
        </w:rPr>
        <w:t xml:space="preserve">ies to 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02049">
        <w:rPr>
          <w:rFonts w:asciiTheme="minorHAnsi" w:hAnsiTheme="minorHAnsi" w:cstheme="minorHAnsi"/>
          <w:sz w:val="22"/>
          <w:szCs w:val="22"/>
        </w:rPr>
        <w:t>omp</w:t>
      </w:r>
      <w:r w:rsidRPr="00C02049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C02049">
        <w:rPr>
          <w:rFonts w:asciiTheme="minorHAnsi" w:hAnsiTheme="minorHAnsi" w:cstheme="minorHAnsi"/>
          <w:sz w:val="22"/>
          <w:szCs w:val="22"/>
        </w:rPr>
        <w:t>y</w:t>
      </w:r>
      <w:r w:rsidRPr="00C0204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with</w:t>
      </w:r>
      <w:r w:rsidRPr="00C02049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C02049">
        <w:rPr>
          <w:rFonts w:asciiTheme="minorHAnsi" w:hAnsiTheme="minorHAnsi" w:cstheme="minorHAnsi"/>
          <w:sz w:val="22"/>
          <w:szCs w:val="22"/>
        </w:rPr>
        <w:t>RS</w:t>
      </w:r>
    </w:p>
    <w:p w14:paraId="71224DC1" w14:textId="1BA7F2A9" w:rsidR="00E44658" w:rsidRDefault="00C02049" w:rsidP="00C02049">
      <w:pPr>
        <w:ind w:left="940"/>
        <w:rPr>
          <w:rFonts w:asciiTheme="minorHAnsi" w:hAnsiTheme="minorHAnsi" w:cstheme="minorHAnsi"/>
          <w:sz w:val="22"/>
          <w:szCs w:val="22"/>
        </w:rPr>
      </w:pPr>
      <w:r w:rsidRPr="00C02049">
        <w:rPr>
          <w:rFonts w:asciiTheme="minorHAnsi" w:hAnsiTheme="minorHAnsi" w:cstheme="minorHAnsi"/>
          <w:sz w:val="22"/>
          <w:szCs w:val="22"/>
        </w:rPr>
        <w:t>r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porti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02049">
        <w:rPr>
          <w:rFonts w:asciiTheme="minorHAnsi" w:hAnsiTheme="minorHAnsi" w:cstheme="minorHAnsi"/>
          <w:sz w:val="22"/>
          <w:szCs w:val="22"/>
        </w:rPr>
        <w:t>g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C02049">
        <w:rPr>
          <w:rFonts w:asciiTheme="minorHAnsi" w:hAnsiTheme="minorHAnsi" w:cstheme="minorHAnsi"/>
          <w:sz w:val="22"/>
          <w:szCs w:val="22"/>
        </w:rPr>
        <w:t>qui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ments.</w:t>
      </w:r>
    </w:p>
    <w:p w14:paraId="1514F153" w14:textId="77777777" w:rsidR="00C02049" w:rsidRPr="00C02049" w:rsidRDefault="00C02049" w:rsidP="00C02049">
      <w:pPr>
        <w:ind w:left="940"/>
        <w:rPr>
          <w:rFonts w:asciiTheme="minorHAnsi" w:hAnsiTheme="minorHAnsi" w:cstheme="minorHAnsi"/>
          <w:sz w:val="22"/>
          <w:szCs w:val="22"/>
        </w:rPr>
      </w:pPr>
    </w:p>
    <w:p w14:paraId="4C0DD668" w14:textId="77777777" w:rsidR="00E44658" w:rsidRPr="00C02049" w:rsidRDefault="00C02049">
      <w:pPr>
        <w:ind w:left="220"/>
        <w:rPr>
          <w:rFonts w:asciiTheme="minorHAnsi" w:hAnsiTheme="minorHAnsi" w:cstheme="minorHAnsi"/>
          <w:sz w:val="22"/>
          <w:szCs w:val="22"/>
        </w:rPr>
      </w:pPr>
      <w:r w:rsidRPr="00C02049">
        <w:rPr>
          <w:rFonts w:asciiTheme="minorHAnsi" w:hAnsiTheme="minorHAnsi" w:cstheme="minorHAnsi"/>
          <w:sz w:val="22"/>
          <w:szCs w:val="22"/>
        </w:rPr>
        <w:t>X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C02049">
        <w:rPr>
          <w:rFonts w:asciiTheme="minorHAnsi" w:hAnsiTheme="minorHAnsi" w:cstheme="minorHAnsi"/>
          <w:sz w:val="22"/>
          <w:szCs w:val="22"/>
        </w:rPr>
        <w:t>Z</w:t>
      </w:r>
      <w:r w:rsidRPr="00C02049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Co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02049">
        <w:rPr>
          <w:rFonts w:asciiTheme="minorHAnsi" w:hAnsiTheme="minorHAnsi" w:cstheme="minorHAnsi"/>
          <w:sz w:val="22"/>
          <w:szCs w:val="22"/>
        </w:rPr>
        <w:t>p., A</w:t>
      </w:r>
      <w:r w:rsidRPr="00C02049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C02049">
        <w:rPr>
          <w:rFonts w:asciiTheme="minorHAnsi" w:hAnsiTheme="minorHAnsi" w:cstheme="minorHAnsi"/>
          <w:sz w:val="22"/>
          <w:szCs w:val="22"/>
        </w:rPr>
        <w:t>y</w:t>
      </w:r>
      <w:r w:rsidRPr="00C0204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To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02049">
        <w:rPr>
          <w:rFonts w:asciiTheme="minorHAnsi" w:hAnsiTheme="minorHAnsi" w:cstheme="minorHAnsi"/>
          <w:sz w:val="22"/>
          <w:szCs w:val="22"/>
        </w:rPr>
        <w:t>n,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NY</w:t>
      </w:r>
      <w:r w:rsidRPr="00C0204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</w:t>
      </w:r>
      <w:r w:rsidRPr="00C02049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200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02049">
        <w:rPr>
          <w:rFonts w:asciiTheme="minorHAnsi" w:hAnsiTheme="minorHAnsi" w:cstheme="minorHAnsi"/>
          <w:sz w:val="22"/>
          <w:szCs w:val="22"/>
        </w:rPr>
        <w:t>2007</w:t>
      </w:r>
    </w:p>
    <w:p w14:paraId="49E71FD5" w14:textId="77777777" w:rsidR="00E44658" w:rsidRPr="00C02049" w:rsidRDefault="00C02049">
      <w:pPr>
        <w:spacing w:before="5"/>
        <w:ind w:left="220"/>
        <w:rPr>
          <w:rFonts w:asciiTheme="minorHAnsi" w:hAnsiTheme="minorHAnsi" w:cstheme="minorHAnsi"/>
          <w:sz w:val="22"/>
          <w:szCs w:val="22"/>
        </w:rPr>
      </w:pPr>
      <w:r w:rsidRPr="00C02049">
        <w:rPr>
          <w:rFonts w:asciiTheme="minorHAnsi" w:hAnsiTheme="minorHAnsi" w:cstheme="minorHAnsi"/>
          <w:b/>
          <w:sz w:val="22"/>
          <w:szCs w:val="22"/>
        </w:rPr>
        <w:t>L</w:t>
      </w:r>
      <w:r w:rsidRPr="00C0204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b/>
          <w:sz w:val="22"/>
          <w:szCs w:val="22"/>
        </w:rPr>
        <w:t>gal Co</w:t>
      </w:r>
      <w:r w:rsidRPr="00C0204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02049">
        <w:rPr>
          <w:rFonts w:asciiTheme="minorHAnsi" w:hAnsiTheme="minorHAnsi" w:cstheme="minorHAnsi"/>
          <w:b/>
          <w:sz w:val="22"/>
          <w:szCs w:val="22"/>
        </w:rPr>
        <w:t>s</w:t>
      </w:r>
      <w:r w:rsidRPr="00C02049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C02049">
        <w:rPr>
          <w:rFonts w:asciiTheme="minorHAnsi" w:hAnsiTheme="minorHAnsi" w:cstheme="minorHAnsi"/>
          <w:b/>
          <w:sz w:val="22"/>
          <w:szCs w:val="22"/>
        </w:rPr>
        <w:t>ltant</w:t>
      </w:r>
    </w:p>
    <w:p w14:paraId="42BD163B" w14:textId="77777777" w:rsidR="00E44658" w:rsidRPr="00C02049" w:rsidRDefault="00C02049">
      <w:pPr>
        <w:spacing w:line="260" w:lineRule="exact"/>
        <w:ind w:left="580"/>
        <w:rPr>
          <w:rFonts w:asciiTheme="minorHAnsi" w:hAnsiTheme="minorHAnsi" w:cstheme="minorHAnsi"/>
          <w:sz w:val="22"/>
          <w:szCs w:val="22"/>
        </w:rPr>
      </w:pPr>
      <w:r w:rsidRPr="00C02049">
        <w:rPr>
          <w:rFonts w:asciiTheme="minorHAnsi" w:hAnsiTheme="minorHAnsi" w:cstheme="minorHAnsi"/>
          <w:sz w:val="22"/>
          <w:szCs w:val="22"/>
        </w:rPr>
        <w:t xml:space="preserve">   </w:t>
      </w:r>
      <w:r w:rsidRPr="00C0204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D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C02049">
        <w:rPr>
          <w:rFonts w:asciiTheme="minorHAnsi" w:hAnsiTheme="minorHAnsi" w:cstheme="minorHAnsi"/>
          <w:sz w:val="22"/>
          <w:szCs w:val="22"/>
        </w:rPr>
        <w:t>ft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 xml:space="preserve">d </w:t>
      </w:r>
      <w:r w:rsidRPr="00C0204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l p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02049">
        <w:rPr>
          <w:rFonts w:asciiTheme="minorHAnsi" w:hAnsiTheme="minorHAnsi" w:cstheme="minorHAnsi"/>
          <w:sz w:val="22"/>
          <w:szCs w:val="22"/>
        </w:rPr>
        <w:t>e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di</w:t>
      </w:r>
      <w:r w:rsidRPr="00C02049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02049">
        <w:rPr>
          <w:rFonts w:asciiTheme="minorHAnsi" w:hAnsiTheme="minorHAnsi" w:cstheme="minorHAnsi"/>
          <w:sz w:val="22"/>
          <w:szCs w:val="22"/>
        </w:rPr>
        <w:t xml:space="preserve">s 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C02049">
        <w:rPr>
          <w:rFonts w:asciiTheme="minorHAnsi" w:hAnsiTheme="minorHAnsi" w:cstheme="minorHAnsi"/>
          <w:sz w:val="22"/>
          <w:szCs w:val="22"/>
        </w:rPr>
        <w:t>or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hi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02049">
        <w:rPr>
          <w:rFonts w:asciiTheme="minorHAnsi" w:hAnsiTheme="minorHAnsi" w:cstheme="minorHAnsi"/>
          <w:sz w:val="22"/>
          <w:szCs w:val="22"/>
        </w:rPr>
        <w:t>h pr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02049">
        <w:rPr>
          <w:rFonts w:asciiTheme="minorHAnsi" w:hAnsiTheme="minorHAnsi" w:cstheme="minorHAnsi"/>
          <w:sz w:val="22"/>
          <w:szCs w:val="22"/>
        </w:rPr>
        <w:t xml:space="preserve">file 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02049">
        <w:rPr>
          <w:rFonts w:asciiTheme="minorHAnsi" w:hAnsiTheme="minorHAnsi" w:cstheme="minorHAnsi"/>
          <w:sz w:val="22"/>
          <w:szCs w:val="22"/>
        </w:rPr>
        <w:t>.</w:t>
      </w:r>
    </w:p>
    <w:p w14:paraId="6B0AA5D4" w14:textId="77777777" w:rsidR="00E44658" w:rsidRPr="00C02049" w:rsidRDefault="00C02049">
      <w:pPr>
        <w:ind w:left="580"/>
        <w:rPr>
          <w:rFonts w:asciiTheme="minorHAnsi" w:hAnsiTheme="minorHAnsi" w:cstheme="minorHAnsi"/>
          <w:sz w:val="22"/>
          <w:szCs w:val="22"/>
        </w:rPr>
      </w:pPr>
      <w:r w:rsidRPr="00C02049">
        <w:rPr>
          <w:rFonts w:asciiTheme="minorHAnsi" w:hAnsiTheme="minorHAnsi" w:cstheme="minorHAnsi"/>
          <w:sz w:val="22"/>
          <w:szCs w:val="22"/>
        </w:rPr>
        <w:t xml:space="preserve">   </w:t>
      </w:r>
      <w:r w:rsidRPr="00C0204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02049">
        <w:rPr>
          <w:rFonts w:asciiTheme="minorHAnsi" w:hAnsiTheme="minorHAnsi" w:cstheme="minorHAnsi"/>
          <w:sz w:val="22"/>
          <w:szCs w:val="22"/>
        </w:rPr>
        <w:t>rovid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d leg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l assistan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02049">
        <w:rPr>
          <w:rFonts w:asciiTheme="minorHAnsi" w:hAnsiTheme="minorHAnsi" w:cstheme="minorHAnsi"/>
          <w:sz w:val="22"/>
          <w:szCs w:val="22"/>
        </w:rPr>
        <w:t>e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to v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02049">
        <w:rPr>
          <w:rFonts w:asciiTheme="minorHAnsi" w:hAnsiTheme="minorHAnsi" w:cstheme="minorHAnsi"/>
          <w:sz w:val="22"/>
          <w:szCs w:val="22"/>
        </w:rPr>
        <w:t>t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02049">
        <w:rPr>
          <w:rFonts w:asciiTheme="minorHAnsi" w:hAnsiTheme="minorHAnsi" w:cstheme="minorHAnsi"/>
          <w:sz w:val="22"/>
          <w:szCs w:val="22"/>
        </w:rPr>
        <w:t>ms.</w:t>
      </w:r>
    </w:p>
    <w:p w14:paraId="1288B266" w14:textId="77777777" w:rsidR="00E44658" w:rsidRPr="00C02049" w:rsidRDefault="00C02049">
      <w:pPr>
        <w:ind w:left="580"/>
        <w:rPr>
          <w:rFonts w:asciiTheme="minorHAnsi" w:hAnsiTheme="minorHAnsi" w:cstheme="minorHAnsi"/>
          <w:sz w:val="22"/>
          <w:szCs w:val="22"/>
        </w:rPr>
      </w:pPr>
      <w:r w:rsidRPr="00C02049">
        <w:rPr>
          <w:rFonts w:asciiTheme="minorHAnsi" w:hAnsiTheme="minorHAnsi" w:cstheme="minorHAnsi"/>
          <w:sz w:val="22"/>
          <w:szCs w:val="22"/>
        </w:rPr>
        <w:t xml:space="preserve">   </w:t>
      </w:r>
      <w:r w:rsidRPr="00C0204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02049">
        <w:rPr>
          <w:rFonts w:asciiTheme="minorHAnsi" w:hAnsiTheme="minorHAnsi" w:cstheme="minorHAnsi"/>
          <w:sz w:val="22"/>
          <w:szCs w:val="22"/>
        </w:rPr>
        <w:t>nt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rvi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 xml:space="preserve">d 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nd p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p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d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witness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s for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invest</w:t>
      </w:r>
      <w:r w:rsidRPr="00C0204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t</w:t>
      </w:r>
      <w:r w:rsidRPr="00C0204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02049">
        <w:rPr>
          <w:rFonts w:asciiTheme="minorHAnsi" w:hAnsiTheme="minorHAnsi" w:cstheme="minorHAnsi"/>
          <w:sz w:val="22"/>
          <w:szCs w:val="22"/>
        </w:rPr>
        <w:t>on.</w:t>
      </w:r>
    </w:p>
    <w:p w14:paraId="2130BA9D" w14:textId="77777777" w:rsidR="00E44658" w:rsidRPr="00C02049" w:rsidRDefault="00C02049">
      <w:pPr>
        <w:tabs>
          <w:tab w:val="left" w:pos="940"/>
        </w:tabs>
        <w:ind w:left="940" w:right="138" w:hanging="360"/>
        <w:rPr>
          <w:rFonts w:asciiTheme="minorHAnsi" w:hAnsiTheme="minorHAnsi" w:cstheme="minorHAnsi"/>
          <w:sz w:val="22"/>
          <w:szCs w:val="22"/>
        </w:rPr>
      </w:pPr>
      <w:r w:rsidRPr="00C02049">
        <w:rPr>
          <w:rFonts w:asciiTheme="minorHAnsi" w:hAnsiTheme="minorHAnsi" w:cstheme="minorHAnsi"/>
          <w:sz w:val="22"/>
          <w:szCs w:val="22"/>
        </w:rPr>
        <w:tab/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02049">
        <w:rPr>
          <w:rFonts w:asciiTheme="minorHAnsi" w:hAnsiTheme="minorHAnsi" w:cstheme="minorHAnsi"/>
          <w:sz w:val="22"/>
          <w:szCs w:val="22"/>
        </w:rPr>
        <w:t>up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rvis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d in handling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02049">
        <w:rPr>
          <w:rFonts w:asciiTheme="minorHAnsi" w:hAnsiTheme="minorHAnsi" w:cstheme="minorHAnsi"/>
          <w:sz w:val="22"/>
          <w:szCs w:val="22"/>
        </w:rPr>
        <w:t>f do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02049">
        <w:rPr>
          <w:rFonts w:asciiTheme="minorHAnsi" w:hAnsiTheme="minorHAnsi" w:cstheme="minorHAnsi"/>
          <w:sz w:val="22"/>
          <w:szCs w:val="22"/>
        </w:rPr>
        <w:t>ument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t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02049">
        <w:rPr>
          <w:rFonts w:asciiTheme="minorHAnsi" w:hAnsiTheme="minorHAnsi" w:cstheme="minorHAnsi"/>
          <w:sz w:val="22"/>
          <w:szCs w:val="22"/>
        </w:rPr>
        <w:t>on f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02049">
        <w:rPr>
          <w:rFonts w:asciiTheme="minorHAnsi" w:hAnsiTheme="minorHAnsi" w:cstheme="minorHAnsi"/>
          <w:sz w:val="22"/>
          <w:szCs w:val="22"/>
        </w:rPr>
        <w:t>r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filing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of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02049">
        <w:rPr>
          <w:rFonts w:asciiTheme="minorHAnsi" w:hAnsiTheme="minorHAnsi" w:cstheme="minorHAnsi"/>
          <w:sz w:val="22"/>
          <w:szCs w:val="22"/>
        </w:rPr>
        <w:t>rimin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l c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02049">
        <w:rPr>
          <w:rFonts w:asciiTheme="minorHAnsi" w:hAnsiTheme="minorHAnsi" w:cstheme="minorHAnsi"/>
          <w:sz w:val="22"/>
          <w:szCs w:val="22"/>
        </w:rPr>
        <w:t>e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 xml:space="preserve">with 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02049">
        <w:rPr>
          <w:rFonts w:asciiTheme="minorHAnsi" w:hAnsiTheme="minorHAnsi" w:cstheme="minorHAnsi"/>
          <w:sz w:val="22"/>
          <w:szCs w:val="22"/>
        </w:rPr>
        <w:t>he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D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p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rtme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02049">
        <w:rPr>
          <w:rFonts w:asciiTheme="minorHAnsi" w:hAnsiTheme="minorHAnsi" w:cstheme="minorHAnsi"/>
          <w:sz w:val="22"/>
          <w:szCs w:val="22"/>
        </w:rPr>
        <w:t>t of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02049">
        <w:rPr>
          <w:rFonts w:asciiTheme="minorHAnsi" w:hAnsiTheme="minorHAnsi" w:cstheme="minorHAnsi"/>
          <w:sz w:val="22"/>
          <w:szCs w:val="22"/>
        </w:rPr>
        <w:t>ust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02049">
        <w:rPr>
          <w:rFonts w:asciiTheme="minorHAnsi" w:hAnsiTheme="minorHAnsi" w:cstheme="minorHAnsi"/>
          <w:sz w:val="22"/>
          <w:szCs w:val="22"/>
        </w:rPr>
        <w:t xml:space="preserve">e 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 xml:space="preserve">nd trial 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02049">
        <w:rPr>
          <w:rFonts w:asciiTheme="minorHAnsi" w:hAnsiTheme="minorHAnsi" w:cstheme="minorHAnsi"/>
          <w:sz w:val="22"/>
          <w:szCs w:val="22"/>
        </w:rPr>
        <w:t>ourt.</w:t>
      </w:r>
    </w:p>
    <w:p w14:paraId="6573DE6B" w14:textId="77777777" w:rsidR="00E44658" w:rsidRPr="00C02049" w:rsidRDefault="00E44658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928905B" w14:textId="77777777" w:rsidR="00E44658" w:rsidRPr="00C02049" w:rsidRDefault="00C02049">
      <w:pPr>
        <w:ind w:left="220"/>
        <w:rPr>
          <w:rFonts w:asciiTheme="minorHAnsi" w:hAnsiTheme="minorHAnsi" w:cstheme="minorHAnsi"/>
          <w:sz w:val="22"/>
          <w:szCs w:val="22"/>
        </w:rPr>
      </w:pPr>
      <w:r w:rsidRPr="00C02049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02049">
        <w:rPr>
          <w:rFonts w:asciiTheme="minorHAnsi" w:hAnsiTheme="minorHAnsi" w:cstheme="minorHAnsi"/>
          <w:sz w:val="22"/>
          <w:szCs w:val="22"/>
        </w:rPr>
        <w:t>CD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02049">
        <w:rPr>
          <w:rFonts w:asciiTheme="minorHAnsi" w:hAnsiTheme="minorHAnsi" w:cstheme="minorHAnsi"/>
          <w:sz w:val="22"/>
          <w:szCs w:val="22"/>
        </w:rPr>
        <w:t>n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02049">
        <w:rPr>
          <w:rFonts w:asciiTheme="minorHAnsi" w:hAnsiTheme="minorHAnsi" w:cstheme="minorHAnsi"/>
          <w:sz w:val="22"/>
          <w:szCs w:val="22"/>
        </w:rPr>
        <w:t>.,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A</w:t>
      </w:r>
      <w:r w:rsidRPr="00C02049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C02049">
        <w:rPr>
          <w:rFonts w:asciiTheme="minorHAnsi" w:hAnsiTheme="minorHAnsi" w:cstheme="minorHAnsi"/>
          <w:sz w:val="22"/>
          <w:szCs w:val="22"/>
        </w:rPr>
        <w:t>y</w:t>
      </w:r>
      <w:r w:rsidRPr="00C02049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To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02049">
        <w:rPr>
          <w:rFonts w:asciiTheme="minorHAnsi" w:hAnsiTheme="minorHAnsi" w:cstheme="minorHAnsi"/>
          <w:sz w:val="22"/>
          <w:szCs w:val="22"/>
        </w:rPr>
        <w:t xml:space="preserve">n, 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02049">
        <w:rPr>
          <w:rFonts w:asciiTheme="minorHAnsi" w:hAnsiTheme="minorHAnsi" w:cstheme="minorHAnsi"/>
          <w:sz w:val="22"/>
          <w:szCs w:val="22"/>
        </w:rPr>
        <w:t>Y</w:t>
      </w:r>
      <w:r w:rsidRPr="00C02049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</w:t>
      </w:r>
      <w:r w:rsidRPr="00C02049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200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02049">
        <w:rPr>
          <w:rFonts w:asciiTheme="minorHAnsi" w:hAnsiTheme="minorHAnsi" w:cstheme="minorHAnsi"/>
          <w:sz w:val="22"/>
          <w:szCs w:val="22"/>
        </w:rPr>
        <w:t>2007</w:t>
      </w:r>
    </w:p>
    <w:p w14:paraId="1436B29A" w14:textId="77777777" w:rsidR="00E44658" w:rsidRPr="00C02049" w:rsidRDefault="00C02049">
      <w:pPr>
        <w:spacing w:before="5"/>
        <w:ind w:left="220"/>
        <w:rPr>
          <w:rFonts w:asciiTheme="minorHAnsi" w:hAnsiTheme="minorHAnsi" w:cstheme="minorHAnsi"/>
          <w:sz w:val="22"/>
          <w:szCs w:val="22"/>
        </w:rPr>
      </w:pPr>
      <w:r w:rsidRPr="00C02049">
        <w:rPr>
          <w:rFonts w:asciiTheme="minorHAnsi" w:hAnsiTheme="minorHAnsi" w:cstheme="minorHAnsi"/>
          <w:b/>
          <w:sz w:val="22"/>
          <w:szCs w:val="22"/>
        </w:rPr>
        <w:t>L</w:t>
      </w:r>
      <w:r w:rsidRPr="00C0204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b/>
          <w:sz w:val="22"/>
          <w:szCs w:val="22"/>
        </w:rPr>
        <w:t>gal Co</w:t>
      </w:r>
      <w:r w:rsidRPr="00C02049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02049">
        <w:rPr>
          <w:rFonts w:asciiTheme="minorHAnsi" w:hAnsiTheme="minorHAnsi" w:cstheme="minorHAnsi"/>
          <w:b/>
          <w:sz w:val="22"/>
          <w:szCs w:val="22"/>
        </w:rPr>
        <w:t>s</w:t>
      </w:r>
      <w:r w:rsidRPr="00C02049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C02049">
        <w:rPr>
          <w:rFonts w:asciiTheme="minorHAnsi" w:hAnsiTheme="minorHAnsi" w:cstheme="minorHAnsi"/>
          <w:b/>
          <w:sz w:val="22"/>
          <w:szCs w:val="22"/>
        </w:rPr>
        <w:t>ltant</w:t>
      </w:r>
    </w:p>
    <w:p w14:paraId="116E72A0" w14:textId="77777777" w:rsidR="00E44658" w:rsidRPr="00C02049" w:rsidRDefault="00C02049">
      <w:pPr>
        <w:spacing w:line="260" w:lineRule="exact"/>
        <w:ind w:left="580"/>
        <w:rPr>
          <w:rFonts w:asciiTheme="minorHAnsi" w:hAnsiTheme="minorHAnsi" w:cstheme="minorHAnsi"/>
          <w:sz w:val="22"/>
          <w:szCs w:val="22"/>
        </w:rPr>
      </w:pPr>
      <w:r w:rsidRPr="00C02049">
        <w:rPr>
          <w:rFonts w:asciiTheme="minorHAnsi" w:hAnsiTheme="minorHAnsi" w:cstheme="minorHAnsi"/>
          <w:sz w:val="22"/>
          <w:szCs w:val="22"/>
        </w:rPr>
        <w:t xml:space="preserve">   </w:t>
      </w:r>
      <w:r w:rsidRPr="00C0204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An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0204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/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s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r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02049">
        <w:rPr>
          <w:rFonts w:asciiTheme="minorHAnsi" w:hAnsiTheme="minorHAnsi" w:cstheme="minorHAnsi"/>
          <w:sz w:val="22"/>
          <w:szCs w:val="22"/>
        </w:rPr>
        <w:t xml:space="preserve">h </w:t>
      </w:r>
      <w:r w:rsidRPr="00C02049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l</w:t>
      </w:r>
      <w:r w:rsidRPr="00C0204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&amp;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02049">
        <w:rPr>
          <w:rFonts w:asciiTheme="minorHAnsi" w:hAnsiTheme="minorHAnsi" w:cstheme="minorHAnsi"/>
          <w:sz w:val="22"/>
          <w:szCs w:val="22"/>
        </w:rPr>
        <w:t>ina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02049">
        <w:rPr>
          <w:rFonts w:asciiTheme="minorHAnsi" w:hAnsiTheme="minorHAnsi" w:cstheme="minorHAnsi"/>
          <w:sz w:val="22"/>
          <w:szCs w:val="22"/>
        </w:rPr>
        <w:t>ial do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02049">
        <w:rPr>
          <w:rFonts w:asciiTheme="minorHAnsi" w:hAnsiTheme="minorHAnsi" w:cstheme="minorHAnsi"/>
          <w:sz w:val="22"/>
          <w:szCs w:val="22"/>
        </w:rPr>
        <w:t>uments (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C02049">
        <w:rPr>
          <w:rFonts w:asciiTheme="minorHAnsi" w:hAnsiTheme="minorHAnsi" w:cstheme="minorHAnsi"/>
          <w:sz w:val="22"/>
          <w:szCs w:val="22"/>
        </w:rPr>
        <w:t>s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 xml:space="preserve">s, Hud1 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t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02049">
        <w:rPr>
          <w:rFonts w:asciiTheme="minorHAnsi" w:hAnsiTheme="minorHAnsi" w:cstheme="minorHAnsi"/>
          <w:sz w:val="22"/>
          <w:szCs w:val="22"/>
        </w:rPr>
        <w:t>lem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nt s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tem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nts &amp;</w:t>
      </w:r>
    </w:p>
    <w:p w14:paraId="55300BD6" w14:textId="77777777" w:rsidR="00E44658" w:rsidRPr="00C02049" w:rsidRDefault="00C02049">
      <w:pPr>
        <w:ind w:left="940" w:right="538"/>
        <w:rPr>
          <w:rFonts w:asciiTheme="minorHAnsi" w:hAnsiTheme="minorHAnsi" w:cstheme="minorHAnsi"/>
          <w:sz w:val="22"/>
          <w:szCs w:val="22"/>
        </w:rPr>
      </w:pPr>
      <w:r w:rsidRPr="00C02049">
        <w:rPr>
          <w:rFonts w:asciiTheme="minorHAnsi" w:hAnsiTheme="minorHAnsi" w:cstheme="minorHAnsi"/>
          <w:sz w:val="22"/>
          <w:szCs w:val="22"/>
        </w:rPr>
        <w:t>G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C02049">
        <w:rPr>
          <w:rFonts w:asciiTheme="minorHAnsi" w:hAnsiTheme="minorHAnsi" w:cstheme="minorHAnsi"/>
          <w:sz w:val="22"/>
          <w:szCs w:val="22"/>
        </w:rPr>
        <w:t>E)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for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C02049">
        <w:rPr>
          <w:rFonts w:asciiTheme="minorHAnsi" w:hAnsiTheme="minorHAnsi" w:cstheme="minorHAnsi"/>
          <w:sz w:val="22"/>
          <w:szCs w:val="22"/>
        </w:rPr>
        <w:t>omp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02049">
        <w:rPr>
          <w:rFonts w:asciiTheme="minorHAnsi" w:hAnsiTheme="minorHAnsi" w:cstheme="minorHAnsi"/>
          <w:sz w:val="22"/>
          <w:szCs w:val="22"/>
        </w:rPr>
        <w:t>ian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02049">
        <w:rPr>
          <w:rFonts w:asciiTheme="minorHAnsi" w:hAnsiTheme="minorHAnsi" w:cstheme="minorHAnsi"/>
          <w:sz w:val="22"/>
          <w:szCs w:val="22"/>
        </w:rPr>
        <w:t>e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 xml:space="preserve">to 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d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r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l</w:t>
      </w:r>
      <w:r w:rsidRPr="00C0204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nd st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te polici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s</w:t>
      </w:r>
      <w:r w:rsidRPr="00C0204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02049">
        <w:rPr>
          <w:rFonts w:asciiTheme="minorHAnsi" w:hAnsiTheme="minorHAnsi" w:cstheme="minorHAnsi"/>
          <w:sz w:val="22"/>
          <w:szCs w:val="22"/>
        </w:rPr>
        <w:t>o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02049">
        <w:rPr>
          <w:rFonts w:asciiTheme="minorHAnsi" w:hAnsiTheme="minorHAnsi" w:cstheme="minorHAnsi"/>
          <w:sz w:val="22"/>
          <w:szCs w:val="22"/>
        </w:rPr>
        <w:t xml:space="preserve">, but </w:t>
      </w:r>
      <w:r w:rsidRPr="00C02049">
        <w:rPr>
          <w:rFonts w:asciiTheme="minorHAnsi" w:hAnsiTheme="minorHAnsi" w:cstheme="minorHAnsi"/>
          <w:sz w:val="22"/>
          <w:szCs w:val="22"/>
        </w:rPr>
        <w:t>not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l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02049">
        <w:rPr>
          <w:rFonts w:asciiTheme="minorHAnsi" w:hAnsiTheme="minorHAnsi" w:cstheme="minorHAnsi"/>
          <w:sz w:val="22"/>
          <w:szCs w:val="22"/>
        </w:rPr>
        <w:t>m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02049">
        <w:rPr>
          <w:rFonts w:asciiTheme="minorHAnsi" w:hAnsiTheme="minorHAnsi" w:cstheme="minorHAnsi"/>
          <w:sz w:val="22"/>
          <w:szCs w:val="22"/>
        </w:rPr>
        <w:t>ted to, b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C02049">
        <w:rPr>
          <w:rFonts w:asciiTheme="minorHAnsi" w:hAnsiTheme="minorHAnsi" w:cstheme="minorHAnsi"/>
          <w:sz w:val="22"/>
          <w:szCs w:val="22"/>
        </w:rPr>
        <w:t>k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02049">
        <w:rPr>
          <w:rFonts w:asciiTheme="minorHAnsi" w:hAnsiTheme="minorHAnsi" w:cstheme="minorHAnsi"/>
          <w:sz w:val="22"/>
          <w:szCs w:val="22"/>
        </w:rPr>
        <w:t>upt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C0204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02049">
        <w:rPr>
          <w:rFonts w:asciiTheme="minorHAnsi" w:hAnsiTheme="minorHAnsi" w:cstheme="minorHAnsi"/>
          <w:sz w:val="22"/>
          <w:szCs w:val="22"/>
        </w:rPr>
        <w:t>, divor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C02049">
        <w:rPr>
          <w:rFonts w:asciiTheme="minorHAnsi" w:hAnsiTheme="minorHAnsi" w:cstheme="minorHAnsi"/>
          <w:sz w:val="22"/>
          <w:szCs w:val="22"/>
        </w:rPr>
        <w:t>, pro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 xml:space="preserve">te, 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state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s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s.</w:t>
      </w:r>
    </w:p>
    <w:p w14:paraId="2F42F4EC" w14:textId="77777777" w:rsidR="00E44658" w:rsidRPr="00C02049" w:rsidRDefault="00C02049">
      <w:pPr>
        <w:ind w:left="580"/>
        <w:rPr>
          <w:rFonts w:asciiTheme="minorHAnsi" w:hAnsiTheme="minorHAnsi" w:cstheme="minorHAnsi"/>
          <w:sz w:val="22"/>
          <w:szCs w:val="22"/>
        </w:rPr>
      </w:pPr>
      <w:r w:rsidRPr="00C02049">
        <w:rPr>
          <w:rFonts w:asciiTheme="minorHAnsi" w:hAnsiTheme="minorHAnsi" w:cstheme="minorHAnsi"/>
          <w:sz w:val="22"/>
          <w:szCs w:val="22"/>
        </w:rPr>
        <w:t xml:space="preserve">   </w:t>
      </w:r>
      <w:r w:rsidRPr="00C0204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D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v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 xml:space="preserve">lop 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l</w:t>
      </w:r>
      <w:r w:rsidRPr="00C02049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02049">
        <w:rPr>
          <w:rFonts w:asciiTheme="minorHAnsi" w:hAnsiTheme="minorHAnsi" w:cstheme="minorHAnsi"/>
          <w:sz w:val="22"/>
          <w:szCs w:val="22"/>
        </w:rPr>
        <w:t>ument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02049">
        <w:rPr>
          <w:rFonts w:asciiTheme="minorHAnsi" w:hAnsiTheme="minorHAnsi" w:cstheme="minorHAnsi"/>
          <w:sz w:val="22"/>
          <w:szCs w:val="22"/>
        </w:rPr>
        <w:t>/s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02049">
        <w:rPr>
          <w:rFonts w:asciiTheme="minorHAnsi" w:hAnsiTheme="minorHAnsi" w:cstheme="minorHAnsi"/>
          <w:sz w:val="22"/>
          <w:szCs w:val="22"/>
        </w:rPr>
        <w:t>r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te</w:t>
      </w:r>
      <w:r w:rsidRPr="00C02049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C02049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s for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i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02049">
        <w:rPr>
          <w:rFonts w:asciiTheme="minorHAnsi" w:hAnsiTheme="minorHAnsi" w:cstheme="minorHAnsi"/>
          <w:sz w:val="22"/>
          <w:szCs w:val="22"/>
        </w:rPr>
        <w:t>plem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n</w:t>
      </w:r>
      <w:r w:rsidRPr="00C02049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t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02049">
        <w:rPr>
          <w:rFonts w:asciiTheme="minorHAnsi" w:hAnsiTheme="minorHAnsi" w:cstheme="minorHAnsi"/>
          <w:sz w:val="22"/>
          <w:szCs w:val="22"/>
        </w:rPr>
        <w:t xml:space="preserve">on in 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02049">
        <w:rPr>
          <w:rFonts w:asciiTheme="minorHAnsi" w:hAnsiTheme="minorHAnsi" w:cstheme="minorHAnsi"/>
          <w:sz w:val="22"/>
          <w:szCs w:val="22"/>
        </w:rPr>
        <w:t>he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Courts.</w:t>
      </w:r>
    </w:p>
    <w:p w14:paraId="36BAD5F4" w14:textId="77777777" w:rsidR="00E44658" w:rsidRPr="00C02049" w:rsidRDefault="00C02049">
      <w:pPr>
        <w:ind w:left="580"/>
        <w:rPr>
          <w:rFonts w:asciiTheme="minorHAnsi" w:hAnsiTheme="minorHAnsi" w:cstheme="minorHAnsi"/>
          <w:sz w:val="22"/>
          <w:szCs w:val="22"/>
        </w:rPr>
      </w:pPr>
      <w:r w:rsidRPr="00C02049">
        <w:rPr>
          <w:rFonts w:asciiTheme="minorHAnsi" w:hAnsiTheme="minorHAnsi" w:cstheme="minorHAnsi"/>
          <w:sz w:val="22"/>
          <w:szCs w:val="22"/>
        </w:rPr>
        <w:t xml:space="preserve">   </w:t>
      </w:r>
      <w:r w:rsidRPr="00C02049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D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v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 xml:space="preserve">lop 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02049">
        <w:rPr>
          <w:rFonts w:asciiTheme="minorHAnsi" w:hAnsiTheme="minorHAnsi" w:cstheme="minorHAnsi"/>
          <w:sz w:val="22"/>
          <w:szCs w:val="22"/>
        </w:rPr>
        <w:t>l br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fs/p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t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02049">
        <w:rPr>
          <w:rFonts w:asciiTheme="minorHAnsi" w:hAnsiTheme="minorHAnsi" w:cstheme="minorHAnsi"/>
          <w:sz w:val="22"/>
          <w:szCs w:val="22"/>
        </w:rPr>
        <w:t>t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02049">
        <w:rPr>
          <w:rFonts w:asciiTheme="minorHAnsi" w:hAnsiTheme="minorHAnsi" w:cstheme="minorHAnsi"/>
          <w:sz w:val="22"/>
          <w:szCs w:val="22"/>
        </w:rPr>
        <w:t>ons/mo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02049">
        <w:rPr>
          <w:rFonts w:asciiTheme="minorHAnsi" w:hAnsiTheme="minorHAnsi" w:cstheme="minorHAnsi"/>
          <w:sz w:val="22"/>
          <w:szCs w:val="22"/>
        </w:rPr>
        <w:t>ions for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C02049">
        <w:rPr>
          <w:rFonts w:asciiTheme="minorHAnsi" w:hAnsiTheme="minorHAnsi" w:cstheme="minorHAnsi"/>
          <w:sz w:val="22"/>
          <w:szCs w:val="22"/>
        </w:rPr>
        <w:t>i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02049">
        <w:rPr>
          <w:rFonts w:asciiTheme="minorHAnsi" w:hAnsiTheme="minorHAnsi" w:cstheme="minorHAnsi"/>
          <w:sz w:val="22"/>
          <w:szCs w:val="22"/>
        </w:rPr>
        <w:t>ing</w:t>
      </w:r>
      <w:r w:rsidRPr="00C0204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 xml:space="preserve">with </w:t>
      </w:r>
      <w:r w:rsidRPr="00C02049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02049">
        <w:rPr>
          <w:rFonts w:asciiTheme="minorHAnsi" w:hAnsiTheme="minorHAnsi" w:cstheme="minorHAnsi"/>
          <w:sz w:val="22"/>
          <w:szCs w:val="22"/>
        </w:rPr>
        <w:t>he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Courts.</w:t>
      </w:r>
    </w:p>
    <w:p w14:paraId="38AED1C6" w14:textId="77777777" w:rsidR="00E44658" w:rsidRPr="00C02049" w:rsidRDefault="00E44658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25B2747E" w14:textId="77777777" w:rsidR="00E44658" w:rsidRPr="00C02049" w:rsidRDefault="00C02049">
      <w:pPr>
        <w:ind w:left="220"/>
        <w:rPr>
          <w:rFonts w:asciiTheme="minorHAnsi" w:hAnsiTheme="minorHAnsi" w:cstheme="minorHAnsi"/>
          <w:sz w:val="22"/>
          <w:szCs w:val="22"/>
        </w:rPr>
      </w:pPr>
      <w:r w:rsidRPr="00C02049">
        <w:rPr>
          <w:rFonts w:asciiTheme="minorHAnsi" w:hAnsiTheme="minorHAnsi" w:cstheme="minorHAnsi"/>
          <w:b/>
          <w:sz w:val="22"/>
          <w:szCs w:val="22"/>
        </w:rPr>
        <w:t>Ba</w:t>
      </w:r>
      <w:r w:rsidRPr="00C02049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02049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02049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b/>
          <w:sz w:val="22"/>
          <w:szCs w:val="22"/>
        </w:rPr>
        <w:t>lor of</w:t>
      </w:r>
      <w:r w:rsidRPr="00C02049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b/>
          <w:sz w:val="22"/>
          <w:szCs w:val="22"/>
        </w:rPr>
        <w:t>A</w:t>
      </w:r>
      <w:r w:rsidRPr="00C02049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02049">
        <w:rPr>
          <w:rFonts w:asciiTheme="minorHAnsi" w:hAnsiTheme="minorHAnsi" w:cstheme="minorHAnsi"/>
          <w:b/>
          <w:sz w:val="22"/>
          <w:szCs w:val="22"/>
        </w:rPr>
        <w:t xml:space="preserve">ts, </w:t>
      </w:r>
      <w:r w:rsidRPr="00C02049">
        <w:rPr>
          <w:rFonts w:asciiTheme="minorHAnsi" w:hAnsiTheme="minorHAnsi" w:cstheme="minorHAnsi"/>
          <w:sz w:val="22"/>
          <w:szCs w:val="22"/>
        </w:rPr>
        <w:t>N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w</w:t>
      </w:r>
      <w:r w:rsidRPr="00C02049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02049">
        <w:rPr>
          <w:rFonts w:asciiTheme="minorHAnsi" w:hAnsiTheme="minorHAnsi" w:cstheme="minorHAnsi"/>
          <w:sz w:val="22"/>
          <w:szCs w:val="22"/>
        </w:rPr>
        <w:t>Yo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02049">
        <w:rPr>
          <w:rFonts w:asciiTheme="minorHAnsi" w:hAnsiTheme="minorHAnsi" w:cstheme="minorHAnsi"/>
          <w:sz w:val="22"/>
          <w:szCs w:val="22"/>
        </w:rPr>
        <w:t>k Univ</w:t>
      </w:r>
      <w:r w:rsidRPr="00C02049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02049">
        <w:rPr>
          <w:rFonts w:asciiTheme="minorHAnsi" w:hAnsiTheme="minorHAnsi" w:cstheme="minorHAnsi"/>
          <w:sz w:val="22"/>
          <w:szCs w:val="22"/>
        </w:rPr>
        <w:t>rsi</w:t>
      </w:r>
      <w:r w:rsidRPr="00C02049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C02049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02049">
        <w:rPr>
          <w:rFonts w:asciiTheme="minorHAnsi" w:hAnsiTheme="minorHAnsi" w:cstheme="minorHAnsi"/>
          <w:sz w:val="22"/>
          <w:szCs w:val="22"/>
        </w:rPr>
        <w:t>.</w:t>
      </w:r>
    </w:p>
    <w:sectPr w:rsidR="00E44658" w:rsidRPr="00C02049">
      <w:type w:val="continuous"/>
      <w:pgSz w:w="12240" w:h="15840"/>
      <w:pgMar w:top="360" w:right="140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656288"/>
    <w:multiLevelType w:val="multilevel"/>
    <w:tmpl w:val="9DEE651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658"/>
    <w:rsid w:val="00C02049"/>
    <w:rsid w:val="00E4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9CBAB"/>
  <w15:docId w15:val="{55087518-3823-445E-BAD9-BB26B4D67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0204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20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ko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2021-06-19T13:21:00Z</dcterms:created>
  <dcterms:modified xsi:type="dcterms:W3CDTF">2021-06-19T13:30:00Z</dcterms:modified>
</cp:coreProperties>
</file>