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A0B58" w14:textId="77777777" w:rsidR="0033734B" w:rsidRPr="0033734B" w:rsidRDefault="0033734B">
      <w:pPr>
        <w:spacing w:before="10" w:line="247" w:lineRule="auto"/>
        <w:ind w:left="2805" w:right="2832" w:firstLine="7"/>
        <w:jc w:val="center"/>
        <w:rPr>
          <w:rFonts w:asciiTheme="minorHAnsi" w:hAnsiTheme="minorHAnsi" w:cstheme="minorHAnsi"/>
          <w:sz w:val="22"/>
          <w:szCs w:val="22"/>
        </w:rPr>
      </w:pPr>
      <w:r w:rsidRPr="0033734B">
        <w:rPr>
          <w:rFonts w:asciiTheme="minorHAnsi" w:hAnsiTheme="minorHAnsi" w:cstheme="minorHAnsi"/>
          <w:sz w:val="22"/>
          <w:szCs w:val="22"/>
        </w:rPr>
        <w:t>Yassin Herrera</w:t>
      </w:r>
    </w:p>
    <w:p w14:paraId="03B5775B" w14:textId="3603D7AE" w:rsidR="003A54D1" w:rsidRPr="0033734B" w:rsidRDefault="0033734B">
      <w:pPr>
        <w:spacing w:before="10" w:line="247" w:lineRule="auto"/>
        <w:ind w:left="2805" w:right="2832" w:firstLine="7"/>
        <w:jc w:val="center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9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9</w:t>
      </w:r>
      <w:r w:rsidRPr="0033734B">
        <w:rPr>
          <w:rFonts w:asciiTheme="minorHAnsi" w:eastAsia="Garamond" w:hAnsiTheme="minorHAnsi" w:cstheme="minorHAnsi"/>
          <w:sz w:val="24"/>
          <w:szCs w:val="24"/>
        </w:rPr>
        <w:t>9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1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ee</w:t>
      </w:r>
      <w:r w:rsidRPr="0033734B">
        <w:rPr>
          <w:rFonts w:asciiTheme="minorHAnsi" w:eastAsia="Garamond" w:hAnsiTheme="minorHAnsi" w:cstheme="minorHAnsi"/>
          <w:spacing w:val="6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1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spacing w:val="1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2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spacing w:val="1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4"/>
          <w:w w:val="103"/>
          <w:sz w:val="24"/>
          <w:szCs w:val="24"/>
        </w:rPr>
        <w:t>9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9</w:t>
      </w:r>
      <w:r w:rsidRPr="0033734B">
        <w:rPr>
          <w:rFonts w:asciiTheme="minorHAnsi" w:eastAsia="Garamond" w:hAnsiTheme="minorHAnsi" w:cstheme="minorHAnsi"/>
          <w:spacing w:val="4"/>
          <w:w w:val="103"/>
          <w:sz w:val="24"/>
          <w:szCs w:val="24"/>
        </w:rPr>
        <w:t>99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 xml:space="preserve">9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(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9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9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9</w:t>
      </w:r>
      <w:r w:rsidRPr="0033734B">
        <w:rPr>
          <w:rFonts w:asciiTheme="minorHAnsi" w:eastAsia="Garamond" w:hAnsiTheme="minorHAnsi" w:cstheme="minorHAnsi"/>
          <w:sz w:val="24"/>
          <w:szCs w:val="24"/>
        </w:rPr>
        <w:t>)</w:t>
      </w:r>
      <w:r w:rsidRPr="0033734B">
        <w:rPr>
          <w:rFonts w:asciiTheme="minorHAnsi" w:eastAsia="Garamond" w:hAnsiTheme="minorHAnsi" w:cstheme="minorHAnsi"/>
          <w:spacing w:val="1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9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9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9</w:t>
      </w:r>
      <w:r w:rsidRPr="0033734B">
        <w:rPr>
          <w:rFonts w:asciiTheme="minorHAnsi" w:eastAsia="Garamond" w:hAnsiTheme="minorHAnsi" w:cstheme="minorHAnsi"/>
          <w:spacing w:val="5"/>
          <w:sz w:val="24"/>
          <w:szCs w:val="24"/>
        </w:rPr>
        <w:t>-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9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9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9</w:t>
      </w:r>
      <w:r w:rsidRPr="0033734B">
        <w:rPr>
          <w:rFonts w:asciiTheme="minorHAnsi" w:eastAsia="Garamond" w:hAnsiTheme="minorHAnsi" w:cstheme="minorHAnsi"/>
          <w:sz w:val="24"/>
          <w:szCs w:val="24"/>
        </w:rPr>
        <w:t>9</w:t>
      </w:r>
      <w:r w:rsidRPr="0033734B">
        <w:rPr>
          <w:rFonts w:asciiTheme="minorHAnsi" w:eastAsia="Garamond" w:hAnsiTheme="minorHAnsi" w:cstheme="minorHAnsi"/>
          <w:spacing w:val="2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ob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ile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·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hyperlink r:id="rId5" w:history="1">
        <w:r w:rsidRPr="0033734B">
          <w:rPr>
            <w:rStyle w:val="Hyperlink"/>
            <w:rFonts w:asciiTheme="minorHAnsi" w:eastAsia="Garamond" w:hAnsiTheme="minorHAnsi" w:cstheme="minorHAnsi"/>
            <w:color w:val="auto"/>
            <w:spacing w:val="9"/>
            <w:w w:val="103"/>
            <w:sz w:val="24"/>
            <w:szCs w:val="24"/>
          </w:rPr>
          <w:t>yassin@gmail.com</w:t>
        </w:r>
      </w:hyperlink>
    </w:p>
    <w:p w14:paraId="0B8EC45F" w14:textId="77777777" w:rsidR="003A54D1" w:rsidRPr="0033734B" w:rsidRDefault="003A54D1">
      <w:pPr>
        <w:spacing w:line="200" w:lineRule="exact"/>
        <w:rPr>
          <w:rFonts w:asciiTheme="minorHAnsi" w:hAnsiTheme="minorHAnsi" w:cstheme="minorHAnsi"/>
        </w:rPr>
      </w:pPr>
    </w:p>
    <w:p w14:paraId="7F102914" w14:textId="77777777" w:rsidR="003A54D1" w:rsidRPr="0033734B" w:rsidRDefault="0033734B">
      <w:pPr>
        <w:spacing w:before="34"/>
        <w:ind w:left="3561" w:right="3570"/>
        <w:jc w:val="center"/>
        <w:rPr>
          <w:rFonts w:asciiTheme="minorHAnsi" w:eastAsia="Garamond" w:hAnsiTheme="minorHAnsi" w:cstheme="minorHAnsi"/>
          <w:sz w:val="28"/>
          <w:szCs w:val="28"/>
        </w:rPr>
      </w:pPr>
      <w:r w:rsidRPr="0033734B">
        <w:rPr>
          <w:rFonts w:asciiTheme="minorHAnsi" w:eastAsia="Garamond" w:hAnsiTheme="minorHAnsi" w:cstheme="minorHAnsi"/>
          <w:b/>
          <w:spacing w:val="-3"/>
          <w:sz w:val="28"/>
          <w:szCs w:val="28"/>
        </w:rPr>
        <w:t>I</w:t>
      </w:r>
      <w:r w:rsidRPr="0033734B">
        <w:rPr>
          <w:rFonts w:asciiTheme="minorHAnsi" w:eastAsia="Garamond" w:hAnsiTheme="minorHAnsi" w:cstheme="minorHAnsi"/>
          <w:b/>
          <w:sz w:val="28"/>
          <w:szCs w:val="28"/>
        </w:rPr>
        <w:t>T</w:t>
      </w:r>
      <w:r w:rsidRPr="0033734B">
        <w:rPr>
          <w:rFonts w:asciiTheme="minorHAnsi" w:eastAsia="Garamond" w:hAnsiTheme="minorHAnsi" w:cstheme="minorHAnsi"/>
          <w:b/>
          <w:spacing w:val="4"/>
          <w:sz w:val="28"/>
          <w:szCs w:val="28"/>
        </w:rPr>
        <w:t xml:space="preserve"> </w:t>
      </w:r>
      <w:r w:rsidRPr="0033734B">
        <w:rPr>
          <w:rFonts w:asciiTheme="minorHAnsi" w:eastAsia="Garamond" w:hAnsiTheme="minorHAnsi" w:cstheme="minorHAnsi"/>
          <w:b/>
          <w:spacing w:val="-3"/>
          <w:sz w:val="28"/>
          <w:szCs w:val="28"/>
        </w:rPr>
        <w:t>C</w:t>
      </w:r>
      <w:r w:rsidRPr="0033734B">
        <w:rPr>
          <w:rFonts w:asciiTheme="minorHAnsi" w:eastAsia="Garamond" w:hAnsiTheme="minorHAnsi" w:cstheme="minorHAnsi"/>
          <w:b/>
          <w:sz w:val="28"/>
          <w:szCs w:val="28"/>
        </w:rPr>
        <w:t>O</w:t>
      </w:r>
      <w:r w:rsidRPr="0033734B">
        <w:rPr>
          <w:rFonts w:asciiTheme="minorHAnsi" w:eastAsia="Garamond" w:hAnsiTheme="minorHAnsi" w:cstheme="minorHAnsi"/>
          <w:b/>
          <w:spacing w:val="1"/>
          <w:sz w:val="28"/>
          <w:szCs w:val="28"/>
        </w:rPr>
        <w:t>N</w:t>
      </w:r>
      <w:r w:rsidRPr="0033734B">
        <w:rPr>
          <w:rFonts w:asciiTheme="minorHAnsi" w:eastAsia="Garamond" w:hAnsiTheme="minorHAnsi" w:cstheme="minorHAnsi"/>
          <w:b/>
          <w:sz w:val="28"/>
          <w:szCs w:val="28"/>
        </w:rPr>
        <w:t>S</w:t>
      </w:r>
      <w:r w:rsidRPr="0033734B">
        <w:rPr>
          <w:rFonts w:asciiTheme="minorHAnsi" w:eastAsia="Garamond" w:hAnsiTheme="minorHAnsi" w:cstheme="minorHAnsi"/>
          <w:b/>
          <w:spacing w:val="3"/>
          <w:sz w:val="28"/>
          <w:szCs w:val="28"/>
        </w:rPr>
        <w:t>U</w:t>
      </w:r>
      <w:r w:rsidRPr="0033734B">
        <w:rPr>
          <w:rFonts w:asciiTheme="minorHAnsi" w:eastAsia="Garamond" w:hAnsiTheme="minorHAnsi" w:cstheme="minorHAnsi"/>
          <w:b/>
          <w:spacing w:val="1"/>
          <w:sz w:val="28"/>
          <w:szCs w:val="28"/>
        </w:rPr>
        <w:t>L</w:t>
      </w:r>
      <w:r w:rsidRPr="0033734B">
        <w:rPr>
          <w:rFonts w:asciiTheme="minorHAnsi" w:eastAsia="Garamond" w:hAnsiTheme="minorHAnsi" w:cstheme="minorHAnsi"/>
          <w:b/>
          <w:spacing w:val="-6"/>
          <w:sz w:val="28"/>
          <w:szCs w:val="28"/>
        </w:rPr>
        <w:t>T</w:t>
      </w:r>
      <w:r w:rsidRPr="0033734B">
        <w:rPr>
          <w:rFonts w:asciiTheme="minorHAnsi" w:eastAsia="Garamond" w:hAnsiTheme="minorHAnsi" w:cstheme="minorHAnsi"/>
          <w:b/>
          <w:spacing w:val="3"/>
          <w:sz w:val="28"/>
          <w:szCs w:val="28"/>
        </w:rPr>
        <w:t>A</w:t>
      </w:r>
      <w:r w:rsidRPr="0033734B">
        <w:rPr>
          <w:rFonts w:asciiTheme="minorHAnsi" w:eastAsia="Garamond" w:hAnsiTheme="minorHAnsi" w:cstheme="minorHAnsi"/>
          <w:b/>
          <w:sz w:val="28"/>
          <w:szCs w:val="28"/>
        </w:rPr>
        <w:t>NT</w:t>
      </w:r>
    </w:p>
    <w:p w14:paraId="3062841F" w14:textId="7F772A0F" w:rsidR="003A54D1" w:rsidRDefault="0033734B" w:rsidP="0033734B">
      <w:pPr>
        <w:spacing w:before="1" w:line="260" w:lineRule="auto"/>
        <w:ind w:left="1767" w:right="1794" w:firstLine="5"/>
        <w:jc w:val="center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j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ct</w:t>
      </w:r>
      <w:r w:rsidRPr="0033734B">
        <w:rPr>
          <w:rFonts w:asciiTheme="minorHAnsi" w:eastAsia="Garamond" w:hAnsiTheme="minorHAnsi" w:cstheme="minorHAnsi"/>
          <w:spacing w:val="1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6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geme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3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nt</w:t>
      </w:r>
      <w:r w:rsidRPr="0033734B">
        <w:rPr>
          <w:rFonts w:asciiTheme="minorHAnsi" w:eastAsia="Garamond" w:hAnsiTheme="minorHAnsi" w:cstheme="minorHAnsi"/>
          <w:spacing w:val="1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6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geme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3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B</w:t>
      </w:r>
      <w:r w:rsidRPr="0033734B">
        <w:rPr>
          <w:rFonts w:asciiTheme="minorHAnsi" w:eastAsia="Garamond" w:hAnsiTheme="minorHAnsi" w:cstheme="minorHAnsi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es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Re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q</w:t>
      </w:r>
      <w:r w:rsidRPr="0033734B">
        <w:rPr>
          <w:rFonts w:asciiTheme="minorHAnsi" w:eastAsia="Garamond" w:hAnsiTheme="minorHAnsi" w:cstheme="minorHAnsi"/>
          <w:spacing w:val="-2"/>
          <w:w w:val="103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me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2"/>
          <w:w w:val="103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 xml:space="preserve">,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ft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re</w:t>
      </w:r>
      <w:r w:rsidRPr="0033734B">
        <w:rPr>
          <w:rFonts w:asciiTheme="minorHAnsi" w:eastAsia="Garamond" w:hAnsiTheme="minorHAnsi" w:cstheme="minorHAnsi"/>
          <w:spacing w:val="2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es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1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nd</w:t>
      </w:r>
      <w:r w:rsidRPr="0033734B">
        <w:rPr>
          <w:rFonts w:asciiTheme="minorHAnsi" w:eastAsia="Garamond" w:hAnsiTheme="minorHAnsi" w:cstheme="minorHAnsi"/>
          <w:spacing w:val="1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es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2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>ng</w:t>
      </w:r>
      <w:r w:rsidRPr="0033734B">
        <w:rPr>
          <w:rFonts w:asciiTheme="minorHAnsi" w:eastAsia="Garamond" w:hAnsiTheme="minorHAnsi" w:cstheme="minorHAnsi"/>
          <w:spacing w:val="2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nd</w:t>
      </w:r>
      <w:r w:rsidRPr="0033734B">
        <w:rPr>
          <w:rFonts w:asciiTheme="minorHAnsi" w:eastAsia="Garamond" w:hAnsiTheme="minorHAnsi" w:cstheme="minorHAnsi"/>
          <w:spacing w:val="1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8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2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w w:val="103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2"/>
          <w:w w:val="10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me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nt</w:t>
      </w:r>
    </w:p>
    <w:p w14:paraId="19956CE6" w14:textId="77777777" w:rsidR="0033734B" w:rsidRPr="0033734B" w:rsidRDefault="0033734B" w:rsidP="0033734B">
      <w:pPr>
        <w:spacing w:before="1" w:line="260" w:lineRule="auto"/>
        <w:ind w:left="1767" w:right="1794" w:firstLine="5"/>
        <w:jc w:val="center"/>
        <w:rPr>
          <w:rFonts w:asciiTheme="minorHAnsi" w:eastAsia="Garamond" w:hAnsiTheme="minorHAnsi" w:cstheme="minorHAnsi"/>
          <w:sz w:val="24"/>
          <w:szCs w:val="24"/>
        </w:rPr>
      </w:pPr>
    </w:p>
    <w:p w14:paraId="3ED9D532" w14:textId="32208F71" w:rsidR="003A54D1" w:rsidRPr="0033734B" w:rsidRDefault="0033734B" w:rsidP="0033734B">
      <w:pPr>
        <w:spacing w:before="43"/>
        <w:ind w:left="101" w:right="6455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Garamond" w:hAnsiTheme="minorHAnsi" w:cstheme="minorHAnsi"/>
          <w:b/>
          <w:spacing w:val="-2"/>
          <w:w w:val="10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b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b/>
          <w:spacing w:val="6"/>
          <w:w w:val="103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b/>
          <w:spacing w:val="-2"/>
          <w:w w:val="103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b/>
          <w:spacing w:val="-3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b/>
          <w:spacing w:val="1"/>
          <w:w w:val="103"/>
          <w:sz w:val="24"/>
          <w:szCs w:val="24"/>
        </w:rPr>
        <w:t>SS</w:t>
      </w:r>
      <w:r w:rsidRPr="0033734B">
        <w:rPr>
          <w:rFonts w:asciiTheme="minorHAnsi" w:eastAsia="Garamond" w:hAnsiTheme="minorHAnsi" w:cstheme="minorHAnsi"/>
          <w:b/>
          <w:spacing w:val="6"/>
          <w:w w:val="10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b/>
          <w:spacing w:val="-1"/>
          <w:w w:val="103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b/>
          <w:spacing w:val="1"/>
          <w:w w:val="10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b/>
          <w:spacing w:val="2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b/>
          <w:w w:val="10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b/>
          <w:spacing w:val="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b/>
          <w:spacing w:val="-2"/>
          <w:w w:val="10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b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b/>
          <w:spacing w:val="6"/>
          <w:w w:val="103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b/>
          <w:spacing w:val="-2"/>
          <w:w w:val="103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b/>
          <w:w w:val="10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b/>
          <w:spacing w:val="7"/>
          <w:w w:val="10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b/>
          <w:w w:val="103"/>
          <w:sz w:val="24"/>
          <w:szCs w:val="24"/>
        </w:rPr>
        <w:t>E</w:t>
      </w:r>
    </w:p>
    <w:p w14:paraId="45D4A8BE" w14:textId="0A0BBA27" w:rsidR="003A54D1" w:rsidRPr="0033734B" w:rsidRDefault="0033734B">
      <w:pPr>
        <w:tabs>
          <w:tab w:val="left" w:pos="460"/>
        </w:tabs>
        <w:spacing w:line="246" w:lineRule="auto"/>
        <w:ind w:left="461" w:right="90" w:hanging="360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></w:t>
      </w:r>
      <w:r w:rsidRPr="0033734B">
        <w:rPr>
          <w:rFonts w:asciiTheme="minorHAnsi" w:eastAsia="Segoe MDL2 Assets" w:hAnsiTheme="minorHAnsi" w:cstheme="minorHAnsi"/>
          <w:sz w:val="24"/>
          <w:szCs w:val="24"/>
        </w:rPr>
        <w:tab/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Re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3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4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j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5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4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ma</w:t>
      </w:r>
      <w:r w:rsidRPr="0033734B">
        <w:rPr>
          <w:rFonts w:asciiTheme="minorHAnsi" w:eastAsia="Garamond" w:hAnsiTheme="minorHAnsi" w:cstheme="minorHAnsi"/>
          <w:spacing w:val="8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4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h</w:t>
      </w:r>
      <w:r w:rsidRPr="0033734B">
        <w:rPr>
          <w:rFonts w:asciiTheme="minorHAnsi" w:eastAsia="Garamond" w:hAnsiTheme="minorHAnsi" w:cstheme="minorHAnsi"/>
          <w:spacing w:val="4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8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4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ng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5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3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3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7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4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9"/>
          <w:w w:val="103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k</w:t>
      </w:r>
      <w:r w:rsidRPr="0033734B">
        <w:rPr>
          <w:rFonts w:asciiTheme="minorHAnsi" w:eastAsia="Garamond" w:hAnsiTheme="minorHAnsi" w:cstheme="minorHAnsi"/>
          <w:spacing w:val="1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ec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rd</w:t>
      </w:r>
      <w:r w:rsidRPr="0033734B">
        <w:rPr>
          <w:rFonts w:asciiTheme="minorHAnsi" w:eastAsia="Garamond" w:hAnsiTheme="minorHAnsi" w:cstheme="minorHAnsi"/>
          <w:spacing w:val="2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spacing w:val="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/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b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2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j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ec</w:t>
      </w:r>
      <w:r w:rsidRPr="0033734B">
        <w:rPr>
          <w:rFonts w:asciiTheme="minorHAnsi" w:eastAsia="Garamond" w:hAnsiTheme="minorHAnsi" w:cstheme="minorHAnsi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li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ry</w:t>
      </w:r>
      <w:r w:rsidRPr="0033734B">
        <w:rPr>
          <w:rFonts w:asciiTheme="minorHAnsi" w:eastAsia="Garamond" w:hAnsiTheme="minorHAnsi" w:cstheme="minorHAnsi"/>
          <w:spacing w:val="2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x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cee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2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1"/>
          <w:w w:val="103"/>
          <w:sz w:val="24"/>
          <w:szCs w:val="24"/>
        </w:rPr>
        <w:t>x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ect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on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s.</w:t>
      </w:r>
    </w:p>
    <w:p w14:paraId="0A5A691A" w14:textId="77777777" w:rsidR="003A54D1" w:rsidRPr="0033734B" w:rsidRDefault="0033734B">
      <w:pPr>
        <w:tabs>
          <w:tab w:val="left" w:pos="460"/>
        </w:tabs>
        <w:spacing w:before="5" w:line="252" w:lineRule="auto"/>
        <w:ind w:left="461" w:right="103" w:hanging="360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></w:t>
      </w:r>
      <w:r w:rsidRPr="0033734B">
        <w:rPr>
          <w:rFonts w:asciiTheme="minorHAnsi" w:eastAsia="Segoe MDL2 Assets" w:hAnsiTheme="minorHAnsi" w:cstheme="minorHAnsi"/>
          <w:sz w:val="24"/>
          <w:szCs w:val="24"/>
        </w:rPr>
        <w:tab/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n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p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ob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m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r </w:t>
      </w:r>
      <w:r w:rsidRPr="0033734B">
        <w:rPr>
          <w:rFonts w:asciiTheme="minorHAnsi" w:eastAsia="Garamond" w:hAnsiTheme="minorHAnsi" w:cstheme="minorHAnsi"/>
          <w:spacing w:val="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h</w:t>
      </w:r>
      <w:r w:rsidRPr="0033734B">
        <w:rPr>
          <w:rFonts w:asciiTheme="minorHAnsi" w:eastAsia="Garamond" w:hAnsiTheme="minorHAnsi" w:cstheme="minorHAnsi"/>
          <w:spacing w:val="5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on</w:t>
      </w:r>
      <w:r w:rsidRPr="0033734B">
        <w:rPr>
          <w:rFonts w:asciiTheme="minorHAnsi" w:eastAsia="Garamond" w:hAnsiTheme="minorHAnsi" w:cstheme="minorHAnsi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6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yt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l </w:t>
      </w:r>
      <w:r w:rsidRPr="0033734B">
        <w:rPr>
          <w:rFonts w:asciiTheme="minorHAnsi" w:eastAsia="Garamond" w:hAnsiTheme="minorHAnsi" w:cstheme="minorHAnsi"/>
          <w:spacing w:val="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-4"/>
          <w:sz w:val="24"/>
          <w:szCs w:val="24"/>
        </w:rPr>
        <w:t>k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ill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5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h</w:t>
      </w:r>
      <w:r w:rsidRPr="0033734B">
        <w:rPr>
          <w:rFonts w:asciiTheme="minorHAnsi" w:eastAsia="Garamond" w:hAnsiTheme="minorHAnsi" w:cstheme="minorHAnsi"/>
          <w:spacing w:val="5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h</w:t>
      </w:r>
      <w:r w:rsidRPr="0033734B">
        <w:rPr>
          <w:rFonts w:asciiTheme="minorHAnsi" w:eastAsia="Garamond" w:hAnsiTheme="minorHAnsi" w:cstheme="minorHAnsi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5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b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ili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spacing w:val="5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e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j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ect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1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h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z w:val="24"/>
          <w:szCs w:val="24"/>
        </w:rPr>
        <w:t>h</w:t>
      </w:r>
      <w:r w:rsidRPr="0033734B">
        <w:rPr>
          <w:rFonts w:asciiTheme="minorHAnsi" w:eastAsia="Garamond" w:hAnsiTheme="minorHAnsi" w:cstheme="minorHAnsi"/>
          <w:spacing w:val="2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-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ce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2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en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2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8"/>
          <w:w w:val="10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s.</w:t>
      </w:r>
    </w:p>
    <w:p w14:paraId="497EC963" w14:textId="77777777" w:rsidR="003A54D1" w:rsidRPr="0033734B" w:rsidRDefault="0033734B">
      <w:pPr>
        <w:tabs>
          <w:tab w:val="left" w:pos="460"/>
        </w:tabs>
        <w:spacing w:before="10" w:line="260" w:lineRule="exact"/>
        <w:ind w:left="461" w:right="77" w:hanging="360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></w:t>
      </w:r>
      <w:r w:rsidRPr="0033734B">
        <w:rPr>
          <w:rFonts w:asciiTheme="minorHAnsi" w:eastAsia="Segoe MDL2 Assets" w:hAnsiTheme="minorHAnsi" w:cstheme="minorHAnsi"/>
          <w:sz w:val="24"/>
          <w:szCs w:val="24"/>
        </w:rPr>
        <w:tab/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x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ry</w:t>
      </w:r>
      <w:r w:rsidRPr="0033734B">
        <w:rPr>
          <w:rFonts w:asciiTheme="minorHAnsi" w:eastAsia="Garamond" w:hAnsiTheme="minorHAnsi" w:cstheme="minorHAnsi"/>
          <w:spacing w:val="6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6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h</w:t>
      </w:r>
      <w:r w:rsidRPr="0033734B">
        <w:rPr>
          <w:rFonts w:asciiTheme="minorHAnsi" w:eastAsia="Garamond" w:hAnsiTheme="minorHAnsi" w:cstheme="minorHAnsi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3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effec</w:t>
      </w:r>
      <w:r w:rsidRPr="0033734B">
        <w:rPr>
          <w:rFonts w:asciiTheme="minorHAnsi" w:eastAsia="Garamond" w:hAnsiTheme="minorHAnsi" w:cstheme="minorHAnsi"/>
          <w:spacing w:val="-4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spacing w:val="4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-6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ce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4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h</w:t>
      </w:r>
      <w:r w:rsidRPr="0033734B">
        <w:rPr>
          <w:rFonts w:asciiTheme="minorHAnsi" w:eastAsia="Garamond" w:hAnsiTheme="minorHAnsi" w:cstheme="minorHAnsi"/>
          <w:spacing w:val="2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17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5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4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am</w:t>
      </w:r>
      <w:r w:rsidRPr="0033734B">
        <w:rPr>
          <w:rFonts w:asciiTheme="minorHAnsi" w:eastAsia="Garamond" w:hAnsiTheme="minorHAnsi" w:cstheme="minorHAnsi"/>
          <w:sz w:val="24"/>
          <w:szCs w:val="24"/>
        </w:rPr>
        <w:t>s,</w:t>
      </w:r>
      <w:r w:rsidRPr="0033734B">
        <w:rPr>
          <w:rFonts w:asciiTheme="minorHAnsi" w:eastAsia="Garamond" w:hAnsiTheme="minorHAnsi" w:cstheme="minorHAnsi"/>
          <w:spacing w:val="3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3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spacing w:val="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ma</w:t>
      </w:r>
      <w:r w:rsidRPr="0033734B">
        <w:rPr>
          <w:rFonts w:asciiTheme="minorHAnsi" w:eastAsia="Garamond" w:hAnsiTheme="minorHAnsi" w:cstheme="minorHAnsi"/>
          <w:spacing w:val="8"/>
          <w:w w:val="10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9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.</w:t>
      </w:r>
    </w:p>
    <w:p w14:paraId="2000A49F" w14:textId="7EF12A87" w:rsidR="003A54D1" w:rsidRPr="0033734B" w:rsidRDefault="0033734B">
      <w:pPr>
        <w:spacing w:before="17"/>
        <w:ind w:left="101" w:right="802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 xml:space="preserve">       </w:t>
      </w:r>
      <w:r w:rsidRPr="0033734B">
        <w:rPr>
          <w:rFonts w:asciiTheme="minorHAnsi" w:eastAsia="Segoe MDL2 Assets" w:hAnsiTheme="minorHAnsi" w:cstheme="minorHAnsi"/>
          <w:spacing w:val="5"/>
          <w:w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et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2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h</w:t>
      </w:r>
      <w:r w:rsidRPr="0033734B">
        <w:rPr>
          <w:rFonts w:asciiTheme="minorHAnsi" w:eastAsia="Garamond" w:hAnsiTheme="minorHAnsi" w:cstheme="minorHAnsi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1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ec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li</w:t>
      </w:r>
      <w:r w:rsidRPr="0033734B">
        <w:rPr>
          <w:rFonts w:asciiTheme="minorHAnsi" w:eastAsia="Garamond" w:hAnsiTheme="minorHAnsi" w:cstheme="minorHAnsi"/>
          <w:sz w:val="24"/>
          <w:szCs w:val="24"/>
        </w:rPr>
        <w:t>z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b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ildi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3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ct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2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h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gh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spacing w:val="1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4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am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s.</w:t>
      </w:r>
    </w:p>
    <w:p w14:paraId="68D807D3" w14:textId="262BC2DC" w:rsidR="003A54D1" w:rsidRPr="0033734B" w:rsidRDefault="0033734B" w:rsidP="0033734B">
      <w:pPr>
        <w:tabs>
          <w:tab w:val="left" w:pos="460"/>
        </w:tabs>
        <w:spacing w:before="12" w:line="252" w:lineRule="auto"/>
        <w:ind w:left="461" w:right="77" w:hanging="360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></w:t>
      </w:r>
      <w:r w:rsidRPr="0033734B">
        <w:rPr>
          <w:rFonts w:asciiTheme="minorHAnsi" w:eastAsia="Segoe MDL2 Assets" w:hAnsiTheme="minorHAnsi" w:cstheme="minorHAnsi"/>
          <w:sz w:val="24"/>
          <w:szCs w:val="24"/>
        </w:rPr>
        <w:tab/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n 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k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no</w:t>
      </w:r>
      <w:r w:rsidRPr="0033734B">
        <w:rPr>
          <w:rFonts w:asciiTheme="minorHAnsi" w:eastAsia="Garamond" w:hAnsiTheme="minorHAnsi" w:cstheme="minorHAnsi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e </w:t>
      </w:r>
      <w:r w:rsidRPr="0033734B">
        <w:rPr>
          <w:rFonts w:asciiTheme="minorHAnsi" w:eastAsia="Garamond" w:hAnsiTheme="minorHAnsi" w:cstheme="minorHAnsi"/>
          <w:spacing w:val="1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5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et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-4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5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ct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ng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, </w:t>
      </w:r>
      <w:r w:rsidRPr="0033734B">
        <w:rPr>
          <w:rFonts w:asciiTheme="minorHAnsi" w:eastAsia="Garamond" w:hAnsiTheme="minorHAnsi" w:cstheme="minorHAnsi"/>
          <w:spacing w:val="2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di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b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on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, </w:t>
      </w:r>
      <w:r w:rsidRPr="0033734B">
        <w:rPr>
          <w:rFonts w:asciiTheme="minorHAnsi" w:eastAsia="Garamond" w:hAnsiTheme="minorHAnsi" w:cstheme="minorHAnsi"/>
          <w:spacing w:val="2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ec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mm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ce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, </w:t>
      </w:r>
      <w:r w:rsidRPr="0033734B">
        <w:rPr>
          <w:rFonts w:asciiTheme="minorHAnsi" w:eastAsia="Garamond" w:hAnsiTheme="minorHAnsi" w:cstheme="minorHAnsi"/>
          <w:spacing w:val="1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e </w:t>
      </w:r>
      <w:r w:rsidRPr="0033734B">
        <w:rPr>
          <w:rFonts w:asciiTheme="minorHAnsi" w:eastAsia="Garamond" w:hAnsiTheme="minorHAnsi" w:cstheme="minorHAnsi"/>
          <w:spacing w:val="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1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2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es</w:t>
      </w:r>
      <w:r w:rsidRPr="0033734B"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42B1152D" w14:textId="77777777" w:rsidR="003A54D1" w:rsidRPr="0033734B" w:rsidRDefault="003A54D1">
      <w:pPr>
        <w:spacing w:line="200" w:lineRule="exact"/>
        <w:rPr>
          <w:rFonts w:asciiTheme="minorHAnsi" w:hAnsiTheme="minorHAnsi" w:cstheme="minorHAnsi"/>
        </w:rPr>
      </w:pPr>
    </w:p>
    <w:p w14:paraId="4190ACEA" w14:textId="6314DAF3" w:rsidR="003A54D1" w:rsidRPr="0033734B" w:rsidRDefault="0033734B" w:rsidP="0033734B">
      <w:pPr>
        <w:ind w:left="101" w:right="684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Garamond" w:hAnsiTheme="minorHAnsi" w:cstheme="minorHAnsi"/>
          <w:b/>
          <w:spacing w:val="2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b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b/>
          <w:spacing w:val="-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b/>
          <w:spacing w:val="2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b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b/>
          <w:spacing w:val="2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b/>
          <w:spacing w:val="6"/>
          <w:w w:val="103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b/>
          <w:w w:val="103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b/>
          <w:spacing w:val="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b/>
          <w:spacing w:val="-3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b/>
          <w:spacing w:val="2"/>
          <w:w w:val="103"/>
          <w:sz w:val="24"/>
          <w:szCs w:val="24"/>
        </w:rPr>
        <w:t>X</w:t>
      </w:r>
      <w:r w:rsidRPr="0033734B">
        <w:rPr>
          <w:rFonts w:asciiTheme="minorHAnsi" w:eastAsia="Garamond" w:hAnsiTheme="minorHAnsi" w:cstheme="minorHAnsi"/>
          <w:b/>
          <w:spacing w:val="5"/>
          <w:w w:val="10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b/>
          <w:spacing w:val="-3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b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b/>
          <w:spacing w:val="2"/>
          <w:w w:val="103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b/>
          <w:w w:val="10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b/>
          <w:spacing w:val="8"/>
          <w:w w:val="103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b/>
          <w:w w:val="103"/>
          <w:sz w:val="24"/>
          <w:szCs w:val="24"/>
        </w:rPr>
        <w:t>E</w:t>
      </w:r>
    </w:p>
    <w:p w14:paraId="664665A5" w14:textId="77777777" w:rsidR="003A54D1" w:rsidRPr="0033734B" w:rsidRDefault="0033734B">
      <w:pPr>
        <w:spacing w:line="256" w:lineRule="auto"/>
        <w:ind w:left="101" w:right="75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j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ec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t 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7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·  </w:t>
      </w:r>
      <w:r w:rsidRPr="0033734B">
        <w:rPr>
          <w:rFonts w:asciiTheme="minorHAnsi" w:eastAsia="Garamond" w:hAnsiTheme="minorHAnsi" w:cstheme="minorHAnsi"/>
          <w:spacing w:val="1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c </w:t>
      </w:r>
      <w:r w:rsidRPr="0033734B">
        <w:rPr>
          <w:rFonts w:asciiTheme="minorHAnsi" w:eastAsia="Garamond" w:hAnsiTheme="minorHAnsi" w:cstheme="minorHAnsi"/>
          <w:spacing w:val="5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Pl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nn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7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·  </w:t>
      </w:r>
      <w:r w:rsidRPr="0033734B">
        <w:rPr>
          <w:rFonts w:asciiTheme="minorHAnsi" w:eastAsia="Garamond" w:hAnsiTheme="minorHAnsi" w:cstheme="minorHAnsi"/>
          <w:spacing w:val="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sk </w:t>
      </w:r>
      <w:r w:rsidRPr="0033734B">
        <w:rPr>
          <w:rFonts w:asciiTheme="minorHAnsi" w:eastAsia="Garamond" w:hAnsiTheme="minorHAnsi" w:cstheme="minorHAnsi"/>
          <w:spacing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6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·  </w:t>
      </w:r>
      <w:r w:rsidRPr="0033734B">
        <w:rPr>
          <w:rFonts w:asciiTheme="minorHAnsi" w:eastAsia="Garamond" w:hAnsiTheme="minorHAnsi" w:cstheme="minorHAnsi"/>
          <w:spacing w:val="1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B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ss  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s 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  </w:t>
      </w:r>
      <w:r w:rsidRPr="0033734B">
        <w:rPr>
          <w:rFonts w:asciiTheme="minorHAnsi" w:eastAsia="Garamond" w:hAnsiTheme="minorHAnsi" w:cstheme="minorHAnsi"/>
          <w:spacing w:val="-1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oce</w:t>
      </w:r>
      <w:r w:rsidRPr="0033734B">
        <w:rPr>
          <w:rFonts w:asciiTheme="minorHAnsi" w:eastAsia="Garamond" w:hAnsiTheme="minorHAnsi" w:cstheme="minorHAnsi"/>
          <w:sz w:val="24"/>
          <w:szCs w:val="24"/>
        </w:rPr>
        <w:t>ss</w:t>
      </w:r>
      <w:r w:rsidRPr="0033734B">
        <w:rPr>
          <w:rFonts w:asciiTheme="minorHAnsi" w:eastAsia="Garamond" w:hAnsiTheme="minorHAnsi" w:cstheme="minorHAnsi"/>
          <w:spacing w:val="2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Ree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ng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5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z w:val="24"/>
          <w:szCs w:val="24"/>
        </w:rPr>
        <w:t>·</w:t>
      </w:r>
      <w:r w:rsidRPr="0033734B">
        <w:rPr>
          <w:rFonts w:asciiTheme="minorHAnsi" w:eastAsia="Garamond" w:hAnsiTheme="minorHAnsi" w:cstheme="minorHAnsi"/>
          <w:spacing w:val="5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j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ec</w:t>
      </w:r>
      <w:r w:rsidRPr="0033734B">
        <w:rPr>
          <w:rFonts w:asciiTheme="minorHAnsi" w:eastAsia="Garamond" w:hAnsiTheme="minorHAnsi" w:cstheme="minorHAnsi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4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4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et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ho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-6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og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5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·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Ob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j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5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4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-5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4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3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gn</w:t>
      </w:r>
      <w:r w:rsidRPr="0033734B">
        <w:rPr>
          <w:rFonts w:asciiTheme="minorHAnsi" w:eastAsia="Garamond" w:hAnsiTheme="minorHAnsi" w:cstheme="minorHAnsi"/>
          <w:sz w:val="24"/>
          <w:szCs w:val="24"/>
        </w:rPr>
        <w:t>·</w:t>
      </w:r>
      <w:r w:rsidRPr="0033734B">
        <w:rPr>
          <w:rFonts w:asciiTheme="minorHAnsi" w:eastAsia="Garamond" w:hAnsiTheme="minorHAnsi" w:cstheme="minorHAnsi"/>
          <w:spacing w:val="5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2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4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z w:val="24"/>
          <w:szCs w:val="24"/>
        </w:rPr>
        <w:t>se</w:t>
      </w:r>
      <w:r w:rsidRPr="0033734B">
        <w:rPr>
          <w:rFonts w:asciiTheme="minorHAnsi" w:eastAsia="Garamond" w:hAnsiTheme="minorHAnsi" w:cstheme="minorHAnsi"/>
          <w:spacing w:val="3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se</w:t>
      </w:r>
      <w:r w:rsidRPr="0033734B">
        <w:rPr>
          <w:rFonts w:asciiTheme="minorHAnsi" w:eastAsia="Garamond" w:hAnsiTheme="minorHAnsi" w:cstheme="minorHAnsi"/>
          <w:spacing w:val="1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· </w:t>
      </w:r>
      <w:r w:rsidRPr="0033734B">
        <w:rPr>
          <w:rFonts w:asciiTheme="minorHAnsi" w:eastAsia="Garamond" w:hAnsiTheme="minorHAnsi" w:cstheme="minorHAnsi"/>
          <w:spacing w:val="2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7"/>
          <w:sz w:val="24"/>
          <w:szCs w:val="24"/>
        </w:rPr>
        <w:t>J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D </w:t>
      </w:r>
      <w:r w:rsidRPr="0033734B">
        <w:rPr>
          <w:rFonts w:asciiTheme="minorHAnsi" w:eastAsia="Garamond" w:hAnsiTheme="minorHAnsi" w:cstheme="minorHAnsi"/>
          <w:spacing w:val="1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ili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on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· </w:t>
      </w:r>
      <w:r w:rsidRPr="0033734B">
        <w:rPr>
          <w:rFonts w:asciiTheme="minorHAnsi" w:eastAsia="Garamond" w:hAnsiTheme="minorHAnsi" w:cstheme="minorHAnsi"/>
          <w:spacing w:val="4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Q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y </w:t>
      </w:r>
      <w:r w:rsidRPr="0033734B">
        <w:rPr>
          <w:rFonts w:asciiTheme="minorHAnsi" w:eastAsia="Garamond" w:hAnsiTheme="minorHAnsi" w:cstheme="minorHAnsi"/>
          <w:spacing w:val="2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ss</w:t>
      </w:r>
      <w:r w:rsidRPr="0033734B">
        <w:rPr>
          <w:rFonts w:asciiTheme="minorHAnsi" w:eastAsia="Garamond" w:hAnsiTheme="minorHAnsi" w:cstheme="minorHAnsi"/>
          <w:spacing w:val="5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e </w:t>
      </w:r>
      <w:r w:rsidRPr="0033734B">
        <w:rPr>
          <w:rFonts w:asciiTheme="minorHAnsi" w:eastAsia="Garamond" w:hAnsiTheme="minorHAnsi" w:cstheme="minorHAnsi"/>
          <w:spacing w:val="4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d </w:t>
      </w:r>
      <w:r w:rsidRPr="0033734B">
        <w:rPr>
          <w:rFonts w:asciiTheme="minorHAnsi" w:eastAsia="Garamond" w:hAnsiTheme="minorHAnsi" w:cstheme="minorHAnsi"/>
          <w:spacing w:val="2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r </w:t>
      </w:r>
      <w:r w:rsidRPr="0033734B">
        <w:rPr>
          <w:rFonts w:asciiTheme="minorHAnsi" w:eastAsia="Garamond" w:hAnsiTheme="minorHAnsi" w:cstheme="minorHAnsi"/>
          <w:spacing w:val="2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cce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9"/>
          <w:w w:val="10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ce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·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6"/>
          <w:sz w:val="24"/>
          <w:szCs w:val="24"/>
        </w:rPr>
        <w:t>H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8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-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n </w:t>
      </w:r>
      <w:r w:rsidRPr="0033734B">
        <w:rPr>
          <w:rFonts w:asciiTheme="minorHAnsi" w:eastAsia="Garamond" w:hAnsiTheme="minorHAnsi" w:cstheme="minorHAnsi"/>
          <w:spacing w:val="3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9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op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t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x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ce</w:t>
      </w:r>
      <w:r w:rsidRPr="0033734B">
        <w:rPr>
          <w:rFonts w:asciiTheme="minorHAnsi" w:eastAsia="Garamond" w:hAnsiTheme="minorHAnsi" w:cstheme="minorHAnsi"/>
          <w:sz w:val="24"/>
          <w:szCs w:val="24"/>
        </w:rPr>
        <w:t>·</w:t>
      </w:r>
      <w:r w:rsidRPr="0033734B">
        <w:rPr>
          <w:rFonts w:asciiTheme="minorHAnsi" w:eastAsia="Garamond" w:hAnsiTheme="minorHAnsi" w:cstheme="minorHAnsi"/>
          <w:spacing w:val="3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op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·</w:t>
      </w:r>
      <w:r w:rsidRPr="0033734B">
        <w:rPr>
          <w:rFonts w:asciiTheme="minorHAnsi" w:eastAsia="Garamond" w:hAnsiTheme="minorHAnsi" w:cstheme="minorHAnsi"/>
          <w:spacing w:val="4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2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ng</w:t>
      </w:r>
      <w:r w:rsidRPr="0033734B">
        <w:rPr>
          <w:rFonts w:asciiTheme="minorHAnsi" w:eastAsia="Garamond" w:hAnsiTheme="minorHAnsi" w:cstheme="minorHAnsi"/>
          <w:sz w:val="24"/>
          <w:szCs w:val="24"/>
        </w:rPr>
        <w:t>·</w:t>
      </w:r>
      <w:r w:rsidRPr="0033734B">
        <w:rPr>
          <w:rFonts w:asciiTheme="minorHAnsi" w:eastAsia="Garamond" w:hAnsiTheme="minorHAnsi" w:cstheme="minorHAnsi"/>
          <w:spacing w:val="2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3"/>
          <w:w w:val="103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-2"/>
          <w:w w:val="103"/>
          <w:sz w:val="24"/>
          <w:szCs w:val="24"/>
        </w:rPr>
        <w:t>-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Re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on</w:t>
      </w:r>
      <w:r w:rsidRPr="0033734B">
        <w:rPr>
          <w:rFonts w:asciiTheme="minorHAnsi" w:eastAsia="Garamond" w:hAnsiTheme="minorHAnsi" w:cstheme="minorHAnsi"/>
          <w:sz w:val="24"/>
          <w:szCs w:val="24"/>
        </w:rPr>
        <w:t>s·</w:t>
      </w:r>
      <w:r w:rsidRPr="0033734B">
        <w:rPr>
          <w:rFonts w:asciiTheme="minorHAnsi" w:eastAsia="Garamond" w:hAnsiTheme="minorHAnsi" w:cstheme="minorHAnsi"/>
          <w:spacing w:val="3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on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en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3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w w:val="103"/>
          <w:sz w:val="24"/>
          <w:szCs w:val="24"/>
        </w:rPr>
        <w:t>B</w:t>
      </w:r>
      <w:r w:rsidRPr="0033734B">
        <w:rPr>
          <w:rFonts w:asciiTheme="minorHAnsi" w:eastAsia="Garamond" w:hAnsiTheme="minorHAnsi" w:cstheme="minorHAnsi"/>
          <w:spacing w:val="-1"/>
          <w:w w:val="103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ildi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g</w:t>
      </w:r>
    </w:p>
    <w:p w14:paraId="11FCC299" w14:textId="77777777" w:rsidR="003A54D1" w:rsidRPr="0033734B" w:rsidRDefault="003A54D1">
      <w:pPr>
        <w:spacing w:line="200" w:lineRule="exact"/>
        <w:rPr>
          <w:rFonts w:asciiTheme="minorHAnsi" w:hAnsiTheme="minorHAnsi" w:cstheme="minorHAnsi"/>
        </w:rPr>
      </w:pPr>
    </w:p>
    <w:p w14:paraId="3A2A5966" w14:textId="77DF3F78" w:rsidR="003A54D1" w:rsidRPr="0033734B" w:rsidRDefault="0033734B" w:rsidP="0033734B">
      <w:pPr>
        <w:spacing w:before="43"/>
        <w:ind w:left="10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b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b/>
          <w:spacing w:val="6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b/>
          <w:spacing w:val="-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b/>
          <w:spacing w:val="1"/>
          <w:sz w:val="24"/>
          <w:szCs w:val="24"/>
        </w:rPr>
        <w:t>SS</w:t>
      </w:r>
      <w:r w:rsidRPr="0033734B">
        <w:rPr>
          <w:rFonts w:asciiTheme="minorHAnsi" w:eastAsia="Garamond" w:hAnsiTheme="minorHAnsi" w:cstheme="minorHAnsi"/>
          <w:b/>
          <w:spacing w:val="6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b/>
          <w:spacing w:val="-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b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b/>
          <w:spacing w:val="2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b/>
          <w:sz w:val="24"/>
          <w:szCs w:val="24"/>
        </w:rPr>
        <w:t xml:space="preserve">L </w:t>
      </w:r>
      <w:r w:rsidRPr="0033734B">
        <w:rPr>
          <w:rFonts w:asciiTheme="minorHAnsi" w:eastAsia="Garamond" w:hAnsiTheme="minorHAnsi" w:cstheme="minorHAnsi"/>
          <w:b/>
          <w:spacing w:val="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b/>
          <w:spacing w:val="-3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b/>
          <w:spacing w:val="2"/>
          <w:w w:val="103"/>
          <w:sz w:val="24"/>
          <w:szCs w:val="24"/>
        </w:rPr>
        <w:t>X</w:t>
      </w:r>
      <w:r w:rsidRPr="0033734B">
        <w:rPr>
          <w:rFonts w:asciiTheme="minorHAnsi" w:eastAsia="Garamond" w:hAnsiTheme="minorHAnsi" w:cstheme="minorHAnsi"/>
          <w:b/>
          <w:spacing w:val="5"/>
          <w:w w:val="10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b/>
          <w:spacing w:val="-3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b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b/>
          <w:spacing w:val="6"/>
          <w:w w:val="10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b/>
          <w:spacing w:val="1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b/>
          <w:spacing w:val="8"/>
          <w:w w:val="10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b/>
          <w:spacing w:val="-2"/>
          <w:w w:val="103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b/>
          <w:w w:val="103"/>
          <w:sz w:val="24"/>
          <w:szCs w:val="24"/>
        </w:rPr>
        <w:t>E</w:t>
      </w:r>
    </w:p>
    <w:p w14:paraId="05B460F8" w14:textId="77777777" w:rsidR="003A54D1" w:rsidRPr="0033734B" w:rsidRDefault="0033734B">
      <w:pPr>
        <w:ind w:left="10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Garamond" w:hAnsiTheme="minorHAnsi" w:cstheme="minorHAnsi"/>
          <w:b/>
          <w:sz w:val="24"/>
          <w:szCs w:val="24"/>
        </w:rPr>
        <w:t>IT</w:t>
      </w:r>
      <w:r w:rsidRPr="0033734B">
        <w:rPr>
          <w:rFonts w:asciiTheme="minorHAnsi" w:eastAsia="Garamond" w:hAnsiTheme="minorHAnsi" w:cstheme="minorHAnsi"/>
          <w:b/>
          <w:spacing w:val="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b/>
          <w:spacing w:val="5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b/>
          <w:spacing w:val="2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b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b/>
          <w:spacing w:val="8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b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3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B</w:t>
      </w:r>
      <w:r w:rsidRPr="0033734B">
        <w:rPr>
          <w:rFonts w:asciiTheme="minorHAnsi" w:eastAsia="Garamond" w:hAnsiTheme="minorHAnsi" w:cstheme="minorHAnsi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1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1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spacing w:val="1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2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5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1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J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8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ry</w:t>
      </w:r>
      <w:r w:rsidRPr="0033734B">
        <w:rPr>
          <w:rFonts w:asciiTheme="minorHAnsi" w:eastAsia="Garamond" w:hAnsiTheme="minorHAnsi" w:cstheme="minorHAnsi"/>
          <w:spacing w:val="2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2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0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0</w:t>
      </w:r>
      <w:r w:rsidRPr="0033734B">
        <w:rPr>
          <w:rFonts w:asciiTheme="minorHAnsi" w:eastAsia="Garamond" w:hAnsiTheme="minorHAnsi" w:cstheme="minorHAnsi"/>
          <w:sz w:val="24"/>
          <w:szCs w:val="24"/>
        </w:rPr>
        <w:t>6</w:t>
      </w:r>
      <w:r w:rsidRPr="0033734B">
        <w:rPr>
          <w:rFonts w:asciiTheme="minorHAnsi" w:eastAsia="Garamond" w:hAnsiTheme="minorHAnsi" w:cstheme="minorHAnsi"/>
          <w:spacing w:val="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en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t</w:t>
      </w:r>
    </w:p>
    <w:p w14:paraId="73F8C56F" w14:textId="77777777" w:rsidR="003A54D1" w:rsidRPr="0033734B" w:rsidRDefault="0033734B">
      <w:pPr>
        <w:spacing w:before="12"/>
        <w:ind w:left="10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 xml:space="preserve">       </w:t>
      </w:r>
      <w:r w:rsidRPr="0033734B">
        <w:rPr>
          <w:rFonts w:asciiTheme="minorHAnsi" w:eastAsia="Segoe MDL2 Assets" w:hAnsiTheme="minorHAnsi" w:cstheme="minorHAnsi"/>
          <w:spacing w:val="5"/>
          <w:w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b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hoo</w:t>
      </w:r>
      <w:r w:rsidRPr="0033734B">
        <w:rPr>
          <w:rFonts w:asciiTheme="minorHAnsi" w:eastAsia="Garamond" w:hAnsiTheme="minorHAnsi" w:cstheme="minorHAnsi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1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x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h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ng</w:t>
      </w:r>
      <w:r w:rsidRPr="0033734B">
        <w:rPr>
          <w:rFonts w:asciiTheme="minorHAnsi" w:eastAsia="Garamond" w:hAnsiTheme="minorHAnsi" w:cstheme="minorHAnsi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3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2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0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0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3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1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B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9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k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b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rry</w:t>
      </w:r>
      <w:r w:rsidRPr="0033734B">
        <w:rPr>
          <w:rFonts w:asciiTheme="minorHAnsi" w:eastAsia="Garamond" w:hAnsiTheme="minorHAnsi" w:cstheme="minorHAnsi"/>
          <w:spacing w:val="2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3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et</w:t>
      </w:r>
      <w:r w:rsidRPr="0033734B">
        <w:rPr>
          <w:rFonts w:asciiTheme="minorHAnsi" w:eastAsia="Garamond" w:hAnsiTheme="minorHAnsi" w:cstheme="minorHAnsi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re</w:t>
      </w:r>
      <w:r w:rsidRPr="0033734B">
        <w:rPr>
          <w:rFonts w:asciiTheme="minorHAnsi" w:eastAsia="Garamond" w:hAnsiTheme="minorHAnsi" w:cstheme="minorHAnsi"/>
          <w:spacing w:val="2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5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.</w:t>
      </w:r>
      <w:r w:rsidRPr="0033734B">
        <w:rPr>
          <w:rFonts w:asciiTheme="minorHAnsi" w:eastAsia="Garamond" w:hAnsiTheme="minorHAnsi" w:cstheme="minorHAnsi"/>
          <w:sz w:val="24"/>
          <w:szCs w:val="24"/>
        </w:rPr>
        <w:t>x</w:t>
      </w:r>
      <w:r w:rsidRPr="0033734B">
        <w:rPr>
          <w:rFonts w:asciiTheme="minorHAnsi" w:eastAsia="Garamond" w:hAnsiTheme="minorHAnsi" w:cstheme="minorHAnsi"/>
          <w:spacing w:val="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7"/>
          <w:w w:val="103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-1"/>
          <w:w w:val="103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s.</w:t>
      </w:r>
    </w:p>
    <w:p w14:paraId="29BB2E22" w14:textId="77777777" w:rsidR="003A54D1" w:rsidRPr="0033734B" w:rsidRDefault="0033734B">
      <w:pPr>
        <w:spacing w:before="19"/>
        <w:ind w:left="10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 xml:space="preserve">       </w:t>
      </w:r>
      <w:r w:rsidRPr="0033734B">
        <w:rPr>
          <w:rFonts w:asciiTheme="minorHAnsi" w:eastAsia="Segoe MDL2 Assets" w:hAnsiTheme="minorHAnsi" w:cstheme="minorHAnsi"/>
          <w:spacing w:val="5"/>
          <w:w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Re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pon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2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3</w:t>
      </w:r>
      <w:r w:rsidRPr="0033734B">
        <w:rPr>
          <w:rFonts w:asciiTheme="minorHAnsi" w:eastAsia="Garamond" w:hAnsiTheme="minorHAnsi" w:cstheme="minorHAnsi"/>
          <w:sz w:val="24"/>
          <w:szCs w:val="24"/>
        </w:rPr>
        <w:t>rd</w:t>
      </w:r>
      <w:r w:rsidRPr="0033734B">
        <w:rPr>
          <w:rFonts w:asciiTheme="minorHAnsi" w:eastAsia="Garamond" w:hAnsiTheme="minorHAnsi" w:cstheme="minorHAnsi"/>
          <w:spacing w:val="1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qu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x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h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ng</w:t>
      </w:r>
      <w:r w:rsidRPr="0033734B">
        <w:rPr>
          <w:rFonts w:asciiTheme="minorHAnsi" w:eastAsia="Garamond" w:hAnsiTheme="minorHAnsi" w:cstheme="minorHAnsi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2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7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6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1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k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ng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.</w:t>
      </w:r>
    </w:p>
    <w:p w14:paraId="0CE59D1B" w14:textId="77777777" w:rsidR="003A54D1" w:rsidRPr="0033734B" w:rsidRDefault="0033734B">
      <w:pPr>
        <w:spacing w:before="12"/>
        <w:ind w:left="10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 xml:space="preserve">       </w:t>
      </w:r>
      <w:r w:rsidRPr="0033734B">
        <w:rPr>
          <w:rFonts w:asciiTheme="minorHAnsi" w:eastAsia="Segoe MDL2 Assets" w:hAnsiTheme="minorHAnsi" w:cstheme="minorHAnsi"/>
          <w:spacing w:val="5"/>
          <w:w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z w:val="24"/>
          <w:szCs w:val="24"/>
        </w:rPr>
        <w:t>se</w:t>
      </w:r>
      <w:r w:rsidRPr="0033734B">
        <w:rPr>
          <w:rFonts w:asciiTheme="minorHAnsi" w:eastAsia="Garamond" w:hAnsiTheme="minorHAnsi" w:cstheme="minorHAnsi"/>
          <w:spacing w:val="1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2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tec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hn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qu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2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0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3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-4"/>
          <w:w w:val="103"/>
          <w:sz w:val="24"/>
          <w:szCs w:val="24"/>
        </w:rPr>
        <w:t>k</w:t>
      </w:r>
      <w:r w:rsidRPr="0033734B">
        <w:rPr>
          <w:rFonts w:asciiTheme="minorHAnsi" w:eastAsia="Garamond" w:hAnsiTheme="minorHAnsi" w:cstheme="minorHAnsi"/>
          <w:spacing w:val="7"/>
          <w:w w:val="103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.</w:t>
      </w:r>
    </w:p>
    <w:p w14:paraId="5FC8C49C" w14:textId="77777777" w:rsidR="003A54D1" w:rsidRPr="0033734B" w:rsidRDefault="003A54D1">
      <w:pPr>
        <w:spacing w:before="2" w:line="280" w:lineRule="exact"/>
        <w:rPr>
          <w:rFonts w:asciiTheme="minorHAnsi" w:hAnsiTheme="minorHAnsi" w:cstheme="minorHAnsi"/>
          <w:sz w:val="28"/>
          <w:szCs w:val="28"/>
        </w:rPr>
      </w:pPr>
    </w:p>
    <w:p w14:paraId="342B9088" w14:textId="77777777" w:rsidR="003A54D1" w:rsidRPr="0033734B" w:rsidRDefault="0033734B">
      <w:pPr>
        <w:ind w:left="10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Garamond" w:hAnsiTheme="minorHAnsi" w:cstheme="minorHAnsi"/>
          <w:b/>
          <w:sz w:val="24"/>
          <w:szCs w:val="24"/>
        </w:rPr>
        <w:t>IT</w:t>
      </w:r>
      <w:r w:rsidRPr="0033734B">
        <w:rPr>
          <w:rFonts w:asciiTheme="minorHAnsi" w:eastAsia="Garamond" w:hAnsiTheme="minorHAnsi" w:cstheme="minorHAnsi"/>
          <w:b/>
          <w:spacing w:val="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b/>
          <w:spacing w:val="5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b/>
          <w:spacing w:val="2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b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b/>
          <w:spacing w:val="8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nt</w:t>
      </w:r>
      <w:r w:rsidRPr="0033734B">
        <w:rPr>
          <w:rFonts w:asciiTheme="minorHAnsi" w:eastAsia="Garamond" w:hAnsiTheme="minorHAnsi" w:cstheme="minorHAnsi"/>
          <w:b/>
          <w:sz w:val="24"/>
          <w:szCs w:val="24"/>
        </w:rPr>
        <w:t>/</w:t>
      </w:r>
      <w:r w:rsidRPr="0033734B">
        <w:rPr>
          <w:rFonts w:asciiTheme="minorHAnsi" w:eastAsia="Garamond" w:hAnsiTheme="minorHAnsi" w:cstheme="minorHAnsi"/>
          <w:b/>
          <w:spacing w:val="4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b/>
          <w:spacing w:val="4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b/>
          <w:spacing w:val="-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nt</w:t>
      </w:r>
      <w:r w:rsidRPr="0033734B">
        <w:rPr>
          <w:rFonts w:asciiTheme="minorHAnsi" w:eastAsia="Garamond" w:hAnsiTheme="minorHAnsi" w:cstheme="minorHAnsi"/>
          <w:b/>
          <w:spacing w:val="8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b/>
          <w:spacing w:val="-3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b/>
          <w:spacing w:val="5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b/>
          <w:spacing w:val="-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b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b/>
          <w:spacing w:val="3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b/>
          <w:sz w:val="24"/>
          <w:szCs w:val="24"/>
        </w:rPr>
        <w:t xml:space="preserve">/ </w:t>
      </w:r>
      <w:r w:rsidRPr="0033734B">
        <w:rPr>
          <w:rFonts w:asciiTheme="minorHAnsi" w:eastAsia="Garamond" w:hAnsiTheme="minorHAnsi" w:cstheme="minorHAnsi"/>
          <w:b/>
          <w:spacing w:val="9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b/>
          <w:spacing w:val="1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b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b/>
          <w:spacing w:val="-3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b/>
          <w:spacing w:val="2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b/>
          <w:spacing w:val="4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2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X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sz w:val="24"/>
          <w:szCs w:val="24"/>
        </w:rPr>
        <w:t>Z</w:t>
      </w:r>
      <w:r w:rsidRPr="0033734B">
        <w:rPr>
          <w:rFonts w:asciiTheme="minorHAnsi" w:eastAsia="Garamond" w:hAnsiTheme="minorHAnsi" w:cstheme="minorHAnsi"/>
          <w:spacing w:val="1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0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.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2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spacing w:val="1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2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1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J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1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20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0</w:t>
      </w:r>
      <w:r w:rsidRPr="0033734B">
        <w:rPr>
          <w:rFonts w:asciiTheme="minorHAnsi" w:eastAsia="Garamond" w:hAnsiTheme="minorHAnsi" w:cstheme="minorHAnsi"/>
          <w:sz w:val="24"/>
          <w:szCs w:val="24"/>
        </w:rPr>
        <w:t>4</w:t>
      </w:r>
      <w:r w:rsidRPr="0033734B">
        <w:rPr>
          <w:rFonts w:asciiTheme="minorHAnsi" w:eastAsia="Garamond" w:hAnsiTheme="minorHAnsi" w:cstheme="minorHAnsi"/>
          <w:spacing w:val="1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2</w:t>
      </w:r>
      <w:r w:rsidRPr="0033734B">
        <w:rPr>
          <w:rFonts w:asciiTheme="minorHAnsi" w:eastAsia="Garamond" w:hAnsiTheme="minorHAnsi" w:cstheme="minorHAnsi"/>
          <w:spacing w:val="4"/>
          <w:w w:val="103"/>
          <w:sz w:val="24"/>
          <w:szCs w:val="24"/>
        </w:rPr>
        <w:t>00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6</w:t>
      </w:r>
    </w:p>
    <w:p w14:paraId="06546E8D" w14:textId="77777777" w:rsidR="003A54D1" w:rsidRPr="0033734B" w:rsidRDefault="0033734B">
      <w:pPr>
        <w:tabs>
          <w:tab w:val="left" w:pos="460"/>
        </w:tabs>
        <w:spacing w:before="12" w:line="252" w:lineRule="auto"/>
        <w:ind w:left="461" w:right="73" w:hanging="360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></w:t>
      </w:r>
      <w:r w:rsidRPr="0033734B">
        <w:rPr>
          <w:rFonts w:asciiTheme="minorHAnsi" w:eastAsia="Segoe MDL2 Assets" w:hAnsiTheme="minorHAnsi" w:cstheme="minorHAnsi"/>
          <w:sz w:val="24"/>
          <w:szCs w:val="24"/>
        </w:rPr>
        <w:tab/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rs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w </w:t>
      </w:r>
      <w:r w:rsidRPr="0033734B">
        <w:rPr>
          <w:rFonts w:asciiTheme="minorHAnsi" w:eastAsia="Garamond" w:hAnsiTheme="minorHAnsi" w:cstheme="minorHAnsi"/>
          <w:spacing w:val="2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d </w:t>
      </w:r>
      <w:r w:rsidRPr="0033734B">
        <w:rPr>
          <w:rFonts w:asciiTheme="minorHAnsi" w:eastAsia="Garamond" w:hAnsiTheme="minorHAnsi" w:cstheme="minorHAnsi"/>
          <w:spacing w:val="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id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d </w:t>
      </w:r>
      <w:r w:rsidRPr="0033734B">
        <w:rPr>
          <w:rFonts w:asciiTheme="minorHAnsi" w:eastAsia="Garamond" w:hAnsiTheme="minorHAnsi" w:cstheme="minorHAnsi"/>
          <w:spacing w:val="2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7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-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-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y </w:t>
      </w:r>
      <w:r w:rsidRPr="0033734B">
        <w:rPr>
          <w:rFonts w:asciiTheme="minorHAnsi" w:eastAsia="Garamond" w:hAnsiTheme="minorHAnsi" w:cstheme="minorHAnsi"/>
          <w:spacing w:val="2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tec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hn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l </w:t>
      </w:r>
      <w:r w:rsidRPr="0033734B">
        <w:rPr>
          <w:rFonts w:asciiTheme="minorHAnsi" w:eastAsia="Garamond" w:hAnsiTheme="minorHAnsi" w:cstheme="minorHAnsi"/>
          <w:spacing w:val="2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r </w:t>
      </w:r>
      <w:r w:rsidRPr="0033734B">
        <w:rPr>
          <w:rFonts w:asciiTheme="minorHAnsi" w:eastAsia="Garamond" w:hAnsiTheme="minorHAnsi" w:cstheme="minorHAnsi"/>
          <w:spacing w:val="2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ppo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rt </w:t>
      </w:r>
      <w:r w:rsidRPr="0033734B">
        <w:rPr>
          <w:rFonts w:asciiTheme="minorHAnsi" w:eastAsia="Garamond" w:hAnsiTheme="minorHAnsi" w:cstheme="minorHAnsi"/>
          <w:spacing w:val="1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o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r </w:t>
      </w:r>
      <w:r w:rsidRPr="0033734B">
        <w:rPr>
          <w:rFonts w:asciiTheme="minorHAnsi" w:eastAsia="Garamond" w:hAnsiTheme="minorHAnsi" w:cstheme="minorHAnsi"/>
          <w:spacing w:val="1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1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5 </w:t>
      </w:r>
      <w:r w:rsidRPr="0033734B">
        <w:rPr>
          <w:rFonts w:asciiTheme="minorHAnsi" w:eastAsia="Garamond" w:hAnsiTheme="minorHAnsi" w:cstheme="minorHAnsi"/>
          <w:spacing w:val="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s </w:t>
      </w:r>
      <w:r w:rsidRPr="0033734B">
        <w:rPr>
          <w:rFonts w:asciiTheme="minorHAnsi" w:eastAsia="Garamond" w:hAnsiTheme="minorHAnsi" w:cstheme="minorHAnsi"/>
          <w:spacing w:val="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-4"/>
          <w:sz w:val="24"/>
          <w:szCs w:val="24"/>
        </w:rPr>
        <w:t>k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2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z w:val="24"/>
          <w:szCs w:val="24"/>
        </w:rPr>
        <w:t>s,</w:t>
      </w:r>
      <w:r w:rsidRPr="0033734B">
        <w:rPr>
          <w:rFonts w:asciiTheme="minorHAnsi" w:eastAsia="Garamond" w:hAnsiTheme="minorHAnsi" w:cstheme="minorHAnsi"/>
          <w:spacing w:val="1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ft</w:t>
      </w:r>
      <w:r w:rsidRPr="0033734B">
        <w:rPr>
          <w:rFonts w:asciiTheme="minorHAnsi" w:eastAsia="Garamond" w:hAnsiTheme="minorHAnsi" w:cstheme="minorHAnsi"/>
          <w:spacing w:val="7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2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8"/>
          <w:sz w:val="24"/>
          <w:szCs w:val="24"/>
        </w:rPr>
        <w:t>h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rd</w:t>
      </w:r>
      <w:r w:rsidRPr="0033734B">
        <w:rPr>
          <w:rFonts w:asciiTheme="minorHAnsi" w:eastAsia="Garamond" w:hAnsiTheme="minorHAnsi" w:cstheme="minorHAnsi"/>
          <w:spacing w:val="1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7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re</w:t>
      </w:r>
      <w:r w:rsidRPr="0033734B">
        <w:rPr>
          <w:rFonts w:asciiTheme="minorHAnsi" w:eastAsia="Garamond" w:hAnsiTheme="minorHAnsi" w:cstheme="minorHAnsi"/>
          <w:spacing w:val="1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et</w:t>
      </w:r>
      <w:r w:rsidRPr="0033734B">
        <w:rPr>
          <w:rFonts w:asciiTheme="minorHAnsi" w:eastAsia="Garamond" w:hAnsiTheme="minorHAnsi" w:cstheme="minorHAnsi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k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3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1"/>
          <w:w w:val="103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ct</w:t>
      </w:r>
      <w:r w:rsidRPr="0033734B">
        <w:rPr>
          <w:rFonts w:asciiTheme="minorHAnsi" w:eastAsia="Garamond" w:hAnsiTheme="minorHAnsi" w:cstheme="minorHAnsi"/>
          <w:spacing w:val="-1"/>
          <w:w w:val="103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.</w:t>
      </w:r>
    </w:p>
    <w:p w14:paraId="7021D316" w14:textId="77777777" w:rsidR="003A54D1" w:rsidRPr="0033734B" w:rsidRDefault="0033734B">
      <w:pPr>
        <w:spacing w:line="280" w:lineRule="exact"/>
        <w:ind w:left="10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 xml:space="preserve">       </w:t>
      </w:r>
      <w:r w:rsidRPr="0033734B">
        <w:rPr>
          <w:rFonts w:asciiTheme="minorHAnsi" w:eastAsia="Segoe MDL2 Assets" w:hAnsiTheme="minorHAnsi" w:cstheme="minorHAnsi"/>
          <w:spacing w:val="5"/>
          <w:w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cte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 xml:space="preserve"> di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ec</w:t>
      </w:r>
      <w:r w:rsidRPr="0033734B">
        <w:rPr>
          <w:rFonts w:asciiTheme="minorHAnsi" w:eastAsia="Garamond" w:hAnsiTheme="minorHAnsi" w:cstheme="minorHAnsi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2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rs</w:t>
      </w:r>
      <w:r w:rsidRPr="0033734B">
        <w:rPr>
          <w:rFonts w:asciiTheme="minorHAnsi" w:eastAsia="Garamond" w:hAnsiTheme="minorHAnsi" w:cstheme="minorHAnsi"/>
          <w:spacing w:val="5"/>
          <w:sz w:val="24"/>
          <w:szCs w:val="24"/>
        </w:rPr>
        <w:t>.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2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pp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rs,</w:t>
      </w:r>
      <w:r w:rsidRPr="0033734B">
        <w:rPr>
          <w:rFonts w:asciiTheme="minorHAnsi" w:eastAsia="Garamond" w:hAnsiTheme="minorHAnsi" w:cstheme="minorHAnsi"/>
          <w:spacing w:val="2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7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id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rs</w:t>
      </w:r>
    </w:p>
    <w:p w14:paraId="5CABF837" w14:textId="77777777" w:rsidR="003A54D1" w:rsidRPr="0033734B" w:rsidRDefault="0033734B">
      <w:pPr>
        <w:spacing w:before="12"/>
        <w:ind w:left="10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 xml:space="preserve">       </w:t>
      </w:r>
      <w:r w:rsidRPr="0033734B">
        <w:rPr>
          <w:rFonts w:asciiTheme="minorHAnsi" w:eastAsia="Segoe MDL2 Assets" w:hAnsiTheme="minorHAnsi" w:cstheme="minorHAnsi"/>
          <w:spacing w:val="5"/>
          <w:w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gn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2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on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cte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3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h</w:t>
      </w:r>
      <w:r w:rsidRPr="0033734B">
        <w:rPr>
          <w:rFonts w:asciiTheme="minorHAnsi" w:eastAsia="Garamond" w:hAnsiTheme="minorHAnsi" w:cstheme="minorHAnsi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4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spacing w:val="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et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k</w:t>
      </w:r>
      <w:r w:rsidRPr="0033734B">
        <w:rPr>
          <w:rFonts w:asciiTheme="minorHAnsi" w:eastAsia="Garamond" w:hAnsiTheme="minorHAnsi" w:cstheme="minorHAnsi"/>
          <w:spacing w:val="7"/>
          <w:w w:val="103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.</w:t>
      </w:r>
    </w:p>
    <w:p w14:paraId="4C5E2E52" w14:textId="77777777" w:rsidR="003A54D1" w:rsidRPr="0033734B" w:rsidRDefault="0033734B">
      <w:pPr>
        <w:spacing w:before="19"/>
        <w:ind w:left="10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 xml:space="preserve">       </w:t>
      </w:r>
      <w:r w:rsidRPr="0033734B">
        <w:rPr>
          <w:rFonts w:asciiTheme="minorHAnsi" w:eastAsia="Segoe MDL2 Assets" w:hAnsiTheme="minorHAnsi" w:cstheme="minorHAnsi"/>
          <w:spacing w:val="5"/>
          <w:w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2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ss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7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3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spacing w:val="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et</w:t>
      </w:r>
      <w:r w:rsidRPr="0033734B">
        <w:rPr>
          <w:rFonts w:asciiTheme="minorHAnsi" w:eastAsia="Garamond" w:hAnsiTheme="minorHAnsi" w:cstheme="minorHAnsi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k</w:t>
      </w:r>
      <w:r w:rsidRPr="0033734B">
        <w:rPr>
          <w:rFonts w:asciiTheme="minorHAnsi" w:eastAsia="Garamond" w:hAnsiTheme="minorHAnsi" w:cstheme="minorHAnsi"/>
          <w:sz w:val="24"/>
          <w:szCs w:val="24"/>
        </w:rPr>
        <w:t>s,</w:t>
      </w:r>
      <w:r w:rsidRPr="0033734B">
        <w:rPr>
          <w:rFonts w:asciiTheme="minorHAnsi" w:eastAsia="Garamond" w:hAnsiTheme="minorHAnsi" w:cstheme="minorHAnsi"/>
          <w:spacing w:val="2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8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rs</w:t>
      </w:r>
      <w:r w:rsidRPr="0033734B">
        <w:rPr>
          <w:rFonts w:asciiTheme="minorHAnsi" w:eastAsia="Garamond" w:hAnsiTheme="minorHAnsi" w:cstheme="minorHAnsi"/>
          <w:spacing w:val="3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7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rs</w:t>
      </w:r>
      <w:r w:rsidRPr="0033734B">
        <w:rPr>
          <w:rFonts w:asciiTheme="minorHAnsi" w:eastAsia="Garamond" w:hAnsiTheme="minorHAnsi" w:cstheme="minorHAnsi"/>
          <w:spacing w:val="1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0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eff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cy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.</w:t>
      </w:r>
    </w:p>
    <w:p w14:paraId="5423DF8C" w14:textId="77777777" w:rsidR="003A54D1" w:rsidRPr="0033734B" w:rsidRDefault="0033734B">
      <w:pPr>
        <w:spacing w:before="12"/>
        <w:ind w:left="10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 xml:space="preserve">       </w:t>
      </w:r>
      <w:r w:rsidRPr="0033734B">
        <w:rPr>
          <w:rFonts w:asciiTheme="minorHAnsi" w:eastAsia="Segoe MDL2 Assets" w:hAnsiTheme="minorHAnsi" w:cstheme="minorHAnsi"/>
          <w:spacing w:val="5"/>
          <w:w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rs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2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ct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7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on</w:t>
      </w:r>
      <w:r w:rsidRPr="0033734B">
        <w:rPr>
          <w:rFonts w:asciiTheme="minorHAnsi" w:eastAsia="Garamond" w:hAnsiTheme="minorHAnsi" w:cstheme="minorHAnsi"/>
          <w:spacing w:val="9"/>
          <w:w w:val="103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.</w:t>
      </w:r>
    </w:p>
    <w:p w14:paraId="7F43DCF1" w14:textId="77777777" w:rsidR="003A54D1" w:rsidRPr="0033734B" w:rsidRDefault="0033734B">
      <w:pPr>
        <w:spacing w:before="12"/>
        <w:ind w:left="10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 xml:space="preserve">       </w:t>
      </w:r>
      <w:r w:rsidRPr="0033734B">
        <w:rPr>
          <w:rFonts w:asciiTheme="minorHAnsi" w:eastAsia="Segoe MDL2 Assets" w:hAnsiTheme="minorHAnsi" w:cstheme="minorHAnsi"/>
          <w:spacing w:val="5"/>
          <w:w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Re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h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2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3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tec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hno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og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3"/>
          <w:w w:val="103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.</w:t>
      </w:r>
    </w:p>
    <w:p w14:paraId="697FF6A5" w14:textId="77777777" w:rsidR="003A54D1" w:rsidRPr="0033734B" w:rsidRDefault="0033734B">
      <w:pPr>
        <w:spacing w:before="19"/>
        <w:ind w:left="10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 xml:space="preserve">       </w:t>
      </w:r>
      <w:r w:rsidRPr="0033734B">
        <w:rPr>
          <w:rFonts w:asciiTheme="minorHAnsi" w:eastAsia="Segoe MDL2 Assets" w:hAnsiTheme="minorHAnsi" w:cstheme="minorHAnsi"/>
          <w:spacing w:val="5"/>
          <w:w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6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3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spacing w:val="2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ec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ry</w:t>
      </w:r>
      <w:r w:rsidRPr="0033734B">
        <w:rPr>
          <w:rFonts w:asciiTheme="minorHAnsi" w:eastAsia="Garamond" w:hAnsiTheme="minorHAnsi" w:cstheme="minorHAnsi"/>
          <w:spacing w:val="2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1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et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7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k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.</w:t>
      </w:r>
    </w:p>
    <w:p w14:paraId="6D2603C3" w14:textId="77777777" w:rsidR="003A54D1" w:rsidRPr="0033734B" w:rsidRDefault="0033734B">
      <w:pPr>
        <w:spacing w:before="12"/>
        <w:ind w:left="101"/>
        <w:rPr>
          <w:rFonts w:asciiTheme="minorHAnsi" w:eastAsia="Garamond" w:hAnsiTheme="minorHAnsi" w:cstheme="minorHAnsi"/>
          <w:sz w:val="24"/>
          <w:szCs w:val="24"/>
        </w:rPr>
        <w:sectPr w:rsidR="003A54D1" w:rsidRPr="0033734B">
          <w:pgSz w:w="12240" w:h="15840"/>
          <w:pgMar w:top="920" w:right="1320" w:bottom="280" w:left="1340" w:header="720" w:footer="720" w:gutter="0"/>
          <w:cols w:space="720"/>
        </w:sect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 xml:space="preserve">       </w:t>
      </w:r>
      <w:r w:rsidRPr="0033734B">
        <w:rPr>
          <w:rFonts w:asciiTheme="minorHAnsi" w:eastAsia="Segoe MDL2 Assets" w:hAnsiTheme="minorHAnsi" w:cstheme="minorHAnsi"/>
          <w:spacing w:val="5"/>
          <w:w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3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an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8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spacing w:val="3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1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phon</w:t>
      </w:r>
      <w:r w:rsidRPr="0033734B">
        <w:rPr>
          <w:rFonts w:asciiTheme="minorHAnsi" w:eastAsia="Garamond" w:hAnsiTheme="minorHAnsi" w:cstheme="minorHAnsi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pacing w:val="4"/>
          <w:w w:val="10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.</w:t>
      </w:r>
    </w:p>
    <w:p w14:paraId="666B384A" w14:textId="77777777" w:rsidR="003A54D1" w:rsidRPr="0033734B" w:rsidRDefault="0033734B">
      <w:pPr>
        <w:spacing w:before="61"/>
        <w:ind w:left="14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hAnsiTheme="minorHAnsi" w:cstheme="minorHAnsi"/>
        </w:rPr>
        <w:lastRenderedPageBreak/>
        <w:pict w14:anchorId="08CD91F8">
          <v:group id="_x0000_s1031" style="position:absolute;left:0;text-align:left;margin-left:24.1pt;margin-top:23.75pt;width:564.5pt;height:745.4pt;z-index:-251654144;mso-position-horizontal-relative:page;mso-position-vertical-relative:page" coordorigin="482,475" coordsize="11290,14908">
            <v:shape id="_x0000_s1036" style="position:absolute;left:490;top:486;width:11267;height:0" coordorigin="490,486" coordsize="11267,0" path="m490,486r11267,e" filled="f" strokeweight=".46pt">
              <v:path arrowok="t"/>
            </v:shape>
            <v:shape id="_x0000_s1035" style="position:absolute;left:486;top:482;width:0;height:14882" coordorigin="486,482" coordsize="0,14882" path="m486,482r,14883e" filled="f" strokeweight=".46pt">
              <v:path arrowok="t"/>
            </v:shape>
            <v:shape id="_x0000_s1034" style="position:absolute;left:11764;top:482;width:0;height:14893" coordorigin="11764,482" coordsize="0,14893" path="m11764,482r,14894e" filled="f" strokeweight=".72pt">
              <v:path arrowok="t"/>
            </v:shape>
            <v:shape id="_x0000_s1033" style="position:absolute;left:490;top:15368;width:11267;height:0" coordorigin="490,15368" coordsize="11267,0" path="m490,15368r11267,e" filled="f" strokeweight=".16231mm">
              <v:path arrowok="t"/>
            </v:shape>
            <v:shape id="_x0000_s1032" style="position:absolute;left:490;top:15361;width:11267;height:0" coordorigin="490,15361" coordsize="11267,0" path="m490,15361r11267,e" filled="f" strokeweight=".46pt">
              <v:path arrowok="t"/>
            </v:shape>
            <w10:wrap anchorx="page" anchory="page"/>
          </v:group>
        </w:pict>
      </w: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 xml:space="preserve">       </w:t>
      </w:r>
      <w:r w:rsidRPr="0033734B">
        <w:rPr>
          <w:rFonts w:asciiTheme="minorHAnsi" w:eastAsia="Segoe MDL2 Assets" w:hAnsiTheme="minorHAnsi" w:cstheme="minorHAnsi"/>
          <w:spacing w:val="5"/>
          <w:w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li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1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b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et</w:t>
      </w:r>
      <w:r w:rsidRPr="0033734B">
        <w:rPr>
          <w:rFonts w:asciiTheme="minorHAnsi" w:eastAsia="Garamond" w:hAnsiTheme="minorHAnsi" w:cstheme="minorHAnsi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ee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8"/>
          <w:sz w:val="24"/>
          <w:szCs w:val="24"/>
        </w:rPr>
        <w:t>b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ss</w:t>
      </w:r>
      <w:r w:rsidRPr="0033734B">
        <w:rPr>
          <w:rFonts w:asciiTheme="minorHAnsi" w:eastAsia="Garamond" w:hAnsiTheme="minorHAnsi" w:cstheme="minorHAnsi"/>
          <w:spacing w:val="2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1"/>
          <w:w w:val="103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8"/>
          <w:w w:val="10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s.</w:t>
      </w:r>
    </w:p>
    <w:p w14:paraId="3A5B50D1" w14:textId="77777777" w:rsidR="003A54D1" w:rsidRPr="0033734B" w:rsidRDefault="0033734B">
      <w:pPr>
        <w:spacing w:before="19"/>
        <w:ind w:left="14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 xml:space="preserve">       </w:t>
      </w:r>
      <w:r w:rsidRPr="0033734B">
        <w:rPr>
          <w:rFonts w:asciiTheme="minorHAnsi" w:eastAsia="Segoe MDL2 Assets" w:hAnsiTheme="minorHAnsi" w:cstheme="minorHAnsi"/>
          <w:spacing w:val="5"/>
          <w:w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cte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0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ma</w:t>
      </w:r>
      <w:r w:rsidRPr="0033734B">
        <w:rPr>
          <w:rFonts w:asciiTheme="minorHAnsi" w:eastAsia="Garamond" w:hAnsiTheme="minorHAnsi" w:cstheme="minorHAnsi"/>
          <w:sz w:val="24"/>
          <w:szCs w:val="24"/>
        </w:rPr>
        <w:t>ry</w:t>
      </w:r>
      <w:r w:rsidRPr="0033734B">
        <w:rPr>
          <w:rFonts w:asciiTheme="minorHAnsi" w:eastAsia="Garamond" w:hAnsiTheme="minorHAnsi" w:cstheme="minorHAnsi"/>
          <w:spacing w:val="2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po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spacing w:val="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2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9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yee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9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rs</w:t>
      </w:r>
      <w:r w:rsidRPr="0033734B">
        <w:rPr>
          <w:rFonts w:asciiTheme="minorHAnsi" w:eastAsia="Garamond" w:hAnsiTheme="minorHAnsi" w:cstheme="minorHAnsi"/>
          <w:spacing w:val="3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ppo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rt</w:t>
      </w:r>
      <w:r w:rsidRPr="0033734B">
        <w:rPr>
          <w:rFonts w:asciiTheme="minorHAnsi" w:eastAsia="Garamond" w:hAnsiTheme="minorHAnsi" w:cstheme="minorHAnsi"/>
          <w:spacing w:val="2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spacing w:val="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0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ec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hn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2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ss</w:t>
      </w:r>
      <w:r w:rsidRPr="0033734B">
        <w:rPr>
          <w:rFonts w:asciiTheme="minorHAnsi" w:eastAsia="Garamond" w:hAnsiTheme="minorHAnsi" w:cstheme="minorHAnsi"/>
          <w:spacing w:val="-2"/>
          <w:w w:val="103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s.</w:t>
      </w:r>
    </w:p>
    <w:p w14:paraId="5C3824E9" w14:textId="77777777" w:rsidR="003A54D1" w:rsidRPr="0033734B" w:rsidRDefault="0033734B">
      <w:pPr>
        <w:spacing w:before="12"/>
        <w:ind w:left="14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 xml:space="preserve">       </w:t>
      </w:r>
      <w:r w:rsidRPr="0033734B">
        <w:rPr>
          <w:rFonts w:asciiTheme="minorHAnsi" w:eastAsia="Segoe MDL2 Assets" w:hAnsiTheme="minorHAnsi" w:cstheme="minorHAnsi"/>
          <w:spacing w:val="5"/>
          <w:w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ll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6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2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3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3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ws</w:t>
      </w:r>
      <w:r w:rsidRPr="0033734B">
        <w:rPr>
          <w:rFonts w:asciiTheme="minorHAnsi" w:eastAsia="Garamond" w:hAnsiTheme="minorHAnsi" w:cstheme="minorHAnsi"/>
          <w:spacing w:val="2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20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0</w:t>
      </w:r>
      <w:r w:rsidRPr="0033734B">
        <w:rPr>
          <w:rFonts w:asciiTheme="minorHAnsi" w:eastAsia="Garamond" w:hAnsiTheme="minorHAnsi" w:cstheme="minorHAnsi"/>
          <w:sz w:val="24"/>
          <w:szCs w:val="24"/>
        </w:rPr>
        <w:t>3</w:t>
      </w:r>
      <w:r w:rsidRPr="0033734B">
        <w:rPr>
          <w:rFonts w:asciiTheme="minorHAnsi" w:eastAsia="Garamond" w:hAnsiTheme="minorHAnsi" w:cstheme="minorHAnsi"/>
          <w:spacing w:val="1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7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.</w:t>
      </w:r>
    </w:p>
    <w:p w14:paraId="70ECE751" w14:textId="77777777" w:rsidR="003A54D1" w:rsidRPr="0033734B" w:rsidRDefault="0033734B">
      <w:pPr>
        <w:spacing w:before="12"/>
        <w:ind w:left="14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 xml:space="preserve">       </w:t>
      </w:r>
      <w:r w:rsidRPr="0033734B">
        <w:rPr>
          <w:rFonts w:asciiTheme="minorHAnsi" w:eastAsia="Segoe MDL2 Assets" w:hAnsiTheme="minorHAnsi" w:cstheme="minorHAnsi"/>
          <w:spacing w:val="5"/>
          <w:w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id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ct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1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2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np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1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et</w:t>
      </w:r>
      <w:r w:rsidRPr="0033734B">
        <w:rPr>
          <w:rFonts w:asciiTheme="minorHAnsi" w:eastAsia="Garamond" w:hAnsiTheme="minorHAnsi" w:cstheme="minorHAnsi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7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z w:val="24"/>
          <w:szCs w:val="24"/>
        </w:rPr>
        <w:t>k</w:t>
      </w:r>
      <w:r w:rsidRPr="0033734B">
        <w:rPr>
          <w:rFonts w:asciiTheme="minorHAnsi" w:eastAsia="Garamond" w:hAnsiTheme="minorHAnsi" w:cstheme="minorHAnsi"/>
          <w:spacing w:val="1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nn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3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j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ect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s.</w:t>
      </w:r>
    </w:p>
    <w:p w14:paraId="4B73051D" w14:textId="77777777" w:rsidR="003A54D1" w:rsidRPr="0033734B" w:rsidRDefault="0033734B">
      <w:pPr>
        <w:tabs>
          <w:tab w:val="left" w:pos="500"/>
        </w:tabs>
        <w:spacing w:before="12" w:line="252" w:lineRule="auto"/>
        <w:ind w:left="501" w:right="120" w:hanging="360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></w:t>
      </w:r>
      <w:r w:rsidRPr="0033734B">
        <w:rPr>
          <w:rFonts w:asciiTheme="minorHAnsi" w:eastAsia="Segoe MDL2 Assets" w:hAnsiTheme="minorHAnsi" w:cstheme="minorHAnsi"/>
          <w:sz w:val="24"/>
          <w:szCs w:val="24"/>
        </w:rPr>
        <w:tab/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ppo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,  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on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d  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-5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d </w:t>
      </w:r>
      <w:r w:rsidRPr="0033734B">
        <w:rPr>
          <w:rFonts w:asciiTheme="minorHAnsi" w:eastAsia="Garamond" w:hAnsiTheme="minorHAnsi" w:cstheme="minorHAnsi"/>
          <w:spacing w:val="5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d </w:t>
      </w:r>
      <w:r w:rsidRPr="0033734B">
        <w:rPr>
          <w:rFonts w:asciiTheme="minorHAnsi" w:eastAsia="Garamond" w:hAnsiTheme="minorHAnsi" w:cstheme="minorHAnsi"/>
          <w:spacing w:val="5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d  </w:t>
      </w:r>
      <w:r w:rsidRPr="0033734B">
        <w:rPr>
          <w:rFonts w:asciiTheme="minorHAnsi" w:eastAsia="Garamond" w:hAnsiTheme="minorHAnsi" w:cstheme="minorHAnsi"/>
          <w:spacing w:val="1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b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ho</w:t>
      </w:r>
      <w:r w:rsidRPr="0033734B">
        <w:rPr>
          <w:rFonts w:asciiTheme="minorHAnsi" w:eastAsia="Garamond" w:hAnsiTheme="minorHAnsi" w:cstheme="minorHAnsi"/>
          <w:spacing w:val="-6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g  </w:t>
      </w:r>
      <w:r w:rsidRPr="0033734B">
        <w:rPr>
          <w:rFonts w:asciiTheme="minorHAnsi" w:eastAsia="Garamond" w:hAnsiTheme="minorHAnsi" w:cstheme="minorHAnsi"/>
          <w:spacing w:val="2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n </w:t>
      </w:r>
      <w:r w:rsidRPr="0033734B">
        <w:rPr>
          <w:rFonts w:asciiTheme="minorHAnsi" w:eastAsia="Garamond" w:hAnsiTheme="minorHAnsi" w:cstheme="minorHAnsi"/>
          <w:spacing w:val="4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h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-7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re  </w:t>
      </w:r>
      <w:r w:rsidRPr="0033734B">
        <w:rPr>
          <w:rFonts w:asciiTheme="minorHAnsi" w:eastAsia="Garamond" w:hAnsiTheme="minorHAnsi" w:cstheme="minorHAnsi"/>
          <w:spacing w:val="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  </w:t>
      </w:r>
      <w:r w:rsidRPr="0033734B">
        <w:rPr>
          <w:rFonts w:asciiTheme="minorHAnsi" w:eastAsia="Garamond" w:hAnsiTheme="minorHAnsi" w:cstheme="minorHAnsi"/>
          <w:spacing w:val="-1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ft</w:t>
      </w:r>
      <w:r w:rsidRPr="0033734B">
        <w:rPr>
          <w:rFonts w:asciiTheme="minorHAnsi" w:eastAsia="Garamond" w:hAnsiTheme="minorHAnsi" w:cstheme="minorHAnsi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re</w:t>
      </w:r>
      <w:r w:rsidRPr="0033734B">
        <w:rPr>
          <w:rFonts w:asciiTheme="minorHAnsi" w:eastAsia="Garamond" w:hAnsiTheme="minorHAnsi" w:cstheme="minorHAnsi"/>
          <w:spacing w:val="2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ob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2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h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7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7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re</w:t>
      </w:r>
      <w:r w:rsidRPr="0033734B">
        <w:rPr>
          <w:rFonts w:asciiTheme="minorHAnsi" w:eastAsia="Garamond" w:hAnsiTheme="minorHAnsi" w:cstheme="minorHAnsi"/>
          <w:spacing w:val="3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ft</w:t>
      </w:r>
      <w:r w:rsidRPr="0033734B">
        <w:rPr>
          <w:rFonts w:asciiTheme="minorHAnsi" w:eastAsia="Garamond" w:hAnsiTheme="minorHAnsi" w:cstheme="minorHAnsi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re</w:t>
      </w:r>
      <w:r w:rsidRPr="0033734B">
        <w:rPr>
          <w:rFonts w:asciiTheme="minorHAnsi" w:eastAsia="Garamond" w:hAnsiTheme="minorHAnsi" w:cstheme="minorHAnsi"/>
          <w:spacing w:val="3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s.</w:t>
      </w:r>
    </w:p>
    <w:p w14:paraId="1697F896" w14:textId="77777777" w:rsidR="003A54D1" w:rsidRPr="0033734B" w:rsidRDefault="0033734B">
      <w:pPr>
        <w:spacing w:line="280" w:lineRule="exact"/>
        <w:ind w:left="14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 xml:space="preserve">       </w:t>
      </w:r>
      <w:r w:rsidRPr="0033734B">
        <w:rPr>
          <w:rFonts w:asciiTheme="minorHAnsi" w:eastAsia="Segoe MDL2 Assets" w:hAnsiTheme="minorHAnsi" w:cstheme="minorHAnsi"/>
          <w:spacing w:val="5"/>
          <w:w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ll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d </w:t>
      </w:r>
      <w:r w:rsidRPr="0033734B">
        <w:rPr>
          <w:rFonts w:asciiTheme="minorHAnsi" w:eastAsia="Garamond" w:hAnsiTheme="minorHAnsi" w:cstheme="minorHAnsi"/>
          <w:spacing w:val="1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6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d </w:t>
      </w:r>
      <w:r w:rsidRPr="0033734B">
        <w:rPr>
          <w:rFonts w:asciiTheme="minorHAnsi" w:eastAsia="Garamond" w:hAnsiTheme="minorHAnsi" w:cstheme="minorHAnsi"/>
          <w:spacing w:val="1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d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b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hoo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t </w:t>
      </w:r>
      <w:r w:rsidRPr="0033734B">
        <w:rPr>
          <w:rFonts w:asciiTheme="minorHAnsi" w:eastAsia="Garamond" w:hAnsiTheme="minorHAnsi" w:cstheme="minorHAnsi"/>
          <w:spacing w:val="1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-4"/>
          <w:sz w:val="24"/>
          <w:szCs w:val="24"/>
        </w:rPr>
        <w:t>k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p </w:t>
      </w:r>
      <w:r w:rsidRPr="0033734B">
        <w:rPr>
          <w:rFonts w:asciiTheme="minorHAnsi" w:eastAsia="Garamond" w:hAnsiTheme="minorHAnsi" w:cstheme="minorHAnsi"/>
          <w:spacing w:val="2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&amp;</w:t>
      </w:r>
      <w:r w:rsidRPr="0033734B">
        <w:rPr>
          <w:rFonts w:asciiTheme="minorHAnsi" w:eastAsia="Garamond" w:hAnsiTheme="minorHAnsi" w:cstheme="minorHAnsi"/>
          <w:spacing w:val="5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6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s, </w:t>
      </w:r>
      <w:r w:rsidRPr="0033734B">
        <w:rPr>
          <w:rFonts w:asciiTheme="minorHAnsi" w:eastAsia="Garamond" w:hAnsiTheme="minorHAnsi" w:cstheme="minorHAnsi"/>
          <w:spacing w:val="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k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0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on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s, </w:t>
      </w:r>
      <w:r w:rsidRPr="0033734B">
        <w:rPr>
          <w:rFonts w:asciiTheme="minorHAnsi" w:eastAsia="Garamond" w:hAnsiTheme="minorHAnsi" w:cstheme="minorHAnsi"/>
          <w:spacing w:val="2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rs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1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m</w:t>
      </w:r>
    </w:p>
    <w:p w14:paraId="5F285E2B" w14:textId="77777777" w:rsidR="003A54D1" w:rsidRPr="0033734B" w:rsidRDefault="0033734B">
      <w:pPr>
        <w:spacing w:before="15"/>
        <w:ind w:left="50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B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no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8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2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ll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HP</w:t>
      </w:r>
      <w:r w:rsidRPr="0033734B">
        <w:rPr>
          <w:rFonts w:asciiTheme="minorHAnsi" w:eastAsia="Garamond" w:hAnsiTheme="minorHAnsi" w:cstheme="minorHAnsi"/>
          <w:spacing w:val="1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8"/>
          <w:w w:val="103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4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-2"/>
          <w:w w:val="103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.</w:t>
      </w:r>
    </w:p>
    <w:p w14:paraId="2AB182FF" w14:textId="77777777" w:rsidR="003A54D1" w:rsidRPr="0033734B" w:rsidRDefault="0033734B">
      <w:pPr>
        <w:spacing w:before="12"/>
        <w:ind w:left="14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hAnsiTheme="minorHAnsi" w:cstheme="minorHAnsi"/>
        </w:rPr>
        <w:pict w14:anchorId="51658E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392.5pt;margin-top:9pt;width:138.9pt;height:134.7pt;z-index:-251655168;mso-position-horizontal-relative:page">
            <v:imagedata r:id="rId6" o:title=""/>
            <w10:wrap anchorx="page"/>
          </v:shape>
        </w:pict>
      </w: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 xml:space="preserve">       </w:t>
      </w:r>
      <w:r w:rsidRPr="0033734B">
        <w:rPr>
          <w:rFonts w:asciiTheme="minorHAnsi" w:eastAsia="Segoe MDL2 Assets" w:hAnsiTheme="minorHAnsi" w:cstheme="minorHAnsi"/>
          <w:spacing w:val="5"/>
          <w:w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id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ppo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rt</w:t>
      </w:r>
      <w:r w:rsidRPr="0033734B">
        <w:rPr>
          <w:rFonts w:asciiTheme="minorHAnsi" w:eastAsia="Garamond" w:hAnsiTheme="minorHAnsi" w:cstheme="minorHAnsi"/>
          <w:spacing w:val="2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8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5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1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b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pp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li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on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s.</w:t>
      </w:r>
    </w:p>
    <w:p w14:paraId="76FB2F46" w14:textId="77777777" w:rsidR="003A54D1" w:rsidRPr="0033734B" w:rsidRDefault="0033734B">
      <w:pPr>
        <w:spacing w:before="12"/>
        <w:ind w:left="14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 xml:space="preserve">       </w:t>
      </w:r>
      <w:r w:rsidRPr="0033734B">
        <w:rPr>
          <w:rFonts w:asciiTheme="minorHAnsi" w:eastAsia="Segoe MDL2 Assets" w:hAnsiTheme="minorHAnsi" w:cstheme="minorHAnsi"/>
          <w:spacing w:val="5"/>
          <w:w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d </w:t>
      </w:r>
      <w:r w:rsidRPr="0033734B">
        <w:rPr>
          <w:rFonts w:asciiTheme="minorHAnsi" w:eastAsia="Garamond" w:hAnsiTheme="minorHAnsi" w:cstheme="minorHAnsi"/>
          <w:spacing w:val="5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h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e </w:t>
      </w:r>
      <w:r w:rsidRPr="0033734B">
        <w:rPr>
          <w:rFonts w:asciiTheme="minorHAnsi" w:eastAsia="Garamond" w:hAnsiTheme="minorHAnsi" w:cstheme="minorHAnsi"/>
          <w:spacing w:val="3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6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, </w:t>
      </w:r>
      <w:r w:rsidRPr="0033734B">
        <w:rPr>
          <w:rFonts w:asciiTheme="minorHAnsi" w:eastAsia="Garamond" w:hAnsiTheme="minorHAnsi" w:cstheme="minorHAnsi"/>
          <w:spacing w:val="5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ce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, </w:t>
      </w:r>
      <w:r w:rsidRPr="0033734B">
        <w:rPr>
          <w:rFonts w:asciiTheme="minorHAnsi" w:eastAsia="Garamond" w:hAnsiTheme="minorHAnsi" w:cstheme="minorHAnsi"/>
          <w:spacing w:val="5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0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ppo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rt </w:t>
      </w:r>
      <w:r w:rsidRPr="0033734B">
        <w:rPr>
          <w:rFonts w:asciiTheme="minorHAnsi" w:eastAsia="Garamond" w:hAnsiTheme="minorHAnsi" w:cstheme="minorHAnsi"/>
          <w:spacing w:val="4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d </w:t>
      </w:r>
      <w:r w:rsidRPr="0033734B">
        <w:rPr>
          <w:rFonts w:asciiTheme="minorHAnsi" w:eastAsia="Garamond" w:hAnsiTheme="minorHAnsi" w:cstheme="minorHAnsi"/>
          <w:spacing w:val="3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pg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e </w:t>
      </w:r>
      <w:r w:rsidRPr="0033734B">
        <w:rPr>
          <w:rFonts w:asciiTheme="minorHAnsi" w:eastAsia="Garamond" w:hAnsiTheme="minorHAnsi" w:cstheme="minorHAnsi"/>
          <w:spacing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f </w:t>
      </w:r>
      <w:r w:rsidRPr="0033734B">
        <w:rPr>
          <w:rFonts w:asciiTheme="minorHAnsi" w:eastAsia="Garamond" w:hAnsiTheme="minorHAnsi" w:cstheme="minorHAnsi"/>
          <w:spacing w:val="3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4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-4"/>
          <w:sz w:val="24"/>
          <w:szCs w:val="24"/>
        </w:rPr>
        <w:t>k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p </w:t>
      </w:r>
      <w:r w:rsidRPr="0033734B">
        <w:rPr>
          <w:rFonts w:asciiTheme="minorHAnsi" w:eastAsia="Garamond" w:hAnsiTheme="minorHAnsi" w:cstheme="minorHAnsi"/>
          <w:spacing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-1"/>
          <w:w w:val="103"/>
          <w:sz w:val="24"/>
          <w:szCs w:val="24"/>
        </w:rPr>
        <w:t>’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s,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h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re</w:t>
      </w:r>
    </w:p>
    <w:p w14:paraId="1D518AF1" w14:textId="77777777" w:rsidR="003A54D1" w:rsidRPr="0033734B" w:rsidRDefault="0033734B">
      <w:pPr>
        <w:spacing w:before="15"/>
        <w:ind w:left="50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ft</w:t>
      </w:r>
      <w:r w:rsidRPr="0033734B">
        <w:rPr>
          <w:rFonts w:asciiTheme="minorHAnsi" w:eastAsia="Garamond" w:hAnsiTheme="minorHAnsi" w:cstheme="minorHAnsi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2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op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7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2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5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di</w:t>
      </w:r>
      <w:r w:rsidRPr="0033734B">
        <w:rPr>
          <w:rFonts w:asciiTheme="minorHAnsi" w:eastAsia="Garamond" w:hAnsiTheme="minorHAnsi" w:cstheme="minorHAnsi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b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3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rs.</w:t>
      </w:r>
    </w:p>
    <w:p w14:paraId="5C4BF26D" w14:textId="77777777" w:rsidR="003A54D1" w:rsidRPr="0033734B" w:rsidRDefault="0033734B">
      <w:pPr>
        <w:spacing w:before="12"/>
        <w:ind w:left="14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 xml:space="preserve">       </w:t>
      </w:r>
      <w:r w:rsidRPr="0033734B">
        <w:rPr>
          <w:rFonts w:asciiTheme="minorHAnsi" w:eastAsia="Segoe MDL2 Assets" w:hAnsiTheme="minorHAnsi" w:cstheme="minorHAnsi"/>
          <w:spacing w:val="5"/>
          <w:w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go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6"/>
          <w:w w:val="10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.</w:t>
      </w:r>
    </w:p>
    <w:p w14:paraId="68A0263F" w14:textId="77777777" w:rsidR="003A54D1" w:rsidRPr="0033734B" w:rsidRDefault="0033734B">
      <w:pPr>
        <w:spacing w:before="12"/>
        <w:ind w:left="14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 xml:space="preserve">       </w:t>
      </w:r>
      <w:r w:rsidRPr="0033734B">
        <w:rPr>
          <w:rFonts w:asciiTheme="minorHAnsi" w:eastAsia="Segoe MDL2 Assets" w:hAnsiTheme="minorHAnsi" w:cstheme="minorHAnsi"/>
          <w:spacing w:val="5"/>
          <w:w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ct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go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1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-2"/>
          <w:w w:val="103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7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3"/>
          <w:w w:val="10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on</w:t>
      </w:r>
      <w:r w:rsidRPr="0033734B">
        <w:rPr>
          <w:rFonts w:asciiTheme="minorHAnsi" w:eastAsia="Garamond" w:hAnsiTheme="minorHAnsi" w:cstheme="minorHAnsi"/>
          <w:spacing w:val="9"/>
          <w:w w:val="103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.</w:t>
      </w:r>
    </w:p>
    <w:p w14:paraId="62E8393E" w14:textId="77777777" w:rsidR="003A54D1" w:rsidRPr="0033734B" w:rsidRDefault="0033734B">
      <w:pPr>
        <w:spacing w:before="19"/>
        <w:ind w:left="14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Segoe MDL2 Assets" w:hAnsiTheme="minorHAnsi" w:cstheme="minorHAnsi"/>
          <w:w w:val="47"/>
          <w:sz w:val="24"/>
          <w:szCs w:val="24"/>
        </w:rPr>
        <w:t xml:space="preserve">       </w:t>
      </w:r>
      <w:r w:rsidRPr="0033734B">
        <w:rPr>
          <w:rFonts w:asciiTheme="minorHAnsi" w:eastAsia="Segoe MDL2 Assets" w:hAnsiTheme="minorHAnsi" w:cstheme="minorHAnsi"/>
          <w:spacing w:val="5"/>
          <w:w w:val="4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r,</w:t>
      </w:r>
      <w:r w:rsidRPr="0033734B">
        <w:rPr>
          <w:rFonts w:asciiTheme="minorHAnsi" w:eastAsia="Garamond" w:hAnsiTheme="minorHAnsi" w:cstheme="minorHAnsi"/>
          <w:spacing w:val="3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r,</w:t>
      </w:r>
      <w:r w:rsidRPr="0033734B">
        <w:rPr>
          <w:rFonts w:asciiTheme="minorHAnsi" w:eastAsia="Garamond" w:hAnsiTheme="minorHAnsi" w:cstheme="minorHAnsi"/>
          <w:spacing w:val="2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9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qu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30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6"/>
          <w:w w:val="103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11"/>
          <w:w w:val="103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.</w:t>
      </w:r>
    </w:p>
    <w:p w14:paraId="01E8F11E" w14:textId="77777777" w:rsidR="003A54D1" w:rsidRPr="0033734B" w:rsidRDefault="003A54D1">
      <w:pPr>
        <w:spacing w:before="14" w:line="260" w:lineRule="exact"/>
        <w:rPr>
          <w:rFonts w:asciiTheme="minorHAnsi" w:hAnsiTheme="minorHAnsi" w:cstheme="minorHAnsi"/>
          <w:sz w:val="26"/>
          <w:szCs w:val="26"/>
        </w:rPr>
      </w:pPr>
    </w:p>
    <w:p w14:paraId="6076CD76" w14:textId="77777777" w:rsidR="003A54D1" w:rsidRPr="0033734B" w:rsidRDefault="0033734B">
      <w:pPr>
        <w:spacing w:line="240" w:lineRule="exact"/>
        <w:ind w:left="14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hAnsiTheme="minorHAnsi" w:cstheme="minorHAnsi"/>
        </w:rPr>
        <w:pict w14:anchorId="401FED99">
          <v:group id="_x0000_s1027" style="position:absolute;left:0;text-align:left;margin-left:370.25pt;margin-top:46.35pt;width:13.85pt;height:29.7pt;z-index:-251656192;mso-position-horizontal-relative:page" coordorigin="7405,927" coordsize="277,594">
            <v:shape id="_x0000_s1029" style="position:absolute;left:7405;top:927;width:277;height:594" coordorigin="7405,927" coordsize="277,594" path="m7608,1087r-1,20l7608,1127r4,18l7618,1163r9,16l7638,1195r13,15l7664,1222r16,12l7680,1061r1,-20l7680,927r-12,17l7657,961r-10,17l7638,994r-7,15l7624,1025r-6,15l7614,1054r-3,12l7608,1087xe" fillcolor="black" stroked="f">
              <v:path arrowok="t"/>
            </v:shape>
            <v:shape id="_x0000_s1028" style="position:absolute;left:7405;top:927;width:277;height:594" coordorigin="7405,927" coordsize="277,594" path="m7924,868r-21,-21l7889,833r-14,-14l7861,805r-14,-14l7833,777r-15,-15l7804,748r-14,-14l7776,720r-18,-17l7741,688r-16,-13l7709,664r-29,-15l7660,643r-19,-3l7621,641r-19,4l7574,657r-16,10l7541,681r-17,16l7499,723r-12,16l7476,756r-9,15l7457,788r-9,18l7439,824r-7,18l7425,859r-7,19l7412,899r-7,22l7418,934r14,14l7446,962r14,15l7471,965r14,-14l7500,937r14,-14l7510,917r-9,-21l7495,877r-4,-19l7491,841r2,-16l7500,807r10,-18l7525,772r7,-7l7550,751r17,-9l7584,737r24,-1l7627,740r20,8l7661,756r15,10l7691,779r17,14l7725,810r9,9l7744,828r9,10l7738,854r-16,19l7707,892r-14,18l7680,927r1,114l7686,1020r5,-14l7697,991r8,-15l7715,960r12,-17l7740,926r14,-17l7770,891r18,-19l7791,876r14,14l7819,904r15,14l7848,932r2,2l7862,950r9,17l7878,988r3,12l7883,1019r-1,20l7878,1059r-4,14l7866,1092r-11,16l7842,1124r-8,7l7818,1144r-16,8l7779,1159r-20,-2l7746,1153r-17,-10l7711,1128r-12,-14l7689,1097r-6,-17l7680,1061r,173l7698,1243r18,7l7729,1253r19,1l7768,1253r20,-5l7806,1242r17,-10l7840,1221r16,-15l7867,1193r13,-16l7890,1160r9,-18l7907,1123r5,-17l7915,1088r3,-19l7920,1048r,-22l7920,1003r3,-2l7928,998r4,5l7946,1017r13,15l7973,1047r14,14l8000,1048r14,-14l8029,1019r14,-14l8057,991r14,-14l8085,963r14,-14l8092,942r-7,-7l8078,928r-15,8l8051,942r-8,2l8034,946r-8,1l8019,945r-7,-2l8004,940r-9,-6l7987,927r-9,-7l7969,912r-12,-11l7942,886r-18,-18xe" fillcolor="black" stroked="f">
              <v:path arrowok="t"/>
            </v:shape>
            <w10:wrap anchorx="page"/>
          </v:group>
        </w:pict>
      </w:r>
      <w:r w:rsidRPr="0033734B">
        <w:rPr>
          <w:rFonts w:asciiTheme="minorHAnsi" w:eastAsia="Garamond" w:hAnsiTheme="minorHAnsi" w:cstheme="minorHAnsi"/>
          <w:b/>
          <w:sz w:val="24"/>
          <w:szCs w:val="24"/>
        </w:rPr>
        <w:t>IT</w:t>
      </w:r>
      <w:r w:rsidRPr="0033734B">
        <w:rPr>
          <w:rFonts w:asciiTheme="minorHAnsi" w:eastAsia="Garamond" w:hAnsiTheme="minorHAnsi" w:cstheme="minorHAnsi"/>
          <w:b/>
          <w:spacing w:val="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b/>
          <w:spacing w:val="5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b/>
          <w:spacing w:val="2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b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b/>
          <w:spacing w:val="8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b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3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B</w:t>
      </w:r>
      <w:r w:rsidRPr="0033734B">
        <w:rPr>
          <w:rFonts w:asciiTheme="minorHAnsi" w:eastAsia="Garamond" w:hAnsiTheme="minorHAnsi" w:cstheme="minorHAnsi"/>
          <w:spacing w:val="7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6"/>
          <w:sz w:val="24"/>
          <w:szCs w:val="24"/>
        </w:rPr>
        <w:t>.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spacing w:val="1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w</w:t>
      </w:r>
      <w:r w:rsidRPr="0033734B">
        <w:rPr>
          <w:rFonts w:asciiTheme="minorHAnsi" w:eastAsia="Garamond" w:hAnsiTheme="minorHAnsi" w:cstheme="minorHAnsi"/>
          <w:spacing w:val="8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21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Y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1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2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z w:val="24"/>
          <w:szCs w:val="24"/>
        </w:rPr>
        <w:t>st</w:t>
      </w:r>
      <w:r w:rsidRPr="0033734B">
        <w:rPr>
          <w:rFonts w:asciiTheme="minorHAnsi" w:eastAsia="Garamond" w:hAnsiTheme="minorHAnsi" w:cstheme="minorHAnsi"/>
          <w:spacing w:val="2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2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0</w:t>
      </w:r>
      <w:r w:rsidRPr="0033734B">
        <w:rPr>
          <w:rFonts w:asciiTheme="minorHAnsi" w:eastAsia="Garamond" w:hAnsiTheme="minorHAnsi" w:cstheme="minorHAnsi"/>
          <w:spacing w:val="4"/>
          <w:sz w:val="24"/>
          <w:szCs w:val="24"/>
        </w:rPr>
        <w:t>0</w:t>
      </w:r>
      <w:r w:rsidRPr="0033734B">
        <w:rPr>
          <w:rFonts w:asciiTheme="minorHAnsi" w:eastAsia="Garamond" w:hAnsiTheme="minorHAnsi" w:cstheme="minorHAnsi"/>
          <w:sz w:val="24"/>
          <w:szCs w:val="24"/>
        </w:rPr>
        <w:t>2</w:t>
      </w:r>
      <w:r w:rsidRPr="0033734B">
        <w:rPr>
          <w:rFonts w:asciiTheme="minorHAnsi" w:eastAsia="Garamond" w:hAnsiTheme="minorHAnsi" w:cstheme="minorHAnsi"/>
          <w:spacing w:val="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13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J</w:t>
      </w:r>
      <w:r w:rsidRPr="0033734B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4"/>
          <w:w w:val="103"/>
          <w:sz w:val="24"/>
          <w:szCs w:val="24"/>
        </w:rPr>
        <w:t>20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0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4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"/>
        <w:gridCol w:w="8592"/>
        <w:gridCol w:w="556"/>
      </w:tblGrid>
      <w:tr w:rsidR="0033734B" w:rsidRPr="0033734B" w14:paraId="72B2F189" w14:textId="77777777">
        <w:trPr>
          <w:trHeight w:hRule="exact" w:val="642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8B4FF3C" w14:textId="77777777" w:rsidR="003A54D1" w:rsidRPr="0033734B" w:rsidRDefault="0033734B">
            <w:pPr>
              <w:spacing w:before="24"/>
              <w:ind w:left="40"/>
              <w:rPr>
                <w:rFonts w:asciiTheme="minorHAnsi" w:eastAsia="Segoe MDL2 Assets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Segoe MDL2 Assets" w:hAnsiTheme="minorHAnsi" w:cstheme="minorHAnsi"/>
                <w:w w:val="47"/>
                <w:sz w:val="24"/>
                <w:szCs w:val="24"/>
              </w:rPr>
              <w:t></w:t>
            </w:r>
          </w:p>
          <w:p w14:paraId="62B089B2" w14:textId="77777777" w:rsidR="003A54D1" w:rsidRPr="0033734B" w:rsidRDefault="0033734B">
            <w:pPr>
              <w:spacing w:before="72"/>
              <w:ind w:left="40"/>
              <w:rPr>
                <w:rFonts w:asciiTheme="minorHAnsi" w:eastAsia="Segoe MDL2 Assets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Segoe MDL2 Assets" w:hAnsiTheme="minorHAnsi" w:cstheme="minorHAnsi"/>
                <w:w w:val="47"/>
                <w:sz w:val="24"/>
                <w:szCs w:val="24"/>
              </w:rPr>
              <w:t></w:t>
            </w:r>
          </w:p>
        </w:tc>
        <w:tc>
          <w:tcPr>
            <w:tcW w:w="8592" w:type="dxa"/>
            <w:tcBorders>
              <w:top w:val="nil"/>
              <w:left w:val="nil"/>
              <w:bottom w:val="nil"/>
              <w:right w:val="nil"/>
            </w:tcBorders>
          </w:tcPr>
          <w:p w14:paraId="299F56E5" w14:textId="77777777" w:rsidR="003A54D1" w:rsidRPr="0033734B" w:rsidRDefault="0033734B">
            <w:pPr>
              <w:spacing w:before="56" w:line="280" w:lineRule="auto"/>
              <w:ind w:left="125" w:right="376"/>
              <w:rPr>
                <w:rFonts w:asciiTheme="minorHAnsi" w:eastAsia="Garamond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Garamond" w:hAnsiTheme="minorHAnsi" w:cstheme="minorHAnsi"/>
                <w:spacing w:val="-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pacing w:val="-1"/>
                <w:sz w:val="24"/>
                <w:szCs w:val="24"/>
              </w:rPr>
              <w:t>u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b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l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ho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34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11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pacing w:val="10"/>
                <w:sz w:val="24"/>
                <w:szCs w:val="24"/>
              </w:rPr>
              <w:t>l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v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24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4"/>
                <w:sz w:val="24"/>
                <w:szCs w:val="24"/>
              </w:rPr>
              <w:t>m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j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14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18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m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no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15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c</w:t>
            </w:r>
            <w:r w:rsidRPr="0033734B">
              <w:rPr>
                <w:rFonts w:asciiTheme="minorHAnsi" w:eastAsia="Garamond" w:hAnsiTheme="minorHAnsi" w:cstheme="minorHAnsi"/>
                <w:spacing w:val="8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m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p</w:t>
            </w:r>
            <w:r w:rsidRPr="0033734B">
              <w:rPr>
                <w:rFonts w:asciiTheme="minorHAnsi" w:eastAsia="Garamond" w:hAnsiTheme="minorHAnsi" w:cstheme="minorHAnsi"/>
                <w:spacing w:val="-1"/>
                <w:sz w:val="24"/>
                <w:szCs w:val="24"/>
              </w:rPr>
              <w:t>u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25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8"/>
                <w:sz w:val="24"/>
                <w:szCs w:val="24"/>
              </w:rPr>
              <w:t>h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w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/</w:t>
            </w:r>
            <w:r w:rsidRPr="0033734B">
              <w:rPr>
                <w:rFonts w:asciiTheme="minorHAnsi" w:eastAsia="Garamond" w:hAnsiTheme="minorHAnsi" w:cstheme="minorHAnsi"/>
                <w:spacing w:val="30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ft</w:t>
            </w:r>
            <w:r w:rsidRPr="0033734B">
              <w:rPr>
                <w:rFonts w:asciiTheme="minorHAnsi" w:eastAsia="Garamond" w:hAnsiTheme="minorHAnsi" w:cstheme="minorHAnsi"/>
                <w:spacing w:val="7"/>
                <w:sz w:val="24"/>
                <w:szCs w:val="24"/>
              </w:rPr>
              <w:t>w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re</w:t>
            </w:r>
            <w:r w:rsidRPr="0033734B">
              <w:rPr>
                <w:rFonts w:asciiTheme="minorHAnsi" w:eastAsia="Garamond" w:hAnsiTheme="minorHAnsi" w:cstheme="minorHAnsi"/>
                <w:spacing w:val="23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3"/>
                <w:w w:val="10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ss</w:t>
            </w:r>
            <w:r w:rsidRPr="0033734B">
              <w:rPr>
                <w:rFonts w:asciiTheme="minorHAnsi" w:eastAsia="Garamond" w:hAnsiTheme="minorHAnsi" w:cstheme="minorHAnsi"/>
                <w:spacing w:val="-2"/>
                <w:w w:val="103"/>
                <w:sz w:val="24"/>
                <w:szCs w:val="24"/>
              </w:rPr>
              <w:t>u</w:t>
            </w:r>
            <w:r w:rsidRPr="0033734B">
              <w:rPr>
                <w:rFonts w:asciiTheme="minorHAnsi" w:eastAsia="Garamond" w:hAnsiTheme="minorHAnsi" w:cstheme="minorHAnsi"/>
                <w:spacing w:val="9"/>
                <w:w w:val="103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 xml:space="preserve">s.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ll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,</w:t>
            </w:r>
            <w:r w:rsidRPr="0033734B">
              <w:rPr>
                <w:rFonts w:asciiTheme="minorHAnsi" w:eastAsia="Garamond" w:hAnsiTheme="minorHAnsi" w:cstheme="minorHAnsi"/>
                <w:spacing w:val="21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ma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,</w:t>
            </w:r>
            <w:r w:rsidRPr="0033734B">
              <w:rPr>
                <w:rFonts w:asciiTheme="minorHAnsi" w:eastAsia="Garamond" w:hAnsiTheme="minorHAnsi" w:cstheme="minorHAnsi"/>
                <w:spacing w:val="28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11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8"/>
                <w:sz w:val="24"/>
                <w:szCs w:val="24"/>
              </w:rPr>
              <w:t>p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24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l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l</w:t>
            </w:r>
            <w:r w:rsidRPr="0033734B">
              <w:rPr>
                <w:rFonts w:asciiTheme="minorHAnsi" w:eastAsia="Garamond" w:hAnsiTheme="minorHAnsi" w:cstheme="minorHAnsi"/>
                <w:spacing w:val="6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c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m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p</w:t>
            </w:r>
            <w:r w:rsidRPr="0033734B">
              <w:rPr>
                <w:rFonts w:asciiTheme="minorHAnsi" w:eastAsia="Garamond" w:hAnsiTheme="minorHAnsi" w:cstheme="minorHAnsi"/>
                <w:spacing w:val="-1"/>
                <w:sz w:val="24"/>
                <w:szCs w:val="24"/>
              </w:rPr>
              <w:t>u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rs</w:t>
            </w:r>
            <w:r w:rsidRPr="0033734B">
              <w:rPr>
                <w:rFonts w:asciiTheme="minorHAnsi" w:eastAsia="Garamond" w:hAnsiTheme="minorHAnsi" w:cstheme="minorHAnsi"/>
                <w:spacing w:val="33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11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l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20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h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7"/>
                <w:sz w:val="24"/>
                <w:szCs w:val="24"/>
              </w:rPr>
              <w:t>w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;</w:t>
            </w:r>
            <w:r w:rsidRPr="0033734B">
              <w:rPr>
                <w:rFonts w:asciiTheme="minorHAnsi" w:eastAsia="Garamond" w:hAnsiTheme="minorHAnsi" w:cstheme="minorHAnsi"/>
                <w:spacing w:val="30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3"/>
                <w:w w:val="10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w w:val="103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2"/>
                <w:w w:val="103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-3"/>
                <w:w w:val="10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3"/>
                <w:w w:val="103"/>
                <w:sz w:val="24"/>
                <w:szCs w:val="24"/>
              </w:rPr>
              <w:t>l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l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1"/>
                <w:w w:val="103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pacing w:val="2"/>
                <w:w w:val="103"/>
                <w:sz w:val="24"/>
                <w:szCs w:val="24"/>
              </w:rPr>
              <w:t>ft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w</w:t>
            </w:r>
            <w:r w:rsidRPr="0033734B">
              <w:rPr>
                <w:rFonts w:asciiTheme="minorHAnsi" w:eastAsia="Garamond" w:hAnsiTheme="minorHAnsi" w:cstheme="minorHAnsi"/>
                <w:spacing w:val="-3"/>
                <w:w w:val="10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2"/>
                <w:w w:val="103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.</w:t>
            </w:r>
          </w:p>
        </w:tc>
        <w:tc>
          <w:tcPr>
            <w:tcW w:w="556" w:type="dxa"/>
            <w:vMerge w:val="restart"/>
            <w:tcBorders>
              <w:top w:val="nil"/>
              <w:left w:val="nil"/>
              <w:right w:val="nil"/>
            </w:tcBorders>
          </w:tcPr>
          <w:p w14:paraId="60D551E0" w14:textId="77777777" w:rsidR="003A54D1" w:rsidRPr="0033734B" w:rsidRDefault="003A54D1">
            <w:pPr>
              <w:rPr>
                <w:rFonts w:asciiTheme="minorHAnsi" w:hAnsiTheme="minorHAnsi" w:cstheme="minorHAnsi"/>
              </w:rPr>
            </w:pPr>
          </w:p>
        </w:tc>
      </w:tr>
      <w:tr w:rsidR="0033734B" w:rsidRPr="0033734B" w14:paraId="44114F78" w14:textId="77777777">
        <w:trPr>
          <w:trHeight w:hRule="exact" w:val="306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5E91BF0" w14:textId="77777777" w:rsidR="003A54D1" w:rsidRPr="0033734B" w:rsidRDefault="0033734B">
            <w:pPr>
              <w:spacing w:line="220" w:lineRule="exact"/>
              <w:ind w:left="40"/>
              <w:rPr>
                <w:rFonts w:asciiTheme="minorHAnsi" w:eastAsia="Segoe MDL2 Assets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Segoe MDL2 Assets" w:hAnsiTheme="minorHAnsi" w:cstheme="minorHAnsi"/>
                <w:w w:val="47"/>
                <w:position w:val="-5"/>
                <w:sz w:val="24"/>
                <w:szCs w:val="24"/>
              </w:rPr>
              <w:t></w:t>
            </w:r>
          </w:p>
        </w:tc>
        <w:tc>
          <w:tcPr>
            <w:tcW w:w="8592" w:type="dxa"/>
            <w:tcBorders>
              <w:top w:val="nil"/>
              <w:left w:val="nil"/>
              <w:bottom w:val="nil"/>
              <w:right w:val="nil"/>
            </w:tcBorders>
          </w:tcPr>
          <w:p w14:paraId="6AE1BA19" w14:textId="77777777" w:rsidR="003A54D1" w:rsidRPr="0033734B" w:rsidRDefault="0033734B">
            <w:pPr>
              <w:spacing w:before="26"/>
              <w:ind w:left="125"/>
              <w:rPr>
                <w:rFonts w:asciiTheme="minorHAnsi" w:eastAsia="Garamond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-2"/>
                <w:sz w:val="24"/>
                <w:szCs w:val="24"/>
              </w:rPr>
              <w:t>u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re</w:t>
            </w:r>
            <w:r w:rsidRPr="0033734B">
              <w:rPr>
                <w:rFonts w:asciiTheme="minorHAnsi" w:eastAsia="Garamond" w:hAnsiTheme="minorHAnsi" w:cstheme="minorHAnsi"/>
                <w:spacing w:val="19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h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11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8"/>
                <w:sz w:val="24"/>
                <w:szCs w:val="24"/>
              </w:rPr>
              <w:t>p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rs</w:t>
            </w:r>
            <w:r w:rsidRPr="0033734B">
              <w:rPr>
                <w:rFonts w:asciiTheme="minorHAnsi" w:eastAsia="Garamond" w:hAnsiTheme="minorHAnsi" w:cstheme="minorHAnsi"/>
                <w:spacing w:val="16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pacing w:val="4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-1"/>
                <w:sz w:val="24"/>
                <w:szCs w:val="24"/>
              </w:rPr>
              <w:t>qu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8"/>
                <w:sz w:val="24"/>
                <w:szCs w:val="24"/>
              </w:rPr>
              <w:t>p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m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30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w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re</w:t>
            </w:r>
            <w:r w:rsidRPr="0033734B">
              <w:rPr>
                <w:rFonts w:asciiTheme="minorHAnsi" w:eastAsia="Garamond" w:hAnsiTheme="minorHAnsi" w:cstheme="minorHAnsi"/>
                <w:spacing w:val="12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8"/>
                <w:sz w:val="24"/>
                <w:szCs w:val="24"/>
              </w:rPr>
              <w:t>h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dl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23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m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l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y</w:t>
            </w:r>
            <w:r w:rsidRPr="0033734B">
              <w:rPr>
                <w:rFonts w:asciiTheme="minorHAnsi" w:eastAsia="Garamond" w:hAnsiTheme="minorHAnsi" w:cstheme="minorHAnsi"/>
                <w:spacing w:val="16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4"/>
                <w:w w:val="103"/>
                <w:sz w:val="24"/>
                <w:szCs w:val="24"/>
              </w:rPr>
              <w:t>m</w:t>
            </w:r>
            <w:r w:rsidRPr="0033734B">
              <w:rPr>
                <w:rFonts w:asciiTheme="minorHAnsi" w:eastAsia="Garamond" w:hAnsiTheme="minorHAnsi" w:cstheme="minorHAnsi"/>
                <w:spacing w:val="-3"/>
                <w:w w:val="10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1"/>
                <w:w w:val="103"/>
                <w:sz w:val="24"/>
                <w:szCs w:val="24"/>
              </w:rPr>
              <w:t>nn</w:t>
            </w:r>
            <w:r w:rsidRPr="0033734B">
              <w:rPr>
                <w:rFonts w:asciiTheme="minorHAnsi" w:eastAsia="Garamond" w:hAnsiTheme="minorHAnsi" w:cstheme="minorHAnsi"/>
                <w:spacing w:val="2"/>
                <w:w w:val="103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r.</w:t>
            </w:r>
          </w:p>
        </w:tc>
        <w:tc>
          <w:tcPr>
            <w:tcW w:w="556" w:type="dxa"/>
            <w:vMerge/>
            <w:tcBorders>
              <w:left w:val="nil"/>
              <w:right w:val="nil"/>
            </w:tcBorders>
          </w:tcPr>
          <w:p w14:paraId="70AD5135" w14:textId="77777777" w:rsidR="003A54D1" w:rsidRPr="0033734B" w:rsidRDefault="003A54D1">
            <w:pPr>
              <w:rPr>
                <w:rFonts w:asciiTheme="minorHAnsi" w:hAnsiTheme="minorHAnsi" w:cstheme="minorHAnsi"/>
              </w:rPr>
            </w:pPr>
          </w:p>
        </w:tc>
      </w:tr>
      <w:tr w:rsidR="0033734B" w:rsidRPr="0033734B" w14:paraId="06478DA0" w14:textId="77777777">
        <w:trPr>
          <w:trHeight w:hRule="exact" w:val="303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7229A1D" w14:textId="77777777" w:rsidR="003A54D1" w:rsidRPr="0033734B" w:rsidRDefault="0033734B">
            <w:pPr>
              <w:spacing w:line="220" w:lineRule="exact"/>
              <w:ind w:left="40"/>
              <w:rPr>
                <w:rFonts w:asciiTheme="minorHAnsi" w:eastAsia="Segoe MDL2 Assets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Segoe MDL2 Assets" w:hAnsiTheme="minorHAnsi" w:cstheme="minorHAnsi"/>
                <w:w w:val="47"/>
                <w:position w:val="-4"/>
                <w:sz w:val="24"/>
                <w:szCs w:val="24"/>
              </w:rPr>
              <w:t></w:t>
            </w:r>
          </w:p>
        </w:tc>
        <w:tc>
          <w:tcPr>
            <w:tcW w:w="8592" w:type="dxa"/>
            <w:tcBorders>
              <w:top w:val="nil"/>
              <w:left w:val="nil"/>
              <w:bottom w:val="nil"/>
              <w:right w:val="nil"/>
            </w:tcBorders>
          </w:tcPr>
          <w:p w14:paraId="357F3D7A" w14:textId="77777777" w:rsidR="003A54D1" w:rsidRPr="0033734B" w:rsidRDefault="0033734B">
            <w:pPr>
              <w:spacing w:before="23"/>
              <w:ind w:left="125"/>
              <w:rPr>
                <w:rFonts w:asciiTheme="minorHAnsi" w:eastAsia="Garamond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Garamond" w:hAnsiTheme="minorHAnsi" w:cstheme="minorHAnsi"/>
                <w:spacing w:val="-2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ss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25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-1"/>
                <w:sz w:val="24"/>
                <w:szCs w:val="24"/>
              </w:rPr>
              <w:t>u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rs</w:t>
            </w:r>
            <w:r w:rsidRPr="0033734B">
              <w:rPr>
                <w:rFonts w:asciiTheme="minorHAnsi" w:eastAsia="Garamond" w:hAnsiTheme="minorHAnsi" w:cstheme="minorHAnsi"/>
                <w:spacing w:val="11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pacing w:val="4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pacing w:val="10"/>
                <w:sz w:val="24"/>
                <w:szCs w:val="24"/>
              </w:rPr>
              <w:t>l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v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19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tec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hn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c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l</w:t>
            </w:r>
            <w:r w:rsidRPr="0033734B">
              <w:rPr>
                <w:rFonts w:asciiTheme="minorHAnsi" w:eastAsia="Garamond" w:hAnsiTheme="minorHAnsi" w:cstheme="minorHAnsi"/>
                <w:spacing w:val="25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p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ob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l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m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s,</w:t>
            </w:r>
            <w:r w:rsidRPr="0033734B">
              <w:rPr>
                <w:rFonts w:asciiTheme="minorHAnsi" w:eastAsia="Garamond" w:hAnsiTheme="minorHAnsi" w:cstheme="minorHAnsi"/>
                <w:spacing w:val="31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24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,</w:t>
            </w:r>
            <w:r w:rsidRPr="0033734B">
              <w:rPr>
                <w:rFonts w:asciiTheme="minorHAnsi" w:eastAsia="Garamond" w:hAnsiTheme="minorHAnsi" w:cstheme="minorHAnsi"/>
                <w:spacing w:val="9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7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fe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rr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31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13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-3"/>
                <w:w w:val="10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11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1"/>
                <w:w w:val="103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2"/>
                <w:w w:val="103"/>
                <w:sz w:val="24"/>
                <w:szCs w:val="24"/>
              </w:rPr>
              <w:t>ece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ss</w:t>
            </w:r>
            <w:r w:rsidRPr="0033734B">
              <w:rPr>
                <w:rFonts w:asciiTheme="minorHAnsi" w:eastAsia="Garamond" w:hAnsiTheme="minorHAnsi" w:cstheme="minorHAnsi"/>
                <w:spacing w:val="-4"/>
                <w:w w:val="10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2"/>
                <w:w w:val="103"/>
                <w:sz w:val="24"/>
                <w:szCs w:val="24"/>
              </w:rPr>
              <w:t>y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.</w:t>
            </w:r>
          </w:p>
        </w:tc>
        <w:tc>
          <w:tcPr>
            <w:tcW w:w="556" w:type="dxa"/>
            <w:vMerge/>
            <w:tcBorders>
              <w:left w:val="nil"/>
              <w:right w:val="nil"/>
            </w:tcBorders>
          </w:tcPr>
          <w:p w14:paraId="6D663D38" w14:textId="77777777" w:rsidR="003A54D1" w:rsidRPr="0033734B" w:rsidRDefault="003A54D1">
            <w:pPr>
              <w:rPr>
                <w:rFonts w:asciiTheme="minorHAnsi" w:hAnsiTheme="minorHAnsi" w:cstheme="minorHAnsi"/>
              </w:rPr>
            </w:pPr>
          </w:p>
        </w:tc>
      </w:tr>
      <w:tr w:rsidR="0033734B" w:rsidRPr="0033734B" w14:paraId="28D3205E" w14:textId="77777777">
        <w:trPr>
          <w:trHeight w:hRule="exact" w:val="309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210E568" w14:textId="77777777" w:rsidR="003A54D1" w:rsidRPr="0033734B" w:rsidRDefault="0033734B">
            <w:pPr>
              <w:spacing w:line="220" w:lineRule="exact"/>
              <w:ind w:left="40"/>
              <w:rPr>
                <w:rFonts w:asciiTheme="minorHAnsi" w:eastAsia="Segoe MDL2 Assets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Segoe MDL2 Assets" w:hAnsiTheme="minorHAnsi" w:cstheme="minorHAnsi"/>
                <w:w w:val="47"/>
                <w:position w:val="-4"/>
                <w:sz w:val="24"/>
                <w:szCs w:val="24"/>
              </w:rPr>
              <w:t></w:t>
            </w:r>
          </w:p>
        </w:tc>
        <w:tc>
          <w:tcPr>
            <w:tcW w:w="8592" w:type="dxa"/>
            <w:tcBorders>
              <w:top w:val="nil"/>
              <w:left w:val="nil"/>
              <w:bottom w:val="nil"/>
              <w:right w:val="nil"/>
            </w:tcBorders>
          </w:tcPr>
          <w:p w14:paraId="5D3D75AF" w14:textId="77777777" w:rsidR="003A54D1" w:rsidRPr="0033734B" w:rsidRDefault="0033734B">
            <w:pPr>
              <w:spacing w:before="22"/>
              <w:ind w:left="125"/>
              <w:rPr>
                <w:rFonts w:asciiTheme="minorHAnsi" w:eastAsia="Garamond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M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32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22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v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ce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19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11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c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onn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ect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v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y</w:t>
            </w:r>
            <w:r w:rsidRPr="0033734B">
              <w:rPr>
                <w:rFonts w:asciiTheme="minorHAnsi" w:eastAsia="Garamond" w:hAnsiTheme="minorHAnsi" w:cstheme="minorHAnsi"/>
                <w:spacing w:val="33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f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6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l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l</w:t>
            </w:r>
            <w:r w:rsidRPr="0033734B">
              <w:rPr>
                <w:rFonts w:asciiTheme="minorHAnsi" w:eastAsia="Garamond" w:hAnsiTheme="minorHAnsi" w:cstheme="minorHAnsi"/>
                <w:spacing w:val="6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-1"/>
                <w:sz w:val="24"/>
                <w:szCs w:val="24"/>
              </w:rPr>
              <w:t>u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ho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z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31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-1"/>
                <w:w w:val="103"/>
                <w:sz w:val="24"/>
                <w:szCs w:val="24"/>
              </w:rPr>
              <w:t>u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1"/>
                <w:w w:val="103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rs.</w:t>
            </w:r>
          </w:p>
        </w:tc>
        <w:tc>
          <w:tcPr>
            <w:tcW w:w="556" w:type="dxa"/>
            <w:vMerge/>
            <w:tcBorders>
              <w:left w:val="nil"/>
              <w:bottom w:val="nil"/>
              <w:right w:val="nil"/>
            </w:tcBorders>
          </w:tcPr>
          <w:p w14:paraId="19D8AF8B" w14:textId="77777777" w:rsidR="003A54D1" w:rsidRPr="0033734B" w:rsidRDefault="003A54D1">
            <w:pPr>
              <w:rPr>
                <w:rFonts w:asciiTheme="minorHAnsi" w:hAnsiTheme="minorHAnsi" w:cstheme="minorHAnsi"/>
              </w:rPr>
            </w:pPr>
          </w:p>
        </w:tc>
      </w:tr>
      <w:tr w:rsidR="0033734B" w:rsidRPr="0033734B" w14:paraId="7564158C" w14:textId="77777777">
        <w:trPr>
          <w:trHeight w:hRule="exact" w:val="570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68D8AD1" w14:textId="77777777" w:rsidR="003A54D1" w:rsidRPr="0033734B" w:rsidRDefault="0033734B">
            <w:pPr>
              <w:spacing w:line="200" w:lineRule="exact"/>
              <w:ind w:left="40"/>
              <w:rPr>
                <w:rFonts w:asciiTheme="minorHAnsi" w:eastAsia="Segoe MDL2 Assets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Segoe MDL2 Assets" w:hAnsiTheme="minorHAnsi" w:cstheme="minorHAnsi"/>
                <w:w w:val="47"/>
                <w:position w:val="-4"/>
                <w:sz w:val="24"/>
                <w:szCs w:val="24"/>
              </w:rPr>
              <w:t></w:t>
            </w:r>
          </w:p>
        </w:tc>
        <w:tc>
          <w:tcPr>
            <w:tcW w:w="8592" w:type="dxa"/>
            <w:tcBorders>
              <w:top w:val="nil"/>
              <w:left w:val="nil"/>
              <w:bottom w:val="nil"/>
              <w:right w:val="nil"/>
            </w:tcBorders>
          </w:tcPr>
          <w:p w14:paraId="3F135782" w14:textId="77777777" w:rsidR="003A54D1" w:rsidRPr="0033734B" w:rsidRDefault="0033734B">
            <w:pPr>
              <w:spacing w:before="16" w:line="254" w:lineRule="auto"/>
              <w:ind w:left="125" w:right="86"/>
              <w:rPr>
                <w:rFonts w:asciiTheme="minorHAnsi" w:eastAsia="Garamond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Rece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v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 xml:space="preserve">,   </w:t>
            </w:r>
            <w:r w:rsidRPr="0033734B">
              <w:rPr>
                <w:rFonts w:asciiTheme="minorHAnsi" w:eastAsia="Garamond" w:hAnsiTheme="minorHAnsi" w:cstheme="minorHAnsi"/>
                <w:spacing w:val="37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l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ogg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 xml:space="preserve">,   </w:t>
            </w:r>
            <w:r w:rsidRPr="0033734B">
              <w:rPr>
                <w:rFonts w:asciiTheme="minorHAnsi" w:eastAsia="Garamond" w:hAnsiTheme="minorHAnsi" w:cstheme="minorHAnsi"/>
                <w:spacing w:val="30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-5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 xml:space="preserve">d   </w:t>
            </w:r>
            <w:r w:rsidRPr="0033734B">
              <w:rPr>
                <w:rFonts w:asciiTheme="minorHAnsi" w:eastAsia="Garamond" w:hAnsiTheme="minorHAnsi" w:cstheme="minorHAnsi"/>
                <w:spacing w:val="31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 xml:space="preserve">d   </w:t>
            </w:r>
            <w:r w:rsidRPr="0033734B">
              <w:rPr>
                <w:rFonts w:asciiTheme="minorHAnsi" w:eastAsia="Garamond" w:hAnsiTheme="minorHAnsi" w:cstheme="minorHAnsi"/>
                <w:spacing w:val="25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ll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 xml:space="preserve">d   </w:t>
            </w:r>
            <w:r w:rsidRPr="0033734B">
              <w:rPr>
                <w:rFonts w:asciiTheme="minorHAnsi" w:eastAsia="Garamond" w:hAnsiTheme="minorHAnsi" w:cstheme="minorHAnsi"/>
                <w:spacing w:val="38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c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m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p</w:t>
            </w:r>
            <w:r w:rsidRPr="0033734B">
              <w:rPr>
                <w:rFonts w:asciiTheme="minorHAnsi" w:eastAsia="Garamond" w:hAnsiTheme="minorHAnsi" w:cstheme="minorHAnsi"/>
                <w:spacing w:val="-1"/>
                <w:sz w:val="24"/>
                <w:szCs w:val="24"/>
              </w:rPr>
              <w:t>u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 xml:space="preserve">r   </w:t>
            </w:r>
            <w:r w:rsidRPr="0033734B">
              <w:rPr>
                <w:rFonts w:asciiTheme="minorHAnsi" w:eastAsia="Garamond" w:hAnsiTheme="minorHAnsi" w:cstheme="minorHAnsi"/>
                <w:spacing w:val="39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w w:val="103"/>
                <w:sz w:val="24"/>
                <w:szCs w:val="24"/>
              </w:rPr>
              <w:t>te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-3"/>
                <w:w w:val="103"/>
                <w:sz w:val="24"/>
                <w:szCs w:val="24"/>
              </w:rPr>
              <w:t>m</w:t>
            </w:r>
            <w:r w:rsidRPr="0033734B">
              <w:rPr>
                <w:rFonts w:asciiTheme="minorHAnsi" w:eastAsia="Garamond" w:hAnsiTheme="minorHAnsi" w:cstheme="minorHAnsi"/>
                <w:spacing w:val="3"/>
                <w:w w:val="10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w w:val="103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-3"/>
                <w:w w:val="10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3"/>
                <w:w w:val="103"/>
                <w:sz w:val="24"/>
                <w:szCs w:val="24"/>
              </w:rPr>
              <w:t>l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s,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 xml:space="preserve">   </w:t>
            </w:r>
            <w:r w:rsidRPr="0033734B">
              <w:rPr>
                <w:rFonts w:asciiTheme="minorHAnsi" w:eastAsia="Garamond" w:hAnsiTheme="minorHAnsi" w:cstheme="minorHAnsi"/>
                <w:spacing w:val="10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-3"/>
                <w:w w:val="103"/>
                <w:sz w:val="24"/>
                <w:szCs w:val="24"/>
              </w:rPr>
              <w:t>m</w:t>
            </w:r>
            <w:r w:rsidRPr="0033734B">
              <w:rPr>
                <w:rFonts w:asciiTheme="minorHAnsi" w:eastAsia="Garamond" w:hAnsiTheme="minorHAnsi" w:cstheme="minorHAnsi"/>
                <w:spacing w:val="3"/>
                <w:w w:val="10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2"/>
                <w:w w:val="103"/>
                <w:sz w:val="24"/>
                <w:szCs w:val="24"/>
              </w:rPr>
              <w:t>c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8"/>
                <w:w w:val="103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pacing w:val="2"/>
                <w:w w:val="103"/>
                <w:sz w:val="24"/>
                <w:szCs w:val="24"/>
              </w:rPr>
              <w:t>c</w:t>
            </w:r>
            <w:r w:rsidRPr="0033734B">
              <w:rPr>
                <w:rFonts w:asciiTheme="minorHAnsi" w:eastAsia="Garamond" w:hAnsiTheme="minorHAnsi" w:cstheme="minorHAnsi"/>
                <w:spacing w:val="1"/>
                <w:w w:val="103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pacing w:val="-3"/>
                <w:w w:val="103"/>
                <w:sz w:val="24"/>
                <w:szCs w:val="24"/>
              </w:rPr>
              <w:t>m</w:t>
            </w:r>
            <w:r w:rsidRPr="0033734B">
              <w:rPr>
                <w:rFonts w:asciiTheme="minorHAnsi" w:eastAsia="Garamond" w:hAnsiTheme="minorHAnsi" w:cstheme="minorHAnsi"/>
                <w:spacing w:val="1"/>
                <w:w w:val="103"/>
                <w:sz w:val="24"/>
                <w:szCs w:val="24"/>
              </w:rPr>
              <w:t>p</w:t>
            </w:r>
            <w:r w:rsidRPr="0033734B">
              <w:rPr>
                <w:rFonts w:asciiTheme="minorHAnsi" w:eastAsia="Garamond" w:hAnsiTheme="minorHAnsi" w:cstheme="minorHAnsi"/>
                <w:spacing w:val="-1"/>
                <w:w w:val="103"/>
                <w:sz w:val="24"/>
                <w:szCs w:val="24"/>
              </w:rPr>
              <w:t>u</w:t>
            </w:r>
            <w:r w:rsidRPr="0033734B">
              <w:rPr>
                <w:rFonts w:asciiTheme="minorHAnsi" w:eastAsia="Garamond" w:hAnsiTheme="minorHAnsi" w:cstheme="minorHAnsi"/>
                <w:spacing w:val="2"/>
                <w:w w:val="103"/>
                <w:sz w:val="24"/>
                <w:szCs w:val="24"/>
              </w:rPr>
              <w:t>te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 xml:space="preserve">rs,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c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m</w:t>
            </w:r>
            <w:r w:rsidRPr="0033734B">
              <w:rPr>
                <w:rFonts w:asciiTheme="minorHAnsi" w:eastAsia="Garamond" w:hAnsiTheme="minorHAnsi" w:cstheme="minorHAnsi"/>
                <w:spacing w:val="4"/>
                <w:sz w:val="24"/>
                <w:szCs w:val="24"/>
              </w:rPr>
              <w:t>m</w:t>
            </w:r>
            <w:r w:rsidRPr="0033734B">
              <w:rPr>
                <w:rFonts w:asciiTheme="minorHAnsi" w:eastAsia="Garamond" w:hAnsiTheme="minorHAnsi" w:cstheme="minorHAnsi"/>
                <w:spacing w:val="-1"/>
                <w:sz w:val="24"/>
                <w:szCs w:val="24"/>
              </w:rPr>
              <w:t>u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c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on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43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-1"/>
                <w:sz w:val="24"/>
                <w:szCs w:val="24"/>
              </w:rPr>
              <w:t>qu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6"/>
                <w:sz w:val="24"/>
                <w:szCs w:val="24"/>
              </w:rPr>
              <w:t>p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m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,</w:t>
            </w:r>
            <w:r w:rsidRPr="0033734B">
              <w:rPr>
                <w:rFonts w:asciiTheme="minorHAnsi" w:eastAsia="Garamond" w:hAnsiTheme="minorHAnsi" w:cstheme="minorHAnsi"/>
                <w:spacing w:val="34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c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b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l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21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11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l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20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w w:val="103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-1"/>
                <w:w w:val="103"/>
                <w:sz w:val="24"/>
                <w:szCs w:val="24"/>
              </w:rPr>
              <w:t>qu</w:t>
            </w:r>
            <w:r w:rsidRPr="0033734B">
              <w:rPr>
                <w:rFonts w:asciiTheme="minorHAnsi" w:eastAsia="Garamond" w:hAnsiTheme="minorHAnsi" w:cstheme="minorHAnsi"/>
                <w:spacing w:val="3"/>
                <w:w w:val="10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w w:val="103"/>
                <w:sz w:val="24"/>
                <w:szCs w:val="24"/>
              </w:rPr>
              <w:t>p</w:t>
            </w:r>
            <w:r w:rsidRPr="0033734B">
              <w:rPr>
                <w:rFonts w:asciiTheme="minorHAnsi" w:eastAsia="Garamond" w:hAnsiTheme="minorHAnsi" w:cstheme="minorHAnsi"/>
                <w:spacing w:val="-3"/>
                <w:w w:val="103"/>
                <w:sz w:val="24"/>
                <w:szCs w:val="24"/>
              </w:rPr>
              <w:t>m</w:t>
            </w:r>
            <w:r w:rsidRPr="0033734B">
              <w:rPr>
                <w:rFonts w:asciiTheme="minorHAnsi" w:eastAsia="Garamond" w:hAnsiTheme="minorHAnsi" w:cstheme="minorHAnsi"/>
                <w:spacing w:val="2"/>
                <w:w w:val="103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1"/>
                <w:w w:val="103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2"/>
                <w:w w:val="103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.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14:paraId="6410D910" w14:textId="77777777" w:rsidR="003A54D1" w:rsidRPr="0033734B" w:rsidRDefault="0033734B">
            <w:pPr>
              <w:spacing w:before="16"/>
              <w:ind w:left="125"/>
              <w:rPr>
                <w:rFonts w:asciiTheme="minorHAnsi" w:eastAsia="Garamond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Garamond" w:hAnsiTheme="minorHAnsi" w:cstheme="minorHAnsi"/>
                <w:spacing w:val="3"/>
                <w:w w:val="103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-3"/>
                <w:w w:val="10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10"/>
                <w:w w:val="103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a</w:t>
            </w:r>
          </w:p>
        </w:tc>
      </w:tr>
      <w:tr w:rsidR="0033734B" w:rsidRPr="0033734B" w14:paraId="77CF483E" w14:textId="77777777">
        <w:trPr>
          <w:trHeight w:hRule="exact" w:val="302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B9B9ACA" w14:textId="77777777" w:rsidR="003A54D1" w:rsidRPr="0033734B" w:rsidRDefault="0033734B">
            <w:pPr>
              <w:spacing w:line="220" w:lineRule="exact"/>
              <w:ind w:left="40"/>
              <w:rPr>
                <w:rFonts w:asciiTheme="minorHAnsi" w:eastAsia="Segoe MDL2 Assets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Segoe MDL2 Assets" w:hAnsiTheme="minorHAnsi" w:cstheme="minorHAnsi"/>
                <w:w w:val="47"/>
                <w:position w:val="-4"/>
                <w:sz w:val="24"/>
                <w:szCs w:val="24"/>
              </w:rPr>
              <w:t></w:t>
            </w:r>
          </w:p>
        </w:tc>
        <w:tc>
          <w:tcPr>
            <w:tcW w:w="8592" w:type="dxa"/>
            <w:tcBorders>
              <w:top w:val="nil"/>
              <w:left w:val="nil"/>
              <w:bottom w:val="nil"/>
              <w:right w:val="nil"/>
            </w:tcBorders>
          </w:tcPr>
          <w:p w14:paraId="3B8E05D5" w14:textId="77777777" w:rsidR="003A54D1" w:rsidRPr="0033734B" w:rsidRDefault="0033734B">
            <w:pPr>
              <w:spacing w:before="22"/>
              <w:ind w:left="125"/>
              <w:rPr>
                <w:rFonts w:asciiTheme="minorHAnsi" w:eastAsia="Garamond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U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15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di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gno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c</w:t>
            </w:r>
            <w:r w:rsidRPr="0033734B">
              <w:rPr>
                <w:rFonts w:asciiTheme="minorHAnsi" w:eastAsia="Garamond" w:hAnsiTheme="minorHAnsi" w:cstheme="minorHAnsi"/>
                <w:spacing w:val="27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-1"/>
                <w:sz w:val="24"/>
                <w:szCs w:val="24"/>
              </w:rPr>
              <w:t>qu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p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m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30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pacing w:val="4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pacing w:val="-1"/>
                <w:sz w:val="24"/>
                <w:szCs w:val="24"/>
              </w:rPr>
              <w:t>u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b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l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19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hoo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16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1"/>
                <w:w w:val="103"/>
                <w:sz w:val="24"/>
                <w:szCs w:val="24"/>
              </w:rPr>
              <w:t>p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1"/>
                <w:w w:val="103"/>
                <w:sz w:val="24"/>
                <w:szCs w:val="24"/>
              </w:rPr>
              <w:t>ob</w:t>
            </w:r>
            <w:r w:rsidRPr="0033734B">
              <w:rPr>
                <w:rFonts w:asciiTheme="minorHAnsi" w:eastAsia="Garamond" w:hAnsiTheme="minorHAnsi" w:cstheme="minorHAnsi"/>
                <w:spacing w:val="3"/>
                <w:w w:val="103"/>
                <w:sz w:val="24"/>
                <w:szCs w:val="24"/>
              </w:rPr>
              <w:t>l</w:t>
            </w:r>
            <w:r w:rsidRPr="0033734B">
              <w:rPr>
                <w:rFonts w:asciiTheme="minorHAnsi" w:eastAsia="Garamond" w:hAnsiTheme="minorHAnsi" w:cstheme="minorHAnsi"/>
                <w:spacing w:val="9"/>
                <w:w w:val="103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-3"/>
                <w:w w:val="103"/>
                <w:sz w:val="24"/>
                <w:szCs w:val="24"/>
              </w:rPr>
              <w:t>m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s.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14:paraId="52829D09" w14:textId="77777777" w:rsidR="003A54D1" w:rsidRPr="0033734B" w:rsidRDefault="003A54D1">
            <w:pPr>
              <w:rPr>
                <w:rFonts w:asciiTheme="minorHAnsi" w:hAnsiTheme="minorHAnsi" w:cstheme="minorHAnsi"/>
              </w:rPr>
            </w:pPr>
          </w:p>
        </w:tc>
      </w:tr>
      <w:tr w:rsidR="0033734B" w:rsidRPr="0033734B" w14:paraId="34FBEF56" w14:textId="77777777">
        <w:trPr>
          <w:trHeight w:hRule="exact" w:val="306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6137AE4" w14:textId="77777777" w:rsidR="003A54D1" w:rsidRPr="0033734B" w:rsidRDefault="0033734B">
            <w:pPr>
              <w:spacing w:line="220" w:lineRule="exact"/>
              <w:ind w:left="40"/>
              <w:rPr>
                <w:rFonts w:asciiTheme="minorHAnsi" w:eastAsia="Segoe MDL2 Assets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Segoe MDL2 Assets" w:hAnsiTheme="minorHAnsi" w:cstheme="minorHAnsi"/>
                <w:w w:val="47"/>
                <w:position w:val="-4"/>
                <w:sz w:val="24"/>
                <w:szCs w:val="24"/>
              </w:rPr>
              <w:t></w:t>
            </w:r>
          </w:p>
        </w:tc>
        <w:tc>
          <w:tcPr>
            <w:tcW w:w="8592" w:type="dxa"/>
            <w:tcBorders>
              <w:top w:val="nil"/>
              <w:left w:val="nil"/>
              <w:bottom w:val="nil"/>
              <w:right w:val="nil"/>
            </w:tcBorders>
          </w:tcPr>
          <w:p w14:paraId="145E6D26" w14:textId="77777777" w:rsidR="003A54D1" w:rsidRPr="0033734B" w:rsidRDefault="0033734B">
            <w:pPr>
              <w:spacing w:before="22"/>
              <w:ind w:left="125"/>
              <w:rPr>
                <w:rFonts w:asciiTheme="minorHAnsi" w:eastAsia="Garamond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Garamond" w:hAnsiTheme="minorHAnsi" w:cstheme="minorHAnsi"/>
                <w:spacing w:val="-2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ss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24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h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8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ma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te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c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34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f</w:t>
            </w:r>
            <w:r w:rsidRPr="0033734B">
              <w:rPr>
                <w:rFonts w:asciiTheme="minorHAnsi" w:eastAsia="Garamond" w:hAnsiTheme="minorHAnsi" w:cstheme="minorHAnsi"/>
                <w:spacing w:val="6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9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-1"/>
                <w:sz w:val="24"/>
                <w:szCs w:val="24"/>
              </w:rPr>
              <w:t>qu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p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m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30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3"/>
                <w:w w:val="10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w w:val="103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-3"/>
                <w:w w:val="103"/>
                <w:sz w:val="24"/>
                <w:szCs w:val="24"/>
              </w:rPr>
              <w:t>v</w:t>
            </w:r>
            <w:r w:rsidRPr="0033734B">
              <w:rPr>
                <w:rFonts w:asciiTheme="minorHAnsi" w:eastAsia="Garamond" w:hAnsiTheme="minorHAnsi" w:cstheme="minorHAnsi"/>
                <w:spacing w:val="2"/>
                <w:w w:val="103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1"/>
                <w:w w:val="103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2"/>
                <w:w w:val="103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1"/>
                <w:w w:val="103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3"/>
                <w:w w:val="10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2"/>
                <w:w w:val="103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s.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14:paraId="058E0900" w14:textId="77777777" w:rsidR="003A54D1" w:rsidRPr="0033734B" w:rsidRDefault="003A54D1">
            <w:pPr>
              <w:rPr>
                <w:rFonts w:asciiTheme="minorHAnsi" w:hAnsiTheme="minorHAnsi" w:cstheme="minorHAnsi"/>
              </w:rPr>
            </w:pPr>
          </w:p>
        </w:tc>
      </w:tr>
      <w:tr w:rsidR="0033734B" w:rsidRPr="0033734B" w14:paraId="569C9D48" w14:textId="77777777">
        <w:trPr>
          <w:trHeight w:hRule="exact" w:val="306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01981C5" w14:textId="77777777" w:rsidR="003A54D1" w:rsidRPr="0033734B" w:rsidRDefault="0033734B">
            <w:pPr>
              <w:spacing w:line="220" w:lineRule="exact"/>
              <w:ind w:left="40"/>
              <w:rPr>
                <w:rFonts w:asciiTheme="minorHAnsi" w:eastAsia="Segoe MDL2 Assets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Segoe MDL2 Assets" w:hAnsiTheme="minorHAnsi" w:cstheme="minorHAnsi"/>
                <w:w w:val="47"/>
                <w:position w:val="-5"/>
                <w:sz w:val="24"/>
                <w:szCs w:val="24"/>
              </w:rPr>
              <w:t></w:t>
            </w:r>
          </w:p>
        </w:tc>
        <w:tc>
          <w:tcPr>
            <w:tcW w:w="8592" w:type="dxa"/>
            <w:tcBorders>
              <w:top w:val="nil"/>
              <w:left w:val="nil"/>
              <w:bottom w:val="nil"/>
              <w:right w:val="nil"/>
            </w:tcBorders>
          </w:tcPr>
          <w:p w14:paraId="2D944001" w14:textId="77777777" w:rsidR="003A54D1" w:rsidRPr="0033734B" w:rsidRDefault="0033734B">
            <w:pPr>
              <w:spacing w:before="26"/>
              <w:ind w:left="125"/>
              <w:rPr>
                <w:rFonts w:asciiTheme="minorHAnsi" w:eastAsia="Garamond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P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c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p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34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g</w:t>
            </w:r>
            <w:r w:rsidRPr="0033734B">
              <w:rPr>
                <w:rFonts w:asciiTheme="minorHAnsi" w:eastAsia="Garamond" w:hAnsiTheme="minorHAnsi" w:cstheme="minorHAnsi"/>
                <w:spacing w:val="20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11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et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g</w:t>
            </w:r>
            <w:r w:rsidRPr="0033734B">
              <w:rPr>
                <w:rFonts w:asciiTheme="minorHAnsi" w:eastAsia="Garamond" w:hAnsiTheme="minorHAnsi" w:cstheme="minorHAnsi"/>
                <w:spacing w:val="26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1"/>
                <w:w w:val="103"/>
                <w:sz w:val="24"/>
                <w:szCs w:val="24"/>
              </w:rPr>
              <w:t>p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1"/>
                <w:w w:val="103"/>
                <w:sz w:val="24"/>
                <w:szCs w:val="24"/>
              </w:rPr>
              <w:t>og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-3"/>
                <w:w w:val="103"/>
                <w:sz w:val="24"/>
                <w:szCs w:val="24"/>
              </w:rPr>
              <w:t>am</w:t>
            </w:r>
            <w:r w:rsidRPr="0033734B">
              <w:rPr>
                <w:rFonts w:asciiTheme="minorHAnsi" w:eastAsia="Garamond" w:hAnsiTheme="minorHAnsi" w:cstheme="minorHAnsi"/>
                <w:spacing w:val="7"/>
                <w:w w:val="103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.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14:paraId="2B682D3F" w14:textId="77777777" w:rsidR="003A54D1" w:rsidRPr="0033734B" w:rsidRDefault="003A54D1">
            <w:pPr>
              <w:rPr>
                <w:rFonts w:asciiTheme="minorHAnsi" w:hAnsiTheme="minorHAnsi" w:cstheme="minorHAnsi"/>
              </w:rPr>
            </w:pPr>
          </w:p>
        </w:tc>
      </w:tr>
      <w:tr w:rsidR="0033734B" w:rsidRPr="0033734B" w14:paraId="664D75D0" w14:textId="77777777">
        <w:trPr>
          <w:trHeight w:hRule="exact" w:val="303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14AB35D" w14:textId="77777777" w:rsidR="003A54D1" w:rsidRPr="0033734B" w:rsidRDefault="0033734B">
            <w:pPr>
              <w:spacing w:line="220" w:lineRule="exact"/>
              <w:ind w:left="40"/>
              <w:rPr>
                <w:rFonts w:asciiTheme="minorHAnsi" w:eastAsia="Segoe MDL2 Assets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Segoe MDL2 Assets" w:hAnsiTheme="minorHAnsi" w:cstheme="minorHAnsi"/>
                <w:w w:val="47"/>
                <w:position w:val="-4"/>
                <w:sz w:val="24"/>
                <w:szCs w:val="24"/>
              </w:rPr>
              <w:t></w:t>
            </w:r>
          </w:p>
        </w:tc>
        <w:tc>
          <w:tcPr>
            <w:tcW w:w="8592" w:type="dxa"/>
            <w:tcBorders>
              <w:top w:val="nil"/>
              <w:left w:val="nil"/>
              <w:bottom w:val="nil"/>
              <w:right w:val="nil"/>
            </w:tcBorders>
          </w:tcPr>
          <w:p w14:paraId="39CFD951" w14:textId="77777777" w:rsidR="003A54D1" w:rsidRPr="0033734B" w:rsidRDefault="0033734B">
            <w:pPr>
              <w:spacing w:before="23"/>
              <w:ind w:left="125"/>
              <w:rPr>
                <w:rFonts w:asciiTheme="minorHAnsi" w:eastAsia="Garamond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9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-1"/>
                <w:sz w:val="24"/>
                <w:szCs w:val="24"/>
              </w:rPr>
              <w:t>u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p</w:t>
            </w:r>
            <w:r w:rsidRPr="0033734B">
              <w:rPr>
                <w:rFonts w:asciiTheme="minorHAnsi" w:eastAsia="Garamond" w:hAnsiTheme="minorHAnsi" w:cstheme="minorHAnsi"/>
                <w:spacing w:val="5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11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c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on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f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g</w:t>
            </w:r>
            <w:r w:rsidRPr="0033734B">
              <w:rPr>
                <w:rFonts w:asciiTheme="minorHAnsi" w:eastAsia="Garamond" w:hAnsiTheme="minorHAnsi" w:cstheme="minorHAnsi"/>
                <w:spacing w:val="-1"/>
                <w:sz w:val="24"/>
                <w:szCs w:val="24"/>
              </w:rPr>
              <w:t>u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31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c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m</w:t>
            </w:r>
            <w:r w:rsidRPr="0033734B">
              <w:rPr>
                <w:rFonts w:asciiTheme="minorHAnsi" w:eastAsia="Garamond" w:hAnsiTheme="minorHAnsi" w:cstheme="minorHAnsi"/>
                <w:spacing w:val="8"/>
                <w:sz w:val="24"/>
                <w:szCs w:val="24"/>
              </w:rPr>
              <w:t>p</w:t>
            </w:r>
            <w:r w:rsidRPr="0033734B">
              <w:rPr>
                <w:rFonts w:asciiTheme="minorHAnsi" w:eastAsia="Garamond" w:hAnsiTheme="minorHAnsi" w:cstheme="minorHAnsi"/>
                <w:spacing w:val="-1"/>
                <w:sz w:val="24"/>
                <w:szCs w:val="24"/>
              </w:rPr>
              <w:t>u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rs</w:t>
            </w:r>
            <w:r w:rsidRPr="0033734B">
              <w:rPr>
                <w:rFonts w:asciiTheme="minorHAnsi" w:eastAsia="Garamond" w:hAnsiTheme="minorHAnsi" w:cstheme="minorHAnsi"/>
                <w:spacing w:val="27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(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P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Cs)</w:t>
            </w:r>
            <w:r w:rsidRPr="0033734B">
              <w:rPr>
                <w:rFonts w:asciiTheme="minorHAnsi" w:eastAsia="Garamond" w:hAnsiTheme="minorHAnsi" w:cstheme="minorHAnsi"/>
                <w:spacing w:val="15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11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1"/>
                <w:w w:val="103"/>
                <w:sz w:val="24"/>
                <w:szCs w:val="24"/>
              </w:rPr>
              <w:t>p</w:t>
            </w:r>
            <w:r w:rsidRPr="0033734B">
              <w:rPr>
                <w:rFonts w:asciiTheme="minorHAnsi" w:eastAsia="Garamond" w:hAnsiTheme="minorHAnsi" w:cstheme="minorHAnsi"/>
                <w:spacing w:val="2"/>
                <w:w w:val="103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3"/>
                <w:w w:val="10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w w:val="103"/>
                <w:sz w:val="24"/>
                <w:szCs w:val="24"/>
              </w:rPr>
              <w:t>ph</w:t>
            </w:r>
            <w:r w:rsidRPr="0033734B">
              <w:rPr>
                <w:rFonts w:asciiTheme="minorHAnsi" w:eastAsia="Garamond" w:hAnsiTheme="minorHAnsi" w:cstheme="minorHAnsi"/>
                <w:spacing w:val="2"/>
                <w:w w:val="103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-3"/>
                <w:w w:val="10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3"/>
                <w:w w:val="103"/>
                <w:sz w:val="24"/>
                <w:szCs w:val="24"/>
              </w:rPr>
              <w:t>l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s.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14:paraId="75D0CCCB" w14:textId="77777777" w:rsidR="003A54D1" w:rsidRPr="0033734B" w:rsidRDefault="003A54D1">
            <w:pPr>
              <w:rPr>
                <w:rFonts w:asciiTheme="minorHAnsi" w:hAnsiTheme="minorHAnsi" w:cstheme="minorHAnsi"/>
              </w:rPr>
            </w:pPr>
          </w:p>
        </w:tc>
      </w:tr>
      <w:tr w:rsidR="0033734B" w:rsidRPr="0033734B" w14:paraId="5673C9FD" w14:textId="77777777">
        <w:trPr>
          <w:trHeight w:hRule="exact" w:val="306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4ADA652" w14:textId="77777777" w:rsidR="003A54D1" w:rsidRPr="0033734B" w:rsidRDefault="0033734B">
            <w:pPr>
              <w:spacing w:line="220" w:lineRule="exact"/>
              <w:ind w:left="40"/>
              <w:rPr>
                <w:rFonts w:asciiTheme="minorHAnsi" w:eastAsia="Segoe MDL2 Assets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Segoe MDL2 Assets" w:hAnsiTheme="minorHAnsi" w:cstheme="minorHAnsi"/>
                <w:w w:val="47"/>
                <w:position w:val="-4"/>
                <w:sz w:val="24"/>
                <w:szCs w:val="24"/>
              </w:rPr>
              <w:t></w:t>
            </w:r>
          </w:p>
        </w:tc>
        <w:tc>
          <w:tcPr>
            <w:tcW w:w="8592" w:type="dxa"/>
            <w:tcBorders>
              <w:top w:val="nil"/>
              <w:left w:val="nil"/>
              <w:bottom w:val="nil"/>
              <w:right w:val="nil"/>
            </w:tcBorders>
          </w:tcPr>
          <w:p w14:paraId="54D277FF" w14:textId="77777777" w:rsidR="003A54D1" w:rsidRPr="0033734B" w:rsidRDefault="0033734B">
            <w:pPr>
              <w:spacing w:before="22"/>
              <w:ind w:left="125"/>
              <w:rPr>
                <w:rFonts w:asciiTheme="minorHAnsi" w:eastAsia="Garamond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Garamond" w:hAnsiTheme="minorHAnsi" w:cstheme="minorHAnsi"/>
                <w:spacing w:val="-2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ss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24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h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8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b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c</w:t>
            </w:r>
            <w:r w:rsidRPr="0033734B">
              <w:rPr>
                <w:rFonts w:asciiTheme="minorHAnsi" w:eastAsia="Garamond" w:hAnsiTheme="minorHAnsi" w:cstheme="minorHAnsi"/>
                <w:spacing w:val="13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-2"/>
                <w:sz w:val="24"/>
                <w:szCs w:val="24"/>
              </w:rPr>
              <w:t>u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ppo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rt</w:t>
            </w:r>
            <w:r w:rsidRPr="0033734B">
              <w:rPr>
                <w:rFonts w:asciiTheme="minorHAnsi" w:eastAsia="Garamond" w:hAnsiTheme="minorHAnsi" w:cstheme="minorHAnsi"/>
                <w:spacing w:val="22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f</w:t>
            </w:r>
            <w:r w:rsidRPr="0033734B">
              <w:rPr>
                <w:rFonts w:asciiTheme="minorHAnsi" w:eastAsia="Garamond" w:hAnsiTheme="minorHAnsi" w:cstheme="minorHAnsi"/>
                <w:spacing w:val="6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et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w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pacing w:val="7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k</w:t>
            </w:r>
            <w:r w:rsidRPr="0033734B">
              <w:rPr>
                <w:rFonts w:asciiTheme="minorHAnsi" w:eastAsia="Garamond" w:hAnsiTheme="minorHAnsi" w:cstheme="minorHAnsi"/>
                <w:spacing w:val="17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9"/>
                <w:w w:val="103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-1"/>
                <w:w w:val="103"/>
                <w:sz w:val="24"/>
                <w:szCs w:val="24"/>
              </w:rPr>
              <w:t>qu</w:t>
            </w:r>
            <w:r w:rsidRPr="0033734B">
              <w:rPr>
                <w:rFonts w:asciiTheme="minorHAnsi" w:eastAsia="Garamond" w:hAnsiTheme="minorHAnsi" w:cstheme="minorHAnsi"/>
                <w:spacing w:val="3"/>
                <w:w w:val="103"/>
                <w:sz w:val="24"/>
                <w:szCs w:val="24"/>
              </w:rPr>
              <w:t>i</w:t>
            </w:r>
            <w:r w:rsidRPr="0033734B">
              <w:rPr>
                <w:rFonts w:asciiTheme="minorHAnsi" w:eastAsia="Garamond" w:hAnsiTheme="minorHAnsi" w:cstheme="minorHAnsi"/>
                <w:spacing w:val="1"/>
                <w:w w:val="103"/>
                <w:sz w:val="24"/>
                <w:szCs w:val="24"/>
              </w:rPr>
              <w:t>p</w:t>
            </w:r>
            <w:r w:rsidRPr="0033734B">
              <w:rPr>
                <w:rFonts w:asciiTheme="minorHAnsi" w:eastAsia="Garamond" w:hAnsiTheme="minorHAnsi" w:cstheme="minorHAnsi"/>
                <w:spacing w:val="-3"/>
                <w:w w:val="103"/>
                <w:sz w:val="24"/>
                <w:szCs w:val="24"/>
              </w:rPr>
              <w:t>m</w:t>
            </w:r>
            <w:r w:rsidRPr="0033734B">
              <w:rPr>
                <w:rFonts w:asciiTheme="minorHAnsi" w:eastAsia="Garamond" w:hAnsiTheme="minorHAnsi" w:cstheme="minorHAnsi"/>
                <w:spacing w:val="2"/>
                <w:w w:val="103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1"/>
                <w:w w:val="103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spacing w:val="2"/>
                <w:w w:val="103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.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14:paraId="2952542B" w14:textId="77777777" w:rsidR="003A54D1" w:rsidRPr="0033734B" w:rsidRDefault="003A54D1">
            <w:pPr>
              <w:rPr>
                <w:rFonts w:asciiTheme="minorHAnsi" w:hAnsiTheme="minorHAnsi" w:cstheme="minorHAnsi"/>
              </w:rPr>
            </w:pPr>
          </w:p>
        </w:tc>
      </w:tr>
      <w:tr w:rsidR="0033734B" w:rsidRPr="0033734B" w14:paraId="233BBE19" w14:textId="77777777">
        <w:trPr>
          <w:trHeight w:hRule="exact" w:val="380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318DCFB" w14:textId="77777777" w:rsidR="003A54D1" w:rsidRPr="0033734B" w:rsidRDefault="0033734B">
            <w:pPr>
              <w:spacing w:line="220" w:lineRule="exact"/>
              <w:ind w:left="40"/>
              <w:rPr>
                <w:rFonts w:asciiTheme="minorHAnsi" w:eastAsia="Segoe MDL2 Assets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Segoe MDL2 Assets" w:hAnsiTheme="minorHAnsi" w:cstheme="minorHAnsi"/>
                <w:w w:val="47"/>
                <w:position w:val="-5"/>
                <w:sz w:val="24"/>
                <w:szCs w:val="24"/>
              </w:rPr>
              <w:t></w:t>
            </w:r>
          </w:p>
        </w:tc>
        <w:tc>
          <w:tcPr>
            <w:tcW w:w="8592" w:type="dxa"/>
            <w:tcBorders>
              <w:top w:val="nil"/>
              <w:left w:val="nil"/>
              <w:bottom w:val="nil"/>
              <w:right w:val="nil"/>
            </w:tcBorders>
          </w:tcPr>
          <w:p w14:paraId="5BE25C81" w14:textId="77777777" w:rsidR="003A54D1" w:rsidRPr="0033734B" w:rsidRDefault="0033734B">
            <w:pPr>
              <w:spacing w:before="26"/>
              <w:ind w:left="125"/>
              <w:rPr>
                <w:rFonts w:asciiTheme="minorHAnsi" w:eastAsia="Garamond" w:hAnsiTheme="minorHAnsi" w:cstheme="minorHAnsi"/>
                <w:sz w:val="24"/>
                <w:szCs w:val="24"/>
              </w:rPr>
            </w:pP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H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l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p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d</w:t>
            </w:r>
            <w:r w:rsidRPr="0033734B">
              <w:rPr>
                <w:rFonts w:asciiTheme="minorHAnsi" w:eastAsia="Garamond" w:hAnsiTheme="minorHAnsi" w:cstheme="minorHAnsi"/>
                <w:spacing w:val="21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f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m</w:t>
            </w:r>
            <w:r w:rsidRPr="0033734B">
              <w:rPr>
                <w:rFonts w:asciiTheme="minorHAnsi" w:eastAsia="Garamond" w:hAnsiTheme="minorHAnsi" w:cstheme="minorHAnsi"/>
                <w:spacing w:val="-1"/>
                <w:sz w:val="24"/>
                <w:szCs w:val="24"/>
              </w:rPr>
              <w:t>u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l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pacing w:val="26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4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3"/>
                <w:sz w:val="24"/>
                <w:szCs w:val="24"/>
              </w:rPr>
              <w:t>di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s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te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19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ec</w:t>
            </w:r>
            <w:r w:rsidRPr="0033734B">
              <w:rPr>
                <w:rFonts w:asciiTheme="minorHAnsi" w:eastAsia="Garamond" w:hAnsiTheme="minorHAnsi" w:cstheme="minorHAnsi"/>
                <w:spacing w:val="1"/>
                <w:sz w:val="24"/>
                <w:szCs w:val="24"/>
              </w:rPr>
              <w:t>o</w:t>
            </w:r>
            <w:r w:rsidRPr="0033734B">
              <w:rPr>
                <w:rFonts w:asciiTheme="minorHAnsi" w:eastAsia="Garamond" w:hAnsiTheme="minorHAnsi" w:cstheme="minorHAnsi"/>
                <w:spacing w:val="-3"/>
                <w:sz w:val="24"/>
                <w:szCs w:val="24"/>
              </w:rPr>
              <w:t>v</w:t>
            </w:r>
            <w:r w:rsidRPr="0033734B">
              <w:rPr>
                <w:rFonts w:asciiTheme="minorHAnsi" w:eastAsia="Garamond" w:hAnsiTheme="minorHAnsi" w:cstheme="minorHAnsi"/>
                <w:spacing w:val="2"/>
                <w:sz w:val="24"/>
                <w:szCs w:val="24"/>
              </w:rPr>
              <w:t>e</w:t>
            </w:r>
            <w:r w:rsidRPr="0033734B">
              <w:rPr>
                <w:rFonts w:asciiTheme="minorHAnsi" w:eastAsia="Garamond" w:hAnsiTheme="minorHAnsi" w:cstheme="minorHAnsi"/>
                <w:sz w:val="24"/>
                <w:szCs w:val="24"/>
              </w:rPr>
              <w:t>ry</w:t>
            </w:r>
            <w:r w:rsidRPr="0033734B">
              <w:rPr>
                <w:rFonts w:asciiTheme="minorHAnsi" w:eastAsia="Garamond" w:hAnsiTheme="minorHAnsi" w:cstheme="minorHAnsi"/>
                <w:spacing w:val="30"/>
                <w:sz w:val="24"/>
                <w:szCs w:val="24"/>
              </w:rPr>
              <w:t xml:space="preserve"> </w:t>
            </w:r>
            <w:r w:rsidRPr="0033734B">
              <w:rPr>
                <w:rFonts w:asciiTheme="minorHAnsi" w:eastAsia="Garamond" w:hAnsiTheme="minorHAnsi" w:cstheme="minorHAnsi"/>
                <w:spacing w:val="1"/>
                <w:w w:val="103"/>
                <w:sz w:val="24"/>
                <w:szCs w:val="24"/>
              </w:rPr>
              <w:t>p</w:t>
            </w:r>
            <w:r w:rsidRPr="0033734B">
              <w:rPr>
                <w:rFonts w:asciiTheme="minorHAnsi" w:eastAsia="Garamond" w:hAnsiTheme="minorHAnsi" w:cstheme="minorHAnsi"/>
                <w:spacing w:val="3"/>
                <w:w w:val="103"/>
                <w:sz w:val="24"/>
                <w:szCs w:val="24"/>
              </w:rPr>
              <w:t>l</w:t>
            </w:r>
            <w:r w:rsidRPr="0033734B">
              <w:rPr>
                <w:rFonts w:asciiTheme="minorHAnsi" w:eastAsia="Garamond" w:hAnsiTheme="minorHAnsi" w:cstheme="minorHAnsi"/>
                <w:spacing w:val="-3"/>
                <w:w w:val="103"/>
                <w:sz w:val="24"/>
                <w:szCs w:val="24"/>
              </w:rPr>
              <w:t>a</w:t>
            </w:r>
            <w:r w:rsidRPr="0033734B">
              <w:rPr>
                <w:rFonts w:asciiTheme="minorHAnsi" w:eastAsia="Garamond" w:hAnsiTheme="minorHAnsi" w:cstheme="minorHAnsi"/>
                <w:spacing w:val="1"/>
                <w:w w:val="103"/>
                <w:sz w:val="24"/>
                <w:szCs w:val="24"/>
              </w:rPr>
              <w:t>n</w:t>
            </w:r>
            <w:r w:rsidRPr="0033734B">
              <w:rPr>
                <w:rFonts w:asciiTheme="minorHAnsi" w:eastAsia="Garamond" w:hAnsiTheme="minorHAnsi" w:cstheme="minorHAnsi"/>
                <w:w w:val="103"/>
                <w:sz w:val="24"/>
                <w:szCs w:val="24"/>
              </w:rPr>
              <w:t>.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14:paraId="16039A1B" w14:textId="77777777" w:rsidR="003A54D1" w:rsidRPr="0033734B" w:rsidRDefault="003A54D1">
            <w:pPr>
              <w:rPr>
                <w:rFonts w:asciiTheme="minorHAnsi" w:hAnsiTheme="minorHAnsi" w:cstheme="minorHAnsi"/>
              </w:rPr>
            </w:pPr>
          </w:p>
        </w:tc>
      </w:tr>
    </w:tbl>
    <w:p w14:paraId="45F89914" w14:textId="77777777" w:rsidR="003A54D1" w:rsidRPr="0033734B" w:rsidRDefault="003A54D1">
      <w:pPr>
        <w:spacing w:before="6" w:line="120" w:lineRule="exact"/>
        <w:rPr>
          <w:rFonts w:asciiTheme="minorHAnsi" w:hAnsiTheme="minorHAnsi" w:cstheme="minorHAnsi"/>
          <w:sz w:val="13"/>
          <w:szCs w:val="13"/>
        </w:rPr>
      </w:pPr>
    </w:p>
    <w:p w14:paraId="6D155F7E" w14:textId="77777777" w:rsidR="003A54D1" w:rsidRPr="0033734B" w:rsidRDefault="0033734B">
      <w:pPr>
        <w:spacing w:before="43"/>
        <w:ind w:left="141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hAnsiTheme="minorHAnsi" w:cstheme="minorHAnsi"/>
        </w:rPr>
        <w:pict w14:anchorId="23EAE37F">
          <v:shape id="_x0000_s1026" type="#_x0000_t75" style="position:absolute;left:0;text-align:left;margin-left:75.25pt;margin-top:-158.65pt;width:285.5pt;height:294.8pt;z-index:-251657216;mso-position-horizontal-relative:page">
            <v:imagedata r:id="rId7" o:title=""/>
            <w10:wrap anchorx="page"/>
          </v:shape>
        </w:pic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F</w:t>
      </w:r>
      <w:r w:rsidRPr="0033734B">
        <w:rPr>
          <w:rFonts w:asciiTheme="minorHAnsi" w:eastAsia="Garamond" w:hAnsiTheme="minorHAnsi" w:cstheme="minorHAnsi"/>
          <w:b/>
          <w:spacing w:val="-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b/>
          <w:spacing w:val="7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b/>
          <w:spacing w:val="2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b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b/>
          <w:spacing w:val="3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b/>
          <w:spacing w:val="-3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b/>
          <w:spacing w:val="1"/>
          <w:w w:val="10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b/>
          <w:spacing w:val="6"/>
          <w:w w:val="103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b/>
          <w:spacing w:val="-2"/>
          <w:w w:val="103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b/>
          <w:spacing w:val="2"/>
          <w:w w:val="103"/>
          <w:sz w:val="24"/>
          <w:szCs w:val="24"/>
        </w:rPr>
        <w:t>AT</w:t>
      </w:r>
      <w:r w:rsidRPr="0033734B">
        <w:rPr>
          <w:rFonts w:asciiTheme="minorHAnsi" w:eastAsia="Garamond" w:hAnsiTheme="minorHAnsi" w:cstheme="minorHAnsi"/>
          <w:b/>
          <w:w w:val="10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b/>
          <w:spacing w:val="-1"/>
          <w:w w:val="103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b/>
          <w:w w:val="103"/>
          <w:sz w:val="24"/>
          <w:szCs w:val="24"/>
        </w:rPr>
        <w:t>N</w:t>
      </w:r>
    </w:p>
    <w:p w14:paraId="67FD4CB2" w14:textId="77777777" w:rsidR="003A54D1" w:rsidRPr="0033734B" w:rsidRDefault="003A54D1">
      <w:pPr>
        <w:spacing w:before="1" w:line="280" w:lineRule="exact"/>
        <w:rPr>
          <w:rFonts w:asciiTheme="minorHAnsi" w:hAnsiTheme="minorHAnsi" w:cstheme="minorHAnsi"/>
          <w:sz w:val="28"/>
          <w:szCs w:val="28"/>
        </w:rPr>
      </w:pPr>
    </w:p>
    <w:p w14:paraId="7B744677" w14:textId="77777777" w:rsidR="003A54D1" w:rsidRPr="0033734B" w:rsidRDefault="0033734B">
      <w:pPr>
        <w:spacing w:line="254" w:lineRule="auto"/>
        <w:ind w:left="141" w:right="93"/>
        <w:rPr>
          <w:rFonts w:asciiTheme="minorHAnsi" w:eastAsia="Garamond" w:hAnsiTheme="minorHAnsi" w:cstheme="minorHAnsi"/>
          <w:sz w:val="24"/>
          <w:szCs w:val="24"/>
        </w:rPr>
      </w:pP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B</w:t>
      </w:r>
      <w:r w:rsidRPr="0033734B">
        <w:rPr>
          <w:rFonts w:asciiTheme="minorHAnsi" w:eastAsia="Garamond" w:hAnsiTheme="minorHAnsi" w:cstheme="minorHAnsi"/>
          <w:b/>
          <w:spacing w:val="1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b/>
          <w:spacing w:val="4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h</w:t>
      </w:r>
      <w:r w:rsidRPr="0033734B">
        <w:rPr>
          <w:rFonts w:asciiTheme="minorHAnsi" w:eastAsia="Garamond" w:hAnsiTheme="minorHAnsi" w:cstheme="minorHAnsi"/>
          <w:b/>
          <w:spacing w:val="-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b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b/>
          <w:spacing w:val="5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b/>
          <w:sz w:val="24"/>
          <w:szCs w:val="24"/>
        </w:rPr>
        <w:t xml:space="preserve">r </w:t>
      </w:r>
      <w:r w:rsidRPr="0033734B">
        <w:rPr>
          <w:rFonts w:asciiTheme="minorHAnsi" w:eastAsia="Garamond" w:hAnsiTheme="minorHAnsi" w:cstheme="minorHAnsi"/>
          <w:b/>
          <w:spacing w:val="57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b/>
          <w:spacing w:val="-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b/>
          <w:sz w:val="24"/>
          <w:szCs w:val="24"/>
        </w:rPr>
        <w:t xml:space="preserve">f </w:t>
      </w:r>
      <w:r w:rsidRPr="0033734B">
        <w:rPr>
          <w:rFonts w:asciiTheme="minorHAnsi" w:eastAsia="Garamond" w:hAnsiTheme="minorHAnsi" w:cstheme="minorHAnsi"/>
          <w:b/>
          <w:spacing w:val="4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b/>
          <w:spacing w:val="1"/>
          <w:sz w:val="24"/>
          <w:szCs w:val="24"/>
        </w:rPr>
        <w:t>S</w:t>
      </w:r>
      <w:r w:rsidRPr="0033734B">
        <w:rPr>
          <w:rFonts w:asciiTheme="minorHAnsi" w:eastAsia="Garamond" w:hAnsiTheme="minorHAnsi" w:cstheme="minorHAnsi"/>
          <w:b/>
          <w:spacing w:val="4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b/>
          <w:spacing w:val="4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b/>
          <w:spacing w:val="4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b/>
          <w:spacing w:val="-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b/>
          <w:spacing w:val="5"/>
          <w:sz w:val="24"/>
          <w:szCs w:val="24"/>
        </w:rPr>
        <w:t>/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b/>
          <w:spacing w:val="-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b/>
          <w:spacing w:val="8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b/>
          <w:spacing w:val="5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b/>
          <w:spacing w:val="4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b/>
          <w:sz w:val="24"/>
          <w:szCs w:val="24"/>
        </w:rPr>
        <w:t xml:space="preserve">r  </w:t>
      </w:r>
      <w:r w:rsidRPr="0033734B">
        <w:rPr>
          <w:rFonts w:asciiTheme="minorHAnsi" w:eastAsia="Garamond" w:hAnsiTheme="minorHAnsi" w:cstheme="minorHAnsi"/>
          <w:b/>
          <w:spacing w:val="3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b/>
          <w:spacing w:val="-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b/>
          <w:spacing w:val="1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b/>
          <w:spacing w:val="5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b/>
          <w:spacing w:val="4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b/>
          <w:spacing w:val="-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b/>
          <w:spacing w:val="5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b/>
          <w:spacing w:val="-2"/>
          <w:sz w:val="24"/>
          <w:szCs w:val="24"/>
        </w:rPr>
        <w:t>in</w:t>
      </w:r>
      <w:r w:rsidRPr="0033734B">
        <w:rPr>
          <w:rFonts w:asciiTheme="minorHAnsi" w:eastAsia="Garamond" w:hAnsiTheme="minorHAnsi" w:cstheme="minorHAnsi"/>
          <w:b/>
          <w:spacing w:val="1"/>
          <w:sz w:val="24"/>
          <w:szCs w:val="24"/>
        </w:rPr>
        <w:t>g</w:t>
      </w:r>
      <w:r w:rsidRPr="0033734B">
        <w:rPr>
          <w:rFonts w:asciiTheme="minorHAnsi" w:eastAsia="Garamond" w:hAnsiTheme="minorHAnsi" w:cstheme="minorHAnsi"/>
          <w:b/>
          <w:sz w:val="24"/>
          <w:szCs w:val="24"/>
        </w:rPr>
        <w:t xml:space="preserve">,  </w:t>
      </w:r>
      <w:r w:rsidRPr="0033734B">
        <w:rPr>
          <w:rFonts w:asciiTheme="minorHAnsi" w:eastAsia="Garamond" w:hAnsiTheme="minorHAnsi" w:cstheme="minorHAnsi"/>
          <w:b/>
          <w:spacing w:val="28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U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v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rs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y  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o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f </w:t>
      </w:r>
      <w:r w:rsidRPr="0033734B">
        <w:rPr>
          <w:rFonts w:asciiTheme="minorHAnsi" w:eastAsia="Garamond" w:hAnsiTheme="minorHAnsi" w:cstheme="minorHAnsi"/>
          <w:spacing w:val="3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8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h </w:t>
      </w:r>
      <w:r w:rsidRPr="0033734B">
        <w:rPr>
          <w:rFonts w:asciiTheme="minorHAnsi" w:eastAsia="Garamond" w:hAnsiTheme="minorHAnsi" w:cstheme="minorHAnsi"/>
          <w:spacing w:val="49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7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li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, </w:t>
      </w:r>
      <w:r w:rsidRPr="0033734B">
        <w:rPr>
          <w:rFonts w:asciiTheme="minorHAnsi" w:eastAsia="Garamond" w:hAnsiTheme="minorHAnsi" w:cstheme="minorHAnsi"/>
          <w:spacing w:val="5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C</w:t>
      </w:r>
      <w:r w:rsidRPr="0033734B">
        <w:rPr>
          <w:rFonts w:asciiTheme="minorHAnsi" w:eastAsia="Garamond" w:hAnsiTheme="minorHAnsi" w:cstheme="minorHAnsi"/>
          <w:spacing w:val="8"/>
          <w:w w:val="103"/>
          <w:sz w:val="24"/>
          <w:szCs w:val="24"/>
        </w:rPr>
        <w:t>h</w:t>
      </w:r>
      <w:r w:rsidRPr="0033734B">
        <w:rPr>
          <w:rFonts w:asciiTheme="minorHAnsi" w:eastAsia="Garamond" w:hAnsiTheme="minorHAnsi" w:cstheme="minorHAnsi"/>
          <w:spacing w:val="-3"/>
          <w:w w:val="103"/>
          <w:sz w:val="24"/>
          <w:szCs w:val="24"/>
        </w:rPr>
        <w:t>a</w:t>
      </w:r>
      <w:r w:rsidRPr="0033734B">
        <w:rPr>
          <w:rFonts w:asciiTheme="minorHAnsi" w:eastAsia="Garamond" w:hAnsiTheme="minorHAnsi" w:cstheme="minorHAnsi"/>
          <w:spacing w:val="1"/>
          <w:w w:val="103"/>
          <w:sz w:val="24"/>
          <w:szCs w:val="24"/>
        </w:rPr>
        <w:t>p</w:t>
      </w:r>
      <w:r w:rsidRPr="0033734B">
        <w:rPr>
          <w:rFonts w:asciiTheme="minorHAnsi" w:eastAsia="Garamond" w:hAnsiTheme="minorHAnsi" w:cstheme="minorHAnsi"/>
          <w:spacing w:val="2"/>
          <w:w w:val="103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w w:val="10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z w:val="24"/>
          <w:szCs w:val="24"/>
        </w:rPr>
        <w:t xml:space="preserve">  </w:t>
      </w:r>
      <w:r w:rsidRPr="0033734B">
        <w:rPr>
          <w:rFonts w:asciiTheme="minorHAnsi" w:eastAsia="Garamond" w:hAnsiTheme="minorHAnsi" w:cstheme="minorHAnsi"/>
          <w:spacing w:val="-26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z w:val="24"/>
          <w:szCs w:val="24"/>
        </w:rPr>
        <w:t>H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i</w:t>
      </w:r>
      <w:r w:rsidRPr="0033734B">
        <w:rPr>
          <w:rFonts w:asciiTheme="minorHAnsi" w:eastAsia="Garamond" w:hAnsiTheme="minorHAnsi" w:cstheme="minorHAnsi"/>
          <w:spacing w:val="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pacing w:val="13"/>
          <w:sz w:val="24"/>
          <w:szCs w:val="24"/>
        </w:rPr>
        <w:t>l</w:t>
      </w:r>
      <w:r w:rsidRPr="0033734B">
        <w:rPr>
          <w:rFonts w:asciiTheme="minorHAnsi" w:eastAsia="Garamond" w:hAnsiTheme="minorHAnsi" w:cstheme="minorHAnsi"/>
          <w:sz w:val="24"/>
          <w:szCs w:val="24"/>
        </w:rPr>
        <w:t>,</w:t>
      </w:r>
      <w:r w:rsidRPr="0033734B">
        <w:rPr>
          <w:rFonts w:asciiTheme="minorHAnsi" w:eastAsia="Garamond" w:hAnsiTheme="minorHAnsi" w:cstheme="minorHAnsi"/>
          <w:spacing w:val="1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D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ece</w:t>
      </w:r>
      <w:r w:rsidRPr="0033734B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33734B">
        <w:rPr>
          <w:rFonts w:asciiTheme="minorHAnsi" w:eastAsia="Garamond" w:hAnsiTheme="minorHAnsi" w:cstheme="minorHAnsi"/>
          <w:spacing w:val="1"/>
          <w:sz w:val="24"/>
          <w:szCs w:val="24"/>
        </w:rPr>
        <w:t>b</w:t>
      </w:r>
      <w:r w:rsidRPr="0033734B">
        <w:rPr>
          <w:rFonts w:asciiTheme="minorHAnsi" w:eastAsia="Garamond" w:hAnsiTheme="minorHAnsi" w:cstheme="minorHAnsi"/>
          <w:spacing w:val="2"/>
          <w:sz w:val="24"/>
          <w:szCs w:val="24"/>
        </w:rPr>
        <w:t>e</w:t>
      </w:r>
      <w:r w:rsidRPr="0033734B">
        <w:rPr>
          <w:rFonts w:asciiTheme="minorHAnsi" w:eastAsia="Garamond" w:hAnsiTheme="minorHAnsi" w:cstheme="minorHAnsi"/>
          <w:sz w:val="24"/>
          <w:szCs w:val="24"/>
        </w:rPr>
        <w:t>r</w:t>
      </w:r>
      <w:r w:rsidRPr="0033734B">
        <w:rPr>
          <w:rFonts w:asciiTheme="minorHAnsi" w:eastAsia="Garamond" w:hAnsiTheme="minorHAnsi" w:cstheme="minorHAnsi"/>
          <w:spacing w:val="34"/>
          <w:sz w:val="24"/>
          <w:szCs w:val="24"/>
        </w:rPr>
        <w:t xml:space="preserve"> </w:t>
      </w:r>
      <w:r w:rsidRPr="0033734B">
        <w:rPr>
          <w:rFonts w:asciiTheme="minorHAnsi" w:eastAsia="Garamond" w:hAnsiTheme="minorHAnsi" w:cstheme="minorHAnsi"/>
          <w:spacing w:val="4"/>
          <w:w w:val="103"/>
          <w:sz w:val="24"/>
          <w:szCs w:val="24"/>
        </w:rPr>
        <w:t>1</w:t>
      </w:r>
      <w:r w:rsidRPr="0033734B">
        <w:rPr>
          <w:rFonts w:asciiTheme="minorHAnsi" w:eastAsia="Garamond" w:hAnsiTheme="minorHAnsi" w:cstheme="minorHAnsi"/>
          <w:spacing w:val="-1"/>
          <w:w w:val="103"/>
          <w:sz w:val="24"/>
          <w:szCs w:val="24"/>
        </w:rPr>
        <w:t>9</w:t>
      </w:r>
      <w:r w:rsidRPr="0033734B">
        <w:rPr>
          <w:rFonts w:asciiTheme="minorHAnsi" w:eastAsia="Garamond" w:hAnsiTheme="minorHAnsi" w:cstheme="minorHAnsi"/>
          <w:spacing w:val="4"/>
          <w:w w:val="103"/>
          <w:sz w:val="24"/>
          <w:szCs w:val="24"/>
        </w:rPr>
        <w:t>99</w:t>
      </w:r>
    </w:p>
    <w:sectPr w:rsidR="003A54D1" w:rsidRPr="0033734B">
      <w:pgSz w:w="12240" w:h="15840"/>
      <w:pgMar w:top="94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5E061D"/>
    <w:multiLevelType w:val="multilevel"/>
    <w:tmpl w:val="747AEFD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4D1"/>
    <w:rsid w:val="0033734B"/>
    <w:rsid w:val="003A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26C97331"/>
  <w15:docId w15:val="{55087518-3823-445E-BAD9-BB26B4D6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3734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373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yassin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677</Words>
  <Characters>3861</Characters>
  <Application>Microsoft Office Word</Application>
  <DocSecurity>0</DocSecurity>
  <Lines>32</Lines>
  <Paragraphs>9</Paragraphs>
  <ScaleCrop>false</ScaleCrop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2021-06-19T13:21:00Z</dcterms:created>
  <dcterms:modified xsi:type="dcterms:W3CDTF">2021-06-19T13:28:00Z</dcterms:modified>
</cp:coreProperties>
</file>