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C6D65" w14:textId="77777777" w:rsidR="007B41EB" w:rsidRPr="00C46165" w:rsidRDefault="007B41EB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"/>
        <w:gridCol w:w="9120"/>
        <w:gridCol w:w="120"/>
      </w:tblGrid>
      <w:tr w:rsidR="007B41EB" w:rsidRPr="00C46165" w14:paraId="29084576" w14:textId="77777777" w:rsidTr="00C46165">
        <w:trPr>
          <w:trHeight w:hRule="exact" w:val="120"/>
        </w:trPr>
        <w:tc>
          <w:tcPr>
            <w:tcW w:w="9240" w:type="dxa"/>
            <w:gridSpan w:val="2"/>
            <w:shd w:val="clear" w:color="auto" w:fill="auto"/>
          </w:tcPr>
          <w:p w14:paraId="01BD7F0E" w14:textId="77777777" w:rsidR="007B41EB" w:rsidRPr="00C46165" w:rsidRDefault="007B41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" w:type="dxa"/>
            <w:shd w:val="clear" w:color="auto" w:fill="auto"/>
          </w:tcPr>
          <w:p w14:paraId="5DBFFAE0" w14:textId="77777777" w:rsidR="007B41EB" w:rsidRPr="00C46165" w:rsidRDefault="007B41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41EB" w:rsidRPr="00C46165" w14:paraId="3C526768" w14:textId="77777777" w:rsidTr="00C46165">
        <w:trPr>
          <w:trHeight w:hRule="exact" w:val="13500"/>
        </w:trPr>
        <w:tc>
          <w:tcPr>
            <w:tcW w:w="120" w:type="dxa"/>
            <w:shd w:val="clear" w:color="auto" w:fill="auto"/>
          </w:tcPr>
          <w:p w14:paraId="3D5D816E" w14:textId="77777777" w:rsidR="007B41EB" w:rsidRPr="00C46165" w:rsidRDefault="007B41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120" w:type="dxa"/>
            <w:shd w:val="clear" w:color="auto" w:fill="auto"/>
          </w:tcPr>
          <w:p w14:paraId="473B3054" w14:textId="77777777" w:rsidR="007B41EB" w:rsidRPr="00C46165" w:rsidRDefault="007B41EB">
            <w:pPr>
              <w:spacing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6DB3B2" w14:textId="77777777" w:rsidR="00C46165" w:rsidRPr="00C46165" w:rsidRDefault="00C46165">
            <w:pPr>
              <w:spacing w:before="28" w:line="277" w:lineRule="auto"/>
              <w:ind w:left="1578" w:right="4091"/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</w:pPr>
            <w:r w:rsidRPr="00C46165">
              <w:rPr>
                <w:rFonts w:asciiTheme="minorHAnsi" w:hAnsiTheme="minorHAnsi" w:cstheme="minorHAnsi"/>
                <w:sz w:val="22"/>
                <w:szCs w:val="22"/>
              </w:rPr>
              <w:t>Gordon Clay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</w:p>
          <w:p w14:paraId="28B02271" w14:textId="4A0B9CA1" w:rsidR="007B41EB" w:rsidRPr="00C46165" w:rsidRDefault="00A86A77">
            <w:pPr>
              <w:spacing w:before="28" w:line="277" w:lineRule="auto"/>
              <w:ind w:left="1578" w:right="40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Wes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20fl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CENTER1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Eulji-r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5-gil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Jung-gu, Seoul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Kore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100-210 </w:t>
            </w:r>
            <w:hyperlink r:id="rId5" w:history="1">
              <w:r w:rsidR="00C46165" w:rsidRPr="00C46165">
                <w:rPr>
                  <w:rStyle w:val="Hyperlink"/>
                  <w:rFonts w:asciiTheme="minorHAnsi" w:eastAsia="Arial" w:hAnsiTheme="minorHAnsi" w:cstheme="minorHAnsi"/>
                  <w:sz w:val="22"/>
                  <w:szCs w:val="22"/>
                </w:rPr>
                <w:t>gordon@gmail.com</w:t>
              </w:r>
            </w:hyperlink>
          </w:p>
          <w:p w14:paraId="08260AEB" w14:textId="77777777" w:rsidR="007B41EB" w:rsidRPr="00C46165" w:rsidRDefault="00A86A77">
            <w:pPr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212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355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5,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1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212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3555</w:t>
            </w:r>
          </w:p>
          <w:p w14:paraId="367D7FE3" w14:textId="77777777" w:rsidR="007B41EB" w:rsidRPr="00C46165" w:rsidRDefault="007B41E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9FE8E2" w14:textId="77777777" w:rsidR="007B41EB" w:rsidRPr="00C46165" w:rsidRDefault="007B41EB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B5C92C" w14:textId="77777777" w:rsidR="007B41EB" w:rsidRPr="00C46165" w:rsidRDefault="00A86A77">
            <w:pPr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Edu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</w:p>
          <w:p w14:paraId="04F350C4" w14:textId="77777777" w:rsidR="007B41EB" w:rsidRPr="00C46165" w:rsidRDefault="00A86A77" w:rsidP="00C46165">
            <w:pPr>
              <w:spacing w:before="66"/>
              <w:ind w:left="306" w:right="48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2009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-Presen</w:t>
            </w:r>
            <w:r w:rsidRPr="00C46165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 xml:space="preserve">t    </w:t>
            </w:r>
            <w:r w:rsidRPr="00C46165">
              <w:rPr>
                <w:rFonts w:asciiTheme="minorHAnsi" w:eastAsia="Arial" w:hAnsiTheme="minorHAnsi" w:cstheme="minorHAnsi"/>
                <w:spacing w:val="36"/>
                <w:position w:val="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McKi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ns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ve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rs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eo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l,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K</w:t>
            </w:r>
            <w:r w:rsidRPr="00C46165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a</w:t>
            </w:r>
          </w:p>
          <w:p w14:paraId="056E1007" w14:textId="77777777" w:rsidR="007B41EB" w:rsidRPr="00C46165" w:rsidRDefault="00A86A77">
            <w:pPr>
              <w:spacing w:before="28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Major: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xx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x,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Minor: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xx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xx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</w:p>
          <w:p w14:paraId="6A697F15" w14:textId="77777777" w:rsidR="007B41EB" w:rsidRPr="00C46165" w:rsidRDefault="00A86A77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Candidat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B.S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degree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Februar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2015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GP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.X/4.X</w:t>
            </w:r>
          </w:p>
          <w:p w14:paraId="6C3D3EB7" w14:textId="77777777" w:rsidR="007B41EB" w:rsidRPr="00C46165" w:rsidRDefault="00A86A77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46165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nanc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e;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cte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ati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46165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state</w:t>
            </w:r>
          </w:p>
          <w:p w14:paraId="049BD684" w14:textId="77777777" w:rsidR="007B41EB" w:rsidRPr="00C46165" w:rsidRDefault="00A86A77">
            <w:pPr>
              <w:spacing w:line="200" w:lineRule="exact"/>
              <w:ind w:left="3122" w:right="1200" w:hanging="15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gic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anag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mer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Beh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or,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rp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Fi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ce,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Mar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anag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rate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Mar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ing</w:t>
            </w:r>
          </w:p>
          <w:p w14:paraId="698125F2" w14:textId="77777777" w:rsidR="007B41EB" w:rsidRPr="00C46165" w:rsidRDefault="007B41EB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99A443" w14:textId="77777777" w:rsidR="007B41EB" w:rsidRPr="00C46165" w:rsidRDefault="00A86A77">
            <w:pPr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Work</w:t>
            </w:r>
            <w:r w:rsidRPr="00C46165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per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ienc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  <w:p w14:paraId="133F4EAC" w14:textId="77777777" w:rsidR="007B41EB" w:rsidRPr="00C46165" w:rsidRDefault="00A86A77">
            <w:pPr>
              <w:spacing w:before="71"/>
              <w:ind w:left="4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Marc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2013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   </w:t>
            </w:r>
            <w:r w:rsidRPr="00C46165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unt</w:t>
            </w:r>
            <w:r w:rsidRPr="00C46165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Cl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ub,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Ko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</w:p>
          <w:p w14:paraId="7EB9D607" w14:textId="77777777" w:rsidR="007B41EB" w:rsidRPr="00C46165" w:rsidRDefault="00A86A77">
            <w:pPr>
              <w:spacing w:before="13"/>
              <w:ind w:left="719" w:right="500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Pre</w:t>
            </w:r>
            <w:r w:rsidRPr="00C46165">
              <w:rPr>
                <w:rFonts w:asciiTheme="minorHAnsi" w:eastAsia="Arial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C46165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 xml:space="preserve">t     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anag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Co</w:t>
            </w:r>
            <w:r w:rsidRPr="00C4616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ltant</w:t>
            </w:r>
          </w:p>
          <w:p w14:paraId="3A54B790" w14:textId="77777777" w:rsidR="007B41EB" w:rsidRPr="00C46165" w:rsidRDefault="00A86A77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Rest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uc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nce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em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mpl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5F12F43D" w14:textId="77777777" w:rsidR="007B41EB" w:rsidRPr="00C46165" w:rsidRDefault="00A86A77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lope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tra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of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lua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tem</w:t>
            </w:r>
          </w:p>
          <w:p w14:paraId="7530BBB2" w14:textId="77777777" w:rsidR="007B41EB" w:rsidRPr="00C46165" w:rsidRDefault="00A86A77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em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mp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emp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od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ivit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moti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</w:p>
          <w:p w14:paraId="699D9F50" w14:textId="77777777" w:rsidR="007B41EB" w:rsidRPr="00C46165" w:rsidRDefault="00A86A77">
            <w:pPr>
              <w:spacing w:before="58"/>
              <w:ind w:left="2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Summe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    </w:t>
            </w:r>
            <w:r w:rsidRPr="00C46165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Fi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nanc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nc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eo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l,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Ko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re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</w:p>
          <w:p w14:paraId="5EF59F72" w14:textId="77777777" w:rsidR="007B41EB" w:rsidRPr="00C46165" w:rsidRDefault="00A86A77">
            <w:pPr>
              <w:spacing w:before="28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n,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id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ump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  <w:p w14:paraId="0FF2BB06" w14:textId="77777777" w:rsidR="007B41EB" w:rsidRPr="00C46165" w:rsidRDefault="00A86A77">
            <w:pPr>
              <w:spacing w:before="9" w:line="200" w:lineRule="exact"/>
              <w:ind w:left="1728" w:right="848" w:hanging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ssis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id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ump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lvi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goo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ds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6DFD8A27" w14:textId="77777777" w:rsidR="007B41EB" w:rsidRPr="00C46165" w:rsidRDefault="00A86A77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mmar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id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Japan</w:t>
            </w:r>
          </w:p>
          <w:p w14:paraId="32A9E41E" w14:textId="77777777" w:rsidR="007B41EB" w:rsidRPr="00C46165" w:rsidRDefault="00A86A77" w:rsidP="00C46165">
            <w:pPr>
              <w:spacing w:before="20"/>
              <w:ind w:left="1696" w:right="50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rad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Comm</w:t>
            </w:r>
            <w:r w:rsidRPr="00C46165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is</w:t>
            </w:r>
            <w:r w:rsidRPr="00C46165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on</w:t>
            </w:r>
          </w:p>
          <w:p w14:paraId="3AA126BE" w14:textId="77777777" w:rsidR="007B41EB" w:rsidRPr="00C46165" w:rsidRDefault="00A86A77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rop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cts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id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ump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stu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53582AAD" w14:textId="77777777" w:rsidR="007B41EB" w:rsidRPr="00C46165" w:rsidRDefault="00A86A77">
            <w:pPr>
              <w:spacing w:before="63"/>
              <w:ind w:left="4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Winte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   </w:t>
            </w:r>
            <w:r w:rsidRPr="00C46165">
              <w:rPr>
                <w:rFonts w:asciiTheme="minorHAnsi" w:eastAsia="Arial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le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ctron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ic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Compa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ou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Ko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re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</w:p>
          <w:p w14:paraId="786A1F03" w14:textId="77777777" w:rsidR="007B41EB" w:rsidRPr="00C46165" w:rsidRDefault="00A86A77">
            <w:pPr>
              <w:spacing w:before="23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n,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ew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Mar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pm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skf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</w:t>
            </w:r>
          </w:p>
          <w:p w14:paraId="1A34B313" w14:textId="77777777" w:rsidR="007B41EB" w:rsidRPr="00C46165" w:rsidRDefault="00A86A77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ssis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ropea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mar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opp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tu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lop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ate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72C6927A" w14:textId="77777777" w:rsidR="007B41EB" w:rsidRPr="00C46165" w:rsidRDefault="00A86A77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lpe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od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kl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qu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ida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ropea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coun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46EE4376" w14:textId="77777777" w:rsidR="007B41EB" w:rsidRPr="00C46165" w:rsidRDefault="007B41EB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9EEA7F" w14:textId="77777777" w:rsidR="007B41EB" w:rsidRPr="00C46165" w:rsidRDefault="00A86A77">
            <w:pPr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ead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sh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</w:t>
            </w:r>
            <w:r w:rsidRPr="00C46165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ole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  <w:p w14:paraId="1496E1CE" w14:textId="77777777" w:rsidR="007B41EB" w:rsidRPr="00C46165" w:rsidRDefault="00A86A77">
            <w:pPr>
              <w:spacing w:before="68"/>
              <w:ind w:left="5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Jun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   </w:t>
            </w:r>
            <w:r w:rsidRPr="00C46165">
              <w:rPr>
                <w:rFonts w:asciiTheme="minorHAnsi" w:eastAsia="Arial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igh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ho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ol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lu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mn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eo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l,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Ko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re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</w:p>
          <w:p w14:paraId="7B61633D" w14:textId="77777777" w:rsidR="007B41EB" w:rsidRPr="00C46165" w:rsidRDefault="00A86A77">
            <w:pPr>
              <w:spacing w:before="8"/>
              <w:ind w:left="7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Pre</w:t>
            </w:r>
            <w:r w:rsidRPr="00C46165">
              <w:rPr>
                <w:rFonts w:asciiTheme="minorHAnsi" w:eastAsia="Arial" w:hAnsiTheme="minorHAnsi" w:cstheme="minorHAnsi"/>
                <w:spacing w:val="2"/>
                <w:position w:val="2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2"/>
                <w:sz w:val="22"/>
                <w:szCs w:val="22"/>
              </w:rPr>
              <w:t>en</w:t>
            </w:r>
            <w:r w:rsidRPr="00C46165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 xml:space="preserve">t     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Pre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sident</w:t>
            </w:r>
          </w:p>
          <w:p w14:paraId="62291F55" w14:textId="77777777" w:rsidR="007B41EB" w:rsidRPr="00C46165" w:rsidRDefault="00A86A77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art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ici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pat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om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%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45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%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vit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zi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 or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iza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ion</w:t>
            </w:r>
          </w:p>
          <w:p w14:paraId="5EA3E99A" w14:textId="77777777" w:rsidR="007B41EB" w:rsidRPr="00C46165" w:rsidRDefault="00A86A77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rga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ize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5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ls</w:t>
            </w:r>
          </w:p>
          <w:p w14:paraId="51459E19" w14:textId="77777777" w:rsidR="007B41EB" w:rsidRPr="00C46165" w:rsidRDefault="00A86A77">
            <w:pPr>
              <w:spacing w:before="58"/>
              <w:ind w:left="4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Mar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8-    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Chur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leg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Gro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p,</w:t>
            </w:r>
            <w:r w:rsidRPr="00C46165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Kor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</w:p>
          <w:p w14:paraId="76CF0729" w14:textId="77777777" w:rsidR="007B41EB" w:rsidRPr="00C46165" w:rsidRDefault="00A86A77">
            <w:pPr>
              <w:spacing w:line="200" w:lineRule="exact"/>
              <w:ind w:left="4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Mar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spacing w:val="-3"/>
                <w:position w:val="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2"/>
                <w:sz w:val="22"/>
                <w:szCs w:val="22"/>
              </w:rPr>
              <w:t>201</w:t>
            </w:r>
            <w:r w:rsidRPr="00C46165">
              <w:rPr>
                <w:rFonts w:asciiTheme="minorHAnsi" w:eastAsia="Arial" w:hAnsiTheme="minorHAnsi" w:cstheme="minorHAnsi"/>
                <w:position w:val="2"/>
                <w:sz w:val="22"/>
                <w:szCs w:val="22"/>
              </w:rPr>
              <w:t xml:space="preserve">0     </w:t>
            </w:r>
            <w:r w:rsidRPr="00C46165">
              <w:rPr>
                <w:rFonts w:asciiTheme="minorHAnsi" w:eastAsia="Arial" w:hAnsiTheme="minorHAnsi" w:cstheme="minorHAnsi"/>
                <w:spacing w:val="3"/>
                <w:position w:val="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ic</w:t>
            </w:r>
            <w:r w:rsidRPr="00C4616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Pre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sident</w:t>
            </w:r>
          </w:p>
          <w:p w14:paraId="7F52A72D" w14:textId="77777777" w:rsidR="007B41EB" w:rsidRPr="00C46165" w:rsidRDefault="00A86A77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rga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ize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lunte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visi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arm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omm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nities</w:t>
            </w:r>
          </w:p>
          <w:p w14:paraId="20E47025" w14:textId="77777777" w:rsidR="007B41EB" w:rsidRPr="00C46165" w:rsidRDefault="00A86A77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rga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ize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fun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isi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ivi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rp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76AF0C96" w14:textId="77777777" w:rsidR="007B41EB" w:rsidRPr="00C46165" w:rsidRDefault="007B41EB">
            <w:pPr>
              <w:spacing w:before="1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82CBD5" w14:textId="77777777" w:rsidR="007B41EB" w:rsidRPr="00C46165" w:rsidRDefault="00A86A77">
            <w:pPr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Hono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w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ar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  <w:p w14:paraId="18D26F3E" w14:textId="77777777" w:rsidR="007B41EB" w:rsidRPr="00C46165" w:rsidRDefault="00A86A77">
            <w:pPr>
              <w:spacing w:before="69"/>
              <w:ind w:left="568" w:right="327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0    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Mu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cu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la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op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ou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nd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ati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</w:t>
            </w:r>
            <w:r w:rsidRPr="00C4616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Ko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rea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ul,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Ko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re</w:t>
            </w:r>
            <w:r w:rsidRPr="00C46165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a</w:t>
            </w:r>
          </w:p>
          <w:p w14:paraId="5C024E3A" w14:textId="77777777" w:rsidR="007B41EB" w:rsidRPr="00C46165" w:rsidRDefault="00A86A77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long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-term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omm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tme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lu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work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annu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fun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isi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5F7FE375" w14:textId="77777777" w:rsidR="007B41EB" w:rsidRPr="00C46165" w:rsidRDefault="007B41EB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45D7EB" w14:textId="77777777" w:rsidR="007B41EB" w:rsidRPr="00C46165" w:rsidRDefault="00A86A77">
            <w:pPr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s and </w:t>
            </w:r>
            <w:r w:rsidRPr="00C4616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</w:t>
            </w:r>
            <w:r w:rsidRPr="00C4616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Info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rm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</w:p>
          <w:p w14:paraId="3A793919" w14:textId="77777777" w:rsidR="007B41EB" w:rsidRPr="00C46165" w:rsidRDefault="00A86A77">
            <w:pPr>
              <w:spacing w:before="29"/>
              <w:ind w:left="5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Languag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es    </w:t>
            </w:r>
            <w:r w:rsidRPr="00C46165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wor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kno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ledg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of Ch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inese</w:t>
            </w:r>
          </w:p>
          <w:p w14:paraId="57904F0B" w14:textId="77777777" w:rsidR="007B41EB" w:rsidRPr="00C46165" w:rsidRDefault="00A86A77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OEFL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TOEIC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xx</w:t>
            </w:r>
          </w:p>
          <w:p w14:paraId="56354677" w14:textId="77777777" w:rsidR="007B41EB" w:rsidRPr="00C46165" w:rsidRDefault="00A86A77">
            <w:pPr>
              <w:spacing w:line="200" w:lineRule="exact"/>
              <w:ind w:left="150" w:right="608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Com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put</w:t>
            </w:r>
            <w:r w:rsidRPr="00C4616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er</w:t>
            </w:r>
            <w:r w:rsidRPr="00C46165">
              <w:rPr>
                <w:rFonts w:asciiTheme="minorHAnsi" w:eastAsia="Arial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ki</w:t>
            </w:r>
            <w:r w:rsidRPr="00C4616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ll</w:t>
            </w:r>
            <w:r w:rsidRPr="00C4616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s     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MS-O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fice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lite</w:t>
            </w:r>
            <w:r w:rsidRPr="00C46165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y</w:t>
            </w:r>
          </w:p>
          <w:p w14:paraId="54DD2B88" w14:textId="77777777" w:rsidR="007B41EB" w:rsidRPr="00C46165" w:rsidRDefault="00A86A77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ledg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HTML</w:t>
            </w:r>
          </w:p>
          <w:p w14:paraId="43DBD440" w14:textId="77777777" w:rsidR="007B41EB" w:rsidRPr="00C46165" w:rsidRDefault="00A86A77">
            <w:pPr>
              <w:spacing w:line="200" w:lineRule="exact"/>
              <w:ind w:left="22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Mil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ta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er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vic</w:t>
            </w:r>
            <w:r w:rsidRPr="00C46165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 xml:space="preserve">e     </w:t>
            </w:r>
            <w:r w:rsidRPr="00C46165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5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Infantr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Divisio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Kore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Army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Kyunggi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Kore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(Octobe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Decembe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636A7EE7" w14:textId="77777777" w:rsidR="007B41EB" w:rsidRPr="00C46165" w:rsidRDefault="00A86A77">
            <w:pPr>
              <w:spacing w:line="200" w:lineRule="exact"/>
              <w:ind w:left="790" w:right="540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Othe</w:t>
            </w:r>
            <w:r w:rsidRPr="00C46165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 xml:space="preserve">rs     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C4616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imming,</w:t>
            </w:r>
            <w:r w:rsidRPr="00C4616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Skiing,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Cooking</w:t>
            </w:r>
          </w:p>
          <w:p w14:paraId="07935417" w14:textId="77777777" w:rsidR="007B41EB" w:rsidRPr="00C46165" w:rsidRDefault="007B41EB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0DA69C" w14:textId="77777777" w:rsidR="007B41EB" w:rsidRPr="00C46165" w:rsidRDefault="00A86A77">
            <w:pPr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nc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  <w:p w14:paraId="38BD879D" w14:textId="77777777" w:rsidR="007B41EB" w:rsidRPr="00C46165" w:rsidRDefault="00A86A77">
            <w:pPr>
              <w:spacing w:before="66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Che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ol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soo</w:t>
            </w:r>
            <w:r w:rsidRPr="00C46165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of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is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ep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C4616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iv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  <w:p w14:paraId="5A085CD0" w14:textId="77777777" w:rsidR="007B41EB" w:rsidRPr="00C46165" w:rsidRDefault="00A86A77">
            <w:pPr>
              <w:spacing w:before="28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xx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mail: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hyperlink r:id="rId6">
              <w:r w:rsidRPr="00C46165">
                <w:rPr>
                  <w:rFonts w:asciiTheme="minorHAnsi" w:eastAsia="Arial" w:hAnsiTheme="minorHAnsi" w:cstheme="minorHAnsi"/>
                  <w:sz w:val="22"/>
                  <w:szCs w:val="22"/>
                </w:rPr>
                <w:t>email@email.com</w:t>
              </w:r>
            </w:hyperlink>
          </w:p>
          <w:p w14:paraId="0DDD7C0B" w14:textId="77777777" w:rsidR="007B41EB" w:rsidRPr="00C46165" w:rsidRDefault="00A86A77">
            <w:pPr>
              <w:spacing w:before="29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You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he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Le</w:t>
            </w:r>
            <w:r w:rsidRPr="00C4616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nag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at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xx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Com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pan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ni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om</w:t>
            </w:r>
            <w:r w:rsidRPr="00C4616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llege</w:t>
            </w:r>
          </w:p>
          <w:p w14:paraId="04EC7BBB" w14:textId="77777777" w:rsidR="007B41EB" w:rsidRPr="00C46165" w:rsidRDefault="00A86A77">
            <w:pPr>
              <w:spacing w:before="28"/>
              <w:ind w:left="15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xx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4616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4616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C4616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il</w:t>
            </w:r>
            <w:r w:rsidRPr="00C46165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4616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hyperlink r:id="rId7">
              <w:r w:rsidRPr="00C46165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a</w:t>
              </w:r>
              <w:r w:rsidRPr="00C46165">
                <w:rPr>
                  <w:rFonts w:asciiTheme="minorHAnsi" w:eastAsia="Arial" w:hAnsiTheme="minorHAnsi" w:cstheme="minorHAnsi"/>
                  <w:sz w:val="22"/>
                  <w:szCs w:val="22"/>
                </w:rPr>
                <w:t>b</w:t>
              </w:r>
              <w:r w:rsidRPr="00C46165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c@a</w:t>
              </w:r>
              <w:r w:rsidRPr="00C46165">
                <w:rPr>
                  <w:rFonts w:asciiTheme="minorHAnsi" w:eastAsia="Arial" w:hAnsiTheme="minorHAnsi" w:cstheme="minorHAnsi"/>
                  <w:sz w:val="22"/>
                  <w:szCs w:val="22"/>
                </w:rPr>
                <w:t>b</w:t>
              </w:r>
              <w:r w:rsidRPr="00C46165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c</w:t>
              </w:r>
              <w:r w:rsidRPr="00C46165">
                <w:rPr>
                  <w:rFonts w:asciiTheme="minorHAnsi" w:eastAsia="Arial" w:hAnsiTheme="minorHAnsi" w:cstheme="minorHAnsi"/>
                  <w:sz w:val="22"/>
                  <w:szCs w:val="22"/>
                </w:rPr>
                <w:t>.</w:t>
              </w:r>
              <w:r w:rsidRPr="00C46165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c</w:t>
              </w:r>
              <w:r w:rsidRPr="00C46165">
                <w:rPr>
                  <w:rFonts w:asciiTheme="minorHAnsi" w:eastAsia="Arial" w:hAnsiTheme="minorHAnsi" w:cstheme="minorHAnsi"/>
                  <w:sz w:val="22"/>
                  <w:szCs w:val="22"/>
                </w:rPr>
                <w:t>om</w:t>
              </w:r>
            </w:hyperlink>
          </w:p>
        </w:tc>
        <w:tc>
          <w:tcPr>
            <w:tcW w:w="120" w:type="dxa"/>
            <w:shd w:val="clear" w:color="auto" w:fill="auto"/>
          </w:tcPr>
          <w:p w14:paraId="7F535E37" w14:textId="77777777" w:rsidR="007B41EB" w:rsidRPr="00C46165" w:rsidRDefault="007B41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41EB" w:rsidRPr="00C46165" w14:paraId="13293505" w14:textId="77777777" w:rsidTr="00C46165">
        <w:trPr>
          <w:trHeight w:hRule="exact" w:val="120"/>
        </w:trPr>
        <w:tc>
          <w:tcPr>
            <w:tcW w:w="120" w:type="dxa"/>
            <w:shd w:val="clear" w:color="auto" w:fill="auto"/>
          </w:tcPr>
          <w:p w14:paraId="4055CB56" w14:textId="77777777" w:rsidR="007B41EB" w:rsidRPr="00C46165" w:rsidRDefault="007B41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0" w:type="dxa"/>
            <w:gridSpan w:val="2"/>
            <w:shd w:val="clear" w:color="auto" w:fill="auto"/>
          </w:tcPr>
          <w:p w14:paraId="366671D1" w14:textId="77777777" w:rsidR="007B41EB" w:rsidRPr="00C46165" w:rsidRDefault="007B41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E3CF58" w14:textId="77777777" w:rsidR="00A86A77" w:rsidRPr="00C46165" w:rsidRDefault="00A86A77">
      <w:pPr>
        <w:rPr>
          <w:rFonts w:asciiTheme="minorHAnsi" w:hAnsiTheme="minorHAnsi" w:cstheme="minorHAnsi"/>
          <w:sz w:val="22"/>
          <w:szCs w:val="22"/>
        </w:rPr>
      </w:pPr>
    </w:p>
    <w:sectPr w:rsidR="00A86A77" w:rsidRPr="00C46165">
      <w:type w:val="continuous"/>
      <w:pgSz w:w="10740" w:h="15560"/>
      <w:pgMar w:top="620" w:right="46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64168"/>
    <w:multiLevelType w:val="multilevel"/>
    <w:tmpl w:val="E2BE3A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EB"/>
    <w:rsid w:val="007B41EB"/>
    <w:rsid w:val="00A86A77"/>
    <w:rsid w:val="00C4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7269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4616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61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bc@ab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mail@email.com" TargetMode="External"/><Relationship Id="rId5" Type="http://schemas.openxmlformats.org/officeDocument/2006/relationships/hyperlink" Target="mailto:gordon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2021-06-19T13:21:00Z</dcterms:created>
  <dcterms:modified xsi:type="dcterms:W3CDTF">2021-06-19T13:26:00Z</dcterms:modified>
</cp:coreProperties>
</file>