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9EC75" w14:textId="6BD10B89" w:rsidR="00777EEB" w:rsidRDefault="00777EEB" w:rsidP="00777EEB">
      <w:pPr>
        <w:spacing w:before="75"/>
        <w:rPr>
          <w:rFonts w:asciiTheme="minorHAnsi" w:eastAsia="Arial" w:hAnsiTheme="minorHAnsi" w:cstheme="minorHAnsi"/>
          <w:bCs/>
          <w:spacing w:val="-2"/>
          <w:sz w:val="22"/>
          <w:szCs w:val="22"/>
        </w:rPr>
      </w:pPr>
      <w:r w:rsidRPr="00777EEB">
        <w:rPr>
          <w:rFonts w:asciiTheme="minorHAnsi" w:hAnsiTheme="minorHAnsi" w:cstheme="minorHAnsi"/>
          <w:bCs/>
          <w:sz w:val="22"/>
          <w:szCs w:val="22"/>
        </w:rPr>
        <w:t>Derrick Bradshaw</w:t>
      </w:r>
    </w:p>
    <w:p w14:paraId="5FF6C4E8" w14:textId="306F92A7" w:rsidR="008B3684" w:rsidRPr="00777EEB" w:rsidRDefault="00777EEB" w:rsidP="00777EEB">
      <w:pPr>
        <w:spacing w:before="75"/>
        <w:rPr>
          <w:rFonts w:asciiTheme="minorHAnsi" w:eastAsia="Arial" w:hAnsiTheme="minorHAnsi" w:cstheme="minorHAnsi"/>
          <w:bCs/>
          <w:sz w:val="22"/>
          <w:szCs w:val="22"/>
        </w:rPr>
      </w:pP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99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Cs/>
          <w:spacing w:val="-1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Cs/>
          <w:spacing w:val="-1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Cs/>
          <w:spacing w:val="2"/>
          <w:w w:val="99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Cs/>
          <w:spacing w:val="5"/>
          <w:w w:val="9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Cs/>
          <w:spacing w:val="-4"/>
          <w:w w:val="98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bCs/>
          <w:spacing w:val="5"/>
          <w:w w:val="98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Cs/>
          <w:spacing w:val="-2"/>
          <w:w w:val="98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Cs/>
          <w:w w:val="98"/>
          <w:sz w:val="22"/>
          <w:szCs w:val="22"/>
        </w:rPr>
        <w:t>t</w:t>
      </w:r>
    </w:p>
    <w:p w14:paraId="53989AA7" w14:textId="1AF47D17" w:rsidR="008B3684" w:rsidRPr="00777EEB" w:rsidRDefault="00777EEB" w:rsidP="00777EEB">
      <w:pPr>
        <w:spacing w:before="3"/>
        <w:ind w:right="91"/>
        <w:rPr>
          <w:rFonts w:asciiTheme="minorHAnsi" w:eastAsia="Arial" w:hAnsiTheme="minorHAnsi" w:cstheme="minorHAnsi"/>
          <w:bCs/>
          <w:sz w:val="22"/>
          <w:szCs w:val="22"/>
        </w:rPr>
      </w:pPr>
      <w:r w:rsidRPr="00777EEB">
        <w:rPr>
          <w:rFonts w:asciiTheme="minorHAnsi" w:eastAsia="Arial" w:hAnsiTheme="minorHAnsi" w:cstheme="minorHAnsi"/>
          <w:bCs/>
          <w:spacing w:val="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Cs/>
          <w:spacing w:val="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bCs/>
          <w:spacing w:val="-1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Cs/>
          <w:spacing w:val="1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Cs/>
          <w:spacing w:val="-3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Cs/>
          <w:spacing w:val="13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bCs/>
          <w:spacing w:val="-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bCs/>
          <w:spacing w:val="-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Cs/>
          <w:spacing w:val="1"/>
          <w:w w:val="98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Cs/>
          <w:w w:val="99"/>
          <w:sz w:val="22"/>
          <w:szCs w:val="22"/>
        </w:rPr>
        <w:t>Y</w:t>
      </w:r>
      <w:r>
        <w:rPr>
          <w:rFonts w:asciiTheme="minorHAnsi" w:eastAsia="Arial" w:hAnsiTheme="minorHAnsi" w:cstheme="minorHAnsi"/>
          <w:bCs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Cs/>
          <w:spacing w:val="-2"/>
          <w:w w:val="98"/>
          <w:sz w:val="22"/>
          <w:szCs w:val="22"/>
        </w:rPr>
        <w:t>999</w:t>
      </w:r>
      <w:r w:rsidRPr="00777EEB">
        <w:rPr>
          <w:rFonts w:asciiTheme="minorHAnsi" w:eastAsia="Arial" w:hAnsiTheme="minorHAnsi" w:cstheme="minorHAnsi"/>
          <w:bCs/>
          <w:spacing w:val="5"/>
          <w:w w:val="98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w w:val="98"/>
          <w:sz w:val="22"/>
          <w:szCs w:val="22"/>
        </w:rPr>
        <w:t>9</w:t>
      </w:r>
    </w:p>
    <w:p w14:paraId="2071D9DA" w14:textId="77777777" w:rsidR="008B3684" w:rsidRPr="00777EEB" w:rsidRDefault="008B3684">
      <w:pPr>
        <w:spacing w:before="1" w:line="1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278F583B" w14:textId="1BF6BB60" w:rsidR="008B3684" w:rsidRPr="00777EEB" w:rsidRDefault="00777EEB">
      <w:pPr>
        <w:spacing w:before="75"/>
        <w:rPr>
          <w:rFonts w:asciiTheme="minorHAnsi" w:eastAsia="Arial" w:hAnsiTheme="minorHAnsi" w:cstheme="minorHAnsi"/>
          <w:bCs/>
          <w:sz w:val="22"/>
          <w:szCs w:val="22"/>
        </w:rPr>
      </w:pPr>
      <w:r w:rsidRPr="00777EEB">
        <w:rPr>
          <w:rFonts w:asciiTheme="minorHAnsi" w:hAnsiTheme="minorHAnsi" w:cstheme="minorHAnsi"/>
          <w:bCs/>
          <w:sz w:val="22"/>
          <w:szCs w:val="22"/>
        </w:rPr>
        <w:br w:type="column"/>
      </w:r>
      <w:r w:rsidRPr="00777EEB">
        <w:rPr>
          <w:rFonts w:asciiTheme="minorHAnsi" w:eastAsia="Arial" w:hAnsiTheme="minorHAnsi" w:cstheme="minorHAnsi"/>
          <w:bCs/>
          <w:spacing w:val="1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Cs/>
          <w:spacing w:val="-1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bCs/>
          <w:spacing w:val="-1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Cs/>
          <w:spacing w:val="2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:</w:t>
      </w:r>
      <w:r w:rsidRPr="00777EEB">
        <w:rPr>
          <w:rFonts w:asciiTheme="minorHAnsi" w:eastAsia="Arial" w:hAnsiTheme="minorHAnsi" w:cstheme="minorHAnsi"/>
          <w:bCs/>
          <w:spacing w:val="-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(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99</w:t>
      </w:r>
      <w:r w:rsidRPr="00777EEB">
        <w:rPr>
          <w:rFonts w:asciiTheme="minorHAnsi" w:eastAsia="Arial" w:hAnsiTheme="minorHAnsi" w:cstheme="minorHAnsi"/>
          <w:bCs/>
          <w:spacing w:val="6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)9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-1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-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99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9</w:t>
      </w:r>
    </w:p>
    <w:p w14:paraId="41389C03" w14:textId="77777777" w:rsidR="008B3684" w:rsidRPr="00777EEB" w:rsidRDefault="00777EEB">
      <w:pPr>
        <w:spacing w:before="3"/>
        <w:rPr>
          <w:rFonts w:asciiTheme="minorHAnsi" w:eastAsia="Arial" w:hAnsiTheme="minorHAnsi" w:cstheme="minorHAnsi"/>
          <w:bCs/>
          <w:sz w:val="22"/>
          <w:szCs w:val="22"/>
        </w:rPr>
      </w:pPr>
      <w:r w:rsidRPr="00777EEB">
        <w:rPr>
          <w:rFonts w:asciiTheme="minorHAnsi" w:eastAsia="Arial" w:hAnsiTheme="minorHAnsi" w:cstheme="minorHAnsi"/>
          <w:bCs/>
          <w:spacing w:val="1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bCs/>
          <w:spacing w:val="-3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Cs/>
          <w:spacing w:val="3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bCs/>
          <w:spacing w:val="-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 xml:space="preserve">: </w:t>
      </w:r>
      <w:r w:rsidRPr="00777EEB">
        <w:rPr>
          <w:rFonts w:asciiTheme="minorHAnsi" w:eastAsia="Arial" w:hAnsiTheme="minorHAnsi" w:cstheme="minorHAnsi"/>
          <w:bCs/>
          <w:spacing w:val="3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(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6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)9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-1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-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9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99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9</w:t>
      </w:r>
    </w:p>
    <w:p w14:paraId="33C5EAFE" w14:textId="770AFEB2" w:rsidR="008B3684" w:rsidRPr="00777EEB" w:rsidRDefault="00777EEB">
      <w:pPr>
        <w:spacing w:line="180" w:lineRule="exact"/>
        <w:rPr>
          <w:rFonts w:asciiTheme="minorHAnsi" w:eastAsia="Arial" w:hAnsiTheme="minorHAnsi" w:cstheme="minorHAnsi"/>
          <w:bCs/>
          <w:sz w:val="22"/>
          <w:szCs w:val="22"/>
        </w:rPr>
        <w:sectPr w:rsidR="008B3684" w:rsidRPr="00777EEB">
          <w:pgSz w:w="12240" w:h="15840"/>
          <w:pgMar w:top="1360" w:right="1020" w:bottom="280" w:left="1700" w:header="720" w:footer="720" w:gutter="0"/>
          <w:cols w:num="2" w:space="720" w:equalWidth="0">
            <w:col w:w="4605" w:space="1080"/>
            <w:col w:w="3835"/>
          </w:cols>
        </w:sectPr>
      </w:pPr>
      <w:r w:rsidRPr="00777EEB">
        <w:rPr>
          <w:rFonts w:asciiTheme="minorHAnsi" w:eastAsia="Arial" w:hAnsiTheme="minorHAnsi" w:cstheme="minorHAnsi"/>
          <w:bCs/>
          <w:spacing w:val="2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Cs/>
          <w:spacing w:val="-2"/>
          <w:sz w:val="22"/>
          <w:szCs w:val="22"/>
        </w:rPr>
        <w:t>-</w:t>
      </w:r>
      <w:r w:rsidRPr="00777EEB">
        <w:rPr>
          <w:rFonts w:asciiTheme="minorHAnsi" w:eastAsia="Arial" w:hAnsiTheme="minorHAnsi" w:cstheme="minorHAnsi"/>
          <w:bCs/>
          <w:spacing w:val="-4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bCs/>
          <w:spacing w:val="5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Cs/>
          <w:spacing w:val="-1"/>
          <w:sz w:val="22"/>
          <w:szCs w:val="22"/>
        </w:rPr>
        <w:t>il</w:t>
      </w:r>
      <w:r w:rsidRPr="00777EEB">
        <w:rPr>
          <w:rFonts w:asciiTheme="minorHAnsi" w:eastAsia="Arial" w:hAnsiTheme="minorHAnsi" w:cstheme="minorHAnsi"/>
          <w:bCs/>
          <w:sz w:val="22"/>
          <w:szCs w:val="22"/>
        </w:rPr>
        <w:t>:</w:t>
      </w:r>
      <w:r>
        <w:rPr>
          <w:rFonts w:asciiTheme="minorHAnsi" w:eastAsia="Arial" w:hAnsiTheme="minorHAnsi" w:cstheme="minorHAnsi"/>
          <w:bCs/>
          <w:spacing w:val="39"/>
          <w:sz w:val="22"/>
          <w:szCs w:val="22"/>
        </w:rPr>
        <w:t xml:space="preserve"> </w:t>
      </w:r>
      <w:hyperlink r:id="rId5" w:history="1">
        <w:r w:rsidRPr="00E901C5">
          <w:rPr>
            <w:rStyle w:val="Hyperlink"/>
            <w:rFonts w:asciiTheme="minorHAnsi" w:eastAsia="Arial" w:hAnsiTheme="minorHAnsi" w:cstheme="minorHAnsi"/>
            <w:bCs/>
            <w:spacing w:val="5"/>
            <w:sz w:val="22"/>
            <w:szCs w:val="22"/>
          </w:rPr>
          <w:t>derrick@gmail.com</w:t>
        </w:r>
      </w:hyperlink>
    </w:p>
    <w:p w14:paraId="2AE1D120" w14:textId="7C66094F" w:rsidR="008B3684" w:rsidRPr="00777EEB" w:rsidRDefault="00777EEB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-7"/>
          <w:position w:val="7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b/>
          <w:spacing w:val="-12"/>
          <w:position w:val="7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10"/>
          <w:position w:val="7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b/>
          <w:position w:val="7"/>
          <w:sz w:val="22"/>
          <w:szCs w:val="22"/>
        </w:rPr>
        <w:t>k</w:t>
      </w:r>
      <w:r w:rsidRPr="00777EEB">
        <w:rPr>
          <w:rFonts w:asciiTheme="minorHAnsi" w:eastAsia="Arial" w:hAnsiTheme="minorHAnsi" w:cstheme="minorHAnsi"/>
          <w:b/>
          <w:spacing w:val="48"/>
          <w:position w:val="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19"/>
          <w:w w:val="117"/>
          <w:position w:val="7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6"/>
          <w:w w:val="117"/>
          <w:position w:val="7"/>
          <w:sz w:val="22"/>
          <w:szCs w:val="22"/>
        </w:rPr>
        <w:t>x</w:t>
      </w:r>
      <w:r w:rsidRPr="00777EEB">
        <w:rPr>
          <w:rFonts w:asciiTheme="minorHAnsi" w:eastAsia="Arial" w:hAnsiTheme="minorHAnsi" w:cstheme="minorHAnsi"/>
          <w:b/>
          <w:spacing w:val="-14"/>
          <w:w w:val="117"/>
          <w:position w:val="7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b/>
          <w:spacing w:val="-6"/>
          <w:w w:val="117"/>
          <w:position w:val="7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21"/>
          <w:w w:val="117"/>
          <w:position w:val="7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b/>
          <w:spacing w:val="-11"/>
          <w:w w:val="117"/>
          <w:position w:val="7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spacing w:val="-14"/>
          <w:w w:val="117"/>
          <w:position w:val="7"/>
          <w:sz w:val="22"/>
          <w:szCs w:val="22"/>
        </w:rPr>
        <w:t>enc</w:t>
      </w:r>
      <w:r w:rsidRPr="00777EEB">
        <w:rPr>
          <w:rFonts w:asciiTheme="minorHAnsi" w:eastAsia="Arial" w:hAnsiTheme="minorHAnsi" w:cstheme="minorHAnsi"/>
          <w:b/>
          <w:w w:val="117"/>
          <w:position w:val="7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w w:val="117"/>
          <w:position w:val="7"/>
          <w:sz w:val="22"/>
          <w:szCs w:val="22"/>
        </w:rPr>
        <w:t xml:space="preserve">        </w:t>
      </w:r>
      <w:r w:rsidRPr="00777EEB">
        <w:rPr>
          <w:rFonts w:asciiTheme="minorHAnsi" w:eastAsia="Arial" w:hAnsiTheme="minorHAnsi" w:cstheme="minorHAnsi"/>
          <w:b/>
          <w:spacing w:val="2"/>
          <w:w w:val="117"/>
          <w:position w:val="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777EE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9 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–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2"/>
          <w:w w:val="113"/>
          <w:sz w:val="22"/>
          <w:szCs w:val="22"/>
        </w:rPr>
        <w:t>Ap</w:t>
      </w:r>
      <w:r w:rsidRPr="00777EEB">
        <w:rPr>
          <w:rFonts w:asciiTheme="minorHAnsi" w:eastAsia="Arial" w:hAnsiTheme="minorHAnsi" w:cstheme="minorHAnsi"/>
          <w:b/>
          <w:spacing w:val="-3"/>
          <w:w w:val="113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b/>
          <w:spacing w:val="-2"/>
          <w:w w:val="113"/>
          <w:sz w:val="22"/>
          <w:szCs w:val="22"/>
        </w:rPr>
        <w:t>il</w:t>
      </w:r>
      <w:r w:rsidRPr="00777EEB">
        <w:rPr>
          <w:rFonts w:asciiTheme="minorHAnsi" w:eastAsia="Arial" w:hAnsiTheme="minorHAnsi" w:cstheme="minorHAnsi"/>
          <w:b/>
          <w:w w:val="113"/>
          <w:sz w:val="22"/>
          <w:szCs w:val="22"/>
        </w:rPr>
        <w:t>.</w:t>
      </w:r>
      <w:r w:rsidRPr="00777EEB">
        <w:rPr>
          <w:rFonts w:asciiTheme="minorHAnsi" w:eastAsia="Arial" w:hAnsiTheme="minorHAnsi" w:cstheme="minorHAnsi"/>
          <w:b/>
          <w:spacing w:val="4"/>
          <w:w w:val="11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0           </w:t>
      </w:r>
      <w:r w:rsidRPr="00777EEB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>AB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w w:val="11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spacing w:val="2"/>
          <w:w w:val="119"/>
          <w:sz w:val="22"/>
          <w:szCs w:val="22"/>
        </w:rPr>
        <w:t>nc</w:t>
      </w:r>
      <w:r w:rsidRPr="00777EEB">
        <w:rPr>
          <w:rFonts w:asciiTheme="minorHAnsi" w:eastAsia="Arial" w:hAnsiTheme="minorHAnsi" w:cstheme="minorHAnsi"/>
          <w:b/>
          <w:w w:val="119"/>
          <w:sz w:val="22"/>
          <w:szCs w:val="22"/>
        </w:rPr>
        <w:t xml:space="preserve">.                         </w:t>
      </w:r>
      <w:r w:rsidRPr="00777EEB">
        <w:rPr>
          <w:rFonts w:asciiTheme="minorHAnsi" w:eastAsia="Arial" w:hAnsiTheme="minorHAnsi" w:cstheme="minorHAnsi"/>
          <w:b/>
          <w:spacing w:val="10"/>
          <w:w w:val="11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w w:val="11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2"/>
          <w:w w:val="116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3"/>
          <w:w w:val="116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b/>
          <w:spacing w:val="2"/>
          <w:w w:val="116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w w:val="116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b/>
          <w:spacing w:val="-1"/>
          <w:w w:val="11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w w:val="116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w w:val="117"/>
          <w:sz w:val="22"/>
          <w:szCs w:val="22"/>
        </w:rPr>
        <w:t>Y</w:t>
      </w:r>
    </w:p>
    <w:p w14:paraId="34207BE9" w14:textId="77777777" w:rsidR="008B3684" w:rsidRPr="00777EEB" w:rsidRDefault="00777EEB">
      <w:pPr>
        <w:spacing w:before="22"/>
        <w:ind w:left="239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-9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b/>
          <w:spacing w:val="-11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4"/>
          <w:sz w:val="22"/>
          <w:szCs w:val="22"/>
        </w:rPr>
        <w:t>es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11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b/>
          <w:spacing w:val="-6"/>
          <w:w w:val="101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5D3E77D4" w14:textId="77777777" w:rsidR="008B3684" w:rsidRPr="00777EEB" w:rsidRDefault="00777EEB">
      <w:pPr>
        <w:tabs>
          <w:tab w:val="left" w:pos="3100"/>
        </w:tabs>
        <w:spacing w:before="60"/>
        <w:ind w:left="3120" w:right="1003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e sc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du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4087E638" w14:textId="77777777" w:rsidR="008B3684" w:rsidRPr="00777EEB" w:rsidRDefault="00777EEB">
      <w:pPr>
        <w:tabs>
          <w:tab w:val="left" w:pos="3100"/>
        </w:tabs>
        <w:spacing w:before="1"/>
        <w:ind w:left="3120" w:right="381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ss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qu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ng</w:t>
      </w:r>
      <w:r w:rsidRPr="00777EEB">
        <w:rPr>
          <w:rFonts w:asciiTheme="minorHAnsi" w:eastAsia="Arial" w:hAnsiTheme="minorHAnsi" w:cstheme="minorHAnsi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qu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897C2E4" w14:textId="68C2216D" w:rsidR="008B3684" w:rsidRPr="00777EEB" w:rsidRDefault="00777EEB">
      <w:pPr>
        <w:tabs>
          <w:tab w:val="left" w:pos="3100"/>
        </w:tabs>
        <w:spacing w:before="9" w:line="220" w:lineRule="exact"/>
        <w:ind w:left="3120" w:right="454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z w:val="22"/>
          <w:szCs w:val="22"/>
        </w:rPr>
        <w:t>l c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ng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od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du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oe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ss.</w:t>
      </w:r>
    </w:p>
    <w:p w14:paraId="311C88C9" w14:textId="77777777" w:rsidR="008B3684" w:rsidRPr="00777EEB" w:rsidRDefault="00777EEB">
      <w:pPr>
        <w:spacing w:line="240" w:lineRule="exact"/>
        <w:ind w:left="275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777EE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S</w:t>
      </w:r>
      <w:r w:rsidRPr="00777EE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>’</w:t>
      </w:r>
      <w:r w:rsidRPr="00777EE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an</w:t>
      </w:r>
      <w:r w:rsidRPr="00777EEB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ee</w:t>
      </w:r>
      <w:r w:rsidRPr="00777EEB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position w:val="-1"/>
          <w:sz w:val="22"/>
          <w:szCs w:val="22"/>
        </w:rPr>
        <w:t>s.</w:t>
      </w:r>
    </w:p>
    <w:p w14:paraId="2EB84656" w14:textId="77777777" w:rsidR="008B3684" w:rsidRPr="00777EEB" w:rsidRDefault="00777EEB">
      <w:pPr>
        <w:tabs>
          <w:tab w:val="left" w:pos="3100"/>
        </w:tabs>
        <w:spacing w:before="2"/>
        <w:ind w:left="3120" w:right="943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C’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se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ob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E6F175F" w14:textId="77777777" w:rsidR="008B3684" w:rsidRPr="00777EEB" w:rsidRDefault="00777EEB">
      <w:pPr>
        <w:spacing w:before="2"/>
        <w:ind w:left="275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6E09850" w14:textId="575165FB" w:rsidR="008B3684" w:rsidRPr="00777EEB" w:rsidRDefault="00777EEB">
      <w:pPr>
        <w:spacing w:before="3"/>
        <w:ind w:left="275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k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1401831" w14:textId="77777777" w:rsidR="008B3684" w:rsidRPr="00777EEB" w:rsidRDefault="008B368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2ECF58D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9515B1" w14:textId="77777777" w:rsidR="008B3684" w:rsidRPr="00777EEB" w:rsidRDefault="00777EEB">
      <w:pPr>
        <w:ind w:left="239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Fe</w:t>
      </w:r>
      <w:r w:rsidRPr="00777EEB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777EEB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5"/>
          <w:sz w:val="22"/>
          <w:szCs w:val="22"/>
        </w:rPr>
        <w:t>0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9 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–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v. </w:t>
      </w:r>
      <w:r w:rsidRPr="00777EE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9             </w:t>
      </w:r>
      <w:r w:rsidRPr="00777EEB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w w:val="117"/>
          <w:sz w:val="22"/>
          <w:szCs w:val="22"/>
        </w:rPr>
        <w:t>XY</w:t>
      </w:r>
      <w:r w:rsidRPr="00777EEB">
        <w:rPr>
          <w:rFonts w:asciiTheme="minorHAnsi" w:eastAsia="Arial" w:hAnsiTheme="minorHAnsi" w:cstheme="minorHAnsi"/>
          <w:b/>
          <w:w w:val="117"/>
          <w:sz w:val="22"/>
          <w:szCs w:val="22"/>
        </w:rPr>
        <w:t>Z</w:t>
      </w:r>
      <w:r w:rsidRPr="00777EEB">
        <w:rPr>
          <w:rFonts w:asciiTheme="minorHAnsi" w:eastAsia="Arial" w:hAnsiTheme="minorHAnsi" w:cstheme="minorHAnsi"/>
          <w:b/>
          <w:spacing w:val="1"/>
          <w:w w:val="11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777EE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w w:val="11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2"/>
          <w:w w:val="116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3"/>
          <w:w w:val="116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b/>
          <w:spacing w:val="2"/>
          <w:w w:val="116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w w:val="116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b/>
          <w:spacing w:val="-1"/>
          <w:w w:val="11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w w:val="116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w w:val="117"/>
          <w:sz w:val="22"/>
          <w:szCs w:val="22"/>
        </w:rPr>
        <w:t>Y</w:t>
      </w:r>
    </w:p>
    <w:p w14:paraId="7D6DD754" w14:textId="77777777" w:rsidR="008B3684" w:rsidRPr="00777EEB" w:rsidRDefault="00777EEB">
      <w:pPr>
        <w:spacing w:before="15"/>
        <w:ind w:left="239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-9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b/>
          <w:spacing w:val="-11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4"/>
          <w:sz w:val="22"/>
          <w:szCs w:val="22"/>
        </w:rPr>
        <w:t>es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11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b/>
          <w:spacing w:val="-6"/>
          <w:w w:val="101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9EA9BE9" w14:textId="77777777" w:rsidR="008B3684" w:rsidRPr="00777EEB" w:rsidRDefault="00777EEB">
      <w:pPr>
        <w:tabs>
          <w:tab w:val="left" w:pos="3100"/>
        </w:tabs>
        <w:spacing w:before="60" w:line="247" w:lineRule="auto"/>
        <w:ind w:left="3120" w:right="75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na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4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: 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6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6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li</w:t>
      </w:r>
      <w:r w:rsidRPr="00777EEB">
        <w:rPr>
          <w:rFonts w:asciiTheme="minorHAnsi" w:eastAsia="Arial" w:hAnsiTheme="minorHAnsi" w:cstheme="minorHAnsi"/>
          <w:sz w:val="22"/>
          <w:szCs w:val="22"/>
        </w:rPr>
        <w:t>z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 xml:space="preserve">,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he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13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bu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3"/>
          <w:w w:val="101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386C3726" w14:textId="77777777" w:rsidR="008B3684" w:rsidRPr="00777EEB" w:rsidRDefault="00777EEB">
      <w:pPr>
        <w:tabs>
          <w:tab w:val="left" w:pos="3100"/>
        </w:tabs>
        <w:spacing w:before="46" w:line="247" w:lineRule="auto"/>
        <w:ind w:left="3120" w:right="74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gn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777EEB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de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nh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15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4EE2076E" w14:textId="77777777" w:rsidR="008B3684" w:rsidRPr="00777EEB" w:rsidRDefault="008B3684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043DEDA" w14:textId="77777777" w:rsidR="008B3684" w:rsidRPr="00777EEB" w:rsidRDefault="00777EEB">
      <w:pPr>
        <w:ind w:left="239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2"/>
          <w:w w:val="117"/>
          <w:sz w:val="22"/>
          <w:szCs w:val="22"/>
        </w:rPr>
        <w:t>Ja</w:t>
      </w:r>
      <w:r w:rsidRPr="00777EEB">
        <w:rPr>
          <w:rFonts w:asciiTheme="minorHAnsi" w:eastAsia="Arial" w:hAnsiTheme="minorHAnsi" w:cstheme="minorHAnsi"/>
          <w:b/>
          <w:spacing w:val="3"/>
          <w:w w:val="117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w w:val="117"/>
          <w:sz w:val="22"/>
          <w:szCs w:val="22"/>
        </w:rPr>
        <w:t>.</w:t>
      </w:r>
      <w:r w:rsidRPr="00777EEB">
        <w:rPr>
          <w:rFonts w:asciiTheme="minorHAnsi" w:eastAsia="Arial" w:hAnsiTheme="minorHAnsi" w:cstheme="minorHAnsi"/>
          <w:b/>
          <w:spacing w:val="-1"/>
          <w:w w:val="11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5"/>
          <w:sz w:val="22"/>
          <w:szCs w:val="22"/>
        </w:rPr>
        <w:t>0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8 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–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w w:val="116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b/>
          <w:spacing w:val="-6"/>
          <w:w w:val="116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3"/>
          <w:w w:val="116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w w:val="116"/>
          <w:sz w:val="22"/>
          <w:szCs w:val="22"/>
        </w:rPr>
        <w:t>.</w:t>
      </w:r>
      <w:r w:rsidRPr="00777EEB">
        <w:rPr>
          <w:rFonts w:asciiTheme="minorHAnsi" w:eastAsia="Arial" w:hAnsiTheme="minorHAnsi" w:cstheme="minorHAnsi"/>
          <w:b/>
          <w:spacing w:val="-2"/>
          <w:w w:val="11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8              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BC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w w:val="11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spacing w:val="2"/>
          <w:w w:val="119"/>
          <w:sz w:val="22"/>
          <w:szCs w:val="22"/>
        </w:rPr>
        <w:t>nc</w:t>
      </w:r>
      <w:r w:rsidRPr="00777EEB">
        <w:rPr>
          <w:rFonts w:asciiTheme="minorHAnsi" w:eastAsia="Arial" w:hAnsiTheme="minorHAnsi" w:cstheme="minorHAnsi"/>
          <w:b/>
          <w:w w:val="119"/>
          <w:sz w:val="22"/>
          <w:szCs w:val="22"/>
        </w:rPr>
        <w:t xml:space="preserve">.                     </w:t>
      </w:r>
      <w:r w:rsidRPr="00777EEB">
        <w:rPr>
          <w:rFonts w:asciiTheme="minorHAnsi" w:eastAsia="Arial" w:hAnsiTheme="minorHAnsi" w:cstheme="minorHAnsi"/>
          <w:b/>
          <w:spacing w:val="6"/>
          <w:w w:val="11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w w:val="11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2"/>
          <w:w w:val="116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3"/>
          <w:w w:val="116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b/>
          <w:spacing w:val="2"/>
          <w:w w:val="116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w w:val="116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b/>
          <w:spacing w:val="-1"/>
          <w:w w:val="11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w w:val="116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w w:val="117"/>
          <w:sz w:val="22"/>
          <w:szCs w:val="22"/>
        </w:rPr>
        <w:t>Y</w:t>
      </w:r>
    </w:p>
    <w:p w14:paraId="56C92D82" w14:textId="77777777" w:rsidR="008B3684" w:rsidRPr="00777EEB" w:rsidRDefault="00777EEB">
      <w:pPr>
        <w:spacing w:before="15"/>
        <w:ind w:left="239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-9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b/>
          <w:spacing w:val="-11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4"/>
          <w:sz w:val="22"/>
          <w:szCs w:val="22"/>
        </w:rPr>
        <w:t>es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11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b/>
          <w:spacing w:val="-6"/>
          <w:w w:val="101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EE3A5AC" w14:textId="77777777" w:rsidR="008B3684" w:rsidRPr="00777EEB" w:rsidRDefault="00777EEB">
      <w:pPr>
        <w:spacing w:before="67"/>
        <w:ind w:left="275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M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z w:val="22"/>
          <w:szCs w:val="22"/>
        </w:rPr>
        <w:t>k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upp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7E57A254" w14:textId="77777777" w:rsidR="008B3684" w:rsidRPr="00777EEB" w:rsidRDefault="00777EEB">
      <w:pPr>
        <w:spacing w:before="60"/>
        <w:ind w:left="2759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0"/>
          <w:sz w:val="22"/>
          <w:szCs w:val="22"/>
        </w:rPr>
        <w:t>-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ll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14"/>
          <w:sz w:val="22"/>
          <w:szCs w:val="22"/>
        </w:rPr>
        <w:t>x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ne</w:t>
      </w:r>
      <w:r w:rsidRPr="00777EEB">
        <w:rPr>
          <w:rFonts w:asciiTheme="minorHAnsi" w:eastAsia="Arial" w:hAnsiTheme="minorHAnsi" w:cstheme="minorHAnsi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un</w:t>
      </w:r>
      <w:r w:rsidRPr="00777EEB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02FB719F" w14:textId="77777777" w:rsidR="008B3684" w:rsidRPr="00777EEB" w:rsidRDefault="00777EEB">
      <w:pPr>
        <w:tabs>
          <w:tab w:val="left" w:pos="3100"/>
        </w:tabs>
        <w:spacing w:before="53" w:line="247" w:lineRule="auto"/>
        <w:ind w:left="312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wi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pu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z w:val="22"/>
          <w:szCs w:val="22"/>
        </w:rPr>
        <w:t>,</w:t>
      </w:r>
      <w:r w:rsidRPr="00777EE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4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upp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0342930B" w14:textId="77777777" w:rsidR="008B3684" w:rsidRPr="00777EEB" w:rsidRDefault="00777EEB">
      <w:pPr>
        <w:tabs>
          <w:tab w:val="left" w:pos="3100"/>
        </w:tabs>
        <w:spacing w:before="46" w:line="244" w:lineRule="auto"/>
        <w:ind w:left="3120" w:right="6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z w:val="22"/>
          <w:szCs w:val="22"/>
        </w:rPr>
        <w:t>k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77EE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6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ss 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ge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77EE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77EE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3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777EE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6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2C0FBBE8" w14:textId="77777777" w:rsidR="008B3684" w:rsidRPr="00777EEB" w:rsidRDefault="00777EEB">
      <w:pPr>
        <w:tabs>
          <w:tab w:val="left" w:pos="3100"/>
        </w:tabs>
        <w:spacing w:before="48" w:line="247" w:lineRule="auto"/>
        <w:ind w:left="3120" w:right="76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wi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po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un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 xml:space="preserve">,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72A87283" w14:textId="77777777" w:rsidR="008B3684" w:rsidRPr="00777EEB" w:rsidRDefault="00777EEB">
      <w:pPr>
        <w:tabs>
          <w:tab w:val="left" w:pos="3100"/>
        </w:tabs>
        <w:spacing w:before="53"/>
        <w:ind w:left="3120" w:right="67" w:hanging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nu</w:t>
      </w:r>
      <w:r w:rsidRPr="00777EEB">
        <w:rPr>
          <w:rFonts w:asciiTheme="minorHAnsi" w:eastAsia="Arial" w:hAnsiTheme="minorHAnsi" w:cstheme="minorHAnsi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g  </w:t>
      </w:r>
      <w:r w:rsidRPr="00777EEB">
        <w:rPr>
          <w:rFonts w:asciiTheme="minorHAnsi" w:eastAsia="Arial" w:hAnsiTheme="minorHAnsi" w:cstheme="minorHAnsi"/>
          <w:spacing w:val="-16"/>
          <w:sz w:val="22"/>
          <w:szCs w:val="22"/>
        </w:rPr>
        <w:t>w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10"/>
          <w:sz w:val="22"/>
          <w:szCs w:val="22"/>
        </w:rPr>
        <w:t>-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433E0FD7" w14:textId="77777777" w:rsidR="008B3684" w:rsidRPr="00777EEB" w:rsidRDefault="00777EEB">
      <w:pPr>
        <w:tabs>
          <w:tab w:val="left" w:pos="3100"/>
        </w:tabs>
        <w:spacing w:before="59"/>
        <w:ind w:left="3120" w:right="67" w:hanging="360"/>
        <w:rPr>
          <w:rFonts w:asciiTheme="minorHAnsi" w:eastAsia="Arial" w:hAnsiTheme="minorHAnsi" w:cstheme="minorHAnsi"/>
          <w:sz w:val="22"/>
          <w:szCs w:val="22"/>
        </w:rPr>
        <w:sectPr w:rsidR="008B3684" w:rsidRPr="00777EEB">
          <w:type w:val="continuous"/>
          <w:pgSz w:w="12240" w:h="15840"/>
          <w:pgMar w:top="1360" w:right="1020" w:bottom="280" w:left="1700" w:header="720" w:footer="720" w:gutter="0"/>
          <w:cols w:space="720"/>
        </w:sect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77EEB">
        <w:rPr>
          <w:rFonts w:asciiTheme="minorHAnsi" w:eastAsia="Segoe MDL2 Assets" w:hAnsiTheme="minorHAnsi" w:cstheme="minorHAnsi"/>
          <w:sz w:val="22"/>
          <w:szCs w:val="22"/>
        </w:rPr>
        <w:tab/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777EEB">
        <w:rPr>
          <w:rFonts w:asciiTheme="minorHAnsi" w:eastAsia="Arial" w:hAnsiTheme="minorHAnsi" w:cstheme="minorHAnsi"/>
          <w:spacing w:val="-13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un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6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0"/>
          <w:sz w:val="22"/>
          <w:szCs w:val="22"/>
        </w:rPr>
        <w:t>-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bo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ba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ck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un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cks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3EF27582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92E439" w14:textId="77777777" w:rsidR="008B3684" w:rsidRPr="00777EEB" w:rsidRDefault="008B3684">
      <w:pPr>
        <w:spacing w:before="4" w:line="260" w:lineRule="exact"/>
        <w:rPr>
          <w:rFonts w:asciiTheme="minorHAnsi" w:hAnsiTheme="minorHAnsi" w:cstheme="minorHAnsi"/>
          <w:sz w:val="22"/>
          <w:szCs w:val="22"/>
        </w:rPr>
        <w:sectPr w:rsidR="008B3684" w:rsidRPr="00777EEB">
          <w:pgSz w:w="12240" w:h="15840"/>
          <w:pgMar w:top="1480" w:right="1720" w:bottom="280" w:left="1600" w:header="720" w:footer="720" w:gutter="0"/>
          <w:cols w:space="720"/>
        </w:sectPr>
      </w:pPr>
    </w:p>
    <w:p w14:paraId="7C4A6367" w14:textId="77777777" w:rsidR="008B3684" w:rsidRPr="00777EEB" w:rsidRDefault="00777EEB">
      <w:pPr>
        <w:spacing w:before="29"/>
        <w:ind w:left="201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-13"/>
          <w:w w:val="108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spacing w:val="-12"/>
          <w:w w:val="120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-12"/>
          <w:w w:val="110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b/>
          <w:spacing w:val="-12"/>
          <w:w w:val="120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7"/>
          <w:w w:val="113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b/>
          <w:spacing w:val="-17"/>
          <w:w w:val="121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w w:val="120"/>
          <w:sz w:val="22"/>
          <w:szCs w:val="22"/>
        </w:rPr>
        <w:t>c</w:t>
      </w:r>
    </w:p>
    <w:p w14:paraId="4CD45AA2" w14:textId="77777777" w:rsidR="008B3684" w:rsidRPr="00777EEB" w:rsidRDefault="00777EEB">
      <w:pPr>
        <w:spacing w:before="58"/>
        <w:ind w:left="201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-13"/>
          <w:w w:val="108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15"/>
          <w:w w:val="110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17"/>
          <w:w w:val="121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b/>
          <w:spacing w:val="-12"/>
          <w:w w:val="110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5"/>
          <w:w w:val="110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b/>
          <w:spacing w:val="-14"/>
          <w:w w:val="113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b/>
          <w:spacing w:val="-12"/>
          <w:w w:val="120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5"/>
          <w:w w:val="110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w w:val="134"/>
          <w:sz w:val="22"/>
          <w:szCs w:val="22"/>
        </w:rPr>
        <w:t>t</w:t>
      </w:r>
    </w:p>
    <w:p w14:paraId="09A5C834" w14:textId="77777777" w:rsidR="008B3684" w:rsidRPr="00777EEB" w:rsidRDefault="008B3684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7FE3414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20BE28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2BC4AC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24C08A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FB67F8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D055E9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7C83B0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D4F20B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67A9F" w14:textId="77777777" w:rsidR="008B3684" w:rsidRPr="00777EEB" w:rsidRDefault="00777EEB">
      <w:pPr>
        <w:ind w:left="201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-9"/>
          <w:w w:val="109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10"/>
          <w:w w:val="134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-10"/>
          <w:w w:val="115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b/>
          <w:spacing w:val="-12"/>
          <w:w w:val="120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12"/>
          <w:w w:val="110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5"/>
          <w:w w:val="110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b/>
          <w:spacing w:val="-18"/>
          <w:w w:val="134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-5"/>
          <w:w w:val="110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b/>
          <w:w w:val="110"/>
          <w:sz w:val="22"/>
          <w:szCs w:val="22"/>
        </w:rPr>
        <w:t>s</w:t>
      </w:r>
    </w:p>
    <w:p w14:paraId="68AAEB71" w14:textId="77777777" w:rsidR="008B3684" w:rsidRPr="00777EEB" w:rsidRDefault="008B3684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0174B69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B4AA34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F24310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03B0D3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A34128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75F58" w14:textId="77777777" w:rsidR="008B3684" w:rsidRPr="00777EEB" w:rsidRDefault="00777EEB">
      <w:pPr>
        <w:ind w:left="201" w:right="-5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Arial" w:hAnsiTheme="minorHAnsi" w:cstheme="minorHAnsi"/>
          <w:b/>
          <w:spacing w:val="-14"/>
          <w:w w:val="114"/>
          <w:sz w:val="22"/>
          <w:szCs w:val="22"/>
        </w:rPr>
        <w:t>La</w:t>
      </w:r>
      <w:r w:rsidRPr="00777EEB">
        <w:rPr>
          <w:rFonts w:asciiTheme="minorHAnsi" w:eastAsia="Arial" w:hAnsiTheme="minorHAnsi" w:cstheme="minorHAnsi"/>
          <w:b/>
          <w:spacing w:val="-6"/>
          <w:w w:val="11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14"/>
          <w:w w:val="114"/>
          <w:sz w:val="22"/>
          <w:szCs w:val="22"/>
        </w:rPr>
        <w:t>guag</w:t>
      </w:r>
      <w:r w:rsidRPr="00777EEB">
        <w:rPr>
          <w:rFonts w:asciiTheme="minorHAnsi" w:eastAsia="Arial" w:hAnsiTheme="minorHAnsi" w:cstheme="minorHAnsi"/>
          <w:b/>
          <w:w w:val="11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4"/>
          <w:w w:val="11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16"/>
          <w:w w:val="109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k</w:t>
      </w:r>
      <w:r w:rsidRPr="00777EEB">
        <w:rPr>
          <w:rFonts w:asciiTheme="minorHAnsi" w:eastAsia="Arial" w:hAnsiTheme="minorHAnsi" w:cstheme="minorHAnsi"/>
          <w:b/>
          <w:spacing w:val="-9"/>
          <w:w w:val="121"/>
          <w:sz w:val="22"/>
          <w:szCs w:val="22"/>
        </w:rPr>
        <w:t>il</w:t>
      </w:r>
      <w:r w:rsidRPr="00777EEB">
        <w:rPr>
          <w:rFonts w:asciiTheme="minorHAnsi" w:eastAsia="Arial" w:hAnsiTheme="minorHAnsi" w:cstheme="minorHAnsi"/>
          <w:b/>
          <w:spacing w:val="-17"/>
          <w:w w:val="121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b/>
          <w:w w:val="110"/>
          <w:sz w:val="22"/>
          <w:szCs w:val="22"/>
        </w:rPr>
        <w:t>s</w:t>
      </w:r>
    </w:p>
    <w:p w14:paraId="29E17535" w14:textId="77777777" w:rsidR="008B3684" w:rsidRPr="00777EEB" w:rsidRDefault="00777EEB">
      <w:pPr>
        <w:spacing w:before="51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hAnsiTheme="minorHAnsi" w:cstheme="minorHAnsi"/>
          <w:sz w:val="22"/>
          <w:szCs w:val="22"/>
        </w:rPr>
        <w:br w:type="column"/>
      </w:r>
      <w:r w:rsidRPr="00777EEB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b/>
          <w:spacing w:val="2"/>
          <w:w w:val="115"/>
          <w:sz w:val="22"/>
          <w:szCs w:val="22"/>
        </w:rPr>
        <w:t>ec</w:t>
      </w:r>
      <w:r w:rsidRPr="00777EEB">
        <w:rPr>
          <w:rFonts w:asciiTheme="minorHAnsi" w:eastAsia="Arial" w:hAnsiTheme="minorHAnsi" w:cstheme="minorHAnsi"/>
          <w:b/>
          <w:w w:val="115"/>
          <w:sz w:val="22"/>
          <w:szCs w:val="22"/>
        </w:rPr>
        <w:t>.</w:t>
      </w:r>
      <w:r w:rsidRPr="00777EEB">
        <w:rPr>
          <w:rFonts w:asciiTheme="minorHAnsi" w:eastAsia="Arial" w:hAnsiTheme="minorHAnsi" w:cstheme="minorHAnsi"/>
          <w:b/>
          <w:spacing w:val="2"/>
          <w:w w:val="11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5"/>
          <w:sz w:val="22"/>
          <w:szCs w:val="22"/>
        </w:rPr>
        <w:t>0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 xml:space="preserve">8      </w:t>
      </w:r>
      <w:r w:rsidRPr="00777EE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4"/>
          <w:w w:val="118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b/>
          <w:spacing w:val="2"/>
          <w:w w:val="118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9"/>
          <w:w w:val="118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2"/>
          <w:w w:val="118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b/>
          <w:spacing w:val="-6"/>
          <w:w w:val="118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spacing w:val="2"/>
          <w:w w:val="118"/>
          <w:sz w:val="22"/>
          <w:szCs w:val="22"/>
        </w:rPr>
        <w:t>hu</w:t>
      </w:r>
      <w:r w:rsidRPr="00777EEB">
        <w:rPr>
          <w:rFonts w:asciiTheme="minorHAnsi" w:eastAsia="Arial" w:hAnsiTheme="minorHAnsi" w:cstheme="minorHAnsi"/>
          <w:b/>
          <w:spacing w:val="-9"/>
          <w:w w:val="118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2"/>
          <w:w w:val="118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4"/>
          <w:w w:val="118"/>
          <w:sz w:val="22"/>
          <w:szCs w:val="22"/>
        </w:rPr>
        <w:t>tt</w:t>
      </w:r>
      <w:r w:rsidRPr="00777EEB">
        <w:rPr>
          <w:rFonts w:asciiTheme="minorHAnsi" w:eastAsia="Arial" w:hAnsiTheme="minorHAnsi" w:cstheme="minorHAnsi"/>
          <w:b/>
          <w:w w:val="118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29"/>
          <w:w w:val="11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1"/>
          <w:w w:val="118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spacing w:val="2"/>
          <w:w w:val="118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b/>
          <w:spacing w:val="-4"/>
          <w:w w:val="11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-2"/>
          <w:w w:val="118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b/>
          <w:spacing w:val="-4"/>
          <w:w w:val="11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2"/>
          <w:w w:val="118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b/>
          <w:spacing w:val="-4"/>
          <w:w w:val="11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w w:val="118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23"/>
          <w:w w:val="118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b/>
          <w:spacing w:val="-2"/>
          <w:w w:val="119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b/>
          <w:spacing w:val="2"/>
          <w:w w:val="120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b/>
          <w:spacing w:val="2"/>
          <w:w w:val="110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b/>
          <w:spacing w:val="-5"/>
          <w:w w:val="110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b/>
          <w:spacing w:val="2"/>
          <w:w w:val="110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b/>
          <w:spacing w:val="-2"/>
          <w:w w:val="121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b/>
          <w:spacing w:val="2"/>
          <w:w w:val="110"/>
          <w:sz w:val="22"/>
          <w:szCs w:val="22"/>
        </w:rPr>
        <w:t>og</w:t>
      </w:r>
      <w:r w:rsidRPr="00777EEB">
        <w:rPr>
          <w:rFonts w:asciiTheme="minorHAnsi" w:eastAsia="Arial" w:hAnsiTheme="minorHAnsi" w:cstheme="minorHAnsi"/>
          <w:b/>
          <w:w w:val="110"/>
          <w:sz w:val="22"/>
          <w:szCs w:val="22"/>
        </w:rPr>
        <w:t>y</w:t>
      </w:r>
    </w:p>
    <w:p w14:paraId="495A3B9C" w14:textId="77777777" w:rsidR="008B3684" w:rsidRPr="00777EEB" w:rsidRDefault="00777EEB">
      <w:pPr>
        <w:spacing w:before="81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ce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</w:p>
    <w:p w14:paraId="25ADA2D8" w14:textId="77777777" w:rsidR="008B3684" w:rsidRPr="00777EEB" w:rsidRDefault="00777EEB">
      <w:pPr>
        <w:spacing w:before="3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Mi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ff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ce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14D03C6" w14:textId="77777777" w:rsidR="008B3684" w:rsidRPr="00777EEB" w:rsidRDefault="00777EEB">
      <w:pPr>
        <w:spacing w:before="2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>+</w:t>
      </w:r>
      <w:r w:rsidRPr="00777EEB">
        <w:rPr>
          <w:rFonts w:asciiTheme="minorHAnsi" w:eastAsia="Arial" w:hAnsiTheme="minorHAnsi" w:cstheme="minorHAnsi"/>
          <w:sz w:val="22"/>
          <w:szCs w:val="22"/>
        </w:rPr>
        <w:t>+</w:t>
      </w:r>
    </w:p>
    <w:p w14:paraId="52968B76" w14:textId="77777777" w:rsidR="008B3684" w:rsidRPr="00777EEB" w:rsidRDefault="00777EEB">
      <w:pPr>
        <w:spacing w:before="2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se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ili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7471011C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4487CF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AD4C3" w14:textId="77777777" w:rsidR="008B3684" w:rsidRPr="00777EEB" w:rsidRDefault="008B3684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E60F809" w14:textId="77777777" w:rsidR="008B3684" w:rsidRPr="00777EEB" w:rsidRDefault="00777EEB">
      <w:pPr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hAnsiTheme="minorHAnsi" w:cstheme="minorHAnsi"/>
          <w:sz w:val="22"/>
          <w:szCs w:val="22"/>
        </w:rPr>
        <w:pict w14:anchorId="6A1D75ED">
          <v:group id="_x0000_s1029" style="position:absolute;left:0;text-align:left;margin-left:455.5pt;margin-top:-22.05pt;width:45.95pt;height:41.25pt;z-index:-251655680;mso-position-horizontal-relative:page" coordorigin="9110,-441" coordsize="919,825">
            <v:shape id="_x0000_s1030" style="position:absolute;left:9110;top:-441;width:919;height:825" coordorigin="9110,-441" coordsize="919,825" path="m9536,-381r-12,16l9515,-348r-7,16l9503,-313r-4,20l9496,-272r-2,19l9493,-232r-1,25l9486,-210r-19,-9l9447,-224r-19,-2l9410,-224r-9,2l9383,-215r-17,9l9349,-194r-17,16l9324,-170r-7,9l9311,-151r-6,9l9299,-130r-5,13l9287,-92r-4,20l9280,-47r-1,21l9278,-2r-2,1l9271,2r,-1l9257,-14r-13,-15l9231,-44r-13,-16l9211,-52r-8,8l9195,-37r-3,4l9178,-18r-13,14l9151,11r-14,14l9124,40r-14,15l9116,61r6,6l9129,73r13,-9l9153,58r9,-4l9170,50r9,l9187,52r9,3l9205,60r10,9l9221,75r14,13l9252,104r11,12l9277,130r14,14l9305,158r15,14l9334,187r14,14l9362,215r14,14l9390,243r14,14l9415,268r14,15l9438,296r7,9l9448,313r1,7l9450,326r-1,7l9447,339r-2,6l9440,355r-7,12l9439,373r6,5l9451,384r6,-6l9471,363r15,-14l9500,335r14,-14l9528,307r14,-14l9556,279r14,-14l9584,250r15,-14l9593,230r-6,-5l9581,219r-11,7l9561,231r-7,2l9547,236r-6,1l9531,237r-5,-1l9520,233r-5,-2l9508,227r-8,-6l9498,219r-13,-11l9468,191r-4,-4l9450,173r-14,-14l9422,145r-14,-14l9394,116r-15,-14l9365,88,9351,74,9337,60r-1,-2l9323,42r-8,-18l9314,17r-3,-19l9311,-23r1,-8l9315,-51r5,-19l9330,-89r13,-16l9350,-112r7,-6l9364,-123r7,-4l9379,-130r6,-2l9392,-134r8,l9409,-134r9,1l9428,-130r11,5l9458,-113r18,14l9483,-92r14,12l9512,-66r17,16l9536,-43r14,14l9564,-15,9578,r14,14l9606,28r14,14l9629,51r15,16l9653,80r7,10l9663,97r1,7l9665,111r-1,7l9662,124r-2,6l9655,140r-7,12l9654,158r6,6l9666,169r6,-6l9687,148r14,-14l9715,120r14,-14l9743,92r14,-14l9771,63r15,-14l9800,35r14,-14l9808,15r-6,-5l9797,4r-14,8l9772,18r-8,2l9757,22r-7,l9744,21r-6,-2l9730,16r-7,-5l9716,6,9702,-6r-18,-18l9669,-39r-14,-14l9641,-67r-14,-14l9612,-96r-14,-14l9584,-124r-14,-14l9556,-152r-5,-5l9539,-174r-8,-17l9529,-199r-3,-19l9526,-240r1,-9l9531,-270r5,-17l9545,-305r13,-16l9568,-330r9,-7l9584,-341r8,-4l9599,-347r15,-2l9622,-350r8,2l9647,-344r10,5l9675,-327r18,14l9699,-308r14,12l9728,-282r16,17l9751,-258r14,14l9779,-230r14,14l9808,-202r14,14l9836,-174r9,10l9859,-148r10,12l9875,-126r4,8l9880,-111r1,6l9880,-98r-2,6l9876,-86r-5,10l9864,-63r6,5l9875,-52r6,6l9888,-53r14,-14l9916,-81r14,-15l9944,-110r15,-14l9973,-138r14,-14l10001,-166r14,-14l10029,-195r-5,-5l10018,-206r-6,-6l9998,-203r-11,5l9980,-196r-8,2l9966,-193r-6,-2l9953,-196r-7,-3l9938,-205r-6,-5l9918,-222r-19,-18l9895,-245r-15,-14l9866,-273r-14,-14l9838,-301r-14,-14l9810,-329r-14,-15l9782,-358r-15,-14l9766,-374r-17,-16l9733,-403r-15,-12l9704,-424r-16,-8l9669,-438r-19,-3l9637,-441r-20,3l9598,-431r-18,10l9564,-409r-16,15l9536,-381xe" fillcolor="black" stroked="f">
              <v:path arrowok="t"/>
            </v:shape>
            <w10:wrap anchorx="page"/>
          </v:group>
        </w:pict>
      </w: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Mi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ff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ce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91837C8" w14:textId="77777777" w:rsidR="008B3684" w:rsidRPr="00777EEB" w:rsidRDefault="00777EEB">
      <w:pPr>
        <w:spacing w:before="2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hAnsiTheme="minorHAnsi" w:cstheme="minorHAnsi"/>
          <w:sz w:val="22"/>
          <w:szCs w:val="22"/>
        </w:rPr>
        <w:pict w14:anchorId="0741E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55.05pt;margin-top:9.15pt;width:98.55pt;height:99.35pt;z-index:-251656704;mso-position-horizontal-relative:page">
            <v:imagedata r:id="rId6" o:title=""/>
            <w10:wrap anchorx="page"/>
          </v:shape>
        </w:pict>
      </w: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>+</w:t>
      </w:r>
      <w:r w:rsidRPr="00777EEB">
        <w:rPr>
          <w:rFonts w:asciiTheme="minorHAnsi" w:eastAsia="Arial" w:hAnsiTheme="minorHAnsi" w:cstheme="minorHAnsi"/>
          <w:sz w:val="22"/>
          <w:szCs w:val="22"/>
        </w:rPr>
        <w:t>+</w:t>
      </w:r>
    </w:p>
    <w:p w14:paraId="0120A437" w14:textId="77777777" w:rsidR="008B3684" w:rsidRPr="00777EEB" w:rsidRDefault="00777EEB">
      <w:pPr>
        <w:spacing w:before="3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6"/>
          <w:sz w:val="22"/>
          <w:szCs w:val="22"/>
        </w:rPr>
        <w:t>ff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c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77EEB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q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d</w:t>
      </w:r>
      <w:r w:rsidRPr="00777EE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z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sk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ill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</w:p>
    <w:p w14:paraId="5C487A11" w14:textId="77777777" w:rsidR="008B3684" w:rsidRPr="00777EEB" w:rsidRDefault="00777EEB">
      <w:pPr>
        <w:spacing w:before="2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se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ili</w:t>
      </w:r>
      <w:r w:rsidRPr="00777EEB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637FBED5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C8E2D2" w14:textId="77777777" w:rsidR="008B3684" w:rsidRPr="00777EEB" w:rsidRDefault="008B3684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3B26C47" w14:textId="77777777" w:rsidR="008B3684" w:rsidRPr="00777EEB" w:rsidRDefault="00777EEB">
      <w:pPr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ve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77EEB">
        <w:rPr>
          <w:rFonts w:asciiTheme="minorHAnsi" w:eastAsia="Arial" w:hAnsiTheme="minorHAnsi" w:cstheme="minorHAnsi"/>
          <w:sz w:val="22"/>
          <w:szCs w:val="22"/>
        </w:rPr>
        <w:t>sh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777EEB">
        <w:rPr>
          <w:rFonts w:asciiTheme="minorHAnsi" w:eastAsia="Arial" w:hAnsiTheme="minorHAnsi" w:cstheme="minorHAnsi"/>
          <w:sz w:val="22"/>
          <w:szCs w:val="22"/>
        </w:rPr>
        <w:t>k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77EEB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7EF0BF66" w14:textId="77777777" w:rsidR="008B3684" w:rsidRPr="00777EEB" w:rsidRDefault="00777EEB">
      <w:pPr>
        <w:spacing w:before="3"/>
        <w:ind w:left="360"/>
        <w:rPr>
          <w:rFonts w:asciiTheme="minorHAnsi" w:eastAsia="Arial" w:hAnsiTheme="minorHAnsi" w:cstheme="minorHAnsi"/>
          <w:sz w:val="22"/>
          <w:szCs w:val="22"/>
        </w:rPr>
        <w:sectPr w:rsidR="008B3684" w:rsidRPr="00777EEB">
          <w:type w:val="continuous"/>
          <w:pgSz w:w="12240" w:h="15840"/>
          <w:pgMar w:top="1360" w:right="1720" w:bottom="280" w:left="1600" w:header="720" w:footer="720" w:gutter="0"/>
          <w:cols w:num="2" w:space="720" w:equalWidth="0">
            <w:col w:w="1801" w:space="698"/>
            <w:col w:w="6421"/>
          </w:cols>
        </w:sectPr>
      </w:pPr>
      <w:r w:rsidRPr="00777EE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77EE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z w:val="22"/>
          <w:szCs w:val="22"/>
        </w:rPr>
        <w:t>t</w:t>
      </w:r>
      <w:r w:rsidRPr="00777EE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7EE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77EE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777EE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777EEB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777EEB">
        <w:rPr>
          <w:rFonts w:asciiTheme="minorHAnsi" w:eastAsia="Arial" w:hAnsiTheme="minorHAnsi" w:cstheme="minorHAnsi"/>
          <w:sz w:val="22"/>
          <w:szCs w:val="22"/>
        </w:rPr>
        <w:t>sh</w:t>
      </w:r>
    </w:p>
    <w:p w14:paraId="74EBA390" w14:textId="77777777" w:rsidR="008B3684" w:rsidRPr="00777EEB" w:rsidRDefault="008B3684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EEEC0BA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646B52" w14:textId="77777777" w:rsidR="008B3684" w:rsidRPr="00777EEB" w:rsidRDefault="008B368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761B21" w14:textId="77777777" w:rsidR="008B3684" w:rsidRPr="00777EEB" w:rsidRDefault="00777EEB">
      <w:pPr>
        <w:ind w:left="3998"/>
        <w:rPr>
          <w:rFonts w:asciiTheme="minorHAnsi" w:hAnsiTheme="minorHAnsi" w:cstheme="minorHAnsi"/>
          <w:sz w:val="22"/>
          <w:szCs w:val="22"/>
        </w:rPr>
      </w:pPr>
      <w:r w:rsidRPr="00777EEB">
        <w:rPr>
          <w:rFonts w:asciiTheme="minorHAnsi" w:hAnsiTheme="minorHAnsi" w:cstheme="minorHAnsi"/>
          <w:sz w:val="22"/>
          <w:szCs w:val="22"/>
        </w:rPr>
        <w:pict w14:anchorId="06010421">
          <v:shape id="_x0000_i1025" type="#_x0000_t75" style="width:71.15pt;height:72.85pt">
            <v:imagedata r:id="rId7" o:title=""/>
          </v:shape>
        </w:pict>
      </w:r>
    </w:p>
    <w:p w14:paraId="30FBA206" w14:textId="77777777" w:rsidR="008B3684" w:rsidRPr="00777EEB" w:rsidRDefault="00777EEB">
      <w:pPr>
        <w:spacing w:before="86"/>
        <w:ind w:left="111"/>
        <w:rPr>
          <w:rFonts w:asciiTheme="minorHAnsi" w:hAnsiTheme="minorHAnsi" w:cstheme="minorHAnsi"/>
          <w:sz w:val="22"/>
          <w:szCs w:val="22"/>
        </w:rPr>
      </w:pPr>
      <w:r w:rsidRPr="00777EEB">
        <w:rPr>
          <w:rFonts w:asciiTheme="minorHAnsi" w:hAnsiTheme="minorHAnsi" w:cstheme="minorHAnsi"/>
          <w:sz w:val="22"/>
          <w:szCs w:val="22"/>
        </w:rPr>
        <w:pict w14:anchorId="70081C3C">
          <v:shape id="_x0000_i1026" type="#_x0000_t75" style="width:183.35pt;height:190.05pt">
            <v:imagedata r:id="rId8" o:title=""/>
          </v:shape>
        </w:pict>
      </w:r>
    </w:p>
    <w:sectPr w:rsidR="008B3684" w:rsidRPr="00777EEB">
      <w:type w:val="continuous"/>
      <w:pgSz w:w="12240" w:h="15840"/>
      <w:pgMar w:top="1360" w:right="17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4519C"/>
    <w:multiLevelType w:val="multilevel"/>
    <w:tmpl w:val="03E6CC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84"/>
    <w:rsid w:val="00777EEB"/>
    <w:rsid w:val="008B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9F3B457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77E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7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derrick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2021-06-19T13:21:00Z</dcterms:created>
  <dcterms:modified xsi:type="dcterms:W3CDTF">2021-06-19T13:25:00Z</dcterms:modified>
</cp:coreProperties>
</file>