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ADFCB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E83733" w14:textId="7E57366E" w:rsidR="00F70407" w:rsidRPr="00F972BB" w:rsidRDefault="00F972BB" w:rsidP="00F972BB">
      <w:pPr>
        <w:spacing w:before="13" w:line="240" w:lineRule="exact"/>
        <w:ind w:firstLine="116"/>
        <w:rPr>
          <w:rFonts w:asciiTheme="minorHAnsi" w:hAnsiTheme="minorHAnsi" w:cstheme="minorHAnsi"/>
          <w:sz w:val="22"/>
          <w:szCs w:val="22"/>
        </w:rPr>
      </w:pPr>
      <w:r w:rsidRPr="00F972BB">
        <w:rPr>
          <w:rFonts w:asciiTheme="minorHAnsi" w:hAnsiTheme="minorHAnsi" w:cstheme="minorHAnsi"/>
          <w:sz w:val="22"/>
          <w:szCs w:val="22"/>
        </w:rPr>
        <w:t>Chad Amin</w:t>
      </w:r>
    </w:p>
    <w:p w14:paraId="1A9A922C" w14:textId="77777777" w:rsidR="00F70407" w:rsidRPr="00F972BB" w:rsidRDefault="00E42B0E">
      <w:pPr>
        <w:spacing w:before="28"/>
        <w:ind w:left="116"/>
        <w:rPr>
          <w:rFonts w:asciiTheme="minorHAnsi" w:eastAsia="Trebuchet MS" w:hAnsiTheme="minorHAnsi" w:cstheme="minorHAnsi"/>
          <w:bCs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6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 xml:space="preserve"> M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ossb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ook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es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ent</w:t>
      </w:r>
    </w:p>
    <w:p w14:paraId="36E65204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bCs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Cs/>
          <w:spacing w:val="-3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o,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io, 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1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W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2</w:t>
      </w:r>
      <w:r w:rsidRPr="00F972BB">
        <w:rPr>
          <w:rFonts w:asciiTheme="minorHAnsi" w:eastAsia="Trebuchet MS" w:hAnsiTheme="minorHAnsi" w:cstheme="minorHAnsi"/>
          <w:bCs/>
          <w:spacing w:val="2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9</w:t>
      </w:r>
    </w:p>
    <w:p w14:paraId="3CE5277D" w14:textId="64B42C5A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bCs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Emai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: </w:t>
      </w:r>
      <w:r w:rsidRPr="00F972BB">
        <w:rPr>
          <w:rFonts w:asciiTheme="minorHAnsi" w:eastAsia="Trebuchet MS" w:hAnsiTheme="minorHAnsi" w:cstheme="minorHAnsi"/>
          <w:bCs/>
          <w:spacing w:val="-70"/>
          <w:sz w:val="22"/>
          <w:szCs w:val="22"/>
        </w:rPr>
        <w:t xml:space="preserve"> </w:t>
      </w:r>
      <w:r w:rsidR="00F972BB" w:rsidRPr="00F972BB">
        <w:rPr>
          <w:rFonts w:asciiTheme="minorHAnsi" w:eastAsia="Trebuchet MS" w:hAnsiTheme="minorHAnsi" w:cstheme="minorHAnsi"/>
          <w:bCs/>
          <w:spacing w:val="7"/>
          <w:sz w:val="22"/>
          <w:szCs w:val="22"/>
          <w:u w:val="single" w:color="00007F"/>
        </w:rPr>
        <w:t>chad@gmail.com</w:t>
      </w:r>
    </w:p>
    <w:p w14:paraId="3E28BD8D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bCs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Home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#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: (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4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16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)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491</w:t>
      </w:r>
      <w:r w:rsidRPr="00F972BB">
        <w:rPr>
          <w:rFonts w:asciiTheme="minorHAnsi" w:eastAsia="Trebuchet MS" w:hAnsiTheme="minorHAnsi" w:cstheme="minorHAnsi"/>
          <w:bCs/>
          <w:spacing w:val="2"/>
          <w:sz w:val="22"/>
          <w:szCs w:val="22"/>
        </w:rPr>
        <w:t>-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51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5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 xml:space="preserve"> C</w:t>
      </w:r>
      <w:r w:rsidRPr="00F972BB">
        <w:rPr>
          <w:rFonts w:asciiTheme="minorHAnsi" w:eastAsia="Trebuchet MS" w:hAnsiTheme="minorHAnsi" w:cstheme="minorHAnsi"/>
          <w:bCs/>
          <w:spacing w:val="2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ll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#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: (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4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1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6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)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409</w:t>
      </w:r>
      <w:r w:rsidRPr="00F972BB">
        <w:rPr>
          <w:rFonts w:asciiTheme="minorHAnsi" w:eastAsia="Trebuchet MS" w:hAnsiTheme="minorHAnsi" w:cstheme="minorHAnsi"/>
          <w:bCs/>
          <w:spacing w:val="2"/>
          <w:sz w:val="22"/>
          <w:szCs w:val="22"/>
        </w:rPr>
        <w:t>-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796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7</w:t>
      </w:r>
    </w:p>
    <w:p w14:paraId="3BFCAD94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79BDB0F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b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 xml:space="preserve">eer 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umma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pacing w:val="2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:</w:t>
      </w:r>
    </w:p>
    <w:p w14:paraId="612FB58D" w14:textId="77777777" w:rsidR="00F70407" w:rsidRPr="00F972BB" w:rsidRDefault="00E42B0E">
      <w:pPr>
        <w:spacing w:line="280" w:lineRule="exact"/>
        <w:ind w:left="116" w:right="1339"/>
        <w:rPr>
          <w:rFonts w:asciiTheme="minorHAnsi" w:eastAsia="Trebuchet MS" w:hAnsiTheme="minorHAnsi" w:cstheme="minorHAnsi"/>
          <w:bCs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han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1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5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yea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s e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x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pe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ien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Cs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bCs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n es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ian,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ail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hni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ian,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mani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di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is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, wa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x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ing,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bCs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esse</w:t>
      </w:r>
      <w:r w:rsidRPr="00F972BB">
        <w:rPr>
          <w:rFonts w:asciiTheme="minorHAnsi" w:eastAsia="Trebuchet MS" w:hAnsiTheme="minorHAnsi" w:cstheme="minorHAnsi"/>
          <w:bCs/>
          <w:spacing w:val="-29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bCs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et</w:t>
      </w:r>
      <w:r w:rsidRPr="00F972BB">
        <w:rPr>
          <w:rFonts w:asciiTheme="minorHAnsi" w:eastAsia="Trebuchet MS" w:hAnsiTheme="minorHAnsi" w:cstheme="minorHAnsi"/>
          <w:bCs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bCs/>
          <w:sz w:val="22"/>
          <w:szCs w:val="22"/>
        </w:rPr>
        <w:t>.</w:t>
      </w:r>
    </w:p>
    <w:p w14:paraId="7E54B9A9" w14:textId="77777777" w:rsidR="00F70407" w:rsidRPr="00F972BB" w:rsidRDefault="00F7040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FCEDD6B" w14:textId="77777777" w:rsidR="00F972BB" w:rsidRDefault="00F972BB" w:rsidP="00F972BB">
      <w:pPr>
        <w:ind w:right="3834" w:firstLine="116"/>
        <w:rPr>
          <w:rFonts w:asciiTheme="minorHAnsi" w:hAnsiTheme="minorHAnsi" w:cstheme="minorHAnsi"/>
          <w:sz w:val="22"/>
          <w:szCs w:val="22"/>
        </w:rPr>
      </w:pPr>
    </w:p>
    <w:p w14:paraId="689FD2F5" w14:textId="2E11269E" w:rsidR="00F70407" w:rsidRPr="00F972BB" w:rsidRDefault="00E42B0E" w:rsidP="00F972BB">
      <w:pPr>
        <w:ind w:right="3834" w:firstLine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 xml:space="preserve">K 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XPE</w:t>
      </w:r>
      <w:r w:rsidRPr="00F972B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pacing w:val="-2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CE</w:t>
      </w:r>
    </w:p>
    <w:p w14:paraId="566CE389" w14:textId="77777777" w:rsidR="00F70407" w:rsidRPr="00F972BB" w:rsidRDefault="00F70407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2A61D324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1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1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4</w:t>
      </w:r>
    </w:p>
    <w:p w14:paraId="05EDD3CA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al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 Bayv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Ca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0FE29958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an</w:t>
      </w:r>
    </w:p>
    <w:p w14:paraId="032177D9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5FF801F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1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</w:t>
      </w:r>
    </w:p>
    <w:p w14:paraId="25E2F943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k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s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ash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q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D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h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0F813B36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6BC93F1C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28713BA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1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1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</w:t>
      </w:r>
    </w:p>
    <w:p w14:paraId="330C9878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 Spa,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Ca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0541FB87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4F5B2BE8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7B03028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6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1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0</w:t>
      </w:r>
    </w:p>
    <w:p w14:paraId="3D34564F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al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&amp;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7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Bayv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BDFDE35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765C51FF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EC28D0F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3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5</w:t>
      </w:r>
    </w:p>
    <w:p w14:paraId="18AA682C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 U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Ca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5C6B0CCA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11D6930D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FD42240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4</w:t>
      </w:r>
    </w:p>
    <w:p w14:paraId="3832EADC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 Spa, Bayv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468CC45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13713E73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A756AE9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3</w:t>
      </w:r>
    </w:p>
    <w:p w14:paraId="05936223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r &amp;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r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rg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's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y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02288500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g,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678311E3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A5216D9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</w:t>
      </w:r>
    </w:p>
    <w:p w14:paraId="2A434419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p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gn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</w:p>
    <w:p w14:paraId="71982E93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  <w:sectPr w:rsidR="00F70407" w:rsidRPr="00F972BB">
          <w:headerReference w:type="default" r:id="rId7"/>
          <w:pgSz w:w="12240" w:h="15840"/>
          <w:pgMar w:top="1620" w:right="1020" w:bottom="280" w:left="1020" w:header="1177" w:footer="0" w:gutter="0"/>
          <w:cols w:space="720"/>
        </w:sect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</w:t>
      </w:r>
    </w:p>
    <w:p w14:paraId="763F9FC8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E1A888" w14:textId="77777777" w:rsidR="00F70407" w:rsidRPr="00F972BB" w:rsidRDefault="00F7040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90B1A09" w14:textId="77777777" w:rsidR="00F70407" w:rsidRPr="00F972BB" w:rsidRDefault="00E42B0E">
      <w:pPr>
        <w:spacing w:before="28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</w:t>
      </w:r>
    </w:p>
    <w:p w14:paraId="49F2A0B1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r Op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yad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S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di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</w:p>
    <w:p w14:paraId="7C0B7379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5E59EC9B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AD6D5B1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7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9</w:t>
      </w:r>
    </w:p>
    <w:p w14:paraId="5ED0C9E8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r &amp;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r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rg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sth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&amp;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0ADEA49F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1A5E2B5A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9B1C907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7</w:t>
      </w:r>
    </w:p>
    <w:p w14:paraId="2479E743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t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an &amp;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73A9C762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5352F6D5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0D42983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0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2</w:t>
      </w:r>
    </w:p>
    <w:p w14:paraId="56496227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t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x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30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</w:p>
    <w:p w14:paraId="58474AA8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d: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 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4207FCBA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7774269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0</w:t>
      </w:r>
    </w:p>
    <w:p w14:paraId="453BA3FD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t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t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r Mary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Kay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el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</w:p>
    <w:p w14:paraId="1C0F05B1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d: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</w:t>
      </w:r>
    </w:p>
    <w:p w14:paraId="075A168B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61F91AA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7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9</w:t>
      </w:r>
    </w:p>
    <w:p w14:paraId="2423DEF5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t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an &amp;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ya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K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SA</w:t>
      </w:r>
    </w:p>
    <w:p w14:paraId="0F2D1953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d: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 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50314118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C9B1B8D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5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7</w:t>
      </w:r>
    </w:p>
    <w:p w14:paraId="357C9DEE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pe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y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da</w:t>
      </w:r>
    </w:p>
    <w:p w14:paraId="08C385A9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d: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 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4FEB61D6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415267C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7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7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  <w:u w:val="single" w:color="000000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o</w:t>
      </w:r>
      <w:r w:rsidRPr="00F972BB">
        <w:rPr>
          <w:rFonts w:asciiTheme="minorHAnsi" w:eastAsia="Trebuchet MS" w:hAnsiTheme="minorHAnsi" w:cstheme="minorHAnsi"/>
          <w:spacing w:val="-17"/>
          <w:sz w:val="22"/>
          <w:szCs w:val="22"/>
          <w:u w:val="single" w:color="000000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  <w:u w:val="single" w:color="000000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  <w:u w:val="single" w:color="000000"/>
        </w:rPr>
        <w:t>5</w:t>
      </w:r>
    </w:p>
    <w:p w14:paraId="0A72316D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an &amp;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Ga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an 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28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ili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59DED5EC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  <w:sectPr w:rsidR="00F70407" w:rsidRPr="00F972BB">
          <w:pgSz w:w="12240" w:h="15840"/>
          <w:pgMar w:top="1620" w:right="1020" w:bottom="280" w:left="1020" w:header="1177" w:footer="0" w:gutter="0"/>
          <w:cols w:space="720"/>
        </w:sect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d: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ax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 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54C1A8D5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6D503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D6A190" w14:textId="77777777" w:rsidR="00F70407" w:rsidRPr="00F972BB" w:rsidRDefault="00F70407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E010A79" w14:textId="77777777" w:rsidR="00F70407" w:rsidRPr="00F972BB" w:rsidRDefault="00E42B0E">
      <w:pPr>
        <w:spacing w:before="23"/>
        <w:ind w:left="3831" w:right="3828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b/>
          <w:spacing w:val="-3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b/>
          <w:spacing w:val="-25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TED</w:t>
      </w:r>
      <w:r w:rsidRPr="00F972BB">
        <w:rPr>
          <w:rFonts w:asciiTheme="minorHAnsi" w:eastAsia="Trebuchet MS" w:hAnsiTheme="minorHAnsi" w:cstheme="minorHAnsi"/>
          <w:b/>
          <w:spacing w:val="-6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AI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G</w:t>
      </w:r>
    </w:p>
    <w:p w14:paraId="78FB92DA" w14:textId="77777777" w:rsidR="00F70407" w:rsidRPr="00F972BB" w:rsidRDefault="00F70407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63DBFA9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EEAA02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FCF2FC" w14:textId="77777777" w:rsidR="00F70407" w:rsidRPr="00F972BB" w:rsidRDefault="00E42B0E">
      <w:pPr>
        <w:spacing w:line="260" w:lineRule="exact"/>
        <w:ind w:left="116" w:right="830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3: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t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1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k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p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q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A026260" w14:textId="77777777" w:rsidR="00F70407" w:rsidRPr="00F972BB" w:rsidRDefault="00F7040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884B286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3: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pat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q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Spa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al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7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t 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C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at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45C19A9E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2F55745E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C5E133C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3: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r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an</w:t>
      </w:r>
      <w:r w:rsidRPr="00F972BB">
        <w:rPr>
          <w:rFonts w:asciiTheme="minorHAnsi" w:eastAsia="Trebuchet MS" w:hAnsiTheme="minorHAnsi" w:cstheme="minorHAnsi"/>
          <w:spacing w:val="-1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zat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</w:p>
    <w:p w14:paraId="4014E3E0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(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t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)</w:t>
      </w:r>
    </w:p>
    <w:p w14:paraId="7C76E49C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82D2583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2: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pat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q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Spa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al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7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t 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 C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at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</w:p>
    <w:p w14:paraId="770501B5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61F64FB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D71BE22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2: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pat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d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-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pt 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33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F980D19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73B3D64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2: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D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ma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5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q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y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26AEFFD8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299C522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20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0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2: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4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al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C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rk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p,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Adv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q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App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</w:p>
    <w:p w14:paraId="002C5DA8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al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LCN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Ca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4111A144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5C648020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7: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n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my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r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.,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Ca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6942C5C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D768C01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7: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r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ific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w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k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.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57E5E03F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8D8C195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5: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ific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e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h 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sth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ntr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ada</w:t>
      </w:r>
    </w:p>
    <w:p w14:paraId="1E872BCD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2A81391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9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0: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nsu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t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ma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 Mary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Kay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 M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13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</w:p>
    <w:p w14:paraId="45036F14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FC91E18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8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9: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ici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ele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ic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urn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tr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</w:p>
    <w:p w14:paraId="519451AA" w14:textId="77777777" w:rsidR="00F70407" w:rsidRPr="00F972BB" w:rsidRDefault="00F7040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420DC385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19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7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7: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an 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ma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f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m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 C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 B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 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 xml:space="preserve">, </w:t>
      </w:r>
      <w:r w:rsidRPr="00F972BB">
        <w:rPr>
          <w:rFonts w:asciiTheme="minorHAnsi" w:eastAsia="Trebuchet MS" w:hAnsiTheme="minorHAnsi" w:cstheme="minorHAnsi"/>
          <w:spacing w:val="-12"/>
          <w:sz w:val="22"/>
          <w:szCs w:val="22"/>
        </w:rPr>
        <w:t>P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pp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s</w:t>
      </w:r>
    </w:p>
    <w:p w14:paraId="25129A36" w14:textId="77777777" w:rsidR="00F70407" w:rsidRPr="00F972BB" w:rsidRDefault="00F70407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5B2DBBD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A4BE7F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2CEA00" w14:textId="77777777" w:rsidR="00F70407" w:rsidRPr="00F972BB" w:rsidRDefault="00E42B0E">
      <w:pPr>
        <w:ind w:left="4385" w:right="4380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PE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R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b/>
          <w:spacing w:val="1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b/>
          <w:spacing w:val="-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b/>
          <w:sz w:val="22"/>
          <w:szCs w:val="22"/>
        </w:rPr>
        <w:t>AL</w:t>
      </w:r>
    </w:p>
    <w:p w14:paraId="6619D000" w14:textId="77777777" w:rsidR="00F70407" w:rsidRPr="00F972BB" w:rsidRDefault="00F70407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074D6D37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388F5" w14:textId="77777777" w:rsidR="00F70407" w:rsidRPr="00F972BB" w:rsidRDefault="00F7040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9FEC3" w14:textId="77777777" w:rsidR="00F70407" w:rsidRPr="00F972BB" w:rsidRDefault="00E42B0E">
      <w:pPr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z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nsh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p: C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an</w:t>
      </w:r>
    </w:p>
    <w:p w14:paraId="59FF5DEC" w14:textId="77777777" w:rsidR="00F70407" w:rsidRPr="00F972BB" w:rsidRDefault="00E42B0E">
      <w:pPr>
        <w:spacing w:before="1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z w:val="22"/>
          <w:szCs w:val="22"/>
        </w:rPr>
        <w:t>L</w:t>
      </w:r>
      <w:r w:rsidRPr="00F972BB">
        <w:rPr>
          <w:rFonts w:asciiTheme="minorHAnsi" w:eastAsia="Trebuchet MS" w:hAnsiTheme="minorHAnsi" w:cstheme="minorHAnsi"/>
          <w:spacing w:val="-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u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ge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: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3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ng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sh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,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3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g</w:t>
      </w:r>
      <w:r w:rsidRPr="00F972BB">
        <w:rPr>
          <w:rFonts w:asciiTheme="minorHAnsi" w:eastAsia="Trebuchet MS" w:hAnsiTheme="minorHAnsi" w:cstheme="minorHAnsi"/>
          <w:spacing w:val="2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lo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g,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5"/>
          <w:sz w:val="22"/>
          <w:szCs w:val="22"/>
        </w:rPr>
        <w:t>V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ayan</w:t>
      </w:r>
    </w:p>
    <w:p w14:paraId="34C313D5" w14:textId="77777777" w:rsidR="00F70407" w:rsidRPr="00F972BB" w:rsidRDefault="00E42B0E">
      <w:pPr>
        <w:spacing w:line="260" w:lineRule="exact"/>
        <w:ind w:left="116"/>
        <w:rPr>
          <w:rFonts w:asciiTheme="minorHAnsi" w:eastAsia="Trebuchet MS" w:hAnsiTheme="minorHAnsi" w:cstheme="minorHAnsi"/>
          <w:sz w:val="22"/>
          <w:szCs w:val="22"/>
        </w:rPr>
      </w:pPr>
      <w:r w:rsidRPr="00F972BB">
        <w:rPr>
          <w:rFonts w:asciiTheme="minorHAnsi" w:eastAsia="Trebuchet MS" w:hAnsiTheme="minorHAnsi" w:cstheme="minorHAnsi"/>
          <w:spacing w:val="-14"/>
          <w:sz w:val="22"/>
          <w:szCs w:val="22"/>
        </w:rPr>
        <w:t>A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va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il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ab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li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y:</w:t>
      </w:r>
      <w:r w:rsidRPr="00F972BB">
        <w:rPr>
          <w:rFonts w:asciiTheme="minorHAnsi" w:eastAsia="Trebuchet MS" w:hAnsiTheme="minorHAnsi" w:cstheme="minorHAnsi"/>
          <w:spacing w:val="-4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pacing w:val="-29"/>
          <w:sz w:val="22"/>
          <w:szCs w:val="22"/>
        </w:rPr>
        <w:t>T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o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 xml:space="preserve"> 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be d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i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cu</w:t>
      </w:r>
      <w:r w:rsidRPr="00F972BB">
        <w:rPr>
          <w:rFonts w:asciiTheme="minorHAnsi" w:eastAsia="Trebuchet MS" w:hAnsiTheme="minorHAnsi" w:cstheme="minorHAnsi"/>
          <w:spacing w:val="1"/>
          <w:sz w:val="22"/>
          <w:szCs w:val="22"/>
        </w:rPr>
        <w:t>ss</w:t>
      </w:r>
      <w:r w:rsidRPr="00F972BB">
        <w:rPr>
          <w:rFonts w:asciiTheme="minorHAnsi" w:eastAsia="Trebuchet MS" w:hAnsiTheme="minorHAnsi" w:cstheme="minorHAnsi"/>
          <w:spacing w:val="-1"/>
          <w:sz w:val="22"/>
          <w:szCs w:val="22"/>
        </w:rPr>
        <w:t>e</w:t>
      </w:r>
      <w:r w:rsidRPr="00F972BB">
        <w:rPr>
          <w:rFonts w:asciiTheme="minorHAnsi" w:eastAsia="Trebuchet MS" w:hAnsiTheme="minorHAnsi" w:cstheme="minorHAnsi"/>
          <w:sz w:val="22"/>
          <w:szCs w:val="22"/>
        </w:rPr>
        <w:t>d</w:t>
      </w:r>
    </w:p>
    <w:sectPr w:rsidR="00F70407" w:rsidRPr="00F972BB">
      <w:pgSz w:w="12240" w:h="15840"/>
      <w:pgMar w:top="1620" w:right="1020" w:bottom="280" w:left="1020" w:header="117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116FA" w14:textId="77777777" w:rsidR="00E42B0E" w:rsidRDefault="00E42B0E">
      <w:r>
        <w:separator/>
      </w:r>
    </w:p>
  </w:endnote>
  <w:endnote w:type="continuationSeparator" w:id="0">
    <w:p w14:paraId="2C4B2C28" w14:textId="77777777" w:rsidR="00E42B0E" w:rsidRDefault="00E4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BFE90" w14:textId="77777777" w:rsidR="00E42B0E" w:rsidRDefault="00E42B0E">
      <w:r>
        <w:separator/>
      </w:r>
    </w:p>
  </w:footnote>
  <w:footnote w:type="continuationSeparator" w:id="0">
    <w:p w14:paraId="07646C4B" w14:textId="77777777" w:rsidR="00E42B0E" w:rsidRDefault="00E42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7AD6" w14:textId="6C6C3C8C" w:rsidR="00F70407" w:rsidRDefault="00F70407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334C4"/>
    <w:multiLevelType w:val="multilevel"/>
    <w:tmpl w:val="02F832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07"/>
    <w:rsid w:val="00E42B0E"/>
    <w:rsid w:val="00F70407"/>
    <w:rsid w:val="00F9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C773C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2021-06-19T13:23:00Z</dcterms:modified>
</cp:coreProperties>
</file>