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B253B" w14:textId="77777777" w:rsidR="00057C9D" w:rsidRPr="00057C9D" w:rsidRDefault="00057C9D" w:rsidP="00057C9D">
      <w:pPr>
        <w:spacing w:before="18"/>
        <w:ind w:left="2011" w:right="1991"/>
        <w:jc w:val="center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z w:val="22"/>
          <w:szCs w:val="22"/>
        </w:rPr>
        <w:t>Esa Mac</w:t>
      </w:r>
    </w:p>
    <w:p w14:paraId="4F0D58D7" w14:textId="3008B6D7" w:rsidR="00D0690C" w:rsidRPr="00057C9D" w:rsidRDefault="00DC0F93" w:rsidP="00057C9D">
      <w:pPr>
        <w:spacing w:before="18"/>
        <w:ind w:left="2011" w:right="1991"/>
        <w:jc w:val="center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z w:val="22"/>
          <w:szCs w:val="22"/>
        </w:rPr>
        <w:t>718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T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or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ndale</w:t>
      </w:r>
      <w:r w:rsidRPr="00057C9D">
        <w:rPr>
          <w:rFonts w:asciiTheme="minorHAnsi" w:hAnsiTheme="minorHAnsi" w:cstheme="minorHAnsi"/>
          <w:spacing w:val="10"/>
          <w:w w:val="1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Av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en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u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e,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ro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k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to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n,</w:t>
      </w:r>
      <w:r w:rsidRPr="00057C9D">
        <w:rPr>
          <w:rFonts w:asciiTheme="minorHAnsi" w:hAnsiTheme="minorHAnsi" w:cstheme="minorHAnsi"/>
          <w:spacing w:val="-5"/>
          <w:w w:val="1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w w:val="99"/>
          <w:sz w:val="22"/>
          <w:szCs w:val="22"/>
        </w:rPr>
        <w:t>56716</w:t>
      </w:r>
    </w:p>
    <w:p w14:paraId="4E1617BB" w14:textId="77777777" w:rsidR="00D0690C" w:rsidRPr="00057C9D" w:rsidRDefault="00DC0F93" w:rsidP="00057C9D">
      <w:pPr>
        <w:spacing w:before="14"/>
        <w:ind w:left="1932" w:right="1912"/>
        <w:jc w:val="center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 xml:space="preserve">e: 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218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57C9D">
        <w:rPr>
          <w:rFonts w:asciiTheme="minorHAnsi" w:hAnsiTheme="minorHAnsi" w:cstheme="minorHAnsi"/>
          <w:sz w:val="22"/>
          <w:szCs w:val="22"/>
        </w:rPr>
        <w:t>281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57C9D">
        <w:rPr>
          <w:rFonts w:asciiTheme="minorHAnsi" w:hAnsiTheme="minorHAnsi" w:cstheme="minorHAnsi"/>
          <w:sz w:val="22"/>
          <w:szCs w:val="22"/>
        </w:rPr>
        <w:t xml:space="preserve">7181          </w:t>
      </w:r>
      <w:r w:rsidRPr="00057C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ork</w:t>
      </w:r>
      <w:r w:rsidRPr="00057C9D">
        <w:rPr>
          <w:rFonts w:asciiTheme="minorHAnsi" w:hAnsiTheme="minorHAnsi" w:cstheme="minorHAnsi"/>
          <w:sz w:val="22"/>
          <w:szCs w:val="22"/>
        </w:rPr>
        <w:t xml:space="preserve">: </w:t>
      </w:r>
      <w:r w:rsidRPr="00057C9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w w:val="99"/>
          <w:sz w:val="22"/>
          <w:szCs w:val="22"/>
        </w:rPr>
        <w:t>218</w:t>
      </w:r>
      <w:r w:rsidRPr="00057C9D">
        <w:rPr>
          <w:rFonts w:asciiTheme="minorHAnsi" w:hAnsiTheme="minorHAnsi" w:cstheme="minorHAnsi"/>
          <w:spacing w:val="-1"/>
          <w:w w:val="99"/>
          <w:sz w:val="22"/>
          <w:szCs w:val="22"/>
        </w:rPr>
        <w:t>-</w:t>
      </w:r>
      <w:r w:rsidRPr="00057C9D">
        <w:rPr>
          <w:rFonts w:asciiTheme="minorHAnsi" w:hAnsiTheme="minorHAnsi" w:cstheme="minorHAnsi"/>
          <w:w w:val="99"/>
          <w:sz w:val="22"/>
          <w:szCs w:val="22"/>
        </w:rPr>
        <w:t>281</w:t>
      </w:r>
      <w:r w:rsidRPr="00057C9D">
        <w:rPr>
          <w:rFonts w:asciiTheme="minorHAnsi" w:hAnsiTheme="minorHAnsi" w:cstheme="minorHAnsi"/>
          <w:spacing w:val="-1"/>
          <w:w w:val="99"/>
          <w:sz w:val="22"/>
          <w:szCs w:val="22"/>
        </w:rPr>
        <w:t>-</w:t>
      </w:r>
      <w:r w:rsidRPr="00057C9D">
        <w:rPr>
          <w:rFonts w:asciiTheme="minorHAnsi" w:hAnsiTheme="minorHAnsi" w:cstheme="minorHAnsi"/>
          <w:w w:val="99"/>
          <w:sz w:val="22"/>
          <w:szCs w:val="22"/>
        </w:rPr>
        <w:t>8424</w:t>
      </w:r>
    </w:p>
    <w:p w14:paraId="409942CA" w14:textId="77777777" w:rsidR="00D0690C" w:rsidRPr="00057C9D" w:rsidRDefault="00D0690C" w:rsidP="00057C9D">
      <w:pPr>
        <w:spacing w:before="5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459"/>
        <w:gridCol w:w="4189"/>
        <w:gridCol w:w="2260"/>
      </w:tblGrid>
      <w:tr w:rsidR="00057C9D" w:rsidRPr="00057C9D" w14:paraId="150CF8E8" w14:textId="77777777" w:rsidTr="00057C9D">
        <w:trPr>
          <w:gridAfter w:val="2"/>
          <w:wAfter w:w="6449" w:type="dxa"/>
          <w:trHeight w:hRule="exact" w:val="87"/>
        </w:trPr>
        <w:tc>
          <w:tcPr>
            <w:tcW w:w="2260" w:type="dxa"/>
            <w:gridSpan w:val="2"/>
          </w:tcPr>
          <w:p w14:paraId="692D9729" w14:textId="77777777" w:rsidR="00057C9D" w:rsidRPr="00057C9D" w:rsidRDefault="00057C9D" w:rsidP="00057C9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690C" w:rsidRPr="00057C9D" w14:paraId="01BA79A7" w14:textId="77777777" w:rsidTr="00057C9D">
        <w:trPr>
          <w:trHeight w:hRule="exact" w:val="820"/>
        </w:trPr>
        <w:tc>
          <w:tcPr>
            <w:tcW w:w="1801" w:type="dxa"/>
          </w:tcPr>
          <w:p w14:paraId="2DB59D2C" w14:textId="77777777" w:rsidR="00D0690C" w:rsidRPr="00057C9D" w:rsidRDefault="00D0690C" w:rsidP="00057C9D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5B6000" w14:textId="77777777" w:rsidR="00D0690C" w:rsidRPr="00057C9D" w:rsidRDefault="00DC0F93" w:rsidP="00057C9D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057C9D">
              <w:rPr>
                <w:rFonts w:asciiTheme="minorHAnsi" w:hAnsiTheme="minorHAnsi" w:cstheme="minorHAnsi"/>
                <w:spacing w:val="-1"/>
                <w:w w:val="122"/>
                <w:sz w:val="22"/>
                <w:szCs w:val="22"/>
              </w:rPr>
              <w:t>du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057C9D">
              <w:rPr>
                <w:rFonts w:asciiTheme="minorHAnsi" w:hAnsiTheme="minorHAnsi" w:cstheme="minorHAnsi"/>
                <w:spacing w:val="1"/>
                <w:w w:val="113"/>
                <w:sz w:val="22"/>
                <w:szCs w:val="22"/>
              </w:rPr>
              <w:t>a</w:t>
            </w:r>
            <w:r w:rsidRPr="00057C9D">
              <w:rPr>
                <w:rFonts w:asciiTheme="minorHAnsi" w:hAnsiTheme="minorHAnsi" w:cstheme="minorHAnsi"/>
                <w:w w:val="120"/>
                <w:sz w:val="22"/>
                <w:szCs w:val="22"/>
              </w:rPr>
              <w:t>ti</w:t>
            </w:r>
            <w:r w:rsidRPr="00057C9D">
              <w:rPr>
                <w:rFonts w:asciiTheme="minorHAnsi" w:hAnsiTheme="minorHAnsi" w:cstheme="minorHAnsi"/>
                <w:w w:val="111"/>
                <w:sz w:val="22"/>
                <w:szCs w:val="22"/>
              </w:rPr>
              <w:t>o</w:t>
            </w:r>
            <w:r w:rsidRPr="00057C9D">
              <w:rPr>
                <w:rFonts w:asciiTheme="minorHAnsi" w:hAnsiTheme="minorHAnsi" w:cstheme="minorHAnsi"/>
                <w:spacing w:val="-1"/>
                <w:w w:val="122"/>
                <w:sz w:val="22"/>
                <w:szCs w:val="22"/>
              </w:rPr>
              <w:t>n</w:t>
            </w:r>
            <w:r w:rsidRPr="00057C9D">
              <w:rPr>
                <w:rFonts w:asciiTheme="minorHAnsi" w:hAnsiTheme="minorHAnsi" w:cstheme="minorHAnsi"/>
                <w:w w:val="90"/>
                <w:sz w:val="22"/>
                <w:szCs w:val="22"/>
              </w:rPr>
              <w:t>:</w:t>
            </w:r>
          </w:p>
        </w:tc>
        <w:tc>
          <w:tcPr>
            <w:tcW w:w="4648" w:type="dxa"/>
            <w:gridSpan w:val="2"/>
          </w:tcPr>
          <w:p w14:paraId="6B7EB09F" w14:textId="77777777" w:rsidR="00D0690C" w:rsidRPr="00057C9D" w:rsidRDefault="00D0690C" w:rsidP="00057C9D">
            <w:pPr>
              <w:spacing w:before="1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4AAEAE" w14:textId="77777777" w:rsidR="00D0690C" w:rsidRPr="00057C9D" w:rsidRDefault="00DC0F93" w:rsidP="00057C9D">
            <w:pPr>
              <w:ind w:left="399"/>
              <w:rPr>
                <w:rFonts w:asciiTheme="minorHAnsi" w:hAnsiTheme="minorHAnsi" w:cstheme="minorHAnsi"/>
                <w:sz w:val="22"/>
                <w:szCs w:val="22"/>
              </w:rPr>
            </w:pPr>
            <w:r w:rsidRPr="00057C9D">
              <w:rPr>
                <w:rFonts w:asciiTheme="minorHAnsi" w:hAnsiTheme="minorHAnsi" w:cstheme="minorHAnsi"/>
                <w:w w:val="113"/>
                <w:sz w:val="22"/>
                <w:szCs w:val="22"/>
              </w:rPr>
              <w:t>Ma</w:t>
            </w:r>
            <w:r w:rsidRPr="00057C9D">
              <w:rPr>
                <w:rFonts w:asciiTheme="minorHAnsi" w:hAnsiTheme="minorHAnsi" w:cstheme="minorHAnsi"/>
                <w:spacing w:val="-1"/>
                <w:w w:val="113"/>
                <w:sz w:val="22"/>
                <w:szCs w:val="22"/>
              </w:rPr>
              <w:t>st</w:t>
            </w:r>
            <w:r w:rsidRPr="00057C9D">
              <w:rPr>
                <w:rFonts w:asciiTheme="minorHAnsi" w:hAnsiTheme="minorHAnsi" w:cstheme="minorHAnsi"/>
                <w:w w:val="113"/>
                <w:sz w:val="22"/>
                <w:szCs w:val="22"/>
              </w:rPr>
              <w:t>er</w:t>
            </w:r>
            <w:r w:rsidRPr="00057C9D">
              <w:rPr>
                <w:rFonts w:asciiTheme="minorHAnsi" w:hAnsiTheme="minorHAnsi" w:cstheme="minorHAnsi"/>
                <w:spacing w:val="-4"/>
                <w:w w:val="113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057C9D">
              <w:rPr>
                <w:rFonts w:asciiTheme="minorHAnsi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057C9D">
              <w:rPr>
                <w:rFonts w:asciiTheme="minorHAnsi" w:hAnsiTheme="minorHAnsi" w:cstheme="minorHAnsi"/>
                <w:spacing w:val="50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57C9D">
              <w:rPr>
                <w:rFonts w:asciiTheme="minorHAnsi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w w:val="108"/>
                <w:sz w:val="22"/>
                <w:szCs w:val="22"/>
              </w:rPr>
              <w:t>C</w:t>
            </w:r>
            <w:r w:rsidRPr="00057C9D">
              <w:rPr>
                <w:rFonts w:asciiTheme="minorHAnsi" w:hAnsiTheme="minorHAnsi" w:cstheme="minorHAnsi"/>
                <w:spacing w:val="1"/>
                <w:w w:val="111"/>
                <w:sz w:val="22"/>
                <w:szCs w:val="22"/>
              </w:rPr>
              <w:t>o</w:t>
            </w:r>
            <w:r w:rsidRPr="00057C9D">
              <w:rPr>
                <w:rFonts w:asciiTheme="minorHAnsi" w:hAnsiTheme="minorHAnsi" w:cstheme="minorHAnsi"/>
                <w:spacing w:val="2"/>
                <w:w w:val="122"/>
                <w:sz w:val="22"/>
                <w:szCs w:val="22"/>
              </w:rPr>
              <w:t>u</w:t>
            </w:r>
            <w:r w:rsidRPr="00057C9D">
              <w:rPr>
                <w:rFonts w:asciiTheme="minorHAnsi" w:hAnsiTheme="minorHAnsi" w:cstheme="minorHAnsi"/>
                <w:w w:val="122"/>
                <w:sz w:val="22"/>
                <w:szCs w:val="22"/>
              </w:rPr>
              <w:t>n</w:t>
            </w:r>
            <w:r w:rsidRPr="00057C9D">
              <w:rPr>
                <w:rFonts w:asciiTheme="minorHAnsi" w:hAnsiTheme="minorHAnsi" w:cstheme="minorHAnsi"/>
                <w:spacing w:val="-1"/>
                <w:w w:val="114"/>
                <w:sz w:val="22"/>
                <w:szCs w:val="22"/>
              </w:rPr>
              <w:t>s</w:t>
            </w:r>
            <w:r w:rsidRPr="00057C9D">
              <w:rPr>
                <w:rFonts w:asciiTheme="minorHAnsi" w:hAnsiTheme="minorHAnsi" w:cstheme="minorHAnsi"/>
                <w:w w:val="112"/>
                <w:sz w:val="22"/>
                <w:szCs w:val="22"/>
              </w:rPr>
              <w:t>e</w:t>
            </w:r>
            <w:r w:rsidRPr="00057C9D">
              <w:rPr>
                <w:rFonts w:asciiTheme="minorHAnsi" w:hAnsiTheme="minorHAnsi" w:cstheme="minorHAnsi"/>
                <w:spacing w:val="-1"/>
                <w:w w:val="120"/>
                <w:sz w:val="22"/>
                <w:szCs w:val="22"/>
              </w:rPr>
              <w:t>li</w:t>
            </w:r>
            <w:r w:rsidRPr="00057C9D">
              <w:rPr>
                <w:rFonts w:asciiTheme="minorHAnsi" w:hAnsiTheme="minorHAnsi" w:cstheme="minorHAnsi"/>
                <w:w w:val="122"/>
                <w:sz w:val="22"/>
                <w:szCs w:val="22"/>
              </w:rPr>
              <w:t>n</w:t>
            </w:r>
            <w:r w:rsidRPr="00057C9D">
              <w:rPr>
                <w:rFonts w:asciiTheme="minorHAnsi" w:hAnsiTheme="minorHAnsi" w:cstheme="minorHAnsi"/>
                <w:w w:val="111"/>
                <w:sz w:val="22"/>
                <w:szCs w:val="22"/>
              </w:rPr>
              <w:t>g</w:t>
            </w:r>
          </w:p>
          <w:p w14:paraId="2A1C5135" w14:textId="77777777" w:rsidR="00D0690C" w:rsidRPr="00057C9D" w:rsidRDefault="00DC0F93" w:rsidP="00057C9D">
            <w:pPr>
              <w:spacing w:before="18"/>
              <w:ind w:left="399"/>
              <w:rPr>
                <w:rFonts w:asciiTheme="minorHAnsi" w:hAnsiTheme="minorHAnsi" w:cstheme="minorHAnsi"/>
                <w:sz w:val="22"/>
                <w:szCs w:val="22"/>
              </w:rPr>
            </w:pP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057C9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057C9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057C9D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057C9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or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th</w:t>
            </w:r>
            <w:r w:rsidRPr="00057C9D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057C9D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k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ta,</w:t>
            </w:r>
            <w:r w:rsidRPr="00057C9D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G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057C9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or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ks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057C9D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</w:p>
        </w:tc>
        <w:tc>
          <w:tcPr>
            <w:tcW w:w="2260" w:type="dxa"/>
          </w:tcPr>
          <w:p w14:paraId="1B642BCF" w14:textId="77777777" w:rsidR="00D0690C" w:rsidRPr="00057C9D" w:rsidRDefault="00D0690C" w:rsidP="00057C9D">
            <w:pPr>
              <w:spacing w:before="1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F15799" w14:textId="77777777" w:rsidR="00D0690C" w:rsidRPr="00057C9D" w:rsidRDefault="00DC0F93" w:rsidP="00057C9D">
            <w:pPr>
              <w:ind w:left="1151"/>
              <w:rPr>
                <w:rFonts w:asciiTheme="minorHAnsi" w:hAnsiTheme="minorHAnsi" w:cstheme="minorHAnsi"/>
                <w:sz w:val="22"/>
                <w:szCs w:val="22"/>
              </w:rPr>
            </w:pP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May</w:t>
            </w:r>
            <w:r w:rsidRPr="00057C9D">
              <w:rPr>
                <w:rFonts w:asciiTheme="minorHAnsi" w:hAnsiTheme="minorHAnsi" w:cstheme="minorHAnsi"/>
                <w:spacing w:val="53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1995</w:t>
            </w:r>
          </w:p>
        </w:tc>
      </w:tr>
      <w:tr w:rsidR="00D0690C" w:rsidRPr="00057C9D" w14:paraId="197F3BCA" w14:textId="77777777" w:rsidTr="00057C9D">
        <w:trPr>
          <w:trHeight w:hRule="exact" w:val="630"/>
        </w:trPr>
        <w:tc>
          <w:tcPr>
            <w:tcW w:w="1801" w:type="dxa"/>
          </w:tcPr>
          <w:p w14:paraId="69D9B2E3" w14:textId="77777777" w:rsidR="00D0690C" w:rsidRPr="00057C9D" w:rsidRDefault="00D0690C" w:rsidP="00057C9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48" w:type="dxa"/>
            <w:gridSpan w:val="2"/>
          </w:tcPr>
          <w:p w14:paraId="5FB0A9A6" w14:textId="77777777" w:rsidR="00D0690C" w:rsidRPr="00057C9D" w:rsidRDefault="00DC0F93" w:rsidP="00057C9D">
            <w:pPr>
              <w:spacing w:before="35"/>
              <w:ind w:left="399"/>
              <w:rPr>
                <w:rFonts w:asciiTheme="minorHAnsi" w:hAnsiTheme="minorHAnsi" w:cstheme="minorHAnsi"/>
                <w:sz w:val="22"/>
                <w:szCs w:val="22"/>
              </w:rPr>
            </w:pPr>
            <w:r w:rsidRPr="00057C9D">
              <w:rPr>
                <w:rFonts w:asciiTheme="minorHAnsi" w:hAnsiTheme="minorHAnsi" w:cstheme="minorHAnsi"/>
                <w:spacing w:val="1"/>
                <w:w w:val="110"/>
                <w:sz w:val="22"/>
                <w:szCs w:val="22"/>
              </w:rPr>
              <w:t>B</w:t>
            </w:r>
            <w:r w:rsidRPr="00057C9D">
              <w:rPr>
                <w:rFonts w:asciiTheme="minorHAnsi" w:hAnsiTheme="minorHAnsi" w:cstheme="minorHAnsi"/>
                <w:w w:val="110"/>
                <w:sz w:val="22"/>
                <w:szCs w:val="22"/>
              </w:rPr>
              <w:t>a</w:t>
            </w:r>
            <w:r w:rsidRPr="00057C9D">
              <w:rPr>
                <w:rFonts w:asciiTheme="minorHAnsi" w:hAnsiTheme="minorHAnsi" w:cstheme="minorHAnsi"/>
                <w:spacing w:val="-1"/>
                <w:w w:val="110"/>
                <w:sz w:val="22"/>
                <w:szCs w:val="22"/>
              </w:rPr>
              <w:t>c</w:t>
            </w:r>
            <w:r w:rsidRPr="00057C9D">
              <w:rPr>
                <w:rFonts w:asciiTheme="minorHAnsi" w:hAnsiTheme="minorHAnsi" w:cstheme="minorHAnsi"/>
                <w:w w:val="110"/>
                <w:sz w:val="22"/>
                <w:szCs w:val="22"/>
              </w:rPr>
              <w:t>he</w:t>
            </w:r>
            <w:r w:rsidRPr="00057C9D">
              <w:rPr>
                <w:rFonts w:asciiTheme="minorHAnsi" w:hAnsiTheme="minorHAnsi" w:cstheme="minorHAnsi"/>
                <w:spacing w:val="-1"/>
                <w:w w:val="110"/>
                <w:sz w:val="22"/>
                <w:szCs w:val="22"/>
              </w:rPr>
              <w:t>l</w:t>
            </w:r>
            <w:r w:rsidRPr="00057C9D">
              <w:rPr>
                <w:rFonts w:asciiTheme="minorHAnsi" w:hAnsiTheme="minorHAnsi" w:cstheme="minorHAnsi"/>
                <w:spacing w:val="1"/>
                <w:w w:val="110"/>
                <w:sz w:val="22"/>
                <w:szCs w:val="22"/>
              </w:rPr>
              <w:t>o</w:t>
            </w:r>
            <w:r w:rsidRPr="00057C9D">
              <w:rPr>
                <w:rFonts w:asciiTheme="minorHAnsi" w:hAnsiTheme="minorHAnsi" w:cstheme="minorHAnsi"/>
                <w:w w:val="110"/>
                <w:sz w:val="22"/>
                <w:szCs w:val="22"/>
              </w:rPr>
              <w:t>r</w:t>
            </w:r>
            <w:r w:rsidRPr="00057C9D">
              <w:rPr>
                <w:rFonts w:asciiTheme="minorHAnsi" w:hAnsiTheme="minorHAnsi" w:cstheme="minorHAnsi"/>
                <w:spacing w:val="-1"/>
                <w:w w:val="110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057C9D">
              <w:rPr>
                <w:rFonts w:asciiTheme="minorHAnsi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057C9D">
              <w:rPr>
                <w:rFonts w:asciiTheme="minorHAnsi" w:hAnsiTheme="minorHAnsi" w:cstheme="minorHAnsi"/>
                <w:spacing w:val="50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57C9D">
              <w:rPr>
                <w:rFonts w:asciiTheme="minorHAnsi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w w:val="109"/>
                <w:sz w:val="22"/>
                <w:szCs w:val="22"/>
              </w:rPr>
              <w:t>P</w:t>
            </w:r>
            <w:r w:rsidRPr="00057C9D">
              <w:rPr>
                <w:rFonts w:asciiTheme="minorHAnsi" w:hAnsiTheme="minorHAnsi" w:cstheme="minorHAnsi"/>
                <w:spacing w:val="1"/>
                <w:w w:val="114"/>
                <w:sz w:val="22"/>
                <w:szCs w:val="22"/>
              </w:rPr>
              <w:t>s</w:t>
            </w:r>
            <w:r w:rsidRPr="00057C9D">
              <w:rPr>
                <w:rFonts w:asciiTheme="minorHAnsi" w:hAnsiTheme="minorHAnsi" w:cstheme="minorHAnsi"/>
                <w:spacing w:val="1"/>
                <w:w w:val="111"/>
                <w:sz w:val="22"/>
                <w:szCs w:val="22"/>
              </w:rPr>
              <w:t>y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057C9D">
              <w:rPr>
                <w:rFonts w:asciiTheme="minorHAnsi" w:hAnsiTheme="minorHAnsi" w:cstheme="minorHAnsi"/>
                <w:w w:val="122"/>
                <w:sz w:val="22"/>
                <w:szCs w:val="22"/>
              </w:rPr>
              <w:t>h</w:t>
            </w:r>
            <w:r w:rsidRPr="00057C9D">
              <w:rPr>
                <w:rFonts w:asciiTheme="minorHAnsi" w:hAnsiTheme="minorHAnsi" w:cstheme="minorHAnsi"/>
                <w:spacing w:val="1"/>
                <w:w w:val="111"/>
                <w:sz w:val="22"/>
                <w:szCs w:val="22"/>
              </w:rPr>
              <w:t>o</w:t>
            </w:r>
            <w:r w:rsidRPr="00057C9D">
              <w:rPr>
                <w:rFonts w:asciiTheme="minorHAnsi" w:hAnsiTheme="minorHAnsi" w:cstheme="minorHAnsi"/>
                <w:spacing w:val="-1"/>
                <w:w w:val="120"/>
                <w:sz w:val="22"/>
                <w:szCs w:val="22"/>
              </w:rPr>
              <w:t>l</w:t>
            </w:r>
            <w:r w:rsidRPr="00057C9D">
              <w:rPr>
                <w:rFonts w:asciiTheme="minorHAnsi" w:hAnsiTheme="minorHAnsi" w:cstheme="minorHAnsi"/>
                <w:spacing w:val="1"/>
                <w:w w:val="111"/>
                <w:sz w:val="22"/>
                <w:szCs w:val="22"/>
              </w:rPr>
              <w:t>og</w:t>
            </w:r>
            <w:r w:rsidRPr="00057C9D">
              <w:rPr>
                <w:rFonts w:asciiTheme="minorHAnsi" w:hAnsiTheme="minorHAnsi" w:cstheme="minorHAnsi"/>
                <w:w w:val="111"/>
                <w:sz w:val="22"/>
                <w:szCs w:val="22"/>
              </w:rPr>
              <w:t>y</w:t>
            </w:r>
          </w:p>
          <w:p w14:paraId="17692777" w14:textId="77777777" w:rsidR="00D0690C" w:rsidRPr="00057C9D" w:rsidRDefault="00DC0F93" w:rsidP="00057C9D">
            <w:pPr>
              <w:spacing w:before="8"/>
              <w:ind w:left="399"/>
              <w:rPr>
                <w:rFonts w:asciiTheme="minorHAnsi" w:hAnsiTheme="minorHAnsi" w:cstheme="minorHAnsi"/>
                <w:sz w:val="22"/>
                <w:szCs w:val="22"/>
              </w:rPr>
            </w:pP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057C9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057C9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057C9D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057C9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057C9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ta,</w:t>
            </w:r>
            <w:r w:rsidRPr="00057C9D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ea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po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li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057C9D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260" w:type="dxa"/>
          </w:tcPr>
          <w:p w14:paraId="381BB1C2" w14:textId="77777777" w:rsidR="00D0690C" w:rsidRPr="00057C9D" w:rsidRDefault="00DC0F93" w:rsidP="00057C9D">
            <w:pPr>
              <w:spacing w:before="35"/>
              <w:ind w:left="551"/>
              <w:rPr>
                <w:rFonts w:asciiTheme="minorHAnsi" w:hAnsiTheme="minorHAnsi" w:cstheme="minorHAnsi"/>
                <w:sz w:val="22"/>
                <w:szCs w:val="22"/>
              </w:rPr>
            </w:pPr>
            <w:r w:rsidRPr="00057C9D">
              <w:rPr>
                <w:rFonts w:asciiTheme="minorHAnsi" w:hAnsiTheme="minorHAnsi" w:cstheme="minorHAnsi"/>
                <w:spacing w:val="-1"/>
                <w:w w:val="113"/>
                <w:sz w:val="22"/>
                <w:szCs w:val="22"/>
              </w:rPr>
              <w:t>D</w:t>
            </w:r>
            <w:r w:rsidRPr="00057C9D">
              <w:rPr>
                <w:rFonts w:asciiTheme="minorHAnsi" w:hAnsiTheme="minorHAnsi" w:cstheme="minorHAnsi"/>
                <w:w w:val="113"/>
                <w:sz w:val="22"/>
                <w:szCs w:val="22"/>
              </w:rPr>
              <w:t>e</w:t>
            </w:r>
            <w:r w:rsidRPr="00057C9D">
              <w:rPr>
                <w:rFonts w:asciiTheme="minorHAnsi" w:hAnsiTheme="minorHAnsi" w:cstheme="minorHAnsi"/>
                <w:spacing w:val="-1"/>
                <w:w w:val="113"/>
                <w:sz w:val="22"/>
                <w:szCs w:val="22"/>
              </w:rPr>
              <w:t>c</w:t>
            </w:r>
            <w:r w:rsidRPr="00057C9D">
              <w:rPr>
                <w:rFonts w:asciiTheme="minorHAnsi" w:hAnsiTheme="minorHAnsi" w:cstheme="minorHAnsi"/>
                <w:w w:val="113"/>
                <w:sz w:val="22"/>
                <w:szCs w:val="22"/>
              </w:rPr>
              <w:t>ember</w:t>
            </w:r>
            <w:r w:rsidRPr="00057C9D">
              <w:rPr>
                <w:rFonts w:asciiTheme="minorHAnsi" w:hAnsiTheme="minorHAnsi" w:cstheme="minorHAnsi"/>
                <w:spacing w:val="-6"/>
                <w:w w:val="113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1992</w:t>
            </w:r>
          </w:p>
        </w:tc>
      </w:tr>
      <w:tr w:rsidR="00D0690C" w:rsidRPr="00057C9D" w14:paraId="417820E8" w14:textId="77777777" w:rsidTr="00057C9D">
        <w:trPr>
          <w:trHeight w:hRule="exact" w:val="562"/>
        </w:trPr>
        <w:tc>
          <w:tcPr>
            <w:tcW w:w="1801" w:type="dxa"/>
          </w:tcPr>
          <w:p w14:paraId="412585D5" w14:textId="77777777" w:rsidR="00D0690C" w:rsidRPr="00057C9D" w:rsidRDefault="00D0690C" w:rsidP="00057C9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48" w:type="dxa"/>
            <w:gridSpan w:val="2"/>
          </w:tcPr>
          <w:p w14:paraId="578C00DD" w14:textId="77777777" w:rsidR="00D0690C" w:rsidRPr="00057C9D" w:rsidRDefault="00DC0F93" w:rsidP="00057C9D">
            <w:pPr>
              <w:spacing w:before="36"/>
              <w:ind w:left="399"/>
              <w:rPr>
                <w:rFonts w:asciiTheme="minorHAnsi" w:hAnsiTheme="minorHAnsi" w:cstheme="minorHAnsi"/>
                <w:sz w:val="22"/>
                <w:szCs w:val="22"/>
              </w:rPr>
            </w:pPr>
            <w:r w:rsidRPr="00057C9D">
              <w:rPr>
                <w:rFonts w:asciiTheme="minorHAnsi" w:hAnsiTheme="minorHAnsi" w:cstheme="minorHAnsi"/>
                <w:spacing w:val="1"/>
                <w:w w:val="111"/>
                <w:sz w:val="22"/>
                <w:szCs w:val="22"/>
              </w:rPr>
              <w:t>A</w:t>
            </w:r>
            <w:r w:rsidRPr="00057C9D">
              <w:rPr>
                <w:rFonts w:asciiTheme="minorHAnsi" w:hAnsiTheme="minorHAnsi" w:cstheme="minorHAnsi"/>
                <w:spacing w:val="-1"/>
                <w:w w:val="111"/>
                <w:sz w:val="22"/>
                <w:szCs w:val="22"/>
              </w:rPr>
              <w:t>ss</w:t>
            </w:r>
            <w:r w:rsidRPr="00057C9D">
              <w:rPr>
                <w:rFonts w:asciiTheme="minorHAnsi" w:hAnsiTheme="minorHAnsi" w:cstheme="minorHAnsi"/>
                <w:spacing w:val="1"/>
                <w:w w:val="111"/>
                <w:sz w:val="22"/>
                <w:szCs w:val="22"/>
              </w:rPr>
              <w:t>o</w:t>
            </w:r>
            <w:r w:rsidRPr="00057C9D">
              <w:rPr>
                <w:rFonts w:asciiTheme="minorHAnsi" w:hAnsiTheme="minorHAnsi" w:cstheme="minorHAnsi"/>
                <w:spacing w:val="-1"/>
                <w:w w:val="111"/>
                <w:sz w:val="22"/>
                <w:szCs w:val="22"/>
              </w:rPr>
              <w:t>ci</w:t>
            </w:r>
            <w:r w:rsidRPr="00057C9D">
              <w:rPr>
                <w:rFonts w:asciiTheme="minorHAnsi" w:hAnsiTheme="minorHAnsi" w:cstheme="minorHAnsi"/>
                <w:w w:val="111"/>
                <w:sz w:val="22"/>
                <w:szCs w:val="22"/>
              </w:rPr>
              <w:t>a</w:t>
            </w:r>
            <w:r w:rsidRPr="00057C9D">
              <w:rPr>
                <w:rFonts w:asciiTheme="minorHAnsi" w:hAnsiTheme="minorHAnsi" w:cstheme="minorHAnsi"/>
                <w:spacing w:val="-1"/>
                <w:w w:val="111"/>
                <w:sz w:val="22"/>
                <w:szCs w:val="22"/>
              </w:rPr>
              <w:t>t</w:t>
            </w:r>
            <w:r w:rsidRPr="00057C9D">
              <w:rPr>
                <w:rFonts w:asciiTheme="minorHAnsi" w:hAnsiTheme="minorHAnsi" w:cstheme="minorHAnsi"/>
                <w:w w:val="111"/>
                <w:sz w:val="22"/>
                <w:szCs w:val="22"/>
              </w:rPr>
              <w:t>e</w:t>
            </w:r>
            <w:r w:rsidRPr="00057C9D">
              <w:rPr>
                <w:rFonts w:asciiTheme="minorHAnsi" w:hAnsiTheme="minorHAnsi" w:cstheme="minorHAnsi"/>
                <w:spacing w:val="-5"/>
                <w:w w:val="111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057C9D">
              <w:rPr>
                <w:rFonts w:asciiTheme="minorHAnsi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pacing w:val="1"/>
                <w:w w:val="107"/>
                <w:sz w:val="22"/>
                <w:szCs w:val="22"/>
              </w:rPr>
              <w:t>A</w:t>
            </w:r>
            <w:r w:rsidRPr="00057C9D">
              <w:rPr>
                <w:rFonts w:asciiTheme="minorHAnsi" w:hAnsiTheme="minorHAnsi" w:cstheme="minorHAnsi"/>
                <w:w w:val="116"/>
                <w:sz w:val="22"/>
                <w:szCs w:val="22"/>
              </w:rPr>
              <w:t>r</w:t>
            </w:r>
            <w:r w:rsidRPr="00057C9D">
              <w:rPr>
                <w:rFonts w:asciiTheme="minorHAnsi" w:hAnsiTheme="minorHAnsi" w:cstheme="minorHAnsi"/>
                <w:spacing w:val="-1"/>
                <w:w w:val="120"/>
                <w:sz w:val="22"/>
                <w:szCs w:val="22"/>
              </w:rPr>
              <w:t>t</w:t>
            </w:r>
            <w:r w:rsidRPr="00057C9D">
              <w:rPr>
                <w:rFonts w:asciiTheme="minorHAnsi" w:hAnsiTheme="minorHAnsi" w:cstheme="minorHAnsi"/>
                <w:w w:val="114"/>
                <w:sz w:val="22"/>
                <w:szCs w:val="22"/>
              </w:rPr>
              <w:t>s</w:t>
            </w:r>
          </w:p>
          <w:p w14:paraId="3109F8E0" w14:textId="77777777" w:rsidR="00D0690C" w:rsidRPr="00057C9D" w:rsidRDefault="00DC0F93" w:rsidP="00057C9D">
            <w:pPr>
              <w:spacing w:before="8"/>
              <w:ind w:left="399"/>
              <w:rPr>
                <w:rFonts w:asciiTheme="minorHAnsi" w:hAnsiTheme="minorHAnsi" w:cstheme="minorHAnsi"/>
                <w:sz w:val="22"/>
                <w:szCs w:val="22"/>
              </w:rPr>
            </w:pP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or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la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057C9D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057C9D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o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057C9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057C9D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ec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hn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ic</w:t>
            </w:r>
            <w:r w:rsidRPr="00057C9D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057C9D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ll</w:t>
            </w:r>
            <w:r w:rsidRPr="00057C9D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260" w:type="dxa"/>
          </w:tcPr>
          <w:p w14:paraId="669D7400" w14:textId="77777777" w:rsidR="00D0690C" w:rsidRPr="00057C9D" w:rsidRDefault="00DC0F93" w:rsidP="00057C9D">
            <w:pPr>
              <w:spacing w:before="36"/>
              <w:ind w:left="1151"/>
              <w:rPr>
                <w:rFonts w:asciiTheme="minorHAnsi" w:hAnsiTheme="minorHAnsi" w:cstheme="minorHAnsi"/>
                <w:sz w:val="22"/>
                <w:szCs w:val="22"/>
              </w:rPr>
            </w:pP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 xml:space="preserve">June </w:t>
            </w:r>
            <w:r w:rsidRPr="00057C9D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1990</w:t>
            </w:r>
          </w:p>
        </w:tc>
      </w:tr>
      <w:tr w:rsidR="00D0690C" w:rsidRPr="00057C9D" w14:paraId="46D5C4EB" w14:textId="77777777" w:rsidTr="00057C9D">
        <w:trPr>
          <w:trHeight w:hRule="exact" w:val="315"/>
        </w:trPr>
        <w:tc>
          <w:tcPr>
            <w:tcW w:w="1801" w:type="dxa"/>
          </w:tcPr>
          <w:p w14:paraId="38933641" w14:textId="77777777" w:rsidR="00D0690C" w:rsidRPr="00057C9D" w:rsidRDefault="00D0690C" w:rsidP="00057C9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48" w:type="dxa"/>
            <w:gridSpan w:val="2"/>
          </w:tcPr>
          <w:p w14:paraId="02952A84" w14:textId="77777777" w:rsidR="00D0690C" w:rsidRPr="00057C9D" w:rsidRDefault="00DC0F93" w:rsidP="00057C9D">
            <w:pPr>
              <w:ind w:left="399"/>
              <w:rPr>
                <w:rFonts w:asciiTheme="minorHAnsi" w:hAnsiTheme="minorHAnsi" w:cstheme="minorHAnsi"/>
                <w:sz w:val="22"/>
                <w:szCs w:val="22"/>
              </w:rPr>
            </w:pPr>
            <w:r w:rsidRPr="00057C9D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ief</w:t>
            </w:r>
            <w:r w:rsidRPr="00057C9D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057C9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  <w:r w:rsidRPr="00057C9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Fall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057C9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260" w:type="dxa"/>
          </w:tcPr>
          <w:p w14:paraId="2F8CC7B2" w14:textId="77777777" w:rsidR="00D0690C" w:rsidRPr="00057C9D" w:rsidRDefault="00D0690C" w:rsidP="00057C9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1F04045" w14:textId="77777777" w:rsidR="00D0690C" w:rsidRPr="00057C9D" w:rsidRDefault="00DC0F93" w:rsidP="00057C9D">
      <w:pPr>
        <w:spacing w:before="51"/>
        <w:ind w:left="16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057C9D">
        <w:rPr>
          <w:rFonts w:asciiTheme="minorHAnsi" w:hAnsiTheme="minorHAnsi" w:cstheme="minorHAnsi"/>
          <w:spacing w:val="-1"/>
          <w:w w:val="122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w w:val="11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w w:val="117"/>
          <w:sz w:val="22"/>
          <w:szCs w:val="22"/>
        </w:rPr>
        <w:t>r</w:t>
      </w:r>
      <w:r w:rsidRPr="00057C9D">
        <w:rPr>
          <w:rFonts w:asciiTheme="minorHAnsi" w:hAnsiTheme="minorHAnsi" w:cstheme="minorHAnsi"/>
          <w:w w:val="120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w w:val="11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w w:val="122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w w:val="113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90"/>
          <w:sz w:val="22"/>
          <w:szCs w:val="22"/>
        </w:rPr>
        <w:t>:</w:t>
      </w:r>
    </w:p>
    <w:p w14:paraId="48DE42D3" w14:textId="77777777" w:rsidR="00D0690C" w:rsidRPr="00057C9D" w:rsidRDefault="00DC0F93" w:rsidP="00057C9D">
      <w:pPr>
        <w:spacing w:before="58"/>
        <w:ind w:left="88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pacing w:val="1"/>
          <w:w w:val="112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w w:val="112"/>
          <w:sz w:val="22"/>
          <w:szCs w:val="22"/>
        </w:rPr>
        <w:t>ss</w:t>
      </w:r>
      <w:r w:rsidRPr="00057C9D">
        <w:rPr>
          <w:rFonts w:asciiTheme="minorHAnsi" w:hAnsiTheme="minorHAnsi" w:cstheme="minorHAnsi"/>
          <w:spacing w:val="1"/>
          <w:w w:val="112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w w:val="112"/>
          <w:sz w:val="22"/>
          <w:szCs w:val="22"/>
        </w:rPr>
        <w:t>ci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w w:val="112"/>
          <w:sz w:val="22"/>
          <w:szCs w:val="22"/>
        </w:rPr>
        <w:t>t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5"/>
          <w:w w:val="11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w w:val="112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w w:val="11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2"/>
          <w:w w:val="112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-1"/>
          <w:w w:val="112"/>
          <w:sz w:val="22"/>
          <w:szCs w:val="22"/>
        </w:rPr>
        <w:t>l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w w:val="11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2"/>
          <w:w w:val="112"/>
          <w:sz w:val="22"/>
          <w:szCs w:val="22"/>
        </w:rPr>
        <w:t>i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3"/>
          <w:w w:val="11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w w:val="112"/>
          <w:sz w:val="22"/>
          <w:szCs w:val="22"/>
        </w:rPr>
        <w:t>Di</w:t>
      </w:r>
      <w:r w:rsidRPr="00057C9D">
        <w:rPr>
          <w:rFonts w:asciiTheme="minorHAnsi" w:hAnsiTheme="minorHAnsi" w:cstheme="minorHAnsi"/>
          <w:spacing w:val="3"/>
          <w:w w:val="112"/>
          <w:sz w:val="22"/>
          <w:szCs w:val="22"/>
        </w:rPr>
        <w:t>r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w w:val="112"/>
          <w:sz w:val="22"/>
          <w:szCs w:val="22"/>
        </w:rPr>
        <w:t>ct</w:t>
      </w:r>
      <w:r w:rsidRPr="00057C9D">
        <w:rPr>
          <w:rFonts w:asciiTheme="minorHAnsi" w:hAnsiTheme="minorHAnsi" w:cstheme="minorHAnsi"/>
          <w:spacing w:val="1"/>
          <w:w w:val="112"/>
          <w:sz w:val="22"/>
          <w:szCs w:val="22"/>
        </w:rPr>
        <w:t>o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1"/>
          <w:w w:val="112"/>
          <w:sz w:val="22"/>
          <w:szCs w:val="22"/>
        </w:rPr>
        <w:t>/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w w:val="112"/>
          <w:sz w:val="22"/>
          <w:szCs w:val="22"/>
        </w:rPr>
        <w:t>o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mp</w:t>
      </w:r>
      <w:r w:rsidRPr="00057C9D">
        <w:rPr>
          <w:rFonts w:asciiTheme="minorHAnsi" w:hAnsiTheme="minorHAnsi" w:cstheme="minorHAnsi"/>
          <w:spacing w:val="-1"/>
          <w:w w:val="112"/>
          <w:sz w:val="22"/>
          <w:szCs w:val="22"/>
        </w:rPr>
        <w:t>li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an</w:t>
      </w:r>
      <w:r w:rsidRPr="00057C9D">
        <w:rPr>
          <w:rFonts w:asciiTheme="minorHAnsi" w:hAnsiTheme="minorHAnsi" w:cstheme="minorHAnsi"/>
          <w:spacing w:val="-1"/>
          <w:w w:val="112"/>
          <w:sz w:val="22"/>
          <w:szCs w:val="22"/>
        </w:rPr>
        <w:t>c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5"/>
          <w:w w:val="11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w w:val="112"/>
          <w:sz w:val="22"/>
          <w:szCs w:val="22"/>
        </w:rPr>
        <w:t>O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ff</w:t>
      </w:r>
      <w:r w:rsidRPr="00057C9D">
        <w:rPr>
          <w:rFonts w:asciiTheme="minorHAnsi" w:hAnsiTheme="minorHAnsi" w:cstheme="minorHAnsi"/>
          <w:spacing w:val="2"/>
          <w:w w:val="11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w w:val="112"/>
          <w:sz w:val="22"/>
          <w:szCs w:val="22"/>
        </w:rPr>
        <w:t>c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 xml:space="preserve">er               </w:t>
      </w:r>
      <w:r w:rsidRPr="00057C9D">
        <w:rPr>
          <w:rFonts w:asciiTheme="minorHAnsi" w:hAnsiTheme="minorHAnsi" w:cstheme="minorHAnsi"/>
          <w:spacing w:val="51"/>
          <w:w w:val="11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12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57C9D">
        <w:rPr>
          <w:rFonts w:asciiTheme="minorHAnsi" w:hAnsiTheme="minorHAnsi" w:cstheme="minorHAnsi"/>
          <w:sz w:val="22"/>
          <w:szCs w:val="22"/>
        </w:rPr>
        <w:t>03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–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w w:val="109"/>
          <w:sz w:val="22"/>
          <w:szCs w:val="22"/>
        </w:rPr>
        <w:t>P</w:t>
      </w:r>
      <w:r w:rsidRPr="00057C9D">
        <w:rPr>
          <w:rFonts w:asciiTheme="minorHAnsi" w:hAnsiTheme="minorHAnsi" w:cstheme="minorHAnsi"/>
          <w:w w:val="116"/>
          <w:sz w:val="22"/>
          <w:szCs w:val="22"/>
        </w:rPr>
        <w:t>r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w w:val="114"/>
          <w:sz w:val="22"/>
          <w:szCs w:val="22"/>
        </w:rPr>
        <w:t>s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122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20"/>
          <w:sz w:val="22"/>
          <w:szCs w:val="22"/>
        </w:rPr>
        <w:t>t</w:t>
      </w:r>
    </w:p>
    <w:p w14:paraId="11B6757E" w14:textId="77777777" w:rsidR="00D0690C" w:rsidRPr="00057C9D" w:rsidRDefault="00DC0F93" w:rsidP="00057C9D">
      <w:pPr>
        <w:spacing w:before="12"/>
        <w:ind w:left="88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b/>
          <w:sz w:val="22"/>
          <w:szCs w:val="22"/>
        </w:rPr>
        <w:t>A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hl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et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57C9D">
        <w:rPr>
          <w:rFonts w:asciiTheme="minorHAnsi" w:hAnsiTheme="minorHAnsi" w:cstheme="minorHAnsi"/>
          <w:b/>
          <w:sz w:val="22"/>
          <w:szCs w:val="22"/>
        </w:rPr>
        <w:t>c</w:t>
      </w:r>
      <w:r w:rsidRPr="00057C9D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D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b/>
          <w:sz w:val="22"/>
          <w:szCs w:val="22"/>
        </w:rPr>
        <w:t>a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b/>
          <w:sz w:val="22"/>
          <w:szCs w:val="22"/>
        </w:rPr>
        <w:t>t</w:t>
      </w:r>
    </w:p>
    <w:p w14:paraId="1FC61846" w14:textId="77777777" w:rsidR="00D0690C" w:rsidRPr="00057C9D" w:rsidRDefault="00DC0F93" w:rsidP="00057C9D">
      <w:pPr>
        <w:ind w:left="88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b/>
          <w:sz w:val="22"/>
          <w:szCs w:val="22"/>
        </w:rPr>
        <w:t>U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ni</w:t>
      </w:r>
      <w:r w:rsidRPr="00057C9D">
        <w:rPr>
          <w:rFonts w:asciiTheme="minorHAnsi" w:hAnsiTheme="minorHAnsi" w:cstheme="minorHAnsi"/>
          <w:b/>
          <w:sz w:val="22"/>
          <w:szCs w:val="22"/>
        </w:rPr>
        <w:t>v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057C9D">
        <w:rPr>
          <w:rFonts w:asciiTheme="minorHAnsi" w:hAnsiTheme="minorHAnsi" w:cstheme="minorHAnsi"/>
          <w:b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z w:val="22"/>
          <w:szCs w:val="22"/>
        </w:rPr>
        <w:t>y</w:t>
      </w:r>
      <w:r w:rsidRPr="00057C9D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 xml:space="preserve">of 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inn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z w:val="22"/>
          <w:szCs w:val="22"/>
        </w:rPr>
        <w:t>so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z w:val="22"/>
          <w:szCs w:val="22"/>
        </w:rPr>
        <w:t>a,</w:t>
      </w:r>
      <w:r w:rsidRPr="00057C9D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C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b/>
          <w:sz w:val="22"/>
          <w:szCs w:val="22"/>
        </w:rPr>
        <w:t>oo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057C9D">
        <w:rPr>
          <w:rFonts w:asciiTheme="minorHAnsi" w:hAnsiTheme="minorHAnsi" w:cstheme="minorHAnsi"/>
          <w:b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z w:val="22"/>
          <w:szCs w:val="22"/>
        </w:rPr>
        <w:t>o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b/>
          <w:sz w:val="22"/>
          <w:szCs w:val="22"/>
        </w:rPr>
        <w:t>,</w:t>
      </w:r>
      <w:r w:rsidRPr="00057C9D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b/>
          <w:sz w:val="22"/>
          <w:szCs w:val="22"/>
        </w:rPr>
        <w:t>N</w:t>
      </w:r>
    </w:p>
    <w:p w14:paraId="0D9E036F" w14:textId="77777777" w:rsidR="00D0690C" w:rsidRPr="00057C9D" w:rsidRDefault="00DC0F93" w:rsidP="00057C9D">
      <w:pPr>
        <w:ind w:left="88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oord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ati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all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ec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NS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les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li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ce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12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ea</w:t>
      </w:r>
      <w:r w:rsidRPr="00057C9D">
        <w:rPr>
          <w:rFonts w:asciiTheme="minorHAnsi" w:hAnsiTheme="minorHAnsi" w:cstheme="minorHAnsi"/>
          <w:sz w:val="22"/>
          <w:szCs w:val="22"/>
        </w:rPr>
        <w:t>m</w:t>
      </w:r>
    </w:p>
    <w:p w14:paraId="01F6702D" w14:textId="77777777" w:rsidR="00D0690C" w:rsidRPr="00057C9D" w:rsidRDefault="00DC0F93" w:rsidP="00057C9D">
      <w:pPr>
        <w:ind w:left="880" w:right="215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leti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it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all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057C9D">
        <w:rPr>
          <w:rFonts w:asciiTheme="minorHAnsi" w:hAnsiTheme="minorHAnsi" w:cstheme="minorHAnsi"/>
          <w:sz w:val="22"/>
          <w:szCs w:val="22"/>
        </w:rPr>
        <w:t>licies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057C9D">
        <w:rPr>
          <w:rFonts w:asciiTheme="minorHAnsi" w:hAnsiTheme="minorHAnsi" w:cstheme="minorHAnsi"/>
          <w:sz w:val="22"/>
          <w:szCs w:val="22"/>
        </w:rPr>
        <w:t>ce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es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in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all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li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ce 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eas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57C9D">
        <w:rPr>
          <w:rFonts w:asciiTheme="minorHAnsi" w:hAnsiTheme="minorHAnsi" w:cstheme="minorHAnsi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as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it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act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ie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057C9D">
        <w:rPr>
          <w:rFonts w:asciiTheme="minorHAnsi" w:hAnsiTheme="minorHAnsi" w:cstheme="minorHAnsi"/>
          <w:sz w:val="22"/>
          <w:szCs w:val="22"/>
        </w:rPr>
        <w:t>actice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ru</w:t>
      </w:r>
      <w:r w:rsidRPr="00057C9D">
        <w:rPr>
          <w:rFonts w:asciiTheme="minorHAnsi" w:hAnsiTheme="minorHAnsi" w:cstheme="minorHAnsi"/>
          <w:sz w:val="22"/>
          <w:szCs w:val="22"/>
        </w:rPr>
        <w:t>les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li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ce.</w:t>
      </w:r>
      <w:r w:rsidRPr="00057C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Se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as 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liai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to 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z w:val="22"/>
          <w:szCs w:val="22"/>
        </w:rPr>
        <w:t>ice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57C9D">
        <w:rPr>
          <w:rFonts w:asciiTheme="minorHAnsi" w:hAnsiTheme="minorHAnsi" w:cstheme="minorHAnsi"/>
          <w:sz w:val="22"/>
          <w:szCs w:val="22"/>
        </w:rPr>
        <w:t>ial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057C9D">
        <w:rPr>
          <w:rFonts w:asciiTheme="minorHAnsi" w:hAnsiTheme="minorHAnsi" w:cstheme="minorHAnsi"/>
          <w:sz w:val="22"/>
          <w:szCs w:val="22"/>
        </w:rPr>
        <w:t>ice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al St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57C9D">
        <w:rPr>
          <w:rFonts w:asciiTheme="minorHAnsi" w:hAnsiTheme="minorHAnsi" w:cstheme="minorHAnsi"/>
          <w:sz w:val="22"/>
          <w:szCs w:val="22"/>
        </w:rPr>
        <w:t>le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dg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057C9D">
        <w:rPr>
          <w:rFonts w:asciiTheme="minorHAnsi" w:hAnsiTheme="minorHAnsi" w:cstheme="minorHAnsi"/>
          <w:sz w:val="22"/>
          <w:szCs w:val="22"/>
        </w:rPr>
        <w:t>th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057C9D">
        <w:rPr>
          <w:rFonts w:asciiTheme="minorHAnsi" w:hAnsiTheme="minorHAnsi" w:cstheme="minorHAnsi"/>
          <w:sz w:val="22"/>
          <w:szCs w:val="22"/>
        </w:rPr>
        <w:t>leS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lia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ce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te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et.</w:t>
      </w:r>
      <w:r w:rsidRPr="00057C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Se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</w:p>
    <w:p w14:paraId="663A2053" w14:textId="77777777" w:rsidR="00D0690C" w:rsidRPr="00057C9D" w:rsidRDefault="00DC0F93" w:rsidP="00057C9D">
      <w:pPr>
        <w:ind w:left="880" w:right="116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57C9D">
        <w:rPr>
          <w:rFonts w:asciiTheme="minorHAnsi" w:hAnsiTheme="minorHAnsi" w:cstheme="minorHAnsi"/>
          <w:sz w:val="22"/>
          <w:szCs w:val="22"/>
        </w:rPr>
        <w:t>k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w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>th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li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57C9D">
        <w:rPr>
          <w:rFonts w:asciiTheme="minorHAnsi" w:hAnsiTheme="minorHAnsi" w:cstheme="minorHAnsi"/>
          <w:sz w:val="22"/>
          <w:szCs w:val="22"/>
        </w:rPr>
        <w:t>ittee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 xml:space="preserve">to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ad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li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7C9D">
        <w:rPr>
          <w:rFonts w:asciiTheme="minorHAnsi" w:hAnsiTheme="minorHAnsi" w:cstheme="minorHAnsi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le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itial, 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z w:val="22"/>
          <w:szCs w:val="22"/>
        </w:rPr>
        <w:t>er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el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>li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ct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les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 xml:space="preserve">e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les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rpr</w:t>
      </w:r>
      <w:r w:rsidRPr="00057C9D">
        <w:rPr>
          <w:rFonts w:asciiTheme="minorHAnsi" w:hAnsiTheme="minorHAnsi" w:cstheme="minorHAnsi"/>
          <w:sz w:val="22"/>
          <w:szCs w:val="22"/>
        </w:rPr>
        <w:t>etati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it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z w:val="22"/>
          <w:szCs w:val="22"/>
        </w:rPr>
        <w:t>aci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057C9D">
        <w:rPr>
          <w:rFonts w:asciiTheme="minorHAnsi" w:hAnsiTheme="minorHAnsi" w:cstheme="minorHAnsi"/>
          <w:sz w:val="22"/>
          <w:szCs w:val="22"/>
        </w:rPr>
        <w:t>acti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et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>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057C9D">
        <w:rPr>
          <w:rFonts w:asciiTheme="minorHAnsi" w:hAnsiTheme="minorHAnsi" w:cstheme="minorHAnsi"/>
          <w:sz w:val="22"/>
          <w:szCs w:val="22"/>
        </w:rPr>
        <w:t>le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 xml:space="preserve">.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ic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te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nn</w:t>
      </w:r>
      <w:r w:rsidRPr="00057C9D">
        <w:rPr>
          <w:rFonts w:asciiTheme="minorHAnsi" w:hAnsiTheme="minorHAnsi" w:cstheme="minorHAnsi"/>
          <w:sz w:val="22"/>
          <w:szCs w:val="22"/>
        </w:rPr>
        <w:t>el,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boo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ter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ecti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let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ts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 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57C9D">
        <w:rPr>
          <w:rFonts w:asciiTheme="minorHAnsi" w:hAnsiTheme="minorHAnsi" w:cstheme="minorHAnsi"/>
          <w:sz w:val="22"/>
          <w:szCs w:val="22"/>
        </w:rPr>
        <w:t>AA,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057C9D">
        <w:rPr>
          <w:rFonts w:asciiTheme="minorHAnsi" w:hAnsiTheme="minorHAnsi" w:cstheme="minorHAnsi"/>
          <w:sz w:val="22"/>
          <w:szCs w:val="22"/>
        </w:rPr>
        <w:t>ce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ed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57C9D">
        <w:rPr>
          <w:rFonts w:asciiTheme="minorHAnsi" w:hAnsiTheme="minorHAnsi" w:cstheme="minorHAnsi"/>
          <w:sz w:val="22"/>
          <w:szCs w:val="22"/>
        </w:rPr>
        <w:t>AA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ms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ect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to 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z w:val="22"/>
          <w:szCs w:val="22"/>
        </w:rPr>
        <w:t xml:space="preserve">etics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ect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>ttee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 xml:space="preserve"> d</w:t>
      </w:r>
      <w:r w:rsidRPr="00057C9D">
        <w:rPr>
          <w:rFonts w:asciiTheme="minorHAnsi" w:hAnsiTheme="minorHAnsi" w:cstheme="minorHAnsi"/>
          <w:sz w:val="22"/>
          <w:szCs w:val="22"/>
        </w:rPr>
        <w:t>ai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te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al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ati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ate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z w:val="22"/>
          <w:szCs w:val="22"/>
        </w:rPr>
        <w:t xml:space="preserve">ic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la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nn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z w:val="22"/>
          <w:szCs w:val="22"/>
        </w:rPr>
        <w:t>tics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Ha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ed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 xml:space="preserve">to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ild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ron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iza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al,</w:t>
      </w:r>
    </w:p>
    <w:p w14:paraId="5EF6EFE9" w14:textId="77777777" w:rsidR="00D0690C" w:rsidRPr="00057C9D" w:rsidRDefault="00DC0F93" w:rsidP="00057C9D">
      <w:pPr>
        <w:ind w:left="880" w:right="113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rp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al,</w:t>
      </w:r>
      <w:r w:rsidRPr="00057C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ial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sk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ct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057C9D">
        <w:rPr>
          <w:rFonts w:asciiTheme="minorHAnsi" w:hAnsiTheme="minorHAnsi" w:cstheme="minorHAnsi"/>
          <w:sz w:val="22"/>
          <w:szCs w:val="22"/>
        </w:rPr>
        <w:t>ice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in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nn</w:t>
      </w:r>
      <w:r w:rsidRPr="00057C9D">
        <w:rPr>
          <w:rFonts w:asciiTheme="minorHAnsi" w:hAnsiTheme="minorHAnsi" w:cstheme="minorHAnsi"/>
          <w:sz w:val="22"/>
          <w:szCs w:val="22"/>
        </w:rPr>
        <w:t>er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ciated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57C9D">
        <w:rPr>
          <w:rFonts w:asciiTheme="minorHAnsi" w:hAnsiTheme="minorHAnsi" w:cstheme="minorHAnsi"/>
          <w:sz w:val="22"/>
          <w:szCs w:val="22"/>
        </w:rPr>
        <w:t>, et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ical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ict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ce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to N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57C9D">
        <w:rPr>
          <w:rFonts w:asciiTheme="minorHAnsi" w:hAnsiTheme="minorHAnsi" w:cstheme="minorHAnsi"/>
          <w:sz w:val="22"/>
          <w:szCs w:val="22"/>
        </w:rPr>
        <w:t>AA,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tal</w:t>
      </w:r>
      <w:r w:rsidRPr="00057C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les</w:t>
      </w:r>
    </w:p>
    <w:p w14:paraId="425EB3BB" w14:textId="77777777" w:rsidR="00D0690C" w:rsidRPr="00057C9D" w:rsidRDefault="00DC0F93" w:rsidP="00057C9D">
      <w:pPr>
        <w:ind w:left="880" w:right="567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gu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 xml:space="preserve">s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57C9D">
        <w:rPr>
          <w:rFonts w:asciiTheme="minorHAnsi" w:hAnsiTheme="minorHAnsi" w:cstheme="minorHAnsi"/>
          <w:sz w:val="22"/>
          <w:szCs w:val="22"/>
        </w:rPr>
        <w:t>ell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 xml:space="preserve">as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 xml:space="preserve">a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lid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 xml:space="preserve">to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ca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ic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z w:val="22"/>
          <w:szCs w:val="22"/>
        </w:rPr>
        <w:t xml:space="preserve">ete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e,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et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ic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er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7C9D">
        <w:rPr>
          <w:rFonts w:asciiTheme="minorHAnsi" w:hAnsiTheme="minorHAnsi" w:cstheme="minorHAnsi"/>
          <w:sz w:val="22"/>
          <w:szCs w:val="22"/>
        </w:rPr>
        <w:t>ied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–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Nati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al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ci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 xml:space="preserve">t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ai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ng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</w:p>
    <w:p w14:paraId="4621F0F6" w14:textId="77777777" w:rsidR="00D0690C" w:rsidRPr="00057C9D" w:rsidRDefault="00D0690C" w:rsidP="00057C9D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F25FA04" w14:textId="77777777" w:rsidR="00D0690C" w:rsidRPr="00057C9D" w:rsidRDefault="00DC0F93" w:rsidP="00057C9D">
      <w:pPr>
        <w:ind w:left="88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b/>
          <w:sz w:val="22"/>
          <w:szCs w:val="22"/>
        </w:rPr>
        <w:t>o</w:t>
      </w:r>
      <w:r w:rsidRPr="00057C9D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057C9D">
        <w:rPr>
          <w:rFonts w:asciiTheme="minorHAnsi" w:hAnsiTheme="minorHAnsi" w:cstheme="minorHAnsi"/>
          <w:b/>
          <w:sz w:val="22"/>
          <w:szCs w:val="22"/>
        </w:rPr>
        <w:t>m</w:t>
      </w:r>
      <w:r w:rsidRPr="00057C9D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A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b/>
          <w:sz w:val="22"/>
          <w:szCs w:val="22"/>
        </w:rPr>
        <w:t>v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57C9D">
        <w:rPr>
          <w:rFonts w:asciiTheme="minorHAnsi" w:hAnsiTheme="minorHAnsi" w:cstheme="minorHAnsi"/>
          <w:b/>
          <w:sz w:val="22"/>
          <w:szCs w:val="22"/>
        </w:rPr>
        <w:t>sor</w:t>
      </w:r>
      <w:r w:rsidRPr="00057C9D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</w:t>
      </w:r>
      <w:r w:rsidRPr="00057C9D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11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057C9D">
        <w:rPr>
          <w:rFonts w:asciiTheme="minorHAnsi" w:hAnsiTheme="minorHAnsi" w:cstheme="minorHAnsi"/>
          <w:b/>
          <w:sz w:val="22"/>
          <w:szCs w:val="22"/>
        </w:rPr>
        <w:t>97</w:t>
      </w:r>
      <w:r w:rsidRPr="00057C9D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–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11/03</w:t>
      </w:r>
    </w:p>
    <w:p w14:paraId="0EF52D78" w14:textId="77777777" w:rsidR="00D0690C" w:rsidRPr="00057C9D" w:rsidRDefault="00DC0F93" w:rsidP="00057C9D">
      <w:pPr>
        <w:ind w:left="880" w:right="3833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ud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b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pp</w:t>
      </w:r>
      <w:r w:rsidRPr="00057C9D">
        <w:rPr>
          <w:rFonts w:asciiTheme="minorHAnsi" w:hAnsiTheme="minorHAnsi" w:cstheme="minorHAnsi"/>
          <w:b/>
          <w:sz w:val="22"/>
          <w:szCs w:val="22"/>
        </w:rPr>
        <w:t>o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b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057C9D">
        <w:rPr>
          <w:rFonts w:asciiTheme="minorHAnsi" w:hAnsiTheme="minorHAnsi" w:cstheme="minorHAnsi"/>
          <w:b/>
          <w:sz w:val="22"/>
          <w:szCs w:val="22"/>
        </w:rPr>
        <w:t>v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ce</w:t>
      </w:r>
      <w:r w:rsidRPr="00057C9D">
        <w:rPr>
          <w:rFonts w:asciiTheme="minorHAnsi" w:hAnsiTheme="minorHAnsi" w:cstheme="minorHAnsi"/>
          <w:b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(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SSS</w:t>
      </w:r>
      <w:r w:rsidRPr="00057C9D">
        <w:rPr>
          <w:rFonts w:asciiTheme="minorHAnsi" w:hAnsiTheme="minorHAnsi" w:cstheme="minorHAnsi"/>
          <w:b/>
          <w:sz w:val="22"/>
          <w:szCs w:val="22"/>
        </w:rPr>
        <w:t>) U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ni</w:t>
      </w:r>
      <w:r w:rsidRPr="00057C9D">
        <w:rPr>
          <w:rFonts w:asciiTheme="minorHAnsi" w:hAnsiTheme="minorHAnsi" w:cstheme="minorHAnsi"/>
          <w:b/>
          <w:sz w:val="22"/>
          <w:szCs w:val="22"/>
        </w:rPr>
        <w:t>v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057C9D">
        <w:rPr>
          <w:rFonts w:asciiTheme="minorHAnsi" w:hAnsiTheme="minorHAnsi" w:cstheme="minorHAnsi"/>
          <w:b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z w:val="22"/>
          <w:szCs w:val="22"/>
        </w:rPr>
        <w:t>y</w:t>
      </w:r>
      <w:r w:rsidRPr="00057C9D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 xml:space="preserve">of 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inn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z w:val="22"/>
          <w:szCs w:val="22"/>
        </w:rPr>
        <w:t>so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z w:val="22"/>
          <w:szCs w:val="22"/>
        </w:rPr>
        <w:t>a,</w:t>
      </w:r>
      <w:r w:rsidRPr="00057C9D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C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b/>
          <w:sz w:val="22"/>
          <w:szCs w:val="22"/>
        </w:rPr>
        <w:t>oo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057C9D">
        <w:rPr>
          <w:rFonts w:asciiTheme="minorHAnsi" w:hAnsiTheme="minorHAnsi" w:cstheme="minorHAnsi"/>
          <w:b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z w:val="22"/>
          <w:szCs w:val="22"/>
        </w:rPr>
        <w:t>o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b/>
          <w:sz w:val="22"/>
          <w:szCs w:val="22"/>
        </w:rPr>
        <w:t>,</w:t>
      </w:r>
      <w:r w:rsidRPr="00057C9D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b/>
          <w:sz w:val="22"/>
          <w:szCs w:val="22"/>
        </w:rPr>
        <w:t>N</w:t>
      </w:r>
    </w:p>
    <w:p w14:paraId="6EDE090B" w14:textId="77777777" w:rsidR="00D0690C" w:rsidRPr="00057C9D" w:rsidRDefault="00DC0F93" w:rsidP="00057C9D">
      <w:pPr>
        <w:ind w:left="88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ect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uns</w:t>
      </w:r>
      <w:r w:rsidRPr="00057C9D">
        <w:rPr>
          <w:rFonts w:asciiTheme="minorHAnsi" w:hAnsiTheme="minorHAnsi" w:cstheme="minorHAnsi"/>
          <w:sz w:val="22"/>
          <w:szCs w:val="22"/>
        </w:rPr>
        <w:t>el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ic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 xml:space="preserve">to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ts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SSS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ts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</w:p>
    <w:p w14:paraId="570DCA87" w14:textId="77777777" w:rsidR="00D0690C" w:rsidRPr="00057C9D" w:rsidRDefault="00DC0F93" w:rsidP="00057C9D">
      <w:pPr>
        <w:ind w:left="880" w:right="191"/>
        <w:rPr>
          <w:rFonts w:asciiTheme="minorHAnsi" w:hAnsiTheme="minorHAnsi" w:cstheme="minorHAnsi"/>
          <w:sz w:val="22"/>
          <w:szCs w:val="22"/>
        </w:rPr>
        <w:sectPr w:rsidR="00D0690C" w:rsidRPr="00057C9D">
          <w:pgSz w:w="12240" w:h="15840"/>
          <w:pgMar w:top="1420" w:right="1660" w:bottom="280" w:left="1640" w:header="720" w:footer="720" w:gutter="0"/>
          <w:cols w:space="720"/>
        </w:sectPr>
      </w:pP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eir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aca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ic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rfor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ce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57C9D">
        <w:rPr>
          <w:rFonts w:asciiTheme="minorHAnsi" w:hAnsiTheme="minorHAnsi" w:cstheme="minorHAnsi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ett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 xml:space="preserve">g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ts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 xml:space="preserve">to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ected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eir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ct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57C9D">
        <w:rPr>
          <w:rFonts w:asciiTheme="minorHAnsi" w:hAnsiTheme="minorHAnsi" w:cstheme="minorHAnsi"/>
          <w:sz w:val="22"/>
          <w:szCs w:val="22"/>
        </w:rPr>
        <w:t>el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in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 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eas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al,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aca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ic,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57C9D">
        <w:rPr>
          <w:rFonts w:asciiTheme="minorHAnsi" w:hAnsiTheme="minorHAnsi" w:cstheme="minorHAnsi"/>
          <w:sz w:val="22"/>
          <w:szCs w:val="22"/>
        </w:rPr>
        <w:t>ial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aid 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er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elated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ssu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ct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 xml:space="preserve">n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57C9D">
        <w:rPr>
          <w:rFonts w:asciiTheme="minorHAnsi" w:hAnsiTheme="minorHAnsi" w:cstheme="minorHAnsi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057C9D">
        <w:rPr>
          <w:rFonts w:asciiTheme="minorHAnsi" w:hAnsiTheme="minorHAnsi" w:cstheme="minorHAnsi"/>
          <w:sz w:val="22"/>
          <w:szCs w:val="22"/>
        </w:rPr>
        <w:t>ics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 xml:space="preserve">as 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org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izati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el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te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57C9D">
        <w:rPr>
          <w:rFonts w:asciiTheme="minorHAnsi" w:hAnsiTheme="minorHAnsi" w:cstheme="minorHAnsi"/>
          <w:sz w:val="22"/>
          <w:szCs w:val="22"/>
        </w:rPr>
        <w:t>il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al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ett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/t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 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nx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it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057C9D">
        <w:rPr>
          <w:rFonts w:asciiTheme="minorHAnsi" w:hAnsiTheme="minorHAnsi" w:cstheme="minorHAnsi"/>
          <w:sz w:val="22"/>
          <w:szCs w:val="22"/>
        </w:rPr>
        <w:t>/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b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ch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sk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>ll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it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el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te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 xml:space="preserve">s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ee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57C9D">
        <w:rPr>
          <w:rFonts w:asciiTheme="minorHAnsi" w:hAnsiTheme="minorHAnsi" w:cstheme="minorHAnsi"/>
          <w:sz w:val="22"/>
          <w:szCs w:val="22"/>
        </w:rPr>
        <w:t>k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at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cted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eer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uns</w:t>
      </w:r>
      <w:r w:rsidRPr="00057C9D">
        <w:rPr>
          <w:rFonts w:asciiTheme="minorHAnsi" w:hAnsiTheme="minorHAnsi" w:cstheme="minorHAnsi"/>
          <w:sz w:val="22"/>
          <w:szCs w:val="22"/>
        </w:rPr>
        <w:t>el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 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eer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57C9D">
        <w:rPr>
          <w:rFonts w:asciiTheme="minorHAnsi" w:hAnsiTheme="minorHAnsi" w:cstheme="minorHAnsi"/>
          <w:sz w:val="22"/>
          <w:szCs w:val="22"/>
        </w:rPr>
        <w:t>ati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eer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ts</w:t>
      </w:r>
      <w:r w:rsidRPr="00057C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t/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57C9D">
        <w:rPr>
          <w:rFonts w:asciiTheme="minorHAnsi" w:hAnsiTheme="minorHAnsi" w:cstheme="minorHAnsi"/>
          <w:sz w:val="22"/>
          <w:szCs w:val="22"/>
        </w:rPr>
        <w:t>eb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57C9D">
        <w:rPr>
          <w:rFonts w:asciiTheme="minorHAnsi" w:hAnsiTheme="minorHAnsi" w:cstheme="minorHAnsi"/>
          <w:sz w:val="22"/>
          <w:szCs w:val="22"/>
        </w:rPr>
        <w:t>k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 xml:space="preserve">ate,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lastRenderedPageBreak/>
        <w:t>f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al,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cal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cial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ci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 xml:space="preserve">to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ppor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 xml:space="preserve">am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ati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57C9D">
        <w:rPr>
          <w:rFonts w:asciiTheme="minorHAnsi" w:hAnsiTheme="minorHAnsi" w:cstheme="minorHAnsi"/>
          <w:sz w:val="22"/>
          <w:szCs w:val="22"/>
        </w:rPr>
        <w:t>k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in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oop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ati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eli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ter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&amp;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r St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ts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57C9D">
        <w:rPr>
          <w:rFonts w:asciiTheme="minorHAnsi" w:hAnsiTheme="minorHAnsi" w:cstheme="minorHAnsi"/>
          <w:sz w:val="22"/>
          <w:szCs w:val="22"/>
        </w:rPr>
        <w:t>iliti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is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 xml:space="preserve">a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al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ed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57C9D">
        <w:rPr>
          <w:rFonts w:asciiTheme="minorHAnsi" w:hAnsiTheme="minorHAnsi" w:cstheme="minorHAnsi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is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57C9D">
        <w:rPr>
          <w:rFonts w:asciiTheme="minorHAnsi" w:hAnsiTheme="minorHAnsi" w:cstheme="minorHAnsi"/>
          <w:sz w:val="22"/>
          <w:szCs w:val="22"/>
        </w:rPr>
        <w:t>ect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 xml:space="preserve">a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bod</w:t>
      </w:r>
      <w:r w:rsidRPr="00057C9D">
        <w:rPr>
          <w:rFonts w:asciiTheme="minorHAnsi" w:hAnsiTheme="minorHAnsi" w:cstheme="minorHAnsi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57C9D">
        <w:rPr>
          <w:rFonts w:asciiTheme="minorHAnsi" w:hAnsiTheme="minorHAnsi" w:cstheme="minorHAnsi"/>
          <w:sz w:val="22"/>
          <w:szCs w:val="22"/>
        </w:rPr>
        <w:t>ects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at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un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ms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</w:p>
    <w:p w14:paraId="471F8DA9" w14:textId="77777777" w:rsidR="00D0690C" w:rsidRPr="00057C9D" w:rsidRDefault="00D0690C" w:rsidP="00057C9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08A6676" w14:textId="77777777" w:rsidR="00D0690C" w:rsidRPr="00057C9D" w:rsidRDefault="00D0690C" w:rsidP="00057C9D">
      <w:pPr>
        <w:rPr>
          <w:rFonts w:asciiTheme="minorHAnsi" w:hAnsiTheme="minorHAnsi" w:cstheme="minorHAnsi"/>
          <w:sz w:val="22"/>
          <w:szCs w:val="22"/>
        </w:rPr>
      </w:pPr>
    </w:p>
    <w:p w14:paraId="78897D14" w14:textId="77777777" w:rsidR="00D0690C" w:rsidRPr="00057C9D" w:rsidRDefault="00D0690C" w:rsidP="00057C9D">
      <w:pPr>
        <w:rPr>
          <w:rFonts w:asciiTheme="minorHAnsi" w:hAnsiTheme="minorHAnsi" w:cstheme="minorHAnsi"/>
          <w:sz w:val="22"/>
          <w:szCs w:val="22"/>
        </w:rPr>
      </w:pPr>
    </w:p>
    <w:p w14:paraId="4D905BA8" w14:textId="77777777" w:rsidR="00D0690C" w:rsidRPr="00057C9D" w:rsidRDefault="00D0690C" w:rsidP="00057C9D">
      <w:pPr>
        <w:rPr>
          <w:rFonts w:asciiTheme="minorHAnsi" w:hAnsiTheme="minorHAnsi" w:cstheme="minorHAnsi"/>
          <w:sz w:val="22"/>
          <w:szCs w:val="22"/>
        </w:rPr>
      </w:pPr>
    </w:p>
    <w:p w14:paraId="36190B62" w14:textId="77777777" w:rsidR="00D0690C" w:rsidRPr="00057C9D" w:rsidRDefault="00DC0F93" w:rsidP="00057C9D">
      <w:pPr>
        <w:spacing w:before="29"/>
        <w:ind w:left="84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b/>
          <w:sz w:val="22"/>
          <w:szCs w:val="22"/>
        </w:rPr>
        <w:t>R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057C9D">
        <w:rPr>
          <w:rFonts w:asciiTheme="minorHAnsi" w:hAnsiTheme="minorHAnsi" w:cstheme="minorHAnsi"/>
          <w:b/>
          <w:sz w:val="22"/>
          <w:szCs w:val="22"/>
        </w:rPr>
        <w:t>a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bili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z w:val="22"/>
          <w:szCs w:val="22"/>
        </w:rPr>
        <w:t>a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57C9D">
        <w:rPr>
          <w:rFonts w:asciiTheme="minorHAnsi" w:hAnsiTheme="minorHAnsi" w:cstheme="minorHAnsi"/>
          <w:b/>
          <w:sz w:val="22"/>
          <w:szCs w:val="22"/>
        </w:rPr>
        <w:t>on</w:t>
      </w:r>
      <w:r w:rsidRPr="00057C9D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Co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b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z w:val="22"/>
          <w:szCs w:val="22"/>
        </w:rPr>
        <w:t>a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b/>
          <w:sz w:val="22"/>
          <w:szCs w:val="22"/>
        </w:rPr>
        <w:t xml:space="preserve">t                                                                 </w:t>
      </w:r>
      <w:r w:rsidRPr="00057C9D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7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057C9D">
        <w:rPr>
          <w:rFonts w:asciiTheme="minorHAnsi" w:hAnsiTheme="minorHAnsi" w:cstheme="minorHAnsi"/>
          <w:b/>
          <w:sz w:val="22"/>
          <w:szCs w:val="22"/>
        </w:rPr>
        <w:t>96</w:t>
      </w:r>
      <w:r w:rsidRPr="00057C9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–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10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057C9D">
        <w:rPr>
          <w:rFonts w:asciiTheme="minorHAnsi" w:hAnsiTheme="minorHAnsi" w:cstheme="minorHAnsi"/>
          <w:b/>
          <w:sz w:val="22"/>
          <w:szCs w:val="22"/>
        </w:rPr>
        <w:t>97</w:t>
      </w:r>
    </w:p>
    <w:p w14:paraId="79D66FC9" w14:textId="77777777" w:rsidR="00D0690C" w:rsidRPr="00057C9D" w:rsidRDefault="00DC0F93" w:rsidP="00057C9D">
      <w:pPr>
        <w:ind w:left="84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b/>
          <w:sz w:val="22"/>
          <w:szCs w:val="22"/>
        </w:rPr>
        <w:t>Co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b/>
          <w:sz w:val="22"/>
          <w:szCs w:val="22"/>
        </w:rPr>
        <w:t>V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z w:val="22"/>
          <w:szCs w:val="22"/>
        </w:rPr>
        <w:t>l</w:t>
      </w:r>
      <w:r w:rsidRPr="00057C9D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C</w:t>
      </w:r>
      <w:r w:rsidRPr="00057C9D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b/>
          <w:sz w:val="22"/>
          <w:szCs w:val="22"/>
        </w:rPr>
        <w:t>o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b/>
          <w:sz w:val="22"/>
          <w:szCs w:val="22"/>
        </w:rPr>
        <w:t>a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57C9D">
        <w:rPr>
          <w:rFonts w:asciiTheme="minorHAnsi" w:hAnsiTheme="minorHAnsi" w:cstheme="minorHAnsi"/>
          <w:b/>
          <w:sz w:val="22"/>
          <w:szCs w:val="22"/>
        </w:rPr>
        <w:t>o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b/>
          <w:sz w:val="22"/>
          <w:szCs w:val="22"/>
        </w:rPr>
        <w:t>,</w:t>
      </w:r>
      <w:r w:rsidRPr="00057C9D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Fa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b/>
          <w:sz w:val="22"/>
          <w:szCs w:val="22"/>
        </w:rPr>
        <w:t>go,</w:t>
      </w:r>
      <w:r w:rsidRPr="00057C9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ND</w:t>
      </w:r>
    </w:p>
    <w:p w14:paraId="328B7346" w14:textId="77777777" w:rsidR="00D0690C" w:rsidRPr="00057C9D" w:rsidRDefault="00DC0F93" w:rsidP="00057C9D">
      <w:pPr>
        <w:ind w:left="84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ed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cati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al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uns</w:t>
      </w:r>
      <w:r w:rsidRPr="00057C9D">
        <w:rPr>
          <w:rFonts w:asciiTheme="minorHAnsi" w:hAnsiTheme="minorHAnsi" w:cstheme="minorHAnsi"/>
          <w:sz w:val="22"/>
          <w:szCs w:val="22"/>
        </w:rPr>
        <w:t>el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to 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’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 xml:space="preserve">to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57C9D">
        <w:rPr>
          <w:rFonts w:asciiTheme="minorHAnsi" w:hAnsiTheme="minorHAnsi" w:cstheme="minorHAnsi"/>
          <w:sz w:val="22"/>
          <w:szCs w:val="22"/>
        </w:rPr>
        <w:t>k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eir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alt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ati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</w:p>
    <w:p w14:paraId="2AD204A5" w14:textId="77777777" w:rsidR="00D0690C" w:rsidRPr="00057C9D" w:rsidRDefault="00DC0F93" w:rsidP="00057C9D">
      <w:pPr>
        <w:ind w:left="840" w:right="268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ym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ati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 xml:space="preserve">to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ec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 xml:space="preserve">as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 xml:space="preserve">.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cted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cati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al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te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ated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ed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>te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b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al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057C9D">
        <w:rPr>
          <w:rFonts w:asciiTheme="minorHAnsi" w:hAnsiTheme="minorHAnsi" w:cstheme="minorHAnsi"/>
          <w:sz w:val="22"/>
          <w:szCs w:val="22"/>
        </w:rPr>
        <w:t>is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 xml:space="preserve">to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ete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ppropr</w:t>
      </w:r>
      <w:r w:rsidRPr="00057C9D">
        <w:rPr>
          <w:rFonts w:asciiTheme="minorHAnsi" w:hAnsiTheme="minorHAnsi" w:cstheme="minorHAnsi"/>
          <w:sz w:val="22"/>
          <w:szCs w:val="22"/>
        </w:rPr>
        <w:t>iate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57C9D">
        <w:rPr>
          <w:rFonts w:asciiTheme="minorHAnsi" w:hAnsiTheme="minorHAnsi" w:cstheme="minorHAnsi"/>
          <w:sz w:val="22"/>
          <w:szCs w:val="22"/>
        </w:rPr>
        <w:t>k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 xml:space="preserve">te 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z w:val="22"/>
          <w:szCs w:val="22"/>
        </w:rPr>
        <w:t>icati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j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b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lace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ic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ug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 xml:space="preserve">b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ch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57C9D">
        <w:rPr>
          <w:rFonts w:asciiTheme="minorHAnsi" w:hAnsiTheme="minorHAnsi" w:cstheme="minorHAnsi"/>
          <w:sz w:val="22"/>
          <w:szCs w:val="22"/>
        </w:rPr>
        <w:t>il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it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te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sk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>ll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057C9D">
        <w:rPr>
          <w:rFonts w:asciiTheme="minorHAnsi" w:hAnsiTheme="minorHAnsi" w:cstheme="minorHAnsi"/>
          <w:sz w:val="22"/>
          <w:szCs w:val="22"/>
        </w:rPr>
        <w:t>ed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cati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al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57C9D">
        <w:rPr>
          <w:rFonts w:asciiTheme="minorHAnsi" w:hAnsiTheme="minorHAnsi" w:cstheme="minorHAnsi"/>
          <w:sz w:val="22"/>
          <w:szCs w:val="22"/>
        </w:rPr>
        <w:t>ilitati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la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 xml:space="preserve">s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57C9D">
        <w:rPr>
          <w:rFonts w:asciiTheme="minorHAnsi" w:hAnsiTheme="minorHAnsi" w:cstheme="minorHAnsi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057C9D">
        <w:rPr>
          <w:rFonts w:asciiTheme="minorHAnsi" w:hAnsiTheme="minorHAnsi" w:cstheme="minorHAnsi"/>
          <w:sz w:val="22"/>
          <w:szCs w:val="22"/>
        </w:rPr>
        <w:t>icat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ph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>cia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le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57C9D">
        <w:rPr>
          <w:rFonts w:asciiTheme="minorHAnsi" w:hAnsiTheme="minorHAnsi" w:cstheme="minorHAnsi"/>
          <w:sz w:val="22"/>
          <w:szCs w:val="22"/>
        </w:rPr>
        <w:t>al,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057C9D">
        <w:rPr>
          <w:rFonts w:asciiTheme="minorHAnsi" w:hAnsiTheme="minorHAnsi" w:cstheme="minorHAnsi"/>
          <w:sz w:val="22"/>
          <w:szCs w:val="22"/>
        </w:rPr>
        <w:t>eal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 xml:space="preserve">.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cted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la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057C9D">
        <w:rPr>
          <w:rFonts w:asciiTheme="minorHAnsi" w:hAnsiTheme="minorHAnsi" w:cstheme="minorHAnsi"/>
          <w:sz w:val="22"/>
          <w:szCs w:val="22"/>
        </w:rPr>
        <w:t xml:space="preserve">r 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57C9D">
        <w:rPr>
          <w:rFonts w:asciiTheme="minorHAnsi" w:hAnsiTheme="minorHAnsi" w:cstheme="minorHAnsi"/>
          <w:sz w:val="22"/>
          <w:szCs w:val="22"/>
        </w:rPr>
        <w:t>et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ch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 xml:space="preserve">to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ete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la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057C9D">
        <w:rPr>
          <w:rFonts w:asciiTheme="minorHAnsi" w:hAnsiTheme="minorHAnsi" w:cstheme="minorHAnsi"/>
          <w:sz w:val="22"/>
          <w:szCs w:val="22"/>
        </w:rPr>
        <w:t xml:space="preserve">r 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57C9D">
        <w:rPr>
          <w:rFonts w:asciiTheme="minorHAnsi" w:hAnsiTheme="minorHAnsi" w:cstheme="minorHAnsi"/>
          <w:sz w:val="22"/>
          <w:szCs w:val="22"/>
        </w:rPr>
        <w:t>et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7C9D">
        <w:rPr>
          <w:rFonts w:asciiTheme="minorHAnsi" w:hAnsiTheme="minorHAnsi" w:cstheme="minorHAnsi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ppropr</w:t>
      </w:r>
      <w:r w:rsidRPr="00057C9D">
        <w:rPr>
          <w:rFonts w:asciiTheme="minorHAnsi" w:hAnsiTheme="minorHAnsi" w:cstheme="minorHAnsi"/>
          <w:sz w:val="22"/>
          <w:szCs w:val="22"/>
        </w:rPr>
        <w:t>ia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 xml:space="preserve">e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ai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057C9D">
        <w:rPr>
          <w:rFonts w:asciiTheme="minorHAnsi" w:hAnsiTheme="minorHAnsi" w:cstheme="minorHAnsi"/>
          <w:sz w:val="22"/>
          <w:szCs w:val="22"/>
        </w:rPr>
        <w:t>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ed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ati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 A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lati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ted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 xml:space="preserve">h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’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57C9D">
        <w:rPr>
          <w:rFonts w:asciiTheme="minorHAnsi" w:hAnsiTheme="minorHAnsi" w:cstheme="minorHAnsi"/>
          <w:sz w:val="22"/>
          <w:szCs w:val="22"/>
        </w:rPr>
        <w:t>ati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gu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gu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el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</w:p>
    <w:p w14:paraId="5608FAF7" w14:textId="77777777" w:rsidR="00D0690C" w:rsidRPr="00057C9D" w:rsidRDefault="00D0690C" w:rsidP="00057C9D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190CB72" w14:textId="77777777" w:rsidR="00D0690C" w:rsidRPr="00057C9D" w:rsidRDefault="00DC0F93" w:rsidP="00057C9D">
      <w:pPr>
        <w:ind w:left="84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b/>
          <w:sz w:val="22"/>
          <w:szCs w:val="22"/>
        </w:rPr>
        <w:t>Co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057C9D">
        <w:rPr>
          <w:rFonts w:asciiTheme="minorHAnsi" w:hAnsiTheme="minorHAnsi" w:cstheme="minorHAnsi"/>
          <w:b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57C9D">
        <w:rPr>
          <w:rFonts w:asciiTheme="minorHAnsi" w:hAnsiTheme="minorHAnsi" w:cstheme="minorHAnsi"/>
          <w:b/>
          <w:sz w:val="22"/>
          <w:szCs w:val="22"/>
        </w:rPr>
        <w:t>o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/S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ud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b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A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057C9D">
        <w:rPr>
          <w:rFonts w:asciiTheme="minorHAnsi" w:hAnsiTheme="minorHAnsi" w:cstheme="minorHAnsi"/>
          <w:b/>
          <w:sz w:val="22"/>
          <w:szCs w:val="22"/>
        </w:rPr>
        <w:t>o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b/>
          <w:sz w:val="22"/>
          <w:szCs w:val="22"/>
        </w:rPr>
        <w:t>a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</w:t>
      </w:r>
      <w:r w:rsidRPr="00057C9D">
        <w:rPr>
          <w:rFonts w:asciiTheme="minorHAnsi" w:hAnsiTheme="minorHAnsi" w:cstheme="minorHAnsi"/>
          <w:b/>
          <w:spacing w:val="5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7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057C9D">
        <w:rPr>
          <w:rFonts w:asciiTheme="minorHAnsi" w:hAnsiTheme="minorHAnsi" w:cstheme="minorHAnsi"/>
          <w:b/>
          <w:sz w:val="22"/>
          <w:szCs w:val="22"/>
        </w:rPr>
        <w:t>95</w:t>
      </w:r>
      <w:r w:rsidRPr="00057C9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–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7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057C9D">
        <w:rPr>
          <w:rFonts w:asciiTheme="minorHAnsi" w:hAnsiTheme="minorHAnsi" w:cstheme="minorHAnsi"/>
          <w:b/>
          <w:sz w:val="22"/>
          <w:szCs w:val="22"/>
        </w:rPr>
        <w:t>96</w:t>
      </w:r>
    </w:p>
    <w:p w14:paraId="1AD9959B" w14:textId="77777777" w:rsidR="00D0690C" w:rsidRPr="00057C9D" w:rsidRDefault="00DC0F93" w:rsidP="00057C9D">
      <w:pPr>
        <w:ind w:left="84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b/>
          <w:sz w:val="22"/>
          <w:szCs w:val="22"/>
        </w:rPr>
        <w:t>A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ter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b/>
          <w:sz w:val="22"/>
          <w:szCs w:val="22"/>
        </w:rPr>
        <w:t>a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57C9D">
        <w:rPr>
          <w:rFonts w:asciiTheme="minorHAnsi" w:hAnsiTheme="minorHAnsi" w:cstheme="minorHAnsi"/>
          <w:b/>
          <w:sz w:val="22"/>
          <w:szCs w:val="22"/>
        </w:rPr>
        <w:t>ve</w:t>
      </w:r>
      <w:r w:rsidRPr="00057C9D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nin</w:t>
      </w:r>
      <w:r w:rsidRPr="00057C9D">
        <w:rPr>
          <w:rFonts w:asciiTheme="minorHAnsi" w:hAnsiTheme="minorHAnsi" w:cstheme="minorHAnsi"/>
          <w:b/>
          <w:sz w:val="22"/>
          <w:szCs w:val="22"/>
        </w:rPr>
        <w:t>g</w:t>
      </w:r>
      <w:r w:rsidRPr="00057C9D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C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ter</w:t>
      </w:r>
      <w:r w:rsidRPr="00057C9D">
        <w:rPr>
          <w:rFonts w:asciiTheme="minorHAnsi" w:hAnsiTheme="minorHAnsi" w:cstheme="minorHAnsi"/>
          <w:b/>
          <w:sz w:val="22"/>
          <w:szCs w:val="22"/>
        </w:rPr>
        <w:t>,</w:t>
      </w:r>
      <w:r w:rsidRPr="00057C9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b/>
          <w:sz w:val="22"/>
          <w:szCs w:val="22"/>
        </w:rPr>
        <w:t>oo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057C9D">
        <w:rPr>
          <w:rFonts w:asciiTheme="minorHAnsi" w:hAnsiTheme="minorHAnsi" w:cstheme="minorHAnsi"/>
          <w:b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z w:val="22"/>
          <w:szCs w:val="22"/>
        </w:rPr>
        <w:t>o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b/>
          <w:sz w:val="22"/>
          <w:szCs w:val="22"/>
        </w:rPr>
        <w:t>,</w:t>
      </w:r>
      <w:r w:rsidRPr="00057C9D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b/>
          <w:sz w:val="22"/>
          <w:szCs w:val="22"/>
        </w:rPr>
        <w:t>N</w:t>
      </w:r>
    </w:p>
    <w:p w14:paraId="284D0FD6" w14:textId="77777777" w:rsidR="00D0690C" w:rsidRPr="00057C9D" w:rsidRDefault="00DC0F93" w:rsidP="00057C9D">
      <w:pPr>
        <w:ind w:left="84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ed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al,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aca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ic,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v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cati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eli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z w:val="22"/>
          <w:szCs w:val="22"/>
        </w:rPr>
        <w:t>/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ce</w:t>
      </w:r>
      <w:r w:rsidRPr="00057C9D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to</w:t>
      </w:r>
    </w:p>
    <w:p w14:paraId="2F6544E2" w14:textId="77777777" w:rsidR="00D0690C" w:rsidRPr="00057C9D" w:rsidRDefault="00DC0F93" w:rsidP="00057C9D">
      <w:pPr>
        <w:ind w:left="840" w:right="114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ts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57C9D">
        <w:rPr>
          <w:rFonts w:asciiTheme="minorHAnsi" w:hAnsiTheme="minorHAnsi" w:cstheme="minorHAnsi"/>
          <w:sz w:val="22"/>
          <w:szCs w:val="22"/>
        </w:rPr>
        <w:t>lled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in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z w:val="22"/>
          <w:szCs w:val="22"/>
        </w:rPr>
        <w:t>te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ti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57C9D">
        <w:rPr>
          <w:rFonts w:asciiTheme="minorHAnsi" w:hAnsiTheme="minorHAnsi" w:cstheme="minorHAnsi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ed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as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an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cate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ts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>n 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la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z w:val="22"/>
          <w:szCs w:val="22"/>
        </w:rPr>
        <w:t>er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057C9D">
        <w:rPr>
          <w:rFonts w:asciiTheme="minorHAnsi" w:hAnsiTheme="minorHAnsi" w:cstheme="minorHAnsi"/>
          <w:sz w:val="22"/>
          <w:szCs w:val="22"/>
        </w:rPr>
        <w:t>cted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rv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>th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057C9D">
        <w:rPr>
          <w:rFonts w:asciiTheme="minorHAnsi" w:hAnsiTheme="minorHAnsi" w:cstheme="minorHAnsi"/>
          <w:sz w:val="22"/>
          <w:szCs w:val="22"/>
        </w:rPr>
        <w:t>ed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ts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to 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ppr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057C9D">
        <w:rPr>
          <w:rFonts w:asciiTheme="minorHAnsi" w:hAnsiTheme="minorHAnsi" w:cstheme="minorHAnsi"/>
          <w:sz w:val="22"/>
          <w:szCs w:val="22"/>
        </w:rPr>
        <w:t>iate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ice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as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ee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ai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ed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al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cla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le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s 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ati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tact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ata.</w:t>
      </w:r>
      <w:r w:rsidRPr="00057C9D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Se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ed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as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liai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z w:val="22"/>
          <w:szCs w:val="22"/>
        </w:rPr>
        <w:t>en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z w:val="22"/>
          <w:szCs w:val="22"/>
        </w:rPr>
        <w:t>te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at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og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m 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er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hu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ice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cie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57C9D">
        <w:rPr>
          <w:rFonts w:asciiTheme="minorHAnsi" w:hAnsiTheme="minorHAnsi" w:cstheme="minorHAnsi"/>
          <w:sz w:val="22"/>
          <w:szCs w:val="22"/>
        </w:rPr>
        <w:t>ed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57C9D">
        <w:rPr>
          <w:rFonts w:asciiTheme="minorHAnsi" w:hAnsiTheme="minorHAnsi" w:cstheme="minorHAnsi"/>
          <w:sz w:val="22"/>
          <w:szCs w:val="22"/>
        </w:rPr>
        <w:t>ith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z w:val="22"/>
          <w:szCs w:val="22"/>
        </w:rPr>
        <w:t>ac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 xml:space="preserve">n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gu</w:t>
      </w:r>
      <w:r w:rsidRPr="00057C9D">
        <w:rPr>
          <w:rFonts w:asciiTheme="minorHAnsi" w:hAnsiTheme="minorHAnsi" w:cstheme="minorHAnsi"/>
          <w:sz w:val="22"/>
          <w:szCs w:val="22"/>
        </w:rPr>
        <w:t>la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in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 xml:space="preserve">to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ct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z w:val="22"/>
          <w:szCs w:val="22"/>
        </w:rPr>
        <w:t>acilit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057C9D">
        <w:rPr>
          <w:rFonts w:asciiTheme="minorHAnsi" w:hAnsiTheme="minorHAnsi" w:cstheme="minorHAnsi"/>
          <w:sz w:val="22"/>
          <w:szCs w:val="22"/>
        </w:rPr>
        <w:t>icati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ppo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t.</w:t>
      </w:r>
    </w:p>
    <w:p w14:paraId="5B105828" w14:textId="77777777" w:rsidR="00D0690C" w:rsidRPr="00057C9D" w:rsidRDefault="00D0690C" w:rsidP="00057C9D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1D12F05E" w14:textId="77777777" w:rsidR="00D0690C" w:rsidRPr="00057C9D" w:rsidRDefault="00DC0F93" w:rsidP="00057C9D">
      <w:pPr>
        <w:ind w:left="84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057C9D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057C9D">
        <w:rPr>
          <w:rFonts w:asciiTheme="minorHAnsi" w:hAnsiTheme="minorHAnsi" w:cstheme="minorHAnsi"/>
          <w:b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kill</w:t>
      </w:r>
      <w:r w:rsidRPr="00057C9D">
        <w:rPr>
          <w:rFonts w:asciiTheme="minorHAnsi" w:hAnsiTheme="minorHAnsi" w:cstheme="minorHAnsi"/>
          <w:b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057C9D">
        <w:rPr>
          <w:rFonts w:asciiTheme="minorHAnsi" w:hAnsiTheme="minorHAnsi" w:cstheme="minorHAnsi"/>
          <w:b/>
          <w:sz w:val="22"/>
          <w:szCs w:val="22"/>
        </w:rPr>
        <w:t>a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ili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z w:val="22"/>
          <w:szCs w:val="22"/>
        </w:rPr>
        <w:t>a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z w:val="22"/>
          <w:szCs w:val="22"/>
        </w:rPr>
        <w:t xml:space="preserve">or                                                                           </w:t>
      </w:r>
      <w:r w:rsidRPr="00057C9D">
        <w:rPr>
          <w:rFonts w:asciiTheme="minorHAnsi" w:hAnsiTheme="minorHAnsi" w:cstheme="minorHAnsi"/>
          <w:b/>
          <w:spacing w:val="4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8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057C9D">
        <w:rPr>
          <w:rFonts w:asciiTheme="minorHAnsi" w:hAnsiTheme="minorHAnsi" w:cstheme="minorHAnsi"/>
          <w:b/>
          <w:sz w:val="22"/>
          <w:szCs w:val="22"/>
        </w:rPr>
        <w:t>95</w:t>
      </w:r>
      <w:r w:rsidRPr="00057C9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–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7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057C9D">
        <w:rPr>
          <w:rFonts w:asciiTheme="minorHAnsi" w:hAnsiTheme="minorHAnsi" w:cstheme="minorHAnsi"/>
          <w:b/>
          <w:sz w:val="22"/>
          <w:szCs w:val="22"/>
        </w:rPr>
        <w:t>96</w:t>
      </w:r>
    </w:p>
    <w:p w14:paraId="7A9C06F5" w14:textId="77777777" w:rsidR="00D0690C" w:rsidRPr="00057C9D" w:rsidRDefault="00DC0F93" w:rsidP="00057C9D">
      <w:pPr>
        <w:ind w:left="84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057C9D">
        <w:rPr>
          <w:rFonts w:asciiTheme="minorHAnsi" w:hAnsiTheme="minorHAnsi" w:cstheme="minorHAnsi"/>
          <w:b/>
          <w:sz w:val="22"/>
          <w:szCs w:val="22"/>
        </w:rPr>
        <w:t>Co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z w:val="22"/>
          <w:szCs w:val="22"/>
        </w:rPr>
        <w:t>y</w:t>
      </w:r>
      <w:r w:rsidRPr="00057C9D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Co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uni</w:t>
      </w:r>
      <w:r w:rsidRPr="00057C9D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z w:val="22"/>
          <w:szCs w:val="22"/>
        </w:rPr>
        <w:t>y</w:t>
      </w:r>
      <w:r w:rsidRPr="00057C9D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Co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rr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ct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57C9D">
        <w:rPr>
          <w:rFonts w:asciiTheme="minorHAnsi" w:hAnsiTheme="minorHAnsi" w:cstheme="minorHAnsi"/>
          <w:b/>
          <w:sz w:val="22"/>
          <w:szCs w:val="22"/>
        </w:rPr>
        <w:t>o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b/>
          <w:sz w:val="22"/>
          <w:szCs w:val="22"/>
        </w:rPr>
        <w:t>s,</w:t>
      </w:r>
      <w:r w:rsidRPr="00057C9D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C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b/>
          <w:sz w:val="22"/>
          <w:szCs w:val="22"/>
        </w:rPr>
        <w:t>oo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057C9D">
        <w:rPr>
          <w:rFonts w:asciiTheme="minorHAnsi" w:hAnsiTheme="minorHAnsi" w:cstheme="minorHAnsi"/>
          <w:b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z w:val="22"/>
          <w:szCs w:val="22"/>
        </w:rPr>
        <w:t>o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b/>
          <w:sz w:val="22"/>
          <w:szCs w:val="22"/>
        </w:rPr>
        <w:t>,</w:t>
      </w:r>
      <w:r w:rsidRPr="00057C9D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b/>
          <w:sz w:val="22"/>
          <w:szCs w:val="22"/>
        </w:rPr>
        <w:t>N</w:t>
      </w:r>
    </w:p>
    <w:p w14:paraId="4EC3E9C7" w14:textId="77777777" w:rsidR="00D0690C" w:rsidRPr="00057C9D" w:rsidRDefault="00DC0F93" w:rsidP="00057C9D">
      <w:pPr>
        <w:spacing w:before="1"/>
        <w:ind w:left="840" w:right="114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57C9D">
        <w:rPr>
          <w:rFonts w:asciiTheme="minorHAnsi" w:hAnsiTheme="minorHAnsi" w:cstheme="minorHAnsi"/>
          <w:sz w:val="22"/>
          <w:szCs w:val="22"/>
        </w:rPr>
        <w:t>ed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as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ite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eciali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>n 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Ed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cati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De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el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z w:val="22"/>
          <w:szCs w:val="22"/>
        </w:rPr>
        <w:t>ls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r 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lt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57C9D">
        <w:rPr>
          <w:rFonts w:asciiTheme="minorHAnsi" w:hAnsiTheme="minorHAnsi" w:cstheme="minorHAnsi"/>
          <w:sz w:val="22"/>
          <w:szCs w:val="22"/>
        </w:rPr>
        <w:t>ted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cati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ed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la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nn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ng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</w:p>
    <w:p w14:paraId="4CEC4C09" w14:textId="77777777" w:rsidR="00D0690C" w:rsidRPr="00057C9D" w:rsidRDefault="00DC0F93" w:rsidP="00057C9D">
      <w:pPr>
        <w:ind w:left="840" w:right="142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acted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as 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tact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all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ll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p act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iti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 xml:space="preserve">.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llected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ted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ppropr</w:t>
      </w:r>
      <w:r w:rsidRPr="00057C9D">
        <w:rPr>
          <w:rFonts w:asciiTheme="minorHAnsi" w:hAnsiTheme="minorHAnsi" w:cstheme="minorHAnsi"/>
          <w:sz w:val="22"/>
          <w:szCs w:val="22"/>
        </w:rPr>
        <w:t>iate</w:t>
      </w:r>
      <w:r w:rsidRPr="00057C9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ata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057C9D">
        <w:rPr>
          <w:rFonts w:asciiTheme="minorHAnsi" w:hAnsiTheme="minorHAnsi" w:cstheme="minorHAnsi"/>
          <w:sz w:val="22"/>
          <w:szCs w:val="22"/>
        </w:rPr>
        <w:t>ed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ch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. Facilitated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tati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ati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57C9D">
        <w:rPr>
          <w:rFonts w:asciiTheme="minorHAnsi" w:hAnsiTheme="minorHAnsi" w:cstheme="minorHAnsi"/>
          <w:sz w:val="22"/>
          <w:szCs w:val="22"/>
        </w:rPr>
        <w:t>ect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als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 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orr</w:t>
      </w:r>
      <w:r w:rsidRPr="00057C9D">
        <w:rPr>
          <w:rFonts w:asciiTheme="minorHAnsi" w:hAnsiTheme="minorHAnsi" w:cstheme="minorHAnsi"/>
          <w:sz w:val="22"/>
          <w:szCs w:val="22"/>
        </w:rPr>
        <w:t>ecti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al</w:t>
      </w:r>
      <w:r w:rsidRPr="00057C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tt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ed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orr</w:t>
      </w:r>
      <w:r w:rsidRPr="00057C9D">
        <w:rPr>
          <w:rFonts w:asciiTheme="minorHAnsi" w:hAnsiTheme="minorHAnsi" w:cstheme="minorHAnsi"/>
          <w:sz w:val="22"/>
          <w:szCs w:val="22"/>
        </w:rPr>
        <w:t>ecti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ts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057C9D">
        <w:rPr>
          <w:rFonts w:asciiTheme="minorHAnsi" w:hAnsiTheme="minorHAnsi" w:cstheme="minorHAnsi"/>
          <w:sz w:val="22"/>
          <w:szCs w:val="22"/>
        </w:rPr>
        <w:t>ele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57C9D">
        <w:rPr>
          <w:rFonts w:asciiTheme="minorHAnsi" w:hAnsiTheme="minorHAnsi" w:cstheme="minorHAnsi"/>
          <w:sz w:val="22"/>
          <w:szCs w:val="22"/>
        </w:rPr>
        <w:t>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</w:p>
    <w:p w14:paraId="202DDFD2" w14:textId="77777777" w:rsidR="00D0690C" w:rsidRPr="00057C9D" w:rsidRDefault="00DC0F93" w:rsidP="00057C9D">
      <w:pPr>
        <w:ind w:left="84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tici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is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iti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tati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 xml:space="preserve">a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al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</w:p>
    <w:p w14:paraId="1AF03A02" w14:textId="77777777" w:rsidR="00D0690C" w:rsidRPr="00057C9D" w:rsidRDefault="00DC0F93" w:rsidP="00057C9D">
      <w:pPr>
        <w:ind w:left="84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57C9D">
        <w:rPr>
          <w:rFonts w:asciiTheme="minorHAnsi" w:hAnsiTheme="minorHAnsi" w:cstheme="minorHAnsi"/>
          <w:sz w:val="22"/>
          <w:szCs w:val="22"/>
        </w:rPr>
        <w:t>ect.</w:t>
      </w:r>
    </w:p>
    <w:p w14:paraId="0CEE137B" w14:textId="77777777" w:rsidR="00D0690C" w:rsidRPr="00057C9D" w:rsidRDefault="00D0690C" w:rsidP="00057C9D">
      <w:pPr>
        <w:rPr>
          <w:rFonts w:asciiTheme="minorHAnsi" w:hAnsiTheme="minorHAnsi" w:cstheme="minorHAnsi"/>
          <w:sz w:val="22"/>
          <w:szCs w:val="22"/>
        </w:rPr>
      </w:pPr>
    </w:p>
    <w:p w14:paraId="246E045E" w14:textId="77777777" w:rsidR="00D0690C" w:rsidRPr="00057C9D" w:rsidRDefault="00DC0F93" w:rsidP="00057C9D">
      <w:pPr>
        <w:ind w:left="84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b/>
          <w:sz w:val="22"/>
          <w:szCs w:val="22"/>
        </w:rPr>
        <w:t>Co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057C9D">
        <w:rPr>
          <w:rFonts w:asciiTheme="minorHAnsi" w:hAnsiTheme="minorHAnsi" w:cstheme="minorHAnsi"/>
          <w:b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57C9D">
        <w:rPr>
          <w:rFonts w:asciiTheme="minorHAnsi" w:hAnsiTheme="minorHAnsi" w:cstheme="minorHAnsi"/>
          <w:b/>
          <w:sz w:val="22"/>
          <w:szCs w:val="22"/>
        </w:rPr>
        <w:t>or</w:t>
      </w:r>
      <w:r w:rsidRPr="00057C9D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–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M</w:t>
      </w:r>
      <w:r w:rsidRPr="00057C9D">
        <w:rPr>
          <w:rFonts w:asciiTheme="minorHAnsi" w:hAnsiTheme="minorHAnsi" w:cstheme="minorHAnsi"/>
          <w:b/>
          <w:sz w:val="22"/>
          <w:szCs w:val="22"/>
        </w:rPr>
        <w:t>as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ter</w:t>
      </w:r>
      <w:r w:rsidRPr="00057C9D">
        <w:rPr>
          <w:rFonts w:asciiTheme="minorHAnsi" w:hAnsiTheme="minorHAnsi" w:cstheme="minorHAnsi"/>
          <w:b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I</w:t>
      </w:r>
      <w:r w:rsidRPr="00057C9D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ter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b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hi</w:t>
      </w:r>
      <w:r w:rsidRPr="00057C9D">
        <w:rPr>
          <w:rFonts w:asciiTheme="minorHAnsi" w:hAnsiTheme="minorHAnsi" w:cstheme="minorHAnsi"/>
          <w:b/>
          <w:sz w:val="22"/>
          <w:szCs w:val="22"/>
        </w:rPr>
        <w:t xml:space="preserve">p                                                         </w:t>
      </w:r>
      <w:r w:rsidRPr="00057C9D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8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057C9D">
        <w:rPr>
          <w:rFonts w:asciiTheme="minorHAnsi" w:hAnsiTheme="minorHAnsi" w:cstheme="minorHAnsi"/>
          <w:b/>
          <w:sz w:val="22"/>
          <w:szCs w:val="22"/>
        </w:rPr>
        <w:t>94</w:t>
      </w:r>
      <w:r w:rsidRPr="00057C9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–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5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057C9D">
        <w:rPr>
          <w:rFonts w:asciiTheme="minorHAnsi" w:hAnsiTheme="minorHAnsi" w:cstheme="minorHAnsi"/>
          <w:b/>
          <w:sz w:val="22"/>
          <w:szCs w:val="22"/>
        </w:rPr>
        <w:t>95</w:t>
      </w:r>
    </w:p>
    <w:p w14:paraId="2BAA43D8" w14:textId="77777777" w:rsidR="00D0690C" w:rsidRPr="00057C9D" w:rsidRDefault="00DC0F93" w:rsidP="00057C9D">
      <w:pPr>
        <w:ind w:left="84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b/>
          <w:sz w:val="22"/>
          <w:szCs w:val="22"/>
        </w:rPr>
        <w:t>U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ni</w:t>
      </w:r>
      <w:r w:rsidRPr="00057C9D">
        <w:rPr>
          <w:rFonts w:asciiTheme="minorHAnsi" w:hAnsiTheme="minorHAnsi" w:cstheme="minorHAnsi"/>
          <w:b/>
          <w:sz w:val="22"/>
          <w:szCs w:val="22"/>
        </w:rPr>
        <w:t>v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057C9D">
        <w:rPr>
          <w:rFonts w:asciiTheme="minorHAnsi" w:hAnsiTheme="minorHAnsi" w:cstheme="minorHAnsi"/>
          <w:b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z w:val="22"/>
          <w:szCs w:val="22"/>
        </w:rPr>
        <w:t>y</w:t>
      </w:r>
      <w:r w:rsidRPr="00057C9D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Co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057C9D">
        <w:rPr>
          <w:rFonts w:asciiTheme="minorHAnsi" w:hAnsiTheme="minorHAnsi" w:cstheme="minorHAnsi"/>
          <w:b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lin</w:t>
      </w:r>
      <w:r w:rsidRPr="00057C9D">
        <w:rPr>
          <w:rFonts w:asciiTheme="minorHAnsi" w:hAnsiTheme="minorHAnsi" w:cstheme="minorHAnsi"/>
          <w:b/>
          <w:sz w:val="22"/>
          <w:szCs w:val="22"/>
        </w:rPr>
        <w:t>g</w:t>
      </w:r>
      <w:r w:rsidRPr="00057C9D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C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te</w:t>
      </w:r>
      <w:r w:rsidRPr="00057C9D">
        <w:rPr>
          <w:rFonts w:asciiTheme="minorHAnsi" w:hAnsiTheme="minorHAnsi" w:cstheme="minorHAnsi"/>
          <w:b/>
          <w:sz w:val="22"/>
          <w:szCs w:val="22"/>
        </w:rPr>
        <w:t>r</w:t>
      </w:r>
    </w:p>
    <w:p w14:paraId="3DF98A10" w14:textId="77777777" w:rsidR="00D0690C" w:rsidRPr="00057C9D" w:rsidRDefault="00DC0F93" w:rsidP="00057C9D">
      <w:pPr>
        <w:ind w:left="84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b/>
          <w:sz w:val="22"/>
          <w:szCs w:val="22"/>
        </w:rPr>
        <w:t>U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ni</w:t>
      </w:r>
      <w:r w:rsidRPr="00057C9D">
        <w:rPr>
          <w:rFonts w:asciiTheme="minorHAnsi" w:hAnsiTheme="minorHAnsi" w:cstheme="minorHAnsi"/>
          <w:b/>
          <w:sz w:val="22"/>
          <w:szCs w:val="22"/>
        </w:rPr>
        <w:t>v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057C9D">
        <w:rPr>
          <w:rFonts w:asciiTheme="minorHAnsi" w:hAnsiTheme="minorHAnsi" w:cstheme="minorHAnsi"/>
          <w:b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z w:val="22"/>
          <w:szCs w:val="22"/>
        </w:rPr>
        <w:t>y</w:t>
      </w:r>
      <w:r w:rsidRPr="00057C9D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of No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rt</w:t>
      </w:r>
      <w:r w:rsidRPr="00057C9D">
        <w:rPr>
          <w:rFonts w:asciiTheme="minorHAnsi" w:hAnsiTheme="minorHAnsi" w:cstheme="minorHAnsi"/>
          <w:b/>
          <w:sz w:val="22"/>
          <w:szCs w:val="22"/>
        </w:rPr>
        <w:t>h</w:t>
      </w:r>
      <w:r w:rsidRPr="00057C9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Da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057C9D">
        <w:rPr>
          <w:rFonts w:asciiTheme="minorHAnsi" w:hAnsiTheme="minorHAnsi" w:cstheme="minorHAnsi"/>
          <w:b/>
          <w:sz w:val="22"/>
          <w:szCs w:val="22"/>
        </w:rPr>
        <w:t>o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z w:val="22"/>
          <w:szCs w:val="22"/>
        </w:rPr>
        <w:t>a,</w:t>
      </w:r>
      <w:r w:rsidRPr="00057C9D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b/>
          <w:sz w:val="22"/>
          <w:szCs w:val="22"/>
        </w:rPr>
        <w:t>a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b/>
          <w:sz w:val="22"/>
          <w:szCs w:val="22"/>
        </w:rPr>
        <w:t>d</w:t>
      </w:r>
      <w:r w:rsidRPr="00057C9D">
        <w:rPr>
          <w:rFonts w:asciiTheme="minorHAnsi" w:hAnsiTheme="minorHAnsi" w:cstheme="minorHAnsi"/>
          <w:b/>
          <w:spacing w:val="-3"/>
          <w:sz w:val="22"/>
          <w:szCs w:val="22"/>
        </w:rPr>
        <w:t xml:space="preserve"> F</w:t>
      </w:r>
      <w:r w:rsidRPr="00057C9D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057C9D">
        <w:rPr>
          <w:rFonts w:asciiTheme="minorHAnsi" w:hAnsiTheme="minorHAnsi" w:cstheme="minorHAnsi"/>
          <w:b/>
          <w:sz w:val="22"/>
          <w:szCs w:val="22"/>
        </w:rPr>
        <w:t>s,</w:t>
      </w:r>
      <w:r w:rsidRPr="00057C9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ND</w:t>
      </w:r>
    </w:p>
    <w:p w14:paraId="2932646D" w14:textId="77777777" w:rsidR="00D0690C" w:rsidRPr="00057C9D" w:rsidRDefault="00DC0F93" w:rsidP="00057C9D">
      <w:pPr>
        <w:spacing w:before="1"/>
        <w:ind w:left="840" w:right="229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57C9D">
        <w:rPr>
          <w:rFonts w:asciiTheme="minorHAnsi" w:hAnsiTheme="minorHAnsi" w:cstheme="minorHAnsi"/>
          <w:sz w:val="22"/>
          <w:szCs w:val="22"/>
        </w:rPr>
        <w:t>eled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 xml:space="preserve">a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al,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er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aca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ic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z</w:t>
      </w:r>
      <w:r w:rsidRPr="00057C9D">
        <w:rPr>
          <w:rFonts w:asciiTheme="minorHAnsi" w:hAnsiTheme="minorHAnsi" w:cstheme="minorHAnsi"/>
          <w:sz w:val="22"/>
          <w:szCs w:val="22"/>
        </w:rPr>
        <w:t>ed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 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-f</w:t>
      </w:r>
      <w:r w:rsidRPr="00057C9D">
        <w:rPr>
          <w:rFonts w:asciiTheme="minorHAnsi" w:hAnsiTheme="minorHAnsi" w:cstheme="minorHAnsi"/>
          <w:sz w:val="22"/>
          <w:szCs w:val="22"/>
        </w:rPr>
        <w:t>aci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z w:val="22"/>
          <w:szCs w:val="22"/>
        </w:rPr>
        <w:t>itated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 te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057C9D">
        <w:rPr>
          <w:rFonts w:asciiTheme="minorHAnsi" w:hAnsiTheme="minorHAnsi" w:cstheme="minorHAnsi"/>
          <w:sz w:val="22"/>
          <w:szCs w:val="22"/>
        </w:rPr>
        <w:t>ie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tici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ated</w:t>
      </w:r>
      <w:r w:rsidRPr="00057C9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 xml:space="preserve">in 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ce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ted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ate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ial</w:t>
      </w:r>
    </w:p>
    <w:p w14:paraId="0D43708F" w14:textId="77777777" w:rsidR="00D0690C" w:rsidRPr="00057C9D" w:rsidRDefault="00DC0F93" w:rsidP="00057C9D">
      <w:pPr>
        <w:ind w:left="840" w:right="118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-f</w:t>
      </w:r>
      <w:r w:rsidRPr="00057C9D">
        <w:rPr>
          <w:rFonts w:asciiTheme="minorHAnsi" w:hAnsiTheme="minorHAnsi" w:cstheme="minorHAnsi"/>
          <w:sz w:val="22"/>
          <w:szCs w:val="22"/>
        </w:rPr>
        <w:t>ac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>litated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ND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lc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al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ru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am</w:t>
      </w:r>
      <w:r w:rsidRPr="00057C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to all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ts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 xml:space="preserve">as 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z w:val="22"/>
          <w:szCs w:val="22"/>
        </w:rPr>
        <w:t>ll as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la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057C9D">
        <w:rPr>
          <w:rFonts w:asciiTheme="minorHAnsi" w:hAnsiTheme="minorHAnsi" w:cstheme="minorHAnsi"/>
          <w:sz w:val="22"/>
          <w:szCs w:val="22"/>
        </w:rPr>
        <w:t>licie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ized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-f</w:t>
      </w:r>
      <w:r w:rsidRPr="00057C9D">
        <w:rPr>
          <w:rFonts w:asciiTheme="minorHAnsi" w:hAnsiTheme="minorHAnsi" w:cstheme="minorHAnsi"/>
          <w:sz w:val="22"/>
          <w:szCs w:val="22"/>
        </w:rPr>
        <w:t>acil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>tated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 te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-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057C9D">
        <w:rPr>
          <w:rFonts w:asciiTheme="minorHAnsi" w:hAnsiTheme="minorHAnsi" w:cstheme="minorHAnsi"/>
          <w:sz w:val="22"/>
          <w:szCs w:val="22"/>
        </w:rPr>
        <w:t>ie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 xml:space="preserve">.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ted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ork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to 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eek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ati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al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lastRenderedPageBreak/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ch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, 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ecei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ed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rv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57C9D">
        <w:rPr>
          <w:rFonts w:asciiTheme="minorHAnsi" w:hAnsiTheme="minorHAnsi" w:cstheme="minorHAnsi"/>
          <w:sz w:val="22"/>
          <w:szCs w:val="22"/>
        </w:rPr>
        <w:t>ee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</w:p>
    <w:p w14:paraId="6F41D1F2" w14:textId="77777777" w:rsidR="00D0690C" w:rsidRPr="00057C9D" w:rsidRDefault="00D0690C" w:rsidP="00057C9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B20335D" w14:textId="77777777" w:rsidR="00D0690C" w:rsidRPr="00057C9D" w:rsidRDefault="00DC0F93" w:rsidP="00057C9D">
      <w:pPr>
        <w:ind w:left="84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b/>
          <w:sz w:val="22"/>
          <w:szCs w:val="22"/>
        </w:rPr>
        <w:t>Ca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z w:val="22"/>
          <w:szCs w:val="22"/>
        </w:rPr>
        <w:t>r</w:t>
      </w:r>
      <w:r w:rsidRPr="00057C9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Co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057C9D">
        <w:rPr>
          <w:rFonts w:asciiTheme="minorHAnsi" w:hAnsiTheme="minorHAnsi" w:cstheme="minorHAnsi"/>
          <w:b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57C9D">
        <w:rPr>
          <w:rFonts w:asciiTheme="minorHAnsi" w:hAnsiTheme="minorHAnsi" w:cstheme="minorHAnsi"/>
          <w:b/>
          <w:sz w:val="22"/>
          <w:szCs w:val="22"/>
        </w:rPr>
        <w:t xml:space="preserve">or                                                                                 </w:t>
      </w:r>
      <w:r w:rsidRPr="00057C9D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8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057C9D">
        <w:rPr>
          <w:rFonts w:asciiTheme="minorHAnsi" w:hAnsiTheme="minorHAnsi" w:cstheme="minorHAnsi"/>
          <w:b/>
          <w:sz w:val="22"/>
          <w:szCs w:val="22"/>
        </w:rPr>
        <w:t>94</w:t>
      </w:r>
      <w:r w:rsidRPr="00057C9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–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5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057C9D">
        <w:rPr>
          <w:rFonts w:asciiTheme="minorHAnsi" w:hAnsiTheme="minorHAnsi" w:cstheme="minorHAnsi"/>
          <w:b/>
          <w:sz w:val="22"/>
          <w:szCs w:val="22"/>
        </w:rPr>
        <w:t>95</w:t>
      </w:r>
    </w:p>
    <w:p w14:paraId="2D5F59C4" w14:textId="77777777" w:rsidR="00D0690C" w:rsidRPr="00057C9D" w:rsidRDefault="00DC0F93" w:rsidP="00057C9D">
      <w:pPr>
        <w:ind w:left="84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b/>
          <w:sz w:val="22"/>
          <w:szCs w:val="22"/>
        </w:rPr>
        <w:t>U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ni</w:t>
      </w:r>
      <w:r w:rsidRPr="00057C9D">
        <w:rPr>
          <w:rFonts w:asciiTheme="minorHAnsi" w:hAnsiTheme="minorHAnsi" w:cstheme="minorHAnsi"/>
          <w:b/>
          <w:sz w:val="22"/>
          <w:szCs w:val="22"/>
        </w:rPr>
        <w:t>v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057C9D">
        <w:rPr>
          <w:rFonts w:asciiTheme="minorHAnsi" w:hAnsiTheme="minorHAnsi" w:cstheme="minorHAnsi"/>
          <w:b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z w:val="22"/>
          <w:szCs w:val="22"/>
        </w:rPr>
        <w:t>y</w:t>
      </w:r>
      <w:r w:rsidRPr="00057C9D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Co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057C9D">
        <w:rPr>
          <w:rFonts w:asciiTheme="minorHAnsi" w:hAnsiTheme="minorHAnsi" w:cstheme="minorHAnsi"/>
          <w:b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lin</w:t>
      </w:r>
      <w:r w:rsidRPr="00057C9D">
        <w:rPr>
          <w:rFonts w:asciiTheme="minorHAnsi" w:hAnsiTheme="minorHAnsi" w:cstheme="minorHAnsi"/>
          <w:b/>
          <w:sz w:val="22"/>
          <w:szCs w:val="22"/>
        </w:rPr>
        <w:t>g</w:t>
      </w:r>
      <w:r w:rsidRPr="00057C9D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C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te</w:t>
      </w:r>
      <w:r w:rsidRPr="00057C9D">
        <w:rPr>
          <w:rFonts w:asciiTheme="minorHAnsi" w:hAnsiTheme="minorHAnsi" w:cstheme="minorHAnsi"/>
          <w:b/>
          <w:sz w:val="22"/>
          <w:szCs w:val="22"/>
        </w:rPr>
        <w:t>r</w:t>
      </w:r>
    </w:p>
    <w:p w14:paraId="3E038C05" w14:textId="77777777" w:rsidR="00D0690C" w:rsidRPr="00057C9D" w:rsidRDefault="00DC0F93" w:rsidP="00057C9D">
      <w:pPr>
        <w:ind w:left="84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b/>
          <w:sz w:val="22"/>
          <w:szCs w:val="22"/>
        </w:rPr>
        <w:t>U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ni</w:t>
      </w:r>
      <w:r w:rsidRPr="00057C9D">
        <w:rPr>
          <w:rFonts w:asciiTheme="minorHAnsi" w:hAnsiTheme="minorHAnsi" w:cstheme="minorHAnsi"/>
          <w:b/>
          <w:sz w:val="22"/>
          <w:szCs w:val="22"/>
        </w:rPr>
        <w:t>v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057C9D">
        <w:rPr>
          <w:rFonts w:asciiTheme="minorHAnsi" w:hAnsiTheme="minorHAnsi" w:cstheme="minorHAnsi"/>
          <w:b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z w:val="22"/>
          <w:szCs w:val="22"/>
        </w:rPr>
        <w:t>y</w:t>
      </w:r>
      <w:r w:rsidRPr="00057C9D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of No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rt</w:t>
      </w:r>
      <w:r w:rsidRPr="00057C9D">
        <w:rPr>
          <w:rFonts w:asciiTheme="minorHAnsi" w:hAnsiTheme="minorHAnsi" w:cstheme="minorHAnsi"/>
          <w:b/>
          <w:sz w:val="22"/>
          <w:szCs w:val="22"/>
        </w:rPr>
        <w:t>h</w:t>
      </w:r>
      <w:r w:rsidRPr="00057C9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Da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057C9D">
        <w:rPr>
          <w:rFonts w:asciiTheme="minorHAnsi" w:hAnsiTheme="minorHAnsi" w:cstheme="minorHAnsi"/>
          <w:b/>
          <w:sz w:val="22"/>
          <w:szCs w:val="22"/>
        </w:rPr>
        <w:t>o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z w:val="22"/>
          <w:szCs w:val="22"/>
        </w:rPr>
        <w:t>a,</w:t>
      </w:r>
      <w:r w:rsidRPr="00057C9D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b/>
          <w:sz w:val="22"/>
          <w:szCs w:val="22"/>
        </w:rPr>
        <w:t>a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b/>
          <w:sz w:val="22"/>
          <w:szCs w:val="22"/>
        </w:rPr>
        <w:t>d</w:t>
      </w:r>
      <w:r w:rsidRPr="00057C9D">
        <w:rPr>
          <w:rFonts w:asciiTheme="minorHAnsi" w:hAnsiTheme="minorHAnsi" w:cstheme="minorHAnsi"/>
          <w:b/>
          <w:spacing w:val="-3"/>
          <w:sz w:val="22"/>
          <w:szCs w:val="22"/>
        </w:rPr>
        <w:t xml:space="preserve"> F</w:t>
      </w:r>
      <w:r w:rsidRPr="00057C9D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057C9D">
        <w:rPr>
          <w:rFonts w:asciiTheme="minorHAnsi" w:hAnsiTheme="minorHAnsi" w:cstheme="minorHAnsi"/>
          <w:b/>
          <w:sz w:val="22"/>
          <w:szCs w:val="22"/>
        </w:rPr>
        <w:t>s,</w:t>
      </w:r>
      <w:r w:rsidRPr="00057C9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ND</w:t>
      </w:r>
    </w:p>
    <w:p w14:paraId="291F7129" w14:textId="77777777" w:rsidR="00D0690C" w:rsidRPr="00057C9D" w:rsidRDefault="00DC0F93" w:rsidP="00057C9D">
      <w:pPr>
        <w:ind w:left="84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w w:val="113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-1"/>
          <w:w w:val="113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1"/>
          <w:w w:val="113"/>
          <w:sz w:val="22"/>
          <w:szCs w:val="22"/>
        </w:rPr>
        <w:t>r</w:t>
      </w:r>
      <w:r w:rsidRPr="00057C9D">
        <w:rPr>
          <w:rFonts w:asciiTheme="minorHAnsi" w:hAnsiTheme="minorHAnsi" w:cstheme="minorHAnsi"/>
          <w:w w:val="113"/>
          <w:sz w:val="22"/>
          <w:szCs w:val="22"/>
        </w:rPr>
        <w:t>k</w:t>
      </w:r>
      <w:r w:rsidRPr="00057C9D">
        <w:rPr>
          <w:rFonts w:asciiTheme="minorHAnsi" w:hAnsiTheme="minorHAnsi" w:cstheme="minorHAnsi"/>
          <w:spacing w:val="1"/>
          <w:w w:val="113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113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23"/>
          <w:w w:val="11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w w:val="113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-1"/>
          <w:w w:val="113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w w:val="113"/>
          <w:sz w:val="22"/>
          <w:szCs w:val="22"/>
        </w:rPr>
        <w:t>de</w:t>
      </w:r>
      <w:r w:rsidRPr="00057C9D">
        <w:rPr>
          <w:rFonts w:asciiTheme="minorHAnsi" w:hAnsiTheme="minorHAnsi" w:cstheme="minorHAnsi"/>
          <w:w w:val="113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9"/>
          <w:w w:val="11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3"/>
          <w:w w:val="112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w w:val="112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w w:val="112"/>
          <w:sz w:val="22"/>
          <w:szCs w:val="22"/>
        </w:rPr>
        <w:t>d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w w:val="112"/>
          <w:sz w:val="22"/>
          <w:szCs w:val="22"/>
        </w:rPr>
        <w:t>a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te</w:t>
      </w:r>
      <w:r w:rsidRPr="00057C9D">
        <w:rPr>
          <w:rFonts w:asciiTheme="minorHAnsi" w:hAnsiTheme="minorHAnsi" w:cstheme="minorHAnsi"/>
          <w:spacing w:val="12"/>
          <w:w w:val="11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w w:val="112"/>
          <w:sz w:val="22"/>
          <w:szCs w:val="22"/>
        </w:rPr>
        <w:t>a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ssis</w:t>
      </w:r>
      <w:r w:rsidRPr="00057C9D">
        <w:rPr>
          <w:rFonts w:asciiTheme="minorHAnsi" w:hAnsiTheme="minorHAnsi" w:cstheme="minorHAnsi"/>
          <w:spacing w:val="2"/>
          <w:w w:val="11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w w:val="112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w w:val="112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2"/>
          <w:w w:val="112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1"/>
          <w:w w:val="112"/>
          <w:sz w:val="22"/>
          <w:szCs w:val="22"/>
        </w:rPr>
        <w:t>h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ip.</w:t>
      </w:r>
      <w:r w:rsidRPr="00057C9D">
        <w:rPr>
          <w:rFonts w:asciiTheme="minorHAnsi" w:hAnsiTheme="minorHAnsi" w:cstheme="minorHAnsi"/>
          <w:spacing w:val="35"/>
          <w:w w:val="11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w w:val="112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w w:val="112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3"/>
          <w:w w:val="112"/>
          <w:sz w:val="22"/>
          <w:szCs w:val="22"/>
        </w:rPr>
        <w:t>v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w w:val="112"/>
          <w:sz w:val="22"/>
          <w:szCs w:val="22"/>
        </w:rPr>
        <w:t>de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w w:val="11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w w:val="112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w w:val="112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2"/>
          <w:w w:val="112"/>
          <w:sz w:val="22"/>
          <w:szCs w:val="22"/>
        </w:rPr>
        <w:t>i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vi</w:t>
      </w:r>
      <w:r w:rsidRPr="00057C9D">
        <w:rPr>
          <w:rFonts w:asciiTheme="minorHAnsi" w:hAnsiTheme="minorHAnsi" w:cstheme="minorHAnsi"/>
          <w:spacing w:val="1"/>
          <w:w w:val="112"/>
          <w:sz w:val="22"/>
          <w:szCs w:val="22"/>
        </w:rPr>
        <w:t>d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-1"/>
          <w:w w:val="112"/>
          <w:sz w:val="22"/>
          <w:szCs w:val="22"/>
        </w:rPr>
        <w:t>a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5"/>
          <w:w w:val="11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ree</w:t>
      </w:r>
      <w:r w:rsidRPr="00057C9D">
        <w:rPr>
          <w:rFonts w:asciiTheme="minorHAnsi" w:hAnsiTheme="minorHAnsi" w:cstheme="minorHAnsi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w w:val="99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-1"/>
          <w:w w:val="108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2"/>
          <w:w w:val="120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-1"/>
          <w:w w:val="115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08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w w:val="107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104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2"/>
          <w:w w:val="104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w w:val="115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g</w:t>
      </w:r>
      <w:r w:rsidRPr="00057C9D">
        <w:rPr>
          <w:rFonts w:asciiTheme="minorHAnsi" w:hAnsiTheme="minorHAnsi" w:cstheme="minorHAnsi"/>
          <w:w w:val="99"/>
          <w:sz w:val="22"/>
          <w:szCs w:val="22"/>
        </w:rPr>
        <w:t>.</w:t>
      </w:r>
    </w:p>
    <w:p w14:paraId="36450777" w14:textId="77777777" w:rsidR="00D0690C" w:rsidRPr="00057C9D" w:rsidRDefault="00DC0F93" w:rsidP="00057C9D">
      <w:pPr>
        <w:spacing w:before="12"/>
        <w:ind w:left="840" w:right="209"/>
        <w:rPr>
          <w:rFonts w:asciiTheme="minorHAnsi" w:hAnsiTheme="minorHAnsi" w:cstheme="minorHAnsi"/>
          <w:sz w:val="22"/>
          <w:szCs w:val="22"/>
        </w:rPr>
        <w:sectPr w:rsidR="00D0690C" w:rsidRPr="00057C9D">
          <w:headerReference w:type="default" r:id="rId7"/>
          <w:pgSz w:w="12240" w:h="15840"/>
          <w:pgMar w:top="920" w:right="1720" w:bottom="280" w:left="1680" w:header="740" w:footer="0" w:gutter="0"/>
          <w:pgNumType w:start="2"/>
          <w:cols w:space="720"/>
        </w:sectPr>
      </w:pPr>
      <w:r w:rsidRPr="00057C9D">
        <w:rPr>
          <w:rFonts w:asciiTheme="minorHAnsi" w:hAnsiTheme="minorHAnsi" w:cstheme="minorHAnsi"/>
          <w:spacing w:val="1"/>
          <w:w w:val="109"/>
          <w:sz w:val="22"/>
          <w:szCs w:val="22"/>
        </w:rPr>
        <w:t>A</w:t>
      </w:r>
      <w:r w:rsidRPr="00057C9D">
        <w:rPr>
          <w:rFonts w:asciiTheme="minorHAnsi" w:hAnsiTheme="minorHAnsi" w:cstheme="minorHAnsi"/>
          <w:w w:val="109"/>
          <w:sz w:val="22"/>
          <w:szCs w:val="22"/>
        </w:rPr>
        <w:t>ssist</w:t>
      </w:r>
      <w:r w:rsidRPr="00057C9D">
        <w:rPr>
          <w:rFonts w:asciiTheme="minorHAnsi" w:hAnsiTheme="minorHAnsi" w:cstheme="minorHAnsi"/>
          <w:spacing w:val="1"/>
          <w:w w:val="109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109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3"/>
          <w:w w:val="10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57C9D">
        <w:rPr>
          <w:rFonts w:asciiTheme="minorHAnsi" w:hAnsiTheme="minorHAnsi" w:cstheme="minorHAnsi"/>
          <w:sz w:val="22"/>
          <w:szCs w:val="22"/>
        </w:rPr>
        <w:t>ith</w:t>
      </w:r>
      <w:r w:rsidRPr="00057C9D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ree</w:t>
      </w:r>
      <w:r w:rsidRPr="00057C9D">
        <w:rPr>
          <w:rFonts w:asciiTheme="minorHAnsi" w:hAnsiTheme="minorHAnsi" w:cstheme="minorHAnsi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xpl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3"/>
          <w:w w:val="110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a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2"/>
          <w:w w:val="110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o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 xml:space="preserve">n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de</w:t>
      </w:r>
      <w:r w:rsidRPr="00057C9D">
        <w:rPr>
          <w:rFonts w:asciiTheme="minorHAnsi" w:hAnsiTheme="minorHAnsi" w:cstheme="minorHAnsi"/>
          <w:sz w:val="22"/>
          <w:szCs w:val="22"/>
        </w:rPr>
        <w:t>ci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 xml:space="preserve">n </w:t>
      </w:r>
      <w:r w:rsidRPr="00057C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w w:val="111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-1"/>
          <w:w w:val="111"/>
          <w:sz w:val="22"/>
          <w:szCs w:val="22"/>
        </w:rPr>
        <w:t>a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k</w:t>
      </w:r>
      <w:r w:rsidRPr="00057C9D">
        <w:rPr>
          <w:rFonts w:asciiTheme="minorHAnsi" w:hAnsiTheme="minorHAnsi" w:cstheme="minorHAnsi"/>
          <w:spacing w:val="2"/>
          <w:w w:val="111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w w:val="111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g.</w:t>
      </w:r>
      <w:r w:rsidRPr="00057C9D">
        <w:rPr>
          <w:rFonts w:asciiTheme="minorHAnsi" w:hAnsiTheme="minorHAnsi" w:cstheme="minorHAnsi"/>
          <w:spacing w:val="44"/>
          <w:w w:val="11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w w:val="111"/>
          <w:sz w:val="22"/>
          <w:szCs w:val="22"/>
        </w:rPr>
        <w:t>Ad</w:t>
      </w:r>
      <w:r w:rsidRPr="00057C9D">
        <w:rPr>
          <w:rFonts w:asciiTheme="minorHAnsi" w:hAnsiTheme="minorHAnsi" w:cstheme="minorHAnsi"/>
          <w:spacing w:val="-1"/>
          <w:w w:val="111"/>
          <w:sz w:val="22"/>
          <w:szCs w:val="22"/>
        </w:rPr>
        <w:t>m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w w:val="11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2"/>
          <w:w w:val="111"/>
          <w:sz w:val="22"/>
          <w:szCs w:val="22"/>
        </w:rPr>
        <w:t>i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st</w:t>
      </w:r>
      <w:r w:rsidRPr="00057C9D">
        <w:rPr>
          <w:rFonts w:asciiTheme="minorHAnsi" w:hAnsiTheme="minorHAnsi" w:cstheme="minorHAnsi"/>
          <w:spacing w:val="1"/>
          <w:w w:val="111"/>
          <w:sz w:val="22"/>
          <w:szCs w:val="22"/>
        </w:rPr>
        <w:t>ere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7"/>
          <w:w w:val="11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w w:val="104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w w:val="115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7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w w:val="107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w w:val="118"/>
          <w:sz w:val="22"/>
          <w:szCs w:val="22"/>
        </w:rPr>
        <w:t>r</w:t>
      </w:r>
      <w:r w:rsidRPr="00057C9D">
        <w:rPr>
          <w:rFonts w:asciiTheme="minorHAnsi" w:hAnsiTheme="minorHAnsi" w:cstheme="minorHAnsi"/>
          <w:w w:val="119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w w:val="118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3"/>
          <w:w w:val="107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117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w w:val="107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121"/>
          <w:sz w:val="22"/>
          <w:szCs w:val="22"/>
        </w:rPr>
        <w:t xml:space="preserve">d 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v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2"/>
          <w:w w:val="110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r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 xml:space="preserve">s </w:t>
      </w:r>
      <w:r w:rsidRPr="00057C9D">
        <w:rPr>
          <w:rFonts w:asciiTheme="minorHAnsi" w:hAnsiTheme="minorHAnsi" w:cstheme="minorHAnsi"/>
          <w:spacing w:val="2"/>
          <w:w w:val="104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w w:val="115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99"/>
          <w:sz w:val="22"/>
          <w:szCs w:val="22"/>
        </w:rPr>
        <w:t>c</w:t>
      </w:r>
      <w:r w:rsidRPr="00057C9D">
        <w:rPr>
          <w:rFonts w:asciiTheme="minorHAnsi" w:hAnsiTheme="minorHAnsi" w:cstheme="minorHAnsi"/>
          <w:w w:val="104"/>
          <w:sz w:val="22"/>
          <w:szCs w:val="22"/>
        </w:rPr>
        <w:t>l</w:t>
      </w:r>
      <w:r w:rsidRPr="00057C9D">
        <w:rPr>
          <w:rFonts w:asciiTheme="minorHAnsi" w:hAnsiTheme="minorHAnsi" w:cstheme="minorHAnsi"/>
          <w:w w:val="120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3"/>
          <w:w w:val="121"/>
          <w:sz w:val="22"/>
          <w:szCs w:val="22"/>
        </w:rPr>
        <w:t>d</w:t>
      </w:r>
      <w:r w:rsidRPr="00057C9D">
        <w:rPr>
          <w:rFonts w:asciiTheme="minorHAnsi" w:hAnsiTheme="minorHAnsi" w:cstheme="minorHAnsi"/>
          <w:w w:val="104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w w:val="115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g</w:t>
      </w:r>
      <w:r w:rsidRPr="00057C9D">
        <w:rPr>
          <w:rFonts w:asciiTheme="minorHAnsi" w:hAnsiTheme="minorHAnsi" w:cstheme="minorHAnsi"/>
          <w:w w:val="89"/>
          <w:sz w:val="22"/>
          <w:szCs w:val="22"/>
        </w:rPr>
        <w:t>:</w:t>
      </w:r>
      <w:r w:rsidRPr="00057C9D">
        <w:rPr>
          <w:rFonts w:asciiTheme="minorHAnsi" w:hAnsiTheme="minorHAnsi" w:cstheme="minorHAnsi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057C9D">
        <w:rPr>
          <w:rFonts w:asciiTheme="minorHAnsi" w:hAnsiTheme="minorHAnsi" w:cstheme="minorHAnsi"/>
          <w:sz w:val="22"/>
          <w:szCs w:val="22"/>
        </w:rPr>
        <w:t>II,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 xml:space="preserve">WVI. </w:t>
      </w:r>
      <w:r w:rsidRPr="00057C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w w:val="111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-1"/>
          <w:w w:val="111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w w:val="111"/>
          <w:sz w:val="22"/>
          <w:szCs w:val="22"/>
        </w:rPr>
        <w:t>r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ti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ci</w:t>
      </w:r>
      <w:r w:rsidRPr="00057C9D">
        <w:rPr>
          <w:rFonts w:asciiTheme="minorHAnsi" w:hAnsiTheme="minorHAnsi" w:cstheme="minorHAnsi"/>
          <w:spacing w:val="3"/>
          <w:w w:val="111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-1"/>
          <w:w w:val="111"/>
          <w:sz w:val="22"/>
          <w:szCs w:val="22"/>
        </w:rPr>
        <w:t>a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3"/>
          <w:w w:val="111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1"/>
          <w:w w:val="11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in</w:t>
      </w:r>
      <w:r w:rsidRPr="00057C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z w:val="22"/>
          <w:szCs w:val="22"/>
        </w:rPr>
        <w:t xml:space="preserve">kly </w:t>
      </w:r>
      <w:r w:rsidRPr="00057C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se</w:t>
      </w:r>
      <w:r w:rsidRPr="00057C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w w:val="99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2"/>
          <w:w w:val="108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w w:val="115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w w:val="99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1"/>
          <w:w w:val="107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w w:val="118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1"/>
          <w:w w:val="107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2"/>
          <w:w w:val="115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99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w w:val="107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99"/>
          <w:sz w:val="22"/>
          <w:szCs w:val="22"/>
        </w:rPr>
        <w:t xml:space="preserve">.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7C9D">
        <w:rPr>
          <w:rFonts w:asciiTheme="minorHAnsi" w:hAnsiTheme="minorHAnsi" w:cstheme="minorHAnsi"/>
          <w:sz w:val="22"/>
          <w:szCs w:val="22"/>
        </w:rPr>
        <w:t>iv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7C9D">
        <w:rPr>
          <w:rFonts w:asciiTheme="minorHAnsi" w:hAnsiTheme="minorHAnsi" w:cstheme="minorHAnsi"/>
          <w:sz w:val="22"/>
          <w:szCs w:val="22"/>
        </w:rPr>
        <w:t xml:space="preserve">d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sup</w:t>
      </w:r>
      <w:r w:rsidRPr="00057C9D">
        <w:rPr>
          <w:rFonts w:asciiTheme="minorHAnsi" w:hAnsiTheme="minorHAnsi" w:cstheme="minorHAnsi"/>
          <w:spacing w:val="1"/>
          <w:w w:val="111"/>
          <w:sz w:val="22"/>
          <w:szCs w:val="22"/>
        </w:rPr>
        <w:t>er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v</w:t>
      </w:r>
      <w:r w:rsidRPr="00057C9D">
        <w:rPr>
          <w:rFonts w:asciiTheme="minorHAnsi" w:hAnsiTheme="minorHAnsi" w:cstheme="minorHAnsi"/>
          <w:spacing w:val="2"/>
          <w:w w:val="111"/>
          <w:sz w:val="22"/>
          <w:szCs w:val="22"/>
        </w:rPr>
        <w:t>i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si</w:t>
      </w:r>
      <w:r w:rsidRPr="00057C9D">
        <w:rPr>
          <w:rFonts w:asciiTheme="minorHAnsi" w:hAnsiTheme="minorHAnsi" w:cstheme="minorHAnsi"/>
          <w:spacing w:val="2"/>
          <w:w w:val="111"/>
          <w:sz w:val="22"/>
          <w:szCs w:val="22"/>
        </w:rPr>
        <w:t>o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2"/>
          <w:w w:val="11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st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psy</w:t>
      </w:r>
      <w:r w:rsidRPr="00057C9D">
        <w:rPr>
          <w:rFonts w:asciiTheme="minorHAnsi" w:hAnsiTheme="minorHAnsi" w:cstheme="minorHAnsi"/>
          <w:spacing w:val="3"/>
          <w:w w:val="110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2"/>
          <w:w w:val="110"/>
          <w:sz w:val="22"/>
          <w:szCs w:val="22"/>
        </w:rPr>
        <w:t>o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2"/>
          <w:w w:val="110"/>
          <w:sz w:val="22"/>
          <w:szCs w:val="22"/>
        </w:rPr>
        <w:t>g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ist.</w:t>
      </w:r>
      <w:r w:rsidRPr="00057C9D">
        <w:rPr>
          <w:rFonts w:asciiTheme="minorHAnsi" w:hAnsiTheme="minorHAnsi" w:cstheme="minorHAnsi"/>
          <w:spacing w:val="34"/>
          <w:w w:val="1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w w:val="110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st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r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uc</w:t>
      </w:r>
      <w:r w:rsidRPr="00057C9D">
        <w:rPr>
          <w:rFonts w:asciiTheme="minorHAnsi" w:hAnsiTheme="minorHAnsi" w:cstheme="minorHAnsi"/>
          <w:spacing w:val="2"/>
          <w:w w:val="110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14"/>
          <w:w w:val="1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7C9D">
        <w:rPr>
          <w:rFonts w:asciiTheme="minorHAnsi" w:hAnsiTheme="minorHAnsi" w:cstheme="minorHAnsi"/>
          <w:sz w:val="22"/>
          <w:szCs w:val="22"/>
        </w:rPr>
        <w:t>cti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ree</w:t>
      </w:r>
      <w:r w:rsidRPr="00057C9D">
        <w:rPr>
          <w:rFonts w:asciiTheme="minorHAnsi" w:hAnsiTheme="minorHAnsi" w:cstheme="minorHAnsi"/>
          <w:sz w:val="22"/>
          <w:szCs w:val="22"/>
        </w:rPr>
        <w:t xml:space="preserve">r </w:t>
      </w:r>
      <w:r w:rsidRPr="00057C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w w:val="106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1"/>
          <w:w w:val="107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99"/>
          <w:sz w:val="22"/>
          <w:szCs w:val="22"/>
        </w:rPr>
        <w:t>c</w:t>
      </w:r>
      <w:r w:rsidRPr="00057C9D">
        <w:rPr>
          <w:rFonts w:asciiTheme="minorHAnsi" w:hAnsiTheme="minorHAnsi" w:cstheme="minorHAnsi"/>
          <w:w w:val="104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w w:val="108"/>
          <w:sz w:val="22"/>
          <w:szCs w:val="22"/>
        </w:rPr>
        <w:t>s</w:t>
      </w:r>
      <w:r w:rsidRPr="00057C9D">
        <w:rPr>
          <w:rFonts w:asciiTheme="minorHAnsi" w:hAnsiTheme="minorHAnsi" w:cstheme="minorHAnsi"/>
          <w:w w:val="104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w w:val="108"/>
          <w:sz w:val="22"/>
          <w:szCs w:val="22"/>
        </w:rPr>
        <w:t>o</w:t>
      </w:r>
      <w:r w:rsidRPr="00057C9D">
        <w:rPr>
          <w:rFonts w:asciiTheme="minorHAnsi" w:hAnsiTheme="minorHAnsi" w:cstheme="minorHAnsi"/>
          <w:w w:val="115"/>
          <w:sz w:val="22"/>
          <w:szCs w:val="22"/>
        </w:rPr>
        <w:t xml:space="preserve">n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k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 xml:space="preserve">g </w:t>
      </w:r>
      <w:r w:rsidRPr="00057C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ffere</w:t>
      </w:r>
      <w:r w:rsidRPr="00057C9D">
        <w:rPr>
          <w:rFonts w:asciiTheme="minorHAnsi" w:hAnsiTheme="minorHAnsi" w:cstheme="minorHAnsi"/>
          <w:sz w:val="22"/>
          <w:szCs w:val="22"/>
        </w:rPr>
        <w:t xml:space="preserve">d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w w:val="114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w w:val="114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1"/>
          <w:w w:val="114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w w:val="11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2"/>
          <w:w w:val="114"/>
          <w:sz w:val="22"/>
          <w:szCs w:val="22"/>
        </w:rPr>
        <w:t>ug</w:t>
      </w:r>
      <w:r w:rsidRPr="00057C9D">
        <w:rPr>
          <w:rFonts w:asciiTheme="minorHAnsi" w:hAnsiTheme="minorHAnsi" w:cstheme="minorHAnsi"/>
          <w:w w:val="114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-5"/>
          <w:w w:val="11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ll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7C9D">
        <w:rPr>
          <w:rFonts w:asciiTheme="minorHAnsi" w:hAnsiTheme="minorHAnsi" w:cstheme="minorHAnsi"/>
          <w:sz w:val="22"/>
          <w:szCs w:val="22"/>
        </w:rPr>
        <w:t>ge</w:t>
      </w:r>
      <w:r w:rsidRPr="00057C9D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2"/>
          <w:w w:val="110"/>
          <w:sz w:val="22"/>
          <w:szCs w:val="22"/>
        </w:rPr>
        <w:t>um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a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24"/>
          <w:w w:val="1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Re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o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r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23"/>
          <w:w w:val="1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v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3"/>
          <w:w w:val="110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t.</w:t>
      </w:r>
      <w:r w:rsidRPr="00057C9D">
        <w:rPr>
          <w:rFonts w:asciiTheme="minorHAnsi" w:hAnsiTheme="minorHAnsi" w:cstheme="minorHAnsi"/>
          <w:spacing w:val="46"/>
          <w:w w:val="1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w w:val="99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3"/>
          <w:w w:val="107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99"/>
          <w:sz w:val="22"/>
          <w:szCs w:val="22"/>
        </w:rPr>
        <w:t>c</w:t>
      </w:r>
      <w:r w:rsidRPr="00057C9D">
        <w:rPr>
          <w:rFonts w:asciiTheme="minorHAnsi" w:hAnsiTheme="minorHAnsi" w:cstheme="minorHAnsi"/>
          <w:w w:val="117"/>
          <w:sz w:val="22"/>
          <w:szCs w:val="22"/>
        </w:rPr>
        <w:t>t</w:t>
      </w:r>
      <w:r w:rsidRPr="00057C9D">
        <w:rPr>
          <w:rFonts w:asciiTheme="minorHAnsi" w:hAnsiTheme="minorHAnsi" w:cstheme="minorHAnsi"/>
          <w:w w:val="120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w w:val="118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1"/>
          <w:w w:val="107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121"/>
          <w:sz w:val="22"/>
          <w:szCs w:val="22"/>
        </w:rPr>
        <w:t xml:space="preserve">d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w w:val="111"/>
          <w:sz w:val="22"/>
          <w:szCs w:val="22"/>
        </w:rPr>
        <w:t>v</w:t>
      </w:r>
      <w:r w:rsidRPr="00057C9D">
        <w:rPr>
          <w:rFonts w:asciiTheme="minorHAnsi" w:hAnsiTheme="minorHAnsi" w:cstheme="minorHAnsi"/>
          <w:spacing w:val="-1"/>
          <w:w w:val="111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w w:val="111"/>
          <w:sz w:val="22"/>
          <w:szCs w:val="22"/>
        </w:rPr>
        <w:t>r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w w:val="111"/>
          <w:sz w:val="22"/>
          <w:szCs w:val="22"/>
        </w:rPr>
        <w:t>o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 xml:space="preserve">us </w:t>
      </w:r>
      <w:r w:rsidRPr="00057C9D">
        <w:rPr>
          <w:rFonts w:asciiTheme="minorHAnsi" w:hAnsiTheme="minorHAnsi" w:cstheme="minorHAnsi"/>
          <w:w w:val="117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w w:val="108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3"/>
          <w:w w:val="119"/>
          <w:sz w:val="22"/>
          <w:szCs w:val="22"/>
        </w:rPr>
        <w:t>p</w:t>
      </w:r>
      <w:r w:rsidRPr="00057C9D">
        <w:rPr>
          <w:rFonts w:asciiTheme="minorHAnsi" w:hAnsiTheme="minorHAnsi" w:cstheme="minorHAnsi"/>
          <w:w w:val="104"/>
          <w:sz w:val="22"/>
          <w:szCs w:val="22"/>
        </w:rPr>
        <w:t>i</w:t>
      </w:r>
      <w:r w:rsidRPr="00057C9D">
        <w:rPr>
          <w:rFonts w:asciiTheme="minorHAnsi" w:hAnsiTheme="minorHAnsi" w:cstheme="minorHAnsi"/>
          <w:w w:val="99"/>
          <w:sz w:val="22"/>
          <w:szCs w:val="22"/>
        </w:rPr>
        <w:t>c</w:t>
      </w:r>
      <w:r w:rsidRPr="00057C9D">
        <w:rPr>
          <w:rFonts w:asciiTheme="minorHAnsi" w:hAnsiTheme="minorHAnsi" w:cstheme="minorHAnsi"/>
          <w:w w:val="108"/>
          <w:sz w:val="22"/>
          <w:szCs w:val="22"/>
        </w:rPr>
        <w:t>s</w:t>
      </w:r>
      <w:r w:rsidRPr="00057C9D">
        <w:rPr>
          <w:rFonts w:asciiTheme="minorHAnsi" w:hAnsiTheme="minorHAnsi" w:cstheme="minorHAnsi"/>
          <w:w w:val="99"/>
          <w:sz w:val="22"/>
          <w:szCs w:val="22"/>
        </w:rPr>
        <w:t>.</w:t>
      </w:r>
    </w:p>
    <w:p w14:paraId="113C2458" w14:textId="77777777" w:rsidR="00D0690C" w:rsidRPr="00057C9D" w:rsidRDefault="00D0690C" w:rsidP="00057C9D">
      <w:pPr>
        <w:rPr>
          <w:rFonts w:asciiTheme="minorHAnsi" w:hAnsiTheme="minorHAnsi" w:cstheme="minorHAnsi"/>
          <w:sz w:val="22"/>
          <w:szCs w:val="22"/>
        </w:rPr>
      </w:pPr>
    </w:p>
    <w:p w14:paraId="4B4AFBB7" w14:textId="77777777" w:rsidR="00D0690C" w:rsidRPr="00057C9D" w:rsidRDefault="00D0690C" w:rsidP="00057C9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6A77AB8" w14:textId="77777777" w:rsidR="00D0690C" w:rsidRPr="00057C9D" w:rsidRDefault="00DC0F93" w:rsidP="00057C9D">
      <w:pPr>
        <w:spacing w:before="29"/>
        <w:ind w:left="84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b/>
          <w:sz w:val="22"/>
          <w:szCs w:val="22"/>
        </w:rPr>
        <w:t>Co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057C9D">
        <w:rPr>
          <w:rFonts w:asciiTheme="minorHAnsi" w:hAnsiTheme="minorHAnsi" w:cstheme="minorHAnsi"/>
          <w:b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57C9D">
        <w:rPr>
          <w:rFonts w:asciiTheme="minorHAnsi" w:hAnsiTheme="minorHAnsi" w:cstheme="minorHAnsi"/>
          <w:b/>
          <w:sz w:val="22"/>
          <w:szCs w:val="22"/>
        </w:rPr>
        <w:t>or</w:t>
      </w:r>
      <w:r w:rsidRPr="00057C9D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</w:t>
      </w:r>
      <w:r w:rsidRPr="00057C9D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1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057C9D">
        <w:rPr>
          <w:rFonts w:asciiTheme="minorHAnsi" w:hAnsiTheme="minorHAnsi" w:cstheme="minorHAnsi"/>
          <w:b/>
          <w:sz w:val="22"/>
          <w:szCs w:val="22"/>
        </w:rPr>
        <w:t>94</w:t>
      </w:r>
      <w:r w:rsidRPr="00057C9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–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6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057C9D">
        <w:rPr>
          <w:rFonts w:asciiTheme="minorHAnsi" w:hAnsiTheme="minorHAnsi" w:cstheme="minorHAnsi"/>
          <w:b/>
          <w:sz w:val="22"/>
          <w:szCs w:val="22"/>
        </w:rPr>
        <w:t>94</w:t>
      </w:r>
    </w:p>
    <w:p w14:paraId="321B9327" w14:textId="77777777" w:rsidR="00D0690C" w:rsidRPr="00057C9D" w:rsidRDefault="00DC0F93" w:rsidP="00057C9D">
      <w:pPr>
        <w:ind w:left="84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Th</w:t>
      </w:r>
      <w:r w:rsidRPr="00057C9D">
        <w:rPr>
          <w:rFonts w:asciiTheme="minorHAnsi" w:hAnsiTheme="minorHAnsi" w:cstheme="minorHAnsi"/>
          <w:b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V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ill</w:t>
      </w:r>
      <w:r w:rsidRPr="00057C9D">
        <w:rPr>
          <w:rFonts w:asciiTheme="minorHAnsi" w:hAnsiTheme="minorHAnsi" w:cstheme="minorHAnsi"/>
          <w:b/>
          <w:sz w:val="22"/>
          <w:szCs w:val="22"/>
        </w:rPr>
        <w:t>age</w:t>
      </w:r>
      <w:r w:rsidRPr="00057C9D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057C9D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057C9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il</w:t>
      </w:r>
      <w:r w:rsidRPr="00057C9D">
        <w:rPr>
          <w:rFonts w:asciiTheme="minorHAnsi" w:hAnsiTheme="minorHAnsi" w:cstheme="minorHAnsi"/>
          <w:b/>
          <w:sz w:val="22"/>
          <w:szCs w:val="22"/>
        </w:rPr>
        <w:t>y</w:t>
      </w:r>
      <w:r w:rsidRPr="00057C9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b/>
          <w:sz w:val="22"/>
          <w:szCs w:val="22"/>
        </w:rPr>
        <w:t>v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b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C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z w:val="22"/>
          <w:szCs w:val="22"/>
        </w:rPr>
        <w:t>r</w:t>
      </w:r>
    </w:p>
    <w:p w14:paraId="66E8FC62" w14:textId="77777777" w:rsidR="00D0690C" w:rsidRPr="00057C9D" w:rsidRDefault="00DC0F93" w:rsidP="00057C9D">
      <w:pPr>
        <w:ind w:left="84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b/>
          <w:sz w:val="22"/>
          <w:szCs w:val="22"/>
        </w:rPr>
        <w:t>UND</w:t>
      </w:r>
      <w:r w:rsidRPr="00057C9D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C</w:t>
      </w:r>
      <w:r w:rsidRPr="00057C9D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uni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z w:val="22"/>
          <w:szCs w:val="22"/>
        </w:rPr>
        <w:t>y</w:t>
      </w:r>
      <w:r w:rsidRPr="00057C9D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Co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057C9D">
        <w:rPr>
          <w:rFonts w:asciiTheme="minorHAnsi" w:hAnsiTheme="minorHAnsi" w:cstheme="minorHAnsi"/>
          <w:b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lin</w:t>
      </w:r>
      <w:r w:rsidRPr="00057C9D">
        <w:rPr>
          <w:rFonts w:asciiTheme="minorHAnsi" w:hAnsiTheme="minorHAnsi" w:cstheme="minorHAnsi"/>
          <w:b/>
          <w:sz w:val="22"/>
          <w:szCs w:val="22"/>
        </w:rPr>
        <w:t>g</w:t>
      </w:r>
      <w:r w:rsidRPr="00057C9D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C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lini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b/>
          <w:sz w:val="22"/>
          <w:szCs w:val="22"/>
        </w:rPr>
        <w:t>,</w:t>
      </w:r>
      <w:r w:rsidRPr="00057C9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b/>
          <w:sz w:val="22"/>
          <w:szCs w:val="22"/>
        </w:rPr>
        <w:t>a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b/>
          <w:sz w:val="22"/>
          <w:szCs w:val="22"/>
        </w:rPr>
        <w:t>d</w:t>
      </w:r>
      <w:r w:rsidRPr="00057C9D">
        <w:rPr>
          <w:rFonts w:asciiTheme="minorHAnsi" w:hAnsiTheme="minorHAnsi" w:cstheme="minorHAnsi"/>
          <w:b/>
          <w:spacing w:val="-3"/>
          <w:sz w:val="22"/>
          <w:szCs w:val="22"/>
        </w:rPr>
        <w:t xml:space="preserve"> F</w:t>
      </w:r>
      <w:r w:rsidRPr="00057C9D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057C9D">
        <w:rPr>
          <w:rFonts w:asciiTheme="minorHAnsi" w:hAnsiTheme="minorHAnsi" w:cstheme="minorHAnsi"/>
          <w:b/>
          <w:sz w:val="22"/>
          <w:szCs w:val="22"/>
        </w:rPr>
        <w:t>s,</w:t>
      </w:r>
      <w:r w:rsidRPr="00057C9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ND</w:t>
      </w:r>
    </w:p>
    <w:p w14:paraId="132724CE" w14:textId="77777777" w:rsidR="00D0690C" w:rsidRPr="00057C9D" w:rsidRDefault="00DC0F93" w:rsidP="00057C9D">
      <w:pPr>
        <w:ind w:left="84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actic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ie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eled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 xml:space="preserve">a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ie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al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057C9D">
        <w:rPr>
          <w:rFonts w:asciiTheme="minorHAnsi" w:hAnsiTheme="minorHAnsi" w:cstheme="minorHAnsi"/>
          <w:sz w:val="22"/>
          <w:szCs w:val="22"/>
        </w:rPr>
        <w:t>e,</w:t>
      </w:r>
    </w:p>
    <w:p w14:paraId="5FBBA736" w14:textId="77777777" w:rsidR="00D0690C" w:rsidRPr="00057C9D" w:rsidRDefault="00DC0F93" w:rsidP="00057C9D">
      <w:pPr>
        <w:ind w:left="840" w:right="1101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el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te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057C9D">
        <w:rPr>
          <w:rFonts w:asciiTheme="minorHAnsi" w:hAnsiTheme="minorHAnsi" w:cstheme="minorHAnsi"/>
          <w:sz w:val="22"/>
          <w:szCs w:val="22"/>
        </w:rPr>
        <w:t xml:space="preserve">er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t.</w:t>
      </w:r>
      <w:r w:rsidRPr="00057C9D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tici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ated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 xml:space="preserve">in 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ai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 xml:space="preserve">.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ecei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ed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ect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t.</w:t>
      </w:r>
    </w:p>
    <w:p w14:paraId="3D0A9B2F" w14:textId="77777777" w:rsidR="00D0690C" w:rsidRPr="00057C9D" w:rsidRDefault="00D0690C" w:rsidP="00057C9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AF0285F" w14:textId="77777777" w:rsidR="00D0690C" w:rsidRPr="00057C9D" w:rsidRDefault="00DC0F93" w:rsidP="00057C9D">
      <w:pPr>
        <w:ind w:left="84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b/>
          <w:sz w:val="22"/>
          <w:szCs w:val="22"/>
        </w:rPr>
        <w:t>Ca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z w:val="22"/>
          <w:szCs w:val="22"/>
        </w:rPr>
        <w:t>r</w:t>
      </w:r>
      <w:r w:rsidRPr="00057C9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Co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057C9D">
        <w:rPr>
          <w:rFonts w:asciiTheme="minorHAnsi" w:hAnsiTheme="minorHAnsi" w:cstheme="minorHAnsi"/>
          <w:b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57C9D">
        <w:rPr>
          <w:rFonts w:asciiTheme="minorHAnsi" w:hAnsiTheme="minorHAnsi" w:cstheme="minorHAnsi"/>
          <w:b/>
          <w:sz w:val="22"/>
          <w:szCs w:val="22"/>
        </w:rPr>
        <w:t>or</w:t>
      </w:r>
      <w:r w:rsidRPr="00057C9D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</w:t>
      </w:r>
      <w:r w:rsidRPr="00057C9D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1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057C9D">
        <w:rPr>
          <w:rFonts w:asciiTheme="minorHAnsi" w:hAnsiTheme="minorHAnsi" w:cstheme="minorHAnsi"/>
          <w:b/>
          <w:sz w:val="22"/>
          <w:szCs w:val="22"/>
        </w:rPr>
        <w:t>94</w:t>
      </w:r>
      <w:r w:rsidRPr="00057C9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–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9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057C9D">
        <w:rPr>
          <w:rFonts w:asciiTheme="minorHAnsi" w:hAnsiTheme="minorHAnsi" w:cstheme="minorHAnsi"/>
          <w:b/>
          <w:sz w:val="22"/>
          <w:szCs w:val="22"/>
        </w:rPr>
        <w:t>94</w:t>
      </w:r>
    </w:p>
    <w:p w14:paraId="4A49BD98" w14:textId="77777777" w:rsidR="00D0690C" w:rsidRPr="00057C9D" w:rsidRDefault="00DC0F93" w:rsidP="00057C9D">
      <w:pPr>
        <w:ind w:left="84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b/>
          <w:sz w:val="22"/>
          <w:szCs w:val="22"/>
        </w:rPr>
        <w:t>Ca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z w:val="22"/>
          <w:szCs w:val="22"/>
        </w:rPr>
        <w:t>r</w:t>
      </w:r>
      <w:r w:rsidRPr="00057C9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057C9D">
        <w:rPr>
          <w:rFonts w:asciiTheme="minorHAnsi" w:hAnsiTheme="minorHAnsi" w:cstheme="minorHAnsi"/>
          <w:b/>
          <w:sz w:val="22"/>
          <w:szCs w:val="22"/>
        </w:rPr>
        <w:t>v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ic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z w:val="22"/>
          <w:szCs w:val="22"/>
        </w:rPr>
        <w:t>s</w:t>
      </w:r>
    </w:p>
    <w:p w14:paraId="09FB5E71" w14:textId="77777777" w:rsidR="00D0690C" w:rsidRPr="00057C9D" w:rsidRDefault="00DC0F93" w:rsidP="00057C9D">
      <w:pPr>
        <w:ind w:left="84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b/>
          <w:sz w:val="22"/>
          <w:szCs w:val="22"/>
        </w:rPr>
        <w:t>U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ni</w:t>
      </w:r>
      <w:r w:rsidRPr="00057C9D">
        <w:rPr>
          <w:rFonts w:asciiTheme="minorHAnsi" w:hAnsiTheme="minorHAnsi" w:cstheme="minorHAnsi"/>
          <w:b/>
          <w:sz w:val="22"/>
          <w:szCs w:val="22"/>
        </w:rPr>
        <w:t>v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057C9D">
        <w:rPr>
          <w:rFonts w:asciiTheme="minorHAnsi" w:hAnsiTheme="minorHAnsi" w:cstheme="minorHAnsi"/>
          <w:b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z w:val="22"/>
          <w:szCs w:val="22"/>
        </w:rPr>
        <w:t>y</w:t>
      </w:r>
      <w:r w:rsidRPr="00057C9D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of No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rt</w:t>
      </w:r>
      <w:r w:rsidRPr="00057C9D">
        <w:rPr>
          <w:rFonts w:asciiTheme="minorHAnsi" w:hAnsiTheme="minorHAnsi" w:cstheme="minorHAnsi"/>
          <w:b/>
          <w:sz w:val="22"/>
          <w:szCs w:val="22"/>
        </w:rPr>
        <w:t>h</w:t>
      </w:r>
      <w:r w:rsidRPr="00057C9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Da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057C9D">
        <w:rPr>
          <w:rFonts w:asciiTheme="minorHAnsi" w:hAnsiTheme="minorHAnsi" w:cstheme="minorHAnsi"/>
          <w:b/>
          <w:sz w:val="22"/>
          <w:szCs w:val="22"/>
        </w:rPr>
        <w:t>o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z w:val="22"/>
          <w:szCs w:val="22"/>
        </w:rPr>
        <w:t>a,</w:t>
      </w:r>
      <w:r w:rsidRPr="00057C9D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b/>
          <w:sz w:val="22"/>
          <w:szCs w:val="22"/>
        </w:rPr>
        <w:t>a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b/>
          <w:sz w:val="22"/>
          <w:szCs w:val="22"/>
        </w:rPr>
        <w:t>d</w:t>
      </w:r>
      <w:r w:rsidRPr="00057C9D">
        <w:rPr>
          <w:rFonts w:asciiTheme="minorHAnsi" w:hAnsiTheme="minorHAnsi" w:cstheme="minorHAnsi"/>
          <w:b/>
          <w:spacing w:val="-3"/>
          <w:sz w:val="22"/>
          <w:szCs w:val="22"/>
        </w:rPr>
        <w:t xml:space="preserve"> F</w:t>
      </w:r>
      <w:r w:rsidRPr="00057C9D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057C9D">
        <w:rPr>
          <w:rFonts w:asciiTheme="minorHAnsi" w:hAnsiTheme="minorHAnsi" w:cstheme="minorHAnsi"/>
          <w:b/>
          <w:sz w:val="22"/>
          <w:szCs w:val="22"/>
        </w:rPr>
        <w:t>s,</w:t>
      </w:r>
      <w:r w:rsidRPr="00057C9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ND</w:t>
      </w:r>
    </w:p>
    <w:p w14:paraId="0B62CFF3" w14:textId="77777777" w:rsidR="00D0690C" w:rsidRPr="00057C9D" w:rsidRDefault="00DC0F93" w:rsidP="00057C9D">
      <w:pPr>
        <w:ind w:left="84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57C9D">
        <w:rPr>
          <w:rFonts w:asciiTheme="minorHAnsi" w:hAnsiTheme="minorHAnsi" w:cstheme="minorHAnsi"/>
          <w:sz w:val="22"/>
          <w:szCs w:val="22"/>
        </w:rPr>
        <w:t>eled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ls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057C9D">
        <w:rPr>
          <w:rFonts w:asciiTheme="minorHAnsi" w:hAnsiTheme="minorHAnsi" w:cstheme="minorHAnsi"/>
          <w:sz w:val="22"/>
          <w:szCs w:val="22"/>
        </w:rPr>
        <w:t>cati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al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eer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ice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;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57C9D">
        <w:rPr>
          <w:rFonts w:asciiTheme="minorHAnsi" w:hAnsiTheme="minorHAnsi" w:cstheme="minorHAnsi"/>
          <w:sz w:val="22"/>
          <w:szCs w:val="22"/>
        </w:rPr>
        <w:t>il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b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057C9D">
        <w:rPr>
          <w:rFonts w:asciiTheme="minorHAnsi" w:hAnsiTheme="minorHAnsi" w:cstheme="minorHAnsi"/>
          <w:sz w:val="22"/>
          <w:szCs w:val="22"/>
        </w:rPr>
        <w:t>ea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ch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sk</w:t>
      </w:r>
      <w:r w:rsidRPr="00057C9D">
        <w:rPr>
          <w:rFonts w:asciiTheme="minorHAnsi" w:hAnsiTheme="minorHAnsi" w:cstheme="minorHAnsi"/>
          <w:sz w:val="22"/>
          <w:szCs w:val="22"/>
        </w:rPr>
        <w:t>il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</w:p>
    <w:p w14:paraId="68D047E9" w14:textId="77777777" w:rsidR="00D0690C" w:rsidRPr="00057C9D" w:rsidRDefault="00DC0F93" w:rsidP="00057C9D">
      <w:pPr>
        <w:spacing w:before="1"/>
        <w:ind w:left="840" w:right="484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ie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ted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/a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mn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bou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eer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Se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ice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ted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ork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it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 xml:space="preserve">e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b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057C9D">
        <w:rPr>
          <w:rFonts w:asciiTheme="minorHAnsi" w:hAnsiTheme="minorHAnsi" w:cstheme="minorHAnsi"/>
          <w:sz w:val="22"/>
          <w:szCs w:val="22"/>
        </w:rPr>
        <w:t>ea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ch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057C9D">
        <w:rPr>
          <w:rFonts w:asciiTheme="minorHAnsi" w:hAnsiTheme="minorHAnsi" w:cstheme="minorHAnsi"/>
          <w:sz w:val="22"/>
          <w:szCs w:val="22"/>
        </w:rPr>
        <w:t>ce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ct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cati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al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tati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to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ate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ie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oror</w:t>
      </w:r>
      <w:r w:rsidRPr="00057C9D">
        <w:rPr>
          <w:rFonts w:asciiTheme="minorHAnsi" w:hAnsiTheme="minorHAnsi" w:cstheme="minorHAnsi"/>
          <w:sz w:val="22"/>
          <w:szCs w:val="22"/>
        </w:rPr>
        <w:t>itie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cl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 xml:space="preserve">,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izati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in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</w:p>
    <w:p w14:paraId="19639D0C" w14:textId="77777777" w:rsidR="00D0690C" w:rsidRPr="00057C9D" w:rsidRDefault="00D0690C" w:rsidP="00057C9D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D8CA250" w14:textId="77777777" w:rsidR="00D0690C" w:rsidRPr="00057C9D" w:rsidRDefault="00DC0F93" w:rsidP="00057C9D">
      <w:pPr>
        <w:ind w:left="84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b/>
          <w:sz w:val="22"/>
          <w:szCs w:val="22"/>
        </w:rPr>
        <w:t>o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nin</w:t>
      </w:r>
      <w:r w:rsidRPr="00057C9D">
        <w:rPr>
          <w:rFonts w:asciiTheme="minorHAnsi" w:hAnsiTheme="minorHAnsi" w:cstheme="minorHAnsi"/>
          <w:b/>
          <w:sz w:val="22"/>
          <w:szCs w:val="22"/>
        </w:rPr>
        <w:t>g</w:t>
      </w:r>
      <w:r w:rsidRPr="00057C9D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057C9D">
        <w:rPr>
          <w:rFonts w:asciiTheme="minorHAnsi" w:hAnsiTheme="minorHAnsi" w:cstheme="minorHAnsi"/>
          <w:b/>
          <w:sz w:val="22"/>
          <w:szCs w:val="22"/>
        </w:rPr>
        <w:t>a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il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z w:val="22"/>
          <w:szCs w:val="22"/>
        </w:rPr>
        <w:t>a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/Sup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057C9D">
        <w:rPr>
          <w:rFonts w:asciiTheme="minorHAnsi" w:hAnsiTheme="minorHAnsi" w:cstheme="minorHAnsi"/>
          <w:b/>
          <w:sz w:val="22"/>
          <w:szCs w:val="22"/>
        </w:rPr>
        <w:t>v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57C9D">
        <w:rPr>
          <w:rFonts w:asciiTheme="minorHAnsi" w:hAnsiTheme="minorHAnsi" w:cstheme="minorHAnsi"/>
          <w:b/>
          <w:sz w:val="22"/>
          <w:szCs w:val="22"/>
        </w:rPr>
        <w:t xml:space="preserve">sor                                                         </w:t>
      </w:r>
      <w:r w:rsidRPr="00057C9D">
        <w:rPr>
          <w:rFonts w:asciiTheme="minorHAnsi" w:hAnsiTheme="minorHAnsi" w:cstheme="minorHAnsi"/>
          <w:b/>
          <w:spacing w:val="5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2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057C9D">
        <w:rPr>
          <w:rFonts w:asciiTheme="minorHAnsi" w:hAnsiTheme="minorHAnsi" w:cstheme="minorHAnsi"/>
          <w:b/>
          <w:sz w:val="22"/>
          <w:szCs w:val="22"/>
        </w:rPr>
        <w:t>93</w:t>
      </w:r>
      <w:r w:rsidRPr="00057C9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–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8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057C9D">
        <w:rPr>
          <w:rFonts w:asciiTheme="minorHAnsi" w:hAnsiTheme="minorHAnsi" w:cstheme="minorHAnsi"/>
          <w:b/>
          <w:sz w:val="22"/>
          <w:szCs w:val="22"/>
        </w:rPr>
        <w:t>93</w:t>
      </w:r>
    </w:p>
    <w:p w14:paraId="373B9F72" w14:textId="77777777" w:rsidR="00D0690C" w:rsidRPr="00057C9D" w:rsidRDefault="00DC0F93" w:rsidP="00057C9D">
      <w:pPr>
        <w:ind w:left="84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b/>
          <w:sz w:val="22"/>
          <w:szCs w:val="22"/>
        </w:rPr>
        <w:t>No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057C9D">
        <w:rPr>
          <w:rFonts w:asciiTheme="minorHAnsi" w:hAnsiTheme="minorHAnsi" w:cstheme="minorHAnsi"/>
          <w:b/>
          <w:sz w:val="22"/>
          <w:szCs w:val="22"/>
        </w:rPr>
        <w:t>av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z w:val="22"/>
          <w:szCs w:val="22"/>
        </w:rPr>
        <w:t>n</w:t>
      </w:r>
      <w:r w:rsidRPr="00057C9D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I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b/>
          <w:sz w:val="22"/>
          <w:szCs w:val="22"/>
        </w:rPr>
        <w:t>.,</w:t>
      </w:r>
      <w:r w:rsidRPr="00057C9D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z w:val="22"/>
          <w:szCs w:val="22"/>
        </w:rPr>
        <w:t>.</w:t>
      </w:r>
      <w:r w:rsidRPr="00057C9D">
        <w:rPr>
          <w:rFonts w:asciiTheme="minorHAnsi" w:hAnsiTheme="minorHAnsi" w:cstheme="minorHAnsi"/>
          <w:b/>
          <w:spacing w:val="-3"/>
          <w:sz w:val="22"/>
          <w:szCs w:val="22"/>
        </w:rPr>
        <w:t xml:space="preserve"> P</w:t>
      </w:r>
      <w:r w:rsidRPr="00057C9D">
        <w:rPr>
          <w:rFonts w:asciiTheme="minorHAnsi" w:hAnsiTheme="minorHAnsi" w:cstheme="minorHAnsi"/>
          <w:b/>
          <w:sz w:val="22"/>
          <w:szCs w:val="22"/>
        </w:rPr>
        <w:t>a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ul</w:t>
      </w:r>
      <w:r w:rsidRPr="00057C9D">
        <w:rPr>
          <w:rFonts w:asciiTheme="minorHAnsi" w:hAnsiTheme="minorHAnsi" w:cstheme="minorHAnsi"/>
          <w:b/>
          <w:sz w:val="22"/>
          <w:szCs w:val="22"/>
        </w:rPr>
        <w:t>,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M</w:t>
      </w:r>
      <w:r w:rsidRPr="00057C9D">
        <w:rPr>
          <w:rFonts w:asciiTheme="minorHAnsi" w:hAnsiTheme="minorHAnsi" w:cstheme="minorHAnsi"/>
          <w:b/>
          <w:sz w:val="22"/>
          <w:szCs w:val="22"/>
        </w:rPr>
        <w:t>N</w:t>
      </w:r>
    </w:p>
    <w:p w14:paraId="05609DBA" w14:textId="77777777" w:rsidR="00D0690C" w:rsidRPr="00057C9D" w:rsidRDefault="00DC0F93" w:rsidP="00057C9D">
      <w:pPr>
        <w:ind w:left="84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57C9D">
        <w:rPr>
          <w:rFonts w:asciiTheme="minorHAnsi" w:hAnsiTheme="minorHAnsi" w:cstheme="minorHAnsi"/>
          <w:sz w:val="22"/>
          <w:szCs w:val="22"/>
        </w:rPr>
        <w:t>ed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57C9D">
        <w:rPr>
          <w:rFonts w:asciiTheme="minorHAnsi" w:hAnsiTheme="minorHAnsi" w:cstheme="minorHAnsi"/>
          <w:sz w:val="22"/>
          <w:szCs w:val="22"/>
        </w:rPr>
        <w:t>ith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el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tal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57C9D">
        <w:rPr>
          <w:rFonts w:asciiTheme="minorHAnsi" w:hAnsiTheme="minorHAnsi" w:cstheme="minorHAnsi"/>
          <w:sz w:val="22"/>
          <w:szCs w:val="22"/>
        </w:rPr>
        <w:t>led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 xml:space="preserve">as 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57C9D">
        <w:rPr>
          <w:rFonts w:asciiTheme="minorHAnsi" w:hAnsiTheme="minorHAnsi" w:cstheme="minorHAnsi"/>
          <w:sz w:val="22"/>
          <w:szCs w:val="22"/>
        </w:rPr>
        <w:t>ell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 xml:space="preserve">as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tal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als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57C9D">
        <w:rPr>
          <w:rFonts w:asciiTheme="minorHAnsi" w:hAnsiTheme="minorHAnsi" w:cstheme="minorHAnsi"/>
          <w:sz w:val="22"/>
          <w:szCs w:val="22"/>
        </w:rPr>
        <w:t>Q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</w:p>
    <w:p w14:paraId="668F9CB8" w14:textId="77777777" w:rsidR="00D0690C" w:rsidRPr="00057C9D" w:rsidRDefault="00DC0F93" w:rsidP="00057C9D">
      <w:pPr>
        <w:ind w:left="840" w:right="429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oord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ate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/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ed</w:t>
      </w:r>
      <w:r w:rsidRPr="00057C9D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atte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ai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ed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057C9D">
        <w:rPr>
          <w:rFonts w:asciiTheme="minorHAnsi" w:hAnsiTheme="minorHAnsi" w:cstheme="minorHAnsi"/>
          <w:sz w:val="22"/>
          <w:szCs w:val="22"/>
        </w:rPr>
        <w:t>ce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prop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7C9D">
        <w:rPr>
          <w:rFonts w:asciiTheme="minorHAnsi" w:hAnsiTheme="minorHAnsi" w:cstheme="minorHAnsi"/>
          <w:sz w:val="22"/>
          <w:szCs w:val="22"/>
        </w:rPr>
        <w:t xml:space="preserve">r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tati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ter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tiliza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ize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/c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oord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ated</w:t>
      </w:r>
      <w:r w:rsidRPr="00057C9D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icati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57C9D">
        <w:rPr>
          <w:rFonts w:asciiTheme="minorHAnsi" w:hAnsiTheme="minorHAnsi" w:cstheme="minorHAnsi"/>
          <w:sz w:val="22"/>
          <w:szCs w:val="22"/>
        </w:rPr>
        <w:t>een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clie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 xml:space="preserve">,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ical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al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cial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ti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z w:val="22"/>
          <w:szCs w:val="22"/>
        </w:rPr>
        <w:t>ied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ica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 xml:space="preserve">n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at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in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State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ta.</w:t>
      </w:r>
    </w:p>
    <w:p w14:paraId="2E7C28DE" w14:textId="77777777" w:rsidR="00D0690C" w:rsidRPr="00057C9D" w:rsidRDefault="00D0690C" w:rsidP="00057C9D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C38A74F" w14:textId="77777777" w:rsidR="00D0690C" w:rsidRPr="00057C9D" w:rsidRDefault="00DC0F93" w:rsidP="00057C9D">
      <w:pPr>
        <w:ind w:left="84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b/>
          <w:sz w:val="22"/>
          <w:szCs w:val="22"/>
        </w:rPr>
        <w:t>a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b/>
          <w:sz w:val="22"/>
          <w:szCs w:val="22"/>
        </w:rPr>
        <w:t>y</w:t>
      </w:r>
      <w:r w:rsidRPr="00057C9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Co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057C9D">
        <w:rPr>
          <w:rFonts w:asciiTheme="minorHAnsi" w:hAnsiTheme="minorHAnsi" w:cstheme="minorHAnsi"/>
          <w:b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57C9D">
        <w:rPr>
          <w:rFonts w:asciiTheme="minorHAnsi" w:hAnsiTheme="minorHAnsi" w:cstheme="minorHAnsi"/>
          <w:b/>
          <w:sz w:val="22"/>
          <w:szCs w:val="22"/>
        </w:rPr>
        <w:t xml:space="preserve">or                                                                            </w:t>
      </w:r>
      <w:r w:rsidRPr="00057C9D">
        <w:rPr>
          <w:rFonts w:asciiTheme="minorHAnsi" w:hAnsiTheme="minorHAnsi" w:cstheme="minorHAnsi"/>
          <w:b/>
          <w:spacing w:val="5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12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057C9D">
        <w:rPr>
          <w:rFonts w:asciiTheme="minorHAnsi" w:hAnsiTheme="minorHAnsi" w:cstheme="minorHAnsi"/>
          <w:b/>
          <w:sz w:val="22"/>
          <w:szCs w:val="22"/>
        </w:rPr>
        <w:t>90</w:t>
      </w:r>
      <w:r w:rsidRPr="00057C9D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–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1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057C9D">
        <w:rPr>
          <w:rFonts w:asciiTheme="minorHAnsi" w:hAnsiTheme="minorHAnsi" w:cstheme="minorHAnsi"/>
          <w:b/>
          <w:sz w:val="22"/>
          <w:szCs w:val="22"/>
        </w:rPr>
        <w:t>93</w:t>
      </w:r>
    </w:p>
    <w:p w14:paraId="547779A9" w14:textId="77777777" w:rsidR="00D0690C" w:rsidRPr="00057C9D" w:rsidRDefault="00DC0F93" w:rsidP="00057C9D">
      <w:pPr>
        <w:ind w:left="84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b/>
          <w:sz w:val="22"/>
          <w:szCs w:val="22"/>
        </w:rPr>
        <w:t>No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057C9D">
        <w:rPr>
          <w:rFonts w:asciiTheme="minorHAnsi" w:hAnsiTheme="minorHAnsi" w:cstheme="minorHAnsi"/>
          <w:b/>
          <w:sz w:val="22"/>
          <w:szCs w:val="22"/>
        </w:rPr>
        <w:t>av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z w:val="22"/>
          <w:szCs w:val="22"/>
        </w:rPr>
        <w:t>n</w:t>
      </w:r>
      <w:r w:rsidRPr="00057C9D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I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b/>
          <w:sz w:val="22"/>
          <w:szCs w:val="22"/>
        </w:rPr>
        <w:t>.,</w:t>
      </w:r>
      <w:r w:rsidRPr="00057C9D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z w:val="22"/>
          <w:szCs w:val="22"/>
        </w:rPr>
        <w:t>.</w:t>
      </w:r>
      <w:r w:rsidRPr="00057C9D">
        <w:rPr>
          <w:rFonts w:asciiTheme="minorHAnsi" w:hAnsiTheme="minorHAnsi" w:cstheme="minorHAnsi"/>
          <w:b/>
          <w:spacing w:val="-3"/>
          <w:sz w:val="22"/>
          <w:szCs w:val="22"/>
        </w:rPr>
        <w:t xml:space="preserve"> P</w:t>
      </w:r>
      <w:r w:rsidRPr="00057C9D">
        <w:rPr>
          <w:rFonts w:asciiTheme="minorHAnsi" w:hAnsiTheme="minorHAnsi" w:cstheme="minorHAnsi"/>
          <w:b/>
          <w:sz w:val="22"/>
          <w:szCs w:val="22"/>
        </w:rPr>
        <w:t>a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ul</w:t>
      </w:r>
      <w:r w:rsidRPr="00057C9D">
        <w:rPr>
          <w:rFonts w:asciiTheme="minorHAnsi" w:hAnsiTheme="minorHAnsi" w:cstheme="minorHAnsi"/>
          <w:b/>
          <w:sz w:val="22"/>
          <w:szCs w:val="22"/>
        </w:rPr>
        <w:t>,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M</w:t>
      </w:r>
      <w:r w:rsidRPr="00057C9D">
        <w:rPr>
          <w:rFonts w:asciiTheme="minorHAnsi" w:hAnsiTheme="minorHAnsi" w:cstheme="minorHAnsi"/>
          <w:b/>
          <w:sz w:val="22"/>
          <w:szCs w:val="22"/>
        </w:rPr>
        <w:t>N</w:t>
      </w:r>
    </w:p>
    <w:p w14:paraId="06831AE5" w14:textId="77777777" w:rsidR="00D0690C" w:rsidRPr="00057C9D" w:rsidRDefault="00DC0F93" w:rsidP="00057C9D">
      <w:pPr>
        <w:spacing w:before="1"/>
        <w:ind w:left="840" w:right="278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57C9D">
        <w:rPr>
          <w:rFonts w:asciiTheme="minorHAnsi" w:hAnsiTheme="minorHAnsi" w:cstheme="minorHAnsi"/>
          <w:sz w:val="22"/>
          <w:szCs w:val="22"/>
        </w:rPr>
        <w:t>ele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/t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z w:val="22"/>
          <w:szCs w:val="22"/>
        </w:rPr>
        <w:t>ls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to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el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57C9D">
        <w:rPr>
          <w:rFonts w:asciiTheme="minorHAnsi" w:hAnsiTheme="minorHAnsi" w:cstheme="minorHAnsi"/>
          <w:sz w:val="22"/>
          <w:szCs w:val="22"/>
        </w:rPr>
        <w:t>led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57C9D">
        <w:rPr>
          <w:rFonts w:asciiTheme="minorHAnsi" w:hAnsiTheme="minorHAnsi" w:cstheme="minorHAnsi"/>
          <w:sz w:val="22"/>
          <w:szCs w:val="22"/>
        </w:rPr>
        <w:t>te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 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al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al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all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cli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ts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el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ai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ed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el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ad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to ei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al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</w:p>
    <w:p w14:paraId="6EAB7624" w14:textId="77777777" w:rsidR="00D0690C" w:rsidRPr="00057C9D" w:rsidRDefault="00DC0F93" w:rsidP="00057C9D">
      <w:pPr>
        <w:ind w:left="840" w:right="84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57C9D">
        <w:rPr>
          <w:rFonts w:asciiTheme="minorHAnsi" w:hAnsiTheme="minorHAnsi" w:cstheme="minorHAnsi"/>
          <w:sz w:val="22"/>
          <w:szCs w:val="22"/>
        </w:rPr>
        <w:t>eled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cli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ts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7C9D">
        <w:rPr>
          <w:rFonts w:asciiTheme="minorHAnsi" w:hAnsiTheme="minorHAnsi" w:cstheme="minorHAnsi"/>
          <w:sz w:val="22"/>
          <w:szCs w:val="22"/>
        </w:rPr>
        <w:t>icati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te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De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el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 xml:space="preserve"> do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 xml:space="preserve">ted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ppropr</w:t>
      </w:r>
      <w:r w:rsidRPr="00057C9D">
        <w:rPr>
          <w:rFonts w:asciiTheme="minorHAnsi" w:hAnsiTheme="minorHAnsi" w:cstheme="minorHAnsi"/>
          <w:sz w:val="22"/>
          <w:szCs w:val="22"/>
        </w:rPr>
        <w:t>iate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al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cli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z w:val="22"/>
          <w:szCs w:val="22"/>
        </w:rPr>
        <w:t>ied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icati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at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in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State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 xml:space="preserve">f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ta.</w:t>
      </w:r>
    </w:p>
    <w:p w14:paraId="42E030B3" w14:textId="77777777" w:rsidR="00D0690C" w:rsidRPr="00057C9D" w:rsidRDefault="00D0690C" w:rsidP="00057C9D">
      <w:pPr>
        <w:rPr>
          <w:rFonts w:asciiTheme="minorHAnsi" w:hAnsiTheme="minorHAnsi" w:cstheme="minorHAnsi"/>
          <w:sz w:val="22"/>
          <w:szCs w:val="22"/>
        </w:rPr>
        <w:sectPr w:rsidR="00D0690C" w:rsidRPr="00057C9D">
          <w:pgSz w:w="12240" w:h="15840"/>
          <w:pgMar w:top="920" w:right="1400" w:bottom="280" w:left="1680" w:header="740" w:footer="0" w:gutter="0"/>
          <w:cols w:space="720"/>
        </w:sectPr>
      </w:pPr>
    </w:p>
    <w:p w14:paraId="2DB912FA" w14:textId="77777777" w:rsidR="00D0690C" w:rsidRPr="00057C9D" w:rsidRDefault="00DC0F93" w:rsidP="00057C9D">
      <w:pPr>
        <w:spacing w:before="24"/>
        <w:ind w:left="120" w:right="-33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b/>
          <w:sz w:val="22"/>
          <w:szCs w:val="22"/>
        </w:rPr>
        <w:t>Te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57C9D">
        <w:rPr>
          <w:rFonts w:asciiTheme="minorHAnsi" w:hAnsiTheme="minorHAnsi" w:cstheme="minorHAnsi"/>
          <w:b/>
          <w:sz w:val="22"/>
          <w:szCs w:val="22"/>
        </w:rPr>
        <w:t>c</w:t>
      </w:r>
      <w:r w:rsidRPr="00057C9D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57C9D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057C9D">
        <w:rPr>
          <w:rFonts w:asciiTheme="minorHAnsi" w:hAnsiTheme="minorHAnsi" w:cstheme="minorHAnsi"/>
          <w:b/>
          <w:sz w:val="22"/>
          <w:szCs w:val="22"/>
        </w:rPr>
        <w:t>:</w:t>
      </w:r>
    </w:p>
    <w:p w14:paraId="3019D365" w14:textId="77777777" w:rsidR="00D0690C" w:rsidRPr="00057C9D" w:rsidRDefault="00D0690C" w:rsidP="00057C9D">
      <w:pPr>
        <w:rPr>
          <w:rFonts w:asciiTheme="minorHAnsi" w:hAnsiTheme="minorHAnsi" w:cstheme="minorHAnsi"/>
          <w:sz w:val="22"/>
          <w:szCs w:val="22"/>
        </w:rPr>
      </w:pPr>
    </w:p>
    <w:p w14:paraId="69CF839C" w14:textId="77777777" w:rsidR="00D0690C" w:rsidRPr="00057C9D" w:rsidRDefault="00D0690C" w:rsidP="00057C9D">
      <w:pPr>
        <w:rPr>
          <w:rFonts w:asciiTheme="minorHAnsi" w:hAnsiTheme="minorHAnsi" w:cstheme="minorHAnsi"/>
          <w:sz w:val="22"/>
          <w:szCs w:val="22"/>
        </w:rPr>
      </w:pPr>
    </w:p>
    <w:p w14:paraId="58F8E12B" w14:textId="77777777" w:rsidR="00D0690C" w:rsidRPr="00057C9D" w:rsidRDefault="00D0690C" w:rsidP="00057C9D">
      <w:pPr>
        <w:rPr>
          <w:rFonts w:asciiTheme="minorHAnsi" w:hAnsiTheme="minorHAnsi" w:cstheme="minorHAnsi"/>
          <w:sz w:val="22"/>
          <w:szCs w:val="22"/>
        </w:rPr>
      </w:pPr>
    </w:p>
    <w:p w14:paraId="5EE3253B" w14:textId="77777777" w:rsidR="00D0690C" w:rsidRPr="00057C9D" w:rsidRDefault="00D0690C" w:rsidP="00057C9D">
      <w:pPr>
        <w:rPr>
          <w:rFonts w:asciiTheme="minorHAnsi" w:hAnsiTheme="minorHAnsi" w:cstheme="minorHAnsi"/>
          <w:sz w:val="22"/>
          <w:szCs w:val="22"/>
        </w:rPr>
      </w:pPr>
    </w:p>
    <w:p w14:paraId="4B1836E1" w14:textId="77777777" w:rsidR="00D0690C" w:rsidRPr="00057C9D" w:rsidRDefault="00D0690C" w:rsidP="00057C9D">
      <w:pPr>
        <w:rPr>
          <w:rFonts w:asciiTheme="minorHAnsi" w:hAnsiTheme="minorHAnsi" w:cstheme="minorHAnsi"/>
          <w:sz w:val="22"/>
          <w:szCs w:val="22"/>
        </w:rPr>
      </w:pPr>
    </w:p>
    <w:p w14:paraId="7AFE2589" w14:textId="77777777" w:rsidR="00D0690C" w:rsidRPr="00057C9D" w:rsidRDefault="00D0690C" w:rsidP="00057C9D">
      <w:pPr>
        <w:rPr>
          <w:rFonts w:asciiTheme="minorHAnsi" w:hAnsiTheme="minorHAnsi" w:cstheme="minorHAnsi"/>
          <w:sz w:val="22"/>
          <w:szCs w:val="22"/>
        </w:rPr>
      </w:pPr>
    </w:p>
    <w:p w14:paraId="02F2E3C5" w14:textId="77777777" w:rsidR="00D0690C" w:rsidRPr="00057C9D" w:rsidRDefault="00D0690C" w:rsidP="00057C9D">
      <w:pPr>
        <w:rPr>
          <w:rFonts w:asciiTheme="minorHAnsi" w:hAnsiTheme="minorHAnsi" w:cstheme="minorHAnsi"/>
          <w:sz w:val="22"/>
          <w:szCs w:val="22"/>
        </w:rPr>
      </w:pPr>
    </w:p>
    <w:p w14:paraId="3B18BEBB" w14:textId="77777777" w:rsidR="00D0690C" w:rsidRPr="00057C9D" w:rsidRDefault="00D0690C" w:rsidP="00057C9D">
      <w:pPr>
        <w:rPr>
          <w:rFonts w:asciiTheme="minorHAnsi" w:hAnsiTheme="minorHAnsi" w:cstheme="minorHAnsi"/>
          <w:sz w:val="22"/>
          <w:szCs w:val="22"/>
        </w:rPr>
      </w:pPr>
    </w:p>
    <w:p w14:paraId="3F59CE53" w14:textId="77777777" w:rsidR="00D0690C" w:rsidRPr="00057C9D" w:rsidRDefault="00D0690C" w:rsidP="00057C9D">
      <w:pPr>
        <w:rPr>
          <w:rFonts w:asciiTheme="minorHAnsi" w:hAnsiTheme="minorHAnsi" w:cstheme="minorHAnsi"/>
          <w:sz w:val="22"/>
          <w:szCs w:val="22"/>
        </w:rPr>
      </w:pPr>
    </w:p>
    <w:p w14:paraId="734D0E15" w14:textId="77777777" w:rsidR="00D0690C" w:rsidRPr="00057C9D" w:rsidRDefault="00D0690C" w:rsidP="00057C9D">
      <w:pPr>
        <w:rPr>
          <w:rFonts w:asciiTheme="minorHAnsi" w:hAnsiTheme="minorHAnsi" w:cstheme="minorHAnsi"/>
          <w:sz w:val="22"/>
          <w:szCs w:val="22"/>
        </w:rPr>
      </w:pPr>
    </w:p>
    <w:p w14:paraId="6E2223DA" w14:textId="77777777" w:rsidR="00D0690C" w:rsidRPr="00057C9D" w:rsidRDefault="00D0690C" w:rsidP="00057C9D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EC65583" w14:textId="77777777" w:rsidR="00D0690C" w:rsidRPr="00057C9D" w:rsidRDefault="00DC0F93" w:rsidP="00057C9D">
      <w:pPr>
        <w:ind w:left="120" w:right="-62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057C9D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b/>
          <w:position w:val="-1"/>
          <w:sz w:val="22"/>
          <w:szCs w:val="22"/>
        </w:rPr>
        <w:t>puter</w:t>
      </w:r>
    </w:p>
    <w:p w14:paraId="09CB4B0D" w14:textId="77777777" w:rsidR="00D0690C" w:rsidRPr="00057C9D" w:rsidRDefault="00DC0F93" w:rsidP="00057C9D">
      <w:pPr>
        <w:spacing w:before="5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z w:val="22"/>
          <w:szCs w:val="22"/>
        </w:rPr>
        <w:br w:type="column"/>
      </w:r>
    </w:p>
    <w:p w14:paraId="570AD7A3" w14:textId="77777777" w:rsidR="00D0690C" w:rsidRPr="00057C9D" w:rsidRDefault="00D0690C" w:rsidP="00057C9D">
      <w:pPr>
        <w:rPr>
          <w:rFonts w:asciiTheme="minorHAnsi" w:hAnsiTheme="minorHAnsi" w:cstheme="minorHAnsi"/>
          <w:sz w:val="22"/>
          <w:szCs w:val="22"/>
        </w:rPr>
      </w:pPr>
    </w:p>
    <w:p w14:paraId="55FF5E9B" w14:textId="77777777" w:rsidR="00D0690C" w:rsidRPr="00057C9D" w:rsidRDefault="00DC0F93" w:rsidP="00057C9D">
      <w:pPr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ect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z w:val="22"/>
          <w:szCs w:val="22"/>
        </w:rPr>
        <w:t>r</w:t>
      </w:r>
    </w:p>
    <w:p w14:paraId="40DD4AB5" w14:textId="77777777" w:rsidR="00D0690C" w:rsidRPr="00057C9D" w:rsidRDefault="00DC0F93" w:rsidP="00057C9D">
      <w:pPr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b/>
          <w:sz w:val="22"/>
          <w:szCs w:val="22"/>
        </w:rPr>
        <w:t>C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te</w:t>
      </w:r>
      <w:r w:rsidRPr="00057C9D">
        <w:rPr>
          <w:rFonts w:asciiTheme="minorHAnsi" w:hAnsiTheme="minorHAnsi" w:cstheme="minorHAnsi"/>
          <w:b/>
          <w:sz w:val="22"/>
          <w:szCs w:val="22"/>
        </w:rPr>
        <w:t>r</w:t>
      </w:r>
      <w:r w:rsidRPr="00057C9D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057C9D">
        <w:rPr>
          <w:rFonts w:asciiTheme="minorHAnsi" w:hAnsiTheme="minorHAnsi" w:cstheme="minorHAnsi"/>
          <w:b/>
          <w:sz w:val="22"/>
          <w:szCs w:val="22"/>
        </w:rPr>
        <w:t>or</w:t>
      </w:r>
      <w:r w:rsidRPr="00057C9D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z w:val="22"/>
          <w:szCs w:val="22"/>
        </w:rPr>
        <w:t>a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nin</w:t>
      </w:r>
      <w:r w:rsidRPr="00057C9D">
        <w:rPr>
          <w:rFonts w:asciiTheme="minorHAnsi" w:hAnsiTheme="minorHAnsi" w:cstheme="minorHAnsi"/>
          <w:b/>
          <w:sz w:val="22"/>
          <w:szCs w:val="22"/>
        </w:rPr>
        <w:t>g</w:t>
      </w:r>
      <w:r w:rsidRPr="00057C9D">
        <w:rPr>
          <w:rFonts w:asciiTheme="minorHAnsi" w:hAnsiTheme="minorHAnsi" w:cstheme="minorHAnsi"/>
          <w:b/>
          <w:spacing w:val="-3"/>
          <w:sz w:val="22"/>
          <w:szCs w:val="22"/>
        </w:rPr>
        <w:t xml:space="preserve"> F</w:t>
      </w:r>
      <w:r w:rsidRPr="00057C9D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und</w:t>
      </w:r>
      <w:r w:rsidRPr="00057C9D">
        <w:rPr>
          <w:rFonts w:asciiTheme="minorHAnsi" w:hAnsiTheme="minorHAnsi" w:cstheme="minorHAnsi"/>
          <w:b/>
          <w:sz w:val="22"/>
          <w:szCs w:val="22"/>
        </w:rPr>
        <w:t>a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57C9D">
        <w:rPr>
          <w:rFonts w:asciiTheme="minorHAnsi" w:hAnsiTheme="minorHAnsi" w:cstheme="minorHAnsi"/>
          <w:b/>
          <w:sz w:val="22"/>
          <w:szCs w:val="22"/>
        </w:rPr>
        <w:t>o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b/>
          <w:sz w:val="22"/>
          <w:szCs w:val="22"/>
        </w:rPr>
        <w:t>s</w:t>
      </w:r>
    </w:p>
    <w:p w14:paraId="0487D8E6" w14:textId="77777777" w:rsidR="00D0690C" w:rsidRPr="00057C9D" w:rsidRDefault="00DC0F93" w:rsidP="00057C9D">
      <w:pPr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b/>
          <w:sz w:val="22"/>
          <w:szCs w:val="22"/>
        </w:rPr>
        <w:t>U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ni</w:t>
      </w:r>
      <w:r w:rsidRPr="00057C9D">
        <w:rPr>
          <w:rFonts w:asciiTheme="minorHAnsi" w:hAnsiTheme="minorHAnsi" w:cstheme="minorHAnsi"/>
          <w:b/>
          <w:sz w:val="22"/>
          <w:szCs w:val="22"/>
        </w:rPr>
        <w:t>v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057C9D">
        <w:rPr>
          <w:rFonts w:asciiTheme="minorHAnsi" w:hAnsiTheme="minorHAnsi" w:cstheme="minorHAnsi"/>
          <w:b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z w:val="22"/>
          <w:szCs w:val="22"/>
        </w:rPr>
        <w:t>y</w:t>
      </w:r>
      <w:r w:rsidRPr="00057C9D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 xml:space="preserve">of 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inn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z w:val="22"/>
          <w:szCs w:val="22"/>
        </w:rPr>
        <w:t>so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z w:val="22"/>
          <w:szCs w:val="22"/>
        </w:rPr>
        <w:t>a,</w:t>
      </w:r>
      <w:r w:rsidRPr="00057C9D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C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b/>
          <w:sz w:val="22"/>
          <w:szCs w:val="22"/>
        </w:rPr>
        <w:t>oo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057C9D">
        <w:rPr>
          <w:rFonts w:asciiTheme="minorHAnsi" w:hAnsiTheme="minorHAnsi" w:cstheme="minorHAnsi"/>
          <w:b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z w:val="22"/>
          <w:szCs w:val="22"/>
        </w:rPr>
        <w:t>on</w:t>
      </w:r>
    </w:p>
    <w:p w14:paraId="6A98AC8B" w14:textId="77777777" w:rsidR="00D0690C" w:rsidRPr="00057C9D" w:rsidRDefault="00DC0F93" w:rsidP="00057C9D">
      <w:pPr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z w:val="22"/>
          <w:szCs w:val="22"/>
        </w:rPr>
        <w:t xml:space="preserve">-   </w:t>
      </w:r>
      <w:r w:rsidRPr="00057C9D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es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ti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z w:val="22"/>
          <w:szCs w:val="22"/>
        </w:rPr>
        <w:t>ize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57C9D">
        <w:rPr>
          <w:rFonts w:asciiTheme="minorHAnsi" w:hAnsiTheme="minorHAnsi" w:cstheme="minorHAnsi"/>
          <w:sz w:val="22"/>
          <w:szCs w:val="22"/>
        </w:rPr>
        <w:t>lla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te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057C9D">
        <w:rPr>
          <w:rFonts w:asciiTheme="minorHAnsi" w:hAnsiTheme="minorHAnsi" w:cstheme="minorHAnsi"/>
          <w:sz w:val="22"/>
          <w:szCs w:val="22"/>
        </w:rPr>
        <w:t>izze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etc.</w:t>
      </w:r>
    </w:p>
    <w:p w14:paraId="7E204B26" w14:textId="77777777" w:rsidR="00D0690C" w:rsidRPr="00057C9D" w:rsidRDefault="00DC0F93" w:rsidP="00057C9D">
      <w:pPr>
        <w:tabs>
          <w:tab w:val="left" w:pos="300"/>
        </w:tabs>
        <w:ind w:left="720" w:right="3287" w:hanging="720"/>
        <w:rPr>
          <w:rFonts w:asciiTheme="minorHAnsi" w:hAnsiTheme="minorHAnsi" w:cstheme="minorHAnsi"/>
          <w:sz w:val="22"/>
          <w:szCs w:val="22"/>
        </w:rPr>
        <w:sectPr w:rsidR="00D0690C" w:rsidRPr="00057C9D">
          <w:type w:val="continuous"/>
          <w:pgSz w:w="12240" w:h="15840"/>
          <w:pgMar w:top="1420" w:right="1400" w:bottom="280" w:left="1680" w:header="720" w:footer="720" w:gutter="0"/>
          <w:cols w:num="2" w:space="720" w:equalWidth="0">
            <w:col w:w="1349" w:space="211"/>
            <w:col w:w="7600"/>
          </w:cols>
        </w:sectPr>
      </w:pPr>
      <w:r w:rsidRPr="00057C9D">
        <w:rPr>
          <w:rFonts w:asciiTheme="minorHAnsi" w:hAnsiTheme="minorHAnsi" w:cstheme="minorHAnsi"/>
          <w:sz w:val="22"/>
          <w:szCs w:val="22"/>
        </w:rPr>
        <w:t>-</w:t>
      </w:r>
      <w:r w:rsidRPr="00057C9D">
        <w:rPr>
          <w:rFonts w:asciiTheme="minorHAnsi" w:hAnsiTheme="minorHAnsi" w:cstheme="minorHAnsi"/>
          <w:sz w:val="22"/>
          <w:szCs w:val="22"/>
        </w:rPr>
        <w:tab/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57C9D">
        <w:rPr>
          <w:rFonts w:asciiTheme="minorHAnsi" w:hAnsiTheme="minorHAnsi" w:cstheme="minorHAnsi"/>
          <w:sz w:val="22"/>
          <w:szCs w:val="22"/>
        </w:rPr>
        <w:t>ec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ed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gh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ll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: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GN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 xml:space="preserve"> 100</w:t>
      </w:r>
      <w:r w:rsidRPr="00057C9D">
        <w:rPr>
          <w:rFonts w:asciiTheme="minorHAnsi" w:hAnsiTheme="minorHAnsi" w:cstheme="minorHAnsi"/>
          <w:sz w:val="22"/>
          <w:szCs w:val="22"/>
        </w:rPr>
        <w:t>0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–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Se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ar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New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ts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GN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 xml:space="preserve"> 190</w:t>
      </w:r>
      <w:r w:rsidRPr="00057C9D">
        <w:rPr>
          <w:rFonts w:asciiTheme="minorHAnsi" w:hAnsiTheme="minorHAnsi" w:cstheme="minorHAnsi"/>
          <w:sz w:val="22"/>
          <w:szCs w:val="22"/>
        </w:rPr>
        <w:t>0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–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ce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cce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ar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7C9D">
        <w:rPr>
          <w:rFonts w:asciiTheme="minorHAnsi" w:hAnsiTheme="minorHAnsi" w:cstheme="minorHAnsi"/>
          <w:sz w:val="22"/>
          <w:szCs w:val="22"/>
        </w:rPr>
        <w:t xml:space="preserve">R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17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057C9D">
        <w:rPr>
          <w:rFonts w:asciiTheme="minorHAnsi" w:hAnsiTheme="minorHAnsi" w:cstheme="minorHAnsi"/>
          <w:sz w:val="22"/>
          <w:szCs w:val="22"/>
        </w:rPr>
        <w:t>4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–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Va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ity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(M</w:t>
      </w:r>
      <w:r w:rsidRPr="00057C9D">
        <w:rPr>
          <w:rFonts w:asciiTheme="minorHAnsi" w:hAnsiTheme="minorHAnsi" w:cstheme="minorHAnsi"/>
          <w:sz w:val="22"/>
          <w:szCs w:val="22"/>
        </w:rPr>
        <w:t>)</w:t>
      </w:r>
    </w:p>
    <w:p w14:paraId="37EFFE45" w14:textId="77777777" w:rsidR="00D0690C" w:rsidRPr="00057C9D" w:rsidRDefault="00DC0F93" w:rsidP="00057C9D">
      <w:pPr>
        <w:spacing w:before="7"/>
        <w:ind w:left="1560" w:right="431" w:hanging="144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-5"/>
          <w:sz w:val="22"/>
          <w:szCs w:val="22"/>
        </w:rPr>
        <w:t>k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il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z w:val="22"/>
          <w:szCs w:val="22"/>
        </w:rPr>
        <w:t xml:space="preserve">:        </w:t>
      </w:r>
      <w:r w:rsidRPr="00057C9D">
        <w:rPr>
          <w:rFonts w:asciiTheme="minorHAnsi" w:hAnsiTheme="minorHAnsi" w:cstheme="minorHAnsi"/>
          <w:b/>
          <w:spacing w:val="6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K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57C9D">
        <w:rPr>
          <w:rFonts w:asciiTheme="minorHAnsi" w:hAnsiTheme="minorHAnsi" w:cstheme="minorHAnsi"/>
          <w:sz w:val="22"/>
          <w:szCs w:val="22"/>
        </w:rPr>
        <w:t>le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z w:val="22"/>
          <w:szCs w:val="22"/>
        </w:rPr>
        <w:t>ea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57C9D">
        <w:rPr>
          <w:rFonts w:asciiTheme="minorHAnsi" w:hAnsiTheme="minorHAnsi" w:cstheme="minorHAnsi"/>
          <w:sz w:val="22"/>
          <w:szCs w:val="22"/>
        </w:rPr>
        <w:t>le</w:t>
      </w:r>
      <w:r w:rsidRPr="00057C9D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057C9D">
        <w:rPr>
          <w:rFonts w:asciiTheme="minorHAnsi" w:hAnsiTheme="minorHAnsi" w:cstheme="minorHAnsi"/>
          <w:sz w:val="22"/>
          <w:szCs w:val="22"/>
        </w:rPr>
        <w:t>th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57C9D">
        <w:rPr>
          <w:rFonts w:asciiTheme="minorHAnsi" w:hAnsiTheme="minorHAnsi" w:cstheme="minorHAnsi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aci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ter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ms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z w:val="22"/>
          <w:szCs w:val="22"/>
        </w:rPr>
        <w:t>icie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 xml:space="preserve">n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57C9D">
        <w:rPr>
          <w:rFonts w:asciiTheme="minorHAnsi" w:hAnsiTheme="minorHAnsi" w:cstheme="minorHAnsi"/>
          <w:sz w:val="22"/>
          <w:szCs w:val="22"/>
        </w:rPr>
        <w:t xml:space="preserve">d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057C9D">
        <w:rPr>
          <w:rFonts w:asciiTheme="minorHAnsi" w:hAnsiTheme="minorHAnsi" w:cstheme="minorHAnsi"/>
          <w:sz w:val="22"/>
          <w:szCs w:val="22"/>
        </w:rPr>
        <w:t>ce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z w:val="22"/>
          <w:szCs w:val="22"/>
        </w:rPr>
        <w:t>iar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>th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ll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e:</w:t>
      </w:r>
      <w:r w:rsidRPr="00057C9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57C9D">
        <w:rPr>
          <w:rFonts w:asciiTheme="minorHAnsi" w:hAnsiTheme="minorHAnsi" w:cstheme="minorHAnsi"/>
          <w:sz w:val="22"/>
          <w:szCs w:val="22"/>
        </w:rPr>
        <w:t>e,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cl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057C9D">
        <w:rPr>
          <w:rFonts w:asciiTheme="minorHAnsi" w:hAnsiTheme="minorHAnsi" w:cstheme="minorHAnsi"/>
          <w:sz w:val="22"/>
          <w:szCs w:val="22"/>
        </w:rPr>
        <w:t>cel,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 xml:space="preserve">&amp;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t,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 xml:space="preserve">as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57C9D">
        <w:rPr>
          <w:rFonts w:asciiTheme="minorHAnsi" w:hAnsiTheme="minorHAnsi" w:cstheme="minorHAnsi"/>
          <w:sz w:val="22"/>
          <w:szCs w:val="22"/>
        </w:rPr>
        <w:t>ell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tl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oEd</w:t>
      </w:r>
      <w:r w:rsidRPr="00057C9D">
        <w:rPr>
          <w:rFonts w:asciiTheme="minorHAnsi" w:hAnsiTheme="minorHAnsi" w:cstheme="minorHAnsi"/>
          <w:sz w:val="22"/>
          <w:szCs w:val="22"/>
        </w:rPr>
        <w:t>ite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ie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ced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in</w:t>
      </w:r>
    </w:p>
    <w:p w14:paraId="0CFA7483" w14:textId="77777777" w:rsidR="00D0690C" w:rsidRPr="00057C9D" w:rsidRDefault="00DC0F93" w:rsidP="00057C9D">
      <w:pPr>
        <w:spacing w:before="1"/>
        <w:ind w:left="1560" w:right="590"/>
        <w:rPr>
          <w:rFonts w:asciiTheme="minorHAnsi" w:hAnsiTheme="minorHAnsi" w:cstheme="minorHAnsi"/>
          <w:sz w:val="22"/>
          <w:szCs w:val="22"/>
        </w:rPr>
        <w:sectPr w:rsidR="00D0690C" w:rsidRPr="00057C9D">
          <w:type w:val="continuous"/>
          <w:pgSz w:w="12240" w:h="15840"/>
          <w:pgMar w:top="1420" w:right="1400" w:bottom="280" w:left="1680" w:header="720" w:footer="720" w:gutter="0"/>
          <w:cols w:space="720"/>
        </w:sectPr>
      </w:pPr>
      <w:r w:rsidRPr="00057C9D">
        <w:rPr>
          <w:rFonts w:asciiTheme="minorHAnsi" w:hAnsiTheme="minorHAnsi" w:cstheme="minorHAnsi"/>
          <w:sz w:val="22"/>
          <w:szCs w:val="22"/>
        </w:rPr>
        <w:lastRenderedPageBreak/>
        <w:t>acce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et/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57C9D">
        <w:rPr>
          <w:rFonts w:asciiTheme="minorHAnsi" w:hAnsiTheme="minorHAnsi" w:cstheme="minorHAnsi"/>
          <w:sz w:val="22"/>
          <w:szCs w:val="22"/>
        </w:rPr>
        <w:t>eb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eli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cati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al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z w:val="22"/>
          <w:szCs w:val="22"/>
        </w:rPr>
        <w:t>icie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 xml:space="preserve">in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 xml:space="preserve">g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057C9D">
        <w:rPr>
          <w:rFonts w:asciiTheme="minorHAnsi" w:hAnsiTheme="minorHAnsi" w:cstheme="minorHAnsi"/>
          <w:sz w:val="22"/>
          <w:szCs w:val="22"/>
        </w:rPr>
        <w:t>leS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aca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ic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t,</w:t>
      </w:r>
      <w:r w:rsidRPr="00057C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57C9D">
        <w:rPr>
          <w:rFonts w:asciiTheme="minorHAnsi" w:hAnsiTheme="minorHAnsi" w:cstheme="minorHAnsi"/>
          <w:sz w:val="22"/>
          <w:szCs w:val="22"/>
        </w:rPr>
        <w:t>/a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z w:val="22"/>
          <w:szCs w:val="22"/>
        </w:rPr>
        <w:t>icie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>n 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li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ce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te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et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ac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57C9D">
        <w:rPr>
          <w:rFonts w:asciiTheme="minorHAnsi" w:hAnsiTheme="minorHAnsi" w:cstheme="minorHAnsi"/>
          <w:sz w:val="22"/>
          <w:szCs w:val="22"/>
        </w:rPr>
        <w:t xml:space="preserve">AA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li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ce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ati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</w:p>
    <w:p w14:paraId="7F547817" w14:textId="77777777" w:rsidR="00D0690C" w:rsidRPr="00057C9D" w:rsidRDefault="00D0690C" w:rsidP="00057C9D">
      <w:pPr>
        <w:rPr>
          <w:rFonts w:asciiTheme="minorHAnsi" w:hAnsiTheme="minorHAnsi" w:cstheme="minorHAnsi"/>
          <w:sz w:val="22"/>
          <w:szCs w:val="22"/>
        </w:rPr>
      </w:pPr>
    </w:p>
    <w:p w14:paraId="668FF487" w14:textId="77777777" w:rsidR="00D0690C" w:rsidRPr="00057C9D" w:rsidRDefault="00D0690C" w:rsidP="00057C9D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BA4C7B8" w14:textId="77777777" w:rsidR="00D0690C" w:rsidRPr="00057C9D" w:rsidRDefault="00DC0F93" w:rsidP="00057C9D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pacing w:val="-1"/>
          <w:w w:val="114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w w:val="114"/>
          <w:sz w:val="22"/>
          <w:szCs w:val="22"/>
        </w:rPr>
        <w:t>r</w:t>
      </w:r>
      <w:r w:rsidRPr="00057C9D">
        <w:rPr>
          <w:rFonts w:asciiTheme="minorHAnsi" w:hAnsiTheme="minorHAnsi" w:cstheme="minorHAnsi"/>
          <w:w w:val="11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w w:val="114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1"/>
          <w:w w:val="114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114"/>
          <w:sz w:val="22"/>
          <w:szCs w:val="22"/>
        </w:rPr>
        <w:t>ssio</w:t>
      </w:r>
      <w:r w:rsidRPr="00057C9D">
        <w:rPr>
          <w:rFonts w:asciiTheme="minorHAnsi" w:hAnsiTheme="minorHAnsi" w:cstheme="minorHAnsi"/>
          <w:spacing w:val="-5"/>
          <w:w w:val="114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w w:val="114"/>
          <w:sz w:val="22"/>
          <w:szCs w:val="22"/>
        </w:rPr>
        <w:t>a</w:t>
      </w:r>
      <w:r w:rsidRPr="00057C9D">
        <w:rPr>
          <w:rFonts w:asciiTheme="minorHAnsi" w:hAnsiTheme="minorHAnsi" w:cstheme="minorHAnsi"/>
          <w:w w:val="114"/>
          <w:sz w:val="22"/>
          <w:szCs w:val="22"/>
        </w:rPr>
        <w:t xml:space="preserve">l </w:t>
      </w:r>
      <w:r w:rsidRPr="00057C9D">
        <w:rPr>
          <w:rFonts w:asciiTheme="minorHAnsi" w:hAnsiTheme="minorHAnsi" w:cstheme="minorHAnsi"/>
          <w:spacing w:val="-2"/>
          <w:w w:val="112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w w:val="11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2"/>
          <w:w w:val="11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-1"/>
          <w:w w:val="122"/>
          <w:sz w:val="22"/>
          <w:szCs w:val="22"/>
        </w:rPr>
        <w:t>b</w:t>
      </w:r>
      <w:r w:rsidRPr="00057C9D">
        <w:rPr>
          <w:rFonts w:asciiTheme="minorHAnsi" w:hAnsiTheme="minorHAnsi" w:cstheme="minorHAnsi"/>
          <w:spacing w:val="1"/>
          <w:w w:val="11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w w:val="117"/>
          <w:sz w:val="22"/>
          <w:szCs w:val="22"/>
        </w:rPr>
        <w:t>r</w:t>
      </w:r>
      <w:r w:rsidRPr="00057C9D">
        <w:rPr>
          <w:rFonts w:asciiTheme="minorHAnsi" w:hAnsiTheme="minorHAnsi" w:cstheme="minorHAnsi"/>
          <w:w w:val="114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1"/>
          <w:w w:val="122"/>
          <w:sz w:val="22"/>
          <w:szCs w:val="22"/>
        </w:rPr>
        <w:t>h</w:t>
      </w:r>
      <w:r w:rsidRPr="00057C9D">
        <w:rPr>
          <w:rFonts w:asciiTheme="minorHAnsi" w:hAnsiTheme="minorHAnsi" w:cstheme="minorHAnsi"/>
          <w:w w:val="120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w w:val="122"/>
          <w:sz w:val="22"/>
          <w:szCs w:val="22"/>
        </w:rPr>
        <w:t>p</w:t>
      </w:r>
      <w:r w:rsidRPr="00057C9D">
        <w:rPr>
          <w:rFonts w:asciiTheme="minorHAnsi" w:hAnsiTheme="minorHAnsi" w:cstheme="minorHAnsi"/>
          <w:w w:val="90"/>
          <w:sz w:val="22"/>
          <w:szCs w:val="22"/>
        </w:rPr>
        <w:t>:</w:t>
      </w:r>
    </w:p>
    <w:p w14:paraId="3B8EAE2B" w14:textId="77777777" w:rsidR="00D0690C" w:rsidRPr="00057C9D" w:rsidRDefault="00D0690C" w:rsidP="00057C9D">
      <w:pPr>
        <w:rPr>
          <w:rFonts w:asciiTheme="minorHAnsi" w:hAnsiTheme="minorHAnsi" w:cstheme="minorHAnsi"/>
          <w:sz w:val="22"/>
          <w:szCs w:val="22"/>
        </w:rPr>
      </w:pPr>
    </w:p>
    <w:p w14:paraId="6BBC76AB" w14:textId="77777777" w:rsidR="00D0690C" w:rsidRPr="00057C9D" w:rsidRDefault="00DC0F93" w:rsidP="00057C9D">
      <w:pPr>
        <w:ind w:left="156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z w:val="22"/>
          <w:szCs w:val="22"/>
        </w:rPr>
        <w:t xml:space="preserve">-           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"/>
          <w:w w:val="111"/>
          <w:sz w:val="22"/>
          <w:szCs w:val="22"/>
        </w:rPr>
        <w:t>a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2"/>
          <w:w w:val="111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w w:val="11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2"/>
          <w:w w:val="11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"/>
          <w:w w:val="111"/>
          <w:sz w:val="22"/>
          <w:szCs w:val="22"/>
        </w:rPr>
        <w:t>a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3"/>
          <w:w w:val="11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s.</w:t>
      </w:r>
      <w:r w:rsidRPr="00057C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7C9D">
        <w:rPr>
          <w:rFonts w:asciiTheme="minorHAnsi" w:hAnsiTheme="minorHAnsi" w:cstheme="minorHAnsi"/>
          <w:sz w:val="22"/>
          <w:szCs w:val="22"/>
        </w:rPr>
        <w:t xml:space="preserve">tic </w:t>
      </w:r>
      <w:r w:rsidRPr="00057C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w w:val="110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om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2"/>
          <w:w w:val="110"/>
          <w:sz w:val="22"/>
          <w:szCs w:val="22"/>
        </w:rPr>
        <w:t>l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ce</w:t>
      </w:r>
      <w:r w:rsidRPr="00057C9D">
        <w:rPr>
          <w:rFonts w:asciiTheme="minorHAnsi" w:hAnsiTheme="minorHAnsi" w:cstheme="minorHAnsi"/>
          <w:spacing w:val="-12"/>
          <w:w w:val="1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2"/>
          <w:w w:val="110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rd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w w:val="110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w w:val="110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r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 xml:space="preserve">s       </w:t>
      </w:r>
      <w:r w:rsidRPr="00057C9D">
        <w:rPr>
          <w:rFonts w:asciiTheme="minorHAnsi" w:hAnsiTheme="minorHAnsi" w:cstheme="minorHAnsi"/>
          <w:spacing w:val="51"/>
          <w:w w:val="1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057C9D">
        <w:rPr>
          <w:rFonts w:asciiTheme="minorHAnsi" w:hAnsiTheme="minorHAnsi" w:cstheme="minorHAnsi"/>
          <w:sz w:val="22"/>
          <w:szCs w:val="22"/>
        </w:rPr>
        <w:t>4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–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w w:val="108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w w:val="118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3"/>
          <w:w w:val="107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108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w w:val="107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w w:val="115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7"/>
          <w:sz w:val="22"/>
          <w:szCs w:val="22"/>
        </w:rPr>
        <w:t>t</w:t>
      </w:r>
    </w:p>
    <w:p w14:paraId="3821702A" w14:textId="77777777" w:rsidR="00D0690C" w:rsidRPr="00057C9D" w:rsidRDefault="00D0690C" w:rsidP="00057C9D">
      <w:pPr>
        <w:rPr>
          <w:rFonts w:asciiTheme="minorHAnsi" w:hAnsiTheme="minorHAnsi" w:cstheme="minorHAnsi"/>
          <w:sz w:val="22"/>
          <w:szCs w:val="22"/>
        </w:rPr>
      </w:pPr>
    </w:p>
    <w:p w14:paraId="75D8C06A" w14:textId="77777777" w:rsidR="00D0690C" w:rsidRPr="00057C9D" w:rsidRDefault="00DC0F93" w:rsidP="00057C9D">
      <w:pPr>
        <w:ind w:left="12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pacing w:val="-1"/>
          <w:w w:val="113"/>
          <w:sz w:val="22"/>
          <w:szCs w:val="22"/>
        </w:rPr>
        <w:t>C</w:t>
      </w:r>
      <w:r w:rsidRPr="00057C9D">
        <w:rPr>
          <w:rFonts w:asciiTheme="minorHAnsi" w:hAnsiTheme="minorHAnsi" w:cstheme="minorHAnsi"/>
          <w:w w:val="113"/>
          <w:sz w:val="22"/>
          <w:szCs w:val="22"/>
        </w:rPr>
        <w:t>ommit</w:t>
      </w:r>
      <w:r w:rsidRPr="00057C9D">
        <w:rPr>
          <w:rFonts w:asciiTheme="minorHAnsi" w:hAnsiTheme="minorHAnsi" w:cstheme="minorHAnsi"/>
          <w:spacing w:val="-2"/>
          <w:w w:val="113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w w:val="113"/>
          <w:sz w:val="22"/>
          <w:szCs w:val="22"/>
        </w:rPr>
        <w:t>ee</w:t>
      </w:r>
      <w:r w:rsidRPr="00057C9D">
        <w:rPr>
          <w:rFonts w:asciiTheme="minorHAnsi" w:hAnsiTheme="minorHAnsi" w:cstheme="minorHAnsi"/>
          <w:w w:val="113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w w:val="11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&amp;</w:t>
      </w:r>
      <w:r w:rsidRPr="00057C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w w:val="117"/>
          <w:sz w:val="22"/>
          <w:szCs w:val="22"/>
        </w:rPr>
        <w:t>O</w:t>
      </w:r>
      <w:r w:rsidRPr="00057C9D">
        <w:rPr>
          <w:rFonts w:asciiTheme="minorHAnsi" w:hAnsiTheme="minorHAnsi" w:cstheme="minorHAnsi"/>
          <w:w w:val="117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5"/>
          <w:w w:val="117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1"/>
          <w:w w:val="117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117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3"/>
          <w:w w:val="11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w w:val="117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w w:val="122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vo</w:t>
      </w:r>
      <w:r w:rsidRPr="00057C9D">
        <w:rPr>
          <w:rFonts w:asciiTheme="minorHAnsi" w:hAnsiTheme="minorHAnsi" w:cstheme="minorHAnsi"/>
          <w:w w:val="120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2"/>
          <w:w w:val="111"/>
          <w:sz w:val="22"/>
          <w:szCs w:val="22"/>
        </w:rPr>
        <w:t>v</w:t>
      </w:r>
      <w:r w:rsidRPr="00057C9D">
        <w:rPr>
          <w:rFonts w:asciiTheme="minorHAnsi" w:hAnsiTheme="minorHAnsi" w:cstheme="minorHAnsi"/>
          <w:spacing w:val="1"/>
          <w:w w:val="11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2"/>
          <w:w w:val="11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w w:val="11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w w:val="122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20"/>
          <w:sz w:val="22"/>
          <w:szCs w:val="22"/>
        </w:rPr>
        <w:t>t</w:t>
      </w:r>
      <w:r w:rsidRPr="00057C9D">
        <w:rPr>
          <w:rFonts w:asciiTheme="minorHAnsi" w:hAnsiTheme="minorHAnsi" w:cstheme="minorHAnsi"/>
          <w:w w:val="90"/>
          <w:sz w:val="22"/>
          <w:szCs w:val="22"/>
        </w:rPr>
        <w:t>:</w:t>
      </w:r>
    </w:p>
    <w:p w14:paraId="175A9573" w14:textId="77777777" w:rsidR="00D0690C" w:rsidRPr="00057C9D" w:rsidRDefault="00D0690C" w:rsidP="00057C9D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92428D5" w14:textId="77777777" w:rsidR="00D0690C" w:rsidRPr="00057C9D" w:rsidRDefault="00DC0F93" w:rsidP="00057C9D">
      <w:pPr>
        <w:ind w:left="156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z w:val="22"/>
          <w:szCs w:val="22"/>
        </w:rPr>
        <w:t xml:space="preserve">-           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x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 xml:space="preserve">ttee                                             </w:t>
      </w:r>
      <w:r w:rsidRPr="00057C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057C9D">
        <w:rPr>
          <w:rFonts w:asciiTheme="minorHAnsi" w:hAnsiTheme="minorHAnsi" w:cstheme="minorHAnsi"/>
          <w:sz w:val="22"/>
          <w:szCs w:val="22"/>
        </w:rPr>
        <w:t>4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–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</w:p>
    <w:p w14:paraId="4B3F34DE" w14:textId="77777777" w:rsidR="00D0690C" w:rsidRPr="00057C9D" w:rsidRDefault="00DC0F93" w:rsidP="00057C9D">
      <w:pPr>
        <w:ind w:left="156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z w:val="22"/>
          <w:szCs w:val="22"/>
        </w:rPr>
        <w:t xml:space="preserve">-           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ca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la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057C9D">
        <w:rPr>
          <w:rFonts w:asciiTheme="minorHAnsi" w:hAnsiTheme="minorHAnsi" w:cstheme="minorHAnsi"/>
          <w:sz w:val="22"/>
          <w:szCs w:val="22"/>
        </w:rPr>
        <w:t>ip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>ttee</w:t>
      </w:r>
      <w:r w:rsidRPr="00057C9D">
        <w:rPr>
          <w:rFonts w:asciiTheme="minorHAnsi" w:hAnsiTheme="minorHAnsi" w:cstheme="minorHAnsi"/>
          <w:sz w:val="22"/>
          <w:szCs w:val="22"/>
        </w:rPr>
        <w:t xml:space="preserve">                                            </w:t>
      </w:r>
      <w:r w:rsidRPr="00057C9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057C9D">
        <w:rPr>
          <w:rFonts w:asciiTheme="minorHAnsi" w:hAnsiTheme="minorHAnsi" w:cstheme="minorHAnsi"/>
          <w:sz w:val="22"/>
          <w:szCs w:val="22"/>
        </w:rPr>
        <w:t>5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–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</w:p>
    <w:p w14:paraId="52DBF90C" w14:textId="77777777" w:rsidR="00D0690C" w:rsidRPr="00057C9D" w:rsidRDefault="00DC0F93" w:rsidP="00057C9D">
      <w:pPr>
        <w:ind w:left="156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z w:val="22"/>
          <w:szCs w:val="22"/>
        </w:rPr>
        <w:t xml:space="preserve">-           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z w:val="22"/>
          <w:szCs w:val="22"/>
        </w:rPr>
        <w:t>al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ar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 xml:space="preserve">ttee                                                        </w:t>
      </w:r>
      <w:r w:rsidRPr="00057C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057C9D">
        <w:rPr>
          <w:rFonts w:asciiTheme="minorHAnsi" w:hAnsiTheme="minorHAnsi" w:cstheme="minorHAnsi"/>
          <w:sz w:val="22"/>
          <w:szCs w:val="22"/>
        </w:rPr>
        <w:t>3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–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</w:p>
    <w:p w14:paraId="5BEE1760" w14:textId="77777777" w:rsidR="00D0690C" w:rsidRPr="00057C9D" w:rsidRDefault="00DC0F93" w:rsidP="00057C9D">
      <w:pPr>
        <w:ind w:left="156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z w:val="22"/>
          <w:szCs w:val="22"/>
        </w:rPr>
        <w:t xml:space="preserve">-           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lia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ce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tee</w:t>
      </w:r>
      <w:r w:rsidRPr="00057C9D">
        <w:rPr>
          <w:rFonts w:asciiTheme="minorHAnsi" w:hAnsiTheme="minorHAnsi" w:cstheme="minorHAnsi"/>
          <w:sz w:val="22"/>
          <w:szCs w:val="22"/>
        </w:rPr>
        <w:t xml:space="preserve">                                                   </w:t>
      </w:r>
      <w:r w:rsidRPr="00057C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057C9D">
        <w:rPr>
          <w:rFonts w:asciiTheme="minorHAnsi" w:hAnsiTheme="minorHAnsi" w:cstheme="minorHAnsi"/>
          <w:sz w:val="22"/>
          <w:szCs w:val="22"/>
        </w:rPr>
        <w:t>4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–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</w:p>
    <w:p w14:paraId="5803ABCB" w14:textId="77777777" w:rsidR="00D0690C" w:rsidRPr="00057C9D" w:rsidRDefault="00DC0F93" w:rsidP="00057C9D">
      <w:pPr>
        <w:ind w:left="156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z w:val="22"/>
          <w:szCs w:val="22"/>
        </w:rPr>
        <w:t xml:space="preserve">-           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Fi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Year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ie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ce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57C9D">
        <w:rPr>
          <w:rFonts w:asciiTheme="minorHAnsi" w:hAnsiTheme="minorHAnsi" w:cstheme="minorHAnsi"/>
          <w:sz w:val="22"/>
          <w:szCs w:val="22"/>
        </w:rPr>
        <w:t>ect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 xml:space="preserve">eam                                          </w:t>
      </w:r>
      <w:r w:rsidRPr="00057C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057C9D">
        <w:rPr>
          <w:rFonts w:asciiTheme="minorHAnsi" w:hAnsiTheme="minorHAnsi" w:cstheme="minorHAnsi"/>
          <w:sz w:val="22"/>
          <w:szCs w:val="22"/>
        </w:rPr>
        <w:t>0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–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057C9D">
        <w:rPr>
          <w:rFonts w:asciiTheme="minorHAnsi" w:hAnsiTheme="minorHAnsi" w:cstheme="minorHAnsi"/>
          <w:sz w:val="22"/>
          <w:szCs w:val="22"/>
        </w:rPr>
        <w:t>3</w:t>
      </w:r>
    </w:p>
    <w:p w14:paraId="1FE2767F" w14:textId="77777777" w:rsidR="00D0690C" w:rsidRPr="00057C9D" w:rsidRDefault="00DC0F93" w:rsidP="00057C9D">
      <w:pPr>
        <w:ind w:left="156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z w:val="22"/>
          <w:szCs w:val="22"/>
        </w:rPr>
        <w:t xml:space="preserve">-           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ie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tati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&amp;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at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tee</w:t>
      </w:r>
      <w:r w:rsidRPr="00057C9D">
        <w:rPr>
          <w:rFonts w:asciiTheme="minorHAnsi" w:hAnsiTheme="minorHAnsi" w:cstheme="minorHAnsi"/>
          <w:sz w:val="22"/>
          <w:szCs w:val="22"/>
        </w:rPr>
        <w:t xml:space="preserve">                           </w:t>
      </w:r>
      <w:r w:rsidRPr="00057C9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057C9D">
        <w:rPr>
          <w:rFonts w:asciiTheme="minorHAnsi" w:hAnsiTheme="minorHAnsi" w:cstheme="minorHAnsi"/>
          <w:sz w:val="22"/>
          <w:szCs w:val="22"/>
        </w:rPr>
        <w:t>7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–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057C9D">
        <w:rPr>
          <w:rFonts w:asciiTheme="minorHAnsi" w:hAnsiTheme="minorHAnsi" w:cstheme="minorHAnsi"/>
          <w:sz w:val="22"/>
          <w:szCs w:val="22"/>
        </w:rPr>
        <w:t>3</w:t>
      </w:r>
    </w:p>
    <w:p w14:paraId="4DE8A141" w14:textId="77777777" w:rsidR="00D0690C" w:rsidRPr="00057C9D" w:rsidRDefault="00DC0F93" w:rsidP="00057C9D">
      <w:pPr>
        <w:ind w:left="156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z w:val="22"/>
          <w:szCs w:val="22"/>
        </w:rPr>
        <w:t xml:space="preserve">-           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057C9D">
        <w:rPr>
          <w:rFonts w:asciiTheme="minorHAnsi" w:hAnsiTheme="minorHAnsi" w:cstheme="minorHAnsi"/>
          <w:sz w:val="22"/>
          <w:szCs w:val="22"/>
        </w:rPr>
        <w:t>ai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rp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&amp;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Sea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57C9D">
        <w:rPr>
          <w:rFonts w:asciiTheme="minorHAnsi" w:hAnsiTheme="minorHAnsi" w:cstheme="minorHAnsi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>ttee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 xml:space="preserve">C                   </w:t>
      </w:r>
      <w:r w:rsidRPr="00057C9D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057C9D">
        <w:rPr>
          <w:rFonts w:asciiTheme="minorHAnsi" w:hAnsiTheme="minorHAnsi" w:cstheme="minorHAnsi"/>
          <w:sz w:val="22"/>
          <w:szCs w:val="22"/>
        </w:rPr>
        <w:t>8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–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</w:p>
    <w:p w14:paraId="707F2083" w14:textId="77777777" w:rsidR="00D0690C" w:rsidRPr="00057C9D" w:rsidRDefault="00DC0F93" w:rsidP="00057C9D">
      <w:pPr>
        <w:ind w:left="156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z w:val="22"/>
          <w:szCs w:val="22"/>
        </w:rPr>
        <w:t xml:space="preserve">-           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Fi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Year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ie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ce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 xml:space="preserve">ttee                                   </w:t>
      </w:r>
      <w:r w:rsidRPr="00057C9D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057C9D">
        <w:rPr>
          <w:rFonts w:asciiTheme="minorHAnsi" w:hAnsiTheme="minorHAnsi" w:cstheme="minorHAnsi"/>
          <w:sz w:val="22"/>
          <w:szCs w:val="22"/>
        </w:rPr>
        <w:t>9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–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057C9D">
        <w:rPr>
          <w:rFonts w:asciiTheme="minorHAnsi" w:hAnsiTheme="minorHAnsi" w:cstheme="minorHAnsi"/>
          <w:sz w:val="22"/>
          <w:szCs w:val="22"/>
        </w:rPr>
        <w:t>1</w:t>
      </w:r>
    </w:p>
    <w:p w14:paraId="580F42FD" w14:textId="77777777" w:rsidR="00D0690C" w:rsidRPr="00057C9D" w:rsidRDefault="00DC0F93" w:rsidP="00057C9D">
      <w:pPr>
        <w:ind w:left="156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z w:val="22"/>
          <w:szCs w:val="22"/>
        </w:rPr>
        <w:t xml:space="preserve">-           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tati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er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57C9D">
        <w:rPr>
          <w:rFonts w:asciiTheme="minorHAnsi" w:hAnsiTheme="minorHAnsi" w:cstheme="minorHAnsi"/>
          <w:sz w:val="22"/>
          <w:szCs w:val="22"/>
        </w:rPr>
        <w:t>/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ai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 xml:space="preserve">er                   </w:t>
      </w:r>
      <w:r w:rsidRPr="00057C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057C9D">
        <w:rPr>
          <w:rFonts w:asciiTheme="minorHAnsi" w:hAnsiTheme="minorHAnsi" w:cstheme="minorHAnsi"/>
          <w:sz w:val="22"/>
          <w:szCs w:val="22"/>
        </w:rPr>
        <w:t>8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–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057C9D">
        <w:rPr>
          <w:rFonts w:asciiTheme="minorHAnsi" w:hAnsiTheme="minorHAnsi" w:cstheme="minorHAnsi"/>
          <w:sz w:val="22"/>
          <w:szCs w:val="22"/>
        </w:rPr>
        <w:t>1</w:t>
      </w:r>
    </w:p>
    <w:p w14:paraId="5C89D86C" w14:textId="77777777" w:rsidR="00D0690C" w:rsidRPr="00057C9D" w:rsidRDefault="00D0690C" w:rsidP="00057C9D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F409262" w14:textId="77777777" w:rsidR="00D0690C" w:rsidRPr="00057C9D" w:rsidRDefault="00D0690C" w:rsidP="00057C9D">
      <w:pPr>
        <w:rPr>
          <w:rFonts w:asciiTheme="minorHAnsi" w:hAnsiTheme="minorHAnsi" w:cstheme="minorHAnsi"/>
          <w:sz w:val="22"/>
          <w:szCs w:val="22"/>
        </w:rPr>
      </w:pPr>
    </w:p>
    <w:p w14:paraId="5B3C89B3" w14:textId="77777777" w:rsidR="00D0690C" w:rsidRPr="00057C9D" w:rsidRDefault="00DC0F93" w:rsidP="00057C9D">
      <w:pPr>
        <w:ind w:left="12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z w:val="22"/>
          <w:szCs w:val="22"/>
        </w:rPr>
        <w:t xml:space="preserve">olf </w:t>
      </w:r>
      <w:r w:rsidRPr="00057C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1"/>
          <w:w w:val="113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-1"/>
          <w:w w:val="122"/>
          <w:sz w:val="22"/>
          <w:szCs w:val="22"/>
        </w:rPr>
        <w:t>h</w:t>
      </w:r>
      <w:r w:rsidRPr="00057C9D">
        <w:rPr>
          <w:rFonts w:asciiTheme="minorHAnsi" w:hAnsiTheme="minorHAnsi" w:cstheme="minorHAnsi"/>
          <w:w w:val="120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w w:val="122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g</w:t>
      </w:r>
    </w:p>
    <w:p w14:paraId="3C7B7889" w14:textId="77777777" w:rsidR="00D0690C" w:rsidRPr="00057C9D" w:rsidRDefault="00DC0F93" w:rsidP="00057C9D">
      <w:pPr>
        <w:spacing w:before="11"/>
        <w:ind w:left="12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057C9D">
        <w:rPr>
          <w:rFonts w:asciiTheme="minorHAnsi" w:hAnsiTheme="minorHAnsi" w:cstheme="minorHAnsi"/>
          <w:spacing w:val="-1"/>
          <w:w w:val="122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w w:val="11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w w:val="117"/>
          <w:sz w:val="22"/>
          <w:szCs w:val="22"/>
        </w:rPr>
        <w:t>r</w:t>
      </w:r>
      <w:r w:rsidRPr="00057C9D">
        <w:rPr>
          <w:rFonts w:asciiTheme="minorHAnsi" w:hAnsiTheme="minorHAnsi" w:cstheme="minorHAnsi"/>
          <w:w w:val="120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w w:val="11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w w:val="122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w w:val="113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90"/>
          <w:sz w:val="22"/>
          <w:szCs w:val="22"/>
        </w:rPr>
        <w:t>:</w:t>
      </w:r>
      <w:r w:rsidRPr="00057C9D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057C9D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z w:val="22"/>
          <w:szCs w:val="22"/>
        </w:rPr>
        <w:t>ad</w:t>
      </w:r>
      <w:r w:rsidRPr="00057C9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’</w:t>
      </w:r>
      <w:r w:rsidRPr="00057C9D">
        <w:rPr>
          <w:rFonts w:asciiTheme="minorHAnsi" w:hAnsiTheme="minorHAnsi" w:cstheme="minorHAnsi"/>
          <w:b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057C9D">
        <w:rPr>
          <w:rFonts w:asciiTheme="minorHAnsi" w:hAnsiTheme="minorHAnsi" w:cstheme="minorHAnsi"/>
          <w:b/>
          <w:sz w:val="22"/>
          <w:szCs w:val="22"/>
        </w:rPr>
        <w:t>o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57C9D">
        <w:rPr>
          <w:rFonts w:asciiTheme="minorHAnsi" w:hAnsiTheme="minorHAnsi" w:cstheme="minorHAnsi"/>
          <w:b/>
          <w:sz w:val="22"/>
          <w:szCs w:val="22"/>
        </w:rPr>
        <w:t>f Coa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057C9D">
        <w:rPr>
          <w:rFonts w:asciiTheme="minorHAnsi" w:hAnsiTheme="minorHAnsi" w:cstheme="minorHAnsi"/>
          <w:b/>
          <w:sz w:val="22"/>
          <w:szCs w:val="22"/>
        </w:rPr>
        <w:t xml:space="preserve">h                                         </w:t>
      </w:r>
      <w:r w:rsidRPr="00057C9D">
        <w:rPr>
          <w:rFonts w:asciiTheme="minorHAnsi" w:hAnsiTheme="minorHAnsi" w:cstheme="minorHAnsi"/>
          <w:b/>
          <w:spacing w:val="4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2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057C9D">
        <w:rPr>
          <w:rFonts w:asciiTheme="minorHAnsi" w:hAnsiTheme="minorHAnsi" w:cstheme="minorHAnsi"/>
          <w:b/>
          <w:sz w:val="22"/>
          <w:szCs w:val="22"/>
        </w:rPr>
        <w:t>00</w:t>
      </w:r>
      <w:r w:rsidRPr="00057C9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–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b/>
          <w:sz w:val="22"/>
          <w:szCs w:val="22"/>
        </w:rPr>
        <w:t>t</w:t>
      </w:r>
    </w:p>
    <w:p w14:paraId="67CBF7CF" w14:textId="77777777" w:rsidR="00D0690C" w:rsidRPr="00057C9D" w:rsidRDefault="00DC0F93" w:rsidP="00057C9D">
      <w:pPr>
        <w:spacing w:before="10"/>
        <w:ind w:left="228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b/>
          <w:sz w:val="22"/>
          <w:szCs w:val="22"/>
        </w:rPr>
        <w:t>U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ni</w:t>
      </w:r>
      <w:r w:rsidRPr="00057C9D">
        <w:rPr>
          <w:rFonts w:asciiTheme="minorHAnsi" w:hAnsiTheme="minorHAnsi" w:cstheme="minorHAnsi"/>
          <w:b/>
          <w:sz w:val="22"/>
          <w:szCs w:val="22"/>
        </w:rPr>
        <w:t>v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057C9D">
        <w:rPr>
          <w:rFonts w:asciiTheme="minorHAnsi" w:hAnsiTheme="minorHAnsi" w:cstheme="minorHAnsi"/>
          <w:b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z w:val="22"/>
          <w:szCs w:val="22"/>
        </w:rPr>
        <w:t>y</w:t>
      </w:r>
      <w:r w:rsidRPr="00057C9D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 xml:space="preserve">of 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inn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z w:val="22"/>
          <w:szCs w:val="22"/>
        </w:rPr>
        <w:t>so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z w:val="22"/>
          <w:szCs w:val="22"/>
        </w:rPr>
        <w:t>a,</w:t>
      </w:r>
      <w:r w:rsidRPr="00057C9D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C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b/>
          <w:sz w:val="22"/>
          <w:szCs w:val="22"/>
        </w:rPr>
        <w:t>oo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057C9D">
        <w:rPr>
          <w:rFonts w:asciiTheme="minorHAnsi" w:hAnsiTheme="minorHAnsi" w:cstheme="minorHAnsi"/>
          <w:b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z w:val="22"/>
          <w:szCs w:val="22"/>
        </w:rPr>
        <w:t>on</w:t>
      </w:r>
    </w:p>
    <w:p w14:paraId="16EEAA73" w14:textId="77777777" w:rsidR="00D0690C" w:rsidRPr="00057C9D" w:rsidRDefault="00DC0F93" w:rsidP="00057C9D">
      <w:pPr>
        <w:ind w:left="228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z w:val="22"/>
          <w:szCs w:val="22"/>
        </w:rPr>
        <w:t>-</w:t>
      </w:r>
      <w:r w:rsidRPr="00057C9D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57C9D">
        <w:rPr>
          <w:rFonts w:asciiTheme="minorHAnsi" w:hAnsiTheme="minorHAnsi" w:cstheme="minorHAnsi"/>
          <w:sz w:val="22"/>
          <w:szCs w:val="22"/>
        </w:rPr>
        <w:t>AA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Di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II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al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NS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ce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57C9D">
        <w:rPr>
          <w:rFonts w:asciiTheme="minorHAnsi" w:hAnsiTheme="minorHAnsi" w:cstheme="minorHAnsi"/>
          <w:sz w:val="22"/>
          <w:szCs w:val="22"/>
        </w:rPr>
        <w:t>er</w:t>
      </w:r>
    </w:p>
    <w:p w14:paraId="5D0DC6FB" w14:textId="77777777" w:rsidR="00D0690C" w:rsidRPr="00057C9D" w:rsidRDefault="00DC0F93" w:rsidP="00057C9D">
      <w:pPr>
        <w:ind w:left="2280" w:right="138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z w:val="22"/>
          <w:szCs w:val="22"/>
        </w:rPr>
        <w:t>-</w:t>
      </w:r>
      <w:r w:rsidRPr="00057C9D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ati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ati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57C9D">
        <w:rPr>
          <w:rFonts w:asciiTheme="minorHAnsi" w:hAnsiTheme="minorHAnsi" w:cstheme="minorHAnsi"/>
          <w:sz w:val="22"/>
          <w:szCs w:val="22"/>
        </w:rPr>
        <w:t>AA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lf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 xml:space="preserve">g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057C9D">
        <w:rPr>
          <w:rFonts w:asciiTheme="minorHAnsi" w:hAnsiTheme="minorHAnsi" w:cstheme="minorHAnsi"/>
          <w:sz w:val="22"/>
          <w:szCs w:val="22"/>
        </w:rPr>
        <w:t>actice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nv</w:t>
      </w:r>
      <w:r w:rsidRPr="00057C9D">
        <w:rPr>
          <w:rFonts w:asciiTheme="minorHAnsi" w:hAnsiTheme="minorHAnsi" w:cstheme="minorHAnsi"/>
          <w:sz w:val="22"/>
          <w:szCs w:val="22"/>
        </w:rPr>
        <w:t>ite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ati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al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z w:val="22"/>
          <w:szCs w:val="22"/>
        </w:rPr>
        <w:t>ied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let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 xml:space="preserve">,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057C9D">
        <w:rPr>
          <w:rFonts w:asciiTheme="minorHAnsi" w:hAnsiTheme="minorHAnsi" w:cstheme="minorHAnsi"/>
          <w:sz w:val="22"/>
          <w:szCs w:val="22"/>
        </w:rPr>
        <w:t>li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el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elati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dr</w:t>
      </w:r>
      <w:r w:rsidRPr="00057C9D">
        <w:rPr>
          <w:rFonts w:asciiTheme="minorHAnsi" w:hAnsiTheme="minorHAnsi" w:cstheme="minorHAnsi"/>
          <w:sz w:val="22"/>
          <w:szCs w:val="22"/>
        </w:rPr>
        <w:t>ai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z w:val="22"/>
          <w:szCs w:val="22"/>
        </w:rPr>
        <w:t xml:space="preserve">.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ted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 xml:space="preserve">t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57C9D">
        <w:rPr>
          <w:rFonts w:asciiTheme="minorHAnsi" w:hAnsiTheme="minorHAnsi" w:cstheme="minorHAnsi"/>
          <w:sz w:val="22"/>
          <w:szCs w:val="22"/>
        </w:rPr>
        <w:t>ear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Fall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2000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</w:p>
    <w:p w14:paraId="749776C7" w14:textId="77777777" w:rsidR="00D0690C" w:rsidRPr="00057C9D" w:rsidRDefault="00DC0F93" w:rsidP="00057C9D">
      <w:pPr>
        <w:ind w:left="228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al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z w:val="22"/>
          <w:szCs w:val="22"/>
        </w:rPr>
        <w:t>et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ate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gn</w:t>
      </w:r>
      <w:r w:rsidRPr="00057C9D">
        <w:rPr>
          <w:rFonts w:asciiTheme="minorHAnsi" w:hAnsiTheme="minorHAnsi" w:cstheme="minorHAnsi"/>
          <w:sz w:val="22"/>
          <w:szCs w:val="22"/>
        </w:rPr>
        <w:t>ed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z w:val="22"/>
          <w:szCs w:val="22"/>
        </w:rPr>
        <w:t>et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&amp;</w:t>
      </w:r>
    </w:p>
    <w:p w14:paraId="71B4AA33" w14:textId="77777777" w:rsidR="00D0690C" w:rsidRPr="00057C9D" w:rsidRDefault="00DC0F93" w:rsidP="00057C9D">
      <w:pPr>
        <w:ind w:left="228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057C9D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position w:val="-1"/>
          <w:sz w:val="22"/>
          <w:szCs w:val="22"/>
        </w:rPr>
        <w:t>ll</w:t>
      </w:r>
      <w:r w:rsidRPr="00057C9D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4"/>
          <w:position w:val="-1"/>
          <w:sz w:val="22"/>
          <w:szCs w:val="22"/>
        </w:rPr>
        <w:t>p</w:t>
      </w:r>
      <w:r w:rsidRPr="00057C9D">
        <w:rPr>
          <w:rFonts w:asciiTheme="minorHAnsi" w:hAnsiTheme="minorHAnsi" w:cstheme="minorHAnsi"/>
          <w:position w:val="-1"/>
          <w:sz w:val="22"/>
          <w:szCs w:val="22"/>
        </w:rPr>
        <w:t>lia</w:t>
      </w:r>
      <w:r w:rsidRPr="00057C9D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position w:val="-1"/>
          <w:sz w:val="22"/>
          <w:szCs w:val="22"/>
        </w:rPr>
        <w:t>ce</w:t>
      </w:r>
      <w:r w:rsidRPr="00057C9D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057C9D">
        <w:rPr>
          <w:rFonts w:asciiTheme="minorHAnsi" w:hAnsiTheme="minorHAnsi" w:cstheme="minorHAnsi"/>
          <w:position w:val="-1"/>
          <w:sz w:val="22"/>
          <w:szCs w:val="22"/>
        </w:rPr>
        <w:t>th</w:t>
      </w:r>
      <w:r w:rsidRPr="00057C9D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position w:val="-1"/>
          <w:sz w:val="22"/>
          <w:szCs w:val="22"/>
        </w:rPr>
        <w:t>all</w:t>
      </w:r>
      <w:r w:rsidRPr="00057C9D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position w:val="-1"/>
          <w:sz w:val="22"/>
          <w:szCs w:val="22"/>
        </w:rPr>
        <w:t>AA</w:t>
      </w:r>
      <w:r w:rsidRPr="00057C9D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position w:val="-1"/>
          <w:sz w:val="22"/>
          <w:szCs w:val="22"/>
        </w:rPr>
        <w:t>les</w:t>
      </w:r>
      <w:r w:rsidRPr="00057C9D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position w:val="-1"/>
          <w:sz w:val="22"/>
          <w:szCs w:val="22"/>
        </w:rPr>
        <w:t>gu</w:t>
      </w:r>
      <w:r w:rsidRPr="00057C9D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057C9D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057C9D">
        <w:rPr>
          <w:rFonts w:asciiTheme="minorHAnsi" w:hAnsiTheme="minorHAnsi" w:cstheme="minorHAnsi"/>
          <w:spacing w:val="1"/>
          <w:position w:val="-1"/>
          <w:sz w:val="22"/>
          <w:szCs w:val="22"/>
        </w:rPr>
        <w:t>on</w:t>
      </w:r>
      <w:r w:rsidRPr="00057C9D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tbl>
      <w:tblPr>
        <w:tblW w:w="0" w:type="auto"/>
        <w:tblInd w:w="22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92"/>
        <w:gridCol w:w="1546"/>
      </w:tblGrid>
      <w:tr w:rsidR="00D0690C" w:rsidRPr="00057C9D" w14:paraId="7E83DECE" w14:textId="77777777">
        <w:trPr>
          <w:trHeight w:hRule="exact" w:val="246"/>
        </w:trPr>
        <w:tc>
          <w:tcPr>
            <w:tcW w:w="4492" w:type="dxa"/>
            <w:tcBorders>
              <w:top w:val="nil"/>
              <w:left w:val="nil"/>
              <w:bottom w:val="nil"/>
              <w:right w:val="nil"/>
            </w:tcBorders>
          </w:tcPr>
          <w:p w14:paraId="3AF254BF" w14:textId="77777777" w:rsidR="00D0690C" w:rsidRPr="00057C9D" w:rsidRDefault="00DC0F93" w:rsidP="00057C9D">
            <w:pPr>
              <w:spacing w:before="4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057C9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57C9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AA</w:t>
            </w:r>
            <w:r w:rsidRPr="00057C9D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057C9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r-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057C9D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057C9D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tici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ati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14:paraId="7DAA04B7" w14:textId="77777777" w:rsidR="00D0690C" w:rsidRPr="00057C9D" w:rsidRDefault="00DC0F93" w:rsidP="00057C9D">
            <w:pPr>
              <w:spacing w:before="4"/>
              <w:ind w:left="588"/>
              <w:rPr>
                <w:rFonts w:asciiTheme="minorHAnsi" w:hAnsiTheme="minorHAnsi" w:cstheme="minorHAnsi"/>
                <w:sz w:val="22"/>
                <w:szCs w:val="22"/>
              </w:rPr>
            </w:pP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200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057C9D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0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0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</w:tr>
      <w:tr w:rsidR="00D0690C" w:rsidRPr="00057C9D" w14:paraId="44A2359A" w14:textId="77777777">
        <w:trPr>
          <w:trHeight w:hRule="exact" w:val="230"/>
        </w:trPr>
        <w:tc>
          <w:tcPr>
            <w:tcW w:w="4492" w:type="dxa"/>
            <w:tcBorders>
              <w:top w:val="nil"/>
              <w:left w:val="nil"/>
              <w:bottom w:val="nil"/>
              <w:right w:val="nil"/>
            </w:tcBorders>
          </w:tcPr>
          <w:p w14:paraId="24078EA2" w14:textId="77777777" w:rsidR="00D0690C" w:rsidRPr="00057C9D" w:rsidRDefault="00DC0F93" w:rsidP="00057C9D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057C9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NS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057C9D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57C9D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057C9D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057C9D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on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sh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ip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14:paraId="50F791D3" w14:textId="77777777" w:rsidR="00D0690C" w:rsidRPr="00057C9D" w:rsidRDefault="00DC0F93" w:rsidP="00057C9D">
            <w:pPr>
              <w:ind w:left="588"/>
              <w:rPr>
                <w:rFonts w:asciiTheme="minorHAnsi" w:hAnsiTheme="minorHAnsi" w:cstheme="minorHAnsi"/>
                <w:sz w:val="22"/>
                <w:szCs w:val="22"/>
              </w:rPr>
            </w:pP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2002</w:t>
            </w:r>
            <w:r w:rsidRPr="00057C9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-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0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0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D0690C" w:rsidRPr="00057C9D" w14:paraId="6E93C2A7" w14:textId="77777777">
        <w:trPr>
          <w:trHeight w:hRule="exact" w:val="230"/>
        </w:trPr>
        <w:tc>
          <w:tcPr>
            <w:tcW w:w="4492" w:type="dxa"/>
            <w:tcBorders>
              <w:top w:val="nil"/>
              <w:left w:val="nil"/>
              <w:bottom w:val="nil"/>
              <w:right w:val="nil"/>
            </w:tcBorders>
          </w:tcPr>
          <w:p w14:paraId="1DEF28A5" w14:textId="77777777" w:rsidR="00D0690C" w:rsidRPr="00057C9D" w:rsidRDefault="00DC0F93" w:rsidP="00057C9D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057C9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NS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057C9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ach</w:t>
            </w:r>
            <w:r w:rsidRPr="00057C9D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057C9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Year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14:paraId="7AF6F14B" w14:textId="77777777" w:rsidR="00D0690C" w:rsidRPr="00057C9D" w:rsidRDefault="00DC0F93" w:rsidP="00057C9D">
            <w:pPr>
              <w:ind w:left="588"/>
              <w:rPr>
                <w:rFonts w:asciiTheme="minorHAnsi" w:hAnsiTheme="minorHAnsi" w:cstheme="minorHAnsi"/>
                <w:sz w:val="22"/>
                <w:szCs w:val="22"/>
              </w:rPr>
            </w:pP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2002</w:t>
            </w:r>
            <w:r w:rsidRPr="00057C9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-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0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0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D0690C" w:rsidRPr="00057C9D" w14:paraId="4D4BBC85" w14:textId="77777777">
        <w:trPr>
          <w:trHeight w:hRule="exact" w:val="229"/>
        </w:trPr>
        <w:tc>
          <w:tcPr>
            <w:tcW w:w="4492" w:type="dxa"/>
            <w:tcBorders>
              <w:top w:val="nil"/>
              <w:left w:val="nil"/>
              <w:bottom w:val="nil"/>
              <w:right w:val="nil"/>
            </w:tcBorders>
          </w:tcPr>
          <w:p w14:paraId="359F7CFA" w14:textId="77777777" w:rsidR="00D0690C" w:rsidRPr="00057C9D" w:rsidRDefault="00DC0F93" w:rsidP="00057C9D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057C9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ac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057C9D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N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057C9D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057C9D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057C9D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y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  <w:r w:rsidRPr="00057C9D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057C9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Year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14:paraId="428A437C" w14:textId="77777777" w:rsidR="00D0690C" w:rsidRPr="00057C9D" w:rsidRDefault="00DC0F93" w:rsidP="00057C9D">
            <w:pPr>
              <w:ind w:left="588"/>
              <w:rPr>
                <w:rFonts w:asciiTheme="minorHAnsi" w:hAnsiTheme="minorHAnsi" w:cstheme="minorHAnsi"/>
                <w:sz w:val="22"/>
                <w:szCs w:val="22"/>
              </w:rPr>
            </w:pP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2002</w:t>
            </w:r>
            <w:r w:rsidRPr="00057C9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-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0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0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D0690C" w:rsidRPr="00057C9D" w14:paraId="2D1747B0" w14:textId="77777777">
        <w:trPr>
          <w:trHeight w:hRule="exact" w:val="314"/>
        </w:trPr>
        <w:tc>
          <w:tcPr>
            <w:tcW w:w="4492" w:type="dxa"/>
            <w:tcBorders>
              <w:top w:val="nil"/>
              <w:left w:val="nil"/>
              <w:bottom w:val="nil"/>
              <w:right w:val="nil"/>
            </w:tcBorders>
          </w:tcPr>
          <w:p w14:paraId="6D8C174D" w14:textId="77777777" w:rsidR="00D0690C" w:rsidRPr="00057C9D" w:rsidRDefault="00DC0F93" w:rsidP="00057C9D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057C9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ac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057C9D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NS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057C9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All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-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on</w:t>
            </w:r>
            <w:r w:rsidRPr="00057C9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57C9D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r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ce</w:t>
            </w:r>
            <w:r w:rsidRPr="00057C9D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057C9D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057C9D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y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057C9D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57C9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ce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14:paraId="3266CEC6" w14:textId="77777777" w:rsidR="00D0690C" w:rsidRPr="00057C9D" w:rsidRDefault="00DC0F93" w:rsidP="00057C9D">
            <w:pPr>
              <w:ind w:left="588"/>
              <w:rPr>
                <w:rFonts w:asciiTheme="minorHAnsi" w:hAnsiTheme="minorHAnsi" w:cstheme="minorHAnsi"/>
                <w:sz w:val="22"/>
                <w:szCs w:val="22"/>
              </w:rPr>
            </w:pP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2000</w:t>
            </w:r>
            <w:r w:rsidRPr="00057C9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-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</w:t>
            </w:r>
            <w:r w:rsidRPr="00057C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0</w:t>
            </w:r>
            <w:r w:rsidRPr="00057C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0</w:t>
            </w:r>
            <w:r w:rsidRPr="00057C9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</w:tbl>
    <w:p w14:paraId="712608E5" w14:textId="77777777" w:rsidR="00D0690C" w:rsidRPr="00057C9D" w:rsidRDefault="00D0690C" w:rsidP="00057C9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B3030DA" w14:textId="77777777" w:rsidR="00D0690C" w:rsidRPr="00057C9D" w:rsidRDefault="00DC0F93" w:rsidP="00057C9D">
      <w:pPr>
        <w:spacing w:before="29"/>
        <w:ind w:left="228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z w:val="22"/>
          <w:szCs w:val="22"/>
        </w:rPr>
        <w:t>ad</w:t>
      </w:r>
      <w:r w:rsidRPr="00057C9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Wo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’</w:t>
      </w:r>
      <w:r w:rsidRPr="00057C9D">
        <w:rPr>
          <w:rFonts w:asciiTheme="minorHAnsi" w:hAnsiTheme="minorHAnsi" w:cstheme="minorHAnsi"/>
          <w:b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057C9D">
        <w:rPr>
          <w:rFonts w:asciiTheme="minorHAnsi" w:hAnsiTheme="minorHAnsi" w:cstheme="minorHAnsi"/>
          <w:b/>
          <w:sz w:val="22"/>
          <w:szCs w:val="22"/>
        </w:rPr>
        <w:t>o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57C9D">
        <w:rPr>
          <w:rFonts w:asciiTheme="minorHAnsi" w:hAnsiTheme="minorHAnsi" w:cstheme="minorHAnsi"/>
          <w:b/>
          <w:sz w:val="22"/>
          <w:szCs w:val="22"/>
        </w:rPr>
        <w:t>f Coa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b/>
          <w:sz w:val="22"/>
          <w:szCs w:val="22"/>
        </w:rPr>
        <w:t>h</w:t>
      </w:r>
      <w:r w:rsidRPr="00057C9D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</w:t>
      </w:r>
      <w:r w:rsidRPr="00057C9D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2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057C9D">
        <w:rPr>
          <w:rFonts w:asciiTheme="minorHAnsi" w:hAnsiTheme="minorHAnsi" w:cstheme="minorHAnsi"/>
          <w:b/>
          <w:sz w:val="22"/>
          <w:szCs w:val="22"/>
        </w:rPr>
        <w:t>00</w:t>
      </w:r>
      <w:r w:rsidRPr="00057C9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–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5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057C9D">
        <w:rPr>
          <w:rFonts w:asciiTheme="minorHAnsi" w:hAnsiTheme="minorHAnsi" w:cstheme="minorHAnsi"/>
          <w:b/>
          <w:sz w:val="22"/>
          <w:szCs w:val="22"/>
        </w:rPr>
        <w:t>01</w:t>
      </w:r>
    </w:p>
    <w:p w14:paraId="62CEF82E" w14:textId="77777777" w:rsidR="00D0690C" w:rsidRPr="00057C9D" w:rsidRDefault="00DC0F93" w:rsidP="00057C9D">
      <w:pPr>
        <w:ind w:left="228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b/>
          <w:sz w:val="22"/>
          <w:szCs w:val="22"/>
        </w:rPr>
        <w:t>U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ni</w:t>
      </w:r>
      <w:r w:rsidRPr="00057C9D">
        <w:rPr>
          <w:rFonts w:asciiTheme="minorHAnsi" w:hAnsiTheme="minorHAnsi" w:cstheme="minorHAnsi"/>
          <w:b/>
          <w:sz w:val="22"/>
          <w:szCs w:val="22"/>
        </w:rPr>
        <w:t>v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057C9D">
        <w:rPr>
          <w:rFonts w:asciiTheme="minorHAnsi" w:hAnsiTheme="minorHAnsi" w:cstheme="minorHAnsi"/>
          <w:b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z w:val="22"/>
          <w:szCs w:val="22"/>
        </w:rPr>
        <w:t>y</w:t>
      </w:r>
      <w:r w:rsidRPr="00057C9D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 xml:space="preserve">of 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inn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z w:val="22"/>
          <w:szCs w:val="22"/>
        </w:rPr>
        <w:t>so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z w:val="22"/>
          <w:szCs w:val="22"/>
        </w:rPr>
        <w:t>a,</w:t>
      </w:r>
      <w:r w:rsidRPr="00057C9D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C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b/>
          <w:sz w:val="22"/>
          <w:szCs w:val="22"/>
        </w:rPr>
        <w:t>oo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057C9D">
        <w:rPr>
          <w:rFonts w:asciiTheme="minorHAnsi" w:hAnsiTheme="minorHAnsi" w:cstheme="minorHAnsi"/>
          <w:b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z w:val="22"/>
          <w:szCs w:val="22"/>
        </w:rPr>
        <w:t>on</w:t>
      </w:r>
    </w:p>
    <w:p w14:paraId="3913E683" w14:textId="77777777" w:rsidR="00D0690C" w:rsidRPr="00057C9D" w:rsidRDefault="00DC0F93" w:rsidP="00057C9D">
      <w:pPr>
        <w:ind w:left="228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z w:val="22"/>
          <w:szCs w:val="22"/>
        </w:rPr>
        <w:t>-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ted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 xml:space="preserve">t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57C9D">
        <w:rPr>
          <w:rFonts w:asciiTheme="minorHAnsi" w:hAnsiTheme="minorHAnsi" w:cstheme="minorHAnsi"/>
          <w:sz w:val="22"/>
          <w:szCs w:val="22"/>
        </w:rPr>
        <w:t>ear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Fall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2000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ati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</w:p>
    <w:p w14:paraId="4B7EF559" w14:textId="77777777" w:rsidR="00D0690C" w:rsidRPr="00057C9D" w:rsidRDefault="00DC0F93" w:rsidP="00057C9D">
      <w:pPr>
        <w:ind w:left="2280" w:right="198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ati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n’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z w:val="22"/>
          <w:szCs w:val="22"/>
        </w:rPr>
        <w:t>et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057C9D">
        <w:rPr>
          <w:rFonts w:asciiTheme="minorHAnsi" w:hAnsiTheme="minorHAnsi" w:cstheme="minorHAnsi"/>
          <w:sz w:val="22"/>
          <w:szCs w:val="22"/>
        </w:rPr>
        <w:t>li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z w:val="22"/>
          <w:szCs w:val="22"/>
        </w:rPr>
        <w:t>, 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lete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</w:p>
    <w:p w14:paraId="6097354A" w14:textId="77777777" w:rsidR="00D0690C" w:rsidRPr="00057C9D" w:rsidRDefault="00D0690C" w:rsidP="00057C9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3E44F8C" w14:textId="77777777" w:rsidR="00D0690C" w:rsidRPr="00057C9D" w:rsidRDefault="00DC0F93" w:rsidP="00057C9D">
      <w:pPr>
        <w:ind w:left="228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b/>
          <w:sz w:val="22"/>
          <w:szCs w:val="22"/>
        </w:rPr>
        <w:t>Ass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57C9D">
        <w:rPr>
          <w:rFonts w:asciiTheme="minorHAnsi" w:hAnsiTheme="minorHAnsi" w:cstheme="minorHAnsi"/>
          <w:b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z w:val="22"/>
          <w:szCs w:val="22"/>
        </w:rPr>
        <w:t>a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b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057C9D">
        <w:rPr>
          <w:rFonts w:asciiTheme="minorHAnsi" w:hAnsiTheme="minorHAnsi" w:cstheme="minorHAnsi"/>
          <w:b/>
          <w:sz w:val="22"/>
          <w:szCs w:val="22"/>
        </w:rPr>
        <w:t>oy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’</w:t>
      </w:r>
      <w:r w:rsidRPr="00057C9D">
        <w:rPr>
          <w:rFonts w:asciiTheme="minorHAnsi" w:hAnsiTheme="minorHAnsi" w:cstheme="minorHAnsi"/>
          <w:b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Coa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b/>
          <w:sz w:val="22"/>
          <w:szCs w:val="22"/>
        </w:rPr>
        <w:t xml:space="preserve">h                                            </w:t>
      </w:r>
      <w:r w:rsidRPr="00057C9D">
        <w:rPr>
          <w:rFonts w:asciiTheme="minorHAnsi" w:hAnsiTheme="minorHAnsi" w:cstheme="minorHAnsi"/>
          <w:b/>
          <w:spacing w:val="5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3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057C9D">
        <w:rPr>
          <w:rFonts w:asciiTheme="minorHAnsi" w:hAnsiTheme="minorHAnsi" w:cstheme="minorHAnsi"/>
          <w:b/>
          <w:sz w:val="22"/>
          <w:szCs w:val="22"/>
        </w:rPr>
        <w:t>98</w:t>
      </w:r>
      <w:r w:rsidRPr="00057C9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–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3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057C9D">
        <w:rPr>
          <w:rFonts w:asciiTheme="minorHAnsi" w:hAnsiTheme="minorHAnsi" w:cstheme="minorHAnsi"/>
          <w:b/>
          <w:sz w:val="22"/>
          <w:szCs w:val="22"/>
        </w:rPr>
        <w:t>01</w:t>
      </w:r>
    </w:p>
    <w:p w14:paraId="08CC6469" w14:textId="77777777" w:rsidR="00D0690C" w:rsidRPr="00057C9D" w:rsidRDefault="00DC0F93" w:rsidP="00057C9D">
      <w:pPr>
        <w:ind w:left="228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b/>
          <w:sz w:val="22"/>
          <w:szCs w:val="22"/>
        </w:rPr>
        <w:t>C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b/>
          <w:sz w:val="22"/>
          <w:szCs w:val="22"/>
        </w:rPr>
        <w:t>oo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057C9D">
        <w:rPr>
          <w:rFonts w:asciiTheme="minorHAnsi" w:hAnsiTheme="minorHAnsi" w:cstheme="minorHAnsi"/>
          <w:b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z w:val="22"/>
          <w:szCs w:val="22"/>
        </w:rPr>
        <w:t>on</w:t>
      </w:r>
      <w:r w:rsidRPr="00057C9D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ubli</w:t>
      </w:r>
      <w:r w:rsidRPr="00057C9D">
        <w:rPr>
          <w:rFonts w:asciiTheme="minorHAnsi" w:hAnsiTheme="minorHAnsi" w:cstheme="minorHAnsi"/>
          <w:b/>
          <w:sz w:val="22"/>
          <w:szCs w:val="22"/>
        </w:rPr>
        <w:t>c</w:t>
      </w:r>
      <w:r w:rsidRPr="00057C9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057C9D">
        <w:rPr>
          <w:rFonts w:asciiTheme="minorHAnsi" w:hAnsiTheme="minorHAnsi" w:cstheme="minorHAnsi"/>
          <w:b/>
          <w:sz w:val="22"/>
          <w:szCs w:val="22"/>
        </w:rPr>
        <w:t>oo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57C9D">
        <w:rPr>
          <w:rFonts w:asciiTheme="minorHAnsi" w:hAnsiTheme="minorHAnsi" w:cstheme="minorHAnsi"/>
          <w:b/>
          <w:sz w:val="22"/>
          <w:szCs w:val="22"/>
        </w:rPr>
        <w:t>s,</w:t>
      </w:r>
      <w:r w:rsidRPr="00057C9D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z w:val="22"/>
          <w:szCs w:val="22"/>
        </w:rPr>
        <w:t>C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b/>
          <w:sz w:val="22"/>
          <w:szCs w:val="22"/>
        </w:rPr>
        <w:t>oo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057C9D">
        <w:rPr>
          <w:rFonts w:asciiTheme="minorHAnsi" w:hAnsiTheme="minorHAnsi" w:cstheme="minorHAnsi"/>
          <w:b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7C9D">
        <w:rPr>
          <w:rFonts w:asciiTheme="minorHAnsi" w:hAnsiTheme="minorHAnsi" w:cstheme="minorHAnsi"/>
          <w:b/>
          <w:sz w:val="22"/>
          <w:szCs w:val="22"/>
        </w:rPr>
        <w:t>o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b/>
          <w:sz w:val="22"/>
          <w:szCs w:val="22"/>
        </w:rPr>
        <w:t>,</w:t>
      </w:r>
      <w:r w:rsidRPr="00057C9D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b/>
          <w:sz w:val="22"/>
          <w:szCs w:val="22"/>
        </w:rPr>
        <w:t>N</w:t>
      </w:r>
    </w:p>
    <w:p w14:paraId="2434CC9D" w14:textId="77777777" w:rsidR="00D0690C" w:rsidRPr="00057C9D" w:rsidRDefault="00DC0F93" w:rsidP="00057C9D">
      <w:pPr>
        <w:ind w:left="228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z w:val="22"/>
          <w:szCs w:val="22"/>
        </w:rPr>
        <w:t xml:space="preserve">-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ted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ati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057C9D">
        <w:rPr>
          <w:rFonts w:asciiTheme="minorHAnsi" w:hAnsiTheme="minorHAnsi" w:cstheme="minorHAnsi"/>
          <w:sz w:val="22"/>
          <w:szCs w:val="22"/>
        </w:rPr>
        <w:t>actice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atch</w:t>
      </w:r>
    </w:p>
    <w:p w14:paraId="189A6CEB" w14:textId="77777777" w:rsidR="00D0690C" w:rsidRPr="00057C9D" w:rsidRDefault="00DC0F93" w:rsidP="00057C9D">
      <w:pPr>
        <w:ind w:left="228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ati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el.</w:t>
      </w:r>
    </w:p>
    <w:p w14:paraId="77512A97" w14:textId="77777777" w:rsidR="00D0690C" w:rsidRPr="00057C9D" w:rsidRDefault="00D0690C" w:rsidP="00057C9D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FDBDE09" w14:textId="77777777" w:rsidR="00D0690C" w:rsidRPr="00057C9D" w:rsidRDefault="00DC0F93" w:rsidP="00057C9D">
      <w:pPr>
        <w:ind w:left="228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057C9D">
        <w:rPr>
          <w:rFonts w:asciiTheme="minorHAnsi" w:hAnsiTheme="minorHAnsi" w:cstheme="minorHAnsi"/>
          <w:b/>
          <w:sz w:val="22"/>
          <w:szCs w:val="22"/>
        </w:rPr>
        <w:t>o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57C9D">
        <w:rPr>
          <w:rFonts w:asciiTheme="minorHAnsi" w:hAnsiTheme="minorHAnsi" w:cstheme="minorHAnsi"/>
          <w:b/>
          <w:sz w:val="22"/>
          <w:szCs w:val="22"/>
        </w:rPr>
        <w:t>f R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57C9D">
        <w:rPr>
          <w:rFonts w:asciiTheme="minorHAnsi" w:hAnsiTheme="minorHAnsi" w:cstheme="minorHAnsi"/>
          <w:b/>
          <w:sz w:val="22"/>
          <w:szCs w:val="22"/>
        </w:rPr>
        <w:t>a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te</w:t>
      </w:r>
      <w:r w:rsidRPr="00057C9D">
        <w:rPr>
          <w:rFonts w:asciiTheme="minorHAnsi" w:hAnsiTheme="minorHAnsi" w:cstheme="minorHAnsi"/>
          <w:b/>
          <w:sz w:val="22"/>
          <w:szCs w:val="22"/>
        </w:rPr>
        <w:t>d</w:t>
      </w:r>
      <w:r w:rsidRPr="00057C9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057C9D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057C9D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hip</w:t>
      </w:r>
      <w:r w:rsidRPr="00057C9D">
        <w:rPr>
          <w:rFonts w:asciiTheme="minorHAnsi" w:hAnsiTheme="minorHAnsi" w:cstheme="minorHAnsi"/>
          <w:b/>
          <w:sz w:val="22"/>
          <w:szCs w:val="22"/>
        </w:rPr>
        <w:t>s</w:t>
      </w:r>
    </w:p>
    <w:p w14:paraId="30E1F0CA" w14:textId="77777777" w:rsidR="00D0690C" w:rsidRPr="00057C9D" w:rsidRDefault="00DC0F93" w:rsidP="00057C9D">
      <w:pPr>
        <w:ind w:left="228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z w:val="22"/>
          <w:szCs w:val="22"/>
        </w:rPr>
        <w:t>-</w:t>
      </w:r>
      <w:r w:rsidRPr="00057C9D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lf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ac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es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ciati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ica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 xml:space="preserve">)                    </w:t>
      </w:r>
      <w:r w:rsidRPr="00057C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057C9D">
        <w:rPr>
          <w:rFonts w:asciiTheme="minorHAnsi" w:hAnsiTheme="minorHAnsi" w:cstheme="minorHAnsi"/>
          <w:sz w:val="22"/>
          <w:szCs w:val="22"/>
        </w:rPr>
        <w:t>1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–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</w:p>
    <w:p w14:paraId="66DF300D" w14:textId="77777777" w:rsidR="00D0690C" w:rsidRPr="00057C9D" w:rsidRDefault="00DC0F93" w:rsidP="00057C9D">
      <w:pPr>
        <w:ind w:left="228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z w:val="22"/>
          <w:szCs w:val="22"/>
        </w:rPr>
        <w:t>-</w:t>
      </w:r>
      <w:r w:rsidRPr="00057C9D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>ted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States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ciat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57C9D">
        <w:rPr>
          <w:rFonts w:asciiTheme="minorHAnsi" w:hAnsiTheme="minorHAnsi" w:cstheme="minorHAnsi"/>
          <w:sz w:val="22"/>
          <w:szCs w:val="22"/>
        </w:rPr>
        <w:t>US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 xml:space="preserve">)                                </w:t>
      </w:r>
      <w:r w:rsidRPr="00057C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057C9D">
        <w:rPr>
          <w:rFonts w:asciiTheme="minorHAnsi" w:hAnsiTheme="minorHAnsi" w:cstheme="minorHAnsi"/>
          <w:sz w:val="22"/>
          <w:szCs w:val="22"/>
        </w:rPr>
        <w:t>7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–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</w:p>
    <w:p w14:paraId="1B43452E" w14:textId="77777777" w:rsidR="00D0690C" w:rsidRPr="00057C9D" w:rsidRDefault="00DC0F93" w:rsidP="00057C9D">
      <w:pPr>
        <w:ind w:left="228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z w:val="22"/>
          <w:szCs w:val="22"/>
        </w:rPr>
        <w:lastRenderedPageBreak/>
        <w:t>-</w:t>
      </w:r>
      <w:r w:rsidRPr="00057C9D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ta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ciati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(M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)</w:t>
      </w:r>
      <w:r w:rsidRPr="00057C9D">
        <w:rPr>
          <w:rFonts w:asciiTheme="minorHAnsi" w:hAnsiTheme="minorHAnsi" w:cstheme="minorHAnsi"/>
          <w:sz w:val="22"/>
          <w:szCs w:val="22"/>
        </w:rPr>
        <w:t xml:space="preserve">                                      </w:t>
      </w:r>
      <w:r w:rsidRPr="00057C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057C9D">
        <w:rPr>
          <w:rFonts w:asciiTheme="minorHAnsi" w:hAnsiTheme="minorHAnsi" w:cstheme="minorHAnsi"/>
          <w:sz w:val="22"/>
          <w:szCs w:val="22"/>
        </w:rPr>
        <w:t>5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–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</w:p>
    <w:p w14:paraId="7EC1C31C" w14:textId="77777777" w:rsidR="00D0690C" w:rsidRPr="00057C9D" w:rsidRDefault="00DC0F93" w:rsidP="00057C9D">
      <w:pPr>
        <w:ind w:left="228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z w:val="22"/>
          <w:szCs w:val="22"/>
        </w:rPr>
        <w:t>-</w:t>
      </w:r>
      <w:r w:rsidRPr="00057C9D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ta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tate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ac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es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 xml:space="preserve">.                          </w:t>
      </w:r>
      <w:r w:rsidRPr="00057C9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057C9D">
        <w:rPr>
          <w:rFonts w:asciiTheme="minorHAnsi" w:hAnsiTheme="minorHAnsi" w:cstheme="minorHAnsi"/>
          <w:sz w:val="22"/>
          <w:szCs w:val="22"/>
        </w:rPr>
        <w:t>1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–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</w:p>
    <w:p w14:paraId="6A66FB5C" w14:textId="77777777" w:rsidR="00D0690C" w:rsidRPr="00057C9D" w:rsidRDefault="00D0690C" w:rsidP="00057C9D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BC5F1BC" w14:textId="77777777" w:rsidR="00D0690C" w:rsidRPr="00057C9D" w:rsidRDefault="00DC0F93" w:rsidP="00057C9D">
      <w:pPr>
        <w:ind w:left="228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b/>
          <w:sz w:val="22"/>
          <w:szCs w:val="22"/>
        </w:rPr>
        <w:t>Co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ll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z w:val="22"/>
          <w:szCs w:val="22"/>
        </w:rPr>
        <w:t>ge</w:t>
      </w:r>
      <w:r w:rsidRPr="00057C9D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057C9D">
        <w:rPr>
          <w:rFonts w:asciiTheme="minorHAnsi" w:hAnsiTheme="minorHAnsi" w:cstheme="minorHAnsi"/>
          <w:b/>
          <w:sz w:val="22"/>
          <w:szCs w:val="22"/>
        </w:rPr>
        <w:t>o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57C9D">
        <w:rPr>
          <w:rFonts w:asciiTheme="minorHAnsi" w:hAnsiTheme="minorHAnsi" w:cstheme="minorHAnsi"/>
          <w:b/>
          <w:sz w:val="22"/>
          <w:szCs w:val="22"/>
        </w:rPr>
        <w:t xml:space="preserve">f 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z w:val="22"/>
          <w:szCs w:val="22"/>
        </w:rPr>
        <w:t>x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57C9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57C9D">
        <w:rPr>
          <w:rFonts w:asciiTheme="minorHAnsi" w:hAnsiTheme="minorHAnsi" w:cstheme="minorHAnsi"/>
          <w:b/>
          <w:spacing w:val="1"/>
          <w:sz w:val="22"/>
          <w:szCs w:val="22"/>
        </w:rPr>
        <w:t>nc</w:t>
      </w:r>
      <w:r w:rsidRPr="00057C9D">
        <w:rPr>
          <w:rFonts w:asciiTheme="minorHAnsi" w:hAnsiTheme="minorHAnsi" w:cstheme="minorHAnsi"/>
          <w:b/>
          <w:sz w:val="22"/>
          <w:szCs w:val="22"/>
        </w:rPr>
        <w:t>e</w:t>
      </w:r>
    </w:p>
    <w:p w14:paraId="43D76FB2" w14:textId="77777777" w:rsidR="00D0690C" w:rsidRPr="00057C9D" w:rsidRDefault="00DC0F93" w:rsidP="00057C9D">
      <w:pPr>
        <w:ind w:left="228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z w:val="22"/>
          <w:szCs w:val="22"/>
        </w:rPr>
        <w:t>Va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eam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57C9D">
        <w:rPr>
          <w:rFonts w:asciiTheme="minorHAnsi" w:hAnsiTheme="minorHAnsi" w:cstheme="minorHAnsi"/>
          <w:sz w:val="22"/>
          <w:szCs w:val="22"/>
        </w:rPr>
        <w:t>er</w:t>
      </w:r>
      <w:r w:rsidRPr="00057C9D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</w:t>
      </w:r>
      <w:r w:rsidRPr="00057C9D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057C9D">
        <w:rPr>
          <w:rFonts w:asciiTheme="minorHAnsi" w:hAnsiTheme="minorHAnsi" w:cstheme="minorHAnsi"/>
          <w:sz w:val="22"/>
          <w:szCs w:val="22"/>
        </w:rPr>
        <w:t>8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–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99</w:t>
      </w:r>
      <w:r w:rsidRPr="00057C9D">
        <w:rPr>
          <w:rFonts w:asciiTheme="minorHAnsi" w:hAnsiTheme="minorHAnsi" w:cstheme="minorHAnsi"/>
          <w:sz w:val="22"/>
          <w:szCs w:val="22"/>
        </w:rPr>
        <w:t>0</w:t>
      </w:r>
    </w:p>
    <w:p w14:paraId="3AE4D48F" w14:textId="77777777" w:rsidR="00D0690C" w:rsidRPr="00057C9D" w:rsidRDefault="00DC0F93" w:rsidP="00057C9D">
      <w:pPr>
        <w:ind w:left="228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la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ec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hn</w:t>
      </w:r>
      <w:r w:rsidRPr="00057C9D">
        <w:rPr>
          <w:rFonts w:asciiTheme="minorHAnsi" w:hAnsiTheme="minorHAnsi" w:cstheme="minorHAnsi"/>
          <w:sz w:val="22"/>
          <w:szCs w:val="22"/>
        </w:rPr>
        <w:t>ic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ll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</w:p>
    <w:p w14:paraId="77BB4411" w14:textId="77777777" w:rsidR="00D0690C" w:rsidRPr="00057C9D" w:rsidRDefault="00DC0F93" w:rsidP="00057C9D">
      <w:pPr>
        <w:ind w:left="228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ief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er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Fall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</w:p>
    <w:p w14:paraId="662F4360" w14:textId="77777777" w:rsidR="00D0690C" w:rsidRPr="00057C9D" w:rsidRDefault="00DC0F93" w:rsidP="00057C9D">
      <w:pPr>
        <w:ind w:left="2280"/>
        <w:rPr>
          <w:rFonts w:asciiTheme="minorHAnsi" w:hAnsiTheme="minorHAnsi" w:cstheme="minorHAnsi"/>
          <w:sz w:val="22"/>
          <w:szCs w:val="22"/>
        </w:rPr>
        <w:sectPr w:rsidR="00D0690C" w:rsidRPr="00057C9D">
          <w:pgSz w:w="12240" w:h="15840"/>
          <w:pgMar w:top="920" w:right="1700" w:bottom="280" w:left="1680" w:header="740" w:footer="0" w:gutter="0"/>
          <w:cols w:space="720"/>
        </w:sectPr>
      </w:pPr>
      <w:r w:rsidRPr="00057C9D">
        <w:rPr>
          <w:rFonts w:asciiTheme="minorHAnsi" w:hAnsiTheme="minorHAnsi" w:cstheme="minorHAnsi"/>
          <w:sz w:val="22"/>
          <w:szCs w:val="22"/>
        </w:rPr>
        <w:t>-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eam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tain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88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057C9D">
        <w:rPr>
          <w:rFonts w:asciiTheme="minorHAnsi" w:hAnsiTheme="minorHAnsi" w:cstheme="minorHAnsi"/>
          <w:sz w:val="22"/>
          <w:szCs w:val="22"/>
        </w:rPr>
        <w:t>0</w:t>
      </w:r>
    </w:p>
    <w:p w14:paraId="3E3895D0" w14:textId="77777777" w:rsidR="00D0690C" w:rsidRPr="00057C9D" w:rsidRDefault="00D0690C" w:rsidP="00057C9D">
      <w:pPr>
        <w:rPr>
          <w:rFonts w:asciiTheme="minorHAnsi" w:hAnsiTheme="minorHAnsi" w:cstheme="minorHAnsi"/>
          <w:sz w:val="22"/>
          <w:szCs w:val="22"/>
        </w:rPr>
      </w:pPr>
    </w:p>
    <w:p w14:paraId="1BD82189" w14:textId="77777777" w:rsidR="00D0690C" w:rsidRPr="00057C9D" w:rsidRDefault="00D0690C" w:rsidP="00057C9D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D8B377F" w14:textId="77777777" w:rsidR="00D0690C" w:rsidRPr="00057C9D" w:rsidRDefault="00DC0F93" w:rsidP="00057C9D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pacing w:val="-1"/>
          <w:w w:val="114"/>
          <w:sz w:val="22"/>
          <w:szCs w:val="22"/>
        </w:rPr>
        <w:t>C</w:t>
      </w:r>
      <w:r w:rsidRPr="00057C9D">
        <w:rPr>
          <w:rFonts w:asciiTheme="minorHAnsi" w:hAnsiTheme="minorHAnsi" w:cstheme="minorHAnsi"/>
          <w:w w:val="114"/>
          <w:sz w:val="22"/>
          <w:szCs w:val="22"/>
        </w:rPr>
        <w:t>omm</w:t>
      </w:r>
      <w:r w:rsidRPr="00057C9D">
        <w:rPr>
          <w:rFonts w:asciiTheme="minorHAnsi" w:hAnsiTheme="minorHAnsi" w:cstheme="minorHAnsi"/>
          <w:spacing w:val="-1"/>
          <w:w w:val="114"/>
          <w:sz w:val="22"/>
          <w:szCs w:val="22"/>
        </w:rPr>
        <w:t>un</w:t>
      </w:r>
      <w:r w:rsidRPr="00057C9D">
        <w:rPr>
          <w:rFonts w:asciiTheme="minorHAnsi" w:hAnsiTheme="minorHAnsi" w:cstheme="minorHAnsi"/>
          <w:w w:val="114"/>
          <w:sz w:val="22"/>
          <w:szCs w:val="22"/>
        </w:rPr>
        <w:t>ity</w:t>
      </w:r>
      <w:r w:rsidRPr="00057C9D">
        <w:rPr>
          <w:rFonts w:asciiTheme="minorHAnsi" w:hAnsiTheme="minorHAnsi" w:cstheme="minorHAnsi"/>
          <w:spacing w:val="3"/>
          <w:w w:val="11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w w:val="117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w w:val="122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vo</w:t>
      </w:r>
      <w:r w:rsidRPr="00057C9D">
        <w:rPr>
          <w:rFonts w:asciiTheme="minorHAnsi" w:hAnsiTheme="minorHAnsi" w:cstheme="minorHAnsi"/>
          <w:w w:val="120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2"/>
          <w:w w:val="111"/>
          <w:sz w:val="22"/>
          <w:szCs w:val="22"/>
        </w:rPr>
        <w:t>v</w:t>
      </w:r>
      <w:r w:rsidRPr="00057C9D">
        <w:rPr>
          <w:rFonts w:asciiTheme="minorHAnsi" w:hAnsiTheme="minorHAnsi" w:cstheme="minorHAnsi"/>
          <w:spacing w:val="1"/>
          <w:w w:val="11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2"/>
          <w:w w:val="11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w w:val="11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w w:val="122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20"/>
          <w:sz w:val="22"/>
          <w:szCs w:val="22"/>
        </w:rPr>
        <w:t>t</w:t>
      </w:r>
      <w:r w:rsidRPr="00057C9D">
        <w:rPr>
          <w:rFonts w:asciiTheme="minorHAnsi" w:hAnsiTheme="minorHAnsi" w:cstheme="minorHAnsi"/>
          <w:w w:val="90"/>
          <w:sz w:val="22"/>
          <w:szCs w:val="22"/>
        </w:rPr>
        <w:t>:</w:t>
      </w:r>
    </w:p>
    <w:p w14:paraId="70DCDBD9" w14:textId="77777777" w:rsidR="00D0690C" w:rsidRPr="00057C9D" w:rsidRDefault="00D0690C" w:rsidP="00057C9D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3EB166E" w14:textId="77777777" w:rsidR="00D0690C" w:rsidRPr="00057C9D" w:rsidRDefault="00DC0F93" w:rsidP="00057C9D">
      <w:pPr>
        <w:ind w:left="156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z w:val="22"/>
          <w:szCs w:val="22"/>
        </w:rPr>
        <w:t xml:space="preserve">-           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ea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57C9D">
        <w:rPr>
          <w:rFonts w:asciiTheme="minorHAnsi" w:hAnsiTheme="minorHAnsi" w:cstheme="minorHAnsi"/>
          <w:sz w:val="22"/>
          <w:szCs w:val="22"/>
        </w:rPr>
        <w:t>er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57C9D">
        <w:rPr>
          <w:rFonts w:asciiTheme="minorHAnsi" w:hAnsiTheme="minorHAnsi" w:cstheme="minorHAnsi"/>
          <w:sz w:val="22"/>
          <w:szCs w:val="22"/>
        </w:rPr>
        <w:t>er</w:t>
      </w:r>
      <w:r w:rsidRPr="00057C9D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</w:t>
      </w:r>
      <w:r w:rsidRPr="00057C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057C9D">
        <w:rPr>
          <w:rFonts w:asciiTheme="minorHAnsi" w:hAnsiTheme="minorHAnsi" w:cstheme="minorHAnsi"/>
          <w:sz w:val="22"/>
          <w:szCs w:val="22"/>
        </w:rPr>
        <w:t>9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-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</w:p>
    <w:p w14:paraId="4CC86AE1" w14:textId="77777777" w:rsidR="00D0690C" w:rsidRPr="00057C9D" w:rsidRDefault="00DC0F93" w:rsidP="00057C9D">
      <w:pPr>
        <w:ind w:left="156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z w:val="22"/>
          <w:szCs w:val="22"/>
        </w:rPr>
        <w:t xml:space="preserve">-           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roo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ks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57C9D">
        <w:rPr>
          <w:rFonts w:asciiTheme="minorHAnsi" w:hAnsiTheme="minorHAnsi" w:cstheme="minorHAnsi"/>
          <w:sz w:val="22"/>
          <w:szCs w:val="22"/>
        </w:rPr>
        <w:t>er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ce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Ed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cati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tee</w:t>
      </w:r>
    </w:p>
    <w:p w14:paraId="3FB90950" w14:textId="77777777" w:rsidR="00D0690C" w:rsidRPr="00057C9D" w:rsidRDefault="00DC0F93" w:rsidP="00057C9D">
      <w:pPr>
        <w:ind w:left="300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57C9D">
        <w:rPr>
          <w:rFonts w:asciiTheme="minorHAnsi" w:hAnsiTheme="minorHAnsi" w:cstheme="minorHAnsi"/>
          <w:sz w:val="22"/>
          <w:szCs w:val="22"/>
        </w:rPr>
        <w:t>ittee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rp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 xml:space="preserve">n                               </w:t>
      </w:r>
      <w:r w:rsidRPr="00057C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057C9D">
        <w:rPr>
          <w:rFonts w:asciiTheme="minorHAnsi" w:hAnsiTheme="minorHAnsi" w:cstheme="minorHAnsi"/>
          <w:sz w:val="22"/>
          <w:szCs w:val="22"/>
        </w:rPr>
        <w:t>5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–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</w:p>
    <w:p w14:paraId="38A71828" w14:textId="77777777" w:rsidR="00D0690C" w:rsidRPr="00057C9D" w:rsidRDefault="00DC0F93" w:rsidP="00057C9D">
      <w:pPr>
        <w:ind w:left="156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z w:val="22"/>
          <w:szCs w:val="22"/>
        </w:rPr>
        <w:t xml:space="preserve">-           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57C9D">
        <w:rPr>
          <w:rFonts w:asciiTheme="minorHAnsi" w:hAnsiTheme="minorHAnsi" w:cstheme="minorHAnsi"/>
          <w:sz w:val="22"/>
          <w:szCs w:val="22"/>
        </w:rPr>
        <w:t>ater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57C9D">
        <w:rPr>
          <w:rFonts w:asciiTheme="minorHAnsi" w:hAnsiTheme="minorHAnsi" w:cstheme="minorHAnsi"/>
          <w:sz w:val="22"/>
          <w:szCs w:val="22"/>
        </w:rPr>
        <w:t>le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</w:p>
    <w:p w14:paraId="7D56850D" w14:textId="77777777" w:rsidR="00D0690C" w:rsidRPr="00057C9D" w:rsidRDefault="00DC0F93" w:rsidP="00057C9D">
      <w:pPr>
        <w:ind w:left="300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ch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p.</w:t>
      </w:r>
      <w:r w:rsidRPr="00057C9D">
        <w:rPr>
          <w:rFonts w:asciiTheme="minorHAnsi" w:hAnsiTheme="minorHAnsi" w:cstheme="minorHAnsi"/>
          <w:sz w:val="22"/>
          <w:szCs w:val="22"/>
        </w:rPr>
        <w:t>/F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ci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Sec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et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 xml:space="preserve">y                                </w:t>
      </w:r>
      <w:r w:rsidRPr="00057C9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057C9D">
        <w:rPr>
          <w:rFonts w:asciiTheme="minorHAnsi" w:hAnsiTheme="minorHAnsi" w:cstheme="minorHAnsi"/>
          <w:sz w:val="22"/>
          <w:szCs w:val="22"/>
        </w:rPr>
        <w:t>6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–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</w:p>
    <w:p w14:paraId="7B3B51B5" w14:textId="77777777" w:rsidR="00D0690C" w:rsidRPr="00057C9D" w:rsidRDefault="00DC0F93" w:rsidP="00057C9D">
      <w:pPr>
        <w:ind w:left="156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z w:val="22"/>
          <w:szCs w:val="22"/>
        </w:rPr>
        <w:t xml:space="preserve">-           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z w:val="22"/>
          <w:szCs w:val="22"/>
        </w:rPr>
        <w:t>elical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57C9D">
        <w:rPr>
          <w:rFonts w:asciiTheme="minorHAnsi" w:hAnsiTheme="minorHAnsi" w:cstheme="minorHAnsi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–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roo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ks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</w:p>
    <w:p w14:paraId="2DBA950D" w14:textId="77777777" w:rsidR="00D0690C" w:rsidRPr="00057C9D" w:rsidRDefault="00DC0F93" w:rsidP="00057C9D">
      <w:pPr>
        <w:ind w:left="300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th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57C9D">
        <w:rPr>
          <w:rFonts w:asciiTheme="minorHAnsi" w:hAnsiTheme="minorHAnsi" w:cstheme="minorHAnsi"/>
          <w:sz w:val="22"/>
          <w:szCs w:val="22"/>
        </w:rPr>
        <w:t>ea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Deac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</w:p>
    <w:p w14:paraId="69F4D6C8" w14:textId="77777777" w:rsidR="00D0690C" w:rsidRPr="00057C9D" w:rsidRDefault="00DC0F93" w:rsidP="00057C9D">
      <w:pPr>
        <w:ind w:left="300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eac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er</w:t>
      </w:r>
      <w:r w:rsidRPr="00057C9D">
        <w:rPr>
          <w:rFonts w:asciiTheme="minorHAnsi" w:hAnsiTheme="minorHAnsi" w:cstheme="minorHAnsi"/>
          <w:sz w:val="22"/>
          <w:szCs w:val="22"/>
        </w:rPr>
        <w:t xml:space="preserve">                                               </w:t>
      </w:r>
      <w:r w:rsidRPr="00057C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057C9D">
        <w:rPr>
          <w:rFonts w:asciiTheme="minorHAnsi" w:hAnsiTheme="minorHAnsi" w:cstheme="minorHAnsi"/>
          <w:sz w:val="22"/>
          <w:szCs w:val="22"/>
        </w:rPr>
        <w:t>4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–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</w:p>
    <w:p w14:paraId="70E0A64C" w14:textId="77777777" w:rsidR="00D0690C" w:rsidRPr="00057C9D" w:rsidRDefault="00DC0F93" w:rsidP="00057C9D">
      <w:pPr>
        <w:spacing w:before="74"/>
        <w:ind w:left="12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pacing w:val="-1"/>
          <w:w w:val="114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w w:val="114"/>
          <w:sz w:val="22"/>
          <w:szCs w:val="22"/>
        </w:rPr>
        <w:t>r</w:t>
      </w:r>
      <w:r w:rsidRPr="00057C9D">
        <w:rPr>
          <w:rFonts w:asciiTheme="minorHAnsi" w:hAnsiTheme="minorHAnsi" w:cstheme="minorHAnsi"/>
          <w:w w:val="11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w w:val="114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1"/>
          <w:w w:val="114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114"/>
          <w:sz w:val="22"/>
          <w:szCs w:val="22"/>
        </w:rPr>
        <w:t>ssio</w:t>
      </w:r>
      <w:r w:rsidRPr="00057C9D">
        <w:rPr>
          <w:rFonts w:asciiTheme="minorHAnsi" w:hAnsiTheme="minorHAnsi" w:cstheme="minorHAnsi"/>
          <w:spacing w:val="-5"/>
          <w:w w:val="114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w w:val="114"/>
          <w:sz w:val="22"/>
          <w:szCs w:val="22"/>
        </w:rPr>
        <w:t>a</w:t>
      </w:r>
      <w:r w:rsidRPr="00057C9D">
        <w:rPr>
          <w:rFonts w:asciiTheme="minorHAnsi" w:hAnsiTheme="minorHAnsi" w:cstheme="minorHAnsi"/>
          <w:w w:val="114"/>
          <w:sz w:val="22"/>
          <w:szCs w:val="22"/>
        </w:rPr>
        <w:t xml:space="preserve">l 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-1"/>
          <w:w w:val="117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1"/>
          <w:w w:val="11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2"/>
          <w:w w:val="114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1"/>
          <w:w w:val="11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w w:val="122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20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w w:val="113"/>
          <w:sz w:val="22"/>
          <w:szCs w:val="22"/>
        </w:rPr>
        <w:t>a</w:t>
      </w:r>
      <w:r w:rsidRPr="00057C9D">
        <w:rPr>
          <w:rFonts w:asciiTheme="minorHAnsi" w:hAnsiTheme="minorHAnsi" w:cstheme="minorHAnsi"/>
          <w:w w:val="120"/>
          <w:sz w:val="22"/>
          <w:szCs w:val="22"/>
        </w:rPr>
        <w:t>ti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w w:val="122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4"/>
          <w:sz w:val="22"/>
          <w:szCs w:val="22"/>
        </w:rPr>
        <w:t>s</w:t>
      </w:r>
      <w:r w:rsidRPr="00057C9D">
        <w:rPr>
          <w:rFonts w:asciiTheme="minorHAnsi" w:hAnsiTheme="minorHAnsi" w:cstheme="minorHAnsi"/>
          <w:w w:val="90"/>
          <w:sz w:val="22"/>
          <w:szCs w:val="22"/>
        </w:rPr>
        <w:t>:</w:t>
      </w:r>
    </w:p>
    <w:p w14:paraId="7558A42C" w14:textId="77777777" w:rsidR="00D0690C" w:rsidRPr="00057C9D" w:rsidRDefault="00D0690C" w:rsidP="00057C9D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49F21D8" w14:textId="77777777" w:rsidR="00D0690C" w:rsidRPr="00057C9D" w:rsidRDefault="00DC0F93" w:rsidP="00057C9D">
      <w:pPr>
        <w:ind w:left="84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w w:val="115"/>
          <w:sz w:val="22"/>
          <w:szCs w:val="22"/>
        </w:rPr>
        <w:t>Pre</w:t>
      </w:r>
      <w:r w:rsidRPr="00057C9D">
        <w:rPr>
          <w:rFonts w:asciiTheme="minorHAnsi" w:hAnsiTheme="minorHAnsi" w:cstheme="minorHAnsi"/>
          <w:spacing w:val="-1"/>
          <w:w w:val="115"/>
          <w:sz w:val="22"/>
          <w:szCs w:val="22"/>
        </w:rPr>
        <w:t>s</w:t>
      </w:r>
      <w:r w:rsidRPr="00057C9D">
        <w:rPr>
          <w:rFonts w:asciiTheme="minorHAnsi" w:hAnsiTheme="minorHAnsi" w:cstheme="minorHAnsi"/>
          <w:w w:val="115"/>
          <w:sz w:val="22"/>
          <w:szCs w:val="22"/>
        </w:rPr>
        <w:t>en</w:t>
      </w:r>
      <w:r w:rsidRPr="00057C9D">
        <w:rPr>
          <w:rFonts w:asciiTheme="minorHAnsi" w:hAnsiTheme="minorHAnsi" w:cstheme="minorHAnsi"/>
          <w:spacing w:val="-1"/>
          <w:w w:val="115"/>
          <w:sz w:val="22"/>
          <w:szCs w:val="22"/>
        </w:rPr>
        <w:t>t</w:t>
      </w:r>
      <w:r w:rsidRPr="00057C9D">
        <w:rPr>
          <w:rFonts w:asciiTheme="minorHAnsi" w:hAnsiTheme="minorHAnsi" w:cstheme="minorHAnsi"/>
          <w:w w:val="115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w w:val="115"/>
          <w:sz w:val="22"/>
          <w:szCs w:val="22"/>
        </w:rPr>
        <w:t>ti</w:t>
      </w:r>
      <w:r w:rsidRPr="00057C9D">
        <w:rPr>
          <w:rFonts w:asciiTheme="minorHAnsi" w:hAnsiTheme="minorHAnsi" w:cstheme="minorHAnsi"/>
          <w:spacing w:val="1"/>
          <w:w w:val="115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2"/>
          <w:w w:val="115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5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7"/>
          <w:w w:val="11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w w:val="108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w w:val="111"/>
          <w:sz w:val="22"/>
          <w:szCs w:val="22"/>
        </w:rPr>
        <w:t>o</w:t>
      </w:r>
      <w:r w:rsidRPr="00057C9D">
        <w:rPr>
          <w:rFonts w:asciiTheme="minorHAnsi" w:hAnsiTheme="minorHAnsi" w:cstheme="minorHAnsi"/>
          <w:w w:val="114"/>
          <w:sz w:val="22"/>
          <w:szCs w:val="22"/>
        </w:rPr>
        <w:t>m</w:t>
      </w:r>
      <w:r w:rsidRPr="00057C9D">
        <w:rPr>
          <w:rFonts w:asciiTheme="minorHAnsi" w:hAnsiTheme="minorHAnsi" w:cstheme="minorHAnsi"/>
          <w:w w:val="122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-1"/>
          <w:w w:val="120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2"/>
          <w:w w:val="120"/>
          <w:sz w:val="22"/>
          <w:szCs w:val="22"/>
        </w:rPr>
        <w:t>i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a</w:t>
      </w:r>
      <w:r w:rsidRPr="00057C9D">
        <w:rPr>
          <w:rFonts w:asciiTheme="minorHAnsi" w:hAnsiTheme="minorHAnsi" w:cstheme="minorHAnsi"/>
          <w:w w:val="122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e</w:t>
      </w:r>
    </w:p>
    <w:p w14:paraId="47E25108" w14:textId="77777777" w:rsidR="00D0690C" w:rsidRPr="00057C9D" w:rsidRDefault="00DC0F93" w:rsidP="00057C9D">
      <w:pPr>
        <w:spacing w:before="11"/>
        <w:ind w:left="1560" w:right="2733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z w:val="22"/>
          <w:szCs w:val="22"/>
        </w:rPr>
        <w:t>NC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it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>gibi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z w:val="22"/>
          <w:szCs w:val="22"/>
        </w:rPr>
        <w:t xml:space="preserve">ity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NC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w w:val="105"/>
          <w:sz w:val="22"/>
          <w:szCs w:val="22"/>
        </w:rPr>
        <w:t>C</w:t>
      </w:r>
      <w:r w:rsidRPr="00057C9D">
        <w:rPr>
          <w:rFonts w:asciiTheme="minorHAnsi" w:hAnsiTheme="minorHAnsi" w:cstheme="minorHAnsi"/>
          <w:w w:val="104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1"/>
          <w:w w:val="107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w w:val="112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w w:val="118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2"/>
          <w:w w:val="104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w w:val="115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2"/>
          <w:w w:val="115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-1"/>
          <w:w w:val="108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2"/>
          <w:w w:val="120"/>
          <w:sz w:val="22"/>
          <w:szCs w:val="22"/>
        </w:rPr>
        <w:t>u</w:t>
      </w:r>
      <w:r w:rsidRPr="00057C9D">
        <w:rPr>
          <w:rFonts w:asciiTheme="minorHAnsi" w:hAnsiTheme="minorHAnsi" w:cstheme="minorHAnsi"/>
          <w:w w:val="108"/>
          <w:sz w:val="22"/>
          <w:szCs w:val="22"/>
        </w:rPr>
        <w:t>s</w:t>
      </w:r>
      <w:r w:rsidRPr="00057C9D">
        <w:rPr>
          <w:rFonts w:asciiTheme="minorHAnsi" w:hAnsiTheme="minorHAnsi" w:cstheme="minorHAnsi"/>
          <w:w w:val="107"/>
          <w:sz w:val="22"/>
          <w:szCs w:val="22"/>
        </w:rPr>
        <w:t xml:space="preserve">e 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w w:val="112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w w:val="112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w w:val="112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1"/>
          <w:w w:val="112"/>
          <w:sz w:val="22"/>
          <w:szCs w:val="22"/>
        </w:rPr>
        <w:t>d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3"/>
          <w:w w:val="112"/>
          <w:sz w:val="22"/>
          <w:szCs w:val="22"/>
        </w:rPr>
        <w:t>c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ti</w:t>
      </w:r>
      <w:r w:rsidRPr="00057C9D">
        <w:rPr>
          <w:rFonts w:asciiTheme="minorHAnsi" w:hAnsiTheme="minorHAnsi" w:cstheme="minorHAnsi"/>
          <w:spacing w:val="2"/>
          <w:w w:val="112"/>
          <w:sz w:val="22"/>
          <w:szCs w:val="22"/>
        </w:rPr>
        <w:t>o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6"/>
          <w:w w:val="11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to</w:t>
      </w:r>
      <w:r w:rsidRPr="00057C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w w:val="108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1"/>
          <w:w w:val="108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108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w w:val="108"/>
          <w:sz w:val="22"/>
          <w:szCs w:val="22"/>
        </w:rPr>
        <w:t>r</w:t>
      </w:r>
      <w:r w:rsidRPr="00057C9D">
        <w:rPr>
          <w:rFonts w:asciiTheme="minorHAnsi" w:hAnsiTheme="minorHAnsi" w:cstheme="minorHAnsi"/>
          <w:w w:val="108"/>
          <w:sz w:val="22"/>
          <w:szCs w:val="22"/>
        </w:rPr>
        <w:t>ui</w:t>
      </w:r>
      <w:r w:rsidRPr="00057C9D">
        <w:rPr>
          <w:rFonts w:asciiTheme="minorHAnsi" w:hAnsiTheme="minorHAnsi" w:cstheme="minorHAnsi"/>
          <w:spacing w:val="2"/>
          <w:w w:val="108"/>
          <w:sz w:val="22"/>
          <w:szCs w:val="22"/>
        </w:rPr>
        <w:t>t</w:t>
      </w:r>
      <w:r w:rsidRPr="00057C9D">
        <w:rPr>
          <w:rFonts w:asciiTheme="minorHAnsi" w:hAnsiTheme="minorHAnsi" w:cstheme="minorHAnsi"/>
          <w:w w:val="108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w w:val="108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08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5"/>
          <w:w w:val="10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w w:val="111"/>
          <w:sz w:val="22"/>
          <w:szCs w:val="22"/>
        </w:rPr>
        <w:t>Ad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v</w:t>
      </w:r>
      <w:r w:rsidRPr="00057C9D">
        <w:rPr>
          <w:rFonts w:asciiTheme="minorHAnsi" w:hAnsiTheme="minorHAnsi" w:cstheme="minorHAnsi"/>
          <w:spacing w:val="1"/>
          <w:w w:val="111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w w:val="111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w w:val="111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1"/>
          <w:w w:val="11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w w:val="99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1"/>
          <w:w w:val="107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99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w w:val="118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2"/>
          <w:w w:val="120"/>
          <w:sz w:val="22"/>
          <w:szCs w:val="22"/>
        </w:rPr>
        <w:t>u</w:t>
      </w:r>
      <w:r w:rsidRPr="00057C9D">
        <w:rPr>
          <w:rFonts w:asciiTheme="minorHAnsi" w:hAnsiTheme="minorHAnsi" w:cstheme="minorHAnsi"/>
          <w:w w:val="104"/>
          <w:sz w:val="22"/>
          <w:szCs w:val="22"/>
        </w:rPr>
        <w:t>i</w:t>
      </w:r>
      <w:r w:rsidRPr="00057C9D">
        <w:rPr>
          <w:rFonts w:asciiTheme="minorHAnsi" w:hAnsiTheme="minorHAnsi" w:cstheme="minorHAnsi"/>
          <w:w w:val="117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2"/>
          <w:w w:val="104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w w:val="115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 xml:space="preserve">g </w:t>
      </w:r>
      <w:r w:rsidRPr="00057C9D">
        <w:rPr>
          <w:rFonts w:asciiTheme="minorHAnsi" w:hAnsiTheme="minorHAnsi" w:cstheme="minorHAnsi"/>
          <w:sz w:val="22"/>
          <w:szCs w:val="22"/>
        </w:rPr>
        <w:t>Pl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yi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 xml:space="preserve">g </w:t>
      </w:r>
      <w:r w:rsidRPr="00057C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57C9D">
        <w:rPr>
          <w:rFonts w:asciiTheme="minorHAnsi" w:hAnsiTheme="minorHAnsi" w:cstheme="minorHAnsi"/>
          <w:sz w:val="22"/>
          <w:szCs w:val="22"/>
        </w:rPr>
        <w:t>tice</w:t>
      </w:r>
      <w:r w:rsidRPr="00057C9D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w w:val="107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w w:val="112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w w:val="108"/>
          <w:sz w:val="22"/>
          <w:szCs w:val="22"/>
        </w:rPr>
        <w:t>so</w:t>
      </w:r>
      <w:r w:rsidRPr="00057C9D">
        <w:rPr>
          <w:rFonts w:asciiTheme="minorHAnsi" w:hAnsiTheme="minorHAnsi" w:cstheme="minorHAnsi"/>
          <w:spacing w:val="-1"/>
          <w:w w:val="115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08"/>
          <w:sz w:val="22"/>
          <w:szCs w:val="22"/>
        </w:rPr>
        <w:t>s</w:t>
      </w:r>
    </w:p>
    <w:p w14:paraId="504B7985" w14:textId="77777777" w:rsidR="00D0690C" w:rsidRPr="00057C9D" w:rsidRDefault="00DC0F93" w:rsidP="00057C9D">
      <w:pPr>
        <w:ind w:left="156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7C9D">
        <w:rPr>
          <w:rFonts w:asciiTheme="minorHAnsi" w:hAnsiTheme="minorHAnsi" w:cstheme="minorHAnsi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w w:val="107"/>
          <w:sz w:val="22"/>
          <w:szCs w:val="22"/>
        </w:rPr>
        <w:t>Le</w:t>
      </w:r>
      <w:r w:rsidRPr="00057C9D">
        <w:rPr>
          <w:rFonts w:asciiTheme="minorHAnsi" w:hAnsiTheme="minorHAnsi" w:cstheme="minorHAnsi"/>
          <w:w w:val="107"/>
          <w:sz w:val="22"/>
          <w:szCs w:val="22"/>
        </w:rPr>
        <w:t>gi</w:t>
      </w:r>
      <w:r w:rsidRPr="00057C9D">
        <w:rPr>
          <w:rFonts w:asciiTheme="minorHAnsi" w:hAnsiTheme="minorHAnsi" w:cstheme="minorHAnsi"/>
          <w:spacing w:val="2"/>
          <w:w w:val="107"/>
          <w:sz w:val="22"/>
          <w:szCs w:val="22"/>
        </w:rPr>
        <w:t>s</w:t>
      </w:r>
      <w:r w:rsidRPr="00057C9D">
        <w:rPr>
          <w:rFonts w:asciiTheme="minorHAnsi" w:hAnsiTheme="minorHAnsi" w:cstheme="minorHAnsi"/>
          <w:w w:val="107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1"/>
          <w:w w:val="107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w w:val="107"/>
          <w:sz w:val="22"/>
          <w:szCs w:val="22"/>
        </w:rPr>
        <w:t>t</w:t>
      </w:r>
      <w:r w:rsidRPr="00057C9D">
        <w:rPr>
          <w:rFonts w:asciiTheme="minorHAnsi" w:hAnsiTheme="minorHAnsi" w:cstheme="minorHAnsi"/>
          <w:w w:val="107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w w:val="107"/>
          <w:sz w:val="22"/>
          <w:szCs w:val="22"/>
        </w:rPr>
        <w:t>o</w:t>
      </w:r>
      <w:r w:rsidRPr="00057C9D">
        <w:rPr>
          <w:rFonts w:asciiTheme="minorHAnsi" w:hAnsiTheme="minorHAnsi" w:cstheme="minorHAnsi"/>
          <w:w w:val="107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4"/>
          <w:w w:val="10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w w:val="108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w w:val="118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w w:val="108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3"/>
          <w:w w:val="119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-1"/>
          <w:w w:val="108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2"/>
          <w:w w:val="108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1"/>
          <w:w w:val="112"/>
          <w:sz w:val="22"/>
          <w:szCs w:val="22"/>
        </w:rPr>
        <w:t>a</w:t>
      </w:r>
      <w:r w:rsidRPr="00057C9D">
        <w:rPr>
          <w:rFonts w:asciiTheme="minorHAnsi" w:hAnsiTheme="minorHAnsi" w:cstheme="minorHAnsi"/>
          <w:w w:val="104"/>
          <w:sz w:val="22"/>
          <w:szCs w:val="22"/>
        </w:rPr>
        <w:t>l</w:t>
      </w:r>
      <w:r w:rsidRPr="00057C9D">
        <w:rPr>
          <w:rFonts w:asciiTheme="minorHAnsi" w:hAnsiTheme="minorHAnsi" w:cstheme="minorHAnsi"/>
          <w:w w:val="108"/>
          <w:sz w:val="22"/>
          <w:szCs w:val="22"/>
        </w:rPr>
        <w:t>s</w:t>
      </w:r>
    </w:p>
    <w:p w14:paraId="7A81C671" w14:textId="77777777" w:rsidR="00D0690C" w:rsidRPr="00057C9D" w:rsidRDefault="00DC0F93" w:rsidP="00057C9D">
      <w:pPr>
        <w:spacing w:before="12"/>
        <w:ind w:left="156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z w:val="22"/>
          <w:szCs w:val="22"/>
        </w:rPr>
        <w:t>Fi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 xml:space="preserve">l </w:t>
      </w:r>
      <w:r w:rsidRPr="00057C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w w:val="107"/>
          <w:sz w:val="22"/>
          <w:szCs w:val="22"/>
        </w:rPr>
        <w:t>A</w:t>
      </w:r>
      <w:r w:rsidRPr="00057C9D">
        <w:rPr>
          <w:rFonts w:asciiTheme="minorHAnsi" w:hAnsiTheme="minorHAnsi" w:cstheme="minorHAnsi"/>
          <w:w w:val="104"/>
          <w:sz w:val="22"/>
          <w:szCs w:val="22"/>
        </w:rPr>
        <w:t>i</w:t>
      </w:r>
      <w:r w:rsidRPr="00057C9D">
        <w:rPr>
          <w:rFonts w:asciiTheme="minorHAnsi" w:hAnsiTheme="minorHAnsi" w:cstheme="minorHAnsi"/>
          <w:w w:val="121"/>
          <w:sz w:val="22"/>
          <w:szCs w:val="22"/>
        </w:rPr>
        <w:t>d</w:t>
      </w:r>
    </w:p>
    <w:p w14:paraId="5FA6E92A" w14:textId="77777777" w:rsidR="00D0690C" w:rsidRPr="00057C9D" w:rsidRDefault="00DC0F93" w:rsidP="00057C9D">
      <w:pPr>
        <w:spacing w:before="10"/>
        <w:ind w:left="156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pacing w:val="1"/>
          <w:w w:val="111"/>
          <w:sz w:val="22"/>
          <w:szCs w:val="22"/>
        </w:rPr>
        <w:t>Ad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v</w:t>
      </w:r>
      <w:r w:rsidRPr="00057C9D">
        <w:rPr>
          <w:rFonts w:asciiTheme="minorHAnsi" w:hAnsiTheme="minorHAnsi" w:cstheme="minorHAnsi"/>
          <w:spacing w:val="-1"/>
          <w:w w:val="111"/>
          <w:sz w:val="22"/>
          <w:szCs w:val="22"/>
        </w:rPr>
        <w:t>an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w w:val="111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1"/>
          <w:w w:val="11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2"/>
          <w:w w:val="11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w w:val="111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2"/>
          <w:w w:val="111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w w:val="111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2"/>
          <w:w w:val="111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w w:val="111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1"/>
          <w:w w:val="11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w w:val="99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104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2"/>
          <w:w w:val="104"/>
          <w:sz w:val="22"/>
          <w:szCs w:val="22"/>
        </w:rPr>
        <w:t>i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2"/>
          <w:w w:val="104"/>
          <w:sz w:val="22"/>
          <w:szCs w:val="22"/>
        </w:rPr>
        <w:t>i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b</w:t>
      </w:r>
      <w:r w:rsidRPr="00057C9D">
        <w:rPr>
          <w:rFonts w:asciiTheme="minorHAnsi" w:hAnsiTheme="minorHAnsi" w:cstheme="minorHAnsi"/>
          <w:w w:val="104"/>
          <w:sz w:val="22"/>
          <w:szCs w:val="22"/>
        </w:rPr>
        <w:t>ili</w:t>
      </w:r>
      <w:r w:rsidRPr="00057C9D">
        <w:rPr>
          <w:rFonts w:asciiTheme="minorHAnsi" w:hAnsiTheme="minorHAnsi" w:cstheme="minorHAnsi"/>
          <w:w w:val="117"/>
          <w:sz w:val="22"/>
          <w:szCs w:val="22"/>
        </w:rPr>
        <w:t>t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y</w:t>
      </w:r>
    </w:p>
    <w:p w14:paraId="214BE3E0" w14:textId="77777777" w:rsidR="00D0690C" w:rsidRPr="00057C9D" w:rsidRDefault="00DC0F93" w:rsidP="00057C9D">
      <w:pPr>
        <w:spacing w:before="12"/>
        <w:ind w:left="156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w w:val="109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w w:val="109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w w:val="109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09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w w:val="109"/>
          <w:sz w:val="22"/>
          <w:szCs w:val="22"/>
        </w:rPr>
        <w:t>fe</w:t>
      </w:r>
      <w:r w:rsidRPr="00057C9D">
        <w:rPr>
          <w:rFonts w:asciiTheme="minorHAnsi" w:hAnsiTheme="minorHAnsi" w:cstheme="minorHAnsi"/>
          <w:w w:val="109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3"/>
          <w:w w:val="10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sics</w:t>
      </w:r>
      <w:r w:rsidRPr="00057C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w w:val="111"/>
          <w:sz w:val="22"/>
          <w:szCs w:val="22"/>
        </w:rPr>
        <w:t>Ad</w:t>
      </w:r>
      <w:r w:rsidRPr="00057C9D">
        <w:rPr>
          <w:rFonts w:asciiTheme="minorHAnsi" w:hAnsiTheme="minorHAnsi" w:cstheme="minorHAnsi"/>
          <w:spacing w:val="3"/>
          <w:w w:val="111"/>
          <w:sz w:val="22"/>
          <w:szCs w:val="22"/>
        </w:rPr>
        <w:t>v</w:t>
      </w:r>
      <w:r w:rsidRPr="00057C9D">
        <w:rPr>
          <w:rFonts w:asciiTheme="minorHAnsi" w:hAnsiTheme="minorHAnsi" w:cstheme="minorHAnsi"/>
          <w:spacing w:val="-1"/>
          <w:w w:val="111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w w:val="111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w w:val="111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1"/>
          <w:w w:val="11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w w:val="118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w w:val="112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w w:val="115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08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w w:val="99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1"/>
          <w:w w:val="107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118"/>
          <w:sz w:val="22"/>
          <w:szCs w:val="22"/>
        </w:rPr>
        <w:t>r</w:t>
      </w:r>
    </w:p>
    <w:p w14:paraId="7771C643" w14:textId="77777777" w:rsidR="00D0690C" w:rsidRPr="00057C9D" w:rsidRDefault="00DC0F93" w:rsidP="00057C9D">
      <w:pPr>
        <w:spacing w:before="11"/>
        <w:ind w:left="802" w:right="5477"/>
        <w:jc w:val="center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w w:val="115"/>
          <w:sz w:val="22"/>
          <w:szCs w:val="22"/>
        </w:rPr>
        <w:t>Pre</w:t>
      </w:r>
      <w:r w:rsidRPr="00057C9D">
        <w:rPr>
          <w:rFonts w:asciiTheme="minorHAnsi" w:hAnsiTheme="minorHAnsi" w:cstheme="minorHAnsi"/>
          <w:spacing w:val="-1"/>
          <w:w w:val="115"/>
          <w:sz w:val="22"/>
          <w:szCs w:val="22"/>
        </w:rPr>
        <w:t>s</w:t>
      </w:r>
      <w:r w:rsidRPr="00057C9D">
        <w:rPr>
          <w:rFonts w:asciiTheme="minorHAnsi" w:hAnsiTheme="minorHAnsi" w:cstheme="minorHAnsi"/>
          <w:w w:val="115"/>
          <w:sz w:val="22"/>
          <w:szCs w:val="22"/>
        </w:rPr>
        <w:t>en</w:t>
      </w:r>
      <w:r w:rsidRPr="00057C9D">
        <w:rPr>
          <w:rFonts w:asciiTheme="minorHAnsi" w:hAnsiTheme="minorHAnsi" w:cstheme="minorHAnsi"/>
          <w:spacing w:val="-1"/>
          <w:w w:val="115"/>
          <w:sz w:val="22"/>
          <w:szCs w:val="22"/>
        </w:rPr>
        <w:t>t</w:t>
      </w:r>
      <w:r w:rsidRPr="00057C9D">
        <w:rPr>
          <w:rFonts w:asciiTheme="minorHAnsi" w:hAnsiTheme="minorHAnsi" w:cstheme="minorHAnsi"/>
          <w:w w:val="115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w w:val="115"/>
          <w:sz w:val="22"/>
          <w:szCs w:val="22"/>
        </w:rPr>
        <w:t>ti</w:t>
      </w:r>
      <w:r w:rsidRPr="00057C9D">
        <w:rPr>
          <w:rFonts w:asciiTheme="minorHAnsi" w:hAnsiTheme="minorHAnsi" w:cstheme="minorHAnsi"/>
          <w:spacing w:val="1"/>
          <w:w w:val="115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2"/>
          <w:w w:val="115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5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7"/>
          <w:w w:val="11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w w:val="108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w w:val="111"/>
          <w:sz w:val="22"/>
          <w:szCs w:val="22"/>
        </w:rPr>
        <w:t>o</w:t>
      </w:r>
      <w:r w:rsidRPr="00057C9D">
        <w:rPr>
          <w:rFonts w:asciiTheme="minorHAnsi" w:hAnsiTheme="minorHAnsi" w:cstheme="minorHAnsi"/>
          <w:w w:val="122"/>
          <w:sz w:val="22"/>
          <w:szCs w:val="22"/>
        </w:rPr>
        <w:t>un</w:t>
      </w:r>
      <w:r w:rsidRPr="00057C9D">
        <w:rPr>
          <w:rFonts w:asciiTheme="minorHAnsi" w:hAnsiTheme="minorHAnsi" w:cstheme="minorHAnsi"/>
          <w:spacing w:val="-1"/>
          <w:w w:val="114"/>
          <w:sz w:val="22"/>
          <w:szCs w:val="22"/>
        </w:rPr>
        <w:t>s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2"/>
          <w:w w:val="120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1"/>
          <w:w w:val="120"/>
          <w:sz w:val="22"/>
          <w:szCs w:val="22"/>
        </w:rPr>
        <w:t>i</w:t>
      </w:r>
      <w:r w:rsidRPr="00057C9D">
        <w:rPr>
          <w:rFonts w:asciiTheme="minorHAnsi" w:hAnsiTheme="minorHAnsi" w:cstheme="minorHAnsi"/>
          <w:w w:val="122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g</w:t>
      </w:r>
    </w:p>
    <w:p w14:paraId="62CFF9E4" w14:textId="77777777" w:rsidR="00D0690C" w:rsidRPr="00057C9D" w:rsidRDefault="00DC0F93" w:rsidP="00057C9D">
      <w:pPr>
        <w:spacing w:before="11"/>
        <w:ind w:left="1560" w:right="1777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tu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 xml:space="preserve">y 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kills,</w:t>
      </w:r>
      <w:r w:rsidRPr="00057C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w w:val="107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w w:val="107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2"/>
          <w:w w:val="107"/>
          <w:sz w:val="22"/>
          <w:szCs w:val="22"/>
        </w:rPr>
        <w:t>s</w:t>
      </w:r>
      <w:r w:rsidRPr="00057C9D">
        <w:rPr>
          <w:rFonts w:asciiTheme="minorHAnsi" w:hAnsiTheme="minorHAnsi" w:cstheme="minorHAnsi"/>
          <w:w w:val="107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w w:val="107"/>
          <w:sz w:val="22"/>
          <w:szCs w:val="22"/>
        </w:rPr>
        <w:t>-</w:t>
      </w:r>
      <w:r w:rsidRPr="00057C9D">
        <w:rPr>
          <w:rFonts w:asciiTheme="minorHAnsi" w:hAnsiTheme="minorHAnsi" w:cstheme="minorHAnsi"/>
          <w:w w:val="107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w w:val="107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w w:val="107"/>
          <w:sz w:val="22"/>
          <w:szCs w:val="22"/>
        </w:rPr>
        <w:t>k</w:t>
      </w:r>
      <w:r w:rsidRPr="00057C9D">
        <w:rPr>
          <w:rFonts w:asciiTheme="minorHAnsi" w:hAnsiTheme="minorHAnsi" w:cstheme="minorHAnsi"/>
          <w:w w:val="107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w w:val="107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07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3"/>
          <w:w w:val="10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kills,</w:t>
      </w:r>
      <w:r w:rsidRPr="00057C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w w:val="108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2"/>
          <w:w w:val="108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w w:val="108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w w:val="108"/>
          <w:sz w:val="22"/>
          <w:szCs w:val="22"/>
        </w:rPr>
        <w:t>e-Ma</w:t>
      </w:r>
      <w:r w:rsidRPr="00057C9D">
        <w:rPr>
          <w:rFonts w:asciiTheme="minorHAnsi" w:hAnsiTheme="minorHAnsi" w:cstheme="minorHAnsi"/>
          <w:spacing w:val="-1"/>
          <w:w w:val="108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w w:val="108"/>
          <w:sz w:val="22"/>
          <w:szCs w:val="22"/>
        </w:rPr>
        <w:t>a</w:t>
      </w:r>
      <w:r w:rsidRPr="00057C9D">
        <w:rPr>
          <w:rFonts w:asciiTheme="minorHAnsi" w:hAnsiTheme="minorHAnsi" w:cstheme="minorHAnsi"/>
          <w:w w:val="108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w w:val="108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w w:val="108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3"/>
          <w:w w:val="108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w w:val="108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08"/>
          <w:sz w:val="22"/>
          <w:szCs w:val="22"/>
        </w:rPr>
        <w:t>t,</w:t>
      </w:r>
      <w:r w:rsidRPr="00057C9D">
        <w:rPr>
          <w:rFonts w:asciiTheme="minorHAnsi" w:hAnsiTheme="minorHAnsi" w:cstheme="minorHAnsi"/>
          <w:spacing w:val="10"/>
          <w:w w:val="10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7C9D">
        <w:rPr>
          <w:rFonts w:asciiTheme="minorHAnsi" w:hAnsiTheme="minorHAnsi" w:cstheme="minorHAnsi"/>
          <w:sz w:val="22"/>
          <w:szCs w:val="22"/>
        </w:rPr>
        <w:t>st</w:t>
      </w:r>
      <w:r w:rsidRPr="00057C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w w:val="107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w w:val="115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02"/>
          <w:sz w:val="22"/>
          <w:szCs w:val="22"/>
        </w:rPr>
        <w:t>x</w:t>
      </w:r>
      <w:r w:rsidRPr="00057C9D">
        <w:rPr>
          <w:rFonts w:asciiTheme="minorHAnsi" w:hAnsiTheme="minorHAnsi" w:cstheme="minorHAnsi"/>
          <w:w w:val="104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w w:val="107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117"/>
          <w:sz w:val="22"/>
          <w:szCs w:val="22"/>
        </w:rPr>
        <w:t>t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y</w:t>
      </w:r>
      <w:r w:rsidRPr="00057C9D">
        <w:rPr>
          <w:rFonts w:asciiTheme="minorHAnsi" w:hAnsiTheme="minorHAnsi" w:cstheme="minorHAnsi"/>
          <w:w w:val="99"/>
          <w:sz w:val="22"/>
          <w:szCs w:val="22"/>
        </w:rPr>
        <w:t xml:space="preserve">, 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ree</w:t>
      </w:r>
      <w:r w:rsidRPr="00057C9D">
        <w:rPr>
          <w:rFonts w:asciiTheme="minorHAnsi" w:hAnsiTheme="minorHAnsi" w:cstheme="minorHAnsi"/>
          <w:sz w:val="22"/>
          <w:szCs w:val="22"/>
        </w:rPr>
        <w:t xml:space="preserve">r </w:t>
      </w:r>
      <w:r w:rsidRPr="00057C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xpl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3"/>
          <w:w w:val="110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a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2"/>
          <w:w w:val="110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on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17"/>
          <w:w w:val="1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re</w:t>
      </w:r>
      <w:r w:rsidRPr="00057C9D">
        <w:rPr>
          <w:rFonts w:asciiTheme="minorHAnsi" w:hAnsiTheme="minorHAnsi" w:cstheme="minorHAnsi"/>
          <w:spacing w:val="3"/>
          <w:w w:val="110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2"/>
          <w:w w:val="110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3"/>
          <w:w w:val="1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w w:val="113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3"/>
          <w:w w:val="113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w w:val="11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w w:val="113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2"/>
          <w:w w:val="113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-1"/>
          <w:w w:val="113"/>
          <w:sz w:val="22"/>
          <w:szCs w:val="22"/>
        </w:rPr>
        <w:t>a</w:t>
      </w:r>
      <w:r w:rsidRPr="00057C9D">
        <w:rPr>
          <w:rFonts w:asciiTheme="minorHAnsi" w:hAnsiTheme="minorHAnsi" w:cstheme="minorHAnsi"/>
          <w:w w:val="113"/>
          <w:sz w:val="22"/>
          <w:szCs w:val="22"/>
        </w:rPr>
        <w:t>te</w:t>
      </w:r>
      <w:r w:rsidRPr="00057C9D">
        <w:rPr>
          <w:rFonts w:asciiTheme="minorHAnsi" w:hAnsiTheme="minorHAnsi" w:cstheme="minorHAnsi"/>
          <w:spacing w:val="-4"/>
          <w:w w:val="11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l,</w:t>
      </w:r>
      <w:r w:rsidRPr="00057C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w w:val="106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3"/>
          <w:w w:val="107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99"/>
          <w:sz w:val="22"/>
          <w:szCs w:val="22"/>
        </w:rPr>
        <w:t>c</w:t>
      </w:r>
      <w:r w:rsidRPr="00057C9D">
        <w:rPr>
          <w:rFonts w:asciiTheme="minorHAnsi" w:hAnsiTheme="minorHAnsi" w:cstheme="minorHAnsi"/>
          <w:w w:val="104"/>
          <w:sz w:val="22"/>
          <w:szCs w:val="22"/>
        </w:rPr>
        <w:t>i</w:t>
      </w:r>
      <w:r w:rsidRPr="00057C9D">
        <w:rPr>
          <w:rFonts w:asciiTheme="minorHAnsi" w:hAnsiTheme="minorHAnsi" w:cstheme="minorHAnsi"/>
          <w:w w:val="108"/>
          <w:sz w:val="22"/>
          <w:szCs w:val="22"/>
        </w:rPr>
        <w:t>s</w:t>
      </w:r>
      <w:r w:rsidRPr="00057C9D">
        <w:rPr>
          <w:rFonts w:asciiTheme="minorHAnsi" w:hAnsiTheme="minorHAnsi" w:cstheme="minorHAnsi"/>
          <w:w w:val="104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w w:val="108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w w:val="115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99"/>
          <w:sz w:val="22"/>
          <w:szCs w:val="22"/>
        </w:rPr>
        <w:t xml:space="preserve">-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k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 xml:space="preserve">g, </w:t>
      </w:r>
      <w:r w:rsidRPr="00057C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z w:val="22"/>
          <w:szCs w:val="22"/>
        </w:rPr>
        <w:t>su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 xml:space="preserve">e </w:t>
      </w:r>
      <w:r w:rsidRPr="00057C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it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 xml:space="preserve">g, </w:t>
      </w:r>
      <w:r w:rsidRPr="00057C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w w:val="111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w w:val="111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w w:val="111"/>
          <w:sz w:val="22"/>
          <w:szCs w:val="22"/>
        </w:rPr>
        <w:t>er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vi</w:t>
      </w:r>
      <w:r w:rsidRPr="00057C9D">
        <w:rPr>
          <w:rFonts w:asciiTheme="minorHAnsi" w:hAnsiTheme="minorHAnsi" w:cstheme="minorHAnsi"/>
          <w:spacing w:val="1"/>
          <w:w w:val="111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-5"/>
          <w:w w:val="11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k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>lls,</w:t>
      </w:r>
      <w:r w:rsidRPr="00057C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057C9D">
        <w:rPr>
          <w:rFonts w:asciiTheme="minorHAnsi" w:hAnsiTheme="minorHAnsi" w:cstheme="minorHAnsi"/>
          <w:sz w:val="22"/>
          <w:szCs w:val="22"/>
        </w:rPr>
        <w:t>ss</w:t>
      </w:r>
      <w:r w:rsidRPr="00057C9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4"/>
          <w:w w:val="105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-1"/>
          <w:w w:val="112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w w:val="115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"/>
          <w:w w:val="112"/>
          <w:sz w:val="22"/>
          <w:szCs w:val="22"/>
        </w:rPr>
        <w:t>a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3"/>
          <w:w w:val="107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w w:val="113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w w:val="107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w w:val="115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7"/>
          <w:sz w:val="22"/>
          <w:szCs w:val="22"/>
        </w:rPr>
        <w:t>t</w:t>
      </w:r>
      <w:r w:rsidRPr="00057C9D">
        <w:rPr>
          <w:rFonts w:asciiTheme="minorHAnsi" w:hAnsiTheme="minorHAnsi" w:cstheme="minorHAnsi"/>
          <w:w w:val="99"/>
          <w:sz w:val="22"/>
          <w:szCs w:val="22"/>
        </w:rPr>
        <w:t xml:space="preserve">, 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ree</w:t>
      </w:r>
      <w:r w:rsidRPr="00057C9D">
        <w:rPr>
          <w:rFonts w:asciiTheme="minorHAnsi" w:hAnsiTheme="minorHAnsi" w:cstheme="minorHAnsi"/>
          <w:sz w:val="22"/>
          <w:szCs w:val="22"/>
        </w:rPr>
        <w:t xml:space="preserve">r </w:t>
      </w:r>
      <w:r w:rsidRPr="00057C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w w:val="108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108"/>
          <w:sz w:val="22"/>
          <w:szCs w:val="22"/>
        </w:rPr>
        <w:t>xpl</w:t>
      </w:r>
      <w:r w:rsidRPr="00057C9D">
        <w:rPr>
          <w:rFonts w:asciiTheme="minorHAnsi" w:hAnsiTheme="minorHAnsi" w:cstheme="minorHAnsi"/>
          <w:spacing w:val="-1"/>
          <w:w w:val="108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3"/>
          <w:w w:val="108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w w:val="108"/>
          <w:sz w:val="22"/>
          <w:szCs w:val="22"/>
        </w:rPr>
        <w:t>a</w:t>
      </w:r>
      <w:r w:rsidRPr="00057C9D">
        <w:rPr>
          <w:rFonts w:asciiTheme="minorHAnsi" w:hAnsiTheme="minorHAnsi" w:cstheme="minorHAnsi"/>
          <w:w w:val="108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2"/>
          <w:w w:val="108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w w:val="108"/>
          <w:sz w:val="22"/>
          <w:szCs w:val="22"/>
        </w:rPr>
        <w:t>on</w:t>
      </w:r>
      <w:r w:rsidRPr="00057C9D">
        <w:rPr>
          <w:rFonts w:asciiTheme="minorHAnsi" w:hAnsiTheme="minorHAnsi" w:cstheme="minorHAnsi"/>
          <w:w w:val="108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4"/>
          <w:w w:val="10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w w:val="108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-1"/>
          <w:w w:val="108"/>
          <w:sz w:val="22"/>
          <w:szCs w:val="22"/>
        </w:rPr>
        <w:t>o</w:t>
      </w:r>
      <w:r w:rsidRPr="00057C9D">
        <w:rPr>
          <w:rFonts w:asciiTheme="minorHAnsi" w:hAnsiTheme="minorHAnsi" w:cstheme="minorHAnsi"/>
          <w:w w:val="108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2"/>
          <w:w w:val="108"/>
          <w:sz w:val="22"/>
          <w:szCs w:val="22"/>
        </w:rPr>
        <w:t>i</w:t>
      </w:r>
      <w:r w:rsidRPr="00057C9D">
        <w:rPr>
          <w:rFonts w:asciiTheme="minorHAnsi" w:hAnsiTheme="minorHAnsi" w:cstheme="minorHAnsi"/>
          <w:w w:val="108"/>
          <w:sz w:val="22"/>
          <w:szCs w:val="22"/>
        </w:rPr>
        <w:t>v</w:t>
      </w:r>
      <w:r w:rsidRPr="00057C9D">
        <w:rPr>
          <w:rFonts w:asciiTheme="minorHAnsi" w:hAnsiTheme="minorHAnsi" w:cstheme="minorHAnsi"/>
          <w:spacing w:val="1"/>
          <w:w w:val="108"/>
          <w:sz w:val="22"/>
          <w:szCs w:val="22"/>
        </w:rPr>
        <w:t>a</w:t>
      </w:r>
      <w:r w:rsidRPr="00057C9D">
        <w:rPr>
          <w:rFonts w:asciiTheme="minorHAnsi" w:hAnsiTheme="minorHAnsi" w:cstheme="minorHAnsi"/>
          <w:w w:val="108"/>
          <w:sz w:val="22"/>
          <w:szCs w:val="22"/>
        </w:rPr>
        <w:t>ti</w:t>
      </w:r>
      <w:r w:rsidRPr="00057C9D">
        <w:rPr>
          <w:rFonts w:asciiTheme="minorHAnsi" w:hAnsiTheme="minorHAnsi" w:cstheme="minorHAnsi"/>
          <w:spacing w:val="-1"/>
          <w:w w:val="108"/>
          <w:sz w:val="22"/>
          <w:szCs w:val="22"/>
        </w:rPr>
        <w:t>o</w:t>
      </w:r>
      <w:r w:rsidRPr="00057C9D">
        <w:rPr>
          <w:rFonts w:asciiTheme="minorHAnsi" w:hAnsiTheme="minorHAnsi" w:cstheme="minorHAnsi"/>
          <w:w w:val="108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1"/>
          <w:w w:val="10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&amp;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f-E</w:t>
      </w:r>
      <w:r w:rsidRPr="00057C9D">
        <w:rPr>
          <w:rFonts w:asciiTheme="minorHAnsi" w:hAnsiTheme="minorHAnsi" w:cstheme="minorHAnsi"/>
          <w:sz w:val="22"/>
          <w:szCs w:val="22"/>
        </w:rPr>
        <w:t>st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b</w:t>
      </w:r>
      <w:r w:rsidRPr="00057C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ch</w:t>
      </w:r>
      <w:r w:rsidRPr="00057C9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k</w:t>
      </w:r>
      <w:r w:rsidRPr="00057C9D">
        <w:rPr>
          <w:rFonts w:asciiTheme="minorHAnsi" w:hAnsiTheme="minorHAnsi" w:cstheme="minorHAnsi"/>
          <w:w w:val="104"/>
          <w:sz w:val="22"/>
          <w:szCs w:val="22"/>
        </w:rPr>
        <w:t>il</w:t>
      </w:r>
      <w:r w:rsidRPr="00057C9D">
        <w:rPr>
          <w:rFonts w:asciiTheme="minorHAnsi" w:hAnsiTheme="minorHAnsi" w:cstheme="minorHAnsi"/>
          <w:spacing w:val="2"/>
          <w:w w:val="104"/>
          <w:sz w:val="22"/>
          <w:szCs w:val="22"/>
        </w:rPr>
        <w:t>l</w:t>
      </w:r>
      <w:r w:rsidRPr="00057C9D">
        <w:rPr>
          <w:rFonts w:asciiTheme="minorHAnsi" w:hAnsiTheme="minorHAnsi" w:cstheme="minorHAnsi"/>
          <w:w w:val="108"/>
          <w:sz w:val="22"/>
          <w:szCs w:val="22"/>
        </w:rPr>
        <w:t>s</w:t>
      </w:r>
      <w:r w:rsidRPr="00057C9D">
        <w:rPr>
          <w:rFonts w:asciiTheme="minorHAnsi" w:hAnsiTheme="minorHAnsi" w:cstheme="minorHAnsi"/>
          <w:w w:val="99"/>
          <w:sz w:val="22"/>
          <w:szCs w:val="22"/>
        </w:rPr>
        <w:t xml:space="preserve">,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Effe</w:t>
      </w:r>
      <w:r w:rsidRPr="00057C9D">
        <w:rPr>
          <w:rFonts w:asciiTheme="minorHAnsi" w:hAnsiTheme="minorHAnsi" w:cstheme="minorHAnsi"/>
          <w:sz w:val="22"/>
          <w:szCs w:val="22"/>
        </w:rPr>
        <w:t>cts</w:t>
      </w:r>
      <w:r w:rsidRPr="00057C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lc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ur</w:t>
      </w:r>
      <w:r w:rsidRPr="00057C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w w:val="99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w w:val="121"/>
          <w:sz w:val="22"/>
          <w:szCs w:val="22"/>
        </w:rPr>
        <w:t>d</w:t>
      </w:r>
      <w:r w:rsidRPr="00057C9D">
        <w:rPr>
          <w:rFonts w:asciiTheme="minorHAnsi" w:hAnsiTheme="minorHAnsi" w:cstheme="minorHAnsi"/>
          <w:w w:val="120"/>
          <w:sz w:val="22"/>
          <w:szCs w:val="22"/>
        </w:rPr>
        <w:t>u</w:t>
      </w:r>
      <w:r w:rsidRPr="00057C9D">
        <w:rPr>
          <w:rFonts w:asciiTheme="minorHAnsi" w:hAnsiTheme="minorHAnsi" w:cstheme="minorHAnsi"/>
          <w:w w:val="99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-1"/>
          <w:w w:val="112"/>
          <w:sz w:val="22"/>
          <w:szCs w:val="22"/>
        </w:rPr>
        <w:t>a</w:t>
      </w:r>
      <w:r w:rsidRPr="00057C9D">
        <w:rPr>
          <w:rFonts w:asciiTheme="minorHAnsi" w:hAnsiTheme="minorHAnsi" w:cstheme="minorHAnsi"/>
          <w:w w:val="117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2"/>
          <w:w w:val="104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w w:val="108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w w:val="115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99"/>
          <w:sz w:val="22"/>
          <w:szCs w:val="22"/>
        </w:rPr>
        <w:t>.</w:t>
      </w:r>
    </w:p>
    <w:p w14:paraId="5FB27BEA" w14:textId="77777777" w:rsidR="00D0690C" w:rsidRPr="00057C9D" w:rsidRDefault="00DC0F93" w:rsidP="00057C9D">
      <w:pPr>
        <w:ind w:left="84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w w:val="114"/>
          <w:sz w:val="22"/>
          <w:szCs w:val="22"/>
        </w:rPr>
        <w:t>Pr</w:t>
      </w:r>
      <w:r w:rsidRPr="00057C9D">
        <w:rPr>
          <w:rFonts w:asciiTheme="minorHAnsi" w:hAnsiTheme="minorHAnsi" w:cstheme="minorHAnsi"/>
          <w:spacing w:val="1"/>
          <w:w w:val="114"/>
          <w:sz w:val="22"/>
          <w:szCs w:val="22"/>
        </w:rPr>
        <w:t>o</w:t>
      </w:r>
      <w:r w:rsidRPr="00057C9D">
        <w:rPr>
          <w:rFonts w:asciiTheme="minorHAnsi" w:hAnsiTheme="minorHAnsi" w:cstheme="minorHAnsi"/>
          <w:w w:val="114"/>
          <w:sz w:val="22"/>
          <w:szCs w:val="22"/>
        </w:rPr>
        <w:t>fe</w:t>
      </w:r>
      <w:r w:rsidRPr="00057C9D">
        <w:rPr>
          <w:rFonts w:asciiTheme="minorHAnsi" w:hAnsiTheme="minorHAnsi" w:cstheme="minorHAnsi"/>
          <w:spacing w:val="-1"/>
          <w:w w:val="114"/>
          <w:sz w:val="22"/>
          <w:szCs w:val="22"/>
        </w:rPr>
        <w:t>ssi</w:t>
      </w:r>
      <w:r w:rsidRPr="00057C9D">
        <w:rPr>
          <w:rFonts w:asciiTheme="minorHAnsi" w:hAnsiTheme="minorHAnsi" w:cstheme="minorHAnsi"/>
          <w:spacing w:val="1"/>
          <w:w w:val="114"/>
          <w:sz w:val="22"/>
          <w:szCs w:val="22"/>
        </w:rPr>
        <w:t>o</w:t>
      </w:r>
      <w:r w:rsidRPr="00057C9D">
        <w:rPr>
          <w:rFonts w:asciiTheme="minorHAnsi" w:hAnsiTheme="minorHAnsi" w:cstheme="minorHAnsi"/>
          <w:w w:val="114"/>
          <w:sz w:val="22"/>
          <w:szCs w:val="22"/>
        </w:rPr>
        <w:t>nal</w:t>
      </w:r>
      <w:r w:rsidRPr="00057C9D">
        <w:rPr>
          <w:rFonts w:asciiTheme="minorHAnsi" w:hAnsiTheme="minorHAnsi" w:cstheme="minorHAnsi"/>
          <w:spacing w:val="-7"/>
          <w:w w:val="11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w w:val="109"/>
          <w:sz w:val="22"/>
          <w:szCs w:val="22"/>
        </w:rPr>
        <w:t>P</w:t>
      </w:r>
      <w:r w:rsidRPr="00057C9D">
        <w:rPr>
          <w:rFonts w:asciiTheme="minorHAnsi" w:hAnsiTheme="minorHAnsi" w:cstheme="minorHAnsi"/>
          <w:w w:val="116"/>
          <w:sz w:val="22"/>
          <w:szCs w:val="22"/>
        </w:rPr>
        <w:t>r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w w:val="114"/>
          <w:sz w:val="22"/>
          <w:szCs w:val="22"/>
        </w:rPr>
        <w:t>s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122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"/>
          <w:w w:val="120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2"/>
          <w:w w:val="112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w w:val="120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w w:val="120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w w:val="111"/>
          <w:sz w:val="22"/>
          <w:szCs w:val="22"/>
        </w:rPr>
        <w:t>o</w:t>
      </w:r>
      <w:r w:rsidRPr="00057C9D">
        <w:rPr>
          <w:rFonts w:asciiTheme="minorHAnsi" w:hAnsiTheme="minorHAnsi" w:cstheme="minorHAnsi"/>
          <w:w w:val="122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4"/>
          <w:sz w:val="22"/>
          <w:szCs w:val="22"/>
        </w:rPr>
        <w:t>s</w:t>
      </w:r>
    </w:p>
    <w:p w14:paraId="5D48A2E9" w14:textId="77777777" w:rsidR="00D0690C" w:rsidRPr="00057C9D" w:rsidRDefault="00DC0F93" w:rsidP="00057C9D">
      <w:pPr>
        <w:spacing w:before="11"/>
        <w:ind w:left="1560" w:right="1986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pacing w:val="-1"/>
          <w:w w:val="109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1"/>
          <w:w w:val="109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109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w w:val="109"/>
          <w:sz w:val="22"/>
          <w:szCs w:val="22"/>
        </w:rPr>
        <w:t>re</w:t>
      </w:r>
      <w:r w:rsidRPr="00057C9D">
        <w:rPr>
          <w:rFonts w:asciiTheme="minorHAnsi" w:hAnsiTheme="minorHAnsi" w:cstheme="minorHAnsi"/>
          <w:w w:val="109"/>
          <w:sz w:val="22"/>
          <w:szCs w:val="22"/>
        </w:rPr>
        <w:t>ss</w:t>
      </w:r>
      <w:r w:rsidRPr="00057C9D">
        <w:rPr>
          <w:rFonts w:asciiTheme="minorHAnsi" w:hAnsiTheme="minorHAnsi" w:cstheme="minorHAnsi"/>
          <w:spacing w:val="2"/>
          <w:w w:val="109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w w:val="109"/>
          <w:sz w:val="22"/>
          <w:szCs w:val="22"/>
        </w:rPr>
        <w:t>o</w:t>
      </w:r>
      <w:r w:rsidRPr="00057C9D">
        <w:rPr>
          <w:rFonts w:asciiTheme="minorHAnsi" w:hAnsiTheme="minorHAnsi" w:cstheme="minorHAnsi"/>
          <w:w w:val="109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4"/>
          <w:w w:val="10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w w:val="109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w w:val="109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-1"/>
          <w:w w:val="109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w w:val="109"/>
          <w:sz w:val="22"/>
          <w:szCs w:val="22"/>
        </w:rPr>
        <w:t>re</w:t>
      </w:r>
      <w:r w:rsidRPr="00057C9D">
        <w:rPr>
          <w:rFonts w:asciiTheme="minorHAnsi" w:hAnsiTheme="minorHAnsi" w:cstheme="minorHAnsi"/>
          <w:spacing w:val="-1"/>
          <w:w w:val="109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3"/>
          <w:w w:val="109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109"/>
          <w:sz w:val="22"/>
          <w:szCs w:val="22"/>
        </w:rPr>
        <w:t>ss,</w:t>
      </w:r>
      <w:r w:rsidRPr="00057C9D">
        <w:rPr>
          <w:rFonts w:asciiTheme="minorHAnsi" w:hAnsiTheme="minorHAnsi" w:cstheme="minorHAnsi"/>
          <w:spacing w:val="6"/>
          <w:w w:val="10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 xml:space="preserve">g </w:t>
      </w:r>
      <w:r w:rsidRPr="00057C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57C9D">
        <w:rPr>
          <w:rFonts w:asciiTheme="minorHAnsi" w:hAnsiTheme="minorHAnsi" w:cstheme="minorHAnsi"/>
          <w:sz w:val="22"/>
          <w:szCs w:val="22"/>
        </w:rPr>
        <w:t xml:space="preserve">ith 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057C9D">
        <w:rPr>
          <w:rFonts w:asciiTheme="minorHAnsi" w:hAnsiTheme="minorHAnsi" w:cstheme="minorHAnsi"/>
          <w:sz w:val="22"/>
          <w:szCs w:val="22"/>
        </w:rPr>
        <w:t>icult</w:t>
      </w:r>
      <w:r w:rsidRPr="00057C9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pl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7C9D">
        <w:rPr>
          <w:rFonts w:asciiTheme="minorHAnsi" w:hAnsiTheme="minorHAnsi" w:cstheme="minorHAnsi"/>
          <w:sz w:val="22"/>
          <w:szCs w:val="22"/>
        </w:rPr>
        <w:t xml:space="preserve">,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w w:val="114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"/>
          <w:w w:val="108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w w:val="115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99"/>
          <w:sz w:val="22"/>
          <w:szCs w:val="22"/>
        </w:rPr>
        <w:t xml:space="preserve">- 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d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it</w:t>
      </w:r>
      <w:r w:rsidRPr="00057C9D">
        <w:rPr>
          <w:rFonts w:asciiTheme="minorHAnsi" w:hAnsiTheme="minorHAnsi" w:cstheme="minorHAnsi"/>
          <w:spacing w:val="2"/>
          <w:w w:val="110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2"/>
          <w:w w:val="110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a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S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tu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3"/>
          <w:w w:val="110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ts</w:t>
      </w:r>
      <w:r w:rsidRPr="00057C9D">
        <w:rPr>
          <w:rFonts w:asciiTheme="minorHAnsi" w:hAnsiTheme="minorHAnsi" w:cstheme="minorHAnsi"/>
          <w:spacing w:val="6"/>
          <w:w w:val="1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3"/>
          <w:w w:val="110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2"/>
          <w:w w:val="110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6"/>
          <w:w w:val="1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2"/>
          <w:w w:val="110"/>
          <w:sz w:val="22"/>
          <w:szCs w:val="22"/>
        </w:rPr>
        <w:t>i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6"/>
          <w:w w:val="1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Ed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3"/>
          <w:w w:val="110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a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ti</w:t>
      </w:r>
      <w:r w:rsidRPr="00057C9D">
        <w:rPr>
          <w:rFonts w:asciiTheme="minorHAnsi" w:hAnsiTheme="minorHAnsi" w:cstheme="minorHAnsi"/>
          <w:spacing w:val="2"/>
          <w:w w:val="110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7"/>
          <w:w w:val="1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w w:val="99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1"/>
          <w:w w:val="107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99"/>
          <w:sz w:val="22"/>
          <w:szCs w:val="22"/>
        </w:rPr>
        <w:t xml:space="preserve">-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 xml:space="preserve">y 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w w:val="111"/>
          <w:sz w:val="22"/>
          <w:szCs w:val="22"/>
        </w:rPr>
        <w:t>S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tu</w:t>
      </w:r>
      <w:r w:rsidRPr="00057C9D">
        <w:rPr>
          <w:rFonts w:asciiTheme="minorHAnsi" w:hAnsiTheme="minorHAnsi" w:cstheme="minorHAnsi"/>
          <w:spacing w:val="1"/>
          <w:w w:val="111"/>
          <w:sz w:val="22"/>
          <w:szCs w:val="22"/>
        </w:rPr>
        <w:t>de</w:t>
      </w:r>
      <w:r w:rsidRPr="00057C9D">
        <w:rPr>
          <w:rFonts w:asciiTheme="minorHAnsi" w:hAnsiTheme="minorHAnsi" w:cstheme="minorHAnsi"/>
          <w:spacing w:val="-1"/>
          <w:w w:val="11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2"/>
          <w:w w:val="111"/>
          <w:sz w:val="22"/>
          <w:szCs w:val="22"/>
        </w:rPr>
        <w:t>t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1"/>
          <w:w w:val="11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w w:val="99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102"/>
          <w:sz w:val="22"/>
          <w:szCs w:val="22"/>
        </w:rPr>
        <w:t>x</w:t>
      </w:r>
      <w:r w:rsidRPr="00057C9D">
        <w:rPr>
          <w:rFonts w:asciiTheme="minorHAnsi" w:hAnsiTheme="minorHAnsi" w:cstheme="minorHAnsi"/>
          <w:w w:val="119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w w:val="107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w w:val="118"/>
          <w:sz w:val="22"/>
          <w:szCs w:val="22"/>
        </w:rPr>
        <w:t>r</w:t>
      </w:r>
      <w:r w:rsidRPr="00057C9D">
        <w:rPr>
          <w:rFonts w:asciiTheme="minorHAnsi" w:hAnsiTheme="minorHAnsi" w:cstheme="minorHAnsi"/>
          <w:w w:val="104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w w:val="107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w w:val="115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99"/>
          <w:sz w:val="22"/>
          <w:szCs w:val="22"/>
        </w:rPr>
        <w:t>c</w:t>
      </w:r>
      <w:r w:rsidRPr="00057C9D">
        <w:rPr>
          <w:rFonts w:asciiTheme="minorHAnsi" w:hAnsiTheme="minorHAnsi" w:cstheme="minorHAnsi"/>
          <w:w w:val="107"/>
          <w:sz w:val="22"/>
          <w:szCs w:val="22"/>
        </w:rPr>
        <w:t>e</w:t>
      </w:r>
    </w:p>
    <w:p w14:paraId="469EBBDB" w14:textId="77777777" w:rsidR="00D0690C" w:rsidRPr="00057C9D" w:rsidRDefault="00D0690C" w:rsidP="00057C9D">
      <w:pPr>
        <w:rPr>
          <w:rFonts w:asciiTheme="minorHAnsi" w:hAnsiTheme="minorHAnsi" w:cstheme="minorHAnsi"/>
          <w:sz w:val="22"/>
          <w:szCs w:val="22"/>
        </w:rPr>
      </w:pPr>
    </w:p>
    <w:p w14:paraId="52999A06" w14:textId="77777777" w:rsidR="00D0690C" w:rsidRPr="00057C9D" w:rsidRDefault="00DC0F93" w:rsidP="00057C9D">
      <w:pPr>
        <w:ind w:left="12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pacing w:val="1"/>
          <w:w w:val="117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w w:val="122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20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w w:val="11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w w:val="117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w w:val="113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114"/>
          <w:sz w:val="22"/>
          <w:szCs w:val="22"/>
        </w:rPr>
        <w:t>s</w:t>
      </w:r>
      <w:r w:rsidRPr="00057C9D">
        <w:rPr>
          <w:rFonts w:asciiTheme="minorHAnsi" w:hAnsiTheme="minorHAnsi" w:cstheme="minorHAnsi"/>
          <w:w w:val="120"/>
          <w:sz w:val="22"/>
          <w:szCs w:val="22"/>
        </w:rPr>
        <w:t>t</w:t>
      </w:r>
      <w:r w:rsidRPr="00057C9D">
        <w:rPr>
          <w:rFonts w:asciiTheme="minorHAnsi" w:hAnsiTheme="minorHAnsi" w:cstheme="minorHAnsi"/>
          <w:w w:val="114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1"/>
          <w:w w:val="107"/>
          <w:sz w:val="22"/>
          <w:szCs w:val="22"/>
        </w:rPr>
        <w:t>/</w:t>
      </w:r>
      <w:r w:rsidRPr="00057C9D">
        <w:rPr>
          <w:rFonts w:asciiTheme="minorHAnsi" w:hAnsiTheme="minorHAnsi" w:cstheme="minorHAnsi"/>
          <w:w w:val="108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w w:val="120"/>
          <w:sz w:val="22"/>
          <w:szCs w:val="22"/>
        </w:rPr>
        <w:t>ti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v</w:t>
      </w:r>
      <w:r w:rsidRPr="00057C9D">
        <w:rPr>
          <w:rFonts w:asciiTheme="minorHAnsi" w:hAnsiTheme="minorHAnsi" w:cstheme="minorHAnsi"/>
          <w:spacing w:val="-2"/>
          <w:w w:val="120"/>
          <w:sz w:val="22"/>
          <w:szCs w:val="22"/>
        </w:rPr>
        <w:t>i</w:t>
      </w:r>
      <w:r w:rsidRPr="00057C9D">
        <w:rPr>
          <w:rFonts w:asciiTheme="minorHAnsi" w:hAnsiTheme="minorHAnsi" w:cstheme="minorHAnsi"/>
          <w:w w:val="120"/>
          <w:sz w:val="22"/>
          <w:szCs w:val="22"/>
        </w:rPr>
        <w:t>ti</w:t>
      </w:r>
      <w:r w:rsidRPr="00057C9D">
        <w:rPr>
          <w:rFonts w:asciiTheme="minorHAnsi" w:hAnsiTheme="minorHAnsi" w:cstheme="minorHAnsi"/>
          <w:spacing w:val="-1"/>
          <w:w w:val="11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2"/>
          <w:w w:val="114"/>
          <w:sz w:val="22"/>
          <w:szCs w:val="22"/>
        </w:rPr>
        <w:t>s</w:t>
      </w:r>
      <w:r w:rsidRPr="00057C9D">
        <w:rPr>
          <w:rFonts w:asciiTheme="minorHAnsi" w:hAnsiTheme="minorHAnsi" w:cstheme="minorHAnsi"/>
          <w:w w:val="90"/>
          <w:sz w:val="22"/>
          <w:szCs w:val="22"/>
        </w:rPr>
        <w:t>:</w:t>
      </w:r>
    </w:p>
    <w:p w14:paraId="69B6AD5F" w14:textId="77777777" w:rsidR="00D0690C" w:rsidRPr="00057C9D" w:rsidRDefault="00D0690C" w:rsidP="00057C9D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0260382" w14:textId="77777777" w:rsidR="00D0690C" w:rsidRPr="00057C9D" w:rsidRDefault="00DC0F93" w:rsidP="00057C9D">
      <w:pPr>
        <w:ind w:left="1560" w:right="418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z w:val="22"/>
          <w:szCs w:val="22"/>
        </w:rPr>
        <w:t>I li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 xml:space="preserve">to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tici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ate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in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057C9D">
        <w:rPr>
          <w:rFonts w:asciiTheme="minorHAnsi" w:hAnsiTheme="minorHAnsi" w:cstheme="minorHAnsi"/>
          <w:sz w:val="22"/>
          <w:szCs w:val="22"/>
        </w:rPr>
        <w:t>ts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doo</w:t>
      </w:r>
      <w:r w:rsidRPr="00057C9D">
        <w:rPr>
          <w:rFonts w:asciiTheme="minorHAnsi" w:hAnsiTheme="minorHAnsi" w:cstheme="minorHAnsi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eati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all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ecial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z w:val="22"/>
          <w:szCs w:val="22"/>
        </w:rPr>
        <w:t xml:space="preserve">,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sk</w:t>
      </w:r>
      <w:r w:rsidRPr="00057C9D">
        <w:rPr>
          <w:rFonts w:asciiTheme="minorHAnsi" w:hAnsiTheme="minorHAnsi" w:cstheme="minorHAnsi"/>
          <w:sz w:val="22"/>
          <w:szCs w:val="22"/>
        </w:rPr>
        <w:t>et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57C9D">
        <w:rPr>
          <w:rFonts w:asciiTheme="minorHAnsi" w:hAnsiTheme="minorHAnsi" w:cstheme="minorHAnsi"/>
          <w:sz w:val="22"/>
          <w:szCs w:val="22"/>
        </w:rPr>
        <w:t>all,</w:t>
      </w:r>
      <w:r w:rsidRPr="00057C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ill</w:t>
      </w:r>
      <w:r w:rsidRPr="00057C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z w:val="22"/>
          <w:szCs w:val="22"/>
        </w:rPr>
        <w:t xml:space="preserve">. </w:t>
      </w:r>
      <w:r w:rsidRPr="00057C9D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 xml:space="preserve">I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ac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&amp;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tea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als</w:t>
      </w:r>
      <w:r w:rsidRPr="00057C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7C9D">
        <w:rPr>
          <w:rFonts w:asciiTheme="minorHAnsi" w:hAnsiTheme="minorHAnsi" w:cstheme="minorHAnsi"/>
          <w:sz w:val="22"/>
          <w:szCs w:val="22"/>
        </w:rPr>
        <w:t>t 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lf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 xml:space="preserve">to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ecia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ll</w:t>
      </w:r>
      <w:r w:rsidRPr="00057C9D">
        <w:rPr>
          <w:rFonts w:asciiTheme="minorHAnsi" w:hAnsiTheme="minorHAnsi" w:cstheme="minorHAnsi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at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z w:val="22"/>
          <w:szCs w:val="22"/>
        </w:rPr>
        <w:t>l,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I l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 xml:space="preserve">to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57C9D">
        <w:rPr>
          <w:rFonts w:asciiTheme="minorHAnsi" w:hAnsiTheme="minorHAnsi" w:cstheme="minorHAnsi"/>
          <w:sz w:val="22"/>
          <w:szCs w:val="22"/>
        </w:rPr>
        <w:t>y a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ie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</w:p>
    <w:p w14:paraId="6D615E93" w14:textId="77777777" w:rsidR="00D0690C" w:rsidRPr="00057C9D" w:rsidRDefault="00D0690C" w:rsidP="00057C9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B763120" w14:textId="77777777" w:rsidR="00D0690C" w:rsidRPr="00057C9D" w:rsidRDefault="00DC0F93" w:rsidP="00057C9D">
      <w:pPr>
        <w:ind w:left="12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pacing w:val="-1"/>
          <w:w w:val="108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1"/>
          <w:w w:val="11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w w:val="117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1"/>
          <w:w w:val="11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w w:val="117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1"/>
          <w:w w:val="113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w w:val="122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w w:val="113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114"/>
          <w:sz w:val="22"/>
          <w:szCs w:val="22"/>
        </w:rPr>
        <w:t>s</w:t>
      </w:r>
      <w:r w:rsidRPr="00057C9D">
        <w:rPr>
          <w:rFonts w:asciiTheme="minorHAnsi" w:hAnsiTheme="minorHAnsi" w:cstheme="minorHAnsi"/>
          <w:w w:val="90"/>
          <w:sz w:val="22"/>
          <w:szCs w:val="22"/>
        </w:rPr>
        <w:t>:</w:t>
      </w:r>
    </w:p>
    <w:p w14:paraId="10477F0E" w14:textId="77777777" w:rsidR="00D0690C" w:rsidRPr="00057C9D" w:rsidRDefault="00DC0F93" w:rsidP="00057C9D">
      <w:pPr>
        <w:spacing w:before="62"/>
        <w:ind w:left="156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w w:val="112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w w:val="112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6"/>
          <w:w w:val="11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w w:val="112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w w:val="112"/>
          <w:sz w:val="22"/>
          <w:szCs w:val="22"/>
        </w:rPr>
        <w:t>a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w w:val="112"/>
          <w:sz w:val="22"/>
          <w:szCs w:val="22"/>
        </w:rPr>
        <w:t>mu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3"/>
          <w:w w:val="112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1"/>
          <w:w w:val="112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w w:val="112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3"/>
          <w:w w:val="11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w w:val="112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-1"/>
          <w:w w:val="112"/>
          <w:sz w:val="22"/>
          <w:szCs w:val="22"/>
        </w:rPr>
        <w:t>r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2"/>
          <w:w w:val="112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1"/>
          <w:w w:val="112"/>
          <w:sz w:val="22"/>
          <w:szCs w:val="22"/>
        </w:rPr>
        <w:t>ra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-5"/>
          <w:w w:val="11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3"/>
          <w:w w:val="112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-1"/>
          <w:w w:val="112"/>
          <w:sz w:val="22"/>
          <w:szCs w:val="22"/>
        </w:rPr>
        <w:t>re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2"/>
          <w:w w:val="112"/>
          <w:sz w:val="22"/>
          <w:szCs w:val="22"/>
        </w:rPr>
        <w:t>o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 xml:space="preserve">r           </w:t>
      </w:r>
      <w:r w:rsidRPr="00057C9D">
        <w:rPr>
          <w:rFonts w:asciiTheme="minorHAnsi" w:hAnsiTheme="minorHAnsi" w:cstheme="minorHAnsi"/>
          <w:spacing w:val="52"/>
          <w:w w:val="11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D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>.</w:t>
      </w:r>
      <w:r w:rsidRPr="00057C9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w w:val="113"/>
          <w:sz w:val="22"/>
          <w:szCs w:val="22"/>
        </w:rPr>
        <w:t>Ro</w:t>
      </w:r>
      <w:r w:rsidRPr="00057C9D">
        <w:rPr>
          <w:rFonts w:asciiTheme="minorHAnsi" w:hAnsiTheme="minorHAnsi" w:cstheme="minorHAnsi"/>
          <w:spacing w:val="3"/>
          <w:w w:val="113"/>
          <w:sz w:val="22"/>
          <w:szCs w:val="22"/>
        </w:rPr>
        <w:t>b</w:t>
      </w:r>
      <w:r w:rsidRPr="00057C9D">
        <w:rPr>
          <w:rFonts w:asciiTheme="minorHAnsi" w:hAnsiTheme="minorHAnsi" w:cstheme="minorHAnsi"/>
          <w:spacing w:val="-1"/>
          <w:w w:val="113"/>
          <w:sz w:val="22"/>
          <w:szCs w:val="22"/>
        </w:rPr>
        <w:t>er</w:t>
      </w:r>
      <w:r w:rsidRPr="00057C9D">
        <w:rPr>
          <w:rFonts w:asciiTheme="minorHAnsi" w:hAnsiTheme="minorHAnsi" w:cstheme="minorHAnsi"/>
          <w:w w:val="113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4"/>
          <w:w w:val="11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w w:val="114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"/>
          <w:w w:val="112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w w:val="119"/>
          <w:sz w:val="22"/>
          <w:szCs w:val="22"/>
        </w:rPr>
        <w:t>l</w:t>
      </w:r>
      <w:r w:rsidRPr="00057C9D">
        <w:rPr>
          <w:rFonts w:asciiTheme="minorHAnsi" w:hAnsiTheme="minorHAnsi" w:cstheme="minorHAnsi"/>
          <w:w w:val="113"/>
          <w:sz w:val="22"/>
          <w:szCs w:val="22"/>
        </w:rPr>
        <w:t>s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o</w:t>
      </w:r>
      <w:r w:rsidRPr="00057C9D">
        <w:rPr>
          <w:rFonts w:asciiTheme="minorHAnsi" w:hAnsiTheme="minorHAnsi" w:cstheme="minorHAnsi"/>
          <w:w w:val="121"/>
          <w:sz w:val="22"/>
          <w:szCs w:val="22"/>
        </w:rPr>
        <w:t>n</w:t>
      </w:r>
    </w:p>
    <w:p w14:paraId="21E1FB2D" w14:textId="77777777" w:rsidR="00D0690C" w:rsidRPr="00057C9D" w:rsidRDefault="00DC0F93" w:rsidP="00057C9D">
      <w:pPr>
        <w:spacing w:before="5"/>
        <w:ind w:left="1560" w:right="72"/>
        <w:jc w:val="both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1"/>
          <w:w w:val="11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w w:val="111"/>
          <w:sz w:val="22"/>
          <w:szCs w:val="22"/>
        </w:rPr>
        <w:t>o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3"/>
          <w:w w:val="11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w w:val="111"/>
          <w:sz w:val="22"/>
          <w:szCs w:val="22"/>
        </w:rPr>
        <w:t>a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1"/>
          <w:w w:val="11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57C9D">
        <w:rPr>
          <w:rFonts w:asciiTheme="minorHAnsi" w:hAnsiTheme="minorHAnsi" w:cstheme="minorHAnsi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057C9D">
        <w:rPr>
          <w:rFonts w:asciiTheme="minorHAnsi" w:hAnsiTheme="minorHAnsi" w:cstheme="minorHAnsi"/>
          <w:sz w:val="22"/>
          <w:szCs w:val="22"/>
        </w:rPr>
        <w:t>ct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r</w:t>
      </w:r>
      <w:r w:rsidRPr="00057C9D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</w:t>
      </w:r>
      <w:r w:rsidRPr="00057C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w w:val="106"/>
          <w:sz w:val="22"/>
          <w:szCs w:val="22"/>
        </w:rPr>
        <w:t>Vic</w:t>
      </w:r>
      <w:r w:rsidRPr="00057C9D">
        <w:rPr>
          <w:rFonts w:asciiTheme="minorHAnsi" w:hAnsiTheme="minorHAnsi" w:cstheme="minorHAnsi"/>
          <w:spacing w:val="1"/>
          <w:w w:val="106"/>
          <w:sz w:val="22"/>
          <w:szCs w:val="22"/>
        </w:rPr>
        <w:t>e-</w:t>
      </w:r>
      <w:r w:rsidRPr="00057C9D">
        <w:rPr>
          <w:rFonts w:asciiTheme="minorHAnsi" w:hAnsiTheme="minorHAnsi" w:cstheme="minorHAnsi"/>
          <w:w w:val="106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-1"/>
          <w:w w:val="106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1"/>
          <w:w w:val="106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-1"/>
          <w:w w:val="106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06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w w:val="106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106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2"/>
          <w:w w:val="106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1"/>
          <w:w w:val="106"/>
          <w:sz w:val="22"/>
          <w:szCs w:val="22"/>
        </w:rPr>
        <w:t>o</w:t>
      </w:r>
      <w:r w:rsidRPr="00057C9D">
        <w:rPr>
          <w:rFonts w:asciiTheme="minorHAnsi" w:hAnsiTheme="minorHAnsi" w:cstheme="minorHAnsi"/>
          <w:w w:val="106"/>
          <w:sz w:val="22"/>
          <w:szCs w:val="22"/>
        </w:rPr>
        <w:t xml:space="preserve">r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w w:val="109"/>
          <w:sz w:val="22"/>
          <w:szCs w:val="22"/>
        </w:rPr>
        <w:t>S</w:t>
      </w:r>
      <w:r w:rsidRPr="00057C9D">
        <w:rPr>
          <w:rFonts w:asciiTheme="minorHAnsi" w:hAnsiTheme="minorHAnsi" w:cstheme="minorHAnsi"/>
          <w:w w:val="109"/>
          <w:sz w:val="22"/>
          <w:szCs w:val="22"/>
        </w:rPr>
        <w:t>tu</w:t>
      </w:r>
      <w:r w:rsidRPr="00057C9D">
        <w:rPr>
          <w:rFonts w:asciiTheme="minorHAnsi" w:hAnsiTheme="minorHAnsi" w:cstheme="minorHAnsi"/>
          <w:spacing w:val="1"/>
          <w:w w:val="109"/>
          <w:sz w:val="22"/>
          <w:szCs w:val="22"/>
        </w:rPr>
        <w:t>de</w:t>
      </w:r>
      <w:r w:rsidRPr="00057C9D">
        <w:rPr>
          <w:rFonts w:asciiTheme="minorHAnsi" w:hAnsiTheme="minorHAnsi" w:cstheme="minorHAnsi"/>
          <w:spacing w:val="2"/>
          <w:w w:val="109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3"/>
          <w:w w:val="10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w w:val="109"/>
          <w:sz w:val="22"/>
          <w:szCs w:val="22"/>
        </w:rPr>
        <w:t>Aff</w:t>
      </w:r>
      <w:r w:rsidRPr="00057C9D">
        <w:rPr>
          <w:rFonts w:asciiTheme="minorHAnsi" w:hAnsiTheme="minorHAnsi" w:cstheme="minorHAnsi"/>
          <w:spacing w:val="-1"/>
          <w:w w:val="109"/>
          <w:sz w:val="22"/>
          <w:szCs w:val="22"/>
        </w:rPr>
        <w:t>a</w:t>
      </w:r>
      <w:r w:rsidRPr="00057C9D">
        <w:rPr>
          <w:rFonts w:asciiTheme="minorHAnsi" w:hAnsiTheme="minorHAnsi" w:cstheme="minorHAnsi"/>
          <w:w w:val="109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w w:val="109"/>
          <w:sz w:val="22"/>
          <w:szCs w:val="22"/>
        </w:rPr>
        <w:t>r</w:t>
      </w:r>
      <w:r w:rsidRPr="00057C9D">
        <w:rPr>
          <w:rFonts w:asciiTheme="minorHAnsi" w:hAnsiTheme="minorHAnsi" w:cstheme="minorHAnsi"/>
          <w:w w:val="109"/>
          <w:sz w:val="22"/>
          <w:szCs w:val="22"/>
        </w:rPr>
        <w:t xml:space="preserve">s </w:t>
      </w:r>
      <w:r w:rsidRPr="00057C9D">
        <w:rPr>
          <w:rFonts w:asciiTheme="minorHAnsi" w:hAnsiTheme="minorHAnsi" w:cstheme="minorHAnsi"/>
          <w:spacing w:val="1"/>
          <w:w w:val="112"/>
          <w:sz w:val="22"/>
          <w:szCs w:val="22"/>
        </w:rPr>
        <w:t>S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tu</w:t>
      </w:r>
      <w:r w:rsidRPr="00057C9D">
        <w:rPr>
          <w:rFonts w:asciiTheme="minorHAnsi" w:hAnsiTheme="minorHAnsi" w:cstheme="minorHAnsi"/>
          <w:spacing w:val="1"/>
          <w:w w:val="112"/>
          <w:sz w:val="22"/>
          <w:szCs w:val="22"/>
        </w:rPr>
        <w:t>de</w:t>
      </w:r>
      <w:r w:rsidRPr="00057C9D">
        <w:rPr>
          <w:rFonts w:asciiTheme="minorHAnsi" w:hAnsiTheme="minorHAnsi" w:cstheme="minorHAnsi"/>
          <w:spacing w:val="-1"/>
          <w:w w:val="112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5"/>
          <w:w w:val="11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w w:val="112"/>
          <w:sz w:val="22"/>
          <w:szCs w:val="22"/>
        </w:rPr>
        <w:t>S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upp</w:t>
      </w:r>
      <w:r w:rsidRPr="00057C9D">
        <w:rPr>
          <w:rFonts w:asciiTheme="minorHAnsi" w:hAnsiTheme="minorHAnsi" w:cstheme="minorHAnsi"/>
          <w:spacing w:val="-1"/>
          <w:w w:val="112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1"/>
          <w:w w:val="112"/>
          <w:sz w:val="22"/>
          <w:szCs w:val="22"/>
        </w:rPr>
        <w:t>r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w w:val="11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Ser</w:t>
      </w:r>
      <w:r w:rsidRPr="00057C9D">
        <w:rPr>
          <w:rFonts w:asciiTheme="minorHAnsi" w:hAnsiTheme="minorHAnsi" w:cstheme="minorHAnsi"/>
          <w:sz w:val="22"/>
          <w:szCs w:val="22"/>
        </w:rPr>
        <w:t>vic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7C9D">
        <w:rPr>
          <w:rFonts w:asciiTheme="minorHAnsi" w:hAnsiTheme="minorHAnsi" w:cstheme="minorHAnsi"/>
          <w:sz w:val="22"/>
          <w:szCs w:val="22"/>
        </w:rPr>
        <w:t xml:space="preserve">s                                         </w:t>
      </w:r>
      <w:r w:rsidRPr="00057C9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iv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er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si</w:t>
      </w:r>
      <w:r w:rsidRPr="00057C9D">
        <w:rPr>
          <w:rFonts w:asciiTheme="minorHAnsi" w:hAnsiTheme="minorHAnsi" w:cstheme="minorHAnsi"/>
          <w:spacing w:val="2"/>
          <w:w w:val="110"/>
          <w:sz w:val="22"/>
          <w:szCs w:val="22"/>
        </w:rPr>
        <w:t>t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-4"/>
          <w:w w:val="1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w w:val="109"/>
          <w:sz w:val="22"/>
          <w:szCs w:val="22"/>
        </w:rPr>
        <w:t>M</w:t>
      </w:r>
      <w:r w:rsidRPr="00057C9D">
        <w:rPr>
          <w:rFonts w:asciiTheme="minorHAnsi" w:hAnsiTheme="minorHAnsi" w:cstheme="minorHAnsi"/>
          <w:w w:val="109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w w:val="109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"/>
          <w:w w:val="109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w w:val="109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109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2"/>
          <w:w w:val="109"/>
          <w:sz w:val="22"/>
          <w:szCs w:val="22"/>
        </w:rPr>
        <w:t>o</w:t>
      </w:r>
      <w:r w:rsidRPr="00057C9D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w w:val="109"/>
          <w:sz w:val="22"/>
          <w:szCs w:val="22"/>
        </w:rPr>
        <w:t>a</w:t>
      </w:r>
      <w:r w:rsidRPr="00057C9D">
        <w:rPr>
          <w:rFonts w:asciiTheme="minorHAnsi" w:hAnsiTheme="minorHAnsi" w:cstheme="minorHAnsi"/>
          <w:w w:val="109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3"/>
          <w:w w:val="10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w w:val="105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w w:val="118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w w:val="108"/>
          <w:sz w:val="22"/>
          <w:szCs w:val="22"/>
        </w:rPr>
        <w:t>oo</w:t>
      </w:r>
      <w:r w:rsidRPr="00057C9D">
        <w:rPr>
          <w:rFonts w:asciiTheme="minorHAnsi" w:hAnsiTheme="minorHAnsi" w:cstheme="minorHAnsi"/>
          <w:spacing w:val="2"/>
          <w:w w:val="110"/>
          <w:sz w:val="22"/>
          <w:szCs w:val="22"/>
        </w:rPr>
        <w:t>k</w:t>
      </w:r>
      <w:r w:rsidRPr="00057C9D">
        <w:rPr>
          <w:rFonts w:asciiTheme="minorHAnsi" w:hAnsiTheme="minorHAnsi" w:cstheme="minorHAnsi"/>
          <w:w w:val="108"/>
          <w:sz w:val="22"/>
          <w:szCs w:val="22"/>
        </w:rPr>
        <w:t>s</w:t>
      </w:r>
      <w:r w:rsidRPr="00057C9D">
        <w:rPr>
          <w:rFonts w:asciiTheme="minorHAnsi" w:hAnsiTheme="minorHAnsi" w:cstheme="minorHAnsi"/>
          <w:w w:val="117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2"/>
          <w:w w:val="108"/>
          <w:sz w:val="22"/>
          <w:szCs w:val="22"/>
        </w:rPr>
        <w:t>o</w:t>
      </w:r>
      <w:r w:rsidRPr="00057C9D">
        <w:rPr>
          <w:rFonts w:asciiTheme="minorHAnsi" w:hAnsiTheme="minorHAnsi" w:cstheme="minorHAnsi"/>
          <w:w w:val="115"/>
          <w:sz w:val="22"/>
          <w:szCs w:val="22"/>
        </w:rPr>
        <w:t xml:space="preserve">n 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iv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er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si</w:t>
      </w:r>
      <w:r w:rsidRPr="00057C9D">
        <w:rPr>
          <w:rFonts w:asciiTheme="minorHAnsi" w:hAnsiTheme="minorHAnsi" w:cstheme="minorHAnsi"/>
          <w:spacing w:val="2"/>
          <w:w w:val="110"/>
          <w:sz w:val="22"/>
          <w:szCs w:val="22"/>
        </w:rPr>
        <w:t>t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-4"/>
          <w:w w:val="1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w w:val="109"/>
          <w:sz w:val="22"/>
          <w:szCs w:val="22"/>
        </w:rPr>
        <w:t>M</w:t>
      </w:r>
      <w:r w:rsidRPr="00057C9D">
        <w:rPr>
          <w:rFonts w:asciiTheme="minorHAnsi" w:hAnsiTheme="minorHAnsi" w:cstheme="minorHAnsi"/>
          <w:w w:val="109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w w:val="109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"/>
          <w:w w:val="109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w w:val="109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109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2"/>
          <w:w w:val="109"/>
          <w:sz w:val="22"/>
          <w:szCs w:val="22"/>
        </w:rPr>
        <w:t>o</w:t>
      </w:r>
      <w:r w:rsidRPr="00057C9D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w w:val="109"/>
          <w:sz w:val="22"/>
          <w:szCs w:val="22"/>
        </w:rPr>
        <w:t>a</w:t>
      </w:r>
      <w:r w:rsidRPr="00057C9D">
        <w:rPr>
          <w:rFonts w:asciiTheme="minorHAnsi" w:hAnsiTheme="minorHAnsi" w:cstheme="minorHAnsi"/>
          <w:w w:val="109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3"/>
          <w:w w:val="10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w w:val="109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w w:val="109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w w:val="109"/>
          <w:sz w:val="22"/>
          <w:szCs w:val="22"/>
        </w:rPr>
        <w:t>oo</w:t>
      </w:r>
      <w:r w:rsidRPr="00057C9D">
        <w:rPr>
          <w:rFonts w:asciiTheme="minorHAnsi" w:hAnsiTheme="minorHAnsi" w:cstheme="minorHAnsi"/>
          <w:spacing w:val="2"/>
          <w:w w:val="109"/>
          <w:sz w:val="22"/>
          <w:szCs w:val="22"/>
        </w:rPr>
        <w:t>k</w:t>
      </w:r>
      <w:r w:rsidRPr="00057C9D">
        <w:rPr>
          <w:rFonts w:asciiTheme="minorHAnsi" w:hAnsiTheme="minorHAnsi" w:cstheme="minorHAnsi"/>
          <w:w w:val="109"/>
          <w:sz w:val="22"/>
          <w:szCs w:val="22"/>
        </w:rPr>
        <w:t>st</w:t>
      </w:r>
      <w:r w:rsidRPr="00057C9D">
        <w:rPr>
          <w:rFonts w:asciiTheme="minorHAnsi" w:hAnsiTheme="minorHAnsi" w:cstheme="minorHAnsi"/>
          <w:spacing w:val="2"/>
          <w:w w:val="109"/>
          <w:sz w:val="22"/>
          <w:szCs w:val="22"/>
        </w:rPr>
        <w:t>o</w:t>
      </w:r>
      <w:r w:rsidRPr="00057C9D">
        <w:rPr>
          <w:rFonts w:asciiTheme="minorHAnsi" w:hAnsiTheme="minorHAnsi" w:cstheme="minorHAnsi"/>
          <w:w w:val="109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09"/>
          <w:sz w:val="22"/>
          <w:szCs w:val="22"/>
        </w:rPr>
        <w:t xml:space="preserve">                    </w:t>
      </w:r>
      <w:r w:rsidRPr="00057C9D">
        <w:rPr>
          <w:rFonts w:asciiTheme="minorHAnsi" w:hAnsiTheme="minorHAnsi" w:cstheme="minorHAnsi"/>
          <w:spacing w:val="10"/>
          <w:w w:val="10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90</w:t>
      </w:r>
      <w:r w:rsidRPr="00057C9D">
        <w:rPr>
          <w:rFonts w:asciiTheme="minorHAnsi" w:hAnsiTheme="minorHAnsi" w:cstheme="minorHAnsi"/>
          <w:sz w:val="22"/>
          <w:szCs w:val="22"/>
        </w:rPr>
        <w:t>0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iv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er</w:t>
      </w:r>
      <w:r w:rsidRPr="00057C9D">
        <w:rPr>
          <w:rFonts w:asciiTheme="minorHAnsi" w:hAnsiTheme="minorHAnsi" w:cstheme="minorHAnsi"/>
          <w:spacing w:val="2"/>
          <w:w w:val="110"/>
          <w:sz w:val="22"/>
          <w:szCs w:val="22"/>
        </w:rPr>
        <w:t>s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ity</w:t>
      </w:r>
      <w:r w:rsidRPr="00057C9D">
        <w:rPr>
          <w:rFonts w:asciiTheme="minorHAnsi" w:hAnsiTheme="minorHAnsi" w:cstheme="minorHAnsi"/>
          <w:spacing w:val="-4"/>
          <w:w w:val="1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w w:val="107"/>
          <w:sz w:val="22"/>
          <w:szCs w:val="22"/>
        </w:rPr>
        <w:t>A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v</w:t>
      </w:r>
      <w:r w:rsidRPr="00057C9D">
        <w:rPr>
          <w:rFonts w:asciiTheme="minorHAnsi" w:hAnsiTheme="minorHAnsi" w:cstheme="minorHAnsi"/>
          <w:spacing w:val="1"/>
          <w:w w:val="107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2"/>
          <w:w w:val="115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20"/>
          <w:sz w:val="22"/>
          <w:szCs w:val="22"/>
        </w:rPr>
        <w:t>u</w:t>
      </w:r>
      <w:r w:rsidRPr="00057C9D">
        <w:rPr>
          <w:rFonts w:asciiTheme="minorHAnsi" w:hAnsiTheme="minorHAnsi" w:cstheme="minorHAnsi"/>
          <w:w w:val="107"/>
          <w:sz w:val="22"/>
          <w:szCs w:val="22"/>
        </w:rPr>
        <w:t>e</w:t>
      </w:r>
    </w:p>
    <w:p w14:paraId="756DC4F0" w14:textId="77777777" w:rsidR="00D0690C" w:rsidRPr="00057C9D" w:rsidRDefault="00DC0F93" w:rsidP="00057C9D">
      <w:pPr>
        <w:ind w:left="156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90</w:t>
      </w:r>
      <w:r w:rsidRPr="00057C9D">
        <w:rPr>
          <w:rFonts w:asciiTheme="minorHAnsi" w:hAnsiTheme="minorHAnsi" w:cstheme="minorHAnsi"/>
          <w:sz w:val="22"/>
          <w:szCs w:val="22"/>
        </w:rPr>
        <w:t>0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iv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er</w:t>
      </w:r>
      <w:r w:rsidRPr="00057C9D">
        <w:rPr>
          <w:rFonts w:asciiTheme="minorHAnsi" w:hAnsiTheme="minorHAnsi" w:cstheme="minorHAnsi"/>
          <w:spacing w:val="2"/>
          <w:w w:val="110"/>
          <w:sz w:val="22"/>
          <w:szCs w:val="22"/>
        </w:rPr>
        <w:t>s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ity</w:t>
      </w:r>
      <w:r w:rsidRPr="00057C9D">
        <w:rPr>
          <w:rFonts w:asciiTheme="minorHAnsi" w:hAnsiTheme="minorHAnsi" w:cstheme="minorHAnsi"/>
          <w:spacing w:val="-4"/>
          <w:w w:val="1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A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v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2"/>
          <w:w w:val="110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 xml:space="preserve">ue                                      </w:t>
      </w:r>
      <w:r w:rsidRPr="00057C9D">
        <w:rPr>
          <w:rFonts w:asciiTheme="minorHAnsi" w:hAnsiTheme="minorHAnsi" w:cstheme="minorHAnsi"/>
          <w:spacing w:val="49"/>
          <w:w w:val="1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oo</w:t>
      </w:r>
      <w:r w:rsidRPr="00057C9D">
        <w:rPr>
          <w:rFonts w:asciiTheme="minorHAnsi" w:hAnsiTheme="minorHAnsi" w:cstheme="minorHAnsi"/>
          <w:spacing w:val="2"/>
          <w:w w:val="110"/>
          <w:sz w:val="22"/>
          <w:szCs w:val="22"/>
        </w:rPr>
        <w:t>k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st</w:t>
      </w:r>
      <w:r w:rsidRPr="00057C9D">
        <w:rPr>
          <w:rFonts w:asciiTheme="minorHAnsi" w:hAnsiTheme="minorHAnsi" w:cstheme="minorHAnsi"/>
          <w:spacing w:val="2"/>
          <w:w w:val="110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10"/>
          <w:w w:val="1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71</w:t>
      </w:r>
      <w:r w:rsidRPr="00057C9D">
        <w:rPr>
          <w:rFonts w:asciiTheme="minorHAnsi" w:hAnsiTheme="minorHAnsi" w:cstheme="minorHAnsi"/>
          <w:sz w:val="22"/>
          <w:szCs w:val="22"/>
        </w:rPr>
        <w:t>6</w:t>
      </w:r>
    </w:p>
    <w:p w14:paraId="0F2911FE" w14:textId="77777777" w:rsidR="00D0690C" w:rsidRPr="00057C9D" w:rsidRDefault="00DC0F93" w:rsidP="00057C9D">
      <w:pPr>
        <w:spacing w:before="12"/>
        <w:ind w:left="1560" w:right="1898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w w:val="109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w w:val="109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w w:val="109"/>
          <w:sz w:val="22"/>
          <w:szCs w:val="22"/>
        </w:rPr>
        <w:t>oo</w:t>
      </w:r>
      <w:r w:rsidRPr="00057C9D">
        <w:rPr>
          <w:rFonts w:asciiTheme="minorHAnsi" w:hAnsiTheme="minorHAnsi" w:cstheme="minorHAnsi"/>
          <w:spacing w:val="2"/>
          <w:w w:val="109"/>
          <w:sz w:val="22"/>
          <w:szCs w:val="22"/>
        </w:rPr>
        <w:t>k</w:t>
      </w:r>
      <w:r w:rsidRPr="00057C9D">
        <w:rPr>
          <w:rFonts w:asciiTheme="minorHAnsi" w:hAnsiTheme="minorHAnsi" w:cstheme="minorHAnsi"/>
          <w:w w:val="109"/>
          <w:sz w:val="22"/>
          <w:szCs w:val="22"/>
        </w:rPr>
        <w:t>st</w:t>
      </w:r>
      <w:r w:rsidRPr="00057C9D">
        <w:rPr>
          <w:rFonts w:asciiTheme="minorHAnsi" w:hAnsiTheme="minorHAnsi" w:cstheme="minorHAnsi"/>
          <w:spacing w:val="2"/>
          <w:w w:val="109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w w:val="109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09"/>
          <w:sz w:val="22"/>
          <w:szCs w:val="22"/>
        </w:rPr>
        <w:t xml:space="preserve">,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71</w:t>
      </w:r>
      <w:r w:rsidRPr="00057C9D">
        <w:rPr>
          <w:rFonts w:asciiTheme="minorHAnsi" w:hAnsiTheme="minorHAnsi" w:cstheme="minorHAnsi"/>
          <w:sz w:val="22"/>
          <w:szCs w:val="22"/>
        </w:rPr>
        <w:t xml:space="preserve">6                                              </w:t>
      </w:r>
      <w:r w:rsidRPr="00057C9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057C9D">
        <w:rPr>
          <w:rFonts w:asciiTheme="minorHAnsi" w:hAnsiTheme="minorHAnsi" w:cstheme="minorHAnsi"/>
          <w:sz w:val="22"/>
          <w:szCs w:val="22"/>
        </w:rPr>
        <w:t>)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057C9D">
        <w:rPr>
          <w:rFonts w:asciiTheme="minorHAnsi" w:hAnsiTheme="minorHAnsi" w:cstheme="minorHAnsi"/>
          <w:sz w:val="22"/>
          <w:szCs w:val="22"/>
        </w:rPr>
        <w:t>1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 xml:space="preserve">-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83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057C9D">
        <w:rPr>
          <w:rFonts w:asciiTheme="minorHAnsi" w:hAnsiTheme="minorHAnsi" w:cstheme="minorHAnsi"/>
          <w:sz w:val="22"/>
          <w:szCs w:val="22"/>
        </w:rPr>
        <w:t xml:space="preserve">0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057C9D">
        <w:rPr>
          <w:rFonts w:asciiTheme="minorHAnsi" w:hAnsiTheme="minorHAnsi" w:cstheme="minorHAnsi"/>
          <w:sz w:val="22"/>
          <w:szCs w:val="22"/>
        </w:rPr>
        <w:t>)</w:t>
      </w:r>
      <w:r w:rsidRPr="00057C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057C9D">
        <w:rPr>
          <w:rFonts w:asciiTheme="minorHAnsi" w:hAnsiTheme="minorHAnsi" w:cstheme="minorHAnsi"/>
          <w:sz w:val="22"/>
          <w:szCs w:val="22"/>
        </w:rPr>
        <w:t>1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–</w:t>
      </w:r>
      <w:r w:rsidRPr="00057C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85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057C9D">
        <w:rPr>
          <w:rFonts w:asciiTheme="minorHAnsi" w:hAnsiTheme="minorHAnsi" w:cstheme="minorHAnsi"/>
          <w:sz w:val="22"/>
          <w:szCs w:val="22"/>
        </w:rPr>
        <w:t>5</w:t>
      </w:r>
    </w:p>
    <w:p w14:paraId="35A3F8D8" w14:textId="77777777" w:rsidR="00D0690C" w:rsidRPr="00057C9D" w:rsidRDefault="00DC0F93" w:rsidP="00057C9D">
      <w:pPr>
        <w:spacing w:before="5"/>
        <w:ind w:left="588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pacing w:val="1"/>
          <w:w w:val="115"/>
          <w:sz w:val="22"/>
          <w:szCs w:val="22"/>
        </w:rPr>
        <w:t>St</w:t>
      </w:r>
      <w:r w:rsidRPr="00057C9D">
        <w:rPr>
          <w:rFonts w:asciiTheme="minorHAnsi" w:hAnsiTheme="minorHAnsi" w:cstheme="minorHAnsi"/>
          <w:spacing w:val="-1"/>
          <w:w w:val="115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w w:val="115"/>
          <w:sz w:val="22"/>
          <w:szCs w:val="22"/>
        </w:rPr>
        <w:t>ph</w:t>
      </w:r>
      <w:r w:rsidRPr="00057C9D">
        <w:rPr>
          <w:rFonts w:asciiTheme="minorHAnsi" w:hAnsiTheme="minorHAnsi" w:cstheme="minorHAnsi"/>
          <w:spacing w:val="-1"/>
          <w:w w:val="115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w w:val="115"/>
          <w:sz w:val="22"/>
          <w:szCs w:val="22"/>
        </w:rPr>
        <w:t>ni</w:t>
      </w:r>
      <w:r w:rsidRPr="00057C9D">
        <w:rPr>
          <w:rFonts w:asciiTheme="minorHAnsi" w:hAnsiTheme="minorHAnsi" w:cstheme="minorHAnsi"/>
          <w:w w:val="115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w w:val="11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w w:val="114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-1"/>
          <w:w w:val="112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1"/>
          <w:w w:val="119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2"/>
          <w:w w:val="110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-1"/>
          <w:w w:val="112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113"/>
          <w:sz w:val="22"/>
          <w:szCs w:val="22"/>
        </w:rPr>
        <w:t>s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o</w:t>
      </w:r>
      <w:r w:rsidRPr="00057C9D">
        <w:rPr>
          <w:rFonts w:asciiTheme="minorHAnsi" w:hAnsiTheme="minorHAnsi" w:cstheme="minorHAnsi"/>
          <w:w w:val="121"/>
          <w:sz w:val="22"/>
          <w:szCs w:val="22"/>
        </w:rPr>
        <w:t>n</w:t>
      </w:r>
    </w:p>
    <w:p w14:paraId="6E8E3974" w14:textId="77777777" w:rsidR="00D0690C" w:rsidRPr="00057C9D" w:rsidRDefault="00DC0F93" w:rsidP="00057C9D">
      <w:pPr>
        <w:spacing w:before="5"/>
        <w:ind w:left="156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w w:val="114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-1"/>
          <w:w w:val="114"/>
          <w:sz w:val="22"/>
          <w:szCs w:val="22"/>
        </w:rPr>
        <w:t>ar</w:t>
      </w:r>
      <w:r w:rsidRPr="00057C9D">
        <w:rPr>
          <w:rFonts w:asciiTheme="minorHAnsi" w:hAnsiTheme="minorHAnsi" w:cstheme="minorHAnsi"/>
          <w:w w:val="114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3"/>
          <w:w w:val="114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-1"/>
          <w:w w:val="114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1"/>
          <w:w w:val="114"/>
          <w:sz w:val="22"/>
          <w:szCs w:val="22"/>
        </w:rPr>
        <w:t>l</w:t>
      </w:r>
      <w:r w:rsidRPr="00057C9D">
        <w:rPr>
          <w:rFonts w:asciiTheme="minorHAnsi" w:hAnsiTheme="minorHAnsi" w:cstheme="minorHAnsi"/>
          <w:w w:val="114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-2"/>
          <w:w w:val="11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w w:val="114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1"/>
          <w:w w:val="114"/>
          <w:sz w:val="22"/>
          <w:szCs w:val="22"/>
        </w:rPr>
        <w:t>l</w:t>
      </w:r>
      <w:r w:rsidRPr="00057C9D">
        <w:rPr>
          <w:rFonts w:asciiTheme="minorHAnsi" w:hAnsiTheme="minorHAnsi" w:cstheme="minorHAnsi"/>
          <w:w w:val="114"/>
          <w:sz w:val="22"/>
          <w:szCs w:val="22"/>
        </w:rPr>
        <w:t xml:space="preserve">son                                                 </w:t>
      </w:r>
      <w:r w:rsidRPr="00057C9D">
        <w:rPr>
          <w:rFonts w:asciiTheme="minorHAnsi" w:hAnsiTheme="minorHAnsi" w:cstheme="minorHAnsi"/>
          <w:spacing w:val="50"/>
          <w:w w:val="11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l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7C9D">
        <w:rPr>
          <w:rFonts w:asciiTheme="minorHAnsi" w:hAnsiTheme="minorHAnsi" w:cstheme="minorHAnsi"/>
          <w:sz w:val="22"/>
          <w:szCs w:val="22"/>
        </w:rPr>
        <w:t xml:space="preserve">tic </w:t>
      </w:r>
      <w:r w:rsidRPr="00057C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2"/>
          <w:w w:val="106"/>
          <w:sz w:val="22"/>
          <w:szCs w:val="22"/>
        </w:rPr>
        <w:t>D</w:t>
      </w:r>
      <w:r w:rsidRPr="00057C9D">
        <w:rPr>
          <w:rFonts w:asciiTheme="minorHAnsi" w:hAnsiTheme="minorHAnsi" w:cstheme="minorHAnsi"/>
          <w:w w:val="104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1"/>
          <w:w w:val="118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1"/>
          <w:w w:val="107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99"/>
          <w:sz w:val="22"/>
          <w:szCs w:val="22"/>
        </w:rPr>
        <w:t>c</w:t>
      </w:r>
      <w:r w:rsidRPr="00057C9D">
        <w:rPr>
          <w:rFonts w:asciiTheme="minorHAnsi" w:hAnsiTheme="minorHAnsi" w:cstheme="minorHAnsi"/>
          <w:w w:val="117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w w:val="108"/>
          <w:sz w:val="22"/>
          <w:szCs w:val="22"/>
        </w:rPr>
        <w:t>o</w:t>
      </w:r>
      <w:r w:rsidRPr="00057C9D">
        <w:rPr>
          <w:rFonts w:asciiTheme="minorHAnsi" w:hAnsiTheme="minorHAnsi" w:cstheme="minorHAnsi"/>
          <w:w w:val="118"/>
          <w:sz w:val="22"/>
          <w:szCs w:val="22"/>
        </w:rPr>
        <w:t>r</w:t>
      </w:r>
    </w:p>
    <w:p w14:paraId="613EFFD0" w14:textId="77777777" w:rsidR="00D0690C" w:rsidRPr="00057C9D" w:rsidRDefault="00DC0F93" w:rsidP="00057C9D">
      <w:pPr>
        <w:spacing w:before="12"/>
        <w:ind w:left="156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pacing w:val="1"/>
          <w:sz w:val="22"/>
          <w:szCs w:val="22"/>
        </w:rPr>
        <w:lastRenderedPageBreak/>
        <w:t>B</w:t>
      </w:r>
      <w:r w:rsidRPr="00057C9D">
        <w:rPr>
          <w:rFonts w:asciiTheme="minorHAnsi" w:hAnsiTheme="minorHAnsi" w:cstheme="minorHAnsi"/>
          <w:sz w:val="22"/>
          <w:szCs w:val="22"/>
        </w:rPr>
        <w:t>usi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7C9D">
        <w:rPr>
          <w:rFonts w:asciiTheme="minorHAnsi" w:hAnsiTheme="minorHAnsi" w:cstheme="minorHAnsi"/>
          <w:sz w:val="22"/>
          <w:szCs w:val="22"/>
        </w:rPr>
        <w:t xml:space="preserve">ss  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Ma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a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 xml:space="preserve">r                                                </w:t>
      </w:r>
      <w:r w:rsidRPr="00057C9D">
        <w:rPr>
          <w:rFonts w:asciiTheme="minorHAnsi" w:hAnsiTheme="minorHAnsi" w:cstheme="minorHAnsi"/>
          <w:spacing w:val="20"/>
          <w:w w:val="1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iv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er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si</w:t>
      </w:r>
      <w:r w:rsidRPr="00057C9D">
        <w:rPr>
          <w:rFonts w:asciiTheme="minorHAnsi" w:hAnsiTheme="minorHAnsi" w:cstheme="minorHAnsi"/>
          <w:spacing w:val="2"/>
          <w:w w:val="110"/>
          <w:sz w:val="22"/>
          <w:szCs w:val="22"/>
        </w:rPr>
        <w:t>t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y</w:t>
      </w:r>
      <w:r w:rsidRPr="00057C9D">
        <w:rPr>
          <w:rFonts w:asciiTheme="minorHAnsi" w:hAnsiTheme="minorHAnsi" w:cstheme="minorHAnsi"/>
          <w:spacing w:val="-4"/>
          <w:w w:val="1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f</w:t>
      </w:r>
      <w:r w:rsidRPr="00057C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w w:val="109"/>
          <w:sz w:val="22"/>
          <w:szCs w:val="22"/>
        </w:rPr>
        <w:t>M</w:t>
      </w:r>
      <w:r w:rsidRPr="00057C9D">
        <w:rPr>
          <w:rFonts w:asciiTheme="minorHAnsi" w:hAnsiTheme="minorHAnsi" w:cstheme="minorHAnsi"/>
          <w:w w:val="109"/>
          <w:sz w:val="22"/>
          <w:szCs w:val="22"/>
        </w:rPr>
        <w:t>i</w:t>
      </w:r>
      <w:r w:rsidRPr="00057C9D">
        <w:rPr>
          <w:rFonts w:asciiTheme="minorHAnsi" w:hAnsiTheme="minorHAnsi" w:cstheme="minorHAnsi"/>
          <w:spacing w:val="2"/>
          <w:w w:val="109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"/>
          <w:w w:val="109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1"/>
          <w:w w:val="109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109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2"/>
          <w:w w:val="109"/>
          <w:sz w:val="22"/>
          <w:szCs w:val="22"/>
        </w:rPr>
        <w:t>o</w:t>
      </w:r>
      <w:r w:rsidRPr="00057C9D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w w:val="109"/>
          <w:sz w:val="22"/>
          <w:szCs w:val="22"/>
        </w:rPr>
        <w:t>a</w:t>
      </w:r>
      <w:r w:rsidRPr="00057C9D">
        <w:rPr>
          <w:rFonts w:asciiTheme="minorHAnsi" w:hAnsiTheme="minorHAnsi" w:cstheme="minorHAnsi"/>
          <w:w w:val="109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-3"/>
          <w:w w:val="10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w w:val="105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w w:val="118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w w:val="108"/>
          <w:sz w:val="22"/>
          <w:szCs w:val="22"/>
        </w:rPr>
        <w:t>oo</w:t>
      </w:r>
      <w:r w:rsidRPr="00057C9D">
        <w:rPr>
          <w:rFonts w:asciiTheme="minorHAnsi" w:hAnsiTheme="minorHAnsi" w:cstheme="minorHAnsi"/>
          <w:spacing w:val="2"/>
          <w:w w:val="110"/>
          <w:sz w:val="22"/>
          <w:szCs w:val="22"/>
        </w:rPr>
        <w:t>k</w:t>
      </w:r>
      <w:r w:rsidRPr="00057C9D">
        <w:rPr>
          <w:rFonts w:asciiTheme="minorHAnsi" w:hAnsiTheme="minorHAnsi" w:cstheme="minorHAnsi"/>
          <w:w w:val="108"/>
          <w:sz w:val="22"/>
          <w:szCs w:val="22"/>
        </w:rPr>
        <w:t>s</w:t>
      </w:r>
      <w:r w:rsidRPr="00057C9D">
        <w:rPr>
          <w:rFonts w:asciiTheme="minorHAnsi" w:hAnsiTheme="minorHAnsi" w:cstheme="minorHAnsi"/>
          <w:w w:val="117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2"/>
          <w:w w:val="108"/>
          <w:sz w:val="22"/>
          <w:szCs w:val="22"/>
        </w:rPr>
        <w:t>o</w:t>
      </w:r>
      <w:r w:rsidRPr="00057C9D">
        <w:rPr>
          <w:rFonts w:asciiTheme="minorHAnsi" w:hAnsiTheme="minorHAnsi" w:cstheme="minorHAnsi"/>
          <w:w w:val="115"/>
          <w:sz w:val="22"/>
          <w:szCs w:val="22"/>
        </w:rPr>
        <w:t>n</w:t>
      </w:r>
    </w:p>
    <w:p w14:paraId="48E8C553" w14:textId="77777777" w:rsidR="00D0690C" w:rsidRPr="00057C9D" w:rsidRDefault="00DC0F93" w:rsidP="00057C9D">
      <w:pPr>
        <w:spacing w:before="12"/>
        <w:ind w:left="1560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w w:val="109"/>
          <w:sz w:val="22"/>
          <w:szCs w:val="22"/>
        </w:rPr>
        <w:t>Wi</w:t>
      </w:r>
      <w:r w:rsidRPr="00057C9D">
        <w:rPr>
          <w:rFonts w:asciiTheme="minorHAnsi" w:hAnsiTheme="minorHAnsi" w:cstheme="minorHAnsi"/>
          <w:spacing w:val="1"/>
          <w:w w:val="109"/>
          <w:sz w:val="22"/>
          <w:szCs w:val="22"/>
        </w:rPr>
        <w:t>d</w:t>
      </w:r>
      <w:r w:rsidRPr="00057C9D">
        <w:rPr>
          <w:rFonts w:asciiTheme="minorHAnsi" w:hAnsiTheme="minorHAnsi" w:cstheme="minorHAnsi"/>
          <w:w w:val="109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1"/>
          <w:w w:val="109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-1"/>
          <w:w w:val="109"/>
          <w:sz w:val="22"/>
          <w:szCs w:val="22"/>
        </w:rPr>
        <w:t>h</w:t>
      </w:r>
      <w:r w:rsidRPr="00057C9D">
        <w:rPr>
          <w:rFonts w:asciiTheme="minorHAnsi" w:hAnsiTheme="minorHAnsi" w:cstheme="minorHAnsi"/>
          <w:w w:val="109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1"/>
          <w:w w:val="10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it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7C9D">
        <w:rPr>
          <w:rFonts w:asciiTheme="minorHAnsi" w:hAnsiTheme="minorHAnsi" w:cstheme="minorHAnsi"/>
          <w:sz w:val="22"/>
          <w:szCs w:val="22"/>
        </w:rPr>
        <w:t>,</w:t>
      </w:r>
      <w:r w:rsidRPr="00057C9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3"/>
          <w:w w:val="111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-1"/>
          <w:w w:val="11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2"/>
          <w:w w:val="111"/>
          <w:sz w:val="22"/>
          <w:szCs w:val="22"/>
        </w:rPr>
        <w:t>w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lti</w:t>
      </w:r>
      <w:r w:rsidRPr="00057C9D">
        <w:rPr>
          <w:rFonts w:asciiTheme="minorHAnsi" w:hAnsiTheme="minorHAnsi" w:cstheme="minorHAnsi"/>
          <w:spacing w:val="2"/>
          <w:w w:val="111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1"/>
          <w:sz w:val="22"/>
          <w:szCs w:val="22"/>
        </w:rPr>
        <w:t>g</w:t>
      </w:r>
      <w:r w:rsidRPr="00057C9D">
        <w:rPr>
          <w:rFonts w:asciiTheme="minorHAnsi" w:hAnsiTheme="minorHAnsi" w:cstheme="minorHAnsi"/>
          <w:spacing w:val="2"/>
          <w:w w:val="11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z w:val="22"/>
          <w:szCs w:val="22"/>
        </w:rPr>
        <w:t>&amp;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7C9D">
        <w:rPr>
          <w:rFonts w:asciiTheme="minorHAnsi" w:hAnsiTheme="minorHAnsi" w:cstheme="minorHAnsi"/>
          <w:sz w:val="22"/>
          <w:szCs w:val="22"/>
        </w:rPr>
        <w:t xml:space="preserve">ss.                          </w:t>
      </w:r>
      <w:r w:rsidRPr="00057C9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057C9D">
        <w:rPr>
          <w:rFonts w:asciiTheme="minorHAnsi" w:hAnsiTheme="minorHAnsi" w:cstheme="minorHAnsi"/>
          <w:sz w:val="22"/>
          <w:szCs w:val="22"/>
        </w:rPr>
        <w:t>9</w:t>
      </w:r>
      <w:r w:rsidRPr="00057C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p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w w:val="105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w w:val="107"/>
          <w:sz w:val="22"/>
          <w:szCs w:val="22"/>
        </w:rPr>
        <w:t>e</w:t>
      </w:r>
      <w:r w:rsidRPr="00057C9D">
        <w:rPr>
          <w:rFonts w:asciiTheme="minorHAnsi" w:hAnsiTheme="minorHAnsi" w:cstheme="minorHAnsi"/>
          <w:spacing w:val="-1"/>
          <w:w w:val="115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7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w w:val="107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118"/>
          <w:sz w:val="22"/>
          <w:szCs w:val="22"/>
        </w:rPr>
        <w:t>r</w:t>
      </w:r>
    </w:p>
    <w:p w14:paraId="24E6D72C" w14:textId="77777777" w:rsidR="00D0690C" w:rsidRPr="00057C9D" w:rsidRDefault="00DC0F93" w:rsidP="00057C9D">
      <w:pPr>
        <w:spacing w:before="12"/>
        <w:ind w:left="1560" w:right="1315"/>
        <w:rPr>
          <w:rFonts w:asciiTheme="minorHAnsi" w:hAnsiTheme="minorHAnsi" w:cstheme="minorHAnsi"/>
          <w:sz w:val="22"/>
          <w:szCs w:val="22"/>
        </w:rPr>
      </w:pPr>
      <w:r w:rsidRPr="00057C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057C9D">
        <w:rPr>
          <w:rFonts w:asciiTheme="minorHAnsi" w:hAnsiTheme="minorHAnsi" w:cstheme="minorHAnsi"/>
          <w:sz w:val="22"/>
          <w:szCs w:val="22"/>
        </w:rPr>
        <w:t>6</w:t>
      </w:r>
      <w:r w:rsidRPr="00057C9D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57C9D">
        <w:rPr>
          <w:rFonts w:asciiTheme="minorHAnsi" w:hAnsiTheme="minorHAnsi" w:cstheme="minorHAnsi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7C9D">
        <w:rPr>
          <w:rFonts w:asciiTheme="minorHAnsi" w:hAnsiTheme="minorHAnsi" w:cstheme="minorHAnsi"/>
          <w:sz w:val="22"/>
          <w:szCs w:val="22"/>
        </w:rPr>
        <w:t>h</w:t>
      </w:r>
      <w:r w:rsidRPr="00057C9D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57C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7C9D">
        <w:rPr>
          <w:rFonts w:asciiTheme="minorHAnsi" w:hAnsiTheme="minorHAnsi" w:cstheme="minorHAnsi"/>
          <w:sz w:val="22"/>
          <w:szCs w:val="22"/>
        </w:rPr>
        <w:t>t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ree</w:t>
      </w:r>
      <w:r w:rsidRPr="00057C9D">
        <w:rPr>
          <w:rFonts w:asciiTheme="minorHAnsi" w:hAnsiTheme="minorHAnsi" w:cstheme="minorHAnsi"/>
          <w:sz w:val="22"/>
          <w:szCs w:val="22"/>
        </w:rPr>
        <w:t xml:space="preserve">t                                              </w:t>
      </w:r>
      <w:r w:rsidRPr="00057C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90</w:t>
      </w:r>
      <w:r w:rsidRPr="00057C9D">
        <w:rPr>
          <w:rFonts w:asciiTheme="minorHAnsi" w:hAnsiTheme="minorHAnsi" w:cstheme="minorHAnsi"/>
          <w:sz w:val="22"/>
          <w:szCs w:val="22"/>
        </w:rPr>
        <w:t>0</w:t>
      </w:r>
      <w:r w:rsidRPr="00057C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U</w:t>
      </w:r>
      <w:r w:rsidRPr="00057C9D">
        <w:rPr>
          <w:rFonts w:asciiTheme="minorHAnsi" w:hAnsiTheme="minorHAnsi" w:cstheme="minorHAnsi"/>
          <w:spacing w:val="-1"/>
          <w:w w:val="110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iv</w:t>
      </w:r>
      <w:r w:rsidRPr="00057C9D">
        <w:rPr>
          <w:rFonts w:asciiTheme="minorHAnsi" w:hAnsiTheme="minorHAnsi" w:cstheme="minorHAnsi"/>
          <w:spacing w:val="1"/>
          <w:w w:val="110"/>
          <w:sz w:val="22"/>
          <w:szCs w:val="22"/>
        </w:rPr>
        <w:t>er</w:t>
      </w:r>
      <w:r w:rsidRPr="00057C9D">
        <w:rPr>
          <w:rFonts w:asciiTheme="minorHAnsi" w:hAnsiTheme="minorHAnsi" w:cstheme="minorHAnsi"/>
          <w:spacing w:val="2"/>
          <w:w w:val="110"/>
          <w:sz w:val="22"/>
          <w:szCs w:val="22"/>
        </w:rPr>
        <w:t>s</w:t>
      </w:r>
      <w:r w:rsidRPr="00057C9D">
        <w:rPr>
          <w:rFonts w:asciiTheme="minorHAnsi" w:hAnsiTheme="minorHAnsi" w:cstheme="minorHAnsi"/>
          <w:w w:val="110"/>
          <w:sz w:val="22"/>
          <w:szCs w:val="22"/>
        </w:rPr>
        <w:t>ity</w:t>
      </w:r>
      <w:r w:rsidRPr="00057C9D">
        <w:rPr>
          <w:rFonts w:asciiTheme="minorHAnsi" w:hAnsiTheme="minorHAnsi" w:cstheme="minorHAnsi"/>
          <w:spacing w:val="-4"/>
          <w:w w:val="11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w w:val="107"/>
          <w:sz w:val="22"/>
          <w:szCs w:val="22"/>
        </w:rPr>
        <w:t>A</w:t>
      </w:r>
      <w:r w:rsidRPr="00057C9D">
        <w:rPr>
          <w:rFonts w:asciiTheme="minorHAnsi" w:hAnsiTheme="minorHAnsi" w:cstheme="minorHAnsi"/>
          <w:w w:val="112"/>
          <w:sz w:val="22"/>
          <w:szCs w:val="22"/>
        </w:rPr>
        <w:t>v</w:t>
      </w:r>
      <w:r w:rsidRPr="00057C9D">
        <w:rPr>
          <w:rFonts w:asciiTheme="minorHAnsi" w:hAnsiTheme="minorHAnsi" w:cstheme="minorHAnsi"/>
          <w:spacing w:val="1"/>
          <w:w w:val="107"/>
          <w:sz w:val="22"/>
          <w:szCs w:val="22"/>
        </w:rPr>
        <w:t>e</w:t>
      </w:r>
      <w:r w:rsidRPr="00057C9D">
        <w:rPr>
          <w:rFonts w:asciiTheme="minorHAnsi" w:hAnsiTheme="minorHAnsi" w:cstheme="minorHAnsi"/>
          <w:w w:val="99"/>
          <w:sz w:val="22"/>
          <w:szCs w:val="22"/>
        </w:rPr>
        <w:t xml:space="preserve">. </w:t>
      </w:r>
      <w:r w:rsidRPr="00057C9D">
        <w:rPr>
          <w:rFonts w:asciiTheme="minorHAnsi" w:hAnsiTheme="minorHAnsi" w:cstheme="minorHAnsi"/>
          <w:w w:val="109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w w:val="109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w w:val="109"/>
          <w:sz w:val="22"/>
          <w:szCs w:val="22"/>
        </w:rPr>
        <w:t>oo</w:t>
      </w:r>
      <w:r w:rsidRPr="00057C9D">
        <w:rPr>
          <w:rFonts w:asciiTheme="minorHAnsi" w:hAnsiTheme="minorHAnsi" w:cstheme="minorHAnsi"/>
          <w:spacing w:val="2"/>
          <w:w w:val="109"/>
          <w:sz w:val="22"/>
          <w:szCs w:val="22"/>
        </w:rPr>
        <w:t>k</w:t>
      </w:r>
      <w:r w:rsidRPr="00057C9D">
        <w:rPr>
          <w:rFonts w:asciiTheme="minorHAnsi" w:hAnsiTheme="minorHAnsi" w:cstheme="minorHAnsi"/>
          <w:w w:val="109"/>
          <w:sz w:val="22"/>
          <w:szCs w:val="22"/>
        </w:rPr>
        <w:t>st</w:t>
      </w:r>
      <w:r w:rsidRPr="00057C9D">
        <w:rPr>
          <w:rFonts w:asciiTheme="minorHAnsi" w:hAnsiTheme="minorHAnsi" w:cstheme="minorHAnsi"/>
          <w:spacing w:val="2"/>
          <w:w w:val="109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w w:val="109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09"/>
          <w:sz w:val="22"/>
          <w:szCs w:val="22"/>
        </w:rPr>
        <w:t xml:space="preserve">,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71</w:t>
      </w:r>
      <w:r w:rsidRPr="00057C9D">
        <w:rPr>
          <w:rFonts w:asciiTheme="minorHAnsi" w:hAnsiTheme="minorHAnsi" w:cstheme="minorHAnsi"/>
          <w:sz w:val="22"/>
          <w:szCs w:val="22"/>
        </w:rPr>
        <w:t xml:space="preserve">6                                              </w:t>
      </w:r>
      <w:r w:rsidRPr="00057C9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w w:val="109"/>
          <w:sz w:val="22"/>
          <w:szCs w:val="22"/>
        </w:rPr>
        <w:t>C</w:t>
      </w:r>
      <w:r w:rsidRPr="00057C9D">
        <w:rPr>
          <w:rFonts w:asciiTheme="minorHAnsi" w:hAnsiTheme="minorHAnsi" w:cstheme="minorHAnsi"/>
          <w:spacing w:val="1"/>
          <w:w w:val="109"/>
          <w:sz w:val="22"/>
          <w:szCs w:val="22"/>
        </w:rPr>
        <w:t>r</w:t>
      </w:r>
      <w:r w:rsidRPr="00057C9D">
        <w:rPr>
          <w:rFonts w:asciiTheme="minorHAnsi" w:hAnsiTheme="minorHAnsi" w:cstheme="minorHAnsi"/>
          <w:spacing w:val="-1"/>
          <w:w w:val="109"/>
          <w:sz w:val="22"/>
          <w:szCs w:val="22"/>
        </w:rPr>
        <w:t>oo</w:t>
      </w:r>
      <w:r w:rsidRPr="00057C9D">
        <w:rPr>
          <w:rFonts w:asciiTheme="minorHAnsi" w:hAnsiTheme="minorHAnsi" w:cstheme="minorHAnsi"/>
          <w:spacing w:val="2"/>
          <w:w w:val="109"/>
          <w:sz w:val="22"/>
          <w:szCs w:val="22"/>
        </w:rPr>
        <w:t>k</w:t>
      </w:r>
      <w:r w:rsidRPr="00057C9D">
        <w:rPr>
          <w:rFonts w:asciiTheme="minorHAnsi" w:hAnsiTheme="minorHAnsi" w:cstheme="minorHAnsi"/>
          <w:w w:val="109"/>
          <w:sz w:val="22"/>
          <w:szCs w:val="22"/>
        </w:rPr>
        <w:t>st</w:t>
      </w:r>
      <w:r w:rsidRPr="00057C9D">
        <w:rPr>
          <w:rFonts w:asciiTheme="minorHAnsi" w:hAnsiTheme="minorHAnsi" w:cstheme="minorHAnsi"/>
          <w:spacing w:val="2"/>
          <w:w w:val="109"/>
          <w:sz w:val="22"/>
          <w:szCs w:val="22"/>
        </w:rPr>
        <w:t>o</w:t>
      </w:r>
      <w:r w:rsidRPr="00057C9D">
        <w:rPr>
          <w:rFonts w:asciiTheme="minorHAnsi" w:hAnsiTheme="minorHAnsi" w:cstheme="minorHAnsi"/>
          <w:spacing w:val="-1"/>
          <w:w w:val="109"/>
          <w:sz w:val="22"/>
          <w:szCs w:val="22"/>
        </w:rPr>
        <w:t>n</w:t>
      </w:r>
      <w:r w:rsidRPr="00057C9D">
        <w:rPr>
          <w:rFonts w:asciiTheme="minorHAnsi" w:hAnsiTheme="minorHAnsi" w:cstheme="minorHAnsi"/>
          <w:w w:val="109"/>
          <w:sz w:val="22"/>
          <w:szCs w:val="22"/>
        </w:rPr>
        <w:t xml:space="preserve">,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57C9D">
        <w:rPr>
          <w:rFonts w:asciiTheme="minorHAnsi" w:hAnsiTheme="minorHAnsi" w:cstheme="minorHAnsi"/>
          <w:sz w:val="22"/>
          <w:szCs w:val="22"/>
        </w:rPr>
        <w:t>N</w:t>
      </w:r>
      <w:r w:rsidRPr="00057C9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71</w:t>
      </w:r>
      <w:r w:rsidRPr="00057C9D">
        <w:rPr>
          <w:rFonts w:asciiTheme="minorHAnsi" w:hAnsiTheme="minorHAnsi" w:cstheme="minorHAnsi"/>
          <w:sz w:val="22"/>
          <w:szCs w:val="22"/>
        </w:rPr>
        <w:t xml:space="preserve">6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)28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-6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057C9D">
        <w:rPr>
          <w:rFonts w:asciiTheme="minorHAnsi" w:hAnsiTheme="minorHAnsi" w:cstheme="minorHAnsi"/>
          <w:sz w:val="22"/>
          <w:szCs w:val="22"/>
        </w:rPr>
        <w:t>2</w:t>
      </w:r>
      <w:r w:rsidRPr="00057C9D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</w:t>
      </w:r>
      <w:r w:rsidRPr="00057C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)28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-8</w:t>
      </w:r>
      <w:r w:rsidRPr="00057C9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057C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057C9D">
        <w:rPr>
          <w:rFonts w:asciiTheme="minorHAnsi" w:hAnsiTheme="minorHAnsi" w:cstheme="minorHAnsi"/>
          <w:sz w:val="22"/>
          <w:szCs w:val="22"/>
        </w:rPr>
        <w:t>2</w:t>
      </w:r>
    </w:p>
    <w:sectPr w:rsidR="00D0690C" w:rsidRPr="00057C9D">
      <w:pgSz w:w="12240" w:h="15840"/>
      <w:pgMar w:top="920" w:right="1400" w:bottom="280" w:left="1680" w:header="74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74BA8" w14:textId="77777777" w:rsidR="00DC0F93" w:rsidRDefault="00DC0F93">
      <w:r>
        <w:separator/>
      </w:r>
    </w:p>
  </w:endnote>
  <w:endnote w:type="continuationSeparator" w:id="0">
    <w:p w14:paraId="1BC8A9E1" w14:textId="77777777" w:rsidR="00DC0F93" w:rsidRDefault="00DC0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A3929" w14:textId="77777777" w:rsidR="00DC0F93" w:rsidRDefault="00DC0F93">
      <w:r>
        <w:separator/>
      </w:r>
    </w:p>
  </w:footnote>
  <w:footnote w:type="continuationSeparator" w:id="0">
    <w:p w14:paraId="41ECBC6F" w14:textId="77777777" w:rsidR="00DC0F93" w:rsidRDefault="00DC0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11C03" w14:textId="77777777" w:rsidR="00D0690C" w:rsidRDefault="00DC0F93">
    <w:pPr>
      <w:spacing w:line="200" w:lineRule="exact"/>
    </w:pPr>
    <w:r>
      <w:pict w14:anchorId="7F311784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9pt;margin-top:36.05pt;width:93.8pt;height:11.95pt;z-index:-251658752;mso-position-horizontal-relative:page;mso-position-vertical-relative:page" filled="f" stroked="f">
          <v:textbox inset="0,0,0,0">
            <w:txbxContent>
              <w:p w14:paraId="19600EB4" w14:textId="77777777" w:rsidR="00D0690C" w:rsidRDefault="00DC0F93">
                <w:pPr>
                  <w:spacing w:line="220" w:lineRule="exact"/>
                  <w:ind w:left="20"/>
                </w:pPr>
                <w:r>
                  <w:rPr>
                    <w:sz w:val="16"/>
                    <w:szCs w:val="16"/>
                  </w:rPr>
                  <w:t>J</w:t>
                </w:r>
                <w:r>
                  <w:rPr>
                    <w:spacing w:val="1"/>
                    <w:sz w:val="16"/>
                    <w:szCs w:val="16"/>
                  </w:rPr>
                  <w:t>a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z w:val="16"/>
                    <w:szCs w:val="16"/>
                  </w:rPr>
                  <w:t>n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.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-2"/>
                    <w:sz w:val="16"/>
                    <w:szCs w:val="16"/>
                  </w:rPr>
                  <w:t>T</w:t>
                </w:r>
                <w:r>
                  <w:rPr>
                    <w:spacing w:val="1"/>
                    <w:sz w:val="16"/>
                    <w:szCs w:val="16"/>
                  </w:rPr>
                  <w:t>an</w:t>
                </w:r>
                <w:r>
                  <w:rPr>
                    <w:spacing w:val="-1"/>
                    <w:sz w:val="16"/>
                    <w:szCs w:val="16"/>
                  </w:rPr>
                  <w:t>gqu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z w:val="16"/>
                    <w:szCs w:val="16"/>
                  </w:rPr>
                  <w:t>st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–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P</w:t>
                </w:r>
                <w:r>
                  <w:rPr>
                    <w:spacing w:val="1"/>
                    <w:sz w:val="16"/>
                    <w:szCs w:val="16"/>
                  </w:rPr>
                  <w:t>a</w:t>
                </w:r>
                <w:r>
                  <w:rPr>
                    <w:spacing w:val="-1"/>
                    <w:sz w:val="16"/>
                    <w:szCs w:val="16"/>
                  </w:rPr>
                  <w:t>g</w:t>
                </w:r>
                <w:r>
                  <w:rPr>
                    <w:sz w:val="16"/>
                    <w:szCs w:val="16"/>
                  </w:rPr>
                  <w:t xml:space="preserve">e </w:t>
                </w: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D4209D"/>
    <w:multiLevelType w:val="multilevel"/>
    <w:tmpl w:val="BC4407E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90C"/>
    <w:rsid w:val="00057C9D"/>
    <w:rsid w:val="00D0690C"/>
    <w:rsid w:val="00DC0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4090F06"/>
  <w15:docId w15:val="{B7A841DB-5561-4E84-9649-CA6584D19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57C9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7C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2381</Words>
  <Characters>13576</Characters>
  <Application>Microsoft Office Word</Application>
  <DocSecurity>0</DocSecurity>
  <Lines>113</Lines>
  <Paragraphs>31</Paragraphs>
  <ScaleCrop>false</ScaleCrop>
  <Company/>
  <LinksUpToDate>false</LinksUpToDate>
  <CharactersWithSpaces>15926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2021-06-29T12:27:00Z</dcterms:created>
  <dcterms:modified xsi:type="dcterms:W3CDTF">2021-06-29T12:29:00Z</dcterms:modified>
</cp:coreProperties>
</file>