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2BC62" w14:textId="77777777" w:rsidR="00717ACD" w:rsidRPr="00717ACD" w:rsidRDefault="00717ACD" w:rsidP="00717ACD">
      <w:pPr>
        <w:spacing w:before="40"/>
        <w:ind w:left="532"/>
        <w:rPr>
          <w:rFonts w:asciiTheme="minorHAnsi" w:eastAsia="Tahoma" w:hAnsiTheme="minorHAnsi" w:cstheme="minorHAnsi"/>
          <w:spacing w:val="1"/>
          <w:sz w:val="22"/>
          <w:szCs w:val="22"/>
        </w:rPr>
      </w:pPr>
      <w:r w:rsidRPr="00717ACD">
        <w:rPr>
          <w:rFonts w:asciiTheme="minorHAnsi" w:hAnsiTheme="minorHAnsi" w:cstheme="minorHAnsi"/>
          <w:sz w:val="22"/>
          <w:szCs w:val="22"/>
        </w:rPr>
        <w:t>Markus Ponce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</w:p>
    <w:p w14:paraId="287059A7" w14:textId="3C5BA2A6" w:rsidR="007A0971" w:rsidRPr="00717ACD" w:rsidRDefault="00717ACD" w:rsidP="00717ACD">
      <w:pPr>
        <w:spacing w:before="40"/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717ACD">
        <w:rPr>
          <w:rFonts w:asciiTheme="minorHAnsi" w:eastAsia="Tahoma" w:hAnsiTheme="minorHAnsi" w:cstheme="minorHAnsi"/>
          <w:sz w:val="22"/>
          <w:szCs w:val="22"/>
        </w:rPr>
        <w:t>516) 55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717ACD">
        <w:rPr>
          <w:rFonts w:asciiTheme="minorHAnsi" w:eastAsia="Tahoma" w:hAnsiTheme="minorHAnsi" w:cstheme="minorHAnsi"/>
          <w:sz w:val="22"/>
          <w:szCs w:val="22"/>
        </w:rPr>
        <w:t>5555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hyperlink r:id="rId5" w:history="1">
        <w:r w:rsidRPr="00717ACD">
          <w:rPr>
            <w:rStyle w:val="Hyperlink"/>
            <w:rFonts w:asciiTheme="minorHAnsi" w:eastAsia="Tahoma" w:hAnsiTheme="minorHAnsi" w:cstheme="minorHAnsi"/>
            <w:spacing w:val="-1"/>
            <w:sz w:val="22"/>
            <w:szCs w:val="22"/>
            <w:u w:val="none"/>
          </w:rPr>
          <w:t>markus@gmail.com</w:t>
        </w:r>
      </w:hyperlink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ed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717AC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eb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oo</w:t>
      </w:r>
      <w:r w:rsidRPr="00717ACD">
        <w:rPr>
          <w:rFonts w:asciiTheme="minorHAnsi" w:eastAsia="Tahoma" w:hAnsiTheme="minorHAnsi" w:cstheme="minorHAnsi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g</w:t>
      </w:r>
    </w:p>
    <w:p w14:paraId="792C28FE" w14:textId="77777777" w:rsidR="007A0971" w:rsidRPr="00717ACD" w:rsidRDefault="00717ACD" w:rsidP="00717ACD">
      <w:pPr>
        <w:spacing w:before="42"/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z w:val="22"/>
          <w:szCs w:val="22"/>
        </w:rPr>
        <w:t>it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te</w:t>
      </w:r>
      <w:r w:rsidRPr="00717ACD">
        <w:rPr>
          <w:rFonts w:asciiTheme="minorHAnsi" w:eastAsia="Tahoma" w:hAnsiTheme="minorHAnsi" w:cstheme="minorHAnsi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My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de</w:t>
      </w:r>
      <w:r w:rsidRPr="00717ACD">
        <w:rPr>
          <w:rFonts w:asciiTheme="minorHAnsi" w:eastAsia="Tahoma" w:hAnsiTheme="minorHAnsi" w:cstheme="minorHAnsi"/>
          <w:sz w:val="22"/>
          <w:szCs w:val="22"/>
        </w:rPr>
        <w:t>l.i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io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717ACD">
        <w:rPr>
          <w:rFonts w:asciiTheme="minorHAnsi" w:eastAsia="Tahoma" w:hAnsiTheme="minorHAnsi" w:cstheme="minorHAnsi"/>
          <w:sz w:val="22"/>
          <w:szCs w:val="22"/>
        </w:rPr>
        <w:t>us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My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Stum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717AC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L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E2D837F" w14:textId="77777777" w:rsidR="007A0971" w:rsidRPr="00717ACD" w:rsidRDefault="00717ACD" w:rsidP="00717ACD">
      <w:pPr>
        <w:spacing w:before="39"/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kype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: S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ky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 </w:t>
      </w:r>
      <w:r w:rsidRPr="00717ACD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717ACD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ow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nl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xt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DF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um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231A7648" w14:textId="77777777" w:rsidR="007A0971" w:rsidRPr="00717ACD" w:rsidRDefault="007A0971" w:rsidP="00717ACD">
      <w:pPr>
        <w:rPr>
          <w:rFonts w:asciiTheme="minorHAnsi" w:hAnsiTheme="minorHAnsi" w:cstheme="minorHAnsi"/>
          <w:sz w:val="22"/>
          <w:szCs w:val="22"/>
        </w:rPr>
        <w:sectPr w:rsidR="007A0971" w:rsidRPr="00717ACD">
          <w:type w:val="continuous"/>
          <w:pgSz w:w="12240" w:h="15840"/>
          <w:pgMar w:top="760" w:right="1080" w:bottom="280" w:left="1720" w:header="720" w:footer="720" w:gutter="0"/>
          <w:cols w:space="720"/>
        </w:sectPr>
      </w:pPr>
    </w:p>
    <w:p w14:paraId="49386526" w14:textId="77777777" w:rsidR="007A0971" w:rsidRPr="00717ACD" w:rsidRDefault="00717ACD" w:rsidP="00717ACD">
      <w:pPr>
        <w:ind w:left="532" w:right="-86"/>
        <w:rPr>
          <w:rFonts w:asciiTheme="minorHAnsi" w:eastAsia="Century Gothic" w:hAnsiTheme="minorHAnsi" w:cstheme="minorHAnsi"/>
          <w:sz w:val="22"/>
          <w:szCs w:val="22"/>
        </w:rPr>
      </w:pPr>
      <w:r w:rsidRPr="00717ACD">
        <w:rPr>
          <w:rFonts w:asciiTheme="minorHAnsi" w:eastAsia="Century Gothic" w:hAnsiTheme="minorHAnsi" w:cstheme="minorHAnsi"/>
          <w:b/>
          <w:spacing w:val="23"/>
          <w:position w:val="-2"/>
          <w:sz w:val="22"/>
          <w:szCs w:val="22"/>
        </w:rPr>
        <w:t>S</w:t>
      </w:r>
      <w:r w:rsidRPr="00717ACD">
        <w:rPr>
          <w:rFonts w:asciiTheme="minorHAnsi" w:eastAsia="Century Gothic" w:hAnsiTheme="minorHAnsi" w:cstheme="minorHAnsi"/>
          <w:b/>
          <w:spacing w:val="24"/>
          <w:position w:val="-2"/>
          <w:sz w:val="22"/>
          <w:szCs w:val="22"/>
        </w:rPr>
        <w:t>OC</w:t>
      </w:r>
      <w:r w:rsidRPr="00717ACD">
        <w:rPr>
          <w:rFonts w:asciiTheme="minorHAnsi" w:eastAsia="Century Gothic" w:hAnsiTheme="minorHAnsi" w:cstheme="minorHAnsi"/>
          <w:b/>
          <w:spacing w:val="23"/>
          <w:position w:val="-2"/>
          <w:sz w:val="22"/>
          <w:szCs w:val="22"/>
        </w:rPr>
        <w:t>IA</w:t>
      </w:r>
      <w:r w:rsidRPr="00717ACD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L</w:t>
      </w:r>
      <w:r w:rsidRPr="00717ACD">
        <w:rPr>
          <w:rFonts w:asciiTheme="minorHAnsi" w:eastAsia="Century Gothic" w:hAnsiTheme="minorHAnsi" w:cstheme="minorHAnsi"/>
          <w:b/>
          <w:spacing w:val="35"/>
          <w:position w:val="-2"/>
          <w:sz w:val="22"/>
          <w:szCs w:val="22"/>
        </w:rPr>
        <w:t xml:space="preserve"> </w:t>
      </w:r>
      <w:r w:rsidRPr="00717ACD">
        <w:rPr>
          <w:rFonts w:asciiTheme="minorHAnsi" w:eastAsia="Century Gothic" w:hAnsiTheme="minorHAnsi" w:cstheme="minorHAnsi"/>
          <w:b/>
          <w:spacing w:val="27"/>
          <w:position w:val="-2"/>
          <w:sz w:val="22"/>
          <w:szCs w:val="22"/>
        </w:rPr>
        <w:t>M</w:t>
      </w:r>
      <w:r w:rsidRPr="00717ACD">
        <w:rPr>
          <w:rFonts w:asciiTheme="minorHAnsi" w:eastAsia="Century Gothic" w:hAnsiTheme="minorHAnsi" w:cstheme="minorHAnsi"/>
          <w:b/>
          <w:spacing w:val="23"/>
          <w:position w:val="-2"/>
          <w:sz w:val="22"/>
          <w:szCs w:val="22"/>
        </w:rPr>
        <w:t>ED</w:t>
      </w:r>
      <w:r w:rsidRPr="00717ACD">
        <w:rPr>
          <w:rFonts w:asciiTheme="minorHAnsi" w:eastAsia="Century Gothic" w:hAnsiTheme="minorHAnsi" w:cstheme="minorHAnsi"/>
          <w:b/>
          <w:spacing w:val="26"/>
          <w:position w:val="-2"/>
          <w:sz w:val="22"/>
          <w:szCs w:val="22"/>
        </w:rPr>
        <w:t>I</w:t>
      </w:r>
      <w:r w:rsidRPr="00717ACD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A</w:t>
      </w:r>
    </w:p>
    <w:p w14:paraId="138D371A" w14:textId="5D4DF947" w:rsidR="007A0971" w:rsidRPr="00717ACD" w:rsidRDefault="00717ACD" w:rsidP="00717ACD">
      <w:pPr>
        <w:rPr>
          <w:rFonts w:asciiTheme="minorHAnsi" w:eastAsia="Century Gothic" w:hAnsiTheme="minorHAnsi" w:cstheme="minorHAnsi"/>
          <w:sz w:val="22"/>
          <w:szCs w:val="22"/>
        </w:rPr>
        <w:sectPr w:rsidR="007A0971" w:rsidRPr="00717ACD">
          <w:type w:val="continuous"/>
          <w:pgSz w:w="12240" w:h="15840"/>
          <w:pgMar w:top="760" w:right="1080" w:bottom="280" w:left="1720" w:header="720" w:footer="720" w:gutter="0"/>
          <w:cols w:num="2" w:space="720" w:equalWidth="0">
            <w:col w:w="3878" w:space="168"/>
            <w:col w:w="5394"/>
          </w:cols>
        </w:sectPr>
      </w:pPr>
      <w:r w:rsidRPr="00717ACD">
        <w:rPr>
          <w:rFonts w:asciiTheme="minorHAnsi" w:eastAsia="Century Gothic" w:hAnsiTheme="minorHAnsi" w:cstheme="minorHAnsi"/>
          <w:b/>
          <w:spacing w:val="27"/>
          <w:position w:val="-2"/>
          <w:sz w:val="22"/>
          <w:szCs w:val="22"/>
        </w:rPr>
        <w:t>M</w:t>
      </w:r>
      <w:r w:rsidRPr="00717ACD">
        <w:rPr>
          <w:rFonts w:asciiTheme="minorHAnsi" w:eastAsia="Century Gothic" w:hAnsiTheme="minorHAnsi" w:cstheme="minorHAnsi"/>
          <w:b/>
          <w:spacing w:val="23"/>
          <w:position w:val="-2"/>
          <w:sz w:val="22"/>
          <w:szCs w:val="22"/>
        </w:rPr>
        <w:t>A</w:t>
      </w:r>
      <w:r w:rsidRPr="00717ACD">
        <w:rPr>
          <w:rFonts w:asciiTheme="minorHAnsi" w:eastAsia="Century Gothic" w:hAnsiTheme="minorHAnsi" w:cstheme="minorHAnsi"/>
          <w:b/>
          <w:spacing w:val="25"/>
          <w:position w:val="-2"/>
          <w:sz w:val="22"/>
          <w:szCs w:val="22"/>
        </w:rPr>
        <w:t>N</w:t>
      </w:r>
      <w:r w:rsidRPr="00717ACD">
        <w:rPr>
          <w:rFonts w:asciiTheme="minorHAnsi" w:eastAsia="Century Gothic" w:hAnsiTheme="minorHAnsi" w:cstheme="minorHAnsi"/>
          <w:b/>
          <w:spacing w:val="23"/>
          <w:position w:val="-2"/>
          <w:sz w:val="22"/>
          <w:szCs w:val="22"/>
        </w:rPr>
        <w:t>A</w:t>
      </w:r>
      <w:r w:rsidRPr="00717ACD">
        <w:rPr>
          <w:rFonts w:asciiTheme="minorHAnsi" w:eastAsia="Century Gothic" w:hAnsiTheme="minorHAnsi" w:cstheme="minorHAnsi"/>
          <w:b/>
          <w:spacing w:val="24"/>
          <w:position w:val="-2"/>
          <w:sz w:val="22"/>
          <w:szCs w:val="22"/>
        </w:rPr>
        <w:t>G</w:t>
      </w:r>
      <w:r w:rsidRPr="00717ACD">
        <w:rPr>
          <w:rFonts w:asciiTheme="minorHAnsi" w:eastAsia="Century Gothic" w:hAnsiTheme="minorHAnsi" w:cstheme="minorHAnsi"/>
          <w:b/>
          <w:spacing w:val="23"/>
          <w:position w:val="-2"/>
          <w:sz w:val="22"/>
          <w:szCs w:val="22"/>
        </w:rPr>
        <w:t>E</w:t>
      </w:r>
      <w:r w:rsidRPr="00717ACD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R</w:t>
      </w:r>
    </w:p>
    <w:p w14:paraId="2B87A12F" w14:textId="13610CA3" w:rsidR="007A0971" w:rsidRPr="00717ACD" w:rsidRDefault="00717ACD" w:rsidP="00717ACD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717ACD">
        <w:rPr>
          <w:rFonts w:asciiTheme="minorHAnsi" w:hAnsiTheme="minorHAnsi" w:cstheme="minorHAnsi"/>
          <w:sz w:val="22"/>
          <w:szCs w:val="22"/>
        </w:rPr>
        <w:pict w14:anchorId="764F2F7B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9.25pt;margin-top:241.85pt;width:28.05pt;height:296.7pt;z-index:-251657728;mso-position-horizontal-relative:page;mso-position-vertical-relative:page" filled="f" stroked="f">
            <v:textbox style="layout-flow:vertical;mso-layout-flow-alt:bottom-to-top" inset="0,0,0,0">
              <w:txbxContent>
                <w:p w14:paraId="2F5DEACD" w14:textId="77777777" w:rsidR="007A0971" w:rsidRDefault="00717ACD">
                  <w:pPr>
                    <w:spacing w:line="560" w:lineRule="exact"/>
                    <w:ind w:left="20" w:right="-78"/>
                    <w:rPr>
                      <w:rFonts w:ascii="Century Gothic" w:eastAsia="Century Gothic" w:hAnsi="Century Gothic" w:cs="Century Gothic"/>
                      <w:sz w:val="52"/>
                      <w:szCs w:val="52"/>
                    </w:rPr>
                  </w:pPr>
                  <w:hyperlink r:id="rId6">
                    <w:r>
                      <w:rPr>
                        <w:rFonts w:ascii="Century Gothic" w:eastAsia="Century Gothic" w:hAnsi="Century Gothic" w:cs="Century Gothic"/>
                        <w:b/>
                        <w:color w:val="FFFFFF"/>
                        <w:spacing w:val="20"/>
                        <w:sz w:val="52"/>
                        <w:szCs w:val="52"/>
                      </w:rPr>
                      <w:t>www</w:t>
                    </w:r>
                    <w:r>
                      <w:rPr>
                        <w:rFonts w:ascii="Century Gothic" w:eastAsia="Century Gothic" w:hAnsi="Century Gothic" w:cs="Century Gothic"/>
                        <w:b/>
                        <w:color w:val="FFFFFF"/>
                        <w:spacing w:val="19"/>
                        <w:sz w:val="52"/>
                        <w:szCs w:val="52"/>
                      </w:rPr>
                      <w:t>.m</w:t>
                    </w:r>
                    <w:r>
                      <w:rPr>
                        <w:rFonts w:ascii="Century Gothic" w:eastAsia="Century Gothic" w:hAnsi="Century Gothic" w:cs="Century Gothic"/>
                        <w:b/>
                        <w:color w:val="FFFFFF"/>
                        <w:spacing w:val="17"/>
                        <w:sz w:val="52"/>
                        <w:szCs w:val="52"/>
                      </w:rPr>
                      <w:t>y</w:t>
                    </w:r>
                    <w:r>
                      <w:rPr>
                        <w:rFonts w:ascii="Century Gothic" w:eastAsia="Century Gothic" w:hAnsi="Century Gothic" w:cs="Century Gothic"/>
                        <w:b/>
                        <w:color w:val="FFFFFF"/>
                        <w:spacing w:val="18"/>
                        <w:sz w:val="52"/>
                        <w:szCs w:val="52"/>
                      </w:rPr>
                      <w:t>p</w:t>
                    </w:r>
                    <w:r>
                      <w:rPr>
                        <w:rFonts w:ascii="Century Gothic" w:eastAsia="Century Gothic" w:hAnsi="Century Gothic" w:cs="Century Gothic"/>
                        <w:b/>
                        <w:color w:val="FFFFFF"/>
                        <w:spacing w:val="19"/>
                        <w:sz w:val="52"/>
                        <w:szCs w:val="52"/>
                      </w:rPr>
                      <w:t>o</w:t>
                    </w:r>
                    <w:r>
                      <w:rPr>
                        <w:rFonts w:ascii="Century Gothic" w:eastAsia="Century Gothic" w:hAnsi="Century Gothic" w:cs="Century Gothic"/>
                        <w:b/>
                        <w:color w:val="FFFFFF"/>
                        <w:spacing w:val="18"/>
                        <w:sz w:val="52"/>
                        <w:szCs w:val="52"/>
                      </w:rPr>
                      <w:t>rt</w:t>
                    </w:r>
                    <w:r>
                      <w:rPr>
                        <w:rFonts w:ascii="Century Gothic" w:eastAsia="Century Gothic" w:hAnsi="Century Gothic" w:cs="Century Gothic"/>
                        <w:b/>
                        <w:color w:val="FFFFFF"/>
                        <w:spacing w:val="19"/>
                        <w:sz w:val="52"/>
                        <w:szCs w:val="52"/>
                      </w:rPr>
                      <w:t>f</w:t>
                    </w:r>
                    <w:r>
                      <w:rPr>
                        <w:rFonts w:ascii="Century Gothic" w:eastAsia="Century Gothic" w:hAnsi="Century Gothic" w:cs="Century Gothic"/>
                        <w:b/>
                        <w:color w:val="FFFFFF"/>
                        <w:spacing w:val="21"/>
                        <w:sz w:val="52"/>
                        <w:szCs w:val="52"/>
                      </w:rPr>
                      <w:t>o</w:t>
                    </w:r>
                  </w:hyperlink>
                  <w:r>
                    <w:rPr>
                      <w:rFonts w:ascii="Century Gothic" w:eastAsia="Century Gothic" w:hAnsi="Century Gothic" w:cs="Century Gothic"/>
                      <w:b/>
                      <w:color w:val="FFFFFF"/>
                      <w:spacing w:val="18"/>
                      <w:sz w:val="52"/>
                      <w:szCs w:val="52"/>
                    </w:rPr>
                    <w:t>li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FFFFFF"/>
                      <w:spacing w:val="19"/>
                      <w:sz w:val="52"/>
                      <w:szCs w:val="52"/>
                    </w:rPr>
                    <w:t>o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FFFFFF"/>
                      <w:spacing w:val="22"/>
                      <w:sz w:val="52"/>
                      <w:szCs w:val="52"/>
                    </w:rPr>
                    <w:t>.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FFFFFF"/>
                      <w:spacing w:val="19"/>
                      <w:sz w:val="52"/>
                      <w:szCs w:val="52"/>
                    </w:rPr>
                    <w:t>co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FFFFFF"/>
                      <w:sz w:val="52"/>
                      <w:szCs w:val="52"/>
                    </w:rPr>
                    <w:t>m</w:t>
                  </w:r>
                </w:p>
              </w:txbxContent>
            </v:textbox>
            <w10:wrap anchorx="page" anchory="page"/>
          </v:shape>
        </w:pict>
      </w:r>
    </w:p>
    <w:p w14:paraId="0D3F5F85" w14:textId="77777777" w:rsidR="007A0971" w:rsidRPr="00717ACD" w:rsidRDefault="00717ACD" w:rsidP="00717ACD">
      <w:pPr>
        <w:ind w:left="532" w:right="81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ham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ia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oo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an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hn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og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cor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cr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an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im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cc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ess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ia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rogr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ams</w:t>
      </w:r>
      <w:r w:rsidRPr="00717ACD">
        <w:rPr>
          <w:rFonts w:asciiTheme="minorHAnsi" w:eastAsia="Tahoma" w:hAnsiTheme="minorHAnsi" w:cstheme="minorHAnsi"/>
          <w:sz w:val="22"/>
          <w:szCs w:val="22"/>
        </w:rPr>
        <w:t>.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ee</w:t>
      </w:r>
      <w:r w:rsidRPr="00717ACD">
        <w:rPr>
          <w:rFonts w:asciiTheme="minorHAnsi" w:eastAsia="Tahoma" w:hAnsiTheme="minorHAnsi" w:cstheme="minorHAnsi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-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-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it</w:t>
      </w:r>
      <w:r w:rsidRPr="00717ACD">
        <w:rPr>
          <w:rFonts w:asciiTheme="minorHAnsi" w:eastAsia="Tahoma" w:hAnsiTheme="minorHAnsi" w:cstheme="minorHAnsi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co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st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an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vo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og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nli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ia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tw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ork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se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rc</w:t>
      </w:r>
      <w:r w:rsidRPr="00717ACD">
        <w:rPr>
          <w:rFonts w:asciiTheme="minorHAnsi" w:eastAsia="Tahoma" w:hAnsiTheme="minorHAnsi" w:cstheme="minorHAnsi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oo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an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We</w:t>
      </w:r>
      <w:r w:rsidRPr="00717ACD">
        <w:rPr>
          <w:rFonts w:asciiTheme="minorHAnsi" w:eastAsia="Tahoma" w:hAnsiTheme="minorHAnsi" w:cstheme="minorHAnsi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2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.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0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an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or</w:t>
      </w:r>
      <w:r w:rsidRPr="00717ACD">
        <w:rPr>
          <w:rFonts w:asciiTheme="minorHAnsi" w:eastAsia="Tahoma" w:hAnsiTheme="minorHAnsi" w:cstheme="minorHAnsi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se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cr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ov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ff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am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ai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6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34023D1" w14:textId="77777777" w:rsidR="007A0971" w:rsidRPr="00717ACD" w:rsidRDefault="007A0971" w:rsidP="00717A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F3CEEAE" w14:textId="4A643021" w:rsidR="007A0971" w:rsidRPr="00717ACD" w:rsidRDefault="00717ACD" w:rsidP="00717ACD">
      <w:pPr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Pa</w:t>
      </w:r>
      <w:r w:rsidRPr="00717ACD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ial</w:t>
      </w:r>
      <w:r w:rsidRPr="00717ACD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is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t of To</w:t>
      </w:r>
      <w:r w:rsidRPr="00717ACD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ls</w:t>
      </w:r>
      <w:r w:rsidRPr="00717ACD">
        <w:rPr>
          <w:rFonts w:asciiTheme="minorHAnsi" w:eastAsia="Tahoma" w:hAnsiTheme="minorHAnsi" w:cstheme="minorHAnsi"/>
          <w:b/>
          <w:spacing w:val="4"/>
          <w:position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(f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ull</w:t>
      </w:r>
      <w:r w:rsidRPr="00717ACD">
        <w:rPr>
          <w:rFonts w:asciiTheme="minorHAnsi" w:eastAsia="Tahoma" w:hAnsiTheme="minorHAnsi" w:cstheme="minorHAnsi"/>
          <w:b/>
          <w:spacing w:val="-5"/>
          <w:position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li</w:t>
      </w:r>
      <w:r w:rsidRPr="00717ACD">
        <w:rPr>
          <w:rFonts w:asciiTheme="minorHAnsi" w:eastAsia="Tahoma" w:hAnsiTheme="minorHAnsi" w:cstheme="minorHAnsi"/>
          <w:b/>
          <w:spacing w:val="3"/>
          <w:position w:val="-2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b/>
          <w:spacing w:val="-5"/>
          <w:position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avail</w:t>
      </w:r>
      <w:r w:rsidRPr="00717ACD">
        <w:rPr>
          <w:rFonts w:asciiTheme="minorHAnsi" w:eastAsia="Tahoma" w:hAnsiTheme="minorHAnsi" w:cstheme="minorHAnsi"/>
          <w:b/>
          <w:spacing w:val="4"/>
          <w:position w:val="-2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le</w:t>
      </w:r>
      <w:r w:rsidRPr="00717ACD">
        <w:rPr>
          <w:rFonts w:asciiTheme="minorHAnsi" w:eastAsia="Tahoma" w:hAnsiTheme="minorHAnsi" w:cstheme="minorHAnsi"/>
          <w:b/>
          <w:spacing w:val="-8"/>
          <w:position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at</w:t>
      </w:r>
      <w:r w:rsidRPr="00717ACD">
        <w:rPr>
          <w:rFonts w:asciiTheme="minorHAnsi" w:eastAsia="Tahoma" w:hAnsiTheme="minorHAnsi" w:cstheme="minorHAnsi"/>
          <w:b/>
          <w:spacing w:val="-2"/>
          <w:position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o.c</w:t>
      </w:r>
      <w:r w:rsidRPr="00717ACD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position w:val="-2"/>
          <w:sz w:val="22"/>
          <w:szCs w:val="22"/>
        </w:rPr>
        <w:t>m)</w:t>
      </w:r>
    </w:p>
    <w:tbl>
      <w:tblPr>
        <w:tblW w:w="0" w:type="auto"/>
        <w:tblInd w:w="5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3"/>
        <w:gridCol w:w="742"/>
        <w:gridCol w:w="1706"/>
        <w:gridCol w:w="680"/>
        <w:gridCol w:w="1685"/>
        <w:gridCol w:w="353"/>
        <w:gridCol w:w="1369"/>
      </w:tblGrid>
      <w:tr w:rsidR="007A0971" w:rsidRPr="00717ACD" w14:paraId="56CD2FC9" w14:textId="77777777">
        <w:trPr>
          <w:trHeight w:hRule="exact" w:val="588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3F9D78EE" w14:textId="77777777" w:rsidR="007A0971" w:rsidRPr="00717ACD" w:rsidRDefault="00717ACD" w:rsidP="00717ACD">
            <w:pPr>
              <w:spacing w:before="65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717AC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Bl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gg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</w:p>
          <w:p w14:paraId="173515A2" w14:textId="77777777" w:rsidR="007A0971" w:rsidRPr="00717ACD" w:rsidRDefault="00717ACD" w:rsidP="00717ACD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717ACD">
              <w:rPr>
                <w:rFonts w:asciiTheme="minorHAnsi" w:hAnsiTheme="minorHAnsi" w:cstheme="minorHAnsi"/>
                <w:spacing w:val="33"/>
                <w:position w:val="-1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W</w:t>
            </w:r>
            <w:r w:rsidRPr="00717ACD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ss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6A8BB327" w14:textId="77777777" w:rsidR="007A0971" w:rsidRPr="00717ACD" w:rsidRDefault="007A0971" w:rsidP="00717ACD">
            <w:pPr>
              <w:spacing w:before="98"/>
              <w:ind w:right="121"/>
              <w:jc w:val="right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  <w:p w14:paraId="0C64CE11" w14:textId="77777777" w:rsidR="007A0971" w:rsidRPr="00717ACD" w:rsidRDefault="007A0971" w:rsidP="00717ACD">
            <w:pPr>
              <w:spacing w:before="30"/>
              <w:ind w:right="121"/>
              <w:jc w:val="right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2420F10" w14:textId="77777777" w:rsidR="007A0971" w:rsidRPr="00717ACD" w:rsidRDefault="00717ACD" w:rsidP="00717ACD">
            <w:pPr>
              <w:spacing w:before="65"/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Link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</w:p>
          <w:p w14:paraId="0B4884B9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Fac</w:t>
            </w:r>
            <w:r w:rsidRPr="00717ACD">
              <w:rPr>
                <w:rFonts w:asciiTheme="minorHAnsi" w:eastAsia="Tahoma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b</w:t>
            </w:r>
            <w:r w:rsidRPr="00717ACD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ok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818719D" w14:textId="77777777" w:rsidR="007A0971" w:rsidRPr="00717ACD" w:rsidRDefault="007A0971" w:rsidP="00717ACD">
            <w:pPr>
              <w:spacing w:before="98"/>
              <w:ind w:left="441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  <w:p w14:paraId="5CCB8E04" w14:textId="77777777" w:rsidR="007A0971" w:rsidRPr="00717ACD" w:rsidRDefault="007A0971" w:rsidP="00717ACD">
            <w:pPr>
              <w:spacing w:before="30"/>
              <w:ind w:left="441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08142492" w14:textId="77777777" w:rsidR="007A0971" w:rsidRPr="00717ACD" w:rsidRDefault="00717ACD" w:rsidP="00717ACD">
            <w:pPr>
              <w:spacing w:before="65"/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ou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u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  <w:p w14:paraId="07CBA4D9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>g</w:t>
            </w:r>
            <w:r w:rsidRPr="00717ACD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g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A7FC7F7" w14:textId="77777777" w:rsidR="007A0971" w:rsidRPr="00717ACD" w:rsidRDefault="007A0971" w:rsidP="00717ACD">
            <w:pPr>
              <w:spacing w:before="98"/>
              <w:ind w:left="114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  <w:p w14:paraId="03270BE0" w14:textId="77777777" w:rsidR="007A0971" w:rsidRPr="00717ACD" w:rsidRDefault="007A0971" w:rsidP="00717ACD">
            <w:pPr>
              <w:spacing w:before="30"/>
              <w:ind w:left="114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BFF4C3F" w14:textId="77777777" w:rsidR="007A0971" w:rsidRPr="00717ACD" w:rsidRDefault="00717ACD" w:rsidP="00717ACD">
            <w:pPr>
              <w:spacing w:before="65"/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Cam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ia</w:t>
            </w:r>
          </w:p>
          <w:p w14:paraId="5C1CC562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He</w:t>
            </w:r>
            <w:r w:rsidRPr="00717ACD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lp</w:t>
            </w:r>
            <w:r w:rsidRPr="00717ACD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</w:t>
            </w:r>
          </w:p>
        </w:tc>
      </w:tr>
      <w:tr w:rsidR="007A0971" w:rsidRPr="00717ACD" w14:paraId="03DB144E" w14:textId="77777777">
        <w:trPr>
          <w:trHeight w:hRule="exact" w:val="254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18AF11DB" w14:textId="77777777" w:rsidR="007A0971" w:rsidRPr="00717ACD" w:rsidRDefault="00717ACD" w:rsidP="00717ACD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717AC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0F4CBE40" w14:textId="77777777" w:rsidR="007A0971" w:rsidRPr="00717ACD" w:rsidRDefault="007A0971" w:rsidP="00717ACD">
            <w:pPr>
              <w:spacing w:before="16"/>
              <w:ind w:right="121"/>
              <w:jc w:val="right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E2B5FDD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y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S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a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109671F" w14:textId="77777777" w:rsidR="007A0971" w:rsidRPr="00717ACD" w:rsidRDefault="007A0971" w:rsidP="00717ACD">
            <w:pPr>
              <w:spacing w:before="16"/>
              <w:ind w:left="441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50C5CED3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l.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.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us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F9C6831" w14:textId="77777777" w:rsidR="007A0971" w:rsidRPr="00717ACD" w:rsidRDefault="007A0971" w:rsidP="00717A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E55FD16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r 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ut</w:t>
            </w:r>
          </w:p>
        </w:tc>
      </w:tr>
      <w:tr w:rsidR="007A0971" w:rsidRPr="00717ACD" w14:paraId="14DD57A0" w14:textId="77777777">
        <w:trPr>
          <w:trHeight w:hRule="exact" w:val="253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06A6A99D" w14:textId="77777777" w:rsidR="007A0971" w:rsidRPr="00717ACD" w:rsidRDefault="00717ACD" w:rsidP="00717ACD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717AC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Six 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A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art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42C5A521" w14:textId="77777777" w:rsidR="007A0971" w:rsidRPr="00717ACD" w:rsidRDefault="007A0971" w:rsidP="00717ACD">
            <w:pPr>
              <w:spacing w:before="16"/>
              <w:ind w:right="121"/>
              <w:jc w:val="right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335CCC90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Flic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k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A208788" w14:textId="77777777" w:rsidR="007A0971" w:rsidRPr="00717ACD" w:rsidRDefault="007A0971" w:rsidP="00717ACD">
            <w:pPr>
              <w:spacing w:before="16"/>
              <w:ind w:left="441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1CFC305E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um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U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1D85653" w14:textId="77777777" w:rsidR="007A0971" w:rsidRPr="00717ACD" w:rsidRDefault="007A0971" w:rsidP="00717A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3746F44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(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A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)</w:t>
            </w:r>
          </w:p>
        </w:tc>
      </w:tr>
      <w:tr w:rsidR="007A0971" w:rsidRPr="00717ACD" w14:paraId="29D7F6E4" w14:textId="77777777">
        <w:trPr>
          <w:trHeight w:hRule="exact" w:val="253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0A775963" w14:textId="77777777" w:rsidR="007A0971" w:rsidRPr="00717ACD" w:rsidRDefault="00717ACD" w:rsidP="00717ACD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717AC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Live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1FACF0A7" w14:textId="77777777" w:rsidR="007A0971" w:rsidRPr="00717ACD" w:rsidRDefault="007A0971" w:rsidP="00717ACD">
            <w:pPr>
              <w:spacing w:before="15"/>
              <w:ind w:right="121"/>
              <w:jc w:val="right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898E74C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Tw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tte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CEE2407" w14:textId="77777777" w:rsidR="007A0971" w:rsidRPr="00717ACD" w:rsidRDefault="007A0971" w:rsidP="00717ACD">
            <w:pPr>
              <w:spacing w:before="15"/>
              <w:ind w:left="441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6E8FD14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Te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hn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341CE9D" w14:textId="77777777" w:rsidR="007A0971" w:rsidRPr="00717ACD" w:rsidRDefault="007A0971" w:rsidP="00717ACD">
            <w:pPr>
              <w:spacing w:before="15"/>
              <w:ind w:left="114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EA061E2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n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ine</w:t>
            </w:r>
          </w:p>
        </w:tc>
      </w:tr>
      <w:tr w:rsidR="007A0971" w:rsidRPr="00717ACD" w14:paraId="45BF7EBC" w14:textId="77777777">
        <w:trPr>
          <w:trHeight w:hRule="exact" w:val="253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5D274FDC" w14:textId="77777777" w:rsidR="007A0971" w:rsidRPr="00717ACD" w:rsidRDefault="00717ACD" w:rsidP="00717ACD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717AC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od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g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482F8C41" w14:textId="77777777" w:rsidR="007A0971" w:rsidRPr="00717ACD" w:rsidRDefault="007A0971" w:rsidP="00717ACD">
            <w:pPr>
              <w:spacing w:before="16"/>
              <w:ind w:right="121"/>
              <w:jc w:val="right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63247194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N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8261E0D" w14:textId="77777777" w:rsidR="007A0971" w:rsidRPr="00717ACD" w:rsidRDefault="007A0971" w:rsidP="00717ACD">
            <w:pPr>
              <w:spacing w:before="16"/>
              <w:ind w:left="441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95B7FB0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it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63E47CD" w14:textId="77777777" w:rsidR="007A0971" w:rsidRPr="00717ACD" w:rsidRDefault="007A0971" w:rsidP="00717ACD">
            <w:pPr>
              <w:spacing w:before="16"/>
              <w:ind w:left="114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E55342E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p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n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</w:p>
        </w:tc>
      </w:tr>
      <w:tr w:rsidR="007A0971" w:rsidRPr="00717ACD" w14:paraId="1546E3BE" w14:textId="77777777">
        <w:trPr>
          <w:trHeight w:hRule="exact" w:val="253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5E6DCAB6" w14:textId="77777777" w:rsidR="007A0971" w:rsidRPr="00717ACD" w:rsidRDefault="00717ACD" w:rsidP="00717ACD">
            <w:pPr>
              <w:ind w:left="40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Au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a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35068ED8" w14:textId="77777777" w:rsidR="007A0971" w:rsidRPr="00717ACD" w:rsidRDefault="007A0971" w:rsidP="00717ACD">
            <w:pPr>
              <w:spacing w:before="15"/>
              <w:ind w:right="121"/>
              <w:jc w:val="right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57A2CF6E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yze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BFC9C6F" w14:textId="77777777" w:rsidR="007A0971" w:rsidRPr="00717ACD" w:rsidRDefault="007A0971" w:rsidP="00717ACD">
            <w:pPr>
              <w:spacing w:before="15"/>
              <w:ind w:left="441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50A1043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le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n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E1EAE30" w14:textId="77777777" w:rsidR="007A0971" w:rsidRPr="00717ACD" w:rsidRDefault="007A0971" w:rsidP="00717ACD">
            <w:pPr>
              <w:spacing w:before="15"/>
              <w:ind w:left="114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A0D24BA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Twe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llow</w:t>
            </w:r>
          </w:p>
        </w:tc>
      </w:tr>
      <w:tr w:rsidR="007A0971" w:rsidRPr="00717ACD" w14:paraId="73558DBB" w14:textId="77777777">
        <w:trPr>
          <w:trHeight w:hRule="exact" w:val="254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5B9BA047" w14:textId="77777777" w:rsidR="007A0971" w:rsidRPr="00717ACD" w:rsidRDefault="00717ACD" w:rsidP="00717ACD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717AC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Fe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dB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li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z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7C609CBB" w14:textId="77777777" w:rsidR="007A0971" w:rsidRPr="00717ACD" w:rsidRDefault="007A0971" w:rsidP="00717ACD">
            <w:pPr>
              <w:spacing w:before="16"/>
              <w:ind w:right="121"/>
              <w:jc w:val="right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169A314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L/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ML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CA1F487" w14:textId="77777777" w:rsidR="007A0971" w:rsidRPr="00717ACD" w:rsidRDefault="007A0971" w:rsidP="00717A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1C2EDD13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ate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ls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CE3E975" w14:textId="77777777" w:rsidR="007A0971" w:rsidRPr="00717ACD" w:rsidRDefault="007A0971" w:rsidP="00717ACD">
            <w:pPr>
              <w:spacing w:before="16"/>
              <w:ind w:left="114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E801940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W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ikip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ia</w:t>
            </w:r>
          </w:p>
        </w:tc>
      </w:tr>
      <w:tr w:rsidR="007A0971" w:rsidRPr="00717ACD" w14:paraId="493BBF01" w14:textId="77777777">
        <w:trPr>
          <w:trHeight w:hRule="exact" w:val="336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342B24D6" w14:textId="77777777" w:rsidR="007A0971" w:rsidRPr="00717ACD" w:rsidRDefault="00717ACD" w:rsidP="00717ACD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717AC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Bl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lin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763100C7" w14:textId="77777777" w:rsidR="007A0971" w:rsidRPr="00717ACD" w:rsidRDefault="007A0971" w:rsidP="00717A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50F7C6BB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C8FD843" w14:textId="77777777" w:rsidR="007A0971" w:rsidRPr="00717ACD" w:rsidRDefault="007A0971" w:rsidP="00717AC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568647F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(Ana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l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yt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717AC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>s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717AC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etc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.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0E43407" w14:textId="77777777" w:rsidR="007A0971" w:rsidRPr="00717ACD" w:rsidRDefault="007A0971" w:rsidP="00717ACD">
            <w:pPr>
              <w:spacing w:before="16"/>
              <w:ind w:left="114"/>
              <w:rPr>
                <w:rFonts w:asciiTheme="minorHAnsi" w:eastAsia="Wingdings 2" w:hAnsiTheme="minorHAnsi" w:cstheme="minorHAnsi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DACCCDA" w14:textId="77777777" w:rsidR="007A0971" w:rsidRPr="00717ACD" w:rsidRDefault="00717ACD" w:rsidP="00717ACD">
            <w:pPr>
              <w:ind w:left="1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717AC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717AC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n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717AC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17ACD">
              <w:rPr>
                <w:rFonts w:asciiTheme="minorHAnsi" w:eastAsia="Tahoma" w:hAnsiTheme="minorHAnsi" w:cstheme="minorHAnsi"/>
                <w:sz w:val="22"/>
                <w:szCs w:val="22"/>
              </w:rPr>
              <w:t>Life</w:t>
            </w:r>
          </w:p>
        </w:tc>
      </w:tr>
    </w:tbl>
    <w:p w14:paraId="141B7437" w14:textId="77777777" w:rsidR="007A0971" w:rsidRPr="00717ACD" w:rsidRDefault="007A0971" w:rsidP="00717ACD">
      <w:pPr>
        <w:rPr>
          <w:rFonts w:asciiTheme="minorHAnsi" w:hAnsiTheme="minorHAnsi" w:cstheme="minorHAnsi"/>
          <w:sz w:val="22"/>
          <w:szCs w:val="22"/>
        </w:rPr>
      </w:pPr>
    </w:p>
    <w:p w14:paraId="27CEB9E2" w14:textId="0D2E75A7" w:rsidR="007A0971" w:rsidRPr="00717ACD" w:rsidRDefault="00717ACD" w:rsidP="00717ACD">
      <w:pPr>
        <w:spacing w:before="19"/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x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er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nce</w:t>
      </w:r>
    </w:p>
    <w:p w14:paraId="40BDE9A5" w14:textId="77777777" w:rsidR="007A0971" w:rsidRPr="00717ACD" w:rsidRDefault="00717ACD" w:rsidP="00717ACD">
      <w:pPr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X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YZ</w:t>
      </w:r>
      <w:r w:rsidRPr="00717ACD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IA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om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et</w:t>
      </w:r>
      <w:r w:rsidRPr="00717ACD">
        <w:rPr>
          <w:rFonts w:asciiTheme="minorHAnsi" w:eastAsia="Tahoma" w:hAnsiTheme="minorHAnsi" w:cstheme="minorHAnsi"/>
          <w:sz w:val="22"/>
          <w:szCs w:val="22"/>
        </w:rPr>
        <w:t>ow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Y —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717ACD">
        <w:rPr>
          <w:rFonts w:asciiTheme="minorHAnsi" w:eastAsia="Tahoma" w:hAnsiTheme="minorHAnsi" w:cstheme="minorHAnsi"/>
          <w:sz w:val="22"/>
          <w:szCs w:val="22"/>
        </w:rPr>
        <w:t>R fi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sz w:val="22"/>
          <w:szCs w:val="22"/>
        </w:rPr>
        <w:t>ing</w:t>
      </w:r>
      <w:r w:rsidRPr="00717AC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mall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se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</w:p>
    <w:p w14:paraId="50B930EA" w14:textId="77777777" w:rsidR="007A0971" w:rsidRPr="00717ACD" w:rsidRDefault="00717ACD" w:rsidP="00717ACD">
      <w:pPr>
        <w:spacing w:before="42"/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oci</w:t>
      </w:r>
      <w:r w:rsidRPr="00717ACD">
        <w:rPr>
          <w:rFonts w:asciiTheme="minorHAnsi" w:eastAsia="Tahoma" w:hAnsiTheme="minorHAnsi" w:cstheme="minorHAnsi"/>
          <w:b/>
          <w:sz w:val="22"/>
          <w:szCs w:val="22"/>
          <w:u w:color="000000"/>
        </w:rPr>
        <w:t>al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M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717ACD">
        <w:rPr>
          <w:rFonts w:asciiTheme="minorHAnsi" w:eastAsia="Tahoma" w:hAnsiTheme="minorHAnsi" w:cstheme="minorHAnsi"/>
          <w:b/>
          <w:spacing w:val="-3"/>
          <w:sz w:val="22"/>
          <w:szCs w:val="22"/>
          <w:u w:color="000000"/>
        </w:rPr>
        <w:t>d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i</w:t>
      </w:r>
      <w:r w:rsidRPr="00717ACD">
        <w:rPr>
          <w:rFonts w:asciiTheme="minorHAnsi" w:eastAsia="Tahoma" w:hAnsiTheme="minorHAnsi" w:cstheme="minorHAnsi"/>
          <w:b/>
          <w:sz w:val="22"/>
          <w:szCs w:val="22"/>
          <w:u w:color="000000"/>
        </w:rPr>
        <w:t xml:space="preserve">a 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M</w:t>
      </w:r>
      <w:r w:rsidRPr="00717ACD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717ACD">
        <w:rPr>
          <w:rFonts w:asciiTheme="minorHAnsi" w:eastAsia="Tahoma" w:hAnsiTheme="minorHAnsi" w:cstheme="minorHAnsi"/>
          <w:b/>
          <w:spacing w:val="-3"/>
          <w:sz w:val="22"/>
          <w:szCs w:val="22"/>
          <w:u w:color="000000"/>
        </w:rPr>
        <w:t>n</w:t>
      </w:r>
      <w:r w:rsidRPr="00717ACD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ge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  <w:u w:color="000000"/>
        </w:rPr>
        <w:t>r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2008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6B964FE8" w14:textId="77777777" w:rsidR="007A0971" w:rsidRPr="00717ACD" w:rsidRDefault="007A0971" w:rsidP="00717A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0845B64" w14:textId="77777777" w:rsidR="007A0971" w:rsidRPr="00717ACD" w:rsidRDefault="00717ACD" w:rsidP="00717ACD">
      <w:pPr>
        <w:ind w:left="532" w:right="290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ar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9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me</w:t>
      </w:r>
      <w:r w:rsidRPr="00717ACD">
        <w:rPr>
          <w:rFonts w:asciiTheme="minorHAnsi" w:eastAsia="Tahoma" w:hAnsiTheme="minorHAnsi" w:cstheme="minorHAnsi"/>
          <w:spacing w:val="-2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of</w:t>
      </w:r>
      <w:r w:rsidRPr="00717ACD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he</w:t>
      </w:r>
      <w:r w:rsidRPr="00717ACD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most</w:t>
      </w:r>
      <w:r w:rsidRPr="00717ACD">
        <w:rPr>
          <w:rFonts w:asciiTheme="minorHAnsi" w:eastAsia="Tahoma" w:hAnsiTheme="minorHAnsi" w:cstheme="minorHAnsi"/>
          <w:spacing w:val="-2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we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-k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own</w:t>
      </w:r>
      <w:r w:rsidRPr="00717ACD">
        <w:rPr>
          <w:rFonts w:asciiTheme="minorHAnsi" w:eastAsia="Tahoma" w:hAnsiTheme="minorHAnsi" w:cstheme="minorHAnsi"/>
          <w:spacing w:val="10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te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ol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pacing w:val="10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9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pacing w:val="-2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Ci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z w:val="22"/>
          <w:szCs w:val="22"/>
        </w:rPr>
        <w:t>n 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x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9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2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media</w:t>
      </w:r>
      <w:r w:rsidRPr="00717ACD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13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me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2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li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nt</w:t>
      </w:r>
      <w:r w:rsidRPr="00717ACD">
        <w:rPr>
          <w:rFonts w:asciiTheme="minorHAnsi" w:eastAsia="Tahoma" w:hAnsiTheme="minorHAnsi" w:cstheme="minorHAnsi"/>
          <w:spacing w:val="-26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z w:val="22"/>
          <w:szCs w:val="22"/>
        </w:rPr>
        <w:t>j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iv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70B2B237" w14:textId="77777777" w:rsidR="007A0971" w:rsidRPr="00717ACD" w:rsidRDefault="007A0971" w:rsidP="00717A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26BCC3D" w14:textId="77777777" w:rsidR="007A0971" w:rsidRPr="00717ACD" w:rsidRDefault="00717ACD" w:rsidP="00717ACD">
      <w:pPr>
        <w:tabs>
          <w:tab w:val="left" w:pos="880"/>
        </w:tabs>
        <w:ind w:left="892" w:right="230" w:hanging="360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hAnsiTheme="minorHAnsi" w:cstheme="minorHAnsi"/>
          <w:sz w:val="22"/>
          <w:szCs w:val="22"/>
        </w:rPr>
        <w:tab/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p a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d man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onl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ne m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ke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z w:val="22"/>
          <w:szCs w:val="22"/>
        </w:rPr>
        <w:t>ns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f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BC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.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.</w:t>
      </w:r>
      <w:r w:rsidRPr="00717ACD">
        <w:rPr>
          <w:rFonts w:asciiTheme="minorHAnsi" w:eastAsia="Tahoma" w:hAnsiTheme="minorHAnsi" w:cstheme="minorHAnsi"/>
          <w:sz w:val="22"/>
          <w:szCs w:val="22"/>
        </w:rPr>
        <w:t>, G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717ACD">
        <w:rPr>
          <w:rFonts w:asciiTheme="minorHAnsi" w:eastAsia="Tahoma" w:hAnsiTheme="minorHAnsi" w:cstheme="minorHAnsi"/>
          <w:sz w:val="22"/>
          <w:szCs w:val="22"/>
        </w:rPr>
        <w:t>. a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717ACD">
        <w:rPr>
          <w:rFonts w:asciiTheme="minorHAnsi" w:eastAsia="Tahoma" w:hAnsiTheme="minorHAnsi" w:cstheme="minorHAnsi"/>
          <w:sz w:val="22"/>
          <w:szCs w:val="22"/>
        </w:rPr>
        <w:t>KL C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.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ffect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ve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ivi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nd 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z w:val="22"/>
          <w:szCs w:val="22"/>
        </w:rPr>
        <w:t>are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ne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nt 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ffic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o s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z w:val="22"/>
          <w:szCs w:val="22"/>
        </w:rPr>
        <w:t>ia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4C870086" w14:textId="77777777" w:rsidR="007A0971" w:rsidRPr="00717ACD" w:rsidRDefault="007A0971" w:rsidP="00717AC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2BEFA4" w14:textId="556BC08B" w:rsidR="007A0971" w:rsidRPr="00717ACD" w:rsidRDefault="00717ACD" w:rsidP="00717ACD">
      <w:pPr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hAnsiTheme="minorHAnsi" w:cstheme="minorHAnsi"/>
          <w:sz w:val="22"/>
          <w:szCs w:val="22"/>
        </w:rPr>
        <w:t xml:space="preserve">   </w:t>
      </w:r>
      <w:r w:rsidRPr="00717AC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hi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ve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tr</w:t>
      </w:r>
      <w:r w:rsidRPr="00717ACD">
        <w:rPr>
          <w:rFonts w:asciiTheme="minorHAnsi" w:eastAsia="Tahoma" w:hAnsiTheme="minorHAnsi" w:cstheme="minorHAnsi"/>
          <w:sz w:val="22"/>
          <w:szCs w:val="22"/>
        </w:rPr>
        <w:t>on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z w:val="22"/>
          <w:szCs w:val="22"/>
        </w:rPr>
        <w:t>, vis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le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z w:val="22"/>
          <w:szCs w:val="22"/>
        </w:rPr>
        <w:t>ia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p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ve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vi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al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z w:val="22"/>
          <w:szCs w:val="22"/>
        </w:rPr>
        <w:t>ot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al.</w:t>
      </w:r>
    </w:p>
    <w:p w14:paraId="1A95540D" w14:textId="77777777" w:rsidR="007A0971" w:rsidRPr="00717ACD" w:rsidRDefault="00717ACD" w:rsidP="00717ACD">
      <w:pPr>
        <w:ind w:left="856" w:right="423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Con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ous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moni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onl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ne 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ubl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c 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at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ions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he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cc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ss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am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6DC638BB" w14:textId="77777777" w:rsidR="007A0971" w:rsidRPr="00717ACD" w:rsidRDefault="007A0971" w:rsidP="00717AC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87B5F1C" w14:textId="77777777" w:rsidR="007A0971" w:rsidRPr="00717ACD" w:rsidRDefault="00717ACD" w:rsidP="00717ACD">
      <w:pPr>
        <w:tabs>
          <w:tab w:val="left" w:pos="880"/>
        </w:tabs>
        <w:ind w:left="892" w:right="144" w:hanging="360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hAnsiTheme="minorHAnsi" w:cstheme="minorHAnsi"/>
          <w:sz w:val="22"/>
          <w:szCs w:val="22"/>
        </w:rPr>
        <w:tab/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sses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z w:val="22"/>
          <w:szCs w:val="22"/>
        </w:rPr>
        <w:t>ia m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et</w:t>
      </w:r>
      <w:r w:rsidRPr="00717ACD">
        <w:rPr>
          <w:rFonts w:asciiTheme="minorHAnsi" w:eastAsia="Tahoma" w:hAnsiTheme="minorHAnsi" w:cstheme="minorHAnsi"/>
          <w:sz w:val="22"/>
          <w:szCs w:val="22"/>
        </w:rPr>
        <w:t>ing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ete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ne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of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et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n.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z w:val="22"/>
          <w:szCs w:val="22"/>
        </w:rPr>
        <w:t>y 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ap in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o 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z w:val="22"/>
          <w:szCs w:val="22"/>
        </w:rPr>
        <w:t>nn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ls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imize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I a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ven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ro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wt</w:t>
      </w:r>
      <w:r w:rsidRPr="00717ACD">
        <w:rPr>
          <w:rFonts w:asciiTheme="minorHAnsi" w:eastAsia="Tahoma" w:hAnsiTheme="minorHAnsi" w:cstheme="minorHAnsi"/>
          <w:sz w:val="22"/>
          <w:szCs w:val="22"/>
        </w:rPr>
        <w:t>h.</w:t>
      </w:r>
    </w:p>
    <w:p w14:paraId="5FFC94B4" w14:textId="77777777" w:rsidR="007A0971" w:rsidRPr="00717ACD" w:rsidRDefault="007A0971" w:rsidP="00717AC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7E1ADEE" w14:textId="77777777" w:rsidR="007A0971" w:rsidRPr="00717ACD" w:rsidRDefault="00717ACD" w:rsidP="00717ACD">
      <w:pPr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hAnsiTheme="minorHAnsi" w:cstheme="minorHAnsi"/>
          <w:sz w:val="22"/>
          <w:szCs w:val="22"/>
        </w:rPr>
        <w:t xml:space="preserve">   </w:t>
      </w:r>
      <w:r w:rsidRPr="00717AC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 in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k,</w:t>
      </w:r>
      <w:r w:rsidRPr="00717ACD">
        <w:rPr>
          <w:rFonts w:asciiTheme="minorHAnsi" w:eastAsia="Tahoma" w:hAnsiTheme="minorHAnsi" w:cstheme="minorHAnsi"/>
          <w:spacing w:val="14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z w:val="22"/>
          <w:szCs w:val="22"/>
        </w:rPr>
        <w:t>ir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26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ew</w:t>
      </w:r>
      <w:r w:rsidRPr="00717ACD">
        <w:rPr>
          <w:rFonts w:asciiTheme="minorHAnsi" w:eastAsia="Tahoma" w:hAnsiTheme="minorHAnsi" w:cstheme="minorHAnsi"/>
          <w:sz w:val="22"/>
          <w:szCs w:val="22"/>
        </w:rPr>
        <w:t>s,</w:t>
      </w:r>
      <w:r w:rsidRPr="00717ACD">
        <w:rPr>
          <w:rFonts w:asciiTheme="minorHAnsi" w:eastAsia="Tahoma" w:hAnsiTheme="minorHAnsi" w:cstheme="minorHAnsi"/>
          <w:spacing w:val="-2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4"/>
          <w:w w:val="95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wo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15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d ot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he</w:t>
      </w:r>
      <w:r w:rsidRPr="00717ACD">
        <w:rPr>
          <w:rFonts w:asciiTheme="minorHAnsi" w:eastAsia="Tahoma" w:hAnsiTheme="minorHAnsi" w:cstheme="minorHAnsi"/>
          <w:sz w:val="22"/>
          <w:szCs w:val="22"/>
        </w:rPr>
        <w:t>r k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et</w:t>
      </w:r>
      <w:r w:rsidRPr="00717AC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27DA7CEC" w14:textId="77777777" w:rsidR="007A0971" w:rsidRPr="00717ACD" w:rsidRDefault="00717ACD" w:rsidP="00717ACD">
      <w:pPr>
        <w:ind w:left="89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ure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me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on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717ACD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b s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ite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s s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, S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on, </w:t>
      </w:r>
      <w:r w:rsidRPr="00717AC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etc</w:t>
      </w:r>
      <w:r w:rsidRPr="00717ACD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03F72E26" w14:textId="77777777" w:rsidR="007A0971" w:rsidRPr="00717ACD" w:rsidRDefault="007A0971" w:rsidP="00717AC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CB21510" w14:textId="77777777" w:rsidR="007A0971" w:rsidRPr="00717ACD" w:rsidRDefault="00717ACD" w:rsidP="00717ACD">
      <w:pPr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hAnsiTheme="minorHAnsi" w:cstheme="minorHAnsi"/>
          <w:sz w:val="22"/>
          <w:szCs w:val="22"/>
        </w:rPr>
        <w:t xml:space="preserve">   </w:t>
      </w:r>
      <w:r w:rsidRPr="00717AC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Build a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o</w:t>
      </w:r>
      <w:r w:rsidRPr="00717ACD">
        <w:rPr>
          <w:rFonts w:asciiTheme="minorHAnsi" w:eastAsia="Tahoma" w:hAnsiTheme="minorHAnsi" w:cstheme="minorHAnsi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at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ss a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ve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as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he #1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17ACD">
        <w:rPr>
          <w:rFonts w:asciiTheme="minorHAnsi" w:eastAsia="Tahoma" w:hAnsiTheme="minorHAnsi" w:cstheme="minorHAnsi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d IT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on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ul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nt</w:t>
      </w:r>
      <w:r w:rsidRPr="00717ACD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6DED591" w14:textId="77777777" w:rsidR="007A0971" w:rsidRPr="00717ACD" w:rsidRDefault="007A0971" w:rsidP="00717AC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DB3CB7A" w14:textId="77777777" w:rsidR="007A0971" w:rsidRPr="00717ACD" w:rsidRDefault="00717ACD" w:rsidP="00717ACD">
      <w:pPr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G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me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own,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Y —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Ful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z w:val="22"/>
          <w:szCs w:val="22"/>
        </w:rPr>
        <w:t>-s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ad age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z w:val="22"/>
          <w:szCs w:val="22"/>
        </w:rPr>
        <w:t>y</w:t>
      </w:r>
    </w:p>
    <w:p w14:paraId="7592032D" w14:textId="77777777" w:rsidR="007A0971" w:rsidRPr="00717ACD" w:rsidRDefault="00717ACD" w:rsidP="00717ACD">
      <w:pPr>
        <w:spacing w:before="39"/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en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Accoun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t E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xecuti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ve</w:t>
      </w:r>
      <w:r w:rsidRPr="00717ACD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J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un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Accoun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b/>
          <w:spacing w:val="-3"/>
          <w:sz w:val="22"/>
          <w:szCs w:val="22"/>
        </w:rPr>
        <w:t>x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ecu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ti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e,</w:t>
      </w:r>
      <w:r w:rsidRPr="00717ACD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2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0</w:t>
      </w:r>
      <w:r w:rsidRPr="00717ACD">
        <w:rPr>
          <w:rFonts w:asciiTheme="minorHAnsi" w:eastAsia="Tahoma" w:hAnsiTheme="minorHAnsi" w:cstheme="minorHAnsi"/>
          <w:sz w:val="22"/>
          <w:szCs w:val="22"/>
        </w:rPr>
        <w:t>05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o 2008</w:t>
      </w:r>
    </w:p>
    <w:p w14:paraId="7D90B8ED" w14:textId="77777777" w:rsidR="007A0971" w:rsidRPr="00717ACD" w:rsidRDefault="007A0971" w:rsidP="00717AC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413455F" w14:textId="77777777" w:rsidR="007A0971" w:rsidRPr="00717ACD" w:rsidRDefault="00717ACD" w:rsidP="00717ACD">
      <w:pPr>
        <w:ind w:left="532" w:right="18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ot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10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ni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26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AE</w:t>
      </w:r>
      <w:r w:rsidRPr="00717ACD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11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lic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se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9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m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me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11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z w:val="22"/>
          <w:szCs w:val="22"/>
        </w:rPr>
        <w:t>or</w:t>
      </w:r>
      <w:r w:rsidRPr="00717ACD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p</w:t>
      </w:r>
      <w:r w:rsidRPr="00717ACD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B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oa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dc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st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ing</w:t>
      </w:r>
      <w:r w:rsidRPr="00717ACD">
        <w:rPr>
          <w:rFonts w:asciiTheme="minorHAnsi" w:eastAsia="Tahoma" w:hAnsiTheme="minorHAnsi" w:cstheme="minorHAnsi"/>
          <w:spacing w:val="13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.</w:t>
      </w:r>
      <w:r w:rsidRPr="00717ACD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sz w:val="22"/>
          <w:szCs w:val="22"/>
        </w:rPr>
        <w:t>e a</w:t>
      </w:r>
      <w:r w:rsidRPr="00717AC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10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0</w:t>
      </w:r>
      <w:r w:rsidRPr="00717ACD">
        <w:rPr>
          <w:rFonts w:asciiTheme="minorHAnsi" w:eastAsia="Tahoma" w:hAnsiTheme="minorHAnsi" w:cstheme="minorHAnsi"/>
          <w:sz w:val="22"/>
          <w:szCs w:val="22"/>
        </w:rPr>
        <w:t>%</w:t>
      </w:r>
      <w:r w:rsidRPr="00717ACD">
        <w:rPr>
          <w:rFonts w:asciiTheme="minorHAnsi" w:eastAsia="Tahoma" w:hAnsiTheme="minorHAnsi" w:cstheme="minorHAnsi"/>
          <w:spacing w:val="-27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9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ve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ue</w:t>
      </w:r>
      <w:r w:rsidRPr="00717ACD">
        <w:rPr>
          <w:rFonts w:asciiTheme="minorHAnsi" w:eastAsia="Tahoma" w:hAnsiTheme="minorHAnsi" w:cstheme="minorHAnsi"/>
          <w:spacing w:val="8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w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hin</w:t>
      </w:r>
      <w:r w:rsidRPr="00717ACD">
        <w:rPr>
          <w:rFonts w:asciiTheme="minorHAnsi" w:eastAsia="Tahoma" w:hAnsiTheme="minorHAnsi" w:cstheme="minorHAnsi"/>
          <w:spacing w:val="4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sz w:val="22"/>
          <w:szCs w:val="22"/>
        </w:rPr>
        <w:t>hree</w:t>
      </w:r>
      <w:r w:rsidRPr="00717ACD">
        <w:rPr>
          <w:rFonts w:asciiTheme="minorHAnsi" w:eastAsia="Tahoma" w:hAnsiTheme="minorHAnsi" w:cstheme="minorHAnsi"/>
          <w:spacing w:val="-2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ye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-2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ul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ing</w:t>
      </w:r>
      <w:r w:rsidRPr="00717ACD">
        <w:rPr>
          <w:rFonts w:asciiTheme="minorHAnsi" w:eastAsia="Tahoma" w:hAnsiTheme="minorHAnsi" w:cstheme="minorHAnsi"/>
          <w:spacing w:val="11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nn</w:t>
      </w:r>
      <w:r w:rsidRPr="00717ACD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u</w:t>
      </w:r>
      <w:r w:rsidRPr="00717ACD">
        <w:rPr>
          <w:rFonts w:asciiTheme="minorHAnsi" w:eastAsia="Tahoma" w:hAnsiTheme="minorHAnsi" w:cstheme="minorHAnsi"/>
          <w:w w:val="95"/>
          <w:sz w:val="22"/>
          <w:szCs w:val="22"/>
        </w:rPr>
        <w:t>al</w:t>
      </w:r>
      <w:r w:rsidRPr="00717ACD">
        <w:rPr>
          <w:rFonts w:asciiTheme="minorHAnsi" w:eastAsia="Tahoma" w:hAnsiTheme="minorHAnsi" w:cstheme="minorHAnsi"/>
          <w:spacing w:val="5"/>
          <w:w w:val="95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et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23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717ACD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2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17ACD">
        <w:rPr>
          <w:rFonts w:asciiTheme="minorHAnsi" w:eastAsia="Tahoma" w:hAnsiTheme="minorHAnsi" w:cstheme="minorHAnsi"/>
          <w:sz w:val="22"/>
          <w:szCs w:val="22"/>
        </w:rPr>
        <w:t>f</w:t>
      </w:r>
      <w:r w:rsidRPr="00717ACD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$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8</w:t>
      </w:r>
      <w:r w:rsidRPr="00717ACD">
        <w:rPr>
          <w:rFonts w:asciiTheme="minorHAnsi" w:eastAsia="Tahoma" w:hAnsiTheme="minorHAnsi" w:cstheme="minorHAnsi"/>
          <w:sz w:val="22"/>
          <w:szCs w:val="22"/>
        </w:rPr>
        <w:t>0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M.</w:t>
      </w:r>
    </w:p>
    <w:p w14:paraId="62592F4B" w14:textId="77777777" w:rsidR="007A0971" w:rsidRPr="00717ACD" w:rsidRDefault="007A0971" w:rsidP="00717ACD">
      <w:pPr>
        <w:rPr>
          <w:rFonts w:asciiTheme="minorHAnsi" w:hAnsiTheme="minorHAnsi" w:cstheme="minorHAnsi"/>
          <w:sz w:val="22"/>
          <w:szCs w:val="22"/>
        </w:rPr>
      </w:pPr>
    </w:p>
    <w:p w14:paraId="12782BA9" w14:textId="77777777" w:rsidR="007A0971" w:rsidRPr="00717ACD" w:rsidRDefault="00717ACD" w:rsidP="00717ACD">
      <w:pPr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du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ion</w:t>
      </w:r>
    </w:p>
    <w:p w14:paraId="272FBCF3" w14:textId="77777777" w:rsidR="007A0971" w:rsidRPr="00717ACD" w:rsidRDefault="007A0971" w:rsidP="00717AC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7085D9" w14:textId="77777777" w:rsidR="007A0971" w:rsidRPr="00717ACD" w:rsidRDefault="00717ACD" w:rsidP="00717ACD">
      <w:pPr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AB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UN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V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RS</w:t>
      </w:r>
      <w:r w:rsidRPr="00717ACD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717ACD">
        <w:rPr>
          <w:rFonts w:asciiTheme="minorHAnsi" w:eastAsia="Tahoma" w:hAnsiTheme="minorHAnsi" w:cstheme="minorHAnsi"/>
          <w:b/>
          <w:spacing w:val="-2"/>
          <w:sz w:val="22"/>
          <w:szCs w:val="22"/>
        </w:rPr>
        <w:t>Y</w:t>
      </w:r>
      <w:r w:rsidRPr="00717ACD">
        <w:rPr>
          <w:rFonts w:asciiTheme="minorHAnsi" w:eastAsia="Tahoma" w:hAnsiTheme="minorHAnsi" w:cstheme="minorHAnsi"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S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om</w:t>
      </w:r>
      <w:r w:rsidRPr="00717ACD">
        <w:rPr>
          <w:rFonts w:asciiTheme="minorHAnsi" w:eastAsia="Tahoma" w:hAnsiTheme="minorHAnsi" w:cstheme="minorHAnsi"/>
          <w:spacing w:val="-1"/>
          <w:sz w:val="22"/>
          <w:szCs w:val="22"/>
        </w:rPr>
        <w:t>et</w:t>
      </w:r>
      <w:r w:rsidRPr="00717ACD">
        <w:rPr>
          <w:rFonts w:asciiTheme="minorHAnsi" w:eastAsia="Tahoma" w:hAnsiTheme="minorHAnsi" w:cstheme="minorHAnsi"/>
          <w:sz w:val="22"/>
          <w:szCs w:val="22"/>
        </w:rPr>
        <w:t xml:space="preserve">own, </w:t>
      </w:r>
      <w:r w:rsidRPr="00717ACD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sz w:val="22"/>
          <w:szCs w:val="22"/>
        </w:rPr>
        <w:t>Y</w:t>
      </w:r>
    </w:p>
    <w:p w14:paraId="10CBD24B" w14:textId="77777777" w:rsidR="007A0971" w:rsidRPr="00717ACD" w:rsidRDefault="00717ACD" w:rsidP="00717ACD">
      <w:pPr>
        <w:spacing w:before="17"/>
        <w:ind w:left="532"/>
        <w:rPr>
          <w:rFonts w:asciiTheme="minorHAnsi" w:eastAsia="Tahoma" w:hAnsiTheme="minorHAnsi" w:cstheme="minorHAnsi"/>
          <w:sz w:val="22"/>
          <w:szCs w:val="22"/>
        </w:rPr>
      </w:pPr>
      <w:r w:rsidRPr="00717ACD">
        <w:rPr>
          <w:rFonts w:asciiTheme="minorHAnsi" w:eastAsia="Tahoma" w:hAnsiTheme="minorHAnsi" w:cstheme="minorHAnsi"/>
          <w:b/>
          <w:sz w:val="22"/>
          <w:szCs w:val="22"/>
        </w:rPr>
        <w:t>BA</w:t>
      </w:r>
      <w:r w:rsidRPr="00717ACD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Mar</w:t>
      </w:r>
      <w:r w:rsidRPr="00717ACD">
        <w:rPr>
          <w:rFonts w:asciiTheme="minorHAnsi" w:eastAsia="Tahoma" w:hAnsiTheme="minorHAnsi" w:cstheme="minorHAnsi"/>
          <w:b/>
          <w:spacing w:val="3"/>
          <w:sz w:val="22"/>
          <w:szCs w:val="22"/>
        </w:rPr>
        <w:t>k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et</w:t>
      </w:r>
      <w:r w:rsidRPr="00717ACD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717ACD">
        <w:rPr>
          <w:rFonts w:asciiTheme="minorHAnsi" w:eastAsia="Tahoma" w:hAnsiTheme="minorHAnsi" w:cstheme="minorHAnsi"/>
          <w:b/>
          <w:spacing w:val="-1"/>
          <w:sz w:val="22"/>
          <w:szCs w:val="22"/>
        </w:rPr>
        <w:t>g</w:t>
      </w:r>
      <w:r w:rsidRPr="00717ACD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717ACD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717ACD">
        <w:rPr>
          <w:rFonts w:asciiTheme="minorHAnsi" w:eastAsia="Tahoma" w:hAnsiTheme="minorHAnsi" w:cstheme="minorHAnsi"/>
          <w:sz w:val="22"/>
          <w:szCs w:val="22"/>
        </w:rPr>
        <w:t>2004</w:t>
      </w:r>
    </w:p>
    <w:sectPr w:rsidR="007A0971" w:rsidRPr="00717ACD">
      <w:type w:val="continuous"/>
      <w:pgSz w:w="12240" w:h="15840"/>
      <w:pgMar w:top="760" w:right="108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E5AA2"/>
    <w:multiLevelType w:val="multilevel"/>
    <w:tmpl w:val="842892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971"/>
    <w:rsid w:val="00717ACD"/>
    <w:rsid w:val="007A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3DFC31F"/>
  <w15:docId w15:val="{5021F477-545F-4515-A3D3-08E7126C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17AC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7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portfo" TargetMode="External"/><Relationship Id="rId5" Type="http://schemas.openxmlformats.org/officeDocument/2006/relationships/hyperlink" Target="mailto:marku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2021-06-28T03:56:00Z</dcterms:created>
  <dcterms:modified xsi:type="dcterms:W3CDTF">2021-06-28T04:02:00Z</dcterms:modified>
</cp:coreProperties>
</file>