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9FB8A" w14:textId="77777777" w:rsidR="000655E4" w:rsidRPr="000655E4" w:rsidRDefault="000655E4">
      <w:pPr>
        <w:spacing w:line="320" w:lineRule="exact"/>
        <w:ind w:left="3542" w:right="3613"/>
        <w:jc w:val="center"/>
        <w:rPr>
          <w:rFonts w:asciiTheme="minorHAnsi" w:hAnsiTheme="minorHAnsi" w:cstheme="minorHAnsi"/>
          <w:sz w:val="22"/>
          <w:szCs w:val="22"/>
        </w:rPr>
      </w:pPr>
      <w:r w:rsidRPr="000655E4">
        <w:rPr>
          <w:rFonts w:asciiTheme="minorHAnsi" w:hAnsiTheme="minorHAnsi" w:cstheme="minorHAnsi"/>
          <w:sz w:val="22"/>
          <w:szCs w:val="22"/>
        </w:rPr>
        <w:t>Jarrad Nolan</w:t>
      </w:r>
    </w:p>
    <w:p w14:paraId="0FBD9B0D" w14:textId="0C04E4CB" w:rsidR="007E0A20" w:rsidRPr="000655E4" w:rsidRDefault="000655E4">
      <w:pPr>
        <w:spacing w:line="320" w:lineRule="exact"/>
        <w:ind w:left="3542" w:right="3613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0655E4">
        <w:rPr>
          <w:rFonts w:asciiTheme="minorHAnsi" w:eastAsia="Tahoma" w:hAnsiTheme="minorHAnsi" w:cstheme="minorHAnsi"/>
          <w:b/>
          <w:spacing w:val="5"/>
          <w:position w:val="-1"/>
          <w:sz w:val="22"/>
          <w:szCs w:val="22"/>
        </w:rPr>
        <w:t>P</w:t>
      </w:r>
      <w:r w:rsidRPr="000655E4">
        <w:rPr>
          <w:rFonts w:asciiTheme="minorHAnsi" w:eastAsia="Tahoma" w:hAnsiTheme="minorHAnsi" w:cstheme="minorHAnsi"/>
          <w:b/>
          <w:spacing w:val="3"/>
          <w:position w:val="-1"/>
          <w:sz w:val="22"/>
          <w:szCs w:val="22"/>
        </w:rPr>
        <w:t>r</w:t>
      </w:r>
      <w:r w:rsidRPr="000655E4">
        <w:rPr>
          <w:rFonts w:asciiTheme="minorHAnsi" w:eastAsia="Tahoma" w:hAnsiTheme="minorHAnsi" w:cstheme="minorHAnsi"/>
          <w:b/>
          <w:spacing w:val="4"/>
          <w:position w:val="-1"/>
          <w:sz w:val="22"/>
          <w:szCs w:val="22"/>
        </w:rPr>
        <w:t>o</w:t>
      </w:r>
      <w:r w:rsidRPr="000655E4">
        <w:rPr>
          <w:rFonts w:asciiTheme="minorHAnsi" w:eastAsia="Tahoma" w:hAnsiTheme="minorHAnsi" w:cstheme="minorHAnsi"/>
          <w:b/>
          <w:spacing w:val="3"/>
          <w:position w:val="-1"/>
          <w:sz w:val="22"/>
          <w:szCs w:val="22"/>
        </w:rPr>
        <w:t>j</w:t>
      </w:r>
      <w:r w:rsidRPr="000655E4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b/>
          <w:spacing w:val="5"/>
          <w:position w:val="-1"/>
          <w:sz w:val="22"/>
          <w:szCs w:val="22"/>
        </w:rPr>
        <w:t>c</w:t>
      </w:r>
      <w:r w:rsidRPr="000655E4">
        <w:rPr>
          <w:rFonts w:asciiTheme="minorHAnsi" w:eastAsia="Tahoma" w:hAnsiTheme="minorHAnsi" w:cstheme="minorHAnsi"/>
          <w:b/>
          <w:position w:val="-1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b/>
          <w:spacing w:val="7"/>
          <w:position w:val="-1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b/>
          <w:spacing w:val="3"/>
          <w:position w:val="-1"/>
          <w:sz w:val="22"/>
          <w:szCs w:val="22"/>
        </w:rPr>
        <w:t>M</w:t>
      </w:r>
      <w:r w:rsidRPr="000655E4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b/>
          <w:spacing w:val="5"/>
          <w:position w:val="-1"/>
          <w:sz w:val="22"/>
          <w:szCs w:val="22"/>
        </w:rPr>
        <w:t>n</w:t>
      </w:r>
      <w:r w:rsidRPr="000655E4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b/>
          <w:spacing w:val="6"/>
          <w:position w:val="-1"/>
          <w:sz w:val="22"/>
          <w:szCs w:val="22"/>
        </w:rPr>
        <w:t>g</w:t>
      </w:r>
      <w:r w:rsidRPr="000655E4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b/>
          <w:position w:val="-1"/>
          <w:sz w:val="22"/>
          <w:szCs w:val="22"/>
        </w:rPr>
        <w:t>r</w:t>
      </w:r>
      <w:r w:rsidRPr="000655E4">
        <w:rPr>
          <w:rFonts w:asciiTheme="minorHAnsi" w:eastAsia="Tahoma" w:hAnsiTheme="minorHAnsi" w:cstheme="minorHAnsi"/>
          <w:b/>
          <w:spacing w:val="7"/>
          <w:position w:val="-1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b/>
          <w:spacing w:val="5"/>
          <w:position w:val="-1"/>
          <w:sz w:val="22"/>
          <w:szCs w:val="22"/>
        </w:rPr>
        <w:t>R</w:t>
      </w:r>
      <w:r w:rsidRPr="000655E4">
        <w:rPr>
          <w:rFonts w:asciiTheme="minorHAnsi" w:eastAsia="Tahoma" w:hAnsiTheme="minorHAnsi" w:cstheme="minorHAnsi"/>
          <w:b/>
          <w:spacing w:val="3"/>
          <w:position w:val="-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su</w:t>
      </w:r>
      <w:r w:rsidRPr="000655E4">
        <w:rPr>
          <w:rFonts w:asciiTheme="minorHAnsi" w:eastAsia="Tahoma" w:hAnsiTheme="minorHAnsi" w:cstheme="minorHAnsi"/>
          <w:b/>
          <w:spacing w:val="5"/>
          <w:position w:val="-1"/>
          <w:sz w:val="22"/>
          <w:szCs w:val="22"/>
        </w:rPr>
        <w:t>m</w:t>
      </w:r>
      <w:r w:rsidRPr="000655E4">
        <w:rPr>
          <w:rFonts w:asciiTheme="minorHAnsi" w:eastAsia="Tahoma" w:hAnsiTheme="minorHAnsi" w:cstheme="minorHAnsi"/>
          <w:b/>
          <w:position w:val="-1"/>
          <w:sz w:val="22"/>
          <w:szCs w:val="22"/>
        </w:rPr>
        <w:t>e</w:t>
      </w:r>
    </w:p>
    <w:p w14:paraId="77F1F14D" w14:textId="77777777" w:rsidR="007E0A20" w:rsidRPr="000655E4" w:rsidRDefault="000655E4">
      <w:pPr>
        <w:spacing w:before="1"/>
        <w:ind w:left="2414" w:right="2499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0655E4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0655E4">
        <w:rPr>
          <w:rFonts w:asciiTheme="minorHAnsi" w:eastAsia="Tahoma" w:hAnsiTheme="minorHAnsi" w:cstheme="minorHAnsi"/>
          <w:spacing w:val="6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spacing w:val="4"/>
          <w:sz w:val="22"/>
          <w:szCs w:val="22"/>
        </w:rPr>
        <w:t>yjo</w:t>
      </w:r>
      <w:r w:rsidRPr="000655E4">
        <w:rPr>
          <w:rFonts w:asciiTheme="minorHAnsi" w:eastAsia="Tahoma" w:hAnsiTheme="minorHAnsi" w:cstheme="minorHAnsi"/>
          <w:sz w:val="22"/>
          <w:szCs w:val="22"/>
        </w:rPr>
        <w:t>b</w:t>
      </w:r>
      <w:r w:rsidRPr="000655E4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0655E4">
        <w:rPr>
          <w:rFonts w:asciiTheme="minorHAnsi" w:eastAsia="Tahoma" w:hAnsiTheme="minorHAnsi" w:cstheme="minorHAnsi"/>
          <w:spacing w:val="5"/>
          <w:sz w:val="22"/>
          <w:szCs w:val="22"/>
        </w:rPr>
        <w:t>td</w:t>
      </w:r>
      <w:r w:rsidRPr="000655E4">
        <w:rPr>
          <w:rFonts w:asciiTheme="minorHAnsi" w:eastAsia="Tahoma" w:hAnsiTheme="minorHAnsi" w:cstheme="minorHAnsi"/>
          <w:sz w:val="22"/>
          <w:szCs w:val="22"/>
        </w:rPr>
        <w:t>,</w:t>
      </w:r>
      <w:r w:rsidRPr="000655E4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T</w:t>
      </w:r>
      <w:r w:rsidRPr="000655E4">
        <w:rPr>
          <w:rFonts w:asciiTheme="minorHAnsi" w:eastAsia="Tahoma" w:hAnsiTheme="minorHAnsi" w:cstheme="minorHAnsi"/>
          <w:spacing w:val="4"/>
          <w:sz w:val="22"/>
          <w:szCs w:val="22"/>
        </w:rPr>
        <w:t>h</w:t>
      </w:r>
      <w:r w:rsidRPr="000655E4">
        <w:rPr>
          <w:rFonts w:asciiTheme="minorHAnsi" w:eastAsia="Tahoma" w:hAnsiTheme="minorHAnsi" w:cstheme="minorHAnsi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5"/>
          <w:sz w:val="22"/>
          <w:szCs w:val="22"/>
        </w:rPr>
        <w:t>B</w:t>
      </w:r>
      <w:r w:rsidRPr="000655E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655E4">
        <w:rPr>
          <w:rFonts w:asciiTheme="minorHAnsi" w:eastAsia="Tahoma" w:hAnsiTheme="minorHAnsi" w:cstheme="minorHAnsi"/>
          <w:sz w:val="22"/>
          <w:szCs w:val="22"/>
        </w:rPr>
        <w:t>g</w:t>
      </w:r>
      <w:r w:rsidRPr="000655E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0655E4">
        <w:rPr>
          <w:rFonts w:asciiTheme="minorHAnsi" w:eastAsia="Tahoma" w:hAnsiTheme="minorHAnsi" w:cstheme="minorHAnsi"/>
          <w:spacing w:val="5"/>
          <w:sz w:val="22"/>
          <w:szCs w:val="22"/>
        </w:rPr>
        <w:t>eg</w:t>
      </w:r>
      <w:r w:rsidRPr="000655E4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0655E4">
        <w:rPr>
          <w:rFonts w:asciiTheme="minorHAnsi" w:eastAsia="Tahoma" w:hAnsiTheme="minorHAnsi" w:cstheme="minorHAnsi"/>
          <w:spacing w:val="4"/>
          <w:sz w:val="22"/>
          <w:szCs w:val="22"/>
        </w:rPr>
        <w:t>12</w:t>
      </w:r>
      <w:r w:rsidRPr="000655E4">
        <w:rPr>
          <w:rFonts w:asciiTheme="minorHAnsi" w:eastAsia="Tahoma" w:hAnsiTheme="minorHAnsi" w:cstheme="minorHAnsi"/>
          <w:sz w:val="22"/>
          <w:szCs w:val="22"/>
        </w:rPr>
        <w:t>0</w:t>
      </w:r>
      <w:r w:rsidRPr="000655E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6"/>
          <w:sz w:val="22"/>
          <w:szCs w:val="22"/>
        </w:rPr>
        <w:t>V</w:t>
      </w:r>
      <w:r w:rsidRPr="000655E4">
        <w:rPr>
          <w:rFonts w:asciiTheme="minorHAnsi" w:eastAsia="Tahoma" w:hAnsiTheme="minorHAnsi" w:cstheme="minorHAnsi"/>
          <w:spacing w:val="4"/>
          <w:sz w:val="22"/>
          <w:szCs w:val="22"/>
        </w:rPr>
        <w:t>y</w:t>
      </w:r>
      <w:r w:rsidRPr="000655E4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0655E4">
        <w:rPr>
          <w:rFonts w:asciiTheme="minorHAnsi" w:eastAsia="Tahoma" w:hAnsiTheme="minorHAnsi" w:cstheme="minorHAnsi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4"/>
          <w:sz w:val="22"/>
          <w:szCs w:val="22"/>
        </w:rPr>
        <w:t>S</w:t>
      </w:r>
      <w:r w:rsidRPr="000655E4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spacing w:val="5"/>
          <w:sz w:val="22"/>
          <w:szCs w:val="22"/>
        </w:rPr>
        <w:t>r</w:t>
      </w:r>
      <w:r w:rsidRPr="000655E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pacing w:val="5"/>
          <w:sz w:val="22"/>
          <w:szCs w:val="22"/>
        </w:rPr>
        <w:t>et</w:t>
      </w:r>
      <w:r w:rsidRPr="000655E4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0655E4">
        <w:rPr>
          <w:rFonts w:asciiTheme="minorHAnsi" w:eastAsia="Tahoma" w:hAnsiTheme="minorHAnsi" w:cstheme="minorHAnsi"/>
          <w:spacing w:val="5"/>
          <w:sz w:val="22"/>
          <w:szCs w:val="22"/>
        </w:rPr>
        <w:t>Bi</w:t>
      </w:r>
      <w:r w:rsidRPr="000655E4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655E4">
        <w:rPr>
          <w:rFonts w:asciiTheme="minorHAnsi" w:eastAsia="Tahoma" w:hAnsiTheme="minorHAnsi" w:cstheme="minorHAnsi"/>
          <w:spacing w:val="5"/>
          <w:sz w:val="22"/>
          <w:szCs w:val="22"/>
        </w:rPr>
        <w:t>mi</w:t>
      </w:r>
      <w:r w:rsidRPr="000655E4">
        <w:rPr>
          <w:rFonts w:asciiTheme="minorHAnsi" w:eastAsia="Tahoma" w:hAnsiTheme="minorHAnsi" w:cstheme="minorHAnsi"/>
          <w:spacing w:val="4"/>
          <w:sz w:val="22"/>
          <w:szCs w:val="22"/>
        </w:rPr>
        <w:t>n</w:t>
      </w:r>
      <w:r w:rsidRPr="000655E4">
        <w:rPr>
          <w:rFonts w:asciiTheme="minorHAnsi" w:eastAsia="Tahoma" w:hAnsiTheme="minorHAnsi" w:cstheme="minorHAnsi"/>
          <w:spacing w:val="5"/>
          <w:sz w:val="22"/>
          <w:szCs w:val="22"/>
        </w:rPr>
        <w:t>g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655E4">
        <w:rPr>
          <w:rFonts w:asciiTheme="minorHAnsi" w:eastAsia="Tahoma" w:hAnsiTheme="minorHAnsi" w:cstheme="minorHAnsi"/>
          <w:spacing w:val="6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sz w:val="22"/>
          <w:szCs w:val="22"/>
        </w:rPr>
        <w:t>m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5"/>
          <w:sz w:val="22"/>
          <w:szCs w:val="22"/>
        </w:rPr>
        <w:t>B</w:t>
      </w:r>
      <w:r w:rsidRPr="000655E4">
        <w:rPr>
          <w:rFonts w:asciiTheme="minorHAnsi" w:eastAsia="Tahoma" w:hAnsiTheme="minorHAnsi" w:cstheme="minorHAnsi"/>
          <w:spacing w:val="4"/>
          <w:sz w:val="22"/>
          <w:szCs w:val="22"/>
        </w:rPr>
        <w:t>1</w:t>
      </w:r>
      <w:r w:rsidRPr="000655E4">
        <w:rPr>
          <w:rFonts w:asciiTheme="minorHAnsi" w:eastAsia="Tahoma" w:hAnsiTheme="minorHAnsi" w:cstheme="minorHAnsi"/>
          <w:sz w:val="22"/>
          <w:szCs w:val="22"/>
        </w:rPr>
        <w:t>8</w:t>
      </w:r>
      <w:r w:rsidRPr="000655E4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4"/>
          <w:w w:val="99"/>
          <w:sz w:val="22"/>
          <w:szCs w:val="22"/>
        </w:rPr>
        <w:t>6N</w:t>
      </w:r>
      <w:r w:rsidRPr="000655E4">
        <w:rPr>
          <w:rFonts w:asciiTheme="minorHAnsi" w:eastAsia="Tahoma" w:hAnsiTheme="minorHAnsi" w:cstheme="minorHAnsi"/>
          <w:w w:val="99"/>
          <w:sz w:val="22"/>
          <w:szCs w:val="22"/>
        </w:rPr>
        <w:t>F</w:t>
      </w:r>
    </w:p>
    <w:p w14:paraId="17C2FDED" w14:textId="6256A5FA" w:rsidR="007E0A20" w:rsidRPr="000655E4" w:rsidRDefault="000655E4">
      <w:pPr>
        <w:spacing w:before="1" w:line="220" w:lineRule="exact"/>
        <w:ind w:left="1951" w:right="2024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0655E4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el</w:t>
      </w:r>
      <w:r w:rsidRPr="000655E4">
        <w:rPr>
          <w:rFonts w:asciiTheme="minorHAnsi" w:eastAsia="Tahoma" w:hAnsiTheme="minorHAnsi" w:cstheme="minorHAnsi"/>
          <w:position w:val="-1"/>
          <w:sz w:val="22"/>
          <w:szCs w:val="22"/>
        </w:rPr>
        <w:t>:</w:t>
      </w:r>
      <w:r w:rsidRPr="000655E4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 xml:space="preserve"> 0</w:t>
      </w:r>
      <w:r w:rsidRPr="000655E4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87</w:t>
      </w:r>
      <w:r w:rsidRPr="000655E4">
        <w:rPr>
          <w:rFonts w:asciiTheme="minorHAnsi" w:eastAsia="Tahoma" w:hAnsiTheme="minorHAnsi" w:cstheme="minorHAnsi"/>
          <w:position w:val="-1"/>
          <w:sz w:val="22"/>
          <w:szCs w:val="22"/>
        </w:rPr>
        <w:t>0</w:t>
      </w:r>
      <w:r w:rsidRPr="000655E4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 xml:space="preserve"> 06</w:t>
      </w:r>
      <w:r w:rsidRPr="000655E4">
        <w:rPr>
          <w:rFonts w:asciiTheme="minorHAnsi" w:eastAsia="Tahoma" w:hAnsiTheme="minorHAnsi" w:cstheme="minorHAnsi"/>
          <w:position w:val="-1"/>
          <w:sz w:val="22"/>
          <w:szCs w:val="22"/>
        </w:rPr>
        <w:t>1</w:t>
      </w:r>
      <w:r w:rsidRPr="000655E4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012</w:t>
      </w:r>
      <w:r w:rsidRPr="000655E4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1    </w:t>
      </w:r>
      <w:r w:rsidRPr="000655E4">
        <w:rPr>
          <w:rFonts w:asciiTheme="minorHAnsi" w:eastAsia="Tahoma" w:hAnsiTheme="minorHAnsi" w:cstheme="minorHAnsi"/>
          <w:spacing w:val="27"/>
          <w:position w:val="-1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M</w:t>
      </w:r>
      <w:r w:rsidRPr="000655E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0655E4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bile</w:t>
      </w:r>
      <w:r w:rsidRPr="000655E4">
        <w:rPr>
          <w:rFonts w:asciiTheme="minorHAnsi" w:eastAsia="Tahoma" w:hAnsiTheme="minorHAnsi" w:cstheme="minorHAnsi"/>
          <w:position w:val="-1"/>
          <w:sz w:val="22"/>
          <w:szCs w:val="22"/>
        </w:rPr>
        <w:t>:</w:t>
      </w:r>
      <w:r w:rsidRPr="000655E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07</w:t>
      </w:r>
      <w:r w:rsidRPr="000655E4">
        <w:rPr>
          <w:rFonts w:asciiTheme="minorHAnsi" w:eastAsia="Tahoma" w:hAnsiTheme="minorHAnsi" w:cstheme="minorHAnsi"/>
          <w:spacing w:val="7"/>
          <w:position w:val="-1"/>
          <w:sz w:val="22"/>
          <w:szCs w:val="22"/>
        </w:rPr>
        <w:t>7</w:t>
      </w:r>
      <w:r w:rsidRPr="000655E4">
        <w:rPr>
          <w:rFonts w:asciiTheme="minorHAnsi" w:eastAsia="Tahoma" w:hAnsiTheme="minorHAnsi" w:cstheme="minorHAnsi"/>
          <w:position w:val="-1"/>
          <w:sz w:val="22"/>
          <w:szCs w:val="22"/>
        </w:rPr>
        <w:t>7</w:t>
      </w:r>
      <w:r w:rsidRPr="000655E4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77</w:t>
      </w:r>
      <w:r w:rsidRPr="000655E4">
        <w:rPr>
          <w:rFonts w:asciiTheme="minorHAnsi" w:eastAsia="Tahoma" w:hAnsiTheme="minorHAnsi" w:cstheme="minorHAnsi"/>
          <w:position w:val="-1"/>
          <w:sz w:val="22"/>
          <w:szCs w:val="22"/>
        </w:rPr>
        <w:t>7</w:t>
      </w:r>
      <w:r w:rsidRPr="000655E4">
        <w:rPr>
          <w:rFonts w:asciiTheme="minorHAnsi" w:eastAsia="Tahoma" w:hAnsiTheme="minorHAnsi" w:cstheme="minorHAnsi"/>
          <w:spacing w:val="6"/>
          <w:position w:val="-1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777</w:t>
      </w:r>
      <w:r w:rsidRPr="000655E4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7    </w:t>
      </w:r>
      <w:r w:rsidRPr="000655E4">
        <w:rPr>
          <w:rFonts w:asciiTheme="minorHAnsi" w:eastAsia="Tahoma" w:hAnsiTheme="minorHAnsi" w:cstheme="minorHAnsi"/>
          <w:spacing w:val="22"/>
          <w:position w:val="-1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m</w:t>
      </w:r>
      <w:r w:rsidRPr="000655E4">
        <w:rPr>
          <w:rFonts w:asciiTheme="minorHAnsi" w:eastAsia="Tahoma" w:hAnsiTheme="minorHAnsi" w:cstheme="minorHAnsi"/>
          <w:spacing w:val="6"/>
          <w:position w:val="-1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655E4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l</w:t>
      </w:r>
      <w:r w:rsidRPr="000655E4">
        <w:rPr>
          <w:rFonts w:asciiTheme="minorHAnsi" w:eastAsia="Tahoma" w:hAnsiTheme="minorHAnsi" w:cstheme="minorHAnsi"/>
          <w:position w:val="-1"/>
          <w:sz w:val="22"/>
          <w:szCs w:val="22"/>
        </w:rPr>
        <w:t>:</w:t>
      </w:r>
      <w:r w:rsidRPr="000655E4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 xml:space="preserve"> </w:t>
      </w:r>
      <w:hyperlink r:id="rId5" w:history="1">
        <w:r w:rsidRPr="000655E4">
          <w:rPr>
            <w:rStyle w:val="Hyperlink"/>
            <w:rFonts w:asciiTheme="minorHAnsi" w:eastAsia="Tahoma" w:hAnsiTheme="minorHAnsi" w:cstheme="minorHAnsi"/>
            <w:color w:val="auto"/>
            <w:spacing w:val="5"/>
            <w:w w:val="99"/>
            <w:position w:val="-1"/>
            <w:sz w:val="22"/>
            <w:szCs w:val="22"/>
          </w:rPr>
          <w:t>jarrad@gmail.com</w:t>
        </w:r>
      </w:hyperlink>
    </w:p>
    <w:p w14:paraId="2E9436C1" w14:textId="77777777" w:rsidR="007E0A20" w:rsidRPr="000655E4" w:rsidRDefault="007E0A20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070552CC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7E0A20" w:rsidRPr="000655E4">
          <w:pgSz w:w="11920" w:h="16840"/>
          <w:pgMar w:top="580" w:right="600" w:bottom="280" w:left="460" w:header="720" w:footer="720" w:gutter="0"/>
          <w:cols w:space="720"/>
        </w:sectPr>
      </w:pPr>
    </w:p>
    <w:p w14:paraId="724616ED" w14:textId="77777777" w:rsidR="007E0A20" w:rsidRPr="000655E4" w:rsidRDefault="000655E4">
      <w:pPr>
        <w:spacing w:before="25"/>
        <w:ind w:left="224"/>
        <w:rPr>
          <w:rFonts w:asciiTheme="minorHAnsi" w:eastAsia="Tahoma" w:hAnsiTheme="minorHAnsi" w:cstheme="minorHAnsi"/>
          <w:sz w:val="22"/>
          <w:szCs w:val="22"/>
        </w:rPr>
      </w:pPr>
      <w:r w:rsidRPr="000655E4">
        <w:rPr>
          <w:rFonts w:asciiTheme="minorHAnsi" w:eastAsia="Tahoma" w:hAnsiTheme="minorHAnsi" w:cstheme="minorHAnsi"/>
          <w:b/>
          <w:spacing w:val="3"/>
          <w:sz w:val="22"/>
          <w:szCs w:val="22"/>
        </w:rPr>
        <w:t>P</w:t>
      </w:r>
      <w:r w:rsidRPr="000655E4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0655E4">
        <w:rPr>
          <w:rFonts w:asciiTheme="minorHAnsi" w:eastAsia="Tahoma" w:hAnsiTheme="minorHAnsi" w:cstheme="minorHAnsi"/>
          <w:b/>
          <w:spacing w:val="5"/>
          <w:sz w:val="22"/>
          <w:szCs w:val="22"/>
        </w:rPr>
        <w:t>s</w:t>
      </w:r>
      <w:r w:rsidRPr="000655E4">
        <w:rPr>
          <w:rFonts w:asciiTheme="minorHAnsi" w:eastAsia="Tahoma" w:hAnsiTheme="minorHAnsi" w:cstheme="minorHAnsi"/>
          <w:b/>
          <w:spacing w:val="4"/>
          <w:sz w:val="22"/>
          <w:szCs w:val="22"/>
        </w:rPr>
        <w:t>o</w:t>
      </w:r>
      <w:r w:rsidRPr="000655E4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0655E4">
        <w:rPr>
          <w:rFonts w:asciiTheme="minorHAnsi" w:eastAsia="Tahoma" w:hAnsiTheme="minorHAnsi" w:cstheme="minorHAnsi"/>
          <w:b/>
          <w:spacing w:val="3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0655E4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b/>
          <w:spacing w:val="4"/>
          <w:sz w:val="22"/>
          <w:szCs w:val="22"/>
        </w:rPr>
        <w:t>p</w:t>
      </w:r>
      <w:r w:rsidRPr="000655E4">
        <w:rPr>
          <w:rFonts w:asciiTheme="minorHAnsi" w:eastAsia="Tahoma" w:hAnsiTheme="minorHAnsi" w:cstheme="minorHAnsi"/>
          <w:b/>
          <w:spacing w:val="5"/>
          <w:sz w:val="22"/>
          <w:szCs w:val="22"/>
        </w:rPr>
        <w:t>r</w:t>
      </w:r>
      <w:r w:rsidRPr="000655E4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0655E4">
        <w:rPr>
          <w:rFonts w:asciiTheme="minorHAnsi" w:eastAsia="Tahoma" w:hAnsiTheme="minorHAnsi" w:cstheme="minorHAnsi"/>
          <w:b/>
          <w:spacing w:val="3"/>
          <w:sz w:val="22"/>
          <w:szCs w:val="22"/>
        </w:rPr>
        <w:t>f</w:t>
      </w:r>
      <w:r w:rsidRPr="000655E4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0655E4">
        <w:rPr>
          <w:rFonts w:asciiTheme="minorHAnsi" w:eastAsia="Tahoma" w:hAnsiTheme="minorHAnsi" w:cstheme="minorHAnsi"/>
          <w:b/>
          <w:spacing w:val="4"/>
          <w:sz w:val="22"/>
          <w:szCs w:val="22"/>
        </w:rPr>
        <w:t>l</w:t>
      </w:r>
      <w:r w:rsidRPr="000655E4">
        <w:rPr>
          <w:rFonts w:asciiTheme="minorHAnsi" w:eastAsia="Tahoma" w:hAnsiTheme="minorHAnsi" w:cstheme="minorHAnsi"/>
          <w:b/>
          <w:sz w:val="22"/>
          <w:szCs w:val="22"/>
        </w:rPr>
        <w:t>e</w:t>
      </w:r>
    </w:p>
    <w:p w14:paraId="05EA727E" w14:textId="77777777" w:rsidR="007E0A20" w:rsidRPr="000655E4" w:rsidRDefault="000655E4">
      <w:pPr>
        <w:spacing w:before="49"/>
        <w:ind w:left="224" w:right="-50"/>
        <w:rPr>
          <w:rFonts w:asciiTheme="minorHAnsi" w:eastAsia="Tahoma" w:hAnsiTheme="minorHAnsi" w:cstheme="minorHAnsi"/>
          <w:sz w:val="22"/>
          <w:szCs w:val="22"/>
        </w:rPr>
      </w:pPr>
      <w:r w:rsidRPr="000655E4">
        <w:rPr>
          <w:rFonts w:asciiTheme="minorHAnsi" w:hAnsiTheme="minorHAnsi" w:cstheme="minorHAnsi"/>
          <w:sz w:val="22"/>
          <w:szCs w:val="22"/>
        </w:rPr>
        <w:pict w14:anchorId="0C05589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2.2pt;margin-top:14.15pt;width:527.7pt;height:657.75pt;z-index:-25165926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66"/>
                    <w:gridCol w:w="5077"/>
                    <w:gridCol w:w="685"/>
                    <w:gridCol w:w="1806"/>
                    <w:gridCol w:w="2721"/>
                  </w:tblGrid>
                  <w:tr w:rsidR="000655E4" w:rsidRPr="000655E4" w14:paraId="09CF5919" w14:textId="77777777">
                    <w:trPr>
                      <w:trHeight w:hRule="exact" w:val="1206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A51E23" w14:textId="77777777" w:rsidR="007E0A20" w:rsidRPr="000655E4" w:rsidRDefault="000655E4">
                        <w:pPr>
                          <w:spacing w:before="54" w:line="288" w:lineRule="auto"/>
                          <w:ind w:left="40" w:right="423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g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x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func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l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oj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n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bl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k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r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x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9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w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k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fu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b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r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eli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eri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oj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b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j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.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8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81F21E" w14:textId="77777777" w:rsidR="007E0A20" w:rsidRPr="000655E4" w:rsidRDefault="007E0A20">
                        <w:pPr>
                          <w:spacing w:line="200" w:lineRule="exact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  <w:p w14:paraId="293234BA" w14:textId="77777777" w:rsidR="007E0A20" w:rsidRPr="000655E4" w:rsidRDefault="007E0A20">
                        <w:pPr>
                          <w:spacing w:line="200" w:lineRule="exact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  <w:p w14:paraId="061D9685" w14:textId="77777777" w:rsidR="007E0A20" w:rsidRPr="000655E4" w:rsidRDefault="007E0A20">
                        <w:pPr>
                          <w:spacing w:before="17" w:line="220" w:lineRule="exact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  <w:p w14:paraId="382422B7" w14:textId="77777777" w:rsidR="007E0A20" w:rsidRPr="000655E4" w:rsidRDefault="000655E4">
                        <w:pPr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  <w:p w14:paraId="5D549B5F" w14:textId="77777777" w:rsidR="007E0A20" w:rsidRPr="000655E4" w:rsidRDefault="000655E4">
                        <w:pPr>
                          <w:spacing w:before="90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D98400" w14:textId="77777777" w:rsidR="007E0A20" w:rsidRPr="000655E4" w:rsidRDefault="000655E4">
                        <w:pPr>
                          <w:spacing w:before="54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j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 xml:space="preserve">t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ge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en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8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k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ill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s</w:t>
                        </w:r>
                      </w:p>
                      <w:p w14:paraId="60A9AA79" w14:textId="77777777" w:rsidR="007E0A20" w:rsidRPr="000655E4" w:rsidRDefault="007E0A20">
                        <w:pPr>
                          <w:spacing w:before="2" w:line="140" w:lineRule="exact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  <w:p w14:paraId="67FDBFD1" w14:textId="77777777" w:rsidR="007E0A20" w:rsidRPr="000655E4" w:rsidRDefault="007E0A20">
                        <w:pPr>
                          <w:spacing w:line="200" w:lineRule="exact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  <w:p w14:paraId="0CB4A94B" w14:textId="77777777" w:rsidR="007E0A20" w:rsidRPr="000655E4" w:rsidRDefault="000655E4">
                        <w:pPr>
                          <w:spacing w:line="288" w:lineRule="auto"/>
                          <w:ind w:left="134" w:right="35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Com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w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&amp;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b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3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.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x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rie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e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w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k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g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</w:tr>
                  <w:tr w:rsidR="000655E4" w:rsidRPr="000655E4" w14:paraId="24025515" w14:textId="77777777">
                    <w:trPr>
                      <w:trHeight w:hRule="exact" w:val="288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99C60E" w14:textId="77777777" w:rsidR="007E0A20" w:rsidRPr="000655E4" w:rsidRDefault="000655E4">
                        <w:pPr>
                          <w:spacing w:before="7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w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nj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gi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500D36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17897C" w14:textId="77777777" w:rsidR="007E0A20" w:rsidRPr="000655E4" w:rsidRDefault="000655E4">
                        <w:pPr>
                          <w:spacing w:before="9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0655E4" w:rsidRPr="000655E4" w14:paraId="1735B07D" w14:textId="77777777">
                    <w:trPr>
                      <w:trHeight w:hRule="exact" w:val="292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86C3D9" w14:textId="77777777" w:rsidR="007E0A20" w:rsidRPr="000655E4" w:rsidRDefault="000655E4">
                        <w:pPr>
                          <w:spacing w:before="9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conf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w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k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w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chn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x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141EAB" w14:textId="77777777" w:rsidR="007E0A20" w:rsidRPr="000655E4" w:rsidRDefault="000655E4">
                        <w:pPr>
                          <w:spacing w:before="14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E960DC" w14:textId="77777777" w:rsidR="007E0A20" w:rsidRPr="000655E4" w:rsidRDefault="000655E4">
                        <w:pPr>
                          <w:spacing w:before="14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Goo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conf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</w:tr>
                  <w:tr w:rsidR="000655E4" w:rsidRPr="000655E4" w14:paraId="1EE1ADA1" w14:textId="77777777">
                    <w:trPr>
                      <w:trHeight w:hRule="exact" w:val="291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C079B7" w14:textId="77777777" w:rsidR="007E0A20" w:rsidRPr="000655E4" w:rsidRDefault="000655E4">
                        <w:pPr>
                          <w:spacing w:before="7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0A0DD6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C1B8F7" w14:textId="77777777" w:rsidR="007E0A20" w:rsidRPr="000655E4" w:rsidRDefault="000655E4">
                        <w:pPr>
                          <w:spacing w:before="9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k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ills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0655E4" w:rsidRPr="000655E4" w14:paraId="134E1BC8" w14:textId="77777777">
                    <w:trPr>
                      <w:trHeight w:hRule="exact" w:val="289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CEC16B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DF0E18" w14:textId="77777777" w:rsidR="007E0A20" w:rsidRPr="000655E4" w:rsidRDefault="000655E4">
                        <w:pPr>
                          <w:spacing w:before="12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2CA1F5" w14:textId="77777777" w:rsidR="007E0A20" w:rsidRPr="000655E4" w:rsidRDefault="000655E4">
                        <w:pPr>
                          <w:spacing w:before="12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s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</w:p>
                    </w:tc>
                  </w:tr>
                  <w:tr w:rsidR="000655E4" w:rsidRPr="000655E4" w14:paraId="027BFEAE" w14:textId="77777777">
                    <w:trPr>
                      <w:trHeight w:hRule="exact" w:val="289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8C9116" w14:textId="77777777" w:rsidR="007E0A20" w:rsidRPr="000655E4" w:rsidRDefault="000655E4">
                        <w:pPr>
                          <w:spacing w:before="6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Pre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ook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j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0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w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A6D321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FE8689" w14:textId="77777777" w:rsidR="007E0A20" w:rsidRPr="000655E4" w:rsidRDefault="000655E4">
                        <w:pPr>
                          <w:spacing w:before="11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0655E4" w:rsidRPr="000655E4" w14:paraId="1CD927F7" w14:textId="77777777">
                    <w:trPr>
                      <w:trHeight w:hRule="exact" w:val="290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E60292" w14:textId="77777777" w:rsidR="007E0A20" w:rsidRPr="000655E4" w:rsidRDefault="000655E4">
                        <w:pPr>
                          <w:spacing w:before="8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ffo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,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w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FD7F12" w14:textId="77777777" w:rsidR="007E0A20" w:rsidRPr="000655E4" w:rsidRDefault="000655E4">
                        <w:pPr>
                          <w:spacing w:before="13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00B2D4" w14:textId="77777777" w:rsidR="007E0A20" w:rsidRPr="000655E4" w:rsidRDefault="000655E4">
                        <w:pPr>
                          <w:spacing w:before="13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ocu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oj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</w:tr>
                  <w:tr w:rsidR="000655E4" w:rsidRPr="000655E4" w14:paraId="4D179393" w14:textId="77777777">
                    <w:trPr>
                      <w:trHeight w:hRule="exact" w:val="288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DEE401" w14:textId="77777777" w:rsidR="007E0A20" w:rsidRPr="000655E4" w:rsidRDefault="000655E4">
                        <w:pPr>
                          <w:spacing w:before="6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idi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ssi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DDD9D2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FA36DD" w14:textId="77777777" w:rsidR="007E0A20" w:rsidRPr="000655E4" w:rsidRDefault="000655E4">
                        <w:pPr>
                          <w:spacing w:before="11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eq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0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ies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0655E4" w:rsidRPr="000655E4" w14:paraId="00A02448" w14:textId="77777777">
                    <w:trPr>
                      <w:trHeight w:hRule="exact" w:val="296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855FB2" w14:textId="77777777" w:rsidR="007E0A20" w:rsidRPr="000655E4" w:rsidRDefault="000655E4">
                        <w:pPr>
                          <w:spacing w:before="8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emp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ees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B4FBB7" w14:textId="77777777" w:rsidR="007E0A20" w:rsidRPr="000655E4" w:rsidRDefault="000655E4">
                        <w:pPr>
                          <w:spacing w:before="15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298356" w14:textId="77777777" w:rsidR="007E0A20" w:rsidRPr="000655E4" w:rsidRDefault="000655E4">
                        <w:pPr>
                          <w:spacing w:before="15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xc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tat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&amp;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t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w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k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0655E4" w:rsidRPr="000655E4" w14:paraId="270DE593" w14:textId="77777777">
                    <w:trPr>
                      <w:trHeight w:hRule="exact" w:val="287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9C8DD0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F92C20" w14:textId="77777777" w:rsidR="007E0A20" w:rsidRPr="000655E4" w:rsidRDefault="000655E4">
                        <w:pPr>
                          <w:spacing w:before="10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1E7226" w14:textId="77777777" w:rsidR="007E0A20" w:rsidRPr="000655E4" w:rsidRDefault="000655E4">
                        <w:pPr>
                          <w:spacing w:before="9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x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rie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e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gi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g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w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,</w:t>
                        </w:r>
                      </w:p>
                    </w:tc>
                  </w:tr>
                  <w:tr w:rsidR="000655E4" w:rsidRPr="000655E4" w14:paraId="066D8713" w14:textId="77777777">
                    <w:trPr>
                      <w:trHeight w:hRule="exact" w:val="287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2D0F5B" w14:textId="77777777" w:rsidR="007E0A20" w:rsidRPr="000655E4" w:rsidRDefault="000655E4">
                        <w:pPr>
                          <w:spacing w:before="6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Aca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de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mi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qu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li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io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B2FB2C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5AB8B9" w14:textId="77777777" w:rsidR="007E0A20" w:rsidRPr="000655E4" w:rsidRDefault="000655E4">
                        <w:pPr>
                          <w:spacing w:before="11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k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e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tem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0655E4" w:rsidRPr="000655E4" w14:paraId="1F817BB4" w14:textId="77777777">
                    <w:trPr>
                      <w:trHeight w:hRule="exact" w:val="292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E38CBD" w14:textId="77777777" w:rsidR="007E0A20" w:rsidRPr="000655E4" w:rsidRDefault="000655E4">
                        <w:pPr>
                          <w:spacing w:before="7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B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(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Ho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)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j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9B0846" w14:textId="77777777" w:rsidR="007E0A20" w:rsidRPr="000655E4" w:rsidRDefault="000655E4">
                        <w:pPr>
                          <w:spacing w:before="16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99488E" w14:textId="77777777" w:rsidR="007E0A20" w:rsidRPr="000655E4" w:rsidRDefault="000655E4">
                        <w:pPr>
                          <w:spacing w:before="16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b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w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k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w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</w:tr>
                  <w:tr w:rsidR="000655E4" w:rsidRPr="000655E4" w14:paraId="5FB93CC3" w14:textId="77777777">
                    <w:trPr>
                      <w:trHeight w:hRule="exact" w:val="288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7375A4" w14:textId="77777777" w:rsidR="007E0A20" w:rsidRPr="000655E4" w:rsidRDefault="000655E4">
                        <w:pPr>
                          <w:spacing w:before="5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PR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74F8D4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7ADE92" w14:textId="77777777" w:rsidR="007E0A20" w:rsidRPr="000655E4" w:rsidRDefault="000655E4">
                        <w:pPr>
                          <w:spacing w:before="12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-func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oj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0655E4" w:rsidRPr="000655E4" w14:paraId="06716D8A" w14:textId="77777777">
                    <w:trPr>
                      <w:trHeight w:hRule="exact" w:val="296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5CE7BE" w14:textId="77777777" w:rsidR="007E0A20" w:rsidRPr="000655E4" w:rsidRDefault="000655E4">
                        <w:pPr>
                          <w:spacing w:before="7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’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: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(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)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(A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)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(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335B3B" w14:textId="77777777" w:rsidR="007E0A20" w:rsidRPr="000655E4" w:rsidRDefault="000655E4">
                        <w:pPr>
                          <w:spacing w:before="16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3FE643" w14:textId="77777777" w:rsidR="007E0A20" w:rsidRPr="000655E4" w:rsidRDefault="000655E4">
                        <w:pPr>
                          <w:spacing w:before="16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bil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e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j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</w:tr>
                  <w:tr w:rsidR="000655E4" w:rsidRPr="000655E4" w14:paraId="19AEDF61" w14:textId="77777777">
                    <w:trPr>
                      <w:trHeight w:hRule="exact" w:val="284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83E867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7783C6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06F9EE" w14:textId="77777777" w:rsidR="007E0A20" w:rsidRPr="000655E4" w:rsidRDefault="000655E4">
                        <w:pPr>
                          <w:spacing w:before="8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0655E4" w:rsidRPr="000655E4" w14:paraId="1138BBE4" w14:textId="77777777">
                    <w:trPr>
                      <w:trHeight w:hRule="exact" w:val="297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BC3D64" w14:textId="77777777" w:rsidR="007E0A20" w:rsidRPr="000655E4" w:rsidRDefault="000655E4">
                        <w:pPr>
                          <w:spacing w:before="6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xp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8C052A" w14:textId="77777777" w:rsidR="007E0A20" w:rsidRPr="000655E4" w:rsidRDefault="000655E4">
                        <w:pPr>
                          <w:spacing w:before="18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AEDBF3" w14:textId="77777777" w:rsidR="007E0A20" w:rsidRPr="000655E4" w:rsidRDefault="000655E4">
                        <w:pPr>
                          <w:spacing w:before="18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att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k</w:t>
                        </w:r>
                      </w:p>
                    </w:tc>
                  </w:tr>
                  <w:tr w:rsidR="000655E4" w:rsidRPr="000655E4" w14:paraId="48A4EFCD" w14:textId="77777777">
                    <w:trPr>
                      <w:trHeight w:hRule="exact" w:val="290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8CDFA9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6D3B52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89AC53" w14:textId="77777777" w:rsidR="007E0A20" w:rsidRPr="000655E4" w:rsidRDefault="000655E4">
                        <w:pPr>
                          <w:spacing w:before="8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0655E4" w:rsidRPr="000655E4" w14:paraId="3F24E52B" w14:textId="77777777">
                    <w:trPr>
                      <w:trHeight w:hRule="exact" w:val="435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906ADA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60362B" w14:textId="77777777" w:rsidR="007E0A20" w:rsidRPr="000655E4" w:rsidRDefault="000655E4">
                        <w:pPr>
                          <w:spacing w:before="12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0AC499" w14:textId="77777777" w:rsidR="007E0A20" w:rsidRPr="000655E4" w:rsidRDefault="000655E4">
                        <w:pPr>
                          <w:spacing w:before="12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x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l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k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0655E4" w:rsidRPr="000655E4" w14:paraId="4C0348B9" w14:textId="77777777">
                    <w:trPr>
                      <w:trHeight w:hRule="exact" w:val="428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787652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5FD724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CD787C" w14:textId="77777777" w:rsidR="007E0A20" w:rsidRPr="000655E4" w:rsidRDefault="007E0A20">
                        <w:pPr>
                          <w:spacing w:before="3" w:line="140" w:lineRule="exact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  <w:p w14:paraId="2194295B" w14:textId="77777777" w:rsidR="007E0A20" w:rsidRPr="000655E4" w:rsidRDefault="000655E4">
                        <w:pPr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ibu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s</w:t>
                        </w:r>
                      </w:p>
                    </w:tc>
                  </w:tr>
                  <w:tr w:rsidR="000655E4" w:rsidRPr="000655E4" w14:paraId="1820197E" w14:textId="77777777">
                    <w:trPr>
                      <w:trHeight w:hRule="exact" w:val="284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09B1AE" w14:textId="77777777" w:rsidR="007E0A20" w:rsidRPr="000655E4" w:rsidRDefault="000655E4">
                        <w:pPr>
                          <w:spacing w:before="6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W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or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k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xp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F23D32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2290F7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0655E4" w:rsidRPr="000655E4" w14:paraId="7FCDCA00" w14:textId="77777777">
                    <w:trPr>
                      <w:trHeight w:hRule="exact" w:val="293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7EAE5F" w14:textId="77777777" w:rsidR="007E0A20" w:rsidRPr="000655E4" w:rsidRDefault="000655E4">
                        <w:pPr>
                          <w:spacing w:before="9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RO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6"/>
                            <w:sz w:val="22"/>
                            <w:szCs w:val="22"/>
                          </w:rPr>
                          <w:t>J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F443CE" w14:textId="77777777" w:rsidR="007E0A20" w:rsidRPr="000655E4" w:rsidRDefault="000655E4">
                        <w:pPr>
                          <w:spacing w:before="24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DA391C" w14:textId="77777777" w:rsidR="007E0A20" w:rsidRPr="000655E4" w:rsidRDefault="000655E4">
                        <w:pPr>
                          <w:spacing w:before="24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m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bl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ff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0655E4" w:rsidRPr="000655E4" w14:paraId="21C8DF36" w14:textId="77777777">
                    <w:trPr>
                      <w:trHeight w:hRule="exact" w:val="295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CB523F" w14:textId="77777777" w:rsidR="007E0A20" w:rsidRPr="000655E4" w:rsidRDefault="000655E4">
                        <w:pPr>
                          <w:spacing w:line="240" w:lineRule="exact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w w:val="94"/>
                            <w:position w:val="-1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w w:val="94"/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w w:val="94"/>
                            <w:position w:val="-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w w:val="94"/>
                            <w:position w:val="-1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w w:val="94"/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w w:val="94"/>
                            <w:position w:val="-1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w w:val="94"/>
                            <w:position w:val="-1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w w:val="94"/>
                            <w:position w:val="-1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w w:val="94"/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w w:val="94"/>
                            <w:position w:val="-1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w w:val="94"/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w w:val="94"/>
                            <w:position w:val="-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3"/>
                            <w:w w:val="94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position w:val="-1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position w:val="-1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position w:val="-1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position w:val="-1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position w:val="-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position w:val="-1"/>
                            <w:sz w:val="22"/>
                            <w:szCs w:val="22"/>
                          </w:rPr>
                          <w:t xml:space="preserve">y        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2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position w:val="-1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position w:val="-1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position w:val="-1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7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position w:val="-1"/>
                            <w:sz w:val="22"/>
                            <w:szCs w:val="22"/>
                          </w:rPr>
                          <w:t>2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position w:val="-1"/>
                            <w:sz w:val="22"/>
                            <w:szCs w:val="22"/>
                          </w:rPr>
                          <w:t>01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position w:val="-1"/>
                            <w:sz w:val="22"/>
                            <w:szCs w:val="22"/>
                          </w:rPr>
                          <w:t>0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9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position w:val="-1"/>
                            <w:sz w:val="22"/>
                            <w:szCs w:val="22"/>
                          </w:rPr>
                          <w:t>-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4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position w:val="-1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position w:val="-1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position w:val="-1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position w:val="-1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position w:val="-1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position w:val="-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position w:val="-1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1EF242" w14:textId="77777777" w:rsidR="007E0A20" w:rsidRPr="000655E4" w:rsidRDefault="000655E4">
                        <w:pPr>
                          <w:spacing w:before="21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40B0BB" w14:textId="77777777" w:rsidR="007E0A20" w:rsidRPr="000655E4" w:rsidRDefault="000655E4">
                        <w:pPr>
                          <w:spacing w:before="21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bil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w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h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</w:tr>
                  <w:tr w:rsidR="000655E4" w:rsidRPr="000655E4" w14:paraId="420BE75C" w14:textId="77777777">
                    <w:trPr>
                      <w:trHeight w:hRule="exact" w:val="287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27D5F6" w14:textId="77777777" w:rsidR="007E0A20" w:rsidRPr="000655E4" w:rsidRDefault="000655E4">
                        <w:pPr>
                          <w:spacing w:before="2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Re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sib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j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s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4812D0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06843E" w14:textId="77777777" w:rsidR="007E0A20" w:rsidRPr="000655E4" w:rsidRDefault="000655E4">
                        <w:pPr>
                          <w:spacing w:before="14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b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g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k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0655E4" w:rsidRPr="000655E4" w14:paraId="6D3B6A4C" w14:textId="77777777">
                    <w:trPr>
                      <w:trHeight w:hRule="exact" w:val="292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B78E09" w14:textId="77777777" w:rsidR="007E0A20" w:rsidRPr="000655E4" w:rsidRDefault="000655E4">
                        <w:pPr>
                          <w:spacing w:before="3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,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b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,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&amp;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x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tat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D0D266" w14:textId="77777777" w:rsidR="007E0A20" w:rsidRPr="000655E4" w:rsidRDefault="000655E4">
                        <w:pPr>
                          <w:spacing w:before="20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2478CF" w14:textId="77777777" w:rsidR="007E0A20" w:rsidRPr="000655E4" w:rsidRDefault="000655E4">
                        <w:pPr>
                          <w:spacing w:before="20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b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k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s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bl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</w:p>
                    </w:tc>
                  </w:tr>
                  <w:tr w:rsidR="000655E4" w:rsidRPr="000655E4" w14:paraId="2A367F22" w14:textId="77777777">
                    <w:trPr>
                      <w:trHeight w:hRule="exact" w:val="288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69E24B" w14:textId="77777777" w:rsidR="007E0A20" w:rsidRPr="000655E4" w:rsidRDefault="000655E4">
                        <w:pPr>
                          <w:spacing w:before="1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w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t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,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&amp;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1B1450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E71C53" w14:textId="77777777" w:rsidR="007E0A20" w:rsidRPr="000655E4" w:rsidRDefault="000655E4">
                        <w:pPr>
                          <w:spacing w:before="15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j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7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te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</w:p>
                    </w:tc>
                  </w:tr>
                  <w:tr w:rsidR="000655E4" w:rsidRPr="000655E4" w14:paraId="37AA7815" w14:textId="77777777">
                    <w:trPr>
                      <w:trHeight w:hRule="exact" w:val="296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B8132C" w14:textId="77777777" w:rsidR="007E0A20" w:rsidRPr="000655E4" w:rsidRDefault="000655E4">
                        <w:pPr>
                          <w:spacing w:before="3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team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9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-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 &amp;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C42DF7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24324C" w14:textId="77777777" w:rsidR="007E0A20" w:rsidRPr="000655E4" w:rsidRDefault="000655E4">
                        <w:pPr>
                          <w:spacing w:before="15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0655E4" w:rsidRPr="000655E4" w14:paraId="76AE3769" w14:textId="77777777">
                    <w:trPr>
                      <w:trHeight w:hRule="exact" w:val="576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CD9BD1" w14:textId="77777777" w:rsidR="007E0A20" w:rsidRPr="000655E4" w:rsidRDefault="007E0A20">
                        <w:pPr>
                          <w:spacing w:before="15" w:line="260" w:lineRule="exact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  <w:p w14:paraId="67DF60C3" w14:textId="77777777" w:rsidR="007E0A20" w:rsidRPr="000655E4" w:rsidRDefault="000655E4">
                        <w:pPr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7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900FBF" w14:textId="77777777" w:rsidR="007E0A20" w:rsidRPr="000655E4" w:rsidRDefault="000655E4">
                        <w:pPr>
                          <w:spacing w:before="12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  <w:p w14:paraId="54B91CB4" w14:textId="77777777" w:rsidR="007E0A20" w:rsidRPr="000655E4" w:rsidRDefault="000655E4">
                        <w:pPr>
                          <w:spacing w:before="90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8F0B37" w14:textId="77777777" w:rsidR="007E0A20" w:rsidRPr="000655E4" w:rsidRDefault="000655E4">
                        <w:pPr>
                          <w:spacing w:before="12" w:line="288" w:lineRule="auto"/>
                          <w:ind w:left="134" w:right="26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bili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n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9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.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K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w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j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0655E4" w:rsidRPr="000655E4" w14:paraId="3477CD8C" w14:textId="77777777">
                    <w:trPr>
                      <w:trHeight w:hRule="exact" w:val="281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90AFB5" w14:textId="77777777" w:rsidR="007E0A20" w:rsidRPr="000655E4" w:rsidRDefault="000655E4">
                        <w:pPr>
                          <w:spacing w:before="1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 xml:space="preserve">         </w:t>
                        </w:r>
                        <w:r w:rsidRPr="000655E4">
                          <w:rPr>
                            <w:rFonts w:asciiTheme="minorHAnsi" w:eastAsia="Segoe MDL2 Assets" w:hAnsiTheme="minorHAnsi" w:cstheme="minorHAnsi"/>
                            <w:spacing w:val="22"/>
                            <w:w w:val="45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j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k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s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cr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p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B17046" w14:textId="77777777" w:rsidR="007E0A20" w:rsidRPr="000655E4" w:rsidRDefault="000655E4">
                        <w:pPr>
                          <w:spacing w:before="16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2CE5C6" w14:textId="77777777" w:rsidR="007E0A20" w:rsidRPr="000655E4" w:rsidRDefault="000655E4">
                        <w:pPr>
                          <w:spacing w:before="16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Abl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con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nuou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</w:tr>
                  <w:tr w:rsidR="000655E4" w:rsidRPr="000655E4" w14:paraId="360B98A6" w14:textId="77777777">
                    <w:trPr>
                      <w:trHeight w:hRule="exact" w:val="288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154DFF" w14:textId="77777777" w:rsidR="007E0A20" w:rsidRPr="000655E4" w:rsidRDefault="000655E4">
                        <w:pPr>
                          <w:spacing w:before="8"/>
                          <w:ind w:left="40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y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obl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2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5E1D2F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925D22" w14:textId="77777777" w:rsidR="007E0A20" w:rsidRPr="000655E4" w:rsidRDefault="000655E4">
                        <w:pPr>
                          <w:spacing w:before="25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x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0655E4" w:rsidRPr="000655E4" w14:paraId="1F3503AC" w14:textId="77777777">
                    <w:trPr>
                      <w:trHeight w:hRule="exact" w:val="291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EBF417" w14:textId="77777777" w:rsidR="007E0A20" w:rsidRPr="000655E4" w:rsidRDefault="000655E4">
                        <w:pPr>
                          <w:spacing w:before="10"/>
                          <w:ind w:left="40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0003BF" w14:textId="77777777" w:rsidR="007E0A20" w:rsidRPr="000655E4" w:rsidRDefault="000655E4">
                        <w:pPr>
                          <w:spacing w:before="27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9CBE15" w14:textId="77777777" w:rsidR="007E0A20" w:rsidRPr="000655E4" w:rsidRDefault="000655E4">
                        <w:pPr>
                          <w:spacing w:before="27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we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0655E4" w:rsidRPr="000655E4" w14:paraId="7BBCDCCF" w14:textId="77777777">
                    <w:trPr>
                      <w:trHeight w:hRule="exact" w:val="292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DAA15E" w14:textId="77777777" w:rsidR="007E0A20" w:rsidRPr="000655E4" w:rsidRDefault="000655E4">
                        <w:pPr>
                          <w:spacing w:before="11"/>
                          <w:ind w:left="4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 xml:space="preserve">         </w:t>
                        </w:r>
                        <w:r w:rsidRPr="000655E4">
                          <w:rPr>
                            <w:rFonts w:asciiTheme="minorHAnsi" w:eastAsia="Segoe MDL2 Assets" w:hAnsiTheme="minorHAnsi" w:cstheme="minorHAnsi"/>
                            <w:spacing w:val="22"/>
                            <w:w w:val="45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ma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6D82B8" w14:textId="77777777" w:rsidR="007E0A20" w:rsidRPr="000655E4" w:rsidRDefault="000655E4">
                        <w:pPr>
                          <w:spacing w:before="28"/>
                          <w:ind w:right="134"/>
                          <w:jc w:val="right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3C9214" w14:textId="77777777" w:rsidR="007E0A20" w:rsidRPr="000655E4" w:rsidRDefault="000655E4">
                        <w:pPr>
                          <w:spacing w:before="27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hu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m</w:t>
                        </w:r>
                      </w:p>
                    </w:tc>
                  </w:tr>
                  <w:tr w:rsidR="000655E4" w:rsidRPr="000655E4" w14:paraId="4D8FBD87" w14:textId="77777777">
                    <w:trPr>
                      <w:trHeight w:hRule="exact" w:val="290"/>
                    </w:trPr>
                    <w:tc>
                      <w:tcPr>
                        <w:tcW w:w="534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6FDF59" w14:textId="77777777" w:rsidR="007E0A20" w:rsidRPr="000655E4" w:rsidRDefault="000655E4">
                        <w:pPr>
                          <w:spacing w:before="9"/>
                          <w:ind w:left="400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6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D80D68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8731D6" w14:textId="77777777" w:rsidR="007E0A20" w:rsidRPr="000655E4" w:rsidRDefault="000655E4">
                        <w:pPr>
                          <w:spacing w:before="24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q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0655E4" w:rsidRPr="000655E4" w14:paraId="2B9A82C6" w14:textId="77777777">
                    <w:trPr>
                      <w:trHeight w:hRule="exact" w:val="289"/>
                    </w:trPr>
                    <w:tc>
                      <w:tcPr>
                        <w:tcW w:w="2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66B545" w14:textId="77777777" w:rsidR="007E0A20" w:rsidRPr="000655E4" w:rsidRDefault="000655E4">
                        <w:pPr>
                          <w:spacing w:before="10"/>
                          <w:ind w:left="40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50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44C7A5" w14:textId="77777777" w:rsidR="007E0A20" w:rsidRPr="000655E4" w:rsidRDefault="000655E4">
                        <w:pPr>
                          <w:spacing w:before="9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pl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,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,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k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,</w:t>
                        </w:r>
                      </w:p>
                    </w:tc>
                    <w:tc>
                      <w:tcPr>
                        <w:tcW w:w="249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ABEBE5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8579B2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0655E4" w:rsidRPr="000655E4" w14:paraId="4F80615B" w14:textId="77777777">
                    <w:trPr>
                      <w:trHeight w:hRule="exact" w:val="298"/>
                    </w:trPr>
                    <w:tc>
                      <w:tcPr>
                        <w:tcW w:w="2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97A8FD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3AE18E" w14:textId="77777777" w:rsidR="007E0A20" w:rsidRPr="000655E4" w:rsidRDefault="000655E4">
                        <w:pPr>
                          <w:spacing w:before="8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q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s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c</w:t>
                        </w:r>
                      </w:p>
                    </w:tc>
                    <w:tc>
                      <w:tcPr>
                        <w:tcW w:w="249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EBD0C9" w14:textId="77777777" w:rsidR="007E0A20" w:rsidRPr="000655E4" w:rsidRDefault="000655E4">
                        <w:pPr>
                          <w:spacing w:before="25"/>
                          <w:ind w:left="459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B5A4CF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0655E4" w:rsidRPr="000655E4" w14:paraId="48481F6B" w14:textId="77777777">
                    <w:trPr>
                      <w:trHeight w:hRule="exact" w:val="289"/>
                    </w:trPr>
                    <w:tc>
                      <w:tcPr>
                        <w:tcW w:w="2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23B6D4" w14:textId="77777777" w:rsidR="007E0A20" w:rsidRPr="000655E4" w:rsidRDefault="000655E4">
                        <w:pPr>
                          <w:spacing w:before="3"/>
                          <w:ind w:left="40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50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29A387" w14:textId="77777777" w:rsidR="007E0A20" w:rsidRPr="000655E4" w:rsidRDefault="000655E4">
                        <w:pPr>
                          <w:spacing w:before="3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ate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249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735AF0" w14:textId="77777777" w:rsidR="007E0A20" w:rsidRPr="000655E4" w:rsidRDefault="000655E4">
                        <w:pPr>
                          <w:spacing w:before="18"/>
                          <w:ind w:left="459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bl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eq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74B4C7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0655E4" w:rsidRPr="000655E4" w14:paraId="052604C5" w14:textId="77777777">
                    <w:trPr>
                      <w:trHeight w:hRule="exact" w:val="283"/>
                    </w:trPr>
                    <w:tc>
                      <w:tcPr>
                        <w:tcW w:w="2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EA1FB8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CF9322" w14:textId="77777777" w:rsidR="007E0A20" w:rsidRPr="000655E4" w:rsidRDefault="000655E4">
                        <w:pPr>
                          <w:spacing w:before="2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249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4C6F84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5F17EF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0655E4" w:rsidRPr="000655E4" w14:paraId="2C78E883" w14:textId="77777777">
                    <w:trPr>
                      <w:trHeight w:hRule="exact" w:val="296"/>
                    </w:trPr>
                    <w:tc>
                      <w:tcPr>
                        <w:tcW w:w="2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919DFC" w14:textId="77777777" w:rsidR="007E0A20" w:rsidRPr="000655E4" w:rsidRDefault="000655E4">
                        <w:pPr>
                          <w:spacing w:before="12"/>
                          <w:ind w:left="40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50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668AA9" w14:textId="77777777" w:rsidR="007E0A20" w:rsidRPr="000655E4" w:rsidRDefault="000655E4">
                        <w:pPr>
                          <w:spacing w:before="11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gi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x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tat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b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249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E2657D" w14:textId="77777777" w:rsidR="007E0A20" w:rsidRPr="000655E4" w:rsidRDefault="000655E4">
                        <w:pPr>
                          <w:spacing w:before="23"/>
                          <w:ind w:left="459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b/>
                            <w:sz w:val="22"/>
                            <w:szCs w:val="22"/>
                          </w:rPr>
                          <w:t>l</w:t>
                        </w: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5C3C0F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0655E4" w:rsidRPr="000655E4" w14:paraId="1D23CF7E" w14:textId="77777777">
                    <w:trPr>
                      <w:trHeight w:hRule="exact" w:val="292"/>
                    </w:trPr>
                    <w:tc>
                      <w:tcPr>
                        <w:tcW w:w="2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7CB3FF" w14:textId="77777777" w:rsidR="007E0A20" w:rsidRPr="000655E4" w:rsidRDefault="007E0A20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11FF47" w14:textId="77777777" w:rsidR="007E0A20" w:rsidRPr="000655E4" w:rsidRDefault="000655E4">
                        <w:pPr>
                          <w:spacing w:before="3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q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 xml:space="preserve">y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249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7AFEC4" w14:textId="77777777" w:rsidR="007E0A20" w:rsidRPr="000655E4" w:rsidRDefault="000655E4">
                        <w:pPr>
                          <w:spacing w:before="18"/>
                          <w:ind w:left="459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8C72FA" w14:textId="77777777" w:rsidR="007E0A20" w:rsidRPr="000655E4" w:rsidRDefault="000655E4">
                        <w:pPr>
                          <w:spacing w:before="18"/>
                          <w:ind w:left="128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Ye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</w:tr>
                  <w:tr w:rsidR="000655E4" w:rsidRPr="000655E4" w14:paraId="0581D71F" w14:textId="77777777">
                    <w:trPr>
                      <w:trHeight w:hRule="exact" w:val="289"/>
                    </w:trPr>
                    <w:tc>
                      <w:tcPr>
                        <w:tcW w:w="2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DBD331" w14:textId="77777777" w:rsidR="007E0A20" w:rsidRPr="000655E4" w:rsidRDefault="000655E4">
                        <w:pPr>
                          <w:spacing w:before="4"/>
                          <w:ind w:left="40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50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41BE0A" w14:textId="77777777" w:rsidR="007E0A20" w:rsidRPr="000655E4" w:rsidRDefault="000655E4">
                        <w:pPr>
                          <w:spacing w:before="4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db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k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249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246B2A" w14:textId="77777777" w:rsidR="007E0A20" w:rsidRPr="000655E4" w:rsidRDefault="000655E4">
                        <w:pPr>
                          <w:spacing w:before="14"/>
                          <w:ind w:left="459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li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y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2FF976" w14:textId="77777777" w:rsidR="007E0A20" w:rsidRPr="000655E4" w:rsidRDefault="000655E4">
                        <w:pPr>
                          <w:spacing w:before="14"/>
                          <w:ind w:left="128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Bri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h</w:t>
                        </w:r>
                      </w:p>
                    </w:tc>
                  </w:tr>
                  <w:tr w:rsidR="000655E4" w:rsidRPr="000655E4" w14:paraId="28126559" w14:textId="77777777">
                    <w:trPr>
                      <w:trHeight w:hRule="exact" w:val="350"/>
                    </w:trPr>
                    <w:tc>
                      <w:tcPr>
                        <w:tcW w:w="2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267D07" w14:textId="77777777" w:rsidR="007E0A20" w:rsidRPr="000655E4" w:rsidRDefault="000655E4">
                        <w:pPr>
                          <w:spacing w:before="6"/>
                          <w:ind w:left="40"/>
                          <w:rPr>
                            <w:rFonts w:asciiTheme="minorHAnsi" w:eastAsia="Segoe MDL2 Assets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Segoe MDL2 Assets" w:hAnsiTheme="minorHAnsi" w:cstheme="minorHAnsi"/>
                            <w:w w:val="45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50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97724B" w14:textId="77777777" w:rsidR="007E0A20" w:rsidRPr="000655E4" w:rsidRDefault="000655E4">
                        <w:pPr>
                          <w:spacing w:before="6"/>
                          <w:ind w:left="134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o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i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&amp;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tea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or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249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085BFE" w14:textId="77777777" w:rsidR="007E0A20" w:rsidRPr="000655E4" w:rsidRDefault="000655E4">
                        <w:pPr>
                          <w:spacing w:before="15"/>
                          <w:ind w:left="459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s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BE1AAE" w14:textId="77777777" w:rsidR="007E0A20" w:rsidRPr="000655E4" w:rsidRDefault="000655E4">
                        <w:pPr>
                          <w:spacing w:before="15"/>
                          <w:ind w:left="128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3"/>
                            <w:sz w:val="22"/>
                            <w:szCs w:val="22"/>
                          </w:rPr>
                          <w:t>ma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6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,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4"/>
                            <w:sz w:val="22"/>
                            <w:szCs w:val="22"/>
                          </w:rPr>
                          <w:t>n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pacing w:val="2"/>
                            <w:sz w:val="22"/>
                            <w:szCs w:val="22"/>
                          </w:rPr>
                          <w:t>c</w:t>
                        </w:r>
                        <w:r w:rsidRPr="000655E4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h</w:t>
                        </w:r>
                      </w:p>
                    </w:tc>
                  </w:tr>
                </w:tbl>
                <w:p w14:paraId="64C6BC87" w14:textId="77777777" w:rsidR="007E0A20" w:rsidRPr="000655E4" w:rsidRDefault="007E0A20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  <w10:wrap anchorx="page"/>
          </v:shape>
        </w:pict>
      </w:r>
      <w:r w:rsidRPr="000655E4">
        <w:rPr>
          <w:rFonts w:asciiTheme="minorHAnsi" w:eastAsia="Tahoma" w:hAnsiTheme="minorHAnsi" w:cstheme="minorHAnsi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0655E4">
        <w:rPr>
          <w:rFonts w:asciiTheme="minorHAnsi" w:eastAsia="Tahoma" w:hAnsiTheme="minorHAnsi" w:cstheme="minorHAnsi"/>
          <w:spacing w:val="4"/>
          <w:sz w:val="22"/>
          <w:szCs w:val="22"/>
        </w:rPr>
        <w:t>u</w:t>
      </w:r>
      <w:r w:rsidRPr="000655E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655E4">
        <w:rPr>
          <w:rFonts w:asciiTheme="minorHAnsi" w:eastAsia="Tahoma" w:hAnsiTheme="minorHAnsi" w:cstheme="minorHAnsi"/>
          <w:spacing w:val="5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spacing w:val="7"/>
          <w:sz w:val="22"/>
          <w:szCs w:val="22"/>
        </w:rPr>
        <w:t>i</w:t>
      </w:r>
      <w:r w:rsidRPr="000655E4">
        <w:rPr>
          <w:rFonts w:asciiTheme="minorHAnsi" w:eastAsia="Tahoma" w:hAnsiTheme="minorHAnsi" w:cstheme="minorHAnsi"/>
          <w:spacing w:val="4"/>
          <w:sz w:val="22"/>
          <w:szCs w:val="22"/>
        </w:rPr>
        <w:t>-</w:t>
      </w:r>
      <w:r w:rsidRPr="000655E4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0655E4">
        <w:rPr>
          <w:rFonts w:asciiTheme="minorHAnsi" w:eastAsia="Tahoma" w:hAnsiTheme="minorHAnsi" w:cstheme="minorHAnsi"/>
          <w:spacing w:val="4"/>
          <w:sz w:val="22"/>
          <w:szCs w:val="22"/>
        </w:rPr>
        <w:t>k</w:t>
      </w:r>
      <w:r w:rsidRPr="000655E4">
        <w:rPr>
          <w:rFonts w:asciiTheme="minorHAnsi" w:eastAsia="Tahoma" w:hAnsiTheme="minorHAnsi" w:cstheme="minorHAnsi"/>
          <w:spacing w:val="5"/>
          <w:sz w:val="22"/>
          <w:szCs w:val="22"/>
        </w:rPr>
        <w:t>i</w:t>
      </w:r>
      <w:r w:rsidRPr="000655E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655E4">
        <w:rPr>
          <w:rFonts w:asciiTheme="minorHAnsi" w:eastAsia="Tahoma" w:hAnsiTheme="minorHAnsi" w:cstheme="minorHAnsi"/>
          <w:spacing w:val="5"/>
          <w:sz w:val="22"/>
          <w:szCs w:val="22"/>
        </w:rPr>
        <w:t>l</w:t>
      </w:r>
      <w:r w:rsidRPr="000655E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z w:val="22"/>
          <w:szCs w:val="22"/>
        </w:rPr>
        <w:t>d</w:t>
      </w:r>
      <w:r w:rsidRPr="000655E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5"/>
          <w:sz w:val="22"/>
          <w:szCs w:val="22"/>
        </w:rPr>
        <w:t>pr</w:t>
      </w:r>
      <w:r w:rsidRPr="000655E4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0655E4">
        <w:rPr>
          <w:rFonts w:asciiTheme="minorHAnsi" w:eastAsia="Tahoma" w:hAnsiTheme="minorHAnsi" w:cstheme="minorHAnsi"/>
          <w:spacing w:val="5"/>
          <w:sz w:val="22"/>
          <w:szCs w:val="22"/>
        </w:rPr>
        <w:t>essi</w:t>
      </w:r>
      <w:r w:rsidRPr="000655E4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655E4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sz w:val="22"/>
          <w:szCs w:val="22"/>
        </w:rPr>
        <w:t>l</w:t>
      </w:r>
      <w:r w:rsidRPr="000655E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6"/>
          <w:sz w:val="22"/>
          <w:szCs w:val="22"/>
        </w:rPr>
        <w:t>w</w:t>
      </w:r>
      <w:r w:rsidRPr="000655E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655E4">
        <w:rPr>
          <w:rFonts w:asciiTheme="minorHAnsi" w:eastAsia="Tahoma" w:hAnsiTheme="minorHAnsi" w:cstheme="minorHAnsi"/>
          <w:spacing w:val="5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sz w:val="22"/>
          <w:szCs w:val="22"/>
        </w:rPr>
        <w:t>h</w:t>
      </w:r>
      <w:r w:rsidRPr="000655E4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0655E4">
        <w:rPr>
          <w:rFonts w:asciiTheme="minorHAnsi" w:eastAsia="Tahoma" w:hAnsiTheme="minorHAnsi" w:cstheme="minorHAnsi"/>
          <w:spacing w:val="4"/>
          <w:sz w:val="22"/>
          <w:szCs w:val="22"/>
        </w:rPr>
        <w:t>u</w:t>
      </w:r>
      <w:r w:rsidRPr="000655E4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0655E4">
        <w:rPr>
          <w:rFonts w:asciiTheme="minorHAnsi" w:eastAsia="Tahoma" w:hAnsiTheme="minorHAnsi" w:cstheme="minorHAnsi"/>
          <w:spacing w:val="5"/>
          <w:sz w:val="22"/>
          <w:szCs w:val="22"/>
        </w:rPr>
        <w:t>er</w:t>
      </w:r>
      <w:r w:rsidRPr="000655E4">
        <w:rPr>
          <w:rFonts w:asciiTheme="minorHAnsi" w:eastAsia="Tahoma" w:hAnsiTheme="minorHAnsi" w:cstheme="minorHAnsi"/>
          <w:sz w:val="22"/>
          <w:szCs w:val="22"/>
        </w:rPr>
        <w:t>b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5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655E4">
        <w:rPr>
          <w:rFonts w:asciiTheme="minorHAnsi" w:eastAsia="Tahoma" w:hAnsiTheme="minorHAnsi" w:cstheme="minorHAnsi"/>
          <w:spacing w:val="6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655E4">
        <w:rPr>
          <w:rFonts w:asciiTheme="minorHAnsi" w:eastAsia="Tahoma" w:hAnsiTheme="minorHAnsi" w:cstheme="minorHAnsi"/>
          <w:sz w:val="22"/>
          <w:szCs w:val="22"/>
        </w:rPr>
        <w:t>k</w:t>
      </w:r>
    </w:p>
    <w:p w14:paraId="0E3710F0" w14:textId="77777777" w:rsidR="007E0A20" w:rsidRPr="000655E4" w:rsidRDefault="000655E4">
      <w:pPr>
        <w:spacing w:before="25"/>
        <w:rPr>
          <w:rFonts w:asciiTheme="minorHAnsi" w:eastAsia="Tahoma" w:hAnsiTheme="minorHAnsi" w:cstheme="minorHAnsi"/>
          <w:sz w:val="22"/>
          <w:szCs w:val="22"/>
        </w:rPr>
        <w:sectPr w:rsidR="007E0A20" w:rsidRPr="000655E4">
          <w:type w:val="continuous"/>
          <w:pgSz w:w="11920" w:h="16840"/>
          <w:pgMar w:top="580" w:right="600" w:bottom="280" w:left="460" w:header="720" w:footer="720" w:gutter="0"/>
          <w:cols w:num="2" w:space="720" w:equalWidth="0">
            <w:col w:w="4520" w:space="1465"/>
            <w:col w:w="4875"/>
          </w:cols>
        </w:sectPr>
      </w:pPr>
      <w:r w:rsidRPr="000655E4">
        <w:rPr>
          <w:rFonts w:asciiTheme="minorHAnsi" w:hAnsiTheme="minorHAnsi" w:cstheme="minorHAnsi"/>
          <w:sz w:val="22"/>
          <w:szCs w:val="22"/>
        </w:rPr>
        <w:br w:type="column"/>
      </w:r>
      <w:r w:rsidRPr="000655E4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b/>
          <w:spacing w:val="3"/>
          <w:sz w:val="22"/>
          <w:szCs w:val="22"/>
        </w:rPr>
        <w:t>XP</w:t>
      </w:r>
      <w:r w:rsidRPr="000655E4">
        <w:rPr>
          <w:rFonts w:asciiTheme="minorHAnsi" w:eastAsia="Tahoma" w:hAnsiTheme="minorHAnsi" w:cstheme="minorHAnsi"/>
          <w:b/>
          <w:spacing w:val="5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b/>
          <w:spacing w:val="4"/>
          <w:sz w:val="22"/>
          <w:szCs w:val="22"/>
        </w:rPr>
        <w:t>R</w:t>
      </w:r>
      <w:r w:rsidRPr="000655E4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0655E4">
        <w:rPr>
          <w:rFonts w:asciiTheme="minorHAnsi" w:eastAsia="Tahoma" w:hAnsiTheme="minorHAnsi" w:cstheme="minorHAnsi"/>
          <w:b/>
          <w:spacing w:val="5"/>
          <w:sz w:val="22"/>
          <w:szCs w:val="22"/>
        </w:rPr>
        <w:t>EN</w:t>
      </w:r>
      <w:r w:rsidRPr="000655E4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0655E4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b/>
          <w:spacing w:val="-7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b/>
          <w:sz w:val="22"/>
          <w:szCs w:val="22"/>
        </w:rPr>
        <w:t>&amp;</w:t>
      </w:r>
      <w:r w:rsidRPr="000655E4">
        <w:rPr>
          <w:rFonts w:asciiTheme="minorHAnsi" w:eastAsia="Tahoma" w:hAnsiTheme="minorHAnsi" w:cstheme="minorHAnsi"/>
          <w:b/>
          <w:spacing w:val="4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b/>
          <w:spacing w:val="5"/>
          <w:sz w:val="22"/>
          <w:szCs w:val="22"/>
        </w:rPr>
        <w:t>K</w:t>
      </w:r>
      <w:r w:rsidRPr="000655E4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b/>
          <w:sz w:val="22"/>
          <w:szCs w:val="22"/>
        </w:rPr>
        <w:t>Y</w:t>
      </w:r>
      <w:r w:rsidRPr="000655E4">
        <w:rPr>
          <w:rFonts w:asciiTheme="minorHAnsi" w:eastAsia="Tahoma" w:hAnsiTheme="minorHAnsi" w:cstheme="minorHAnsi"/>
          <w:b/>
          <w:spacing w:val="3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b/>
          <w:spacing w:val="4"/>
          <w:sz w:val="22"/>
          <w:szCs w:val="22"/>
        </w:rPr>
        <w:t>C</w:t>
      </w:r>
      <w:r w:rsidRPr="000655E4">
        <w:rPr>
          <w:rFonts w:asciiTheme="minorHAnsi" w:eastAsia="Tahoma" w:hAnsiTheme="minorHAnsi" w:cstheme="minorHAnsi"/>
          <w:b/>
          <w:spacing w:val="5"/>
          <w:sz w:val="22"/>
          <w:szCs w:val="22"/>
        </w:rPr>
        <w:t>O</w:t>
      </w:r>
      <w:r w:rsidRPr="000655E4">
        <w:rPr>
          <w:rFonts w:asciiTheme="minorHAnsi" w:eastAsia="Tahoma" w:hAnsiTheme="minorHAnsi" w:cstheme="minorHAnsi"/>
          <w:b/>
          <w:spacing w:val="2"/>
          <w:sz w:val="22"/>
          <w:szCs w:val="22"/>
        </w:rPr>
        <w:t>M</w:t>
      </w:r>
      <w:r w:rsidRPr="000655E4">
        <w:rPr>
          <w:rFonts w:asciiTheme="minorHAnsi" w:eastAsia="Tahoma" w:hAnsiTheme="minorHAnsi" w:cstheme="minorHAnsi"/>
          <w:b/>
          <w:spacing w:val="3"/>
          <w:sz w:val="22"/>
          <w:szCs w:val="22"/>
        </w:rPr>
        <w:t>P</w:t>
      </w:r>
      <w:r w:rsidRPr="000655E4">
        <w:rPr>
          <w:rFonts w:asciiTheme="minorHAnsi" w:eastAsia="Tahoma" w:hAnsiTheme="minorHAnsi" w:cstheme="minorHAnsi"/>
          <w:b/>
          <w:spacing w:val="5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b/>
          <w:spacing w:val="3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b/>
          <w:spacing w:val="5"/>
          <w:sz w:val="22"/>
          <w:szCs w:val="22"/>
        </w:rPr>
        <w:t>N</w:t>
      </w:r>
      <w:r w:rsidRPr="000655E4">
        <w:rPr>
          <w:rFonts w:asciiTheme="minorHAnsi" w:eastAsia="Tahoma" w:hAnsiTheme="minorHAnsi" w:cstheme="minorHAnsi"/>
          <w:b/>
          <w:spacing w:val="4"/>
          <w:sz w:val="22"/>
          <w:szCs w:val="22"/>
        </w:rPr>
        <w:t>C</w:t>
      </w:r>
      <w:r w:rsidRPr="000655E4">
        <w:rPr>
          <w:rFonts w:asciiTheme="minorHAnsi" w:eastAsia="Tahoma" w:hAnsiTheme="minorHAnsi" w:cstheme="minorHAnsi"/>
          <w:b/>
          <w:spacing w:val="2"/>
          <w:sz w:val="22"/>
          <w:szCs w:val="22"/>
        </w:rPr>
        <w:t>IE</w:t>
      </w:r>
      <w:r w:rsidRPr="000655E4">
        <w:rPr>
          <w:rFonts w:asciiTheme="minorHAnsi" w:eastAsia="Tahoma" w:hAnsiTheme="minorHAnsi" w:cstheme="minorHAnsi"/>
          <w:b/>
          <w:sz w:val="22"/>
          <w:szCs w:val="22"/>
        </w:rPr>
        <w:t>S</w:t>
      </w:r>
    </w:p>
    <w:p w14:paraId="71916D66" w14:textId="77777777" w:rsidR="007E0A20" w:rsidRPr="000655E4" w:rsidRDefault="007E0A20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731ED451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C427C8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36DCFB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C83AF0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89DF8A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51971D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1EEF2E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CA81AA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DD3B4F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393CC3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DCD05F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328396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EED860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EFAE45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FD6D46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55F8F6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3CC9BE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141F5D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042C79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2AE7EA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0FBA34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670739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8D079A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695604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15C4B3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27DA92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F90130" w14:textId="77777777" w:rsidR="007E0A20" w:rsidRPr="000655E4" w:rsidRDefault="007E0A2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44"/>
        <w:gridCol w:w="2376"/>
      </w:tblGrid>
      <w:tr w:rsidR="000655E4" w:rsidRPr="000655E4" w14:paraId="52558AF2" w14:textId="77777777">
        <w:trPr>
          <w:trHeight w:hRule="exact" w:val="244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6AAF425C" w14:textId="77777777" w:rsidR="007E0A20" w:rsidRPr="000655E4" w:rsidRDefault="000655E4">
            <w:pPr>
              <w:spacing w:line="200" w:lineRule="exact"/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0655E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M</w:t>
            </w:r>
            <w:r w:rsidRPr="000655E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a</w:t>
            </w:r>
            <w:r w:rsidRPr="000655E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0655E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a</w:t>
            </w:r>
            <w:r w:rsidRPr="000655E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g</w:t>
            </w:r>
            <w:r w:rsidRPr="000655E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eme</w:t>
            </w:r>
            <w:r w:rsidRPr="000655E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0655E4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0655E4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655E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k</w:t>
            </w:r>
            <w:r w:rsidRPr="000655E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0655E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0655E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w</w:t>
            </w:r>
            <w:r w:rsidRPr="000655E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l</w:t>
            </w:r>
            <w:r w:rsidRPr="000655E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0655E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dg</w:t>
            </w:r>
            <w:r w:rsidRPr="000655E4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6091BEE7" w14:textId="77777777" w:rsidR="007E0A20" w:rsidRPr="000655E4" w:rsidRDefault="000655E4">
            <w:pPr>
              <w:spacing w:line="200" w:lineRule="exact"/>
              <w:ind w:left="23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0655E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F</w:t>
            </w:r>
            <w:r w:rsidRPr="000655E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0655E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0655E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a</w:t>
            </w:r>
            <w:r w:rsidRPr="000655E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0655E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ci</w:t>
            </w:r>
            <w:r w:rsidRPr="000655E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a</w:t>
            </w:r>
            <w:r w:rsidRPr="000655E4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0655E4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0655E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ma</w:t>
            </w:r>
            <w:r w:rsidRPr="000655E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0655E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a</w:t>
            </w:r>
            <w:r w:rsidRPr="000655E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g</w:t>
            </w:r>
            <w:r w:rsidRPr="000655E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e</w:t>
            </w:r>
            <w:r w:rsidRPr="000655E4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0655E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e</w:t>
            </w:r>
            <w:r w:rsidRPr="000655E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0655E4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</w:p>
        </w:tc>
      </w:tr>
      <w:tr w:rsidR="000655E4" w:rsidRPr="000655E4" w14:paraId="3F756414" w14:textId="77777777">
        <w:trPr>
          <w:trHeight w:hRule="exact" w:val="289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36C03663" w14:textId="77777777" w:rsidR="007E0A20" w:rsidRPr="000655E4" w:rsidRDefault="000655E4">
            <w:pPr>
              <w:spacing w:before="9"/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0655E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P</w:t>
            </w:r>
            <w:r w:rsidRPr="000655E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l</w:t>
            </w:r>
            <w:r w:rsidRPr="000655E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a</w:t>
            </w:r>
            <w:r w:rsidRPr="000655E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nn</w:t>
            </w:r>
            <w:r w:rsidRPr="000655E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0655E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0655E4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0655E4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655E4">
              <w:rPr>
                <w:rFonts w:asciiTheme="minorHAnsi" w:eastAsia="Tahoma" w:hAnsiTheme="minorHAnsi" w:cstheme="minorHAnsi"/>
                <w:sz w:val="22"/>
                <w:szCs w:val="22"/>
              </w:rPr>
              <w:t>&amp;</w:t>
            </w:r>
            <w:r w:rsidRPr="000655E4">
              <w:rPr>
                <w:rFonts w:asciiTheme="minorHAnsi" w:eastAsia="Tahom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0655E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org</w:t>
            </w:r>
            <w:r w:rsidRPr="000655E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a</w:t>
            </w:r>
            <w:r w:rsidRPr="000655E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0655E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isi</w:t>
            </w:r>
            <w:r w:rsidRPr="000655E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0655E4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6F350F4" w14:textId="77777777" w:rsidR="007E0A20" w:rsidRPr="000655E4" w:rsidRDefault="000655E4">
            <w:pPr>
              <w:spacing w:before="9"/>
              <w:ind w:left="23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0655E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B</w:t>
            </w:r>
            <w:r w:rsidRPr="000655E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u</w:t>
            </w:r>
            <w:r w:rsidRPr="000655E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si</w:t>
            </w:r>
            <w:r w:rsidRPr="000655E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0655E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e</w:t>
            </w:r>
            <w:r w:rsidRPr="000655E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s</w:t>
            </w:r>
            <w:r w:rsidRPr="000655E4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0655E4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0655E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p</w:t>
            </w:r>
            <w:r w:rsidRPr="000655E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l</w:t>
            </w:r>
            <w:r w:rsidRPr="000655E4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a</w:t>
            </w:r>
            <w:r w:rsidRPr="000655E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nn</w:t>
            </w:r>
            <w:r w:rsidRPr="000655E4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0655E4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0655E4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</w:p>
        </w:tc>
      </w:tr>
      <w:tr w:rsidR="000655E4" w:rsidRPr="000655E4" w14:paraId="38680B60" w14:textId="77777777">
        <w:trPr>
          <w:trHeight w:hRule="exact" w:val="245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158D1907" w14:textId="77777777" w:rsidR="007E0A20" w:rsidRPr="000655E4" w:rsidRDefault="000655E4">
            <w:pPr>
              <w:spacing w:before="10" w:line="220" w:lineRule="exact"/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0655E4"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  <w:t>P</w:t>
            </w:r>
            <w:r w:rsidRPr="000655E4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rogr</w:t>
            </w:r>
            <w:r w:rsidRPr="000655E4"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  <w:t>e</w:t>
            </w:r>
            <w:r w:rsidRPr="000655E4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s</w:t>
            </w:r>
            <w:r w:rsidRPr="000655E4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</w:t>
            </w:r>
            <w:r w:rsidRPr="000655E4">
              <w:rPr>
                <w:rFonts w:asciiTheme="minorHAnsi" w:eastAsia="Tahoma" w:hAnsiTheme="minorHAnsi" w:cstheme="minorHAnsi"/>
                <w:spacing w:val="-4"/>
                <w:position w:val="-1"/>
                <w:sz w:val="22"/>
                <w:szCs w:val="22"/>
              </w:rPr>
              <w:t xml:space="preserve"> </w:t>
            </w:r>
            <w:r w:rsidRPr="000655E4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r</w:t>
            </w:r>
            <w:r w:rsidRPr="000655E4"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  <w:t>e</w:t>
            </w:r>
            <w:r w:rsidRPr="000655E4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po</w:t>
            </w:r>
            <w:r w:rsidRPr="000655E4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  <w:r w:rsidRPr="000655E4"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  <w:t>t</w:t>
            </w:r>
            <w:r w:rsidRPr="000655E4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6105D923" w14:textId="77777777" w:rsidR="007E0A20" w:rsidRPr="000655E4" w:rsidRDefault="000655E4">
            <w:pPr>
              <w:spacing w:before="10" w:line="220" w:lineRule="exact"/>
              <w:ind w:left="23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0655E4"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  <w:t>R</w:t>
            </w:r>
            <w:r w:rsidRPr="000655E4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is</w:t>
            </w:r>
            <w:r w:rsidRPr="000655E4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 xml:space="preserve">k </w:t>
            </w:r>
            <w:r w:rsidRPr="000655E4"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  <w:t>ma</w:t>
            </w:r>
            <w:r w:rsidRPr="000655E4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0655E4"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  <w:t>a</w:t>
            </w:r>
            <w:r w:rsidRPr="000655E4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g</w:t>
            </w:r>
            <w:r w:rsidRPr="000655E4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0655E4"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  <w:t>me</w:t>
            </w:r>
            <w:r w:rsidRPr="000655E4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0655E4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t</w:t>
            </w:r>
          </w:p>
        </w:tc>
      </w:tr>
    </w:tbl>
    <w:p w14:paraId="0A893ECA" w14:textId="77777777" w:rsidR="007E0A20" w:rsidRPr="000655E4" w:rsidRDefault="007E0A20">
      <w:pPr>
        <w:rPr>
          <w:rFonts w:asciiTheme="minorHAnsi" w:hAnsiTheme="minorHAnsi" w:cstheme="minorHAnsi"/>
          <w:sz w:val="22"/>
          <w:szCs w:val="22"/>
        </w:rPr>
        <w:sectPr w:rsidR="007E0A20" w:rsidRPr="000655E4">
          <w:type w:val="continuous"/>
          <w:pgSz w:w="11920" w:h="16840"/>
          <w:pgMar w:top="580" w:right="600" w:bottom="280" w:left="460" w:header="720" w:footer="720" w:gutter="0"/>
          <w:cols w:space="720"/>
        </w:sectPr>
      </w:pPr>
    </w:p>
    <w:p w14:paraId="4E3A87D9" w14:textId="77777777" w:rsidR="007E0A20" w:rsidRPr="000655E4" w:rsidRDefault="000655E4">
      <w:pPr>
        <w:spacing w:before="64"/>
        <w:ind w:left="107"/>
        <w:rPr>
          <w:rFonts w:asciiTheme="minorHAnsi" w:eastAsia="Tahoma" w:hAnsiTheme="minorHAnsi" w:cstheme="minorHAnsi"/>
          <w:sz w:val="22"/>
          <w:szCs w:val="22"/>
        </w:rPr>
      </w:pPr>
      <w:r w:rsidRPr="000655E4">
        <w:rPr>
          <w:rFonts w:asciiTheme="minorHAnsi" w:hAnsiTheme="minorHAnsi" w:cstheme="minorHAnsi"/>
          <w:sz w:val="22"/>
          <w:szCs w:val="22"/>
        </w:rPr>
        <w:lastRenderedPageBreak/>
        <w:pict w14:anchorId="44245386">
          <v:group id="_x0000_s1026" style="position:absolute;left:0;text-align:left;margin-left:55.5pt;margin-top:51pt;width:489.75pt;height:0;z-index:-251658240;mso-position-horizontal-relative:page;mso-position-vertical-relative:page" coordorigin="1110,1020" coordsize="9795,0">
            <v:shape id="_x0000_s1027" style="position:absolute;left:1110;top:1020;width:9795;height:0" coordorigin="1110,1020" coordsize="9795,0" path="m1110,1020r9795,e" filled="f" strokecolor="#c00000">
              <v:path arrowok="t"/>
            </v:shape>
            <w10:wrap anchorx="page" anchory="page"/>
          </v:group>
        </w:pict>
      </w:r>
      <w:r w:rsidRPr="000655E4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0655E4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0655E4">
        <w:rPr>
          <w:rFonts w:asciiTheme="minorHAnsi" w:eastAsia="Tahoma" w:hAnsiTheme="minorHAnsi" w:cstheme="minorHAnsi"/>
          <w:b/>
          <w:sz w:val="22"/>
          <w:szCs w:val="22"/>
        </w:rPr>
        <w:t>pyri</w:t>
      </w:r>
      <w:r w:rsidRPr="000655E4">
        <w:rPr>
          <w:rFonts w:asciiTheme="minorHAnsi" w:eastAsia="Tahoma" w:hAnsiTheme="minorHAnsi" w:cstheme="minorHAnsi"/>
          <w:b/>
          <w:spacing w:val="1"/>
          <w:sz w:val="22"/>
          <w:szCs w:val="22"/>
        </w:rPr>
        <w:t>g</w:t>
      </w:r>
      <w:r w:rsidRPr="000655E4">
        <w:rPr>
          <w:rFonts w:asciiTheme="minorHAnsi" w:eastAsia="Tahoma" w:hAnsiTheme="minorHAnsi" w:cstheme="minorHAnsi"/>
          <w:b/>
          <w:sz w:val="22"/>
          <w:szCs w:val="22"/>
        </w:rPr>
        <w:t>ht</w:t>
      </w:r>
      <w:r w:rsidRPr="000655E4">
        <w:rPr>
          <w:rFonts w:asciiTheme="minorHAnsi" w:eastAsia="Tahoma" w:hAnsiTheme="minorHAnsi" w:cstheme="minorHAnsi"/>
          <w:b/>
          <w:spacing w:val="-10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b/>
          <w:sz w:val="22"/>
          <w:szCs w:val="22"/>
        </w:rPr>
        <w:t>inf</w:t>
      </w:r>
      <w:r w:rsidRPr="000655E4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0655E4">
        <w:rPr>
          <w:rFonts w:asciiTheme="minorHAnsi" w:eastAsia="Tahoma" w:hAnsiTheme="minorHAnsi" w:cstheme="minorHAnsi"/>
          <w:b/>
          <w:sz w:val="22"/>
          <w:szCs w:val="22"/>
        </w:rPr>
        <w:t>rm</w:t>
      </w:r>
      <w:r w:rsidRPr="000655E4">
        <w:rPr>
          <w:rFonts w:asciiTheme="minorHAnsi" w:eastAsia="Tahoma" w:hAnsiTheme="minorHAnsi" w:cstheme="minorHAnsi"/>
          <w:b/>
          <w:spacing w:val="3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0655E4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0655E4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0655E4">
        <w:rPr>
          <w:rFonts w:asciiTheme="minorHAnsi" w:eastAsia="Tahoma" w:hAnsiTheme="minorHAnsi" w:cstheme="minorHAnsi"/>
          <w:b/>
          <w:spacing w:val="-10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b/>
          <w:sz w:val="22"/>
          <w:szCs w:val="22"/>
        </w:rPr>
        <w:t>-</w:t>
      </w:r>
      <w:r w:rsidRPr="000655E4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P</w:t>
      </w:r>
      <w:r w:rsidRPr="000655E4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0655E4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b/>
          <w:sz w:val="22"/>
          <w:szCs w:val="22"/>
        </w:rPr>
        <w:t>ase</w:t>
      </w:r>
      <w:r w:rsidRPr="000655E4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0655E4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b/>
          <w:sz w:val="22"/>
          <w:szCs w:val="22"/>
        </w:rPr>
        <w:t>ad</w:t>
      </w:r>
    </w:p>
    <w:p w14:paraId="367A8013" w14:textId="77777777" w:rsidR="007E0A20" w:rsidRPr="000655E4" w:rsidRDefault="007E0A20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1490367E" w14:textId="77777777" w:rsidR="007E0A20" w:rsidRPr="000655E4" w:rsidRDefault="000655E4">
      <w:pPr>
        <w:ind w:left="107" w:right="66"/>
        <w:rPr>
          <w:rFonts w:asciiTheme="minorHAnsi" w:eastAsia="Tahoma" w:hAnsiTheme="minorHAnsi" w:cstheme="minorHAnsi"/>
          <w:sz w:val="22"/>
          <w:szCs w:val="22"/>
        </w:rPr>
      </w:pPr>
      <w:r w:rsidRPr="000655E4">
        <w:rPr>
          <w:rFonts w:asciiTheme="minorHAnsi" w:eastAsia="Tahoma" w:hAnsiTheme="minorHAnsi" w:cstheme="minorHAnsi"/>
          <w:sz w:val="22"/>
          <w:szCs w:val="22"/>
        </w:rPr>
        <w:t>©</w:t>
      </w:r>
      <w:r w:rsidRPr="000655E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655E4">
        <w:rPr>
          <w:rFonts w:asciiTheme="minorHAnsi" w:eastAsia="Tahoma" w:hAnsiTheme="minorHAnsi" w:cstheme="minorHAnsi"/>
          <w:sz w:val="22"/>
          <w:szCs w:val="22"/>
        </w:rPr>
        <w:t>is</w:t>
      </w:r>
      <w:r w:rsidRPr="000655E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pr</w:t>
      </w:r>
      <w:r w:rsidRPr="000655E4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655E4">
        <w:rPr>
          <w:rFonts w:asciiTheme="minorHAnsi" w:eastAsia="Tahoma" w:hAnsiTheme="minorHAnsi" w:cstheme="minorHAnsi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m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sz w:val="22"/>
          <w:szCs w:val="22"/>
        </w:rPr>
        <w:t>g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z w:val="22"/>
          <w:szCs w:val="22"/>
        </w:rPr>
        <w:t>r</w:t>
      </w:r>
      <w:r w:rsidRPr="000655E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-62"/>
          <w:sz w:val="22"/>
          <w:szCs w:val="22"/>
        </w:rPr>
        <w:t xml:space="preserve"> </w:t>
      </w:r>
      <w:hyperlink r:id="rId6">
        <w:r w:rsidRPr="000655E4">
          <w:rPr>
            <w:rFonts w:asciiTheme="minorHAnsi" w:eastAsia="Tahoma" w:hAnsiTheme="minorHAnsi" w:cstheme="minorHAnsi"/>
            <w:sz w:val="22"/>
            <w:szCs w:val="22"/>
            <w:u w:val="single" w:color="0000FF"/>
          </w:rPr>
          <w:t>r</w:t>
        </w:r>
        <w:r w:rsidRPr="000655E4">
          <w:rPr>
            <w:rFonts w:asciiTheme="minorHAnsi" w:eastAsia="Tahoma" w:hAnsiTheme="minorHAnsi" w:cstheme="minorHAnsi"/>
            <w:spacing w:val="1"/>
            <w:sz w:val="22"/>
            <w:szCs w:val="22"/>
            <w:u w:val="single" w:color="0000FF"/>
          </w:rPr>
          <w:t>e</w:t>
        </w:r>
        <w:r w:rsidRPr="000655E4">
          <w:rPr>
            <w:rFonts w:asciiTheme="minorHAnsi" w:eastAsia="Tahoma" w:hAnsiTheme="minorHAnsi" w:cstheme="minorHAnsi"/>
            <w:spacing w:val="2"/>
            <w:sz w:val="22"/>
            <w:szCs w:val="22"/>
            <w:u w:val="single" w:color="0000FF"/>
          </w:rPr>
          <w:t>s</w:t>
        </w:r>
        <w:r w:rsidRPr="000655E4">
          <w:rPr>
            <w:rFonts w:asciiTheme="minorHAnsi" w:eastAsia="Tahoma" w:hAnsiTheme="minorHAnsi" w:cstheme="minorHAnsi"/>
            <w:spacing w:val="-1"/>
            <w:sz w:val="22"/>
            <w:szCs w:val="22"/>
            <w:u w:val="single" w:color="0000FF"/>
          </w:rPr>
          <w:t>u</w:t>
        </w:r>
        <w:r w:rsidRPr="000655E4">
          <w:rPr>
            <w:rFonts w:asciiTheme="minorHAnsi" w:eastAsia="Tahoma" w:hAnsiTheme="minorHAnsi" w:cstheme="minorHAnsi"/>
            <w:sz w:val="22"/>
            <w:szCs w:val="22"/>
            <w:u w:val="single" w:color="0000FF"/>
          </w:rPr>
          <w:t>me</w:t>
        </w:r>
        <w:r w:rsidRPr="000655E4">
          <w:rPr>
            <w:rFonts w:asciiTheme="minorHAnsi" w:eastAsia="Tahoma" w:hAnsiTheme="minorHAnsi" w:cstheme="minorHAnsi"/>
            <w:spacing w:val="-6"/>
            <w:sz w:val="22"/>
            <w:szCs w:val="22"/>
            <w:u w:val="single" w:color="0000FF"/>
          </w:rPr>
          <w:t xml:space="preserve"> </w:t>
        </w:r>
        <w:r w:rsidRPr="000655E4">
          <w:rPr>
            <w:rFonts w:asciiTheme="minorHAnsi" w:eastAsia="Tahoma" w:hAnsiTheme="minorHAnsi" w:cstheme="minorHAnsi"/>
            <w:spacing w:val="1"/>
            <w:sz w:val="22"/>
            <w:szCs w:val="22"/>
            <w:u w:val="single" w:color="0000FF"/>
          </w:rPr>
          <w:t>te</w:t>
        </w:r>
        <w:r w:rsidRPr="000655E4">
          <w:rPr>
            <w:rFonts w:asciiTheme="minorHAnsi" w:eastAsia="Tahoma" w:hAnsiTheme="minorHAnsi" w:cstheme="minorHAnsi"/>
            <w:sz w:val="22"/>
            <w:szCs w:val="22"/>
            <w:u w:val="single" w:color="0000FF"/>
          </w:rPr>
          <w:t>mpl</w:t>
        </w:r>
        <w:r w:rsidRPr="000655E4">
          <w:rPr>
            <w:rFonts w:asciiTheme="minorHAnsi" w:eastAsia="Tahoma" w:hAnsiTheme="minorHAnsi" w:cstheme="minorHAnsi"/>
            <w:spacing w:val="1"/>
            <w:sz w:val="22"/>
            <w:szCs w:val="22"/>
            <w:u w:val="single" w:color="0000FF"/>
          </w:rPr>
          <w:t>a</w:t>
        </w:r>
        <w:r w:rsidRPr="000655E4">
          <w:rPr>
            <w:rFonts w:asciiTheme="minorHAnsi" w:eastAsia="Tahoma" w:hAnsiTheme="minorHAnsi" w:cstheme="minorHAnsi"/>
            <w:sz w:val="22"/>
            <w:szCs w:val="22"/>
            <w:u w:val="single" w:color="0000FF"/>
          </w:rPr>
          <w:t>te</w:t>
        </w:r>
        <w:r w:rsidRPr="000655E4">
          <w:rPr>
            <w:rFonts w:asciiTheme="minorHAnsi" w:eastAsia="Tahoma" w:hAnsiTheme="minorHAnsi" w:cstheme="minorHAnsi"/>
            <w:spacing w:val="-5"/>
            <w:sz w:val="22"/>
            <w:szCs w:val="22"/>
          </w:rPr>
          <w:t xml:space="preserve"> </w:t>
        </w:r>
        <w:r w:rsidRPr="000655E4">
          <w:rPr>
            <w:rFonts w:asciiTheme="minorHAnsi" w:eastAsia="Tahoma" w:hAnsiTheme="minorHAnsi" w:cstheme="minorHAnsi"/>
            <w:sz w:val="22"/>
            <w:szCs w:val="22"/>
          </w:rPr>
          <w:t>is</w:t>
        </w:r>
      </w:hyperlink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655E4">
        <w:rPr>
          <w:rFonts w:asciiTheme="minorHAnsi" w:eastAsia="Tahoma" w:hAnsiTheme="minorHAnsi" w:cstheme="minorHAnsi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c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0655E4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0655E4">
        <w:rPr>
          <w:rFonts w:asciiTheme="minorHAnsi" w:eastAsia="Tahoma" w:hAnsiTheme="minorHAnsi" w:cstheme="minorHAnsi"/>
          <w:sz w:val="22"/>
          <w:szCs w:val="22"/>
        </w:rPr>
        <w:t>r</w:t>
      </w:r>
      <w:r w:rsidRPr="000655E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655E4">
        <w:rPr>
          <w:rFonts w:asciiTheme="minorHAnsi" w:eastAsia="Tahoma" w:hAnsiTheme="minorHAnsi" w:cstheme="minorHAnsi"/>
          <w:sz w:val="22"/>
          <w:szCs w:val="22"/>
        </w:rPr>
        <w:t>ght</w:t>
      </w:r>
      <w:r w:rsidRPr="000655E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of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D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ay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0655E4">
        <w:rPr>
          <w:rFonts w:asciiTheme="minorHAnsi" w:eastAsia="Tahoma" w:hAnsiTheme="minorHAnsi" w:cstheme="minorHAnsi"/>
          <w:sz w:val="22"/>
          <w:szCs w:val="22"/>
        </w:rPr>
        <w:t>ob</w:t>
      </w:r>
      <w:r w:rsidRPr="000655E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0655E4">
        <w:rPr>
          <w:rFonts w:asciiTheme="minorHAnsi" w:eastAsia="Tahoma" w:hAnsiTheme="minorHAnsi" w:cstheme="minorHAnsi"/>
          <w:sz w:val="22"/>
          <w:szCs w:val="22"/>
        </w:rPr>
        <w:t xml:space="preserve">td 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2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0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0655E4">
        <w:rPr>
          <w:rFonts w:asciiTheme="minorHAnsi" w:eastAsia="Tahoma" w:hAnsiTheme="minorHAnsi" w:cstheme="minorHAnsi"/>
          <w:sz w:val="22"/>
          <w:szCs w:val="22"/>
        </w:rPr>
        <w:t>.</w:t>
      </w:r>
      <w:r w:rsidRPr="000655E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J</w:t>
      </w:r>
      <w:r w:rsidRPr="000655E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655E4">
        <w:rPr>
          <w:rFonts w:asciiTheme="minorHAnsi" w:eastAsia="Tahoma" w:hAnsiTheme="minorHAnsi" w:cstheme="minorHAnsi"/>
          <w:sz w:val="22"/>
          <w:szCs w:val="22"/>
        </w:rPr>
        <w:t>bs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z w:val="22"/>
          <w:szCs w:val="22"/>
        </w:rPr>
        <w:t>rs</w:t>
      </w:r>
      <w:r w:rsidRPr="000655E4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0655E4">
        <w:rPr>
          <w:rFonts w:asciiTheme="minorHAnsi" w:eastAsia="Tahoma" w:hAnsiTheme="minorHAnsi" w:cstheme="minorHAnsi"/>
          <w:sz w:val="22"/>
          <w:szCs w:val="22"/>
        </w:rPr>
        <w:t>y</w:t>
      </w:r>
      <w:r w:rsidRPr="000655E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do</w:t>
      </w:r>
      <w:r w:rsidRPr="000655E4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655E4">
        <w:rPr>
          <w:rFonts w:asciiTheme="minorHAnsi" w:eastAsia="Tahoma" w:hAnsiTheme="minorHAnsi" w:cstheme="minorHAnsi"/>
          <w:sz w:val="22"/>
          <w:szCs w:val="22"/>
        </w:rPr>
        <w:t>lo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sz w:val="22"/>
          <w:szCs w:val="22"/>
        </w:rPr>
        <w:t>d</w:t>
      </w:r>
      <w:r w:rsidRPr="000655E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0655E4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655E4">
        <w:rPr>
          <w:rFonts w:asciiTheme="minorHAnsi" w:eastAsia="Tahoma" w:hAnsiTheme="minorHAnsi" w:cstheme="minorHAnsi"/>
          <w:sz w:val="22"/>
          <w:szCs w:val="22"/>
        </w:rPr>
        <w:t>se</w:t>
      </w:r>
      <w:r w:rsidRPr="000655E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655E4">
        <w:rPr>
          <w:rFonts w:asciiTheme="minorHAnsi" w:eastAsia="Tahoma" w:hAnsiTheme="minorHAnsi" w:cstheme="minorHAnsi"/>
          <w:sz w:val="22"/>
          <w:szCs w:val="22"/>
        </w:rPr>
        <w:t>is</w:t>
      </w:r>
      <w:r w:rsidRPr="000655E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z w:val="22"/>
          <w:szCs w:val="22"/>
        </w:rPr>
        <w:t>x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sz w:val="22"/>
          <w:szCs w:val="22"/>
        </w:rPr>
        <w:t>mple</w:t>
      </w:r>
      <w:r w:rsidRPr="000655E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0655E4">
        <w:rPr>
          <w:rFonts w:asciiTheme="minorHAnsi" w:eastAsia="Tahoma" w:hAnsiTheme="minorHAnsi" w:cstheme="minorHAnsi"/>
          <w:sz w:val="22"/>
          <w:szCs w:val="22"/>
        </w:rPr>
        <w:t>or</w:t>
      </w:r>
      <w:r w:rsidRPr="000655E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z w:val="22"/>
          <w:szCs w:val="22"/>
        </w:rPr>
        <w:t>ir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655E4">
        <w:rPr>
          <w:rFonts w:asciiTheme="minorHAnsi" w:eastAsia="Tahoma" w:hAnsiTheme="minorHAnsi" w:cstheme="minorHAnsi"/>
          <w:spacing w:val="4"/>
          <w:sz w:val="22"/>
          <w:szCs w:val="22"/>
        </w:rPr>
        <w:t>w</w:t>
      </w:r>
      <w:r w:rsidRPr="000655E4">
        <w:rPr>
          <w:rFonts w:asciiTheme="minorHAnsi" w:eastAsia="Tahoma" w:hAnsiTheme="minorHAnsi" w:cstheme="minorHAnsi"/>
          <w:sz w:val="22"/>
          <w:szCs w:val="22"/>
        </w:rPr>
        <w:t>n</w:t>
      </w:r>
      <w:r w:rsidRPr="000655E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p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z w:val="22"/>
          <w:szCs w:val="22"/>
        </w:rPr>
        <w:t>rso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sz w:val="22"/>
          <w:szCs w:val="22"/>
        </w:rPr>
        <w:t>l</w:t>
      </w:r>
      <w:r w:rsidRPr="000655E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655E4">
        <w:rPr>
          <w:rFonts w:asciiTheme="minorHAnsi" w:eastAsia="Tahoma" w:hAnsiTheme="minorHAnsi" w:cstheme="minorHAnsi"/>
          <w:sz w:val="22"/>
          <w:szCs w:val="22"/>
        </w:rPr>
        <w:t>se</w:t>
      </w:r>
      <w:r w:rsidRPr="000655E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sz w:val="22"/>
          <w:szCs w:val="22"/>
        </w:rPr>
        <w:t>o</w:t>
      </w:r>
      <w:r w:rsidRPr="000655E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z w:val="22"/>
          <w:szCs w:val="22"/>
        </w:rPr>
        <w:t>lp</w:t>
      </w:r>
      <w:r w:rsidRPr="000655E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he</w:t>
      </w:r>
      <w:r w:rsidRPr="000655E4">
        <w:rPr>
          <w:rFonts w:asciiTheme="minorHAnsi" w:eastAsia="Tahoma" w:hAnsiTheme="minorHAnsi" w:cstheme="minorHAnsi"/>
          <w:sz w:val="22"/>
          <w:szCs w:val="22"/>
        </w:rPr>
        <w:t>m</w:t>
      </w:r>
      <w:r w:rsidRPr="000655E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cre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sz w:val="22"/>
          <w:szCs w:val="22"/>
        </w:rPr>
        <w:t>te</w:t>
      </w:r>
      <w:r w:rsidRPr="000655E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z w:val="22"/>
          <w:szCs w:val="22"/>
        </w:rPr>
        <w:t>ir</w:t>
      </w:r>
      <w:r w:rsidRPr="000655E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o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0655E4">
        <w:rPr>
          <w:rFonts w:asciiTheme="minorHAnsi" w:eastAsia="Tahoma" w:hAnsiTheme="minorHAnsi" w:cstheme="minorHAnsi"/>
          <w:sz w:val="22"/>
          <w:szCs w:val="22"/>
        </w:rPr>
        <w:t>n</w:t>
      </w:r>
      <w:r w:rsidRPr="000655E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655E4">
        <w:rPr>
          <w:rFonts w:asciiTheme="minorHAnsi" w:eastAsia="Tahoma" w:hAnsiTheme="minorHAnsi" w:cstheme="minorHAnsi"/>
          <w:sz w:val="22"/>
          <w:szCs w:val="22"/>
        </w:rPr>
        <w:t>ique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pro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655E4">
        <w:rPr>
          <w:rFonts w:asciiTheme="minorHAnsi" w:eastAsia="Tahoma" w:hAnsiTheme="minorHAnsi" w:cstheme="minorHAnsi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m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sz w:val="22"/>
          <w:szCs w:val="22"/>
        </w:rPr>
        <w:t>g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z w:val="22"/>
          <w:szCs w:val="22"/>
        </w:rPr>
        <w:t>r</w:t>
      </w:r>
      <w:r w:rsidRPr="000655E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r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655E4">
        <w:rPr>
          <w:rFonts w:asciiTheme="minorHAnsi" w:eastAsia="Tahoma" w:hAnsiTheme="minorHAnsi" w:cstheme="minorHAnsi"/>
          <w:sz w:val="22"/>
          <w:szCs w:val="22"/>
        </w:rPr>
        <w:t>m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z w:val="22"/>
          <w:szCs w:val="22"/>
        </w:rPr>
        <w:t>. You</w:t>
      </w:r>
      <w:r w:rsidRPr="000655E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are</w:t>
      </w:r>
      <w:r w:rsidRPr="000655E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655E4">
        <w:rPr>
          <w:rFonts w:asciiTheme="minorHAnsi" w:eastAsia="Tahoma" w:hAnsiTheme="minorHAnsi" w:cstheme="minorHAnsi"/>
          <w:sz w:val="22"/>
          <w:szCs w:val="22"/>
        </w:rPr>
        <w:t>ost</w:t>
      </w:r>
      <w:r w:rsidRPr="000655E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0655E4">
        <w:rPr>
          <w:rFonts w:asciiTheme="minorHAnsi" w:eastAsia="Tahoma" w:hAnsiTheme="minorHAnsi" w:cstheme="minorHAnsi"/>
          <w:sz w:val="22"/>
          <w:szCs w:val="22"/>
        </w:rPr>
        <w:t>l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655E4">
        <w:rPr>
          <w:rFonts w:asciiTheme="minorHAnsi" w:eastAsia="Tahoma" w:hAnsiTheme="minorHAnsi" w:cstheme="minorHAnsi"/>
          <w:sz w:val="22"/>
          <w:szCs w:val="22"/>
        </w:rPr>
        <w:t>ome</w:t>
      </w:r>
      <w:r w:rsidRPr="000655E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sz w:val="22"/>
          <w:szCs w:val="22"/>
        </w:rPr>
        <w:t>o</w:t>
      </w:r>
      <w:r w:rsidRPr="000655E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l</w:t>
      </w:r>
      <w:r w:rsidRPr="000655E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655E4">
        <w:rPr>
          <w:rFonts w:asciiTheme="minorHAnsi" w:eastAsia="Tahoma" w:hAnsiTheme="minorHAnsi" w:cstheme="minorHAnsi"/>
          <w:sz w:val="22"/>
          <w:szCs w:val="22"/>
        </w:rPr>
        <w:t>k</w:t>
      </w:r>
      <w:r w:rsidRPr="000655E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sz w:val="22"/>
          <w:szCs w:val="22"/>
        </w:rPr>
        <w:t>o</w:t>
      </w:r>
      <w:r w:rsidRPr="000655E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0655E4">
        <w:rPr>
          <w:rFonts w:asciiTheme="minorHAnsi" w:eastAsia="Tahoma" w:hAnsiTheme="minorHAnsi" w:cstheme="minorHAnsi"/>
          <w:sz w:val="22"/>
          <w:szCs w:val="22"/>
        </w:rPr>
        <w:t>y</w:t>
      </w:r>
      <w:r w:rsidRPr="000655E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p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sz w:val="22"/>
          <w:szCs w:val="22"/>
        </w:rPr>
        <w:t>ge</w:t>
      </w:r>
      <w:r w:rsidRPr="000655E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on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o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655E4">
        <w:rPr>
          <w:rFonts w:asciiTheme="minorHAnsi" w:eastAsia="Tahoma" w:hAnsiTheme="minorHAnsi" w:cstheme="minorHAnsi"/>
          <w:sz w:val="22"/>
          <w:szCs w:val="22"/>
        </w:rPr>
        <w:t>r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site</w:t>
      </w:r>
      <w:r w:rsidRPr="000655E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-59"/>
          <w:sz w:val="22"/>
          <w:szCs w:val="22"/>
        </w:rPr>
        <w:t xml:space="preserve"> </w:t>
      </w:r>
      <w:hyperlink r:id="rId7">
        <w:r w:rsidRPr="000655E4">
          <w:rPr>
            <w:rFonts w:asciiTheme="minorHAnsi" w:eastAsia="Tahoma" w:hAnsiTheme="minorHAnsi" w:cstheme="minorHAnsi"/>
            <w:spacing w:val="1"/>
            <w:sz w:val="22"/>
            <w:szCs w:val="22"/>
            <w:u w:val="single" w:color="0000FF"/>
          </w:rPr>
          <w:t>www</w:t>
        </w:r>
        <w:r w:rsidRPr="000655E4">
          <w:rPr>
            <w:rFonts w:asciiTheme="minorHAnsi" w:eastAsia="Tahoma" w:hAnsiTheme="minorHAnsi" w:cstheme="minorHAnsi"/>
            <w:sz w:val="22"/>
            <w:szCs w:val="22"/>
            <w:u w:val="single" w:color="0000FF"/>
          </w:rPr>
          <w:t>.d</w:t>
        </w:r>
        <w:r w:rsidRPr="000655E4">
          <w:rPr>
            <w:rFonts w:asciiTheme="minorHAnsi" w:eastAsia="Tahoma" w:hAnsiTheme="minorHAnsi" w:cstheme="minorHAnsi"/>
            <w:spacing w:val="1"/>
            <w:sz w:val="22"/>
            <w:szCs w:val="22"/>
            <w:u w:val="single" w:color="0000FF"/>
          </w:rPr>
          <w:t>a</w:t>
        </w:r>
        <w:r w:rsidRPr="000655E4">
          <w:rPr>
            <w:rFonts w:asciiTheme="minorHAnsi" w:eastAsia="Tahoma" w:hAnsiTheme="minorHAnsi" w:cstheme="minorHAnsi"/>
            <w:spacing w:val="-1"/>
            <w:sz w:val="22"/>
            <w:szCs w:val="22"/>
            <w:u w:val="single" w:color="0000FF"/>
          </w:rPr>
          <w:t>yj</w:t>
        </w:r>
        <w:r w:rsidRPr="000655E4">
          <w:rPr>
            <w:rFonts w:asciiTheme="minorHAnsi" w:eastAsia="Tahoma" w:hAnsiTheme="minorHAnsi" w:cstheme="minorHAnsi"/>
            <w:sz w:val="22"/>
            <w:szCs w:val="22"/>
            <w:u w:val="single" w:color="0000FF"/>
          </w:rPr>
          <w:t>ob</w:t>
        </w:r>
        <w:r w:rsidRPr="000655E4">
          <w:rPr>
            <w:rFonts w:asciiTheme="minorHAnsi" w:eastAsia="Tahoma" w:hAnsiTheme="minorHAnsi" w:cstheme="minorHAnsi"/>
            <w:spacing w:val="2"/>
            <w:sz w:val="22"/>
            <w:szCs w:val="22"/>
            <w:u w:val="single" w:color="0000FF"/>
          </w:rPr>
          <w:t>.</w:t>
        </w:r>
        <w:r w:rsidRPr="000655E4">
          <w:rPr>
            <w:rFonts w:asciiTheme="minorHAnsi" w:eastAsia="Tahoma" w:hAnsiTheme="minorHAnsi" w:cstheme="minorHAnsi"/>
            <w:spacing w:val="-1"/>
            <w:sz w:val="22"/>
            <w:szCs w:val="22"/>
            <w:u w:val="single" w:color="0000FF"/>
          </w:rPr>
          <w:t>c</w:t>
        </w:r>
        <w:r w:rsidRPr="000655E4">
          <w:rPr>
            <w:rFonts w:asciiTheme="minorHAnsi" w:eastAsia="Tahoma" w:hAnsiTheme="minorHAnsi" w:cstheme="minorHAnsi"/>
            <w:sz w:val="22"/>
            <w:szCs w:val="22"/>
            <w:u w:val="single" w:color="0000FF"/>
          </w:rPr>
          <w:t>o</w:t>
        </w:r>
        <w:r w:rsidRPr="000655E4">
          <w:rPr>
            <w:rFonts w:asciiTheme="minorHAnsi" w:eastAsia="Tahoma" w:hAnsiTheme="minorHAnsi" w:cstheme="minorHAnsi"/>
            <w:spacing w:val="2"/>
            <w:sz w:val="22"/>
            <w:szCs w:val="22"/>
            <w:u w:val="single" w:color="0000FF"/>
          </w:rPr>
          <w:t>m</w:t>
        </w:r>
        <w:r w:rsidRPr="000655E4">
          <w:rPr>
            <w:rFonts w:asciiTheme="minorHAnsi" w:eastAsia="Tahoma" w:hAnsiTheme="minorHAnsi" w:cstheme="minorHAnsi"/>
            <w:sz w:val="22"/>
            <w:szCs w:val="22"/>
          </w:rPr>
          <w:t>.</w:t>
        </w:r>
        <w:r w:rsidRPr="000655E4">
          <w:rPr>
            <w:rFonts w:asciiTheme="minorHAnsi" w:eastAsia="Tahoma" w:hAnsiTheme="minorHAnsi" w:cstheme="minorHAnsi"/>
            <w:spacing w:val="-16"/>
            <w:sz w:val="22"/>
            <w:szCs w:val="22"/>
          </w:rPr>
          <w:t xml:space="preserve"> </w:t>
        </w:r>
        <w:r w:rsidRPr="000655E4">
          <w:rPr>
            <w:rFonts w:asciiTheme="minorHAnsi" w:eastAsia="Tahoma" w:hAnsiTheme="minorHAnsi" w:cstheme="minorHAnsi"/>
            <w:spacing w:val="2"/>
            <w:sz w:val="22"/>
            <w:szCs w:val="22"/>
          </w:rPr>
          <w:t>H</w:t>
        </w:r>
      </w:hyperlink>
      <w:r w:rsidRPr="000655E4">
        <w:rPr>
          <w:rFonts w:asciiTheme="minorHAnsi" w:eastAsia="Tahoma" w:hAnsiTheme="minorHAnsi" w:cstheme="minorHAnsi"/>
          <w:sz w:val="22"/>
          <w:szCs w:val="22"/>
        </w:rPr>
        <w:t>o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z w:val="22"/>
          <w:szCs w:val="22"/>
        </w:rPr>
        <w:t>r</w:t>
      </w:r>
      <w:r w:rsidRPr="000655E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655E4">
        <w:rPr>
          <w:rFonts w:asciiTheme="minorHAnsi" w:eastAsia="Tahoma" w:hAnsiTheme="minorHAnsi" w:cstheme="minorHAnsi"/>
          <w:sz w:val="22"/>
          <w:szCs w:val="22"/>
        </w:rPr>
        <w:t>is</w:t>
      </w:r>
      <w:r w:rsidRPr="000655E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s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sz w:val="22"/>
          <w:szCs w:val="22"/>
        </w:rPr>
        <w:t>mple</w:t>
      </w:r>
      <w:r w:rsidRPr="000655E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655E4">
        <w:rPr>
          <w:rFonts w:asciiTheme="minorHAnsi" w:eastAsia="Tahoma" w:hAnsiTheme="minorHAnsi" w:cstheme="minorHAnsi"/>
          <w:sz w:val="22"/>
          <w:szCs w:val="22"/>
        </w:rPr>
        <w:t>st</w:t>
      </w:r>
      <w:r w:rsidRPr="000655E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655E4">
        <w:rPr>
          <w:rFonts w:asciiTheme="minorHAnsi" w:eastAsia="Tahoma" w:hAnsiTheme="minorHAnsi" w:cstheme="minorHAnsi"/>
          <w:sz w:val="22"/>
          <w:szCs w:val="22"/>
        </w:rPr>
        <w:t>ot</w:t>
      </w:r>
      <w:r w:rsidRPr="000655E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0655E4">
        <w:rPr>
          <w:rFonts w:asciiTheme="minorHAnsi" w:eastAsia="Tahoma" w:hAnsiTheme="minorHAnsi" w:cstheme="minorHAnsi"/>
          <w:sz w:val="22"/>
          <w:szCs w:val="22"/>
        </w:rPr>
        <w:t>e dis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sz w:val="22"/>
          <w:szCs w:val="22"/>
        </w:rPr>
        <w:t>ribut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z w:val="22"/>
          <w:szCs w:val="22"/>
        </w:rPr>
        <w:t>d</w:t>
      </w:r>
      <w:r w:rsidRPr="000655E4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or</w:t>
      </w:r>
      <w:r w:rsidRPr="000655E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0655E4">
        <w:rPr>
          <w:rFonts w:asciiTheme="minorHAnsi" w:eastAsia="Tahoma" w:hAnsiTheme="minorHAnsi" w:cstheme="minorHAnsi"/>
          <w:sz w:val="22"/>
          <w:szCs w:val="22"/>
        </w:rPr>
        <w:t>de</w:t>
      </w:r>
      <w:r w:rsidRPr="000655E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sz w:val="22"/>
          <w:szCs w:val="22"/>
        </w:rPr>
        <w:t>il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sz w:val="22"/>
          <w:szCs w:val="22"/>
        </w:rPr>
        <w:t>b</w:t>
      </w:r>
      <w:r w:rsidRPr="000655E4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655E4">
        <w:rPr>
          <w:rFonts w:asciiTheme="minorHAnsi" w:eastAsia="Tahoma" w:hAnsiTheme="minorHAnsi" w:cstheme="minorHAnsi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on</w:t>
      </w:r>
      <w:r w:rsidRPr="000655E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other</w:t>
      </w:r>
      <w:r w:rsidRPr="000655E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0655E4">
        <w:rPr>
          <w:rFonts w:asciiTheme="minorHAnsi" w:eastAsia="Tahoma" w:hAnsiTheme="minorHAnsi" w:cstheme="minorHAnsi"/>
          <w:sz w:val="22"/>
          <w:szCs w:val="22"/>
        </w:rPr>
        <w:t>b</w:t>
      </w:r>
      <w:r w:rsidRPr="000655E4">
        <w:rPr>
          <w:rFonts w:asciiTheme="minorHAnsi" w:eastAsia="Tahoma" w:hAnsiTheme="minorHAnsi" w:cstheme="minorHAnsi"/>
          <w:spacing w:val="4"/>
          <w:sz w:val="22"/>
          <w:szCs w:val="22"/>
        </w:rPr>
        <w:t>s</w:t>
      </w:r>
      <w:r w:rsidRPr="000655E4">
        <w:rPr>
          <w:rFonts w:asciiTheme="minorHAnsi" w:eastAsia="Tahoma" w:hAnsiTheme="minorHAnsi" w:cstheme="minorHAnsi"/>
          <w:sz w:val="22"/>
          <w:szCs w:val="22"/>
        </w:rPr>
        <w:t>it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z w:val="22"/>
          <w:szCs w:val="22"/>
        </w:rPr>
        <w:t>s</w:t>
      </w:r>
      <w:r w:rsidRPr="000655E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0655E4">
        <w:rPr>
          <w:rFonts w:asciiTheme="minorHAnsi" w:eastAsia="Tahoma" w:hAnsiTheme="minorHAnsi" w:cstheme="minorHAnsi"/>
          <w:sz w:val="22"/>
          <w:szCs w:val="22"/>
        </w:rPr>
        <w:t>it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655E4">
        <w:rPr>
          <w:rFonts w:asciiTheme="minorHAnsi" w:eastAsia="Tahoma" w:hAnsiTheme="minorHAnsi" w:cstheme="minorHAnsi"/>
          <w:sz w:val="22"/>
          <w:szCs w:val="22"/>
        </w:rPr>
        <w:t>o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0655E4">
        <w:rPr>
          <w:rFonts w:asciiTheme="minorHAnsi" w:eastAsia="Tahoma" w:hAnsiTheme="minorHAnsi" w:cstheme="minorHAnsi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o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655E4">
        <w:rPr>
          <w:rFonts w:asciiTheme="minorHAnsi" w:eastAsia="Tahoma" w:hAnsiTheme="minorHAnsi" w:cstheme="minorHAnsi"/>
          <w:sz w:val="22"/>
          <w:szCs w:val="22"/>
        </w:rPr>
        <w:t>r</w:t>
      </w:r>
      <w:r w:rsidRPr="000655E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p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0655E4">
        <w:rPr>
          <w:rFonts w:asciiTheme="minorHAnsi" w:eastAsia="Tahoma" w:hAnsiTheme="minorHAnsi" w:cstheme="minorHAnsi"/>
          <w:sz w:val="22"/>
          <w:szCs w:val="22"/>
        </w:rPr>
        <w:t>ior</w:t>
      </w:r>
      <w:r w:rsidRPr="000655E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p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z w:val="22"/>
          <w:szCs w:val="22"/>
        </w:rPr>
        <w:t>r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655E4">
        <w:rPr>
          <w:rFonts w:asciiTheme="minorHAnsi" w:eastAsia="Tahoma" w:hAnsiTheme="minorHAnsi" w:cstheme="minorHAnsi"/>
          <w:sz w:val="22"/>
          <w:szCs w:val="22"/>
        </w:rPr>
        <w:t>i</w:t>
      </w:r>
      <w:r w:rsidRPr="000655E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655E4">
        <w:rPr>
          <w:rFonts w:asciiTheme="minorHAnsi" w:eastAsia="Tahoma" w:hAnsiTheme="minorHAnsi" w:cstheme="minorHAnsi"/>
          <w:sz w:val="22"/>
          <w:szCs w:val="22"/>
        </w:rPr>
        <w:t>sio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655E4">
        <w:rPr>
          <w:rFonts w:asciiTheme="minorHAnsi" w:eastAsia="Tahoma" w:hAnsiTheme="minorHAnsi" w:cstheme="minorHAnsi"/>
          <w:sz w:val="22"/>
          <w:szCs w:val="22"/>
        </w:rPr>
        <w:t>.</w:t>
      </w:r>
      <w:r w:rsidRPr="000655E4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0655E4">
        <w:rPr>
          <w:rFonts w:asciiTheme="minorHAnsi" w:eastAsia="Tahoma" w:hAnsiTheme="minorHAnsi" w:cstheme="minorHAnsi"/>
          <w:sz w:val="22"/>
          <w:szCs w:val="22"/>
        </w:rPr>
        <w:t>or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655E4">
        <w:rPr>
          <w:rFonts w:asciiTheme="minorHAnsi" w:eastAsia="Tahoma" w:hAnsiTheme="minorHAnsi" w:cstheme="minorHAnsi"/>
          <w:sz w:val="22"/>
          <w:szCs w:val="22"/>
        </w:rPr>
        <w:t>y</w:t>
      </w:r>
      <w:r w:rsidRPr="000655E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ques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655E4">
        <w:rPr>
          <w:rFonts w:asciiTheme="minorHAnsi" w:eastAsia="Tahoma" w:hAnsiTheme="minorHAnsi" w:cstheme="minorHAnsi"/>
          <w:sz w:val="22"/>
          <w:szCs w:val="22"/>
        </w:rPr>
        <w:t>o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655E4">
        <w:rPr>
          <w:rFonts w:asciiTheme="minorHAnsi" w:eastAsia="Tahoma" w:hAnsiTheme="minorHAnsi" w:cstheme="minorHAnsi"/>
          <w:sz w:val="22"/>
          <w:szCs w:val="22"/>
        </w:rPr>
        <w:t>s</w:t>
      </w:r>
      <w:r w:rsidRPr="000655E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r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z w:val="22"/>
          <w:szCs w:val="22"/>
        </w:rPr>
        <w:t>l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sz w:val="22"/>
          <w:szCs w:val="22"/>
        </w:rPr>
        <w:t>ti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0655E4">
        <w:rPr>
          <w:rFonts w:asciiTheme="minorHAnsi" w:eastAsia="Tahoma" w:hAnsiTheme="minorHAnsi" w:cstheme="minorHAnsi"/>
          <w:sz w:val="22"/>
          <w:szCs w:val="22"/>
        </w:rPr>
        <w:t>g</w:t>
      </w:r>
      <w:r w:rsidRPr="000655E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sz w:val="22"/>
          <w:szCs w:val="22"/>
        </w:rPr>
        <w:t>o</w:t>
      </w:r>
    </w:p>
    <w:p w14:paraId="7B872E3A" w14:textId="77777777" w:rsidR="007E0A20" w:rsidRPr="000655E4" w:rsidRDefault="000655E4">
      <w:pPr>
        <w:spacing w:before="1"/>
        <w:ind w:left="107"/>
        <w:rPr>
          <w:rFonts w:asciiTheme="minorHAnsi" w:eastAsia="Tahoma" w:hAnsiTheme="minorHAnsi" w:cstheme="minorHAnsi"/>
          <w:sz w:val="22"/>
          <w:szCs w:val="22"/>
        </w:rPr>
      </w:pPr>
      <w:r w:rsidRPr="000655E4">
        <w:rPr>
          <w:rFonts w:asciiTheme="minorHAnsi" w:eastAsia="Tahoma" w:hAnsiTheme="minorHAnsi" w:cstheme="minorHAnsi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655E4">
        <w:rPr>
          <w:rFonts w:asciiTheme="minorHAnsi" w:eastAsia="Tahoma" w:hAnsiTheme="minorHAnsi" w:cstheme="minorHAnsi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655E4">
        <w:rPr>
          <w:rFonts w:asciiTheme="minorHAnsi" w:eastAsia="Tahoma" w:hAnsiTheme="minorHAnsi" w:cstheme="minorHAnsi"/>
          <w:sz w:val="22"/>
          <w:szCs w:val="22"/>
        </w:rPr>
        <w:t>se</w:t>
      </w:r>
      <w:r w:rsidRPr="000655E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655E4">
        <w:rPr>
          <w:rFonts w:asciiTheme="minorHAnsi" w:eastAsia="Tahoma" w:hAnsiTheme="minorHAnsi" w:cstheme="minorHAnsi"/>
          <w:sz w:val="22"/>
          <w:szCs w:val="22"/>
        </w:rPr>
        <w:t>f</w:t>
      </w:r>
      <w:r w:rsidRPr="000655E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0655E4">
        <w:rPr>
          <w:rFonts w:asciiTheme="minorHAnsi" w:eastAsia="Tahoma" w:hAnsiTheme="minorHAnsi" w:cstheme="minorHAnsi"/>
          <w:sz w:val="22"/>
          <w:szCs w:val="22"/>
        </w:rPr>
        <w:t>is</w:t>
      </w:r>
      <w:r w:rsidRPr="000655E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r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655E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655E4">
        <w:rPr>
          <w:rFonts w:asciiTheme="minorHAnsi" w:eastAsia="Tahoma" w:hAnsiTheme="minorHAnsi" w:cstheme="minorHAnsi"/>
          <w:sz w:val="22"/>
          <w:szCs w:val="22"/>
        </w:rPr>
        <w:t>me</w:t>
      </w:r>
      <w:r w:rsidRPr="000655E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0655E4">
        <w:rPr>
          <w:rFonts w:asciiTheme="minorHAnsi" w:eastAsia="Tahoma" w:hAnsiTheme="minorHAnsi" w:cstheme="minorHAnsi"/>
          <w:sz w:val="22"/>
          <w:szCs w:val="22"/>
        </w:rPr>
        <w:t>mpl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sz w:val="22"/>
          <w:szCs w:val="22"/>
        </w:rPr>
        <w:t>te</w:t>
      </w:r>
      <w:r w:rsidRPr="000655E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z w:val="22"/>
          <w:szCs w:val="22"/>
        </w:rPr>
        <w:t>pl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0655E4">
        <w:rPr>
          <w:rFonts w:asciiTheme="minorHAnsi" w:eastAsia="Tahoma" w:hAnsiTheme="minorHAnsi" w:cstheme="minorHAnsi"/>
          <w:sz w:val="22"/>
          <w:szCs w:val="22"/>
        </w:rPr>
        <w:t>se</w:t>
      </w:r>
      <w:r w:rsidRPr="000655E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655E4">
        <w:rPr>
          <w:rFonts w:asciiTheme="minorHAnsi" w:eastAsia="Tahoma" w:hAnsiTheme="minorHAnsi" w:cstheme="minorHAnsi"/>
          <w:sz w:val="22"/>
          <w:szCs w:val="22"/>
        </w:rPr>
        <w:t>m</w:t>
      </w:r>
      <w:r w:rsidRPr="000655E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0655E4">
        <w:rPr>
          <w:rFonts w:asciiTheme="minorHAnsi" w:eastAsia="Tahoma" w:hAnsiTheme="minorHAnsi" w:cstheme="minorHAnsi"/>
          <w:sz w:val="22"/>
          <w:szCs w:val="22"/>
        </w:rPr>
        <w:t>il:</w:t>
      </w:r>
      <w:r w:rsidRPr="000655E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655E4">
        <w:rPr>
          <w:rFonts w:asciiTheme="minorHAnsi" w:eastAsia="Tahoma" w:hAnsiTheme="minorHAnsi" w:cstheme="minorHAnsi"/>
          <w:spacing w:val="-58"/>
          <w:sz w:val="22"/>
          <w:szCs w:val="22"/>
        </w:rPr>
        <w:t xml:space="preserve"> </w:t>
      </w:r>
      <w:hyperlink r:id="rId8">
        <w:r w:rsidRPr="000655E4">
          <w:rPr>
            <w:rFonts w:asciiTheme="minorHAnsi" w:eastAsia="Tahoma" w:hAnsiTheme="minorHAnsi" w:cstheme="minorHAnsi"/>
            <w:sz w:val="22"/>
            <w:szCs w:val="22"/>
            <w:u w:val="single" w:color="0000FF"/>
          </w:rPr>
          <w:t>i</w:t>
        </w:r>
        <w:r w:rsidRPr="000655E4">
          <w:rPr>
            <w:rFonts w:asciiTheme="minorHAnsi" w:eastAsia="Tahoma" w:hAnsiTheme="minorHAnsi" w:cstheme="minorHAnsi"/>
            <w:spacing w:val="-1"/>
            <w:sz w:val="22"/>
            <w:szCs w:val="22"/>
            <w:u w:val="single" w:color="0000FF"/>
          </w:rPr>
          <w:t>nf</w:t>
        </w:r>
        <w:r w:rsidRPr="000655E4">
          <w:rPr>
            <w:rFonts w:asciiTheme="minorHAnsi" w:eastAsia="Tahoma" w:hAnsiTheme="minorHAnsi" w:cstheme="minorHAnsi"/>
            <w:spacing w:val="2"/>
            <w:sz w:val="22"/>
            <w:szCs w:val="22"/>
            <w:u w:val="single" w:color="0000FF"/>
          </w:rPr>
          <w:t>o</w:t>
        </w:r>
        <w:r w:rsidRPr="000655E4">
          <w:rPr>
            <w:rFonts w:asciiTheme="minorHAnsi" w:eastAsia="Tahoma" w:hAnsiTheme="minorHAnsi" w:cstheme="minorHAnsi"/>
            <w:spacing w:val="-1"/>
            <w:sz w:val="22"/>
            <w:szCs w:val="22"/>
            <w:u w:val="single" w:color="0000FF"/>
          </w:rPr>
          <w:t>@</w:t>
        </w:r>
        <w:r w:rsidRPr="000655E4">
          <w:rPr>
            <w:rFonts w:asciiTheme="minorHAnsi" w:eastAsia="Tahoma" w:hAnsiTheme="minorHAnsi" w:cstheme="minorHAnsi"/>
            <w:sz w:val="22"/>
            <w:szCs w:val="22"/>
            <w:u w:val="single" w:color="0000FF"/>
          </w:rPr>
          <w:t>d</w:t>
        </w:r>
        <w:r w:rsidRPr="000655E4">
          <w:rPr>
            <w:rFonts w:asciiTheme="minorHAnsi" w:eastAsia="Tahoma" w:hAnsiTheme="minorHAnsi" w:cstheme="minorHAnsi"/>
            <w:spacing w:val="3"/>
            <w:sz w:val="22"/>
            <w:szCs w:val="22"/>
            <w:u w:val="single" w:color="0000FF"/>
          </w:rPr>
          <w:t>a</w:t>
        </w:r>
        <w:r w:rsidRPr="000655E4">
          <w:rPr>
            <w:rFonts w:asciiTheme="minorHAnsi" w:eastAsia="Tahoma" w:hAnsiTheme="minorHAnsi" w:cstheme="minorHAnsi"/>
            <w:spacing w:val="-1"/>
            <w:sz w:val="22"/>
            <w:szCs w:val="22"/>
            <w:u w:val="single" w:color="0000FF"/>
          </w:rPr>
          <w:t>yj</w:t>
        </w:r>
        <w:r w:rsidRPr="000655E4">
          <w:rPr>
            <w:rFonts w:asciiTheme="minorHAnsi" w:eastAsia="Tahoma" w:hAnsiTheme="minorHAnsi" w:cstheme="minorHAnsi"/>
            <w:sz w:val="22"/>
            <w:szCs w:val="22"/>
            <w:u w:val="single" w:color="0000FF"/>
          </w:rPr>
          <w:t>o</w:t>
        </w:r>
        <w:r w:rsidRPr="000655E4">
          <w:rPr>
            <w:rFonts w:asciiTheme="minorHAnsi" w:eastAsia="Tahoma" w:hAnsiTheme="minorHAnsi" w:cstheme="minorHAnsi"/>
            <w:spacing w:val="2"/>
            <w:sz w:val="22"/>
            <w:szCs w:val="22"/>
            <w:u w:val="single" w:color="0000FF"/>
          </w:rPr>
          <w:t>b</w:t>
        </w:r>
        <w:r w:rsidRPr="000655E4">
          <w:rPr>
            <w:rFonts w:asciiTheme="minorHAnsi" w:eastAsia="Tahoma" w:hAnsiTheme="minorHAnsi" w:cstheme="minorHAnsi"/>
            <w:sz w:val="22"/>
            <w:szCs w:val="22"/>
            <w:u w:val="single" w:color="0000FF"/>
          </w:rPr>
          <w:t>.</w:t>
        </w:r>
        <w:r w:rsidRPr="000655E4">
          <w:rPr>
            <w:rFonts w:asciiTheme="minorHAnsi" w:eastAsia="Tahoma" w:hAnsiTheme="minorHAnsi" w:cstheme="minorHAnsi"/>
            <w:spacing w:val="-1"/>
            <w:sz w:val="22"/>
            <w:szCs w:val="22"/>
            <w:u w:val="single" w:color="0000FF"/>
          </w:rPr>
          <w:t>c</w:t>
        </w:r>
        <w:r w:rsidRPr="000655E4">
          <w:rPr>
            <w:rFonts w:asciiTheme="minorHAnsi" w:eastAsia="Tahoma" w:hAnsiTheme="minorHAnsi" w:cstheme="minorHAnsi"/>
            <w:sz w:val="22"/>
            <w:szCs w:val="22"/>
            <w:u w:val="single" w:color="0000FF"/>
          </w:rPr>
          <w:t>o</w:t>
        </w:r>
        <w:r w:rsidRPr="000655E4">
          <w:rPr>
            <w:rFonts w:asciiTheme="minorHAnsi" w:eastAsia="Tahoma" w:hAnsiTheme="minorHAnsi" w:cstheme="minorHAnsi"/>
            <w:spacing w:val="2"/>
            <w:sz w:val="22"/>
            <w:szCs w:val="22"/>
            <w:u w:val="single" w:color="0000FF"/>
          </w:rPr>
          <w:t>m</w:t>
        </w:r>
        <w:r w:rsidRPr="000655E4">
          <w:rPr>
            <w:rFonts w:asciiTheme="minorHAnsi" w:eastAsia="Tahoma" w:hAnsiTheme="minorHAnsi" w:cstheme="minorHAnsi"/>
            <w:sz w:val="22"/>
            <w:szCs w:val="22"/>
          </w:rPr>
          <w:t>.</w:t>
        </w:r>
      </w:hyperlink>
    </w:p>
    <w:sectPr w:rsidR="007E0A20" w:rsidRPr="000655E4">
      <w:pgSz w:w="11920" w:h="16840"/>
      <w:pgMar w:top="1260" w:right="98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30094E"/>
    <w:multiLevelType w:val="multilevel"/>
    <w:tmpl w:val="35D0BF3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A20"/>
    <w:rsid w:val="000655E4"/>
    <w:rsid w:val="007E0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D8F742F"/>
  <w15:docId w15:val="{42A27507-35A2-452E-B3F3-BADE22549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655E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55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/content/resume-templates-326.htm" TargetMode="External"/><Relationship Id="rId5" Type="http://schemas.openxmlformats.org/officeDocument/2006/relationships/hyperlink" Target="mailto:jarrad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2021-06-23T14:10:00Z</dcterms:created>
  <dcterms:modified xsi:type="dcterms:W3CDTF">2021-06-23T14:11:00Z</dcterms:modified>
</cp:coreProperties>
</file>