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71E9C" w14:textId="77777777" w:rsidR="00F344F7" w:rsidRPr="009A71F6" w:rsidRDefault="00F344F7" w:rsidP="009A71F6">
      <w:pPr>
        <w:rPr>
          <w:rFonts w:asciiTheme="minorHAnsi" w:hAnsiTheme="minorHAnsi" w:cstheme="minorHAnsi"/>
          <w:sz w:val="22"/>
          <w:szCs w:val="22"/>
        </w:rPr>
      </w:pPr>
    </w:p>
    <w:p w14:paraId="3D1C5525" w14:textId="6C5C3441" w:rsidR="009A71F6" w:rsidRPr="009A71F6" w:rsidRDefault="009A71F6" w:rsidP="009A71F6">
      <w:pPr>
        <w:ind w:left="120" w:right="479"/>
        <w:jc w:val="center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>Belle Fernandez</w:t>
      </w:r>
    </w:p>
    <w:p w14:paraId="05A7C228" w14:textId="4B34A149" w:rsidR="00F344F7" w:rsidRPr="009A71F6" w:rsidRDefault="00DA02B4" w:rsidP="009A71F6">
      <w:pPr>
        <w:ind w:left="120" w:right="479"/>
        <w:jc w:val="both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>759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 xml:space="preserve">t                                                                                         </w:t>
      </w:r>
      <w:r w:rsidRPr="009A71F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: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A71F6">
        <w:rPr>
          <w:rFonts w:asciiTheme="minorHAnsi" w:hAnsiTheme="minorHAnsi" w:cstheme="minorHAnsi"/>
          <w:sz w:val="22"/>
          <w:szCs w:val="22"/>
        </w:rPr>
        <w:t>530)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220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A71F6">
        <w:rPr>
          <w:rFonts w:asciiTheme="minorHAnsi" w:hAnsiTheme="minorHAnsi" w:cstheme="minorHAnsi"/>
          <w:sz w:val="22"/>
          <w:szCs w:val="22"/>
        </w:rPr>
        <w:t>3165</w:t>
      </w:r>
    </w:p>
    <w:p w14:paraId="3E972D06" w14:textId="0D6CA54C" w:rsidR="00F344F7" w:rsidRDefault="00DA02B4" w:rsidP="009A71F6">
      <w:pPr>
        <w:ind w:left="120" w:right="480"/>
        <w:jc w:val="both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95616</w:t>
      </w:r>
      <w:r w:rsidRPr="009A71F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il</w:t>
      </w:r>
      <w:r w:rsidRPr="009A71F6">
        <w:rPr>
          <w:rFonts w:asciiTheme="minorHAnsi" w:hAnsiTheme="minorHAnsi" w:cstheme="minorHAnsi"/>
          <w:sz w:val="22"/>
          <w:szCs w:val="22"/>
        </w:rPr>
        <w:t>: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hyperlink r:id="rId7" w:history="1">
        <w:r w:rsidR="009A71F6" w:rsidRPr="009A71F6">
          <w:rPr>
            <w:rStyle w:val="Hyperlink"/>
            <w:rFonts w:asciiTheme="minorHAnsi" w:hAnsiTheme="minorHAnsi" w:cstheme="minorHAnsi"/>
            <w:spacing w:val="-2"/>
            <w:sz w:val="22"/>
            <w:szCs w:val="22"/>
          </w:rPr>
          <w:t>belle@gmail.com</w:t>
        </w:r>
      </w:hyperlink>
    </w:p>
    <w:p w14:paraId="4A588A71" w14:textId="77777777" w:rsidR="00F344F7" w:rsidRPr="009A71F6" w:rsidRDefault="00F344F7" w:rsidP="009A71F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33C8855" w14:textId="62D22DAC" w:rsidR="00F344F7" w:rsidRPr="009A71F6" w:rsidRDefault="00DA02B4" w:rsidP="009A71F6">
      <w:pPr>
        <w:ind w:left="120" w:right="8224"/>
        <w:jc w:val="both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A71F6">
        <w:rPr>
          <w:rFonts w:asciiTheme="minorHAnsi" w:hAnsiTheme="minorHAnsi" w:cstheme="minorHAnsi"/>
          <w:b/>
          <w:sz w:val="22"/>
          <w:szCs w:val="22"/>
        </w:rPr>
        <w:t>DUC</w:t>
      </w:r>
      <w:r w:rsidRPr="009A71F6">
        <w:rPr>
          <w:rFonts w:asciiTheme="minorHAnsi" w:hAnsiTheme="minorHAnsi" w:cstheme="minorHAnsi"/>
          <w:b/>
          <w:spacing w:val="-19"/>
          <w:sz w:val="22"/>
          <w:szCs w:val="22"/>
        </w:rPr>
        <w:t>A</w:t>
      </w:r>
      <w:r w:rsidRPr="009A71F6">
        <w:rPr>
          <w:rFonts w:asciiTheme="minorHAnsi" w:hAnsiTheme="minorHAnsi" w:cstheme="minorHAnsi"/>
          <w:b/>
          <w:sz w:val="22"/>
          <w:szCs w:val="22"/>
        </w:rPr>
        <w:t>TION</w:t>
      </w:r>
    </w:p>
    <w:p w14:paraId="1446DE34" w14:textId="77777777" w:rsidR="00F344F7" w:rsidRPr="009A71F6" w:rsidRDefault="00DA02B4" w:rsidP="009A71F6">
      <w:pPr>
        <w:ind w:left="120" w:right="1287"/>
        <w:jc w:val="both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9A71F6">
        <w:rPr>
          <w:rFonts w:asciiTheme="minorHAnsi" w:hAnsiTheme="minorHAnsi" w:cstheme="minorHAnsi"/>
          <w:i/>
          <w:sz w:val="22"/>
          <w:szCs w:val="22"/>
        </w:rPr>
        <w:t>h</w:t>
      </w: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i/>
          <w:sz w:val="22"/>
          <w:szCs w:val="22"/>
        </w:rPr>
        <w:t>D</w:t>
      </w: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i/>
          <w:sz w:val="22"/>
          <w:szCs w:val="22"/>
        </w:rPr>
        <w:t>,</w:t>
      </w:r>
      <w:r w:rsidRPr="009A71F6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i/>
          <w:sz w:val="22"/>
          <w:szCs w:val="22"/>
        </w:rPr>
        <w:t>i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9A71F6">
        <w:rPr>
          <w:rFonts w:asciiTheme="minorHAnsi" w:hAnsiTheme="minorHAnsi" w:cstheme="minorHAnsi"/>
          <w:i/>
          <w:sz w:val="22"/>
          <w:szCs w:val="22"/>
        </w:rPr>
        <w:t>il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i/>
          <w:sz w:val="22"/>
          <w:szCs w:val="22"/>
        </w:rPr>
        <w:t>and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i/>
          <w:sz w:val="22"/>
          <w:szCs w:val="22"/>
        </w:rPr>
        <w:t>n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9A71F6">
        <w:rPr>
          <w:rFonts w:asciiTheme="minorHAnsi" w:hAnsiTheme="minorHAnsi" w:cstheme="minorHAnsi"/>
          <w:i/>
          <w:sz w:val="22"/>
          <w:szCs w:val="22"/>
        </w:rPr>
        <w:t>i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9A71F6">
        <w:rPr>
          <w:rFonts w:asciiTheme="minorHAnsi" w:hAnsiTheme="minorHAnsi" w:cstheme="minorHAnsi"/>
          <w:i/>
          <w:sz w:val="22"/>
          <w:szCs w:val="22"/>
        </w:rPr>
        <w:t>onm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i/>
          <w:sz w:val="22"/>
          <w:szCs w:val="22"/>
        </w:rPr>
        <w:t>ntal</w:t>
      </w:r>
      <w:r w:rsidRPr="009A71F6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i/>
          <w:sz w:val="22"/>
          <w:szCs w:val="22"/>
        </w:rPr>
        <w:t>ngin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9A71F6">
        <w:rPr>
          <w:rFonts w:asciiTheme="minorHAnsi" w:hAnsiTheme="minorHAnsi" w:cstheme="minorHAnsi"/>
          <w:i/>
          <w:sz w:val="22"/>
          <w:szCs w:val="22"/>
        </w:rPr>
        <w:t>ing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Un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li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A71F6">
        <w:rPr>
          <w:rFonts w:asciiTheme="minorHAnsi" w:hAnsiTheme="minorHAnsi" w:cstheme="minorHAnsi"/>
          <w:sz w:val="22"/>
          <w:szCs w:val="22"/>
        </w:rPr>
        <w:t>1999)</w:t>
      </w:r>
    </w:p>
    <w:p w14:paraId="7DC722A4" w14:textId="77777777" w:rsidR="00F344F7" w:rsidRPr="009A71F6" w:rsidRDefault="00DA02B4" w:rsidP="009A71F6">
      <w:pPr>
        <w:spacing w:before="60"/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j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ud</w:t>
      </w:r>
      <w:r w:rsidRPr="009A71F6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9A71F6">
        <w:rPr>
          <w:rFonts w:asciiTheme="minorHAnsi" w:hAnsiTheme="minorHAnsi" w:cstheme="minorHAnsi"/>
          <w:sz w:val="22"/>
          <w:szCs w:val="22"/>
        </w:rPr>
        <w:t>: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qu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ds</w:t>
      </w:r>
    </w:p>
    <w:p w14:paraId="5B88DECB" w14:textId="77777777" w:rsidR="00F344F7" w:rsidRPr="009A71F6" w:rsidRDefault="00DA02B4" w:rsidP="009A71F6">
      <w:pPr>
        <w:spacing w:before="65"/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: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mi</w:t>
      </w:r>
      <w:r w:rsidRPr="009A71F6">
        <w:rPr>
          <w:rFonts w:asciiTheme="minorHAnsi" w:hAnsiTheme="minorHAnsi" w:cstheme="minorHAnsi"/>
          <w:sz w:val="22"/>
          <w:szCs w:val="22"/>
        </w:rPr>
        <w:t>x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k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qu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</w:p>
    <w:p w14:paraId="2CD7FD45" w14:textId="77777777" w:rsidR="00F344F7" w:rsidRPr="009A71F6" w:rsidRDefault="00F344F7" w:rsidP="009A71F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51C0CA4" w14:textId="77777777" w:rsidR="00F344F7" w:rsidRPr="009A71F6" w:rsidRDefault="00DA02B4" w:rsidP="009A71F6">
      <w:pPr>
        <w:ind w:left="120" w:right="1407"/>
        <w:jc w:val="both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M.</w:t>
      </w:r>
      <w:r w:rsidRPr="009A71F6">
        <w:rPr>
          <w:rFonts w:asciiTheme="minorHAnsi" w:hAnsiTheme="minorHAnsi" w:cstheme="minorHAnsi"/>
          <w:i/>
          <w:sz w:val="22"/>
          <w:szCs w:val="22"/>
        </w:rPr>
        <w:t>S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>.</w:t>
      </w:r>
      <w:r w:rsidRPr="009A71F6">
        <w:rPr>
          <w:rFonts w:asciiTheme="minorHAnsi" w:hAnsiTheme="minorHAnsi" w:cstheme="minorHAnsi"/>
          <w:i/>
          <w:sz w:val="22"/>
          <w:szCs w:val="22"/>
        </w:rPr>
        <w:t>,</w:t>
      </w:r>
      <w:r w:rsidRPr="009A71F6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i/>
          <w:sz w:val="22"/>
          <w:szCs w:val="22"/>
        </w:rPr>
        <w:t>i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9A71F6">
        <w:rPr>
          <w:rFonts w:asciiTheme="minorHAnsi" w:hAnsiTheme="minorHAnsi" w:cstheme="minorHAnsi"/>
          <w:i/>
          <w:sz w:val="22"/>
          <w:szCs w:val="22"/>
        </w:rPr>
        <w:t>il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i/>
          <w:sz w:val="22"/>
          <w:szCs w:val="22"/>
        </w:rPr>
        <w:t>and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i/>
          <w:sz w:val="22"/>
          <w:szCs w:val="22"/>
        </w:rPr>
        <w:t>n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9A71F6">
        <w:rPr>
          <w:rFonts w:asciiTheme="minorHAnsi" w:hAnsiTheme="minorHAnsi" w:cstheme="minorHAnsi"/>
          <w:i/>
          <w:sz w:val="22"/>
          <w:szCs w:val="22"/>
        </w:rPr>
        <w:t>i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9A71F6">
        <w:rPr>
          <w:rFonts w:asciiTheme="minorHAnsi" w:hAnsiTheme="minorHAnsi" w:cstheme="minorHAnsi"/>
          <w:i/>
          <w:sz w:val="22"/>
          <w:szCs w:val="22"/>
        </w:rPr>
        <w:t>onm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i/>
          <w:sz w:val="22"/>
          <w:szCs w:val="22"/>
        </w:rPr>
        <w:t>ntal</w:t>
      </w:r>
      <w:r w:rsidRPr="009A71F6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i/>
          <w:sz w:val="22"/>
          <w:szCs w:val="22"/>
        </w:rPr>
        <w:t>ngin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9A71F6">
        <w:rPr>
          <w:rFonts w:asciiTheme="minorHAnsi" w:hAnsiTheme="minorHAnsi" w:cstheme="minorHAnsi"/>
          <w:i/>
          <w:sz w:val="22"/>
          <w:szCs w:val="22"/>
        </w:rPr>
        <w:t>ing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Un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A71F6">
        <w:rPr>
          <w:rFonts w:asciiTheme="minorHAnsi" w:hAnsiTheme="minorHAnsi" w:cstheme="minorHAnsi"/>
          <w:sz w:val="22"/>
          <w:szCs w:val="22"/>
        </w:rPr>
        <w:t>1995)</w:t>
      </w:r>
    </w:p>
    <w:p w14:paraId="501DE1D8" w14:textId="77777777" w:rsidR="00F344F7" w:rsidRPr="009A71F6" w:rsidRDefault="00DA02B4" w:rsidP="009A71F6">
      <w:pPr>
        <w:spacing w:before="65"/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: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x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x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</w:p>
    <w:p w14:paraId="256DF576" w14:textId="77777777" w:rsidR="00F344F7" w:rsidRPr="009A71F6" w:rsidRDefault="00F344F7" w:rsidP="009A71F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66E691E" w14:textId="77777777" w:rsidR="00F344F7" w:rsidRPr="009A71F6" w:rsidRDefault="00DA02B4" w:rsidP="009A71F6">
      <w:pPr>
        <w:ind w:left="120" w:right="2156"/>
        <w:jc w:val="both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B.</w:t>
      </w:r>
      <w:r w:rsidRPr="009A71F6">
        <w:rPr>
          <w:rFonts w:asciiTheme="minorHAnsi" w:hAnsiTheme="minorHAnsi" w:cstheme="minorHAnsi"/>
          <w:i/>
          <w:sz w:val="22"/>
          <w:szCs w:val="22"/>
        </w:rPr>
        <w:t xml:space="preserve">S. </w:t>
      </w:r>
      <w:r w:rsidRPr="009A71F6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i/>
          <w:sz w:val="22"/>
          <w:szCs w:val="22"/>
        </w:rPr>
        <w:t>um</w:t>
      </w: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9A71F6">
        <w:rPr>
          <w:rFonts w:asciiTheme="minorHAnsi" w:hAnsiTheme="minorHAnsi" w:cstheme="minorHAnsi"/>
          <w:i/>
          <w:sz w:val="22"/>
          <w:szCs w:val="22"/>
        </w:rPr>
        <w:t>aud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)</w:t>
      </w:r>
      <w:r w:rsidRPr="009A71F6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i/>
          <w:sz w:val="22"/>
          <w:szCs w:val="22"/>
        </w:rPr>
        <w:t>i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9A71F6">
        <w:rPr>
          <w:rFonts w:asciiTheme="minorHAnsi" w:hAnsiTheme="minorHAnsi" w:cstheme="minorHAnsi"/>
          <w:i/>
          <w:sz w:val="22"/>
          <w:szCs w:val="22"/>
        </w:rPr>
        <w:t>il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i/>
          <w:sz w:val="22"/>
          <w:szCs w:val="22"/>
        </w:rPr>
        <w:t>ngin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9A71F6">
        <w:rPr>
          <w:rFonts w:asciiTheme="minorHAnsi" w:hAnsiTheme="minorHAnsi" w:cstheme="minorHAnsi"/>
          <w:i/>
          <w:sz w:val="22"/>
          <w:szCs w:val="22"/>
        </w:rPr>
        <w:t>ing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Un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A71F6">
        <w:rPr>
          <w:rFonts w:asciiTheme="minorHAnsi" w:hAnsiTheme="minorHAnsi" w:cstheme="minorHAnsi"/>
          <w:sz w:val="22"/>
          <w:szCs w:val="22"/>
        </w:rPr>
        <w:t>1990)</w:t>
      </w:r>
    </w:p>
    <w:p w14:paraId="54C34EAE" w14:textId="77777777" w:rsidR="00F344F7" w:rsidRPr="009A71F6" w:rsidRDefault="00DA02B4" w:rsidP="009A71F6">
      <w:pPr>
        <w:spacing w:before="65"/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: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nv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</w:p>
    <w:p w14:paraId="63AE5E8C" w14:textId="77777777" w:rsidR="00F344F7" w:rsidRPr="009A71F6" w:rsidRDefault="00F344F7" w:rsidP="009A71F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FCC98F5" w14:textId="278076C9" w:rsidR="00F344F7" w:rsidRPr="009A71F6" w:rsidRDefault="00DA02B4" w:rsidP="009A71F6">
      <w:pPr>
        <w:ind w:left="120" w:right="3385"/>
        <w:jc w:val="both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A71F6">
        <w:rPr>
          <w:rFonts w:asciiTheme="minorHAnsi" w:hAnsiTheme="minorHAnsi" w:cstheme="minorHAnsi"/>
          <w:b/>
          <w:sz w:val="22"/>
          <w:szCs w:val="22"/>
        </w:rPr>
        <w:t>EPRESEN</w:t>
      </w:r>
      <w:r w:rsidRPr="009A71F6">
        <w:rPr>
          <w:rFonts w:asciiTheme="minorHAnsi" w:hAnsiTheme="minorHAnsi" w:cstheme="minorHAnsi"/>
          <w:b/>
          <w:spacing w:val="-19"/>
          <w:sz w:val="22"/>
          <w:szCs w:val="22"/>
        </w:rPr>
        <w:t>TA</w:t>
      </w:r>
      <w:r w:rsidRPr="009A71F6">
        <w:rPr>
          <w:rFonts w:asciiTheme="minorHAnsi" w:hAnsiTheme="minorHAnsi" w:cstheme="minorHAnsi"/>
          <w:b/>
          <w:sz w:val="22"/>
          <w:szCs w:val="22"/>
        </w:rPr>
        <w:t>TI</w:t>
      </w:r>
      <w:r w:rsidRPr="009A71F6">
        <w:rPr>
          <w:rFonts w:asciiTheme="minorHAnsi" w:hAnsiTheme="minorHAnsi" w:cstheme="minorHAnsi"/>
          <w:b/>
          <w:spacing w:val="5"/>
          <w:sz w:val="22"/>
          <w:szCs w:val="22"/>
        </w:rPr>
        <w:t>V</w:t>
      </w:r>
      <w:r w:rsidRPr="009A71F6">
        <w:rPr>
          <w:rFonts w:asciiTheme="minorHAnsi" w:hAnsiTheme="minorHAnsi" w:cstheme="minorHAnsi"/>
          <w:b/>
          <w:sz w:val="22"/>
          <w:szCs w:val="22"/>
        </w:rPr>
        <w:t>E</w:t>
      </w:r>
      <w:r w:rsidRPr="009A71F6">
        <w:rPr>
          <w:rFonts w:asciiTheme="minorHAnsi" w:hAnsiTheme="minorHAnsi" w:cstheme="minorHAnsi"/>
          <w:b/>
          <w:spacing w:val="-2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b/>
          <w:w w:val="99"/>
          <w:sz w:val="22"/>
          <w:szCs w:val="22"/>
        </w:rPr>
        <w:t>P</w:t>
      </w:r>
      <w:r w:rsidRPr="009A71F6">
        <w:rPr>
          <w:rFonts w:asciiTheme="minorHAnsi" w:hAnsiTheme="minorHAnsi" w:cstheme="minorHAnsi"/>
          <w:b/>
          <w:w w:val="99"/>
          <w:sz w:val="22"/>
          <w:szCs w:val="22"/>
        </w:rPr>
        <w:t>ROFESSIONAL</w:t>
      </w:r>
      <w:r w:rsidRPr="009A71F6">
        <w:rPr>
          <w:rFonts w:asciiTheme="minorHAnsi" w:hAnsiTheme="minorHAnsi" w:cstheme="minorHAnsi"/>
          <w:b/>
          <w:spacing w:val="-9"/>
          <w:w w:val="99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A71F6">
        <w:rPr>
          <w:rFonts w:asciiTheme="minorHAnsi" w:hAnsiTheme="minorHAnsi" w:cstheme="minorHAnsi"/>
          <w:b/>
          <w:sz w:val="22"/>
          <w:szCs w:val="22"/>
        </w:rPr>
        <w:t>XPERIENCES</w:t>
      </w:r>
    </w:p>
    <w:p w14:paraId="3F4807BC" w14:textId="6075EFE1" w:rsidR="00F344F7" w:rsidRPr="009A71F6" w:rsidRDefault="00DA02B4" w:rsidP="009A71F6">
      <w:pPr>
        <w:ind w:left="120" w:right="7321"/>
        <w:jc w:val="both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b/>
          <w:sz w:val="22"/>
          <w:szCs w:val="22"/>
        </w:rPr>
        <w:t>Wa</w:t>
      </w:r>
      <w:r w:rsidRPr="009A71F6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A71F6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A71F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b/>
          <w:sz w:val="22"/>
          <w:szCs w:val="22"/>
        </w:rPr>
        <w:t>d</w:t>
      </w:r>
      <w:r w:rsidRPr="009A71F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9A71F6">
        <w:rPr>
          <w:rFonts w:asciiTheme="minorHAnsi" w:hAnsiTheme="minorHAnsi" w:cstheme="minorHAnsi"/>
          <w:b/>
          <w:sz w:val="22"/>
          <w:szCs w:val="22"/>
        </w:rPr>
        <w:t>a</w:t>
      </w:r>
      <w:r w:rsidRPr="009A71F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A71F6">
        <w:rPr>
          <w:rFonts w:asciiTheme="minorHAnsi" w:hAnsiTheme="minorHAnsi" w:cstheme="minorHAnsi"/>
          <w:b/>
          <w:sz w:val="22"/>
          <w:szCs w:val="22"/>
        </w:rPr>
        <w:t>ag</w:t>
      </w:r>
      <w:r w:rsidRPr="009A71F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A71F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A71F6">
        <w:rPr>
          <w:rFonts w:asciiTheme="minorHAnsi" w:hAnsiTheme="minorHAnsi" w:cstheme="minorHAnsi"/>
          <w:b/>
          <w:sz w:val="22"/>
          <w:szCs w:val="22"/>
        </w:rPr>
        <w:t>t</w:t>
      </w:r>
    </w:p>
    <w:p w14:paraId="495D7EB4" w14:textId="77777777" w:rsidR="00F344F7" w:rsidRPr="009A71F6" w:rsidRDefault="00DA02B4" w:rsidP="009A71F6">
      <w:pPr>
        <w:tabs>
          <w:tab w:val="left" w:pos="840"/>
        </w:tabs>
        <w:ind w:left="840" w:right="1433" w:hanging="360"/>
        <w:jc w:val="both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ab/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il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500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 xml:space="preserve">a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er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22D29D34" w14:textId="77777777" w:rsidR="00F344F7" w:rsidRPr="009A71F6" w:rsidRDefault="00F344F7" w:rsidP="009A71F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4E59741" w14:textId="77777777" w:rsidR="00F344F7" w:rsidRPr="009A71F6" w:rsidRDefault="00DA02B4" w:rsidP="009A71F6">
      <w:pPr>
        <w:tabs>
          <w:tab w:val="left" w:pos="840"/>
        </w:tabs>
        <w:ind w:left="840" w:right="680" w:hanging="3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ab/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j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11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-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hn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ea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 up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(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)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 xml:space="preserve">t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76E85766" w14:textId="77777777" w:rsidR="00F344F7" w:rsidRPr="009A71F6" w:rsidRDefault="00F344F7" w:rsidP="009A71F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A6DEC80" w14:textId="77777777" w:rsidR="00F344F7" w:rsidRPr="009A71F6" w:rsidRDefault="00DA02B4" w:rsidP="009A71F6">
      <w:pPr>
        <w:tabs>
          <w:tab w:val="left" w:pos="840"/>
        </w:tabs>
        <w:ind w:left="840" w:right="1061" w:hanging="3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ab/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j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il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150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9A71F6">
        <w:rPr>
          <w:rFonts w:asciiTheme="minorHAnsi" w:hAnsiTheme="minorHAnsi" w:cstheme="minorHAnsi"/>
          <w:sz w:val="22"/>
          <w:szCs w:val="22"/>
        </w:rPr>
        <w:t>L 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kg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du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hylm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kp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 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J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qu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a.</w:t>
      </w:r>
    </w:p>
    <w:p w14:paraId="7616BB7F" w14:textId="77777777" w:rsidR="00F344F7" w:rsidRPr="009A71F6" w:rsidRDefault="00F344F7" w:rsidP="009A71F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123DE89" w14:textId="77777777" w:rsidR="00F344F7" w:rsidRPr="009A71F6" w:rsidRDefault="00DA02B4" w:rsidP="009A71F6">
      <w:pPr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9A71F6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qu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hn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x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op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No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</w:p>
    <w:p w14:paraId="381D2116" w14:textId="77777777" w:rsidR="00F344F7" w:rsidRPr="009A71F6" w:rsidRDefault="00DA02B4" w:rsidP="009A71F6">
      <w:pPr>
        <w:ind w:left="802" w:right="2832"/>
        <w:jc w:val="center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n.</w:t>
      </w:r>
    </w:p>
    <w:p w14:paraId="508B115F" w14:textId="77777777" w:rsidR="00F344F7" w:rsidRPr="009A71F6" w:rsidRDefault="00F344F7" w:rsidP="009A71F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2265530" w14:textId="77777777" w:rsidR="00F344F7" w:rsidRPr="009A71F6" w:rsidRDefault="00DA02B4" w:rsidP="009A71F6">
      <w:pPr>
        <w:tabs>
          <w:tab w:val="left" w:pos="840"/>
        </w:tabs>
        <w:ind w:left="840" w:right="642" w:hanging="3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ab/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j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-</w:t>
      </w:r>
      <w:r w:rsidRPr="009A71F6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om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j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an 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ge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j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ud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ce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un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ud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up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 xml:space="preserve">,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139EC697" w14:textId="77777777" w:rsidR="00F344F7" w:rsidRPr="009A71F6" w:rsidRDefault="00F344F7" w:rsidP="009A71F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D355285" w14:textId="77777777" w:rsidR="00F344F7" w:rsidRPr="009A71F6" w:rsidRDefault="00DA02B4" w:rsidP="009A71F6">
      <w:pPr>
        <w:tabs>
          <w:tab w:val="left" w:pos="840"/>
        </w:tabs>
        <w:ind w:left="840" w:right="1368" w:hanging="360"/>
        <w:rPr>
          <w:rFonts w:asciiTheme="minorHAnsi" w:hAnsiTheme="minorHAnsi" w:cstheme="minorHAnsi"/>
          <w:sz w:val="22"/>
          <w:szCs w:val="22"/>
        </w:rPr>
        <w:sectPr w:rsidR="00F344F7" w:rsidRPr="009A71F6">
          <w:pgSz w:w="12240" w:h="15840"/>
          <w:pgMar w:top="760" w:right="920" w:bottom="280" w:left="1320" w:header="720" w:footer="720" w:gutter="0"/>
          <w:cols w:space="720"/>
        </w:sectPr>
      </w:pP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ab/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hn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k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 xml:space="preserve">ps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A71F6">
        <w:rPr>
          <w:rFonts w:asciiTheme="minorHAnsi" w:hAnsiTheme="minorHAnsi" w:cstheme="minorHAnsi"/>
          <w:sz w:val="22"/>
          <w:szCs w:val="22"/>
        </w:rPr>
        <w:t>k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 xml:space="preserve">r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ut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11AB839F" w14:textId="77777777" w:rsidR="00F344F7" w:rsidRPr="009A71F6" w:rsidRDefault="00F344F7" w:rsidP="009A71F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BE5334A" w14:textId="77777777" w:rsidR="00F344F7" w:rsidRPr="009A71F6" w:rsidRDefault="00F344F7" w:rsidP="009A71F6">
      <w:pPr>
        <w:rPr>
          <w:rFonts w:asciiTheme="minorHAnsi" w:hAnsiTheme="minorHAnsi" w:cstheme="minorHAnsi"/>
          <w:sz w:val="22"/>
          <w:szCs w:val="22"/>
        </w:rPr>
      </w:pPr>
    </w:p>
    <w:p w14:paraId="22ED977E" w14:textId="77777777" w:rsidR="00F344F7" w:rsidRPr="009A71F6" w:rsidRDefault="00DA02B4" w:rsidP="009A71F6">
      <w:pPr>
        <w:tabs>
          <w:tab w:val="left" w:pos="840"/>
        </w:tabs>
        <w:spacing w:before="37"/>
        <w:ind w:left="840" w:right="1022" w:hanging="3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pict w14:anchorId="3EFB7DD7">
          <v:group id="_x0000_s1030" style="position:absolute;left:0;text-align:left;margin-left:70.55pt;margin-top:49.55pt;width:470.9pt;height:0;z-index:-251658240;mso-position-horizontal-relative:page;mso-position-vertical-relative:page" coordorigin="1411,991" coordsize="9418,0">
            <v:shape id="_x0000_s1031" style="position:absolute;left:1411;top:991;width:9418;height:0" coordorigin="1411,991" coordsize="9418,0" path="m1411,991r9418,e" filled="f" strokeweight=".34pt">
              <v:path arrowok="t"/>
            </v:shape>
            <w10:wrap anchorx="page" anchory="page"/>
          </v:group>
        </w:pict>
      </w: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ab/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hn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x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es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dd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og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ug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0FD98F1F" w14:textId="77777777" w:rsidR="00F344F7" w:rsidRPr="009A71F6" w:rsidRDefault="00F344F7" w:rsidP="009A71F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85463A4" w14:textId="77777777" w:rsidR="00F344F7" w:rsidRPr="009A71F6" w:rsidRDefault="00DA02B4" w:rsidP="009A71F6">
      <w:pPr>
        <w:tabs>
          <w:tab w:val="left" w:pos="840"/>
        </w:tabs>
        <w:ind w:left="840" w:right="165" w:hanging="3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ab/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j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hn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bil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qu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of </w:t>
      </w:r>
      <w:r w:rsidRPr="009A71F6">
        <w:rPr>
          <w:rFonts w:asciiTheme="minorHAnsi" w:hAnsiTheme="minorHAnsi" w:cstheme="minorHAnsi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)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 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487F5A14" w14:textId="77777777" w:rsidR="00F344F7" w:rsidRPr="009A71F6" w:rsidRDefault="00F344F7" w:rsidP="009A71F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8AF8064" w14:textId="77777777" w:rsidR="00F344F7" w:rsidRPr="009A71F6" w:rsidRDefault="00DA02B4" w:rsidP="009A71F6">
      <w:pPr>
        <w:tabs>
          <w:tab w:val="left" w:pos="840"/>
        </w:tabs>
        <w:ind w:left="840" w:right="275" w:hanging="3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ab/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hn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-</w:t>
      </w:r>
      <w:r w:rsidRPr="009A71F6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 xml:space="preserve">d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s to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 xml:space="preserve">h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k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s to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dd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s p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59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9A71F6">
        <w:rPr>
          <w:rFonts w:asciiTheme="minorHAnsi" w:hAnsiTheme="minorHAnsi" w:cstheme="minorHAnsi"/>
          <w:sz w:val="22"/>
          <w:szCs w:val="22"/>
        </w:rPr>
        <w:t>000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oo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5FDD4EF9" w14:textId="77777777" w:rsidR="00F344F7" w:rsidRPr="009A71F6" w:rsidRDefault="00F344F7" w:rsidP="009A71F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82B8DB5" w14:textId="77777777" w:rsidR="00F344F7" w:rsidRPr="009A71F6" w:rsidRDefault="00DA02B4" w:rsidP="009A71F6">
      <w:pPr>
        <w:ind w:left="12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b/>
          <w:sz w:val="22"/>
          <w:szCs w:val="22"/>
        </w:rPr>
        <w:t>Wa</w:t>
      </w:r>
      <w:r w:rsidRPr="009A71F6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b/>
          <w:sz w:val="22"/>
          <w:szCs w:val="22"/>
        </w:rPr>
        <w:t>r</w:t>
      </w:r>
      <w:r w:rsidRPr="009A71F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b/>
          <w:sz w:val="22"/>
          <w:szCs w:val="22"/>
        </w:rPr>
        <w:t>Q</w:t>
      </w:r>
      <w:r w:rsidRPr="009A71F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A71F6">
        <w:rPr>
          <w:rFonts w:asciiTheme="minorHAnsi" w:hAnsiTheme="minorHAnsi" w:cstheme="minorHAnsi"/>
          <w:b/>
          <w:sz w:val="22"/>
          <w:szCs w:val="22"/>
        </w:rPr>
        <w:t>a</w:t>
      </w:r>
      <w:r w:rsidRPr="009A71F6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b/>
          <w:sz w:val="22"/>
          <w:szCs w:val="22"/>
        </w:rPr>
        <w:t>i</w:t>
      </w:r>
      <w:r w:rsidRPr="009A71F6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b/>
          <w:sz w:val="22"/>
          <w:szCs w:val="22"/>
        </w:rPr>
        <w:t>y</w:t>
      </w:r>
      <w:r w:rsidRPr="009A71F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9A71F6">
        <w:rPr>
          <w:rFonts w:asciiTheme="minorHAnsi" w:hAnsiTheme="minorHAnsi" w:cstheme="minorHAnsi"/>
          <w:b/>
          <w:sz w:val="22"/>
          <w:szCs w:val="22"/>
        </w:rPr>
        <w:t>o</w:t>
      </w:r>
      <w:r w:rsidRPr="009A71F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A71F6">
        <w:rPr>
          <w:rFonts w:asciiTheme="minorHAnsi" w:hAnsiTheme="minorHAnsi" w:cstheme="minorHAnsi"/>
          <w:b/>
          <w:sz w:val="22"/>
          <w:szCs w:val="22"/>
        </w:rPr>
        <w:t>i</w:t>
      </w:r>
      <w:r w:rsidRPr="009A71F6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b/>
          <w:sz w:val="22"/>
          <w:szCs w:val="22"/>
        </w:rPr>
        <w:t>o</w:t>
      </w:r>
      <w:r w:rsidRPr="009A71F6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A71F6">
        <w:rPr>
          <w:rFonts w:asciiTheme="minorHAnsi" w:hAnsiTheme="minorHAnsi" w:cstheme="minorHAnsi"/>
          <w:b/>
          <w:sz w:val="22"/>
          <w:szCs w:val="22"/>
        </w:rPr>
        <w:t>i</w:t>
      </w:r>
      <w:r w:rsidRPr="009A71F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A71F6">
        <w:rPr>
          <w:rFonts w:asciiTheme="minorHAnsi" w:hAnsiTheme="minorHAnsi" w:cstheme="minorHAnsi"/>
          <w:b/>
          <w:sz w:val="22"/>
          <w:szCs w:val="22"/>
        </w:rPr>
        <w:t>g</w:t>
      </w:r>
      <w:r w:rsidRPr="009A71F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b/>
          <w:sz w:val="22"/>
          <w:szCs w:val="22"/>
        </w:rPr>
        <w:t>a</w:t>
      </w:r>
      <w:r w:rsidRPr="009A71F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A71F6">
        <w:rPr>
          <w:rFonts w:asciiTheme="minorHAnsi" w:hAnsiTheme="minorHAnsi" w:cstheme="minorHAnsi"/>
          <w:b/>
          <w:sz w:val="22"/>
          <w:szCs w:val="22"/>
        </w:rPr>
        <w:t>d</w:t>
      </w:r>
      <w:r w:rsidRPr="009A71F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b/>
          <w:sz w:val="22"/>
          <w:szCs w:val="22"/>
        </w:rPr>
        <w:t>A</w:t>
      </w:r>
      <w:r w:rsidRPr="009A71F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A71F6">
        <w:rPr>
          <w:rFonts w:asciiTheme="minorHAnsi" w:hAnsiTheme="minorHAnsi" w:cstheme="minorHAnsi"/>
          <w:b/>
          <w:sz w:val="22"/>
          <w:szCs w:val="22"/>
        </w:rPr>
        <w:t>a</w:t>
      </w:r>
      <w:r w:rsidRPr="009A71F6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b/>
          <w:sz w:val="22"/>
          <w:szCs w:val="22"/>
        </w:rPr>
        <w:t>y</w:t>
      </w:r>
      <w:r w:rsidRPr="009A71F6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b/>
          <w:sz w:val="22"/>
          <w:szCs w:val="22"/>
        </w:rPr>
        <w:t>s</w:t>
      </w:r>
    </w:p>
    <w:p w14:paraId="49E83E22" w14:textId="77777777" w:rsidR="00F344F7" w:rsidRPr="009A71F6" w:rsidRDefault="00F344F7" w:rsidP="009A71F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DA46EF9" w14:textId="77777777" w:rsidR="00F344F7" w:rsidRPr="009A71F6" w:rsidRDefault="00DA02B4" w:rsidP="009A71F6">
      <w:pPr>
        <w:tabs>
          <w:tab w:val="left" w:pos="820"/>
        </w:tabs>
        <w:ind w:left="840" w:right="411" w:hanging="3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ab/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hn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up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A71F6">
        <w:rPr>
          <w:rFonts w:asciiTheme="minorHAnsi" w:hAnsiTheme="minorHAnsi" w:cstheme="minorHAnsi"/>
          <w:sz w:val="22"/>
          <w:szCs w:val="22"/>
        </w:rPr>
        <w:t>d,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hn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 xml:space="preserve">l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k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s d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op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qu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 xml:space="preserve">r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J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qu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58423161" w14:textId="77777777" w:rsidR="00F344F7" w:rsidRPr="009A71F6" w:rsidRDefault="00F344F7" w:rsidP="009A71F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E6D37DE" w14:textId="77777777" w:rsidR="00F344F7" w:rsidRPr="009A71F6" w:rsidRDefault="00DA02B4" w:rsidP="009A71F6">
      <w:pPr>
        <w:tabs>
          <w:tab w:val="left" w:pos="820"/>
        </w:tabs>
        <w:ind w:left="840" w:right="733" w:hanging="3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ab/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il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hn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k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s 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op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qu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og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er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d.</w:t>
      </w:r>
    </w:p>
    <w:p w14:paraId="3F05337D" w14:textId="77777777" w:rsidR="00F344F7" w:rsidRPr="009A71F6" w:rsidRDefault="00F344F7" w:rsidP="009A71F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595155B" w14:textId="77777777" w:rsidR="00F344F7" w:rsidRPr="009A71F6" w:rsidRDefault="00DA02B4" w:rsidP="009A71F6">
      <w:pPr>
        <w:tabs>
          <w:tab w:val="left" w:pos="820"/>
        </w:tabs>
        <w:ind w:left="840" w:right="570" w:hanging="3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ab/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hn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US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 xml:space="preserve">n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A71F6">
        <w:rPr>
          <w:rFonts w:asciiTheme="minorHAnsi" w:hAnsiTheme="minorHAnsi" w:cstheme="minorHAnsi"/>
          <w:sz w:val="22"/>
          <w:szCs w:val="22"/>
        </w:rPr>
        <w:t>k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k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 xml:space="preserve">a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op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de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036120D3" w14:textId="77777777" w:rsidR="00F344F7" w:rsidRPr="009A71F6" w:rsidRDefault="00F344F7" w:rsidP="009A71F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034ED2F" w14:textId="77777777" w:rsidR="00F344F7" w:rsidRPr="009A71F6" w:rsidRDefault="00DA02B4" w:rsidP="009A71F6">
      <w:pPr>
        <w:tabs>
          <w:tab w:val="left" w:pos="840"/>
        </w:tabs>
        <w:ind w:left="840" w:right="379" w:hanging="3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ab/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hn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Va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’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j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s G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up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du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 xml:space="preserve">f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eastAsia="Cambria Math" w:hAnsiTheme="minorHAnsi" w:cstheme="minorHAnsi"/>
          <w:spacing w:val="-3"/>
          <w:sz w:val="22"/>
          <w:szCs w:val="22"/>
        </w:rPr>
        <w:t>‐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hn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 xml:space="preserve">y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x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du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npu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497BF632" w14:textId="77777777" w:rsidR="00F344F7" w:rsidRPr="009A71F6" w:rsidRDefault="00F344F7" w:rsidP="009A71F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3A0B900" w14:textId="77777777" w:rsidR="00F344F7" w:rsidRPr="009A71F6" w:rsidRDefault="00DA02B4" w:rsidP="009A71F6">
      <w:pPr>
        <w:tabs>
          <w:tab w:val="left" w:pos="840"/>
        </w:tabs>
        <w:ind w:left="840" w:right="246" w:hanging="3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ab/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j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hn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ed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j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 xml:space="preserve">t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nn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 xml:space="preserve">d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37E610DD" w14:textId="77777777" w:rsidR="00F344F7" w:rsidRPr="009A71F6" w:rsidRDefault="00F344F7" w:rsidP="009A71F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021BC4A" w14:textId="77777777" w:rsidR="00F344F7" w:rsidRPr="009A71F6" w:rsidRDefault="00DA02B4" w:rsidP="009A71F6">
      <w:pPr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9A71F6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k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ff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’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</w:p>
    <w:p w14:paraId="794119BA" w14:textId="77777777" w:rsidR="00F344F7" w:rsidRPr="009A71F6" w:rsidRDefault="00DA02B4" w:rsidP="009A71F6">
      <w:pPr>
        <w:ind w:left="84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act</w:t>
      </w:r>
    </w:p>
    <w:p w14:paraId="5184F346" w14:textId="77777777" w:rsidR="00F344F7" w:rsidRPr="009A71F6" w:rsidRDefault="00DA02B4" w:rsidP="009A71F6">
      <w:pPr>
        <w:spacing w:before="7"/>
        <w:ind w:left="840" w:right="131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s to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iv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ns du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 xml:space="preserve">t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ge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7475A443" w14:textId="77777777" w:rsidR="00F344F7" w:rsidRPr="009A71F6" w:rsidRDefault="00F344F7" w:rsidP="009A71F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02B8464" w14:textId="77777777" w:rsidR="00F344F7" w:rsidRPr="009A71F6" w:rsidRDefault="00DA02B4" w:rsidP="009A71F6">
      <w:pPr>
        <w:tabs>
          <w:tab w:val="left" w:pos="820"/>
        </w:tabs>
        <w:ind w:left="840" w:right="462" w:hanging="3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ab/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j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k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’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op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 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j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-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j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 xml:space="preserve">d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 xml:space="preserve">us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s.</w:t>
      </w:r>
    </w:p>
    <w:p w14:paraId="0082D975" w14:textId="77777777" w:rsidR="00F344F7" w:rsidRPr="009A71F6" w:rsidRDefault="00F344F7" w:rsidP="009A71F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6DD0AE9" w14:textId="77777777" w:rsidR="00F344F7" w:rsidRPr="009A71F6" w:rsidRDefault="00DA02B4" w:rsidP="009A71F6">
      <w:pPr>
        <w:tabs>
          <w:tab w:val="left" w:pos="820"/>
        </w:tabs>
        <w:ind w:left="840" w:right="687" w:hanging="3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ab/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Qu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 xml:space="preserve">p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upp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58F86955" w14:textId="77777777" w:rsidR="00F344F7" w:rsidRPr="009A71F6" w:rsidRDefault="00F344F7" w:rsidP="009A71F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CEDBB45" w14:textId="77777777" w:rsidR="00F344F7" w:rsidRPr="009A71F6" w:rsidRDefault="00DA02B4" w:rsidP="009A71F6">
      <w:pPr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 xml:space="preserve"> </w:t>
      </w:r>
      <w:r w:rsidRPr="009A71F6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hn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ud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s 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on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x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5736144A" w14:textId="77777777" w:rsidR="00F344F7" w:rsidRPr="009A71F6" w:rsidRDefault="00DA02B4" w:rsidP="009A71F6">
      <w:pPr>
        <w:ind w:left="84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RM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X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x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</w:p>
    <w:p w14:paraId="50B54CFF" w14:textId="77777777" w:rsidR="00F344F7" w:rsidRPr="009A71F6" w:rsidRDefault="00DA02B4" w:rsidP="009A71F6">
      <w:pPr>
        <w:spacing w:before="7"/>
        <w:ind w:left="840" w:right="128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tw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yn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ll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-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5657C4FA" w14:textId="77777777" w:rsidR="00F344F7" w:rsidRPr="009A71F6" w:rsidRDefault="00F344F7" w:rsidP="009A71F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02C8BB5" w14:textId="77777777" w:rsidR="00F344F7" w:rsidRPr="009A71F6" w:rsidRDefault="00DA02B4" w:rsidP="009A71F6">
      <w:pPr>
        <w:tabs>
          <w:tab w:val="left" w:pos="840"/>
        </w:tabs>
        <w:ind w:left="840" w:right="108" w:hanging="360"/>
        <w:rPr>
          <w:rFonts w:asciiTheme="minorHAnsi" w:hAnsiTheme="minorHAnsi" w:cstheme="minorHAnsi"/>
          <w:sz w:val="22"/>
          <w:szCs w:val="22"/>
        </w:rPr>
        <w:sectPr w:rsidR="00F344F7" w:rsidRPr="009A71F6">
          <w:headerReference w:type="default" r:id="rId8"/>
          <w:pgSz w:w="12240" w:h="15840"/>
          <w:pgMar w:top="780" w:right="1340" w:bottom="280" w:left="1320" w:header="588" w:footer="0" w:gutter="0"/>
          <w:pgNumType w:start="2"/>
          <w:cols w:space="720"/>
        </w:sectPr>
      </w:pP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ab/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j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nv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x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 xml:space="preserve">n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ed</w:t>
      </w:r>
    </w:p>
    <w:p w14:paraId="47F84CE9" w14:textId="77777777" w:rsidR="00F344F7" w:rsidRPr="009A71F6" w:rsidRDefault="00F344F7" w:rsidP="009A71F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BAB5C4B" w14:textId="77777777" w:rsidR="00F344F7" w:rsidRPr="009A71F6" w:rsidRDefault="00F344F7" w:rsidP="009A71F6">
      <w:pPr>
        <w:rPr>
          <w:rFonts w:asciiTheme="minorHAnsi" w:hAnsiTheme="minorHAnsi" w:cstheme="minorHAnsi"/>
          <w:sz w:val="22"/>
          <w:szCs w:val="22"/>
        </w:rPr>
      </w:pPr>
    </w:p>
    <w:p w14:paraId="18005C5A" w14:textId="77777777" w:rsidR="00F344F7" w:rsidRPr="009A71F6" w:rsidRDefault="00DA02B4" w:rsidP="009A71F6">
      <w:pPr>
        <w:spacing w:before="29"/>
        <w:ind w:left="820" w:right="803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pict w14:anchorId="51178881">
          <v:group id="_x0000_s1028" style="position:absolute;left:0;text-align:left;margin-left:70.55pt;margin-top:49.55pt;width:470.9pt;height:0;z-index:-251657216;mso-position-horizontal-relative:page;mso-position-vertical-relative:page" coordorigin="1411,991" coordsize="9418,0">
            <v:shape id="_x0000_s1029" style="position:absolute;left:1411;top:991;width:9418;height:0" coordorigin="1411,991" coordsize="9418,0" path="m1411,991r9418,e" filled="f" strokeweight=".34pt">
              <v:path arrowok="t"/>
            </v:shape>
            <w10:wrap anchorx="page" anchory="page"/>
          </v:group>
        </w:pic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 xml:space="preserve">,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 xml:space="preserve">d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il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hn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w,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 xml:space="preserve">l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60E39786" w14:textId="77777777" w:rsidR="00F344F7" w:rsidRPr="009A71F6" w:rsidRDefault="00F344F7" w:rsidP="009A71F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638DDAD" w14:textId="77777777" w:rsidR="00F344F7" w:rsidRPr="009A71F6" w:rsidRDefault="00DA02B4" w:rsidP="009A71F6">
      <w:pPr>
        <w:tabs>
          <w:tab w:val="left" w:pos="820"/>
        </w:tabs>
        <w:ind w:left="820" w:right="697" w:hanging="3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ab/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j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j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-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 xml:space="preserve">de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 xml:space="preserve">us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ll</w:t>
      </w:r>
      <w:r w:rsidRPr="009A71F6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-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to qu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 xml:space="preserve">,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k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1E9D0234" w14:textId="77777777" w:rsidR="00F344F7" w:rsidRPr="009A71F6" w:rsidRDefault="00F344F7" w:rsidP="009A71F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86A3BE4" w14:textId="77777777" w:rsidR="00F344F7" w:rsidRPr="009A71F6" w:rsidRDefault="00DA02B4" w:rsidP="009A71F6">
      <w:pPr>
        <w:ind w:left="10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b/>
          <w:sz w:val="22"/>
          <w:szCs w:val="22"/>
        </w:rPr>
        <w:t>R</w:t>
      </w:r>
      <w:r w:rsidRPr="009A71F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b/>
          <w:sz w:val="22"/>
          <w:szCs w:val="22"/>
        </w:rPr>
        <w:t>g</w:t>
      </w:r>
      <w:r w:rsidRPr="009A71F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A71F6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b/>
          <w:sz w:val="22"/>
          <w:szCs w:val="22"/>
        </w:rPr>
        <w:t>a</w:t>
      </w:r>
      <w:r w:rsidRPr="009A71F6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b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A71F6">
        <w:rPr>
          <w:rFonts w:asciiTheme="minorHAnsi" w:hAnsiTheme="minorHAnsi" w:cstheme="minorHAnsi"/>
          <w:b/>
          <w:sz w:val="22"/>
          <w:szCs w:val="22"/>
        </w:rPr>
        <w:t>y</w:t>
      </w:r>
      <w:r w:rsidRPr="009A71F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b/>
          <w:sz w:val="22"/>
          <w:szCs w:val="22"/>
        </w:rPr>
        <w:t>A</w:t>
      </w:r>
      <w:r w:rsidRPr="009A71F6">
        <w:rPr>
          <w:rFonts w:asciiTheme="minorHAnsi" w:hAnsiTheme="minorHAnsi" w:cstheme="minorHAnsi"/>
          <w:b/>
          <w:spacing w:val="-2"/>
          <w:sz w:val="22"/>
          <w:szCs w:val="22"/>
        </w:rPr>
        <w:t>ss</w:t>
      </w:r>
      <w:r w:rsidRPr="009A71F6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9A71F6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b/>
          <w:sz w:val="22"/>
          <w:szCs w:val="22"/>
        </w:rPr>
        <w:t>a</w:t>
      </w:r>
      <w:r w:rsidRPr="009A71F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A71F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b/>
          <w:sz w:val="22"/>
          <w:szCs w:val="22"/>
        </w:rPr>
        <w:t>e</w:t>
      </w:r>
    </w:p>
    <w:p w14:paraId="6E8859BD" w14:textId="77777777" w:rsidR="00F344F7" w:rsidRPr="009A71F6" w:rsidRDefault="00F344F7" w:rsidP="009A71F6">
      <w:pPr>
        <w:rPr>
          <w:rFonts w:asciiTheme="minorHAnsi" w:hAnsiTheme="minorHAnsi" w:cstheme="minorHAnsi"/>
          <w:sz w:val="22"/>
          <w:szCs w:val="22"/>
        </w:rPr>
      </w:pPr>
    </w:p>
    <w:p w14:paraId="7FE7A589" w14:textId="77777777" w:rsidR="00F344F7" w:rsidRPr="009A71F6" w:rsidRDefault="00DA02B4" w:rsidP="009A71F6">
      <w:pPr>
        <w:tabs>
          <w:tab w:val="left" w:pos="820"/>
        </w:tabs>
        <w:ind w:left="820" w:right="146" w:hanging="3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ab/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j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il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A71F6">
        <w:rPr>
          <w:rFonts w:asciiTheme="minorHAnsi" w:hAnsiTheme="minorHAnsi" w:cstheme="minorHAnsi"/>
          <w:sz w:val="22"/>
          <w:szCs w:val="22"/>
        </w:rPr>
        <w:t>k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ed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q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 xml:space="preserve">,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ze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qu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du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 xml:space="preserve">ng,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74C67EF7" w14:textId="77777777" w:rsidR="00F344F7" w:rsidRPr="009A71F6" w:rsidRDefault="00F344F7" w:rsidP="009A71F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E01AFDB" w14:textId="77777777" w:rsidR="00F344F7" w:rsidRPr="009A71F6" w:rsidRDefault="00DA02B4" w:rsidP="009A71F6">
      <w:pPr>
        <w:tabs>
          <w:tab w:val="left" w:pos="820"/>
        </w:tabs>
        <w:ind w:left="820" w:right="228" w:hanging="3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ab/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hn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gu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cy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ug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21C45494" w14:textId="77777777" w:rsidR="00F344F7" w:rsidRPr="009A71F6" w:rsidRDefault="00F344F7" w:rsidP="009A71F6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03ED7A86" w14:textId="77777777" w:rsidR="00F344F7" w:rsidRPr="009A71F6" w:rsidRDefault="00DA02B4" w:rsidP="009A71F6">
      <w:pPr>
        <w:ind w:left="10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b/>
          <w:sz w:val="22"/>
          <w:szCs w:val="22"/>
        </w:rPr>
        <w:t>o</w:t>
      </w:r>
      <w:r w:rsidRPr="009A71F6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A71F6">
        <w:rPr>
          <w:rFonts w:asciiTheme="minorHAnsi" w:hAnsiTheme="minorHAnsi" w:cstheme="minorHAnsi"/>
          <w:b/>
          <w:sz w:val="22"/>
          <w:szCs w:val="22"/>
        </w:rPr>
        <w:t>m</w:t>
      </w:r>
      <w:r w:rsidRPr="009A71F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b/>
          <w:sz w:val="22"/>
          <w:szCs w:val="22"/>
        </w:rPr>
        <w:t>Wa</w:t>
      </w:r>
      <w:r w:rsidRPr="009A71F6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b/>
          <w:sz w:val="22"/>
          <w:szCs w:val="22"/>
        </w:rPr>
        <w:t>r</w:t>
      </w:r>
      <w:r w:rsidRPr="009A71F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9A71F6">
        <w:rPr>
          <w:rFonts w:asciiTheme="minorHAnsi" w:hAnsiTheme="minorHAnsi" w:cstheme="minorHAnsi"/>
          <w:b/>
          <w:sz w:val="22"/>
          <w:szCs w:val="22"/>
        </w:rPr>
        <w:t>a</w:t>
      </w:r>
      <w:r w:rsidRPr="009A71F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A71F6">
        <w:rPr>
          <w:rFonts w:asciiTheme="minorHAnsi" w:hAnsiTheme="minorHAnsi" w:cstheme="minorHAnsi"/>
          <w:b/>
          <w:sz w:val="22"/>
          <w:szCs w:val="22"/>
        </w:rPr>
        <w:t>ag</w:t>
      </w:r>
      <w:r w:rsidRPr="009A71F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A71F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A71F6">
        <w:rPr>
          <w:rFonts w:asciiTheme="minorHAnsi" w:hAnsiTheme="minorHAnsi" w:cstheme="minorHAnsi"/>
          <w:b/>
          <w:sz w:val="22"/>
          <w:szCs w:val="22"/>
        </w:rPr>
        <w:t>t</w:t>
      </w:r>
    </w:p>
    <w:p w14:paraId="48822877" w14:textId="77777777" w:rsidR="00F344F7" w:rsidRPr="009A71F6" w:rsidRDefault="00F344F7" w:rsidP="009A71F6">
      <w:pPr>
        <w:rPr>
          <w:rFonts w:asciiTheme="minorHAnsi" w:hAnsiTheme="minorHAnsi" w:cstheme="minorHAnsi"/>
          <w:sz w:val="22"/>
          <w:szCs w:val="22"/>
        </w:rPr>
      </w:pPr>
    </w:p>
    <w:p w14:paraId="44574980" w14:textId="77777777" w:rsidR="00F344F7" w:rsidRPr="009A71F6" w:rsidRDefault="00DA02B4" w:rsidP="009A71F6">
      <w:pPr>
        <w:tabs>
          <w:tab w:val="left" w:pos="820"/>
        </w:tabs>
        <w:ind w:left="820" w:right="79" w:hanging="3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ab/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j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op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c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 xml:space="preserve">,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z w:val="22"/>
          <w:szCs w:val="22"/>
        </w:rPr>
        <w:t xml:space="preserve">,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s 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 xml:space="preserve">I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un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x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 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q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j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ndu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s / ill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 xml:space="preserve">ns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us N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q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 by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op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act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s.</w:t>
      </w:r>
    </w:p>
    <w:p w14:paraId="63AB9F65" w14:textId="77777777" w:rsidR="00F344F7" w:rsidRPr="009A71F6" w:rsidRDefault="00F344F7" w:rsidP="009A71F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A0ED51C" w14:textId="77777777" w:rsidR="00F344F7" w:rsidRPr="009A71F6" w:rsidRDefault="00DA02B4" w:rsidP="009A71F6">
      <w:pPr>
        <w:tabs>
          <w:tab w:val="left" w:pos="820"/>
        </w:tabs>
        <w:ind w:left="820" w:right="255" w:hanging="3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ab/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j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op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9A71F6">
        <w:rPr>
          <w:rFonts w:asciiTheme="minorHAnsi" w:hAnsiTheme="minorHAnsi" w:cstheme="minorHAnsi"/>
          <w:sz w:val="22"/>
          <w:szCs w:val="22"/>
        </w:rPr>
        <w:t>ne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qu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 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op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k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s 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A71F6">
        <w:rPr>
          <w:rFonts w:asciiTheme="minorHAnsi" w:hAnsiTheme="minorHAnsi" w:cstheme="minorHAnsi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z w:val="22"/>
          <w:szCs w:val="22"/>
        </w:rPr>
        <w:t>li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 xml:space="preserve">.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-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j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ud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ly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z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 xml:space="preserve">ng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 xml:space="preserve">us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x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ze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eer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k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k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361270D5" w14:textId="77777777" w:rsidR="00F344F7" w:rsidRPr="009A71F6" w:rsidRDefault="00F344F7" w:rsidP="009A71F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C7F772A" w14:textId="77777777" w:rsidR="00F344F7" w:rsidRPr="009A71F6" w:rsidRDefault="00DA02B4" w:rsidP="009A71F6">
      <w:pPr>
        <w:tabs>
          <w:tab w:val="left" w:pos="820"/>
        </w:tabs>
        <w:ind w:left="820" w:right="103" w:hanging="3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ab/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hn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qu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 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410B73A7" w14:textId="77777777" w:rsidR="00F344F7" w:rsidRPr="009A71F6" w:rsidRDefault="00F344F7" w:rsidP="009A71F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F60AEFF" w14:textId="77777777" w:rsidR="00F344F7" w:rsidRPr="009A71F6" w:rsidRDefault="00DA02B4" w:rsidP="009A71F6">
      <w:pPr>
        <w:tabs>
          <w:tab w:val="left" w:pos="820"/>
        </w:tabs>
        <w:ind w:left="820" w:right="116" w:hanging="3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ab/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hn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op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 xml:space="preserve">to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op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gu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al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6B266AF7" w14:textId="77777777" w:rsidR="00F344F7" w:rsidRPr="009A71F6" w:rsidRDefault="00F344F7" w:rsidP="009A71F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BE26929" w14:textId="77777777" w:rsidR="00F344F7" w:rsidRPr="009A71F6" w:rsidRDefault="00DA02B4" w:rsidP="009A71F6">
      <w:pPr>
        <w:tabs>
          <w:tab w:val="left" w:pos="820"/>
        </w:tabs>
        <w:ind w:left="820" w:right="263" w:hanging="3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eastAsia="Verdana" w:hAnsiTheme="minorHAnsi" w:cstheme="minorHAnsi"/>
          <w:sz w:val="22"/>
          <w:szCs w:val="22"/>
        </w:rPr>
        <w:t>•</w:t>
      </w:r>
      <w:r w:rsidRPr="009A71F6">
        <w:rPr>
          <w:rFonts w:asciiTheme="minorHAnsi" w:eastAsia="Verdana" w:hAnsiTheme="minorHAnsi" w:cstheme="minorHAnsi"/>
          <w:sz w:val="22"/>
          <w:szCs w:val="22"/>
        </w:rPr>
        <w:tab/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z w:val="22"/>
          <w:szCs w:val="22"/>
        </w:rPr>
        <w:t>hn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z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 xml:space="preserve">ds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 xml:space="preserve">us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77E9253B" w14:textId="77777777" w:rsidR="00F344F7" w:rsidRPr="009A71F6" w:rsidRDefault="00F344F7" w:rsidP="009A71F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6463262" w14:textId="77777777" w:rsidR="00F344F7" w:rsidRPr="009A71F6" w:rsidRDefault="00DA02B4" w:rsidP="009A71F6">
      <w:pPr>
        <w:ind w:left="10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9A71F6">
        <w:rPr>
          <w:rFonts w:asciiTheme="minorHAnsi" w:hAnsiTheme="minorHAnsi" w:cstheme="minorHAnsi"/>
          <w:b/>
          <w:sz w:val="22"/>
          <w:szCs w:val="22"/>
        </w:rPr>
        <w:t>ONORS</w:t>
      </w:r>
      <w:r w:rsidRPr="009A71F6">
        <w:rPr>
          <w:rFonts w:asciiTheme="minorHAnsi" w:hAnsiTheme="minorHAnsi" w:cstheme="minorHAnsi"/>
          <w:b/>
          <w:spacing w:val="-2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b/>
          <w:sz w:val="22"/>
          <w:szCs w:val="22"/>
        </w:rPr>
        <w:t>AND</w:t>
      </w:r>
      <w:r w:rsidRPr="009A71F6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A71F6">
        <w:rPr>
          <w:rFonts w:asciiTheme="minorHAnsi" w:hAnsiTheme="minorHAnsi" w:cstheme="minorHAnsi"/>
          <w:b/>
          <w:sz w:val="22"/>
          <w:szCs w:val="22"/>
        </w:rPr>
        <w:t>CTIVITIES</w:t>
      </w:r>
    </w:p>
    <w:p w14:paraId="0E07AD73" w14:textId="77777777" w:rsidR="00F344F7" w:rsidRPr="009A71F6" w:rsidRDefault="00F344F7" w:rsidP="009A71F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795D211" w14:textId="77777777" w:rsidR="00F344F7" w:rsidRPr="009A71F6" w:rsidRDefault="00DA02B4" w:rsidP="009A71F6">
      <w:pPr>
        <w:ind w:left="4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(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#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58106)</w:t>
      </w:r>
    </w:p>
    <w:p w14:paraId="29A8C658" w14:textId="77777777" w:rsidR="00F344F7" w:rsidRPr="009A71F6" w:rsidRDefault="00DA02B4" w:rsidP="009A71F6">
      <w:pPr>
        <w:spacing w:before="60"/>
        <w:ind w:left="4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vil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x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il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x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g.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&amp;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</w:p>
    <w:p w14:paraId="4ACDF496" w14:textId="77777777" w:rsidR="00F344F7" w:rsidRPr="009A71F6" w:rsidRDefault="00DA02B4" w:rsidP="009A71F6">
      <w:pPr>
        <w:spacing w:before="60"/>
        <w:ind w:left="4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ke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ss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ke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. #: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1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3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A71F6">
        <w:rPr>
          <w:rFonts w:asciiTheme="minorHAnsi" w:hAnsiTheme="minorHAnsi" w:cstheme="minorHAnsi"/>
          <w:sz w:val="22"/>
          <w:szCs w:val="22"/>
        </w:rPr>
        <w:t>08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z w:val="22"/>
          <w:szCs w:val="22"/>
        </w:rPr>
        <w:t>)</w:t>
      </w:r>
    </w:p>
    <w:p w14:paraId="5A2CF76E" w14:textId="77777777" w:rsidR="00F344F7" w:rsidRPr="009A71F6" w:rsidRDefault="00DA02B4" w:rsidP="009A71F6">
      <w:pPr>
        <w:spacing w:before="60"/>
        <w:ind w:left="4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ke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</w:p>
    <w:p w14:paraId="0A1D281B" w14:textId="77777777" w:rsidR="00F344F7" w:rsidRPr="009A71F6" w:rsidRDefault="00DA02B4" w:rsidP="009A71F6">
      <w:pPr>
        <w:spacing w:before="60"/>
        <w:ind w:left="4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A71F6">
        <w:rPr>
          <w:rFonts w:asciiTheme="minorHAnsi" w:hAnsiTheme="minorHAnsi" w:cstheme="minorHAnsi"/>
          <w:sz w:val="22"/>
          <w:szCs w:val="22"/>
        </w:rPr>
        <w:t>k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</w:p>
    <w:p w14:paraId="1B9851ED" w14:textId="77777777" w:rsidR="00F344F7" w:rsidRPr="009A71F6" w:rsidRDefault="00DA02B4" w:rsidP="009A71F6">
      <w:pPr>
        <w:spacing w:before="60"/>
        <w:ind w:left="460"/>
        <w:rPr>
          <w:rFonts w:asciiTheme="minorHAnsi" w:hAnsiTheme="minorHAnsi" w:cstheme="minorHAnsi"/>
          <w:sz w:val="22"/>
          <w:szCs w:val="22"/>
        </w:rPr>
        <w:sectPr w:rsidR="00F344F7" w:rsidRPr="009A71F6">
          <w:pgSz w:w="12240" w:h="15840"/>
          <w:pgMar w:top="780" w:right="1340" w:bottom="280" w:left="1340" w:header="588" w:footer="0" w:gutter="0"/>
          <w:cols w:space="720"/>
        </w:sectPr>
      </w:pP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2008;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hi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2013)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</w:p>
    <w:p w14:paraId="3D8BBAD4" w14:textId="77777777" w:rsidR="00F344F7" w:rsidRPr="009A71F6" w:rsidRDefault="00F344F7" w:rsidP="009A71F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48B26AA" w14:textId="77777777" w:rsidR="00F344F7" w:rsidRPr="009A71F6" w:rsidRDefault="00F344F7" w:rsidP="009A71F6">
      <w:pPr>
        <w:rPr>
          <w:rFonts w:asciiTheme="minorHAnsi" w:hAnsiTheme="minorHAnsi" w:cstheme="minorHAnsi"/>
          <w:sz w:val="22"/>
          <w:szCs w:val="22"/>
        </w:rPr>
      </w:pPr>
    </w:p>
    <w:p w14:paraId="595724D1" w14:textId="77777777" w:rsidR="00F344F7" w:rsidRPr="009A71F6" w:rsidRDefault="00DA02B4" w:rsidP="009A71F6">
      <w:pPr>
        <w:spacing w:before="30"/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pict w14:anchorId="0EDCB02E">
          <v:group id="_x0000_s1026" style="position:absolute;left:0;text-align:left;margin-left:70.55pt;margin-top:49.55pt;width:470.9pt;height:0;z-index:-251656192;mso-position-horizontal-relative:page;mso-position-vertical-relative:page" coordorigin="1411,991" coordsize="9418,0">
            <v:shape id="_x0000_s1027" style="position:absolute;left:1411;top:991;width:9418;height:0" coordorigin="1411,991" coordsize="9418,0" path="m1411,991r9418,e" filled="f" strokeweight=".34pt">
              <v:path arrowok="t"/>
            </v:shape>
            <w10:wrap anchorx="page" anchory="page"/>
          </v:group>
        </w:pict>
      </w: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A71F6">
        <w:rPr>
          <w:rFonts w:asciiTheme="minorHAnsi" w:hAnsiTheme="minorHAnsi" w:cstheme="minorHAnsi"/>
          <w:sz w:val="22"/>
          <w:szCs w:val="22"/>
        </w:rPr>
        <w:t>il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US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 xml:space="preserve">pt.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’</w:t>
      </w:r>
      <w:r w:rsidRPr="009A71F6">
        <w:rPr>
          <w:rFonts w:asciiTheme="minorHAnsi" w:hAnsiTheme="minorHAnsi" w:cstheme="minorHAnsi"/>
          <w:sz w:val="22"/>
          <w:szCs w:val="22"/>
        </w:rPr>
        <w:t>s H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</w:p>
    <w:p w14:paraId="7F2C56B0" w14:textId="77777777" w:rsidR="00F344F7" w:rsidRPr="009A71F6" w:rsidRDefault="00DA02B4" w:rsidP="009A71F6">
      <w:pPr>
        <w:spacing w:before="60"/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il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, 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oo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</w:p>
    <w:p w14:paraId="6306AC4D" w14:textId="77777777" w:rsidR="00F344F7" w:rsidRPr="009A71F6" w:rsidRDefault="00DA02B4" w:rsidP="009A71F6">
      <w:pPr>
        <w:spacing w:before="60"/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, UC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s Gu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</w:p>
    <w:p w14:paraId="120CE44F" w14:textId="77777777" w:rsidR="00F344F7" w:rsidRPr="009A71F6" w:rsidRDefault="00DA02B4" w:rsidP="009A71F6">
      <w:pPr>
        <w:spacing w:before="60"/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pp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</w:p>
    <w:p w14:paraId="139F787A" w14:textId="77777777" w:rsidR="00F344F7" w:rsidRPr="009A71F6" w:rsidRDefault="00DA02B4" w:rsidP="009A71F6">
      <w:pPr>
        <w:spacing w:before="60"/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on</w:t>
      </w:r>
    </w:p>
    <w:p w14:paraId="67DDA8A0" w14:textId="77777777" w:rsidR="00F344F7" w:rsidRPr="009A71F6" w:rsidRDefault="00DA02B4" w:rsidP="009A71F6">
      <w:pPr>
        <w:spacing w:before="60"/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</w:p>
    <w:p w14:paraId="3D9AE6D4" w14:textId="77777777" w:rsidR="00F344F7" w:rsidRPr="009A71F6" w:rsidRDefault="00DA02B4" w:rsidP="009A71F6">
      <w:pPr>
        <w:spacing w:before="60"/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</w:p>
    <w:p w14:paraId="7A9631A6" w14:textId="77777777" w:rsidR="00F344F7" w:rsidRPr="009A71F6" w:rsidRDefault="00DA02B4" w:rsidP="009A71F6">
      <w:pPr>
        <w:spacing w:before="60"/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ca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ke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</w:p>
    <w:p w14:paraId="6EFB96F3" w14:textId="77777777" w:rsidR="00F344F7" w:rsidRPr="009A71F6" w:rsidRDefault="00DA02B4" w:rsidP="009A71F6">
      <w:pPr>
        <w:spacing w:before="60"/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</w:p>
    <w:p w14:paraId="44DAECFA" w14:textId="77777777" w:rsidR="00F344F7" w:rsidRPr="009A71F6" w:rsidRDefault="00DA02B4" w:rsidP="009A71F6">
      <w:pPr>
        <w:spacing w:before="60"/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um</w:t>
      </w:r>
    </w:p>
    <w:p w14:paraId="1DC200AC" w14:textId="77777777" w:rsidR="00F344F7" w:rsidRPr="009A71F6" w:rsidRDefault="00DA02B4" w:rsidP="009A71F6">
      <w:pPr>
        <w:spacing w:before="60"/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cy</w:t>
      </w:r>
    </w:p>
    <w:p w14:paraId="36A095C2" w14:textId="77777777" w:rsidR="00F344F7" w:rsidRPr="009A71F6" w:rsidRDefault="00DA02B4" w:rsidP="009A71F6">
      <w:pPr>
        <w:spacing w:before="60"/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z w:val="22"/>
          <w:szCs w:val="22"/>
        </w:rPr>
        <w:t>hi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ppa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9A71F6">
        <w:rPr>
          <w:rFonts w:asciiTheme="minorHAnsi" w:hAnsiTheme="minorHAnsi" w:cstheme="minorHAnsi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</w:p>
    <w:p w14:paraId="499E140F" w14:textId="77777777" w:rsidR="00F344F7" w:rsidRPr="009A71F6" w:rsidRDefault="00DA02B4" w:rsidP="009A71F6">
      <w:pPr>
        <w:spacing w:before="60"/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du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w,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z w:val="22"/>
          <w:szCs w:val="22"/>
        </w:rPr>
        <w:t>i</w:t>
      </w:r>
    </w:p>
    <w:p w14:paraId="50746275" w14:textId="77777777" w:rsidR="00F344F7" w:rsidRPr="009A71F6" w:rsidRDefault="00DA02B4" w:rsidP="009A71F6">
      <w:pPr>
        <w:spacing w:before="60"/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UC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</w:p>
    <w:p w14:paraId="1BF208A2" w14:textId="77777777" w:rsidR="00F344F7" w:rsidRPr="009A71F6" w:rsidRDefault="00DA02B4" w:rsidP="009A71F6">
      <w:pPr>
        <w:spacing w:before="60"/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 xml:space="preserve">   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2015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rr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A71F6">
        <w:rPr>
          <w:rFonts w:asciiTheme="minorHAnsi" w:hAnsiTheme="minorHAnsi" w:cstheme="minorHAnsi"/>
          <w:sz w:val="22"/>
          <w:szCs w:val="22"/>
        </w:rPr>
        <w:t xml:space="preserve">,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rr</w:t>
      </w: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z w:val="22"/>
          <w:szCs w:val="22"/>
        </w:rPr>
        <w:t>nd</w:t>
      </w:r>
    </w:p>
    <w:p w14:paraId="2F41F86F" w14:textId="77777777" w:rsidR="00F344F7" w:rsidRPr="009A71F6" w:rsidRDefault="00F344F7" w:rsidP="009A71F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0E47C0A" w14:textId="77777777" w:rsidR="00F344F7" w:rsidRPr="009A71F6" w:rsidRDefault="00DA02B4" w:rsidP="009A71F6">
      <w:pPr>
        <w:ind w:left="12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A71F6">
        <w:rPr>
          <w:rFonts w:asciiTheme="minorHAnsi" w:hAnsiTheme="minorHAnsi" w:cstheme="minorHAnsi"/>
          <w:b/>
          <w:sz w:val="22"/>
          <w:szCs w:val="22"/>
        </w:rPr>
        <w:t>AJOR</w:t>
      </w:r>
      <w:r w:rsidRPr="009A71F6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b/>
          <w:sz w:val="22"/>
          <w:szCs w:val="22"/>
        </w:rPr>
        <w:t>P</w:t>
      </w:r>
      <w:r w:rsidRPr="009A71F6">
        <w:rPr>
          <w:rFonts w:asciiTheme="minorHAnsi" w:hAnsiTheme="minorHAnsi" w:cstheme="minorHAnsi"/>
          <w:b/>
          <w:sz w:val="22"/>
          <w:szCs w:val="22"/>
        </w:rPr>
        <w:t>UBLIC</w:t>
      </w:r>
      <w:r w:rsidRPr="009A71F6">
        <w:rPr>
          <w:rFonts w:asciiTheme="minorHAnsi" w:hAnsiTheme="minorHAnsi" w:cstheme="minorHAnsi"/>
          <w:b/>
          <w:spacing w:val="-19"/>
          <w:sz w:val="22"/>
          <w:szCs w:val="22"/>
        </w:rPr>
        <w:t>A</w:t>
      </w:r>
      <w:r w:rsidRPr="009A71F6">
        <w:rPr>
          <w:rFonts w:asciiTheme="minorHAnsi" w:hAnsiTheme="minorHAnsi" w:cstheme="minorHAnsi"/>
          <w:b/>
          <w:sz w:val="22"/>
          <w:szCs w:val="22"/>
        </w:rPr>
        <w:t>TIONS</w:t>
      </w:r>
    </w:p>
    <w:p w14:paraId="28774A93" w14:textId="77777777" w:rsidR="00F344F7" w:rsidRPr="009A71F6" w:rsidRDefault="00F344F7" w:rsidP="009A71F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374B310" w14:textId="77777777" w:rsidR="00F344F7" w:rsidRPr="009A71F6" w:rsidRDefault="00DA02B4" w:rsidP="009A71F6">
      <w:pPr>
        <w:ind w:left="480" w:right="246" w:hanging="3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k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9A71F6">
        <w:rPr>
          <w:rFonts w:asciiTheme="minorHAnsi" w:hAnsiTheme="minorHAnsi" w:cstheme="minorHAnsi"/>
          <w:sz w:val="22"/>
          <w:szCs w:val="22"/>
        </w:rPr>
        <w:t xml:space="preserve">.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A71F6">
        <w:rPr>
          <w:rFonts w:asciiTheme="minorHAnsi" w:hAnsiTheme="minorHAnsi" w:cstheme="minorHAnsi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k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z w:val="22"/>
          <w:szCs w:val="22"/>
        </w:rPr>
        <w:t xml:space="preserve">G.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(</w:t>
      </w:r>
      <w:r w:rsidRPr="009A71F6">
        <w:rPr>
          <w:rFonts w:asciiTheme="minorHAnsi" w:hAnsiTheme="minorHAnsi" w:cstheme="minorHAnsi"/>
          <w:sz w:val="22"/>
          <w:szCs w:val="22"/>
        </w:rPr>
        <w:t>2000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9A71F6">
        <w:rPr>
          <w:rFonts w:asciiTheme="minorHAnsi" w:hAnsiTheme="minorHAnsi" w:cstheme="minorHAnsi"/>
          <w:sz w:val="22"/>
          <w:szCs w:val="22"/>
        </w:rPr>
        <w:t xml:space="preserve">.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“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pH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position w:val="-3"/>
          <w:sz w:val="22"/>
          <w:szCs w:val="22"/>
        </w:rPr>
        <w:t xml:space="preserve">2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k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: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gy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 xml:space="preserve">d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z w:val="22"/>
          <w:szCs w:val="22"/>
        </w:rPr>
        <w:t>”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9A71F6">
        <w:rPr>
          <w:rFonts w:asciiTheme="minorHAnsi" w:hAnsiTheme="minorHAnsi" w:cstheme="minorHAnsi"/>
          <w:i/>
          <w:sz w:val="22"/>
          <w:szCs w:val="22"/>
        </w:rPr>
        <w:t>.</w:t>
      </w:r>
      <w:r w:rsidRPr="009A71F6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i/>
          <w:sz w:val="22"/>
          <w:szCs w:val="22"/>
        </w:rPr>
        <w:t>G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i/>
          <w:sz w:val="22"/>
          <w:szCs w:val="22"/>
        </w:rPr>
        <w:t>oph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i/>
          <w:sz w:val="22"/>
          <w:szCs w:val="22"/>
        </w:rPr>
        <w:t>.</w:t>
      </w:r>
      <w:r w:rsidRPr="009A71F6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z w:val="22"/>
          <w:szCs w:val="22"/>
        </w:rPr>
        <w:t>, 97/1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4</w:t>
      </w:r>
      <w:r w:rsidRPr="009A71F6">
        <w:rPr>
          <w:rFonts w:asciiTheme="minorHAnsi" w:hAnsiTheme="minorHAnsi" w:cstheme="minorHAnsi"/>
          <w:sz w:val="22"/>
          <w:szCs w:val="22"/>
        </w:rPr>
        <w:t>: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241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A71F6">
        <w:rPr>
          <w:rFonts w:asciiTheme="minorHAnsi" w:hAnsiTheme="minorHAnsi" w:cstheme="minorHAnsi"/>
          <w:sz w:val="22"/>
          <w:szCs w:val="22"/>
        </w:rPr>
        <w:t>260.</w:t>
      </w:r>
    </w:p>
    <w:p w14:paraId="2F060F22" w14:textId="77777777" w:rsidR="00F344F7" w:rsidRPr="009A71F6" w:rsidRDefault="00DA02B4" w:rsidP="009A71F6">
      <w:pPr>
        <w:spacing w:before="24"/>
        <w:ind w:left="120" w:right="503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 xml:space="preserve">d,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A71F6">
        <w:rPr>
          <w:rFonts w:asciiTheme="minorHAnsi" w:hAnsiTheme="minorHAnsi" w:cstheme="minorHAnsi"/>
          <w:sz w:val="22"/>
          <w:szCs w:val="22"/>
        </w:rPr>
        <w:t>199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7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9A71F6">
        <w:rPr>
          <w:rFonts w:asciiTheme="minorHAnsi" w:hAnsiTheme="minorHAnsi" w:cstheme="minorHAnsi"/>
          <w:sz w:val="22"/>
          <w:szCs w:val="22"/>
        </w:rPr>
        <w:t xml:space="preserve">.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“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ke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z w:val="22"/>
          <w:szCs w:val="22"/>
        </w:rPr>
        <w:t>”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9A71F6">
        <w:rPr>
          <w:rFonts w:asciiTheme="minorHAnsi" w:hAnsiTheme="minorHAnsi" w:cstheme="minorHAnsi"/>
          <w:i/>
          <w:sz w:val="22"/>
          <w:szCs w:val="22"/>
        </w:rPr>
        <w:t>at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i/>
          <w:sz w:val="22"/>
          <w:szCs w:val="22"/>
        </w:rPr>
        <w:t>n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9A71F6">
        <w:rPr>
          <w:rFonts w:asciiTheme="minorHAnsi" w:hAnsiTheme="minorHAnsi" w:cstheme="minorHAnsi"/>
          <w:i/>
          <w:sz w:val="22"/>
          <w:szCs w:val="22"/>
        </w:rPr>
        <w:t>i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9A71F6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6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A71F6">
        <w:rPr>
          <w:rFonts w:asciiTheme="minorHAnsi" w:hAnsiTheme="minorHAnsi" w:cstheme="minorHAnsi"/>
          <w:sz w:val="22"/>
          <w:szCs w:val="22"/>
        </w:rPr>
        <w:t>4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9A71F6">
        <w:rPr>
          <w:rFonts w:asciiTheme="minorHAnsi" w:hAnsiTheme="minorHAnsi" w:cstheme="minorHAnsi"/>
          <w:sz w:val="22"/>
          <w:szCs w:val="22"/>
        </w:rPr>
        <w:t>: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737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A71F6">
        <w:rPr>
          <w:rFonts w:asciiTheme="minorHAnsi" w:hAnsiTheme="minorHAnsi" w:cstheme="minorHAnsi"/>
          <w:sz w:val="22"/>
          <w:szCs w:val="22"/>
        </w:rPr>
        <w:t>74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9A71F6">
        <w:rPr>
          <w:rFonts w:asciiTheme="minorHAnsi" w:hAnsiTheme="minorHAnsi" w:cstheme="minorHAnsi"/>
          <w:sz w:val="22"/>
          <w:szCs w:val="22"/>
        </w:rPr>
        <w:t xml:space="preserve">.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 xml:space="preserve">d,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A71F6">
        <w:rPr>
          <w:rFonts w:asciiTheme="minorHAnsi" w:hAnsiTheme="minorHAnsi" w:cstheme="minorHAnsi"/>
          <w:sz w:val="22"/>
          <w:szCs w:val="22"/>
        </w:rPr>
        <w:t>2015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“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za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</w:p>
    <w:p w14:paraId="167F462C" w14:textId="77777777" w:rsidR="00F344F7" w:rsidRPr="009A71F6" w:rsidRDefault="00DA02B4" w:rsidP="009A71F6">
      <w:pPr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du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x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Ir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</w:p>
    <w:p w14:paraId="2BB3D004" w14:textId="77777777" w:rsidR="00F344F7" w:rsidRPr="009A71F6" w:rsidRDefault="00DA02B4" w:rsidP="009A71F6">
      <w:pPr>
        <w:spacing w:before="2"/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z w:val="22"/>
          <w:szCs w:val="22"/>
        </w:rPr>
        <w:t>”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nv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55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3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9A71F6">
        <w:rPr>
          <w:rFonts w:asciiTheme="minorHAnsi" w:hAnsiTheme="minorHAnsi" w:cstheme="minorHAnsi"/>
          <w:sz w:val="22"/>
          <w:szCs w:val="22"/>
        </w:rPr>
        <w:t>: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72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5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A71F6">
        <w:rPr>
          <w:rFonts w:asciiTheme="minorHAnsi" w:hAnsiTheme="minorHAnsi" w:cstheme="minorHAnsi"/>
          <w:sz w:val="22"/>
          <w:szCs w:val="22"/>
        </w:rPr>
        <w:t>740. DOI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1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z w:val="22"/>
          <w:szCs w:val="22"/>
        </w:rPr>
        <w:t>10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9A71F6">
        <w:rPr>
          <w:rFonts w:asciiTheme="minorHAnsi" w:hAnsiTheme="minorHAnsi" w:cstheme="minorHAnsi"/>
          <w:sz w:val="22"/>
          <w:szCs w:val="22"/>
        </w:rPr>
        <w:t>7/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00267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A71F6">
        <w:rPr>
          <w:rFonts w:asciiTheme="minorHAnsi" w:hAnsiTheme="minorHAnsi" w:cstheme="minorHAnsi"/>
          <w:sz w:val="22"/>
          <w:szCs w:val="22"/>
        </w:rPr>
        <w:t>014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A71F6">
        <w:rPr>
          <w:rFonts w:asciiTheme="minorHAnsi" w:hAnsiTheme="minorHAnsi" w:cstheme="minorHAnsi"/>
          <w:sz w:val="22"/>
          <w:szCs w:val="22"/>
        </w:rPr>
        <w:t>0425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A71F6">
        <w:rPr>
          <w:rFonts w:asciiTheme="minorHAnsi" w:hAnsiTheme="minorHAnsi" w:cstheme="minorHAnsi"/>
          <w:sz w:val="22"/>
          <w:szCs w:val="22"/>
        </w:rPr>
        <w:t>5</w:t>
      </w:r>
    </w:p>
    <w:p w14:paraId="2C3FEE9D" w14:textId="77777777" w:rsidR="00F344F7" w:rsidRPr="009A71F6" w:rsidRDefault="00F344F7" w:rsidP="009A71F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BB1C99D" w14:textId="77777777" w:rsidR="00F344F7" w:rsidRPr="009A71F6" w:rsidRDefault="00DA02B4" w:rsidP="009A71F6">
      <w:pPr>
        <w:ind w:left="12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 xml:space="preserve">d,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7"/>
          <w:sz w:val="22"/>
          <w:szCs w:val="22"/>
        </w:rPr>
        <w:t>J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Hu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(</w:t>
      </w:r>
      <w:r w:rsidRPr="009A71F6">
        <w:rPr>
          <w:rFonts w:asciiTheme="minorHAnsi" w:hAnsiTheme="minorHAnsi" w:cstheme="minorHAnsi"/>
          <w:sz w:val="22"/>
          <w:szCs w:val="22"/>
        </w:rPr>
        <w:t>1998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)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“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ke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z w:val="22"/>
          <w:szCs w:val="22"/>
        </w:rPr>
        <w:t>”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9A71F6">
        <w:rPr>
          <w:rFonts w:asciiTheme="minorHAnsi" w:hAnsiTheme="minorHAnsi" w:cstheme="minorHAnsi"/>
          <w:i/>
          <w:sz w:val="22"/>
          <w:szCs w:val="22"/>
        </w:rPr>
        <w:t>at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i/>
          <w:sz w:val="22"/>
          <w:szCs w:val="22"/>
        </w:rPr>
        <w:t>n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9A71F6">
        <w:rPr>
          <w:rFonts w:asciiTheme="minorHAnsi" w:hAnsiTheme="minorHAnsi" w:cstheme="minorHAnsi"/>
          <w:i/>
          <w:sz w:val="22"/>
          <w:szCs w:val="22"/>
        </w:rPr>
        <w:t>i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>r.</w:t>
      </w:r>
    </w:p>
    <w:p w14:paraId="5E9057F0" w14:textId="77777777" w:rsidR="00F344F7" w:rsidRPr="009A71F6" w:rsidRDefault="00DA02B4" w:rsidP="009A71F6">
      <w:pPr>
        <w:spacing w:before="2"/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7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A71F6">
        <w:rPr>
          <w:rFonts w:asciiTheme="minorHAnsi" w:hAnsiTheme="minorHAnsi" w:cstheme="minorHAnsi"/>
          <w:sz w:val="22"/>
          <w:szCs w:val="22"/>
        </w:rPr>
        <w:t>4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9A71F6">
        <w:rPr>
          <w:rFonts w:asciiTheme="minorHAnsi" w:hAnsiTheme="minorHAnsi" w:cstheme="minorHAnsi"/>
          <w:sz w:val="22"/>
          <w:szCs w:val="22"/>
        </w:rPr>
        <w:t>: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767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A71F6">
        <w:rPr>
          <w:rFonts w:asciiTheme="minorHAnsi" w:hAnsiTheme="minorHAnsi" w:cstheme="minorHAnsi"/>
          <w:sz w:val="22"/>
          <w:szCs w:val="22"/>
        </w:rPr>
        <w:t>78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628A6C1A" w14:textId="77777777" w:rsidR="00F344F7" w:rsidRPr="009A71F6" w:rsidRDefault="00F344F7" w:rsidP="009A71F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361FA15" w14:textId="77777777" w:rsidR="00F344F7" w:rsidRPr="009A71F6" w:rsidRDefault="00DA02B4" w:rsidP="009A71F6">
      <w:pPr>
        <w:ind w:left="12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 xml:space="preserve">d,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z w:val="22"/>
          <w:szCs w:val="22"/>
        </w:rPr>
        <w:t xml:space="preserve">G.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(</w:t>
      </w:r>
      <w:r w:rsidRPr="009A71F6">
        <w:rPr>
          <w:rFonts w:asciiTheme="minorHAnsi" w:hAnsiTheme="minorHAnsi" w:cstheme="minorHAnsi"/>
          <w:sz w:val="22"/>
          <w:szCs w:val="22"/>
        </w:rPr>
        <w:t>1998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)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“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</w:p>
    <w:p w14:paraId="10C3F344" w14:textId="77777777" w:rsidR="00F344F7" w:rsidRPr="009A71F6" w:rsidRDefault="00DA02B4" w:rsidP="009A71F6">
      <w:pPr>
        <w:spacing w:before="2"/>
        <w:ind w:left="48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position w:val="-3"/>
          <w:sz w:val="22"/>
          <w:szCs w:val="22"/>
        </w:rPr>
        <w:t>2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-r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ke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z w:val="22"/>
          <w:szCs w:val="22"/>
        </w:rPr>
        <w:t>”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9A71F6">
        <w:rPr>
          <w:rFonts w:asciiTheme="minorHAnsi" w:hAnsiTheme="minorHAnsi" w:cstheme="minorHAnsi"/>
          <w:i/>
          <w:sz w:val="22"/>
          <w:szCs w:val="22"/>
        </w:rPr>
        <w:t>.</w:t>
      </w:r>
      <w:r w:rsidRPr="009A71F6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i/>
          <w:sz w:val="22"/>
          <w:szCs w:val="22"/>
        </w:rPr>
        <w:t>G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i/>
          <w:sz w:val="22"/>
          <w:szCs w:val="22"/>
        </w:rPr>
        <w:t>oph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>s.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103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A71F6">
        <w:rPr>
          <w:rFonts w:asciiTheme="minorHAnsi" w:hAnsiTheme="minorHAnsi" w:cstheme="minorHAnsi"/>
          <w:sz w:val="22"/>
          <w:szCs w:val="22"/>
        </w:rPr>
        <w:t>6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9A71F6">
        <w:rPr>
          <w:rFonts w:asciiTheme="minorHAnsi" w:hAnsiTheme="minorHAnsi" w:cstheme="minorHAnsi"/>
          <w:sz w:val="22"/>
          <w:szCs w:val="22"/>
        </w:rPr>
        <w:t>: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1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9A71F6">
        <w:rPr>
          <w:rFonts w:asciiTheme="minorHAnsi" w:hAnsiTheme="minorHAnsi" w:cstheme="minorHAnsi"/>
          <w:sz w:val="22"/>
          <w:szCs w:val="22"/>
        </w:rPr>
        <w:t>355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A71F6">
        <w:rPr>
          <w:rFonts w:asciiTheme="minorHAnsi" w:hAnsiTheme="minorHAnsi" w:cstheme="minorHAnsi"/>
          <w:sz w:val="22"/>
          <w:szCs w:val="22"/>
        </w:rPr>
        <w:t>12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9A71F6">
        <w:rPr>
          <w:rFonts w:asciiTheme="minorHAnsi" w:hAnsiTheme="minorHAnsi" w:cstheme="minorHAnsi"/>
          <w:sz w:val="22"/>
          <w:szCs w:val="22"/>
        </w:rPr>
        <w:t>36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4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p w14:paraId="48582017" w14:textId="77777777" w:rsidR="00F344F7" w:rsidRPr="009A71F6" w:rsidRDefault="00F344F7" w:rsidP="009A71F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7D3E885" w14:textId="77777777" w:rsidR="00F344F7" w:rsidRPr="009A71F6" w:rsidRDefault="00DA02B4" w:rsidP="009A71F6">
      <w:pPr>
        <w:ind w:left="480" w:right="555" w:hanging="3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 xml:space="preserve">d,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 xml:space="preserve">. 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 xml:space="preserve">. G.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w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(</w:t>
      </w:r>
      <w:r w:rsidRPr="009A71F6">
        <w:rPr>
          <w:rFonts w:asciiTheme="minorHAnsi" w:hAnsiTheme="minorHAnsi" w:cstheme="minorHAnsi"/>
          <w:sz w:val="22"/>
          <w:szCs w:val="22"/>
        </w:rPr>
        <w:t>2000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)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“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A71F6">
        <w:rPr>
          <w:rFonts w:asciiTheme="minorHAnsi" w:hAnsiTheme="minorHAnsi" w:cstheme="minorHAnsi"/>
          <w:sz w:val="22"/>
          <w:szCs w:val="22"/>
        </w:rPr>
        <w:t xml:space="preserve">-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k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s u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u</w:t>
      </w:r>
      <w:r w:rsidRPr="009A71F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z w:val="22"/>
          <w:szCs w:val="22"/>
        </w:rPr>
        <w:t>”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9A71F6">
        <w:rPr>
          <w:rFonts w:asciiTheme="minorHAnsi" w:hAnsiTheme="minorHAnsi" w:cstheme="minorHAnsi"/>
          <w:i/>
          <w:sz w:val="22"/>
          <w:szCs w:val="22"/>
        </w:rPr>
        <w:t>a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9A71F6">
        <w:rPr>
          <w:rFonts w:asciiTheme="minorHAnsi" w:hAnsiTheme="minorHAnsi" w:cstheme="minorHAnsi"/>
          <w:i/>
          <w:sz w:val="22"/>
          <w:szCs w:val="22"/>
        </w:rPr>
        <w:t>e</w:t>
      </w:r>
      <w:r w:rsidRPr="009A71F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i/>
          <w:sz w:val="22"/>
          <w:szCs w:val="22"/>
        </w:rPr>
        <w:t>and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i/>
          <w:spacing w:val="-6"/>
          <w:sz w:val="22"/>
          <w:szCs w:val="22"/>
        </w:rPr>
        <w:t>e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9A71F6">
        <w:rPr>
          <w:rFonts w:asciiTheme="minorHAnsi" w:hAnsiTheme="minorHAnsi" w:cstheme="minorHAnsi"/>
          <w:i/>
          <w:sz w:val="22"/>
          <w:szCs w:val="22"/>
        </w:rPr>
        <w:t>.</w:t>
      </w:r>
      <w:r w:rsidRPr="009A71F6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9A71F6">
        <w:rPr>
          <w:rFonts w:asciiTheme="minorHAnsi" w:hAnsiTheme="minorHAnsi" w:cstheme="minorHAnsi"/>
          <w:i/>
          <w:sz w:val="22"/>
          <w:szCs w:val="22"/>
        </w:rPr>
        <w:t>anag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1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7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A71F6">
        <w:rPr>
          <w:rFonts w:asciiTheme="minorHAnsi" w:hAnsiTheme="minorHAnsi" w:cstheme="minorHAnsi"/>
          <w:sz w:val="22"/>
          <w:szCs w:val="22"/>
        </w:rPr>
        <w:t>2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9A71F6">
        <w:rPr>
          <w:rFonts w:asciiTheme="minorHAnsi" w:hAnsiTheme="minorHAnsi" w:cstheme="minorHAnsi"/>
          <w:sz w:val="22"/>
          <w:szCs w:val="22"/>
        </w:rPr>
        <w:t>:12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A71F6">
        <w:rPr>
          <w:rFonts w:asciiTheme="minorHAnsi" w:hAnsiTheme="minorHAnsi" w:cstheme="minorHAnsi"/>
          <w:sz w:val="22"/>
          <w:szCs w:val="22"/>
        </w:rPr>
        <w:t>126.</w:t>
      </w:r>
    </w:p>
    <w:p w14:paraId="178C322D" w14:textId="77777777" w:rsidR="00F344F7" w:rsidRPr="009A71F6" w:rsidRDefault="00F344F7" w:rsidP="009A71F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86DA590" w14:textId="77777777" w:rsidR="00F344F7" w:rsidRPr="009A71F6" w:rsidRDefault="00DA02B4" w:rsidP="009A71F6">
      <w:pPr>
        <w:ind w:left="480" w:right="279" w:hanging="36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z w:val="22"/>
          <w:szCs w:val="22"/>
        </w:rPr>
        <w:t xml:space="preserve">d,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z w:val="22"/>
          <w:szCs w:val="22"/>
        </w:rPr>
        <w:t xml:space="preserve">,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h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w,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T.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A71F6">
        <w:rPr>
          <w:rFonts w:asciiTheme="minorHAnsi" w:hAnsiTheme="minorHAnsi" w:cstheme="minorHAnsi"/>
          <w:sz w:val="22"/>
          <w:szCs w:val="22"/>
        </w:rPr>
        <w:t>2000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>“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9A71F6">
        <w:rPr>
          <w:rFonts w:asciiTheme="minorHAnsi" w:hAnsiTheme="minorHAnsi" w:cstheme="minorHAnsi"/>
          <w:sz w:val="22"/>
          <w:szCs w:val="22"/>
        </w:rPr>
        <w:t>ng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k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in i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d</w:t>
      </w:r>
      <w:r w:rsidRPr="009A71F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k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A71F6">
        <w:rPr>
          <w:rFonts w:asciiTheme="minorHAnsi" w:hAnsiTheme="minorHAnsi" w:cstheme="minorHAnsi"/>
          <w:sz w:val="22"/>
          <w:szCs w:val="22"/>
        </w:rPr>
        <w:t>”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9A71F6">
        <w:rPr>
          <w:rFonts w:asciiTheme="minorHAnsi" w:hAnsiTheme="minorHAnsi" w:cstheme="minorHAnsi"/>
          <w:i/>
          <w:sz w:val="22"/>
          <w:szCs w:val="22"/>
        </w:rPr>
        <w:t>.</w:t>
      </w:r>
      <w:r w:rsidRPr="009A71F6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i/>
          <w:sz w:val="22"/>
          <w:szCs w:val="22"/>
        </w:rPr>
        <w:t>n</w:t>
      </w:r>
      <w:r w:rsidRPr="009A71F6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9A71F6">
        <w:rPr>
          <w:rFonts w:asciiTheme="minorHAnsi" w:hAnsiTheme="minorHAnsi" w:cstheme="minorHAnsi"/>
          <w:i/>
          <w:sz w:val="22"/>
          <w:szCs w:val="22"/>
        </w:rPr>
        <w:t>i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9A71F6">
        <w:rPr>
          <w:rFonts w:asciiTheme="minorHAnsi" w:hAnsiTheme="minorHAnsi" w:cstheme="minorHAnsi"/>
          <w:i/>
          <w:sz w:val="22"/>
          <w:szCs w:val="22"/>
        </w:rPr>
        <w:t xml:space="preserve">on. </w:t>
      </w: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9A71F6">
        <w:rPr>
          <w:rFonts w:asciiTheme="minorHAnsi" w:hAnsiTheme="minorHAnsi" w:cstheme="minorHAnsi"/>
          <w:i/>
          <w:sz w:val="22"/>
          <w:szCs w:val="22"/>
        </w:rPr>
        <w:t>ng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>.</w:t>
      </w:r>
      <w:r w:rsidRPr="009A71F6">
        <w:rPr>
          <w:rFonts w:asciiTheme="minorHAnsi" w:hAnsiTheme="minorHAnsi" w:cstheme="minorHAnsi"/>
          <w:i/>
          <w:spacing w:val="2"/>
          <w:sz w:val="22"/>
          <w:szCs w:val="22"/>
        </w:rPr>
        <w:t>-A</w:t>
      </w:r>
      <w:r w:rsidRPr="009A71F6">
        <w:rPr>
          <w:rFonts w:asciiTheme="minorHAnsi" w:hAnsiTheme="minorHAnsi" w:cstheme="minorHAnsi"/>
          <w:i/>
          <w:sz w:val="22"/>
          <w:szCs w:val="22"/>
        </w:rPr>
        <w:t>S</w:t>
      </w:r>
      <w:r w:rsidRPr="009A71F6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9A71F6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,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126: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9A71F6">
        <w:rPr>
          <w:rFonts w:asciiTheme="minorHAnsi" w:hAnsiTheme="minorHAnsi" w:cstheme="minorHAnsi"/>
          <w:sz w:val="22"/>
          <w:szCs w:val="22"/>
        </w:rPr>
        <w:t>)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21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A71F6">
        <w:rPr>
          <w:rFonts w:asciiTheme="minorHAnsi" w:hAnsiTheme="minorHAnsi" w:cstheme="minorHAnsi"/>
          <w:sz w:val="22"/>
          <w:szCs w:val="22"/>
        </w:rPr>
        <w:t>3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1.</w:t>
      </w:r>
    </w:p>
    <w:p w14:paraId="21756E84" w14:textId="77777777" w:rsidR="00F344F7" w:rsidRPr="009A71F6" w:rsidRDefault="00F344F7" w:rsidP="009A71F6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11D7254" w14:textId="77777777" w:rsidR="00F344F7" w:rsidRPr="009A71F6" w:rsidRDefault="00DA02B4" w:rsidP="009A71F6">
      <w:pPr>
        <w:ind w:left="120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A71F6">
        <w:rPr>
          <w:rFonts w:asciiTheme="minorHAnsi" w:hAnsiTheme="minorHAnsi" w:cstheme="minorHAnsi"/>
          <w:b/>
          <w:sz w:val="22"/>
          <w:szCs w:val="22"/>
        </w:rPr>
        <w:t>AJOR</w:t>
      </w:r>
      <w:r w:rsidRPr="009A71F6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b/>
          <w:sz w:val="22"/>
          <w:szCs w:val="22"/>
        </w:rPr>
        <w:t>P</w:t>
      </w:r>
      <w:r w:rsidRPr="009A71F6">
        <w:rPr>
          <w:rFonts w:asciiTheme="minorHAnsi" w:hAnsiTheme="minorHAnsi" w:cstheme="minorHAnsi"/>
          <w:b/>
          <w:sz w:val="22"/>
          <w:szCs w:val="22"/>
        </w:rPr>
        <w:t>RESEN</w:t>
      </w:r>
      <w:r w:rsidRPr="009A71F6">
        <w:rPr>
          <w:rFonts w:asciiTheme="minorHAnsi" w:hAnsiTheme="minorHAnsi" w:cstheme="minorHAnsi"/>
          <w:b/>
          <w:spacing w:val="-19"/>
          <w:sz w:val="22"/>
          <w:szCs w:val="22"/>
        </w:rPr>
        <w:t>TA</w:t>
      </w:r>
      <w:r w:rsidRPr="009A71F6">
        <w:rPr>
          <w:rFonts w:asciiTheme="minorHAnsi" w:hAnsiTheme="minorHAnsi" w:cstheme="minorHAnsi"/>
          <w:b/>
          <w:sz w:val="22"/>
          <w:szCs w:val="22"/>
        </w:rPr>
        <w:t>TIONS</w:t>
      </w:r>
    </w:p>
    <w:p w14:paraId="51B7D915" w14:textId="77777777" w:rsidR="00F344F7" w:rsidRPr="009A71F6" w:rsidRDefault="00F344F7" w:rsidP="009A71F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50FC8EF" w14:textId="77777777" w:rsidR="00F344F7" w:rsidRPr="009A71F6" w:rsidRDefault="00DA02B4" w:rsidP="009A71F6">
      <w:pPr>
        <w:ind w:left="120" w:right="488"/>
        <w:rPr>
          <w:rFonts w:asciiTheme="minorHAnsi" w:hAnsiTheme="minorHAnsi" w:cstheme="minorHAnsi"/>
          <w:sz w:val="22"/>
          <w:szCs w:val="22"/>
        </w:rPr>
      </w:pPr>
      <w:r w:rsidRPr="009A71F6">
        <w:rPr>
          <w:rFonts w:asciiTheme="minorHAnsi" w:hAnsiTheme="minorHAnsi" w:cstheme="minorHAnsi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z w:val="22"/>
          <w:szCs w:val="22"/>
        </w:rPr>
        <w:t xml:space="preserve">s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20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j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nd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p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A71F6">
        <w:rPr>
          <w:rFonts w:asciiTheme="minorHAnsi" w:hAnsiTheme="minorHAnsi" w:cstheme="minorHAnsi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 xml:space="preserve">is 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A71F6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i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A71F6">
        <w:rPr>
          <w:rFonts w:asciiTheme="minorHAnsi" w:hAnsiTheme="minorHAnsi" w:cstheme="minorHAnsi"/>
          <w:sz w:val="22"/>
          <w:szCs w:val="22"/>
        </w:rPr>
        <w:t>b</w:t>
      </w:r>
      <w:r w:rsidRPr="009A71F6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A71F6">
        <w:rPr>
          <w:rFonts w:asciiTheme="minorHAnsi" w:hAnsiTheme="minorHAnsi" w:cstheme="minorHAnsi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z w:val="22"/>
          <w:szCs w:val="22"/>
        </w:rPr>
        <w:t>up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9A71F6">
        <w:rPr>
          <w:rFonts w:asciiTheme="minorHAnsi" w:hAnsiTheme="minorHAnsi" w:cstheme="minorHAnsi"/>
          <w:sz w:val="22"/>
          <w:szCs w:val="22"/>
        </w:rPr>
        <w:t>n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A71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z w:val="22"/>
          <w:szCs w:val="22"/>
        </w:rPr>
        <w:t>qu</w:t>
      </w:r>
      <w:r w:rsidRPr="009A71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A71F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A71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A71F6">
        <w:rPr>
          <w:rFonts w:asciiTheme="minorHAnsi" w:hAnsiTheme="minorHAnsi" w:cstheme="minorHAnsi"/>
          <w:sz w:val="22"/>
          <w:szCs w:val="22"/>
        </w:rPr>
        <w:t>.</w:t>
      </w:r>
    </w:p>
    <w:sectPr w:rsidR="00F344F7" w:rsidRPr="009A71F6">
      <w:pgSz w:w="12240" w:h="15840"/>
      <w:pgMar w:top="780" w:right="1340" w:bottom="280" w:left="1320" w:header="58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76C7B" w14:textId="77777777" w:rsidR="00DA02B4" w:rsidRDefault="00DA02B4">
      <w:r>
        <w:separator/>
      </w:r>
    </w:p>
  </w:endnote>
  <w:endnote w:type="continuationSeparator" w:id="0">
    <w:p w14:paraId="69D70D0C" w14:textId="77777777" w:rsidR="00DA02B4" w:rsidRDefault="00DA0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8355E" w14:textId="77777777" w:rsidR="00DA02B4" w:rsidRDefault="00DA02B4">
      <w:r>
        <w:separator/>
      </w:r>
    </w:p>
  </w:footnote>
  <w:footnote w:type="continuationSeparator" w:id="0">
    <w:p w14:paraId="1E429DCD" w14:textId="77777777" w:rsidR="00DA02B4" w:rsidRDefault="00DA0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73394" w14:textId="77777777" w:rsidR="00F344F7" w:rsidRDefault="00DA02B4">
    <w:pPr>
      <w:spacing w:line="200" w:lineRule="exact"/>
    </w:pPr>
    <w:r>
      <w:pict w14:anchorId="1B11889F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35.95pt;width:144.7pt;height:13.05pt;z-index:-251659264;mso-position-horizontal-relative:page;mso-position-vertical-relative:page" filled="f" stroked="f">
          <v:textbox inset="0,0,0,0">
            <w:txbxContent>
              <w:p w14:paraId="11707C38" w14:textId="77777777" w:rsidR="00F344F7" w:rsidRDefault="00DA02B4">
                <w:pPr>
                  <w:spacing w:line="24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spacing w:val="2"/>
                    <w:sz w:val="22"/>
                    <w:szCs w:val="22"/>
                  </w:rPr>
                  <w:t>S</w:t>
                </w:r>
                <w:r>
                  <w:rPr>
                    <w:spacing w:val="1"/>
                    <w:sz w:val="22"/>
                    <w:szCs w:val="22"/>
                  </w:rPr>
                  <w:t>t</w:t>
                </w:r>
                <w:r>
                  <w:rPr>
                    <w:spacing w:val="-7"/>
                    <w:sz w:val="22"/>
                    <w:szCs w:val="22"/>
                  </w:rPr>
                  <w:t>e</w:t>
                </w:r>
                <w:r>
                  <w:rPr>
                    <w:sz w:val="22"/>
                    <w:szCs w:val="22"/>
                  </w:rPr>
                  <w:t>ph</w:t>
                </w:r>
                <w:r>
                  <w:rPr>
                    <w:spacing w:val="-2"/>
                    <w:sz w:val="22"/>
                    <w:szCs w:val="22"/>
                  </w:rPr>
                  <w:t>e</w:t>
                </w:r>
                <w:r>
                  <w:rPr>
                    <w:sz w:val="22"/>
                    <w:szCs w:val="22"/>
                  </w:rPr>
                  <w:t>n</w:t>
                </w:r>
                <w:r>
                  <w:rPr>
                    <w:spacing w:val="3"/>
                    <w:sz w:val="22"/>
                    <w:szCs w:val="22"/>
                  </w:rPr>
                  <w:t xml:space="preserve"> </w:t>
                </w:r>
                <w:r>
                  <w:rPr>
                    <w:spacing w:val="-6"/>
                    <w:sz w:val="22"/>
                    <w:szCs w:val="22"/>
                  </w:rPr>
                  <w:t>A</w:t>
                </w:r>
                <w:r>
                  <w:rPr>
                    <w:sz w:val="22"/>
                    <w:szCs w:val="22"/>
                  </w:rPr>
                  <w:t>.</w:t>
                </w:r>
                <w:r>
                  <w:rPr>
                    <w:spacing w:val="5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M</w:t>
                </w:r>
                <w:r>
                  <w:rPr>
                    <w:spacing w:val="-2"/>
                    <w:sz w:val="22"/>
                    <w:szCs w:val="22"/>
                  </w:rPr>
                  <w:t>c</w:t>
                </w:r>
                <w:r>
                  <w:rPr>
                    <w:spacing w:val="2"/>
                    <w:sz w:val="22"/>
                    <w:szCs w:val="22"/>
                  </w:rPr>
                  <w:t>C</w:t>
                </w:r>
                <w:r>
                  <w:rPr>
                    <w:spacing w:val="-5"/>
                    <w:sz w:val="22"/>
                    <w:szCs w:val="22"/>
                  </w:rPr>
                  <w:t>o</w:t>
                </w:r>
                <w:r>
                  <w:rPr>
                    <w:spacing w:val="3"/>
                    <w:sz w:val="22"/>
                    <w:szCs w:val="22"/>
                  </w:rPr>
                  <w:t>r</w:t>
                </w:r>
                <w:r>
                  <w:rPr>
                    <w:spacing w:val="-5"/>
                    <w:sz w:val="22"/>
                    <w:szCs w:val="22"/>
                  </w:rPr>
                  <w:t>d</w:t>
                </w:r>
                <w:r>
                  <w:rPr>
                    <w:sz w:val="22"/>
                    <w:szCs w:val="22"/>
                  </w:rPr>
                  <w:t>,</w:t>
                </w:r>
                <w:r>
                  <w:rPr>
                    <w:spacing w:val="5"/>
                    <w:sz w:val="22"/>
                    <w:szCs w:val="22"/>
                  </w:rPr>
                  <w:t xml:space="preserve"> </w:t>
                </w:r>
                <w:r>
                  <w:rPr>
                    <w:spacing w:val="2"/>
                    <w:sz w:val="22"/>
                    <w:szCs w:val="22"/>
                  </w:rPr>
                  <w:t>P</w:t>
                </w:r>
                <w:r>
                  <w:rPr>
                    <w:spacing w:val="-5"/>
                    <w:sz w:val="22"/>
                    <w:szCs w:val="22"/>
                  </w:rPr>
                  <w:t>h</w:t>
                </w:r>
                <w:r>
                  <w:rPr>
                    <w:spacing w:val="2"/>
                    <w:sz w:val="22"/>
                    <w:szCs w:val="22"/>
                  </w:rPr>
                  <w:t>.</w:t>
                </w:r>
                <w:r>
                  <w:rPr>
                    <w:spacing w:val="-1"/>
                    <w:sz w:val="22"/>
                    <w:szCs w:val="22"/>
                  </w:rPr>
                  <w:t>D</w:t>
                </w:r>
                <w:r>
                  <w:rPr>
                    <w:spacing w:val="2"/>
                    <w:sz w:val="22"/>
                    <w:szCs w:val="22"/>
                  </w:rPr>
                  <w:t>.</w:t>
                </w:r>
                <w:r>
                  <w:rPr>
                    <w:sz w:val="22"/>
                    <w:szCs w:val="22"/>
                  </w:rPr>
                  <w:t xml:space="preserve">, </w:t>
                </w:r>
                <w:r>
                  <w:rPr>
                    <w:spacing w:val="-3"/>
                    <w:sz w:val="22"/>
                    <w:szCs w:val="22"/>
                  </w:rPr>
                  <w:t>P</w:t>
                </w:r>
                <w:r>
                  <w:rPr>
                    <w:spacing w:val="2"/>
                    <w:sz w:val="22"/>
                    <w:szCs w:val="22"/>
                  </w:rPr>
                  <w:t>.</w:t>
                </w:r>
                <w:r>
                  <w:rPr>
                    <w:spacing w:val="-5"/>
                    <w:sz w:val="22"/>
                    <w:szCs w:val="22"/>
                  </w:rPr>
                  <w:t>E</w:t>
                </w:r>
                <w:r>
                  <w:rPr>
                    <w:sz w:val="22"/>
                    <w:szCs w:val="22"/>
                  </w:rPr>
                  <w:t>.</w:t>
                </w:r>
              </w:p>
            </w:txbxContent>
          </v:textbox>
          <w10:wrap anchorx="page" anchory="page"/>
        </v:shape>
      </w:pict>
    </w:r>
    <w:r>
      <w:pict w14:anchorId="0AB30917">
        <v:shape id="_x0000_s2049" type="#_x0000_t202" style="position:absolute;margin-left:509.5pt;margin-top:35.95pt;width:32.5pt;height:13.05pt;z-index:-251658240;mso-position-horizontal-relative:page;mso-position-vertical-relative:page" filled="f" stroked="f">
          <v:textbox inset="0,0,0,0">
            <w:txbxContent>
              <w:p w14:paraId="53B2A5BF" w14:textId="77777777" w:rsidR="00F344F7" w:rsidRDefault="00DA02B4">
                <w:pPr>
                  <w:spacing w:line="240" w:lineRule="exact"/>
                  <w:ind w:left="20"/>
                  <w:rPr>
                    <w:sz w:val="22"/>
                    <w:szCs w:val="22"/>
                  </w:rPr>
                </w:pPr>
                <w:r>
                  <w:rPr>
                    <w:spacing w:val="2"/>
                    <w:sz w:val="22"/>
                    <w:szCs w:val="22"/>
                  </w:rPr>
                  <w:t>P</w:t>
                </w:r>
                <w:r>
                  <w:rPr>
                    <w:spacing w:val="3"/>
                    <w:sz w:val="22"/>
                    <w:szCs w:val="22"/>
                  </w:rPr>
                  <w:t>a</w:t>
                </w:r>
                <w:r>
                  <w:rPr>
                    <w:spacing w:val="-5"/>
                    <w:sz w:val="22"/>
                    <w:szCs w:val="22"/>
                  </w:rPr>
                  <w:t>g</w:t>
                </w:r>
                <w:r>
                  <w:rPr>
                    <w:sz w:val="22"/>
                    <w:szCs w:val="22"/>
                  </w:rPr>
                  <w:t>e</w:t>
                </w:r>
                <w:r>
                  <w:rPr>
                    <w:spacing w:val="-4"/>
                    <w:sz w:val="22"/>
                    <w:szCs w:val="22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8318B"/>
    <w:multiLevelType w:val="multilevel"/>
    <w:tmpl w:val="B224949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4F7"/>
    <w:rsid w:val="009A71F6"/>
    <w:rsid w:val="00DA02B4"/>
    <w:rsid w:val="00F3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E11AAE0"/>
  <w15:docId w15:val="{F1F0E834-5ADC-470B-B83C-68A0BBE2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A71F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71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elle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1519</Words>
  <Characters>8663</Characters>
  <Application>Microsoft Office Word</Application>
  <DocSecurity>0</DocSecurity>
  <Lines>72</Lines>
  <Paragraphs>20</Paragraphs>
  <ScaleCrop>false</ScaleCrop>
  <Company/>
  <LinksUpToDate>false</LinksUpToDate>
  <CharactersWithSpaces>10162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2021-06-23T14:12:00Z</dcterms:created>
  <dcterms:modified xsi:type="dcterms:W3CDTF">2021-06-23T14:13:00Z</dcterms:modified>
</cp:coreProperties>
</file>