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277EF" w14:textId="5310F42D" w:rsidR="00A23496" w:rsidRPr="00A23496" w:rsidRDefault="00A23496">
      <w:pPr>
        <w:ind w:left="1904" w:right="1901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z w:val="22"/>
          <w:szCs w:val="22"/>
        </w:rPr>
        <w:t>Loki Weir</w:t>
      </w:r>
    </w:p>
    <w:p w14:paraId="443977B0" w14:textId="387116FB" w:rsidR="00071350" w:rsidRPr="00A23496" w:rsidRDefault="00A23496">
      <w:pPr>
        <w:ind w:left="1904" w:right="1901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111</w:t>
      </w:r>
      <w:r w:rsidRPr="00A23496">
        <w:rPr>
          <w:rFonts w:asciiTheme="minorHAnsi" w:hAnsiTheme="minorHAnsi" w:cstheme="minorHAnsi"/>
          <w:sz w:val="22"/>
          <w:szCs w:val="22"/>
        </w:rPr>
        <w:t>1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th</w:t>
      </w:r>
      <w:r w:rsidRPr="00A2349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w</w:t>
      </w:r>
      <w:r w:rsidRPr="00A2349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NY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100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23496">
        <w:rPr>
          <w:rFonts w:asciiTheme="minorHAnsi" w:hAnsiTheme="minorHAnsi" w:cstheme="minorHAnsi"/>
          <w:sz w:val="22"/>
          <w:szCs w:val="22"/>
        </w:rPr>
        <w:t>1</w:t>
      </w:r>
      <w:r w:rsidRPr="00A2349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44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23496">
        <w:rPr>
          <w:rFonts w:asciiTheme="minorHAnsi" w:hAnsiTheme="minorHAnsi" w:cstheme="minorHAnsi"/>
          <w:sz w:val="22"/>
          <w:szCs w:val="22"/>
        </w:rPr>
        <w:t>)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444</w:t>
      </w:r>
      <w:r w:rsidRPr="00A23496">
        <w:rPr>
          <w:rFonts w:asciiTheme="minorHAnsi" w:hAnsiTheme="minorHAnsi" w:cstheme="minorHAnsi"/>
          <w:sz w:val="22"/>
          <w:szCs w:val="22"/>
        </w:rPr>
        <w:t>4</w:t>
      </w:r>
      <w:r w:rsidRPr="00A2349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7"/>
          <w:sz w:val="22"/>
          <w:szCs w:val="22"/>
        </w:rPr>
        <w:t xml:space="preserve"> </w:t>
      </w:r>
      <w:hyperlink r:id="rId5" w:history="1">
        <w:r w:rsidRPr="00A23496">
          <w:rPr>
            <w:rStyle w:val="Hyperlink"/>
            <w:rFonts w:asciiTheme="minorHAnsi" w:hAnsiTheme="minorHAnsi" w:cstheme="minorHAnsi"/>
            <w:w w:val="99"/>
            <w:sz w:val="22"/>
            <w:szCs w:val="22"/>
            <w:u w:val="none"/>
          </w:rPr>
          <w:t>loki@gmail.com</w:t>
        </w:r>
      </w:hyperlink>
    </w:p>
    <w:p w14:paraId="6BB18509" w14:textId="77777777" w:rsidR="00071350" w:rsidRPr="00A23496" w:rsidRDefault="0007135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4498BE7" w14:textId="77777777" w:rsidR="00071350" w:rsidRPr="00A23496" w:rsidRDefault="000713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88EA78" w14:textId="77777777" w:rsidR="00071350" w:rsidRPr="00A23496" w:rsidRDefault="00A23496">
      <w:pPr>
        <w:ind w:left="1829" w:right="1828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SE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z w:val="22"/>
          <w:szCs w:val="22"/>
        </w:rPr>
        <w:t>OR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B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ANA</w:t>
      </w:r>
      <w:r w:rsidRPr="00A23496">
        <w:rPr>
          <w:rFonts w:asciiTheme="minorHAnsi" w:hAnsiTheme="minorHAnsi" w:cstheme="minorHAnsi"/>
          <w:b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A23496">
        <w:rPr>
          <w:rFonts w:asciiTheme="minorHAnsi" w:hAnsiTheme="minorHAnsi" w:cstheme="minorHAnsi"/>
          <w:b/>
          <w:sz w:val="22"/>
          <w:szCs w:val="22"/>
        </w:rPr>
        <w:t>ST /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MANA</w:t>
      </w:r>
      <w:r w:rsidRPr="00A23496">
        <w:rPr>
          <w:rFonts w:asciiTheme="minorHAnsi" w:hAnsiTheme="minorHAnsi" w:cstheme="minorHAnsi"/>
          <w:b/>
          <w:sz w:val="22"/>
          <w:szCs w:val="22"/>
        </w:rPr>
        <w:t>GER</w:t>
      </w:r>
    </w:p>
    <w:p w14:paraId="7397D75B" w14:textId="77777777" w:rsidR="00071350" w:rsidRPr="00A23496" w:rsidRDefault="00A23496">
      <w:pPr>
        <w:spacing w:before="92"/>
        <w:ind w:left="152" w:right="152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~</w:t>
      </w:r>
      <w:r w:rsidRPr="00A23496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b/>
          <w:sz w:val="22"/>
          <w:szCs w:val="22"/>
        </w:rPr>
        <w:t>US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SS</w:t>
      </w:r>
      <w:r w:rsidRPr="00A2349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SS</w:t>
      </w:r>
      <w:r w:rsidRPr="00A2349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EME</w:t>
      </w:r>
      <w:r w:rsidRPr="00A23496">
        <w:rPr>
          <w:rFonts w:asciiTheme="minorHAnsi" w:hAnsiTheme="minorHAnsi" w:cstheme="minorHAnsi"/>
          <w:b/>
          <w:sz w:val="22"/>
          <w:szCs w:val="22"/>
        </w:rPr>
        <w:t>NT</w:t>
      </w:r>
      <w:r w:rsidRPr="00A23496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~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PP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A23496">
        <w:rPr>
          <w:rFonts w:asciiTheme="minorHAnsi" w:hAnsiTheme="minorHAnsi" w:cstheme="minorHAnsi"/>
          <w:b/>
          <w:sz w:val="22"/>
          <w:szCs w:val="22"/>
        </w:rPr>
        <w:t>CA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RC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ITE</w:t>
      </w:r>
      <w:r w:rsidRPr="00A23496">
        <w:rPr>
          <w:rFonts w:asciiTheme="minorHAnsi" w:hAnsiTheme="minorHAnsi" w:cstheme="minorHAnsi"/>
          <w:b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>URE</w:t>
      </w:r>
      <w:r w:rsidRPr="00A23496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A23496">
        <w:rPr>
          <w:rFonts w:asciiTheme="minorHAnsi" w:hAnsiTheme="minorHAnsi" w:cstheme="minorHAnsi"/>
          <w:b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~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JE</w:t>
      </w:r>
      <w:r w:rsidRPr="00A23496">
        <w:rPr>
          <w:rFonts w:asciiTheme="minorHAnsi" w:hAnsiTheme="minorHAnsi" w:cstheme="minorHAnsi"/>
          <w:b/>
          <w:sz w:val="22"/>
          <w:szCs w:val="22"/>
        </w:rPr>
        <w:t>CT</w:t>
      </w:r>
      <w:r w:rsidRPr="00A2349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AD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RS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~</w:t>
      </w:r>
    </w:p>
    <w:p w14:paraId="232DAF21" w14:textId="77777777" w:rsidR="00071350" w:rsidRPr="00A23496" w:rsidRDefault="0007135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AA43C36" w14:textId="77777777" w:rsidR="00071350" w:rsidRPr="00A23496" w:rsidRDefault="00A23496">
      <w:pPr>
        <w:ind w:left="104" w:right="65"/>
        <w:jc w:val="both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 acc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lis</w:t>
      </w:r>
      <w:r w:rsidRPr="00A23496">
        <w:rPr>
          <w:rFonts w:asciiTheme="minorHAnsi" w:hAnsiTheme="minorHAnsi" w:cstheme="minorHAnsi"/>
          <w:sz w:val="22"/>
          <w:szCs w:val="22"/>
        </w:rPr>
        <w:t>hed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/</w:t>
      </w:r>
      <w:r w:rsidRPr="00A2349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anager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rifi</w:t>
      </w:r>
      <w:r w:rsidRPr="00A23496">
        <w:rPr>
          <w:rFonts w:asciiTheme="minorHAnsi" w:hAnsiTheme="minorHAnsi" w:cstheme="minorHAnsi"/>
          <w:sz w:val="22"/>
          <w:szCs w:val="22"/>
        </w:rPr>
        <w:t>ab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ack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eco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ex</w:t>
      </w:r>
      <w:r w:rsidRPr="00A2349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T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23496">
        <w:rPr>
          <w:rFonts w:asciiTheme="minorHAnsi" w:hAnsiTheme="minorHAnsi" w:cstheme="minorHAnsi"/>
          <w:sz w:val="22"/>
          <w:szCs w:val="22"/>
        </w:rPr>
        <w:t>ceed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exp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ced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rif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equ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gap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een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goa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s and</w:t>
      </w:r>
      <w:r w:rsidRPr="00A2349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ex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isti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ocedu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s/s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gn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oduc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educe co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x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expe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</w:t>
      </w:r>
      <w:r w:rsidRPr="00A2349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ng,</w:t>
      </w:r>
      <w:r w:rsidRPr="00A2349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>ee</w:t>
      </w:r>
      <w:r w:rsidRPr="00A2349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, and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A23496">
        <w:rPr>
          <w:rFonts w:asciiTheme="minorHAnsi" w:hAnsiTheme="minorHAnsi" w:cstheme="minorHAnsi"/>
          <w:sz w:val="22"/>
          <w:szCs w:val="22"/>
        </w:rPr>
        <w:t>ner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ces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ong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ills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 adept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 xml:space="preserve">y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A23496">
        <w:rPr>
          <w:rFonts w:asciiTheme="minorHAnsi" w:hAnsiTheme="minorHAnsi" w:cstheme="minorHAnsi"/>
          <w:sz w:val="22"/>
          <w:szCs w:val="22"/>
        </w:rPr>
        <w:t>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</w:t>
      </w:r>
      <w:r w:rsidRPr="00A23496">
        <w:rPr>
          <w:rFonts w:asciiTheme="minorHAnsi" w:hAnsiTheme="minorHAnsi" w:cstheme="minorHAnsi"/>
          <w:sz w:val="22"/>
          <w:szCs w:val="22"/>
        </w:rPr>
        <w:t>ons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nego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ons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akeho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gn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zed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ills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sist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23496">
        <w:rPr>
          <w:rFonts w:asciiTheme="minorHAnsi" w:hAnsiTheme="minorHAnsi" w:cstheme="minorHAnsi"/>
          <w:sz w:val="22"/>
          <w:szCs w:val="22"/>
        </w:rPr>
        <w:t>y 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er co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ex,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ge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budge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dd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eas of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expe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ude:</w:t>
      </w:r>
    </w:p>
    <w:p w14:paraId="79A6B86F" w14:textId="77777777" w:rsidR="00071350" w:rsidRPr="00A23496" w:rsidRDefault="0007135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2"/>
        <w:gridCol w:w="3449"/>
        <w:gridCol w:w="2831"/>
      </w:tblGrid>
      <w:tr w:rsidR="00071350" w:rsidRPr="00A23496" w14:paraId="1AFD1A63" w14:textId="77777777">
        <w:trPr>
          <w:trHeight w:hRule="exact" w:val="330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0BFE6BD8" w14:textId="77777777" w:rsidR="00071350" w:rsidRPr="00A23496" w:rsidRDefault="00A23496">
            <w:pPr>
              <w:spacing w:before="75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oce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A2349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s &amp;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ede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gn</w:t>
            </w:r>
          </w:p>
        </w:tc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3A7BF823" w14:textId="77777777" w:rsidR="00071350" w:rsidRPr="00A23496" w:rsidRDefault="00A23496">
            <w:pPr>
              <w:spacing w:before="75"/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ack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40EB392C" w14:textId="77777777" w:rsidR="00071350" w:rsidRPr="00A23496" w:rsidRDefault="00A23496">
            <w:pPr>
              <w:spacing w:before="75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ng &amp;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ann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071350" w:rsidRPr="00A23496" w14:paraId="43371E94" w14:textId="77777777">
        <w:trPr>
          <w:trHeight w:hRule="exact" w:val="241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7AEA13CA" w14:textId="77777777" w:rsidR="00071350" w:rsidRPr="00A23496" w:rsidRDefault="00A2349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anage</w:t>
            </w:r>
            <w:r w:rsidRPr="00A2349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ss-</w:t>
            </w:r>
            <w:r w:rsidRPr="00A2349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unc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onal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A2349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010625B2" w14:textId="77777777" w:rsidR="00071350" w:rsidRPr="00A23496" w:rsidRDefault="00A23496">
            <w:pPr>
              <w:spacing w:line="220" w:lineRule="exact"/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A2349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63E0D423" w14:textId="77777777" w:rsidR="00071350" w:rsidRPr="00A23496" w:rsidRDefault="00A23496">
            <w:pPr>
              <w:spacing w:line="22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sti</w:t>
            </w:r>
            <w:r w:rsidRPr="00A2349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</w:tr>
      <w:tr w:rsidR="00071350" w:rsidRPr="00A23496" w14:paraId="0122669F" w14:textId="77777777">
        <w:trPr>
          <w:trHeight w:hRule="exact" w:val="331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349CED3B" w14:textId="77777777" w:rsidR="00071350" w:rsidRPr="00A23496" w:rsidRDefault="00A2349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li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2349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hodo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og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0345C5A2" w14:textId="77777777" w:rsidR="00071350" w:rsidRPr="00A23496" w:rsidRDefault="00A23496">
            <w:pPr>
              <w:spacing w:line="220" w:lineRule="exact"/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ol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A2349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6BB791F" w14:textId="77777777" w:rsidR="00071350" w:rsidRPr="00A23496" w:rsidRDefault="00A23496">
            <w:pPr>
              <w:spacing w:line="22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A23496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A2349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is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k &amp;</w:t>
            </w:r>
            <w:r w:rsidRPr="00A2349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2349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A23496">
              <w:rPr>
                <w:rFonts w:asciiTheme="minorHAnsi" w:hAnsiTheme="minorHAnsi" w:cstheme="minorHAnsi"/>
                <w:sz w:val="22"/>
                <w:szCs w:val="22"/>
              </w:rPr>
              <w:t>cope</w:t>
            </w:r>
          </w:p>
        </w:tc>
      </w:tr>
    </w:tbl>
    <w:p w14:paraId="1FC78967" w14:textId="77777777" w:rsidR="00071350" w:rsidRPr="00A23496" w:rsidRDefault="00071350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CC4738C" w14:textId="0B77F183" w:rsidR="00071350" w:rsidRPr="00A23496" w:rsidRDefault="00A23496" w:rsidP="00A23496">
      <w:pPr>
        <w:spacing w:before="17"/>
        <w:ind w:left="346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PROFE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z w:val="22"/>
          <w:szCs w:val="22"/>
        </w:rPr>
        <w:t>SIO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AL</w:t>
      </w:r>
      <w:r w:rsidRPr="00A23496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XPERIE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CE</w:t>
      </w:r>
    </w:p>
    <w:p w14:paraId="379189F1" w14:textId="15A70259" w:rsidR="00071350" w:rsidRPr="00A23496" w:rsidRDefault="00A23496">
      <w:pPr>
        <w:spacing w:before="27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OLUT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RCH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A23496">
        <w:rPr>
          <w:rFonts w:asciiTheme="minorHAnsi" w:hAnsiTheme="minorHAnsi" w:cstheme="minorHAnsi"/>
          <w:b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A23496">
        <w:rPr>
          <w:rFonts w:asciiTheme="minorHAnsi" w:hAnsiTheme="minorHAnsi" w:cstheme="minorHAnsi"/>
          <w:b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A23496">
        <w:rPr>
          <w:rFonts w:asciiTheme="minorHAnsi" w:hAnsiTheme="minorHAnsi" w:cstheme="minorHAnsi"/>
          <w:b/>
          <w:sz w:val="22"/>
          <w:szCs w:val="22"/>
        </w:rPr>
        <w:t>2000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–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A23496">
        <w:rPr>
          <w:rFonts w:asciiTheme="minorHAnsi" w:hAnsiTheme="minorHAnsi" w:cstheme="minorHAnsi"/>
          <w:b/>
          <w:sz w:val="22"/>
          <w:szCs w:val="22"/>
        </w:rPr>
        <w:t>20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A23496">
        <w:rPr>
          <w:rFonts w:asciiTheme="minorHAnsi" w:hAnsiTheme="minorHAnsi" w:cstheme="minorHAnsi"/>
          <w:b/>
          <w:sz w:val="22"/>
          <w:szCs w:val="22"/>
        </w:rPr>
        <w:t>2</w:t>
      </w:r>
    </w:p>
    <w:p w14:paraId="6565B259" w14:textId="77777777" w:rsidR="00071350" w:rsidRPr="00A23496" w:rsidRDefault="00A23496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YSTE</w:t>
      </w:r>
      <w:r w:rsidRPr="00A23496">
        <w:rPr>
          <w:rFonts w:asciiTheme="minorHAnsi" w:hAnsiTheme="minorHAnsi" w:cstheme="minorHAnsi"/>
          <w:b/>
          <w:sz w:val="22"/>
          <w:szCs w:val="22"/>
        </w:rPr>
        <w:t>MS</w:t>
      </w:r>
      <w:r w:rsidRPr="00A2349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2349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W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ORK</w:t>
      </w:r>
      <w:r w:rsidRPr="00A23496">
        <w:rPr>
          <w:rFonts w:asciiTheme="minorHAnsi" w:hAnsiTheme="minorHAnsi" w:cstheme="minorHAnsi"/>
          <w:b/>
          <w:sz w:val="22"/>
          <w:szCs w:val="22"/>
        </w:rPr>
        <w:t>,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Y</w:t>
      </w:r>
    </w:p>
    <w:p w14:paraId="0977EB55" w14:textId="77777777" w:rsidR="00071350" w:rsidRPr="00A23496" w:rsidRDefault="0007135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88BDE0A" w14:textId="77777777" w:rsidR="00071350" w:rsidRPr="00A23496" w:rsidRDefault="00A23496">
      <w:pPr>
        <w:spacing w:line="240" w:lineRule="exact"/>
        <w:ind w:left="104" w:right="791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of a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 xml:space="preserve">p of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nd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dua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s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</w:t>
      </w:r>
      <w:r w:rsidRPr="00A23496">
        <w:rPr>
          <w:rFonts w:asciiTheme="minorHAnsi" w:hAnsiTheme="minorHAnsi" w:cstheme="minorHAnsi"/>
          <w:sz w:val="22"/>
          <w:szCs w:val="22"/>
        </w:rPr>
        <w:t xml:space="preserve">gned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ge c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ex engage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 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gn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app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ch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 xml:space="preserve">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 of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>h ex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isti</w:t>
      </w:r>
      <w:r w:rsidRPr="00A23496">
        <w:rPr>
          <w:rFonts w:asciiTheme="minorHAnsi" w:hAnsiTheme="minorHAnsi" w:cstheme="minorHAnsi"/>
          <w:sz w:val="22"/>
          <w:szCs w:val="22"/>
        </w:rPr>
        <w:t>ng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Spec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 xml:space="preserve">zed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</w:p>
    <w:p w14:paraId="08D20E63" w14:textId="77777777" w:rsidR="00071350" w:rsidRPr="00A23496" w:rsidRDefault="00A23496">
      <w:pPr>
        <w:spacing w:line="240" w:lineRule="exact"/>
        <w:ind w:left="104" w:right="68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ces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ex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 expe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 xml:space="preserve">ence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ba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ndu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</w:t>
      </w:r>
      <w:r w:rsidRPr="00A23496">
        <w:rPr>
          <w:rFonts w:asciiTheme="minorHAnsi" w:hAnsiTheme="minorHAnsi" w:cstheme="minorHAnsi"/>
          <w:sz w:val="22"/>
          <w:szCs w:val="22"/>
        </w:rPr>
        <w:t xml:space="preserve">gned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“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ed”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cco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oub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ed or 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7D7E9CE4" w14:textId="77777777" w:rsidR="00071350" w:rsidRPr="00A23496" w:rsidRDefault="00071350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D55C81E" w14:textId="77777777" w:rsidR="00071350" w:rsidRPr="00A23496" w:rsidRDefault="00A23496">
      <w:pPr>
        <w:ind w:left="104" w:right="267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23496">
        <w:rPr>
          <w:rFonts w:asciiTheme="minorHAnsi" w:hAnsiTheme="minorHAnsi" w:cstheme="minorHAnsi"/>
          <w:sz w:val="22"/>
          <w:szCs w:val="22"/>
        </w:rPr>
        <w:t>ng 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s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hn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A23496">
        <w:rPr>
          <w:rFonts w:asciiTheme="minorHAnsi" w:hAnsiTheme="minorHAnsi" w:cstheme="minorHAnsi"/>
          <w:sz w:val="22"/>
          <w:szCs w:val="22"/>
        </w:rPr>
        <w:t>eade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 ga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her 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equ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oped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egy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and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oad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ap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isi</w:t>
      </w:r>
      <w:r w:rsidRPr="00A23496">
        <w:rPr>
          <w:rFonts w:asciiTheme="minorHAnsi" w:hAnsiTheme="minorHAnsi" w:cstheme="minorHAnsi"/>
          <w:sz w:val="22"/>
          <w:szCs w:val="22"/>
        </w:rPr>
        <w:t>on, and 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aw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hn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A23496">
        <w:rPr>
          <w:rFonts w:asciiTheme="minorHAnsi" w:hAnsiTheme="minorHAnsi" w:cstheme="minorHAnsi"/>
          <w:sz w:val="22"/>
          <w:szCs w:val="22"/>
        </w:rPr>
        <w:t>ed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t/</w:t>
      </w:r>
      <w:r w:rsidRPr="00A23496">
        <w:rPr>
          <w:rFonts w:asciiTheme="minorHAnsi" w:hAnsiTheme="minorHAnsi" w:cstheme="minorHAnsi"/>
          <w:sz w:val="22"/>
          <w:szCs w:val="22"/>
        </w:rPr>
        <w:t>dep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ans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chedu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 xml:space="preserve">k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ead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nu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ous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and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sist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exceeded 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er expec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er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rtifi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or c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,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ank.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er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rtifi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as an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ndependent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da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23496">
        <w:rPr>
          <w:rFonts w:asciiTheme="minorHAnsi" w:hAnsiTheme="minorHAnsi" w:cstheme="minorHAnsi"/>
          <w:sz w:val="22"/>
          <w:szCs w:val="22"/>
        </w:rPr>
        <w:t>om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A23496">
        <w:rPr>
          <w:rFonts w:asciiTheme="minorHAnsi" w:hAnsiTheme="minorHAnsi" w:cstheme="minorHAnsi"/>
          <w:sz w:val="22"/>
          <w:szCs w:val="22"/>
        </w:rPr>
        <w:t>hat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>ee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as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riti</w:t>
      </w:r>
      <w:r w:rsidRPr="00A23496">
        <w:rPr>
          <w:rFonts w:asciiTheme="minorHAnsi" w:hAnsiTheme="minorHAnsi" w:cstheme="minorHAnsi"/>
          <w:sz w:val="22"/>
          <w:szCs w:val="22"/>
        </w:rPr>
        <w:t>cal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ucce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G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ned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rtifi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2000,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7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 xml:space="preserve">e,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nd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7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5EEB1950" w14:textId="77777777" w:rsidR="00071350" w:rsidRPr="00A23496" w:rsidRDefault="0007135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C36F9FC" w14:textId="77777777" w:rsidR="00071350" w:rsidRPr="00A23496" w:rsidRDefault="00A23496">
      <w:pPr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ab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ec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nc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ude:</w:t>
      </w:r>
    </w:p>
    <w:p w14:paraId="64213646" w14:textId="77777777" w:rsidR="00071350" w:rsidRPr="00A23496" w:rsidRDefault="00A23496">
      <w:pPr>
        <w:tabs>
          <w:tab w:val="left" w:pos="820"/>
        </w:tabs>
        <w:spacing w:before="97"/>
        <w:ind w:left="824" w:right="346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z w:val="22"/>
          <w:szCs w:val="22"/>
        </w:rPr>
        <w:t>M 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>egy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ct M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nager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A23496">
        <w:rPr>
          <w:rFonts w:asciiTheme="minorHAnsi" w:hAnsiTheme="minorHAnsi" w:cstheme="minorHAnsi"/>
          <w:i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ebel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z w:val="22"/>
          <w:szCs w:val="22"/>
        </w:rPr>
        <w:t>u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ance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z w:val="22"/>
          <w:szCs w:val="22"/>
        </w:rPr>
        <w:t>egy deve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z w:val="22"/>
          <w:szCs w:val="22"/>
        </w:rPr>
        <w:t>nt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f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if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e.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a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M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oad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ap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if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, under a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ssis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if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rmi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 co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pan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</w:t>
      </w:r>
      <w:r w:rsidRPr="00A23496">
        <w:rPr>
          <w:rFonts w:asciiTheme="minorHAnsi" w:hAnsiTheme="minorHAnsi" w:cstheme="minorHAnsi"/>
          <w:sz w:val="22"/>
          <w:szCs w:val="22"/>
        </w:rPr>
        <w:t xml:space="preserve">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 ope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d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unc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A23496">
        <w:rPr>
          <w:rFonts w:asciiTheme="minorHAnsi" w:hAnsiTheme="minorHAnsi" w:cstheme="minorHAnsi"/>
          <w:sz w:val="22"/>
          <w:szCs w:val="22"/>
        </w:rPr>
        <w:t>eam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 Sa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, Se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and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duct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ng 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A23496">
        <w:rPr>
          <w:rFonts w:asciiTheme="minorHAnsi" w:hAnsiTheme="minorHAnsi" w:cstheme="minorHAnsi"/>
          <w:sz w:val="22"/>
          <w:szCs w:val="22"/>
        </w:rPr>
        <w:t>o 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 ex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echno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and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 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ed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eas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if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23496">
        <w:rPr>
          <w:rFonts w:asciiTheme="minorHAnsi" w:hAnsiTheme="minorHAnsi" w:cstheme="minorHAnsi"/>
          <w:sz w:val="22"/>
          <w:szCs w:val="22"/>
        </w:rPr>
        <w:t>s 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ces </w:t>
      </w:r>
      <w:r w:rsidRPr="00A23496">
        <w:rPr>
          <w:rFonts w:asciiTheme="minorHAnsi" w:hAnsiTheme="minorHAnsi" w:cstheme="minorHAnsi"/>
          <w:sz w:val="22"/>
          <w:szCs w:val="22"/>
        </w:rPr>
        <w:t>cou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692C13D6" w14:textId="77777777" w:rsidR="00071350" w:rsidRPr="00A23496" w:rsidRDefault="0007135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B01F4F9" w14:textId="77777777" w:rsidR="00071350" w:rsidRPr="00A23496" w:rsidRDefault="00A23496">
      <w:pPr>
        <w:ind w:left="427" w:right="840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23496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z w:val="22"/>
          <w:szCs w:val="22"/>
        </w:rPr>
        <w:t>M 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>egy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ct M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nager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A23496">
        <w:rPr>
          <w:rFonts w:asciiTheme="minorHAnsi" w:hAnsiTheme="minorHAnsi" w:cstheme="minorHAnsi"/>
          <w:i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ebel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z w:val="22"/>
          <w:szCs w:val="22"/>
        </w:rPr>
        <w:t>anc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al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Se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v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ces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oa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ap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z w:val="22"/>
          <w:szCs w:val="22"/>
        </w:rPr>
        <w:t>or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The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A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can S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z w:val="22"/>
          <w:szCs w:val="22"/>
        </w:rPr>
        <w:t>ock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z w:val="22"/>
          <w:szCs w:val="22"/>
        </w:rPr>
        <w:t>xch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z w:val="22"/>
          <w:szCs w:val="22"/>
        </w:rPr>
        <w:t>nge.</w:t>
      </w:r>
    </w:p>
    <w:p w14:paraId="751FD470" w14:textId="77777777" w:rsidR="00071350" w:rsidRPr="00A23496" w:rsidRDefault="00A23496">
      <w:pPr>
        <w:spacing w:before="1" w:line="240" w:lineRule="exact"/>
        <w:ind w:left="824" w:right="137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aw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op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 new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egy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he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>can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ock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xch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 xml:space="preserve">nge as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X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as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23496">
        <w:rPr>
          <w:rFonts w:asciiTheme="minorHAnsi" w:hAnsiTheme="minorHAnsi" w:cstheme="minorHAnsi"/>
          <w:sz w:val="22"/>
          <w:szCs w:val="22"/>
        </w:rPr>
        <w:t>om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he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A23496">
        <w:rPr>
          <w:rFonts w:asciiTheme="minorHAnsi" w:hAnsiTheme="minorHAnsi" w:cstheme="minorHAnsi"/>
          <w:sz w:val="22"/>
          <w:szCs w:val="22"/>
        </w:rPr>
        <w:t>Q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ha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 beco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 depen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AQ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M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engaged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 xml:space="preserve">h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X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ssis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es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nd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op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execu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 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d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e.</w:t>
      </w:r>
    </w:p>
    <w:p w14:paraId="6125C0AD" w14:textId="77777777" w:rsidR="00071350" w:rsidRPr="00A23496" w:rsidRDefault="00A23496">
      <w:pPr>
        <w:tabs>
          <w:tab w:val="left" w:pos="820"/>
        </w:tabs>
        <w:spacing w:before="96"/>
        <w:ind w:left="824" w:right="129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ng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ge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23496">
        <w:rPr>
          <w:rFonts w:asciiTheme="minorHAnsi" w:hAnsiTheme="minorHAnsi" w:cstheme="minorHAnsi"/>
          <w:b/>
          <w:sz w:val="22"/>
          <w:szCs w:val="22"/>
        </w:rPr>
        <w:t>ent Ma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ager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A23496">
        <w:rPr>
          <w:rFonts w:asciiTheme="minorHAnsi" w:hAnsiTheme="minorHAnsi" w:cstheme="minorHAnsi"/>
          <w:i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z w:val="22"/>
          <w:szCs w:val="22"/>
        </w:rPr>
        <w:t>bel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nanc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al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v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ces dep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i/>
          <w:sz w:val="22"/>
          <w:szCs w:val="22"/>
        </w:rPr>
        <w:t>y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ent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at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z w:val="22"/>
          <w:szCs w:val="22"/>
        </w:rPr>
        <w:t>eet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A23496">
        <w:rPr>
          <w:rFonts w:asciiTheme="minorHAnsi" w:hAnsiTheme="minorHAnsi" w:cstheme="minorHAnsi"/>
          <w:i/>
          <w:sz w:val="22"/>
          <w:szCs w:val="22"/>
        </w:rPr>
        <w:t>c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aw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dep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 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li</w:t>
      </w:r>
      <w:r w:rsidRPr="00A23496">
        <w:rPr>
          <w:rFonts w:asciiTheme="minorHAnsi" w:hAnsiTheme="minorHAnsi" w:cstheme="minorHAnsi"/>
          <w:sz w:val="22"/>
          <w:szCs w:val="22"/>
        </w:rPr>
        <w:t>nes of 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 xml:space="preserve">ee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, 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er app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 xml:space="preserve">ged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ued at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$3.5M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nu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ous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aunched and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anaged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er of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xce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 xml:space="preserve">ence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 a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ound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ch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ack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, 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ay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ue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ong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goa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005D8D96" w14:textId="77777777" w:rsidR="00071350" w:rsidRPr="00A23496" w:rsidRDefault="00A23496">
      <w:pPr>
        <w:tabs>
          <w:tab w:val="left" w:pos="820"/>
        </w:tabs>
        <w:spacing w:before="99"/>
        <w:ind w:left="824" w:right="228" w:hanging="360"/>
        <w:rPr>
          <w:rFonts w:asciiTheme="minorHAnsi" w:hAnsiTheme="minorHAnsi" w:cstheme="minorHAnsi"/>
          <w:sz w:val="22"/>
          <w:szCs w:val="22"/>
        </w:rPr>
        <w:sectPr w:rsidR="00071350" w:rsidRPr="00A23496">
          <w:pgSz w:w="12240" w:h="15840"/>
          <w:pgMar w:top="840" w:right="760" w:bottom="280" w:left="760" w:header="720" w:footer="720" w:gutter="0"/>
          <w:cols w:space="720"/>
        </w:sect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z w:val="22"/>
          <w:szCs w:val="22"/>
        </w:rPr>
        <w:t>ect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Man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ger –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ebel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nanc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al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Se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v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ces 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en</w:t>
      </w:r>
      <w:r w:rsidRPr="00A23496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i/>
          <w:sz w:val="22"/>
          <w:szCs w:val="22"/>
        </w:rPr>
        <w:t>on at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z w:val="22"/>
          <w:szCs w:val="22"/>
        </w:rPr>
        <w:t>C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i/>
          <w:sz w:val="22"/>
          <w:szCs w:val="22"/>
        </w:rPr>
        <w:t>an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ag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d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riti</w:t>
      </w:r>
      <w:r w:rsidRPr="00A23496">
        <w:rPr>
          <w:rFonts w:asciiTheme="minorHAnsi" w:hAnsiTheme="minorHAnsi" w:cstheme="minorHAnsi"/>
          <w:sz w:val="22"/>
          <w:szCs w:val="22"/>
        </w:rPr>
        <w:t>cal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$11M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 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a </w:t>
      </w:r>
      <w:r w:rsidRPr="00A23496">
        <w:rPr>
          <w:rFonts w:asciiTheme="minorHAnsi" w:hAnsiTheme="minorHAnsi" w:cstheme="minorHAnsi"/>
          <w:sz w:val="22"/>
          <w:szCs w:val="22"/>
        </w:rPr>
        <w:t>20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ber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23496">
        <w:rPr>
          <w:rFonts w:asciiTheme="minorHAnsi" w:hAnsiTheme="minorHAnsi" w:cstheme="minorHAnsi"/>
          <w:sz w:val="22"/>
          <w:szCs w:val="22"/>
        </w:rPr>
        <w:t>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ou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ces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23496">
        <w:rPr>
          <w:rFonts w:asciiTheme="minorHAnsi" w:hAnsiTheme="minorHAnsi" w:cstheme="minorHAnsi"/>
          <w:sz w:val="22"/>
          <w:szCs w:val="22"/>
        </w:rPr>
        <w:t>om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23496">
        <w:rPr>
          <w:rFonts w:asciiTheme="minorHAnsi" w:hAnsiTheme="minorHAnsi" w:cstheme="minorHAnsi"/>
          <w:sz w:val="22"/>
          <w:szCs w:val="22"/>
        </w:rPr>
        <w:t>ubcon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nd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</w:t>
      </w:r>
      <w:r w:rsidRPr="00A23496">
        <w:rPr>
          <w:rFonts w:asciiTheme="minorHAnsi" w:hAnsiTheme="minorHAnsi" w:cstheme="minorHAnsi"/>
          <w:sz w:val="22"/>
          <w:szCs w:val="22"/>
        </w:rPr>
        <w:t>gned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lastRenderedPageBreak/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ou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ces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a 4,000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eat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on of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ces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 xml:space="preserve">e.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isi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as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as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ebe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l’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firs</w:t>
      </w:r>
      <w:r w:rsidRPr="00A23496">
        <w:rPr>
          <w:rFonts w:asciiTheme="minorHAnsi" w:hAnsiTheme="minorHAnsi" w:cstheme="minorHAnsi"/>
          <w:sz w:val="22"/>
          <w:szCs w:val="22"/>
        </w:rPr>
        <w:t xml:space="preserve">t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on an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23496">
        <w:rPr>
          <w:rFonts w:asciiTheme="minorHAnsi" w:hAnsiTheme="minorHAnsi" w:cstheme="minorHAnsi"/>
          <w:sz w:val="22"/>
          <w:szCs w:val="22"/>
        </w:rPr>
        <w:t>ha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enged by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ght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dead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ep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uch as qua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ance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A23496">
        <w:rPr>
          <w:rFonts w:asciiTheme="minorHAnsi" w:hAnsiTheme="minorHAnsi" w:cstheme="minorHAnsi"/>
          <w:sz w:val="22"/>
          <w:szCs w:val="22"/>
        </w:rPr>
        <w:t>on, du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 xml:space="preserve">ks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oduct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op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23496">
        <w:rPr>
          <w:rFonts w:asciiTheme="minorHAnsi" w:hAnsiTheme="minorHAnsi" w:cstheme="minorHAnsi"/>
          <w:sz w:val="22"/>
          <w:szCs w:val="22"/>
        </w:rPr>
        <w:t>ch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ed 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gh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 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tisf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be a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ence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uct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200D53B7" w14:textId="77777777" w:rsidR="00071350" w:rsidRPr="00A23496" w:rsidRDefault="00A23496">
      <w:pPr>
        <w:spacing w:before="61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z w:val="22"/>
          <w:szCs w:val="22"/>
        </w:rPr>
        <w:lastRenderedPageBreak/>
        <w:pict w14:anchorId="12E7F003">
          <v:group id="_x0000_s1028" style="position:absolute;left:0;text-align:left;margin-left:23.95pt;margin-top:23.7pt;width:564.1pt;height:744.6pt;z-index:-251657216;mso-position-horizontal-relative:page;mso-position-vertical-relative:page" coordorigin="479,474" coordsize="11282,14892">
            <v:shape id="_x0000_s1032" style="position:absolute;left:490;top:485;width:11261;height:0" coordorigin="490,485" coordsize="11261,0" path="m490,485r11260,e" filled="f" strokeweight=".20444mm">
              <v:path arrowok="t"/>
            </v:shape>
            <v:shape id="_x0000_s1031" style="position:absolute;left:485;top:480;width:0;height:14880" coordorigin="485,480" coordsize="0,14880" path="m485,480r,14880e" filled="f" strokeweight=".20444mm">
              <v:path arrowok="t"/>
            </v:shape>
            <v:shape id="_x0000_s1030" style="position:absolute;left:11755;top:480;width:0;height:14880" coordorigin="11755,480" coordsize="0,14880" path="m11755,480r,14880e" filled="f" strokeweight=".20444mm">
              <v:path arrowok="t"/>
            </v:shape>
            <v:shape id="_x0000_s1029" style="position:absolute;left:490;top:15355;width:11261;height:0" coordorigin="490,15355" coordsize="11261,0" path="m490,15355r11260,e" filled="f" strokeweight=".20444mm">
              <v:path arrowok="t"/>
            </v:shape>
            <w10:wrap anchorx="page" anchory="page"/>
          </v:group>
        </w:pict>
      </w:r>
      <w:r w:rsidRPr="00A23496">
        <w:rPr>
          <w:rFonts w:asciiTheme="minorHAnsi" w:hAnsiTheme="minorHAnsi" w:cstheme="minorHAnsi"/>
          <w:sz w:val="22"/>
          <w:szCs w:val="22"/>
        </w:rPr>
        <w:pict w14:anchorId="66EF5657">
          <v:group id="_x0000_s1026" style="position:absolute;left:0;text-align:left;margin-left:41.75pt;margin-top:21.5pt;width:528.5pt;height:0;z-index:-251658240;mso-position-horizontal-relative:page" coordorigin="835,430" coordsize="10570,0">
            <v:shape id="_x0000_s1027" style="position:absolute;left:835;top:430;width:10570;height:0" coordorigin="835,430" coordsize="10570,0" path="m835,430r10570,e" filled="f" strokeweight=".20444mm">
              <v:path arrowok="t"/>
            </v:shape>
            <w10:wrap anchorx="page"/>
          </v:group>
        </w:pic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DA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ANDLE</w:t>
      </w:r>
      <w:r w:rsidRPr="00A23496">
        <w:rPr>
          <w:rFonts w:asciiTheme="minorHAnsi" w:hAnsiTheme="minorHAnsi" w:cstheme="minorHAnsi"/>
          <w:b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Pag</w:t>
      </w:r>
      <w:r w:rsidRPr="00A23496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w w:val="99"/>
          <w:sz w:val="22"/>
          <w:szCs w:val="22"/>
        </w:rPr>
        <w:t>2</w:t>
      </w:r>
      <w:r w:rsidRPr="00A23496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w w:val="99"/>
          <w:sz w:val="22"/>
          <w:szCs w:val="22"/>
        </w:rPr>
        <w:t>f</w:t>
      </w:r>
      <w:r w:rsidRPr="00A23496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w w:val="99"/>
          <w:sz w:val="22"/>
          <w:szCs w:val="22"/>
        </w:rPr>
        <w:t xml:space="preserve">2 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</w:p>
    <w:p w14:paraId="3A514B01" w14:textId="77777777" w:rsidR="00071350" w:rsidRPr="00A23496" w:rsidRDefault="00071350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BB73E14" w14:textId="77777777" w:rsidR="00071350" w:rsidRPr="00A23496" w:rsidRDefault="00A23496">
      <w:pPr>
        <w:spacing w:before="27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ONSULTAN</w:t>
      </w:r>
      <w:r w:rsidRPr="00A23496">
        <w:rPr>
          <w:rFonts w:asciiTheme="minorHAnsi" w:hAnsiTheme="minorHAnsi" w:cstheme="minorHAnsi"/>
          <w:b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A23496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A23496">
        <w:rPr>
          <w:rFonts w:asciiTheme="minorHAnsi" w:hAnsiTheme="minorHAnsi" w:cstheme="minorHAnsi"/>
          <w:b/>
          <w:sz w:val="22"/>
          <w:szCs w:val="22"/>
        </w:rPr>
        <w:t>1998</w:t>
      </w:r>
      <w:r w:rsidRPr="00A2349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–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A23496">
        <w:rPr>
          <w:rFonts w:asciiTheme="minorHAnsi" w:hAnsiTheme="minorHAnsi" w:cstheme="minorHAnsi"/>
          <w:b/>
          <w:sz w:val="22"/>
          <w:szCs w:val="22"/>
        </w:rPr>
        <w:t>2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A23496">
        <w:rPr>
          <w:rFonts w:asciiTheme="minorHAnsi" w:hAnsiTheme="minorHAnsi" w:cstheme="minorHAnsi"/>
          <w:b/>
          <w:sz w:val="22"/>
          <w:szCs w:val="22"/>
        </w:rPr>
        <w:t>00</w:t>
      </w:r>
    </w:p>
    <w:p w14:paraId="1FD56181" w14:textId="77777777" w:rsidR="00071350" w:rsidRPr="00A23496" w:rsidRDefault="00A23496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RACL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ORPORAT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23496">
        <w:rPr>
          <w:rFonts w:asciiTheme="minorHAnsi" w:eastAsia="Microsoft Sans Serif" w:hAnsiTheme="minorHAnsi" w:cstheme="minorHAnsi"/>
          <w:spacing w:val="5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W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ORK</w:t>
      </w:r>
      <w:r w:rsidRPr="00A23496">
        <w:rPr>
          <w:rFonts w:asciiTheme="minorHAnsi" w:hAnsiTheme="minorHAnsi" w:cstheme="minorHAnsi"/>
          <w:b/>
          <w:sz w:val="22"/>
          <w:szCs w:val="22"/>
        </w:rPr>
        <w:t>,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Y</w:t>
      </w:r>
    </w:p>
    <w:p w14:paraId="580A5C57" w14:textId="77777777" w:rsidR="00071350" w:rsidRPr="00A23496" w:rsidRDefault="0007135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0856494" w14:textId="77777777" w:rsidR="00071350" w:rsidRPr="00A23496" w:rsidRDefault="00A23496">
      <w:pPr>
        <w:ind w:left="104" w:right="269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z w:val="22"/>
          <w:szCs w:val="22"/>
        </w:rPr>
        <w:t>Sen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or con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pec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z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ces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ng,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ank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ng, 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ance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</w:t>
      </w:r>
      <w:r w:rsidRPr="00A23496">
        <w:rPr>
          <w:rFonts w:asciiTheme="minorHAnsi" w:hAnsiTheme="minorHAnsi" w:cstheme="minorHAnsi"/>
          <w:sz w:val="22"/>
          <w:szCs w:val="22"/>
        </w:rPr>
        <w:t>gned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ngage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 ba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n de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ana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sis</w:t>
      </w:r>
      <w:r w:rsidRPr="00A23496">
        <w:rPr>
          <w:rFonts w:asciiTheme="minorHAnsi" w:hAnsiTheme="minorHAnsi" w:cstheme="minorHAnsi"/>
          <w:sz w:val="22"/>
          <w:szCs w:val="22"/>
        </w:rPr>
        <w:t>,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, and 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p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dd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ona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cho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ead 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3870359E" w14:textId="77777777" w:rsidR="00071350" w:rsidRPr="00A23496" w:rsidRDefault="00A23496">
      <w:pPr>
        <w:spacing w:before="70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ab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ec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nc</w:t>
      </w:r>
      <w:r w:rsidRPr="00A23496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i/>
          <w:sz w:val="22"/>
          <w:szCs w:val="22"/>
        </w:rPr>
        <w:t>ude:</w:t>
      </w:r>
    </w:p>
    <w:p w14:paraId="43C5BC8C" w14:textId="77777777" w:rsidR="00071350" w:rsidRPr="00A23496" w:rsidRDefault="00A23496">
      <w:pPr>
        <w:tabs>
          <w:tab w:val="left" w:pos="820"/>
        </w:tabs>
        <w:spacing w:before="58"/>
        <w:ind w:left="824" w:right="105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z w:val="22"/>
          <w:szCs w:val="22"/>
        </w:rPr>
        <w:t>ect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Man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ger –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en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i/>
          <w:sz w:val="22"/>
          <w:szCs w:val="22"/>
        </w:rPr>
        <w:t>or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z w:val="22"/>
          <w:szCs w:val="22"/>
        </w:rPr>
        <w:t>ad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z w:val="22"/>
          <w:szCs w:val="22"/>
        </w:rPr>
        <w:t>ub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i/>
          <w:sz w:val="22"/>
          <w:szCs w:val="22"/>
        </w:rPr>
        <w:t>d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y of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rril</w:t>
      </w:r>
      <w:r w:rsidRPr="00A23496">
        <w:rPr>
          <w:rFonts w:asciiTheme="minorHAnsi" w:hAnsiTheme="minorHAnsi" w:cstheme="minorHAnsi"/>
          <w:i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Lynch.</w:t>
      </w:r>
      <w:r w:rsidRPr="00A23496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ssist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obal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ifi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n 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rrill’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23496">
        <w:rPr>
          <w:rFonts w:asciiTheme="minorHAnsi" w:hAnsiTheme="minorHAnsi" w:cstheme="minorHAnsi"/>
          <w:sz w:val="22"/>
          <w:szCs w:val="22"/>
        </w:rPr>
        <w:t>ene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edger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pon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z w:val="22"/>
          <w:szCs w:val="22"/>
        </w:rPr>
        <w:t>,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 xml:space="preserve">nd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xed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A23496">
        <w:rPr>
          <w:rFonts w:asciiTheme="minorHAnsi" w:hAnsiTheme="minorHAnsi" w:cstheme="minorHAnsi"/>
          <w:sz w:val="22"/>
          <w:szCs w:val="22"/>
        </w:rPr>
        <w:t xml:space="preserve">)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out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ada.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naged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$6M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budget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nd coo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/i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of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nad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an accoun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ng 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ocedu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wit</w:t>
      </w:r>
      <w:r w:rsidRPr="00A23496">
        <w:rPr>
          <w:rFonts w:asciiTheme="minorHAnsi" w:hAnsiTheme="minorHAnsi" w:cstheme="minorHAnsi"/>
          <w:sz w:val="22"/>
          <w:szCs w:val="22"/>
        </w:rPr>
        <w:t>h 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obal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23496">
        <w:rPr>
          <w:rFonts w:asciiTheme="minorHAnsi" w:hAnsiTheme="minorHAnsi" w:cstheme="minorHAnsi"/>
          <w:sz w:val="22"/>
          <w:szCs w:val="22"/>
        </w:rPr>
        <w:t>epo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anda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  <w:r w:rsidRPr="00A2349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 xml:space="preserve"> and under bu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ge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13DF3203" w14:textId="77777777" w:rsidR="00071350" w:rsidRPr="00A23496" w:rsidRDefault="00A23496">
      <w:pPr>
        <w:tabs>
          <w:tab w:val="left" w:pos="820"/>
        </w:tabs>
        <w:spacing w:before="58"/>
        <w:ind w:left="824" w:right="458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ro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z w:val="22"/>
          <w:szCs w:val="22"/>
        </w:rPr>
        <w:t>ect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Man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ger –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Y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A23496">
        <w:rPr>
          <w:rFonts w:asciiTheme="minorHAnsi" w:hAnsiTheme="minorHAnsi" w:cstheme="minorHAnsi"/>
          <w:i/>
          <w:sz w:val="22"/>
          <w:szCs w:val="22"/>
        </w:rPr>
        <w:t>K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sti</w:t>
      </w:r>
      <w:r w:rsidRPr="00A23496">
        <w:rPr>
          <w:rFonts w:asciiTheme="minorHAnsi" w:hAnsiTheme="minorHAnsi" w:cstheme="minorHAnsi"/>
          <w:i/>
          <w:sz w:val="22"/>
          <w:szCs w:val="22"/>
        </w:rPr>
        <w:t>ng at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rril</w:t>
      </w:r>
      <w:r w:rsidRPr="00A23496">
        <w:rPr>
          <w:rFonts w:asciiTheme="minorHAnsi" w:hAnsiTheme="minorHAnsi" w:cstheme="minorHAnsi"/>
          <w:i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Lynch.</w:t>
      </w:r>
      <w:r w:rsidRPr="00A23496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>2K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sti</w:t>
      </w:r>
      <w:r w:rsidRPr="00A23496">
        <w:rPr>
          <w:rFonts w:asciiTheme="minorHAnsi" w:hAnsiTheme="minorHAnsi" w:cstheme="minorHAnsi"/>
          <w:sz w:val="22"/>
          <w:szCs w:val="22"/>
        </w:rPr>
        <w:t>ng on hea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zed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P app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on.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pon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uded 30 c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of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 xml:space="preserve">h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A23496">
        <w:rPr>
          <w:rFonts w:asciiTheme="minorHAnsi" w:hAnsiTheme="minorHAnsi" w:cstheme="minorHAnsi"/>
          <w:sz w:val="22"/>
          <w:szCs w:val="22"/>
        </w:rPr>
        <w:t xml:space="preserve">aces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eed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da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a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23496">
        <w:rPr>
          <w:rFonts w:asciiTheme="minorHAnsi" w:hAnsiTheme="minorHAnsi" w:cstheme="minorHAnsi"/>
          <w:sz w:val="22"/>
          <w:szCs w:val="22"/>
        </w:rPr>
        <w:t>om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ega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s and 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her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d pa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ftw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e.</w:t>
      </w:r>
    </w:p>
    <w:p w14:paraId="748E46D2" w14:textId="77777777" w:rsidR="00071350" w:rsidRPr="00A23496" w:rsidRDefault="00A23496">
      <w:pPr>
        <w:spacing w:before="57"/>
        <w:ind w:left="46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23496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>eam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d –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i/>
          <w:sz w:val="22"/>
          <w:szCs w:val="22"/>
        </w:rPr>
        <w:t>out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z w:val="22"/>
          <w:szCs w:val="22"/>
        </w:rPr>
        <w:t>at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z w:val="22"/>
          <w:szCs w:val="22"/>
        </w:rPr>
        <w:t>G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i/>
          <w:sz w:val="22"/>
          <w:szCs w:val="22"/>
        </w:rPr>
        <w:t>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i/>
          <w:sz w:val="22"/>
          <w:szCs w:val="22"/>
        </w:rPr>
        <w:t>ng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app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odu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out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23496">
        <w:rPr>
          <w:rFonts w:asciiTheme="minorHAnsi" w:hAnsiTheme="minorHAnsi" w:cstheme="minorHAnsi"/>
          <w:sz w:val="22"/>
          <w:szCs w:val="22"/>
        </w:rPr>
        <w:t>or 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de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113FED2A" w14:textId="77777777" w:rsidR="00071350" w:rsidRPr="00A23496" w:rsidRDefault="00A23496">
      <w:pPr>
        <w:spacing w:before="5" w:line="240" w:lineRule="exact"/>
        <w:ind w:left="824" w:right="573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pha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es of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fr</w:t>
      </w:r>
      <w:r w:rsidRPr="00A23496">
        <w:rPr>
          <w:rFonts w:asciiTheme="minorHAnsi" w:hAnsiTheme="minorHAnsi" w:cstheme="minorHAnsi"/>
          <w:sz w:val="22"/>
          <w:szCs w:val="22"/>
        </w:rPr>
        <w:t>om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equ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 ga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ough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er acc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ance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sti</w:t>
      </w:r>
      <w:r w:rsidRPr="00A23496">
        <w:rPr>
          <w:rFonts w:asciiTheme="minorHAnsi" w:hAnsiTheme="minorHAnsi" w:cstheme="minorHAnsi"/>
          <w:sz w:val="22"/>
          <w:szCs w:val="22"/>
        </w:rPr>
        <w:t>ng and 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cu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 de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op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st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us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da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ngs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k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5C7A15EF" w14:textId="77777777" w:rsidR="00071350" w:rsidRPr="00A23496" w:rsidRDefault="00A23496">
      <w:pPr>
        <w:tabs>
          <w:tab w:val="left" w:pos="820"/>
        </w:tabs>
        <w:spacing w:before="58"/>
        <w:ind w:left="824" w:right="153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b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b/>
          <w:sz w:val="22"/>
          <w:szCs w:val="22"/>
        </w:rPr>
        <w:t>ne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na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sz w:val="22"/>
          <w:szCs w:val="22"/>
        </w:rPr>
        <w:t>y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b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d –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>e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23496">
        <w:rPr>
          <w:rFonts w:asciiTheme="minorHAnsi" w:hAnsiTheme="minorHAnsi" w:cstheme="minorHAnsi"/>
          <w:i/>
          <w:sz w:val="22"/>
          <w:szCs w:val="22"/>
        </w:rPr>
        <w:t>Sa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i/>
          <w:sz w:val="22"/>
          <w:szCs w:val="22"/>
        </w:rPr>
        <w:t>es oppo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rt</w:t>
      </w:r>
      <w:r w:rsidRPr="00A23496">
        <w:rPr>
          <w:rFonts w:asciiTheme="minorHAnsi" w:hAnsiTheme="minorHAnsi" w:cstheme="minorHAnsi"/>
          <w:i/>
          <w:sz w:val="22"/>
          <w:szCs w:val="22"/>
        </w:rPr>
        <w:t>un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iti</w:t>
      </w:r>
      <w:r w:rsidRPr="00A23496">
        <w:rPr>
          <w:rFonts w:asciiTheme="minorHAnsi" w:hAnsiTheme="minorHAnsi" w:cstheme="minorHAnsi"/>
          <w:i/>
          <w:sz w:val="22"/>
          <w:szCs w:val="22"/>
        </w:rPr>
        <w:t>es at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A23496">
        <w:rPr>
          <w:rFonts w:asciiTheme="minorHAnsi" w:hAnsiTheme="minorHAnsi" w:cstheme="minorHAnsi"/>
          <w:i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z w:val="22"/>
          <w:szCs w:val="22"/>
        </w:rPr>
        <w:t>u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ance 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i/>
          <w:sz w:val="22"/>
          <w:szCs w:val="22"/>
        </w:rPr>
        <w:t>o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i/>
          <w:sz w:val="22"/>
          <w:szCs w:val="22"/>
        </w:rPr>
        <w:t>pan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i/>
          <w:sz w:val="22"/>
          <w:szCs w:val="22"/>
        </w:rPr>
        <w:t>es a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A23496">
        <w:rPr>
          <w:rFonts w:asciiTheme="minorHAnsi" w:hAnsiTheme="minorHAnsi" w:cstheme="minorHAnsi"/>
          <w:i/>
          <w:sz w:val="22"/>
          <w:szCs w:val="22"/>
        </w:rPr>
        <w:t>an</w:t>
      </w:r>
      <w:r w:rsidRPr="00A23496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A23496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Wo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ked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23496">
        <w:rPr>
          <w:rFonts w:asciiTheme="minorHAnsi" w:hAnsiTheme="minorHAnsi" w:cstheme="minorHAnsi"/>
          <w:sz w:val="22"/>
          <w:szCs w:val="22"/>
        </w:rPr>
        <w:t>ap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>of of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onc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pt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es engage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a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2B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ocu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ap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abo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ed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y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 xml:space="preserve">h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ce and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need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, acqu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e da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 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d con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gu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oduc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t’</w:t>
      </w:r>
      <w:r w:rsidRPr="00A23496">
        <w:rPr>
          <w:rFonts w:asciiTheme="minorHAnsi" w:hAnsiTheme="minorHAnsi" w:cstheme="minorHAnsi"/>
          <w:sz w:val="22"/>
          <w:szCs w:val="22"/>
        </w:rPr>
        <w:t>s need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52A85C12" w14:textId="77777777" w:rsidR="00071350" w:rsidRPr="00A23496" w:rsidRDefault="00071350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FE10E1C" w14:textId="77777777" w:rsidR="00071350" w:rsidRPr="00A23496" w:rsidRDefault="00A23496">
      <w:pPr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OUNTR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z w:val="22"/>
          <w:szCs w:val="22"/>
        </w:rPr>
        <w:t>K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NALYS</w:t>
      </w:r>
      <w:r w:rsidRPr="00A23496">
        <w:rPr>
          <w:rFonts w:asciiTheme="minorHAnsi" w:hAnsiTheme="minorHAnsi" w:cstheme="minorHAnsi"/>
          <w:b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A2349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A23496">
        <w:rPr>
          <w:rFonts w:asciiTheme="minorHAnsi" w:hAnsiTheme="minorHAnsi" w:cstheme="minorHAnsi"/>
          <w:b/>
          <w:sz w:val="22"/>
          <w:szCs w:val="22"/>
        </w:rPr>
        <w:t>1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9</w:t>
      </w:r>
      <w:r w:rsidRPr="00A23496">
        <w:rPr>
          <w:rFonts w:asciiTheme="minorHAnsi" w:hAnsiTheme="minorHAnsi" w:cstheme="minorHAnsi"/>
          <w:b/>
          <w:sz w:val="22"/>
          <w:szCs w:val="22"/>
        </w:rPr>
        <w:t>95</w:t>
      </w:r>
      <w:r w:rsidRPr="00A2349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–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A23496">
        <w:rPr>
          <w:rFonts w:asciiTheme="minorHAnsi" w:hAnsiTheme="minorHAnsi" w:cstheme="minorHAnsi"/>
          <w:b/>
          <w:sz w:val="22"/>
          <w:szCs w:val="22"/>
        </w:rPr>
        <w:t>1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9</w:t>
      </w:r>
      <w:r w:rsidRPr="00A23496">
        <w:rPr>
          <w:rFonts w:asciiTheme="minorHAnsi" w:hAnsiTheme="minorHAnsi" w:cstheme="minorHAnsi"/>
          <w:b/>
          <w:sz w:val="22"/>
          <w:szCs w:val="22"/>
        </w:rPr>
        <w:t>97</w:t>
      </w:r>
    </w:p>
    <w:p w14:paraId="17E70D69" w14:textId="77777777" w:rsidR="00071350" w:rsidRPr="00A23496" w:rsidRDefault="00A23496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M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ELLO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A23496">
        <w:rPr>
          <w:rFonts w:asciiTheme="minorHAnsi" w:hAnsiTheme="minorHAnsi" w:cstheme="minorHAnsi"/>
          <w:b/>
          <w:sz w:val="22"/>
          <w:szCs w:val="22"/>
        </w:rPr>
        <w:t>K</w:t>
      </w:r>
      <w:r w:rsidRPr="00A2349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23496">
        <w:rPr>
          <w:rFonts w:asciiTheme="minorHAnsi" w:eastAsia="Microsoft Sans Serif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TTSBURGH</w:t>
      </w:r>
      <w:r w:rsidRPr="00A23496">
        <w:rPr>
          <w:rFonts w:asciiTheme="minorHAnsi" w:hAnsiTheme="minorHAnsi" w:cstheme="minorHAnsi"/>
          <w:b/>
          <w:sz w:val="22"/>
          <w:szCs w:val="22"/>
        </w:rPr>
        <w:t>,</w:t>
      </w:r>
      <w:r w:rsidRPr="00A2349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>A</w:t>
      </w:r>
    </w:p>
    <w:p w14:paraId="15FA2254" w14:textId="77777777" w:rsidR="00071350" w:rsidRPr="00A23496" w:rsidRDefault="0007135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803B84C" w14:textId="77777777" w:rsidR="00071350" w:rsidRPr="00A23496" w:rsidRDefault="00A23496">
      <w:pPr>
        <w:ind w:left="104" w:right="283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ch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d 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epa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oecono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 ana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s of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 xml:space="preserve">an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23496">
        <w:rPr>
          <w:rFonts w:asciiTheme="minorHAnsi" w:hAnsiTheme="minorHAnsi" w:cstheme="minorHAnsi"/>
          <w:sz w:val="22"/>
          <w:szCs w:val="22"/>
        </w:rPr>
        <w:t>ccoun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un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rwriti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gn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stit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ris</w:t>
      </w:r>
      <w:r w:rsidRPr="00A23496">
        <w:rPr>
          <w:rFonts w:asciiTheme="minorHAnsi" w:hAnsiTheme="minorHAnsi" w:cstheme="minorHAnsi"/>
          <w:sz w:val="22"/>
          <w:szCs w:val="22"/>
        </w:rPr>
        <w:t xml:space="preserve">k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 xml:space="preserve">ade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nance ana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anaged co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bank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ris</w:t>
      </w:r>
      <w:r w:rsidRPr="00A23496">
        <w:rPr>
          <w:rFonts w:asciiTheme="minorHAnsi" w:hAnsiTheme="minorHAnsi" w:cstheme="minorHAnsi"/>
          <w:sz w:val="22"/>
          <w:szCs w:val="22"/>
        </w:rPr>
        <w:t>k po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 xml:space="preserve">o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 exce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 of $18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illi</w:t>
      </w:r>
      <w:r w:rsidRPr="00A23496">
        <w:rPr>
          <w:rFonts w:asciiTheme="minorHAnsi" w:hAnsiTheme="minorHAnsi" w:cstheme="minorHAnsi"/>
          <w:sz w:val="22"/>
          <w:szCs w:val="22"/>
        </w:rPr>
        <w:t>on.</w:t>
      </w:r>
    </w:p>
    <w:p w14:paraId="01C215E7" w14:textId="77777777" w:rsidR="00071350" w:rsidRPr="00A23496" w:rsidRDefault="00A23496">
      <w:pPr>
        <w:spacing w:before="57"/>
        <w:ind w:left="46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23496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ab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lis</w:t>
      </w:r>
      <w:r w:rsidRPr="00A23496">
        <w:rPr>
          <w:rFonts w:asciiTheme="minorHAnsi" w:hAnsiTheme="minorHAnsi" w:cstheme="minorHAnsi"/>
          <w:sz w:val="22"/>
          <w:szCs w:val="22"/>
        </w:rPr>
        <w:t xml:space="preserve">hed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ris</w:t>
      </w:r>
      <w:r w:rsidRPr="00A23496">
        <w:rPr>
          <w:rFonts w:asciiTheme="minorHAnsi" w:hAnsiTheme="minorHAnsi" w:cstheme="minorHAnsi"/>
          <w:sz w:val="22"/>
          <w:szCs w:val="22"/>
        </w:rPr>
        <w:t xml:space="preserve">k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So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gn 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stit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ris</w:t>
      </w:r>
      <w:r w:rsidRPr="00A23496">
        <w:rPr>
          <w:rFonts w:asciiTheme="minorHAnsi" w:hAnsiTheme="minorHAnsi" w:cstheme="minorHAnsi"/>
          <w:sz w:val="22"/>
          <w:szCs w:val="22"/>
        </w:rPr>
        <w:t xml:space="preserve">k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z w:val="22"/>
          <w:szCs w:val="22"/>
        </w:rPr>
        <w:t>bank.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oduct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out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</w:p>
    <w:p w14:paraId="0DCEEDAD" w14:textId="77777777" w:rsidR="00071350" w:rsidRPr="00A23496" w:rsidRDefault="00A23496">
      <w:pPr>
        <w:spacing w:before="1"/>
        <w:ind w:left="82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z w:val="22"/>
          <w:szCs w:val="22"/>
        </w:rPr>
        <w:t>Sou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 xml:space="preserve">a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ank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5680C683" w14:textId="77777777" w:rsidR="00071350" w:rsidRPr="00A23496" w:rsidRDefault="00A23496">
      <w:pPr>
        <w:tabs>
          <w:tab w:val="left" w:pos="820"/>
        </w:tabs>
        <w:spacing w:before="58"/>
        <w:ind w:left="824" w:right="559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ed 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A23496">
        <w:rPr>
          <w:rFonts w:asciiTheme="minorHAnsi" w:hAnsiTheme="minorHAnsi" w:cstheme="minorHAnsi"/>
          <w:sz w:val="22"/>
          <w:szCs w:val="22"/>
        </w:rPr>
        <w:t xml:space="preserve">o keep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on 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of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he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 xml:space="preserve">an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ank 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risi</w:t>
      </w:r>
      <w:r w:rsidRPr="00A23496">
        <w:rPr>
          <w:rFonts w:asciiTheme="minorHAnsi" w:hAnsiTheme="minorHAnsi" w:cstheme="minorHAnsi"/>
          <w:sz w:val="22"/>
          <w:szCs w:val="22"/>
        </w:rPr>
        <w:t xml:space="preserve">s of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he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A23496">
        <w:rPr>
          <w:rFonts w:asciiTheme="minorHAnsi" w:hAnsiTheme="minorHAnsi" w:cstheme="minorHAnsi"/>
          <w:sz w:val="22"/>
          <w:szCs w:val="22"/>
        </w:rPr>
        <w:t>90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Whe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 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 xml:space="preserve">nks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 pu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 S.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a,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3496">
        <w:rPr>
          <w:rFonts w:asciiTheme="minorHAnsi" w:hAnsiTheme="minorHAnsi" w:cstheme="minorHAnsi"/>
          <w:sz w:val="22"/>
          <w:szCs w:val="22"/>
        </w:rPr>
        <w:t>ed 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z w:val="22"/>
          <w:szCs w:val="22"/>
        </w:rPr>
        <w:t>ana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uppo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>hd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po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siti</w:t>
      </w:r>
      <w:r w:rsidRPr="00A23496">
        <w:rPr>
          <w:rFonts w:asciiTheme="minorHAnsi" w:hAnsiTheme="minorHAnsi" w:cstheme="minorHAnsi"/>
          <w:sz w:val="22"/>
          <w:szCs w:val="22"/>
        </w:rPr>
        <w:t>on.</w:t>
      </w:r>
    </w:p>
    <w:p w14:paraId="254C7711" w14:textId="77777777" w:rsidR="00071350" w:rsidRPr="00A23496" w:rsidRDefault="00A23496">
      <w:pPr>
        <w:spacing w:before="60"/>
        <w:ind w:left="46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23496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ped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ab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lis</w:t>
      </w:r>
      <w:r w:rsidRPr="00A23496">
        <w:rPr>
          <w:rFonts w:asciiTheme="minorHAnsi" w:hAnsiTheme="minorHAnsi" w:cstheme="minorHAnsi"/>
          <w:sz w:val="22"/>
          <w:szCs w:val="22"/>
        </w:rPr>
        <w:t xml:space="preserve">h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>on as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 na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 xml:space="preserve">a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de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op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of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es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 xml:space="preserve">h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ap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e,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ean, 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</w:p>
    <w:p w14:paraId="01809B19" w14:textId="77777777" w:rsidR="00071350" w:rsidRPr="00A23496" w:rsidRDefault="00A23496">
      <w:pPr>
        <w:spacing w:line="240" w:lineRule="exact"/>
        <w:ind w:left="82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an ba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ks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co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and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ke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of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 xml:space="preserve">us 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oduc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 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ea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3DCAD258" w14:textId="77777777" w:rsidR="00071350" w:rsidRPr="00A23496" w:rsidRDefault="00071350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8F43FA8" w14:textId="77777777" w:rsidR="00071350" w:rsidRPr="00A23496" w:rsidRDefault="00A23496">
      <w:pPr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ONTROLLE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CF</w:t>
      </w:r>
      <w:r w:rsidRPr="00A23496">
        <w:rPr>
          <w:rFonts w:asciiTheme="minorHAnsi" w:hAnsiTheme="minorHAnsi" w:cstheme="minorHAnsi"/>
          <w:b/>
          <w:sz w:val="22"/>
          <w:szCs w:val="22"/>
        </w:rPr>
        <w:t>O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A23496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J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b/>
          <w:sz w:val="22"/>
          <w:szCs w:val="22"/>
        </w:rPr>
        <w:t>1991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–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23496">
        <w:rPr>
          <w:rFonts w:asciiTheme="minorHAnsi" w:hAnsiTheme="minorHAnsi" w:cstheme="minorHAnsi"/>
          <w:b/>
          <w:sz w:val="22"/>
          <w:szCs w:val="22"/>
        </w:rPr>
        <w:t>19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9</w:t>
      </w:r>
      <w:r w:rsidRPr="00A23496">
        <w:rPr>
          <w:rFonts w:asciiTheme="minorHAnsi" w:hAnsiTheme="minorHAnsi" w:cstheme="minorHAnsi"/>
          <w:b/>
          <w:sz w:val="22"/>
          <w:szCs w:val="22"/>
        </w:rPr>
        <w:t>3</w:t>
      </w:r>
    </w:p>
    <w:p w14:paraId="3D3ACC20" w14:textId="77777777" w:rsidR="00071350" w:rsidRPr="00A23496" w:rsidRDefault="00A23496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A23496">
        <w:rPr>
          <w:rFonts w:asciiTheme="minorHAnsi" w:hAnsiTheme="minorHAnsi" w:cstheme="minorHAnsi"/>
          <w:b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ONCER</w:t>
      </w:r>
      <w:r w:rsidRPr="00A23496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z w:val="22"/>
          <w:szCs w:val="22"/>
        </w:rPr>
        <w:t>)</w:t>
      </w:r>
      <w:r w:rsidRPr="00A23496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A23496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23496">
        <w:rPr>
          <w:rFonts w:asciiTheme="minorHAnsi" w:hAnsiTheme="minorHAnsi" w:cstheme="minorHAnsi"/>
          <w:b/>
          <w:sz w:val="22"/>
          <w:szCs w:val="22"/>
        </w:rPr>
        <w:t>W</w:t>
      </w:r>
      <w:r w:rsidRPr="00A2349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ORK</w:t>
      </w:r>
      <w:r w:rsidRPr="00A23496">
        <w:rPr>
          <w:rFonts w:asciiTheme="minorHAnsi" w:hAnsiTheme="minorHAnsi" w:cstheme="minorHAnsi"/>
          <w:b/>
          <w:sz w:val="22"/>
          <w:szCs w:val="22"/>
        </w:rPr>
        <w:t>,</w:t>
      </w:r>
      <w:r w:rsidRPr="00A2349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b/>
          <w:sz w:val="22"/>
          <w:szCs w:val="22"/>
        </w:rPr>
        <w:t>Y</w:t>
      </w:r>
    </w:p>
    <w:p w14:paraId="13B5B507" w14:textId="77777777" w:rsidR="00071350" w:rsidRPr="00A23496" w:rsidRDefault="00071350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CEE995F" w14:textId="77777777" w:rsidR="00071350" w:rsidRPr="00A23496" w:rsidRDefault="00A23496">
      <w:pPr>
        <w:spacing w:line="240" w:lineRule="exact"/>
        <w:ind w:left="104" w:right="127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 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ffi</w:t>
      </w:r>
      <w:r w:rsidRPr="00A23496">
        <w:rPr>
          <w:rFonts w:asciiTheme="minorHAnsi" w:hAnsiTheme="minorHAnsi" w:cstheme="minorHAnsi"/>
          <w:sz w:val="22"/>
          <w:szCs w:val="22"/>
        </w:rPr>
        <w:t xml:space="preserve">ce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an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a ba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d g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ex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til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>ng co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pan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z w:val="22"/>
          <w:szCs w:val="22"/>
        </w:rPr>
        <w:t xml:space="preserve">.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aw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$7M ope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 and 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ded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A23496">
        <w:rPr>
          <w:rFonts w:asciiTheme="minorHAnsi" w:hAnsiTheme="minorHAnsi" w:cstheme="minorHAnsi"/>
          <w:sz w:val="22"/>
          <w:szCs w:val="22"/>
        </w:rPr>
        <w:t xml:space="preserve">ong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fis</w:t>
      </w:r>
      <w:r w:rsidRPr="00A23496">
        <w:rPr>
          <w:rFonts w:asciiTheme="minorHAnsi" w:hAnsiTheme="minorHAnsi" w:cstheme="minorHAnsi"/>
          <w:sz w:val="22"/>
          <w:szCs w:val="22"/>
        </w:rPr>
        <w:t>cal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ade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p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 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h,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ris</w:t>
      </w:r>
      <w:r w:rsidRPr="00A23496">
        <w:rPr>
          <w:rFonts w:asciiTheme="minorHAnsi" w:hAnsiTheme="minorHAnsi" w:cstheme="minorHAnsi"/>
          <w:sz w:val="22"/>
          <w:szCs w:val="22"/>
        </w:rPr>
        <w:t>k.</w:t>
      </w:r>
    </w:p>
    <w:p w14:paraId="287EA476" w14:textId="77777777" w:rsidR="00071350" w:rsidRPr="00A23496" w:rsidRDefault="00A23496">
      <w:pPr>
        <w:spacing w:before="58"/>
        <w:ind w:left="46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23496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ed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nego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A23496">
        <w:rPr>
          <w:rFonts w:asciiTheme="minorHAnsi" w:hAnsiTheme="minorHAnsi" w:cstheme="minorHAnsi"/>
          <w:sz w:val="22"/>
          <w:szCs w:val="22"/>
        </w:rPr>
        <w:t>h 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23496">
        <w:rPr>
          <w:rFonts w:asciiTheme="minorHAnsi" w:hAnsiTheme="minorHAnsi" w:cstheme="minorHAnsi"/>
          <w:sz w:val="22"/>
          <w:szCs w:val="22"/>
        </w:rPr>
        <w:t>et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ba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ende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 xml:space="preserve">or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ac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1D77F944" w14:textId="77777777" w:rsidR="00071350" w:rsidRPr="00A23496" w:rsidRDefault="00A23496">
      <w:pPr>
        <w:tabs>
          <w:tab w:val="left" w:pos="820"/>
        </w:tabs>
        <w:spacing w:before="58"/>
        <w:ind w:left="824" w:right="230" w:hanging="360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23496">
        <w:rPr>
          <w:rFonts w:asciiTheme="minorHAnsi" w:hAnsiTheme="minorHAnsi" w:cstheme="minorHAnsi"/>
          <w:sz w:val="22"/>
          <w:szCs w:val="22"/>
        </w:rPr>
        <w:tab/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ab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lis</w:t>
      </w:r>
      <w:r w:rsidRPr="00A23496">
        <w:rPr>
          <w:rFonts w:asciiTheme="minorHAnsi" w:hAnsiTheme="minorHAnsi" w:cstheme="minorHAnsi"/>
          <w:sz w:val="22"/>
          <w:szCs w:val="22"/>
        </w:rPr>
        <w:t xml:space="preserve">hed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A23496">
        <w:rPr>
          <w:rFonts w:asciiTheme="minorHAnsi" w:hAnsiTheme="minorHAnsi" w:cstheme="minorHAnsi"/>
          <w:sz w:val="22"/>
          <w:szCs w:val="22"/>
        </w:rPr>
        <w:t>nanc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st</w:t>
      </w:r>
      <w:r w:rsidRPr="00A23496">
        <w:rPr>
          <w:rFonts w:asciiTheme="minorHAnsi" w:hAnsiTheme="minorHAnsi" w:cstheme="minorHAnsi"/>
          <w:sz w:val="22"/>
          <w:szCs w:val="22"/>
        </w:rPr>
        <w:t>anda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ds and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ed a co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pu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er ba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ed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and accoun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ab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ack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.</w:t>
      </w:r>
    </w:p>
    <w:p w14:paraId="1EA27A99" w14:textId="77777777" w:rsidR="00071350" w:rsidRPr="00A23496" w:rsidRDefault="0007135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5A4611B4" w14:textId="77777777" w:rsidR="00071350" w:rsidRPr="00A23496" w:rsidRDefault="00A23496">
      <w:pPr>
        <w:spacing w:before="17"/>
        <w:ind w:left="3454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z w:val="22"/>
          <w:szCs w:val="22"/>
        </w:rPr>
        <w:t>EDUCA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z w:val="22"/>
          <w:szCs w:val="22"/>
        </w:rPr>
        <w:t>ION</w:t>
      </w:r>
      <w:r w:rsidRPr="00A23496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&amp;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b/>
          <w:sz w:val="22"/>
          <w:szCs w:val="22"/>
        </w:rPr>
        <w:t>EDENT</w:t>
      </w:r>
      <w:r w:rsidRPr="00A2349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z w:val="22"/>
          <w:szCs w:val="22"/>
        </w:rPr>
        <w:t>ALS</w:t>
      </w:r>
    </w:p>
    <w:p w14:paraId="4D22033A" w14:textId="77777777" w:rsidR="00071350" w:rsidRPr="00A23496" w:rsidRDefault="00071350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CE2A3EF" w14:textId="77777777" w:rsidR="00071350" w:rsidRPr="00A23496" w:rsidRDefault="00A23496">
      <w:pPr>
        <w:spacing w:before="35"/>
        <w:ind w:left="795" w:right="838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-1"/>
          <w:sz w:val="22"/>
          <w:szCs w:val="22"/>
        </w:rPr>
        <w:lastRenderedPageBreak/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A23496">
        <w:rPr>
          <w:rFonts w:asciiTheme="minorHAnsi" w:hAnsiTheme="minorHAnsi" w:cstheme="minorHAnsi"/>
          <w:sz w:val="22"/>
          <w:szCs w:val="22"/>
        </w:rPr>
        <w:t>er of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z w:val="22"/>
          <w:szCs w:val="22"/>
        </w:rPr>
        <w:t>ub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A23496">
        <w:rPr>
          <w:rFonts w:asciiTheme="minorHAnsi" w:hAnsiTheme="minorHAnsi" w:cstheme="minorHAnsi"/>
          <w:sz w:val="22"/>
          <w:szCs w:val="22"/>
        </w:rPr>
        <w:t>c and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onal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nance &amp;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co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of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itts</w:t>
      </w:r>
      <w:r w:rsidRPr="00A23496">
        <w:rPr>
          <w:rFonts w:asciiTheme="minorHAnsi" w:hAnsiTheme="minorHAnsi" w:cstheme="minorHAnsi"/>
          <w:sz w:val="22"/>
          <w:szCs w:val="22"/>
        </w:rPr>
        <w:t>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</w:p>
    <w:p w14:paraId="0DB7D5D4" w14:textId="77777777" w:rsidR="00071350" w:rsidRPr="00A23496" w:rsidRDefault="00A23496">
      <w:pPr>
        <w:spacing w:before="70"/>
        <w:ind w:left="2497" w:right="2537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anced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rtifi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 xml:space="preserve">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ud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es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of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itts</w:t>
      </w:r>
      <w:r w:rsidRPr="00A23496">
        <w:rPr>
          <w:rFonts w:asciiTheme="minorHAnsi" w:hAnsiTheme="minorHAnsi" w:cstheme="minorHAnsi"/>
          <w:sz w:val="22"/>
          <w:szCs w:val="22"/>
        </w:rPr>
        <w:t>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gh</w:t>
      </w:r>
    </w:p>
    <w:p w14:paraId="6092DCDD" w14:textId="77777777" w:rsidR="00071350" w:rsidRPr="00A23496" w:rsidRDefault="00A23496">
      <w:pPr>
        <w:spacing w:before="44"/>
        <w:ind w:left="2058" w:right="2095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ache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or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 xml:space="preserve">of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A23496">
        <w:rPr>
          <w:rFonts w:asciiTheme="minorHAnsi" w:hAnsiTheme="minorHAnsi" w:cstheme="minorHAnsi"/>
          <w:sz w:val="22"/>
          <w:szCs w:val="22"/>
        </w:rPr>
        <w:t>ne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d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istr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on,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</w:p>
    <w:p w14:paraId="7D2FE29F" w14:textId="77777777" w:rsidR="00071350" w:rsidRPr="00A23496" w:rsidRDefault="0007135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115F3E2" w14:textId="77777777" w:rsidR="00071350" w:rsidRPr="00A23496" w:rsidRDefault="00A23496">
      <w:pPr>
        <w:ind w:left="4055" w:right="4094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DD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ONA</w:t>
      </w:r>
      <w:r w:rsidRPr="00A23496">
        <w:rPr>
          <w:rFonts w:asciiTheme="minorHAnsi" w:hAnsiTheme="minorHAnsi" w:cstheme="minorHAnsi"/>
          <w:b/>
          <w:sz w:val="22"/>
          <w:szCs w:val="22"/>
        </w:rPr>
        <w:t>L</w:t>
      </w:r>
      <w:r w:rsidRPr="00A2349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OURSE</w:t>
      </w:r>
      <w:r w:rsidRPr="00A23496">
        <w:rPr>
          <w:rFonts w:asciiTheme="minorHAnsi" w:hAnsiTheme="minorHAnsi" w:cstheme="minorHAnsi"/>
          <w:b/>
          <w:sz w:val="22"/>
          <w:szCs w:val="22"/>
        </w:rPr>
        <w:t>W</w:t>
      </w:r>
      <w:r w:rsidRPr="00A23496">
        <w:rPr>
          <w:rFonts w:asciiTheme="minorHAnsi" w:hAnsiTheme="minorHAnsi" w:cstheme="minorHAnsi"/>
          <w:b/>
          <w:spacing w:val="-1"/>
          <w:sz w:val="22"/>
          <w:szCs w:val="22"/>
        </w:rPr>
        <w:t>ORK</w:t>
      </w:r>
      <w:r w:rsidRPr="00A23496">
        <w:rPr>
          <w:rFonts w:asciiTheme="minorHAnsi" w:hAnsiTheme="minorHAnsi" w:cstheme="minorHAnsi"/>
          <w:b/>
          <w:sz w:val="22"/>
          <w:szCs w:val="22"/>
        </w:rPr>
        <w:t>:</w:t>
      </w:r>
    </w:p>
    <w:p w14:paraId="323A0456" w14:textId="77777777" w:rsidR="00071350" w:rsidRPr="00A23496" w:rsidRDefault="00071350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6C52BE8" w14:textId="77777777" w:rsidR="00071350" w:rsidRPr="00A23496" w:rsidRDefault="00A23496">
      <w:pPr>
        <w:ind w:left="1695" w:right="1678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s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ool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3496">
        <w:rPr>
          <w:rFonts w:asciiTheme="minorHAnsi" w:hAnsiTheme="minorHAnsi" w:cstheme="minorHAnsi"/>
          <w:sz w:val="22"/>
          <w:szCs w:val="22"/>
        </w:rPr>
        <w:t>g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ent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b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a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</w:p>
    <w:p w14:paraId="05326D3A" w14:textId="77777777" w:rsidR="00071350" w:rsidRPr="00A23496" w:rsidRDefault="00A23496">
      <w:pPr>
        <w:spacing w:line="240" w:lineRule="exact"/>
        <w:ind w:left="1200" w:right="1236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rtifi</w:t>
      </w:r>
      <w:r w:rsidRPr="00A23496">
        <w:rPr>
          <w:rFonts w:asciiTheme="minorHAnsi" w:hAnsiTheme="minorHAnsi" w:cstheme="minorHAnsi"/>
          <w:sz w:val="22"/>
          <w:szCs w:val="22"/>
        </w:rPr>
        <w:t>ca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anag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ng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ech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ogy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he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23496">
        <w:rPr>
          <w:rFonts w:asciiTheme="minorHAnsi" w:hAnsiTheme="minorHAnsi" w:cstheme="minorHAnsi"/>
          <w:sz w:val="22"/>
          <w:szCs w:val="22"/>
        </w:rPr>
        <w:t>eo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ge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Wa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h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ng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3496">
        <w:rPr>
          <w:rFonts w:asciiTheme="minorHAnsi" w:hAnsiTheme="minorHAnsi" w:cstheme="minorHAnsi"/>
          <w:sz w:val="22"/>
          <w:szCs w:val="22"/>
        </w:rPr>
        <w:t xml:space="preserve">n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</w:p>
    <w:p w14:paraId="7A950CFA" w14:textId="77777777" w:rsidR="00071350" w:rsidRPr="00A23496" w:rsidRDefault="00A23496">
      <w:pPr>
        <w:spacing w:before="68"/>
        <w:ind w:left="1791" w:right="1831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ha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an,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ec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23496">
        <w:rPr>
          <w:rFonts w:asciiTheme="minorHAnsi" w:hAnsiTheme="minorHAnsi" w:cstheme="minorHAnsi"/>
          <w:sz w:val="22"/>
          <w:szCs w:val="22"/>
        </w:rPr>
        <w:t>no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ogy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o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A23496">
        <w:rPr>
          <w:rFonts w:asciiTheme="minorHAnsi" w:hAnsiTheme="minorHAnsi" w:cstheme="minorHAnsi"/>
          <w:sz w:val="22"/>
          <w:szCs w:val="22"/>
        </w:rPr>
        <w:t>ee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he 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 xml:space="preserve">,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itts</w:t>
      </w:r>
      <w:r w:rsidRPr="00A23496">
        <w:rPr>
          <w:rFonts w:asciiTheme="minorHAnsi" w:hAnsiTheme="minorHAnsi" w:cstheme="minorHAnsi"/>
          <w:sz w:val="22"/>
          <w:szCs w:val="22"/>
        </w:rPr>
        <w:t>bu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gh,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an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</w:p>
    <w:p w14:paraId="431FDAE4" w14:textId="77777777" w:rsidR="00071350" w:rsidRPr="00A23496" w:rsidRDefault="00A23496">
      <w:pPr>
        <w:spacing w:before="70"/>
        <w:ind w:left="1949" w:right="1989"/>
        <w:jc w:val="center"/>
        <w:rPr>
          <w:rFonts w:asciiTheme="minorHAnsi" w:hAnsiTheme="minorHAnsi" w:cstheme="minorHAnsi"/>
          <w:sz w:val="22"/>
          <w:szCs w:val="22"/>
        </w:rPr>
      </w:pPr>
      <w:r w:rsidRPr="00A2349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23496">
        <w:rPr>
          <w:rFonts w:asciiTheme="minorHAnsi" w:hAnsiTheme="minorHAnsi" w:cstheme="minorHAnsi"/>
          <w:sz w:val="22"/>
          <w:szCs w:val="22"/>
        </w:rPr>
        <w:t>oa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 xml:space="preserve">d 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ber</w:t>
      </w:r>
      <w:r w:rsidRPr="00A2349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23496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A23496">
        <w:rPr>
          <w:rFonts w:asciiTheme="minorHAnsi" w:eastAsia="Microsoft Sans Serif" w:hAnsiTheme="minorHAnsi" w:cstheme="minorHAnsi"/>
          <w:spacing w:val="14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23496">
        <w:rPr>
          <w:rFonts w:asciiTheme="minorHAnsi" w:hAnsiTheme="minorHAnsi" w:cstheme="minorHAnsi"/>
          <w:sz w:val="22"/>
          <w:szCs w:val="22"/>
        </w:rPr>
        <w:t>g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z w:val="22"/>
          <w:szCs w:val="22"/>
        </w:rPr>
        <w:t xml:space="preserve">e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A23496">
        <w:rPr>
          <w:rFonts w:asciiTheme="minorHAnsi" w:hAnsiTheme="minorHAnsi" w:cstheme="minorHAnsi"/>
          <w:sz w:val="22"/>
          <w:szCs w:val="22"/>
        </w:rPr>
        <w:t xml:space="preserve">on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23496">
        <w:rPr>
          <w:rFonts w:asciiTheme="minorHAnsi" w:hAnsiTheme="minorHAnsi" w:cstheme="minorHAnsi"/>
          <w:sz w:val="22"/>
          <w:szCs w:val="22"/>
        </w:rPr>
        <w:t>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rsi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3496">
        <w:rPr>
          <w:rFonts w:asciiTheme="minorHAnsi" w:hAnsiTheme="minorHAnsi" w:cstheme="minorHAnsi"/>
          <w:sz w:val="22"/>
          <w:szCs w:val="22"/>
        </w:rPr>
        <w:t>en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 xml:space="preserve">er 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3496">
        <w:rPr>
          <w:rFonts w:asciiTheme="minorHAnsi" w:hAnsiTheme="minorHAnsi" w:cstheme="minorHAnsi"/>
          <w:sz w:val="22"/>
          <w:szCs w:val="22"/>
        </w:rPr>
        <w:t>or S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3496">
        <w:rPr>
          <w:rFonts w:asciiTheme="minorHAnsi" w:hAnsiTheme="minorHAnsi" w:cstheme="minorHAnsi"/>
          <w:sz w:val="22"/>
          <w:szCs w:val="22"/>
        </w:rPr>
        <w:t>e</w:t>
      </w:r>
      <w:r w:rsidRPr="00A2349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23496">
        <w:rPr>
          <w:rFonts w:asciiTheme="minorHAnsi" w:hAnsiTheme="minorHAnsi" w:cstheme="minorHAnsi"/>
          <w:sz w:val="22"/>
          <w:szCs w:val="22"/>
        </w:rPr>
        <w:t>y</w:t>
      </w:r>
      <w:r w:rsidRPr="00A2349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23496">
        <w:rPr>
          <w:rFonts w:asciiTheme="minorHAnsi" w:hAnsiTheme="minorHAnsi" w:cstheme="minorHAnsi"/>
          <w:sz w:val="22"/>
          <w:szCs w:val="22"/>
        </w:rPr>
        <w:t>S</w:t>
      </w:r>
      <w:r w:rsidRPr="00A2349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349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3496">
        <w:rPr>
          <w:rFonts w:asciiTheme="minorHAnsi" w:hAnsiTheme="minorHAnsi" w:cstheme="minorHAnsi"/>
          <w:sz w:val="22"/>
          <w:szCs w:val="22"/>
        </w:rPr>
        <w:t>u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3496">
        <w:rPr>
          <w:rFonts w:asciiTheme="minorHAnsi" w:hAnsiTheme="minorHAnsi" w:cstheme="minorHAnsi"/>
          <w:sz w:val="22"/>
          <w:szCs w:val="22"/>
        </w:rPr>
        <w:t>a</w:t>
      </w:r>
      <w:r w:rsidRPr="00A2349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23496">
        <w:rPr>
          <w:rFonts w:asciiTheme="minorHAnsi" w:hAnsiTheme="minorHAnsi" w:cstheme="minorHAnsi"/>
          <w:sz w:val="22"/>
          <w:szCs w:val="22"/>
        </w:rPr>
        <w:t>ons</w:t>
      </w:r>
    </w:p>
    <w:sectPr w:rsidR="00071350" w:rsidRPr="00A23496">
      <w:pgSz w:w="12240" w:h="15840"/>
      <w:pgMar w:top="1000" w:right="7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9529A"/>
    <w:multiLevelType w:val="multilevel"/>
    <w:tmpl w:val="6AD297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350"/>
    <w:rsid w:val="00071350"/>
    <w:rsid w:val="00A2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B04540C"/>
  <w15:docId w15:val="{26729EDF-B940-4639-95C5-DC26FE74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234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k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1348</Words>
  <Characters>7685</Characters>
  <Application>Microsoft Office Word</Application>
  <DocSecurity>0</DocSecurity>
  <Lines>64</Lines>
  <Paragraphs>18</Paragraphs>
  <ScaleCrop>false</ScaleCrop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2021-06-23T14:04:00Z</dcterms:created>
  <dcterms:modified xsi:type="dcterms:W3CDTF">2021-06-23T14:07:00Z</dcterms:modified>
</cp:coreProperties>
</file>