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43132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502BE5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0DD22" w14:textId="77777777" w:rsidR="001F6449" w:rsidRPr="00F560F3" w:rsidRDefault="001F644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92065C0" w14:textId="70480B0E" w:rsidR="001F6449" w:rsidRPr="00F560F3" w:rsidRDefault="00F560F3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sz w:val="22"/>
          <w:szCs w:val="22"/>
        </w:rPr>
        <w:t>Profile</w:t>
      </w:r>
      <w:r w:rsidRPr="00F560F3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AEC4F17" w14:textId="77777777" w:rsidR="001F6449" w:rsidRPr="00F560F3" w:rsidRDefault="00F560F3">
      <w:pPr>
        <w:spacing w:before="58"/>
        <w:ind w:left="108" w:right="-51"/>
        <w:rPr>
          <w:rFonts w:asciiTheme="minorHAnsi" w:eastAsia="Calibri" w:hAnsiTheme="minorHAnsi" w:cstheme="minorHAnsi"/>
        </w:rPr>
      </w:pPr>
      <w:r w:rsidRPr="00F560F3">
        <w:rPr>
          <w:rFonts w:asciiTheme="minorHAnsi" w:eastAsia="Calibri" w:hAnsiTheme="minorHAnsi" w:cstheme="minorHAnsi"/>
          <w:b/>
          <w:spacing w:val="2"/>
        </w:rPr>
        <w:t>CONSTRUCT</w:t>
      </w:r>
      <w:r w:rsidRPr="00F560F3">
        <w:rPr>
          <w:rFonts w:asciiTheme="minorHAnsi" w:eastAsia="Calibri" w:hAnsiTheme="minorHAnsi" w:cstheme="minorHAnsi"/>
          <w:b/>
          <w:spacing w:val="1"/>
        </w:rPr>
        <w:t>I</w:t>
      </w:r>
      <w:r w:rsidRPr="00F560F3">
        <w:rPr>
          <w:rFonts w:asciiTheme="minorHAnsi" w:eastAsia="Calibri" w:hAnsiTheme="minorHAnsi" w:cstheme="minorHAnsi"/>
          <w:b/>
          <w:spacing w:val="3"/>
        </w:rPr>
        <w:t>O</w:t>
      </w:r>
      <w:r w:rsidRPr="00F560F3">
        <w:rPr>
          <w:rFonts w:asciiTheme="minorHAnsi" w:eastAsia="Calibri" w:hAnsiTheme="minorHAnsi" w:cstheme="minorHAnsi"/>
          <w:b/>
          <w:spacing w:val="2"/>
        </w:rPr>
        <w:t>N</w:t>
      </w:r>
      <w:r w:rsidRPr="00F560F3">
        <w:rPr>
          <w:rFonts w:asciiTheme="minorHAnsi" w:eastAsia="Calibri" w:hAnsiTheme="minorHAnsi" w:cstheme="minorHAnsi"/>
          <w:b/>
          <w:spacing w:val="30"/>
        </w:rPr>
        <w:t xml:space="preserve"> </w:t>
      </w:r>
      <w:r w:rsidRPr="00F560F3">
        <w:rPr>
          <w:rFonts w:asciiTheme="minorHAnsi" w:eastAsia="Calibri" w:hAnsiTheme="minorHAnsi" w:cstheme="minorHAnsi"/>
          <w:b/>
          <w:spacing w:val="1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</w:rPr>
        <w:t>PRO</w:t>
      </w:r>
      <w:r w:rsidRPr="00F560F3">
        <w:rPr>
          <w:rFonts w:asciiTheme="minorHAnsi" w:eastAsia="Calibri" w:hAnsiTheme="minorHAnsi" w:cstheme="minorHAnsi"/>
          <w:b/>
          <w:spacing w:val="1"/>
          <w:w w:val="103"/>
        </w:rPr>
        <w:t>J</w:t>
      </w:r>
      <w:r w:rsidRPr="00F560F3">
        <w:rPr>
          <w:rFonts w:asciiTheme="minorHAnsi" w:eastAsia="Calibri" w:hAnsiTheme="minorHAnsi" w:cstheme="minorHAnsi"/>
          <w:b/>
          <w:spacing w:val="2"/>
          <w:w w:val="103"/>
        </w:rPr>
        <w:t>ECT</w:t>
      </w:r>
      <w:r w:rsidRPr="00F560F3">
        <w:rPr>
          <w:rFonts w:asciiTheme="minorHAnsi" w:eastAsia="Calibri" w:hAnsiTheme="minorHAnsi" w:cstheme="minorHAnsi"/>
          <w:b/>
          <w:w w:val="25"/>
        </w:rPr>
        <w:t xml:space="preserve">   </w:t>
      </w:r>
      <w:r w:rsidRPr="00F560F3">
        <w:rPr>
          <w:rFonts w:asciiTheme="minorHAnsi" w:eastAsia="Calibri" w:hAnsiTheme="minorHAnsi" w:cstheme="minorHAnsi"/>
          <w:b/>
          <w:spacing w:val="1"/>
          <w:w w:val="25"/>
        </w:rPr>
        <w:t> </w:t>
      </w:r>
      <w:r w:rsidRPr="00F560F3">
        <w:rPr>
          <w:rFonts w:asciiTheme="minorHAnsi" w:eastAsia="Calibri" w:hAnsiTheme="minorHAnsi" w:cstheme="minorHAnsi"/>
          <w:b/>
          <w:spacing w:val="3"/>
          <w:w w:val="103"/>
        </w:rPr>
        <w:t>M</w:t>
      </w:r>
      <w:r w:rsidRPr="00F560F3">
        <w:rPr>
          <w:rFonts w:asciiTheme="minorHAnsi" w:eastAsia="Calibri" w:hAnsiTheme="minorHAnsi" w:cstheme="minorHAnsi"/>
          <w:b/>
          <w:spacing w:val="2"/>
          <w:w w:val="103"/>
        </w:rPr>
        <w:t>ANAGER</w:t>
      </w:r>
      <w:r w:rsidRPr="00F560F3">
        <w:rPr>
          <w:rFonts w:asciiTheme="minorHAnsi" w:eastAsia="Calibri" w:hAnsiTheme="minorHAnsi" w:cstheme="minorHAnsi"/>
          <w:b/>
          <w:w w:val="25"/>
        </w:rPr>
        <w:t xml:space="preserve">    </w:t>
      </w:r>
    </w:p>
    <w:p w14:paraId="36A3051D" w14:textId="77777777" w:rsidR="001F6449" w:rsidRPr="00F560F3" w:rsidRDefault="00F560F3">
      <w:pPr>
        <w:spacing w:before="10" w:line="24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708089F" w14:textId="0B810922" w:rsidR="001F6449" w:rsidRPr="00F560F3" w:rsidRDefault="00F560F3">
      <w:pPr>
        <w:spacing w:before="46"/>
        <w:ind w:left="350" w:right="46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hAnsiTheme="minorHAnsi" w:cstheme="minorHAnsi"/>
          <w:sz w:val="22"/>
          <w:szCs w:val="22"/>
        </w:rPr>
        <w:br w:type="column"/>
      </w:r>
      <w:r w:rsidRPr="00F560F3">
        <w:rPr>
          <w:rFonts w:asciiTheme="minorHAnsi" w:hAnsiTheme="minorHAnsi" w:cstheme="minorHAnsi"/>
          <w:sz w:val="22"/>
          <w:szCs w:val="22"/>
        </w:rPr>
        <w:t>Rico Duffy</w:t>
      </w:r>
    </w:p>
    <w:p w14:paraId="7A3F827E" w14:textId="77777777" w:rsidR="001F6449" w:rsidRPr="00F560F3" w:rsidRDefault="00F560F3">
      <w:pPr>
        <w:spacing w:before="14"/>
        <w:ind w:left="-35" w:right="4250"/>
        <w:jc w:val="center"/>
        <w:rPr>
          <w:rFonts w:asciiTheme="minorHAnsi" w:eastAsia="Calibri" w:hAnsiTheme="minorHAnsi" w:cstheme="minorHAnsi"/>
        </w:rPr>
        <w:sectPr w:rsidR="001F6449" w:rsidRPr="00F560F3">
          <w:pgSz w:w="12240" w:h="15840"/>
          <w:pgMar w:top="940" w:right="840" w:bottom="280" w:left="900" w:header="720" w:footer="720" w:gutter="0"/>
          <w:cols w:num="2" w:space="720" w:equalWidth="0">
            <w:col w:w="3342" w:space="931"/>
            <w:col w:w="6227"/>
          </w:cols>
        </w:sectPr>
      </w:pPr>
      <w:r w:rsidRPr="00F560F3">
        <w:rPr>
          <w:rFonts w:asciiTheme="minorHAnsi" w:eastAsia="Calibri" w:hAnsiTheme="minorHAnsi" w:cstheme="minorHAnsi"/>
          <w:spacing w:val="2"/>
        </w:rPr>
        <w:t>Phone</w:t>
      </w:r>
      <w:r w:rsidRPr="00F560F3">
        <w:rPr>
          <w:rFonts w:asciiTheme="minorHAnsi" w:eastAsia="Calibri" w:hAnsiTheme="minorHAnsi" w:cstheme="minorHAnsi"/>
          <w:spacing w:val="1"/>
        </w:rPr>
        <w:t>,</w:t>
      </w:r>
      <w:r w:rsidRPr="00F560F3">
        <w:rPr>
          <w:rFonts w:asciiTheme="minorHAnsi" w:eastAsia="Calibri" w:hAnsiTheme="minorHAnsi" w:cstheme="minorHAnsi"/>
          <w:spacing w:val="6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</w:rPr>
        <w:t>Add</w:t>
      </w:r>
      <w:r w:rsidRPr="00F560F3">
        <w:rPr>
          <w:rFonts w:asciiTheme="minorHAnsi" w:eastAsia="Calibri" w:hAnsiTheme="minorHAnsi" w:cstheme="minorHAnsi"/>
          <w:spacing w:val="1"/>
          <w:w w:val="103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</w:rPr>
        <w:t>ss,</w:t>
      </w:r>
      <w:r w:rsidRPr="00F560F3">
        <w:rPr>
          <w:rFonts w:asciiTheme="minorHAnsi" w:eastAsia="Calibri" w:hAnsiTheme="minorHAnsi" w:cstheme="minorHAnsi"/>
          <w:w w:val="25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</w:rPr>
        <w:t>E</w:t>
      </w:r>
      <w:r w:rsidRPr="00F560F3">
        <w:rPr>
          <w:rFonts w:asciiTheme="minorHAnsi" w:eastAsia="Calibri" w:hAnsiTheme="minorHAnsi" w:cstheme="minorHAnsi"/>
          <w:spacing w:val="3"/>
          <w:w w:val="103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</w:rPr>
        <w:t>il</w:t>
      </w:r>
      <w:r w:rsidRPr="00F560F3">
        <w:rPr>
          <w:rFonts w:asciiTheme="minorHAnsi" w:eastAsia="Calibri" w:hAnsiTheme="minorHAnsi" w:cstheme="minorHAnsi"/>
          <w:w w:val="25"/>
        </w:rPr>
        <w:t xml:space="preserve">    </w:t>
      </w:r>
    </w:p>
    <w:p w14:paraId="717E0798" w14:textId="77777777" w:rsidR="001F6449" w:rsidRPr="00F560F3" w:rsidRDefault="00F560F3">
      <w:pPr>
        <w:spacing w:before="15" w:line="253" w:lineRule="auto"/>
        <w:ind w:left="108" w:right="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ove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20   </w:t>
      </w:r>
      <w:r w:rsidRPr="00F560F3">
        <w:rPr>
          <w:rFonts w:asciiTheme="minorHAnsi" w:eastAsia="Calibri" w:hAnsiTheme="minorHAnsi" w:cstheme="minorHAnsi"/>
          <w:spacing w:val="14"/>
          <w:w w:val="66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yea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expe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enc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F560F3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execu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AEC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Qua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echno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og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capab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ilit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F560F3">
        <w:rPr>
          <w:rFonts w:asciiTheme="minorHAnsi" w:eastAsia="Calibri" w:hAnsiTheme="minorHAnsi" w:cstheme="minorHAnsi"/>
          <w:w w:val="4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gh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ill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unc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isi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ex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agen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F560F3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exce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F560F3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env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F560F3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AF63ABF" w14:textId="77777777" w:rsidR="001F6449" w:rsidRPr="00F560F3" w:rsidRDefault="00F560F3">
      <w:pPr>
        <w:spacing w:line="220" w:lineRule="exact"/>
        <w:ind w:left="108" w:right="10314"/>
        <w:jc w:val="both"/>
        <w:rPr>
          <w:rFonts w:asciiTheme="minorHAnsi" w:eastAsia="Calibri" w:hAnsiTheme="minorHAnsi" w:cstheme="minorHAnsi"/>
          <w:sz w:val="22"/>
          <w:szCs w:val="22"/>
        </w:rPr>
        <w:sectPr w:rsidR="001F6449" w:rsidRPr="00F560F3">
          <w:type w:val="continuous"/>
          <w:pgSz w:w="12240" w:h="15840"/>
          <w:pgMar w:top="940" w:right="840" w:bottom="280" w:left="900" w:header="720" w:footer="720" w:gutter="0"/>
          <w:cols w:space="720"/>
        </w:sect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33873DA" w14:textId="77777777" w:rsidR="001F6449" w:rsidRPr="00F560F3" w:rsidRDefault="001F6449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7C12A17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78A186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D9847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BBD3ED" w14:textId="77777777" w:rsidR="001F6449" w:rsidRPr="00F560F3" w:rsidRDefault="00F560F3">
      <w:pPr>
        <w:spacing w:line="24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DBDE6E5" w14:textId="77777777" w:rsidR="001F6449" w:rsidRPr="00F560F3" w:rsidRDefault="00F560F3">
      <w:pPr>
        <w:spacing w:before="15" w:line="254" w:lineRule="auto"/>
        <w:ind w:left="-18" w:right="214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F560F3">
        <w:rPr>
          <w:rFonts w:asciiTheme="minorHAnsi" w:hAnsiTheme="minorHAnsi" w:cstheme="minorHAnsi"/>
          <w:sz w:val="22"/>
          <w:szCs w:val="22"/>
        </w:rPr>
        <w:br w:type="column"/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bCs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Func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ona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Tea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eade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 xml:space="preserve">    •</w:t>
      </w:r>
      <w:r w:rsidRPr="00F560F3">
        <w:rPr>
          <w:rFonts w:asciiTheme="minorHAnsi" w:eastAsia="Calibri" w:hAnsiTheme="minorHAnsi" w:cstheme="minorHAnsi"/>
          <w:bCs/>
          <w:w w:val="53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bCs/>
          <w:spacing w:val="3"/>
          <w:w w:val="5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5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chedu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bCs/>
          <w:spacing w:val="1"/>
          <w:w w:val="59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bCs/>
          <w:spacing w:val="2"/>
          <w:w w:val="59"/>
          <w:sz w:val="22"/>
          <w:szCs w:val="22"/>
        </w:rPr>
        <w:t>&amp;</w:t>
      </w:r>
      <w:r w:rsidRPr="00F560F3">
        <w:rPr>
          <w:rFonts w:asciiTheme="minorHAnsi" w:eastAsia="Calibri" w:hAnsiTheme="minorHAnsi" w:cstheme="minorHAnsi"/>
          <w:bCs/>
          <w:w w:val="5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27"/>
          <w:w w:val="5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9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59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udge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spacing w:val="1"/>
          <w:w w:val="63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bCs/>
          <w:spacing w:val="3"/>
          <w:w w:val="6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 xml:space="preserve">    •</w:t>
      </w:r>
      <w:r w:rsidRPr="00F560F3">
        <w:rPr>
          <w:rFonts w:asciiTheme="minorHAnsi" w:eastAsia="Calibri" w:hAnsiTheme="minorHAnsi" w:cstheme="minorHAnsi"/>
          <w:bCs/>
          <w:w w:val="53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bCs/>
          <w:spacing w:val="6"/>
          <w:w w:val="5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5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Re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•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Con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ac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Nego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G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een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Bu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&amp;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LEE</w:t>
      </w:r>
      <w:r w:rsidRPr="00F560F3">
        <w:rPr>
          <w:rFonts w:asciiTheme="minorHAnsi" w:eastAsia="Calibri" w:hAnsiTheme="minorHAnsi" w:cstheme="minorHAnsi"/>
          <w:bCs/>
          <w:spacing w:val="2"/>
          <w:w w:val="57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bCs/>
          <w:spacing w:val="1"/>
          <w:w w:val="5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Expe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se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•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ff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ng/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•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ssue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Reso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•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ct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Repo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bCs/>
          <w:w w:val="103"/>
          <w:sz w:val="22"/>
          <w:szCs w:val="22"/>
        </w:rPr>
        <w:t>g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 </w:t>
      </w:r>
    </w:p>
    <w:p w14:paraId="194F90B9" w14:textId="77777777" w:rsidR="001F6449" w:rsidRPr="00F560F3" w:rsidRDefault="00F560F3">
      <w:pPr>
        <w:spacing w:line="240" w:lineRule="exact"/>
        <w:ind w:left="221" w:right="452"/>
        <w:jc w:val="center"/>
        <w:rPr>
          <w:rFonts w:asciiTheme="minorHAnsi" w:eastAsia="Calibri" w:hAnsiTheme="minorHAnsi" w:cstheme="minorHAnsi"/>
          <w:bCs/>
          <w:sz w:val="22"/>
          <w:szCs w:val="22"/>
        </w:rPr>
        <w:sectPr w:rsidR="001F6449" w:rsidRPr="00F560F3">
          <w:type w:val="continuous"/>
          <w:pgSz w:w="12240" w:h="15840"/>
          <w:pgMar w:top="940" w:right="840" w:bottom="280" w:left="900" w:header="720" w:footer="720" w:gutter="0"/>
          <w:cols w:num="2" w:space="720" w:equalWidth="0">
            <w:col w:w="155" w:space="63"/>
            <w:col w:w="10282"/>
          </w:cols>
        </w:sectPr>
      </w:pPr>
      <w:r w:rsidRPr="00F560F3">
        <w:rPr>
          <w:rFonts w:asciiTheme="minorHAnsi" w:eastAsia="Calibri" w:hAnsiTheme="minorHAnsi" w:cstheme="minorHAnsi"/>
          <w:bCs/>
          <w:spacing w:val="2"/>
          <w:sz w:val="22"/>
          <w:szCs w:val="22"/>
        </w:rPr>
        <w:t>Qua</w:t>
      </w:r>
      <w:r w:rsidRPr="00F560F3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lit</w:t>
      </w:r>
      <w:r w:rsidRPr="00F560F3">
        <w:rPr>
          <w:rFonts w:asciiTheme="minorHAnsi" w:eastAsia="Calibri" w:hAnsiTheme="minorHAnsi" w:cstheme="minorHAnsi"/>
          <w:bCs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bCs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ss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ance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 xml:space="preserve">    •</w:t>
      </w:r>
      <w:r w:rsidRPr="00F560F3">
        <w:rPr>
          <w:rFonts w:asciiTheme="minorHAnsi" w:eastAsia="Calibri" w:hAnsiTheme="minorHAnsi" w:cstheme="minorHAnsi"/>
          <w:bCs/>
          <w:w w:val="53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bCs/>
          <w:spacing w:val="2"/>
          <w:w w:val="5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5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bCs/>
          <w:spacing w:val="1"/>
          <w:w w:val="62"/>
          <w:sz w:val="22"/>
          <w:szCs w:val="22"/>
        </w:rPr>
        <w:t xml:space="preserve">    I</w:t>
      </w:r>
      <w:r w:rsidRPr="00F560F3">
        <w:rPr>
          <w:rFonts w:asciiTheme="minorHAnsi" w:eastAsia="Calibri" w:hAnsiTheme="minorHAnsi" w:cstheme="minorHAnsi"/>
          <w:bCs/>
          <w:spacing w:val="2"/>
          <w:w w:val="6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pec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 xml:space="preserve">    •</w:t>
      </w:r>
      <w:r w:rsidRPr="00F560F3">
        <w:rPr>
          <w:rFonts w:asciiTheme="minorHAnsi" w:eastAsia="Calibri" w:hAnsiTheme="minorHAnsi" w:cstheme="minorHAnsi"/>
          <w:bCs/>
          <w:w w:val="53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bCs/>
          <w:spacing w:val="6"/>
          <w:w w:val="5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5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cy/P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ocedu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bCs/>
          <w:spacing w:val="1"/>
          <w:w w:val="57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bCs/>
          <w:spacing w:val="2"/>
          <w:w w:val="57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eve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op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 xml:space="preserve">    •</w:t>
      </w:r>
      <w:r w:rsidRPr="00F560F3">
        <w:rPr>
          <w:rFonts w:asciiTheme="minorHAnsi" w:eastAsia="Calibri" w:hAnsiTheme="minorHAnsi" w:cstheme="minorHAnsi"/>
          <w:bCs/>
          <w:w w:val="53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bCs/>
          <w:spacing w:val="7"/>
          <w:w w:val="5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3"/>
          <w:sz w:val="22"/>
          <w:szCs w:val="22"/>
        </w:rPr>
        <w:t> B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us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ss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is</w:t>
      </w:r>
      <w:r w:rsidRPr="00F560F3">
        <w:rPr>
          <w:rFonts w:asciiTheme="minorHAnsi" w:eastAsia="Calibri" w:hAnsiTheme="minorHAnsi" w:cstheme="minorHAnsi"/>
          <w:bCs/>
          <w:spacing w:val="2"/>
          <w:w w:val="67"/>
          <w:sz w:val="22"/>
          <w:szCs w:val="22"/>
        </w:rPr>
        <w:t xml:space="preserve">on   </w:t>
      </w:r>
      <w:r w:rsidRPr="00F560F3">
        <w:rPr>
          <w:rFonts w:asciiTheme="minorHAnsi" w:eastAsia="Calibri" w:hAnsiTheme="minorHAnsi" w:cstheme="minorHAnsi"/>
          <w:bCs/>
          <w:spacing w:val="1"/>
          <w:w w:val="58"/>
          <w:sz w:val="22"/>
          <w:szCs w:val="22"/>
        </w:rPr>
        <w:t> •</w:t>
      </w:r>
      <w:r w:rsidRPr="00F560F3">
        <w:rPr>
          <w:rFonts w:asciiTheme="minorHAnsi" w:eastAsia="Calibri" w:hAnsiTheme="minorHAnsi" w:cstheme="minorHAnsi"/>
          <w:bCs/>
          <w:w w:val="5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27"/>
          <w:w w:val="5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Cs/>
          <w:spacing w:val="1"/>
          <w:w w:val="58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3D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Cs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Cs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ode</w:t>
      </w:r>
      <w:r w:rsidRPr="00F560F3">
        <w:rPr>
          <w:rFonts w:asciiTheme="minorHAnsi" w:eastAsia="Calibri" w:hAnsiTheme="minorHAnsi" w:cstheme="minorHAnsi"/>
          <w:bCs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bCs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bCs/>
          <w:w w:val="25"/>
          <w:sz w:val="22"/>
          <w:szCs w:val="22"/>
        </w:rPr>
        <w:t xml:space="preserve">    </w:t>
      </w:r>
    </w:p>
    <w:p w14:paraId="1C6FD629" w14:textId="16DD10A6" w:rsidR="001F6449" w:rsidRPr="00F560F3" w:rsidRDefault="00F560F3">
      <w:pPr>
        <w:spacing w:before="9"/>
        <w:ind w:left="108" w:right="793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sz w:val="22"/>
          <w:szCs w:val="22"/>
        </w:rPr>
        <w:t>Professional</w:t>
      </w:r>
      <w:r w:rsidRPr="00F560F3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z w:val="22"/>
          <w:szCs w:val="22"/>
        </w:rPr>
        <w:t>Experienc</w:t>
      </w:r>
      <w:r w:rsidRPr="00F560F3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977AB47" w14:textId="39D46DD2" w:rsidR="001F6449" w:rsidRPr="00F560F3" w:rsidRDefault="00F560F3">
      <w:pPr>
        <w:spacing w:before="53"/>
        <w:ind w:left="108" w:right="103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</w:p>
    <w:p w14:paraId="4EF2881A" w14:textId="77777777" w:rsidR="001F6449" w:rsidRPr="00F560F3" w:rsidRDefault="00F560F3">
      <w:pPr>
        <w:spacing w:before="15"/>
        <w:ind w:left="108" w:right="532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</w:rPr>
        <w:t>SY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</w:rPr>
        <w:t>VAN</w:t>
      </w:r>
      <w:r w:rsidRPr="00F560F3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&amp;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CARD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spacing w:val="2"/>
          <w:w w:val="64"/>
          <w:sz w:val="22"/>
          <w:szCs w:val="22"/>
        </w:rPr>
        <w:t xml:space="preserve">FF   </w:t>
      </w:r>
      <w:r w:rsidRPr="00F560F3">
        <w:rPr>
          <w:rFonts w:asciiTheme="minorHAnsi" w:eastAsia="Calibri" w:hAnsiTheme="minorHAnsi" w:cstheme="minorHAnsi"/>
          <w:b/>
          <w:spacing w:val="1"/>
          <w:w w:val="6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CONSTRUCT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NTERNAT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ONA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KS</w:t>
      </w:r>
      <w:r w:rsidRPr="00F560F3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95C27F5" w14:textId="5CA3FC31" w:rsidR="001F6449" w:rsidRPr="00F560F3" w:rsidRDefault="00F560F3">
      <w:pPr>
        <w:spacing w:before="10" w:line="252" w:lineRule="auto"/>
        <w:ind w:left="108" w:right="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</w:rPr>
        <w:t>yadh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Saud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b/>
          <w:spacing w:val="11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                   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5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5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5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5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5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5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                                                      </w:t>
      </w:r>
      <w:r w:rsidRPr="00F560F3">
        <w:rPr>
          <w:rFonts w:asciiTheme="minorHAnsi" w:eastAsia="Calibri" w:hAnsiTheme="minorHAnsi" w:cstheme="minorHAnsi"/>
          <w:b/>
          <w:spacing w:val="10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b/>
          <w:spacing w:val="4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b/>
          <w:w w:val="26"/>
          <w:sz w:val="22"/>
          <w:szCs w:val="22"/>
        </w:rPr>
        <w:t>     2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011</w:t>
      </w:r>
      <w:r w:rsidRPr="00F560F3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eg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eng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nee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ough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si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gn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bu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il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is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2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echan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ic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i/>
          <w:spacing w:val="1"/>
          <w:w w:val="52"/>
          <w:sz w:val="22"/>
          <w:szCs w:val="22"/>
        </w:rPr>
        <w:t xml:space="preserve">l,   </w:t>
      </w:r>
      <w:r w:rsidRPr="00F560F3">
        <w:rPr>
          <w:rFonts w:asciiTheme="minorHAnsi" w:eastAsia="Calibri" w:hAnsiTheme="minorHAnsi" w:cstheme="minorHAnsi"/>
          <w:i/>
          <w:spacing w:val="24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tric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i/>
          <w:spacing w:val="1"/>
          <w:w w:val="52"/>
          <w:sz w:val="22"/>
          <w:szCs w:val="22"/>
        </w:rPr>
        <w:t xml:space="preserve">l,   </w:t>
      </w:r>
      <w:r w:rsidRPr="00F560F3">
        <w:rPr>
          <w:rFonts w:asciiTheme="minorHAnsi" w:eastAsia="Calibri" w:hAnsiTheme="minorHAnsi" w:cstheme="minorHAnsi"/>
          <w:i/>
          <w:spacing w:val="24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i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i/>
          <w:spacing w:val="1"/>
          <w:w w:val="42"/>
          <w:sz w:val="22"/>
          <w:szCs w:val="22"/>
        </w:rPr>
        <w:t xml:space="preserve">,   </w:t>
      </w:r>
      <w:r w:rsidRPr="00F560F3">
        <w:rPr>
          <w:rFonts w:asciiTheme="minorHAnsi" w:eastAsia="Calibri" w:hAnsiTheme="minorHAnsi" w:cstheme="minorHAnsi"/>
          <w:i/>
          <w:spacing w:val="24"/>
          <w:w w:val="4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iv</w:t>
      </w:r>
      <w:r w:rsidRPr="00F560F3">
        <w:rPr>
          <w:rFonts w:asciiTheme="minorHAnsi" w:eastAsia="Calibri" w:hAnsiTheme="minorHAnsi" w:cstheme="minorHAnsi"/>
          <w:i/>
          <w:spacing w:val="1"/>
          <w:w w:val="51"/>
          <w:sz w:val="22"/>
          <w:szCs w:val="22"/>
        </w:rPr>
        <w:t xml:space="preserve">il   </w:t>
      </w:r>
      <w:r w:rsidRPr="00F560F3">
        <w:rPr>
          <w:rFonts w:asciiTheme="minorHAnsi" w:eastAsia="Calibri" w:hAnsiTheme="minorHAnsi" w:cstheme="minorHAnsi"/>
          <w:i/>
          <w:spacing w:val="23"/>
          <w:w w:val="5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Con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ac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1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74"/>
          <w:sz w:val="22"/>
          <w:szCs w:val="22"/>
        </w:rPr>
        <w:t>and    </w:t>
      </w:r>
      <w:r w:rsidRPr="00F560F3">
        <w:rPr>
          <w:rFonts w:asciiTheme="minorHAnsi" w:eastAsia="Calibri" w:hAnsiTheme="minorHAnsi" w:cstheme="minorHAnsi"/>
          <w:i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&amp;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Po</w:t>
      </w:r>
      <w:r w:rsidRPr="00F560F3">
        <w:rPr>
          <w:rFonts w:asciiTheme="minorHAnsi" w:eastAsia="Calibri" w:hAnsiTheme="minorHAnsi" w:cstheme="minorHAnsi"/>
          <w:i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r.</w:t>
      </w:r>
      <w:r w:rsidRPr="00F560F3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</w:p>
    <w:p w14:paraId="6F75CC06" w14:textId="77777777" w:rsidR="001F6449" w:rsidRPr="00F560F3" w:rsidRDefault="00F560F3">
      <w:pPr>
        <w:ind w:left="108" w:right="103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5210336" w14:textId="1A0EDB2A" w:rsidR="001F6449" w:rsidRPr="00F560F3" w:rsidRDefault="00F560F3">
      <w:pPr>
        <w:spacing w:before="15"/>
        <w:ind w:left="108" w:right="71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B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560F3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M</w:t>
      </w:r>
      <w:r w:rsidRPr="00F560F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 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P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r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o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j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e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ct</w:t>
      </w:r>
      <w:r w:rsidRPr="00F560F3">
        <w:rPr>
          <w:rFonts w:asciiTheme="minorHAnsi" w:eastAsia="Calibri" w:hAnsiTheme="minorHAnsi" w:cstheme="minorHAnsi"/>
          <w:b/>
          <w:w w:val="25"/>
          <w:sz w:val="22"/>
          <w:szCs w:val="22"/>
          <w:u w:color="000000"/>
        </w:rPr>
        <w:t xml:space="preserve">   </w:t>
      </w:r>
      <w:r w:rsidRPr="00F560F3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  <w:u w:color="000000"/>
        </w:rPr>
        <w:t> </w:t>
      </w:r>
      <w:r w:rsidRPr="00F560F3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M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anage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r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(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t)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E84DA01" w14:textId="77777777" w:rsidR="001F6449" w:rsidRPr="00F560F3" w:rsidRDefault="00F560F3">
      <w:pPr>
        <w:spacing w:before="10" w:line="252" w:lineRule="auto"/>
        <w:ind w:left="108" w:right="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ov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ded</w:t>
      </w:r>
      <w:r w:rsidRPr="00F560F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F560F3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agg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F560F3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F560F3">
        <w:rPr>
          <w:rFonts w:asciiTheme="minorHAnsi" w:eastAsia="Calibri" w:hAnsiTheme="minorHAnsi" w:cstheme="minorHAnsi"/>
          <w:spacing w:val="14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4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ARA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Abdu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ah</w:t>
      </w:r>
      <w:r w:rsidRPr="00F560F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eu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F560F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KAPSARC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yadh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F560F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ex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gned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by</w:t>
      </w:r>
      <w:r w:rsidRPr="00F560F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F560F3">
        <w:rPr>
          <w:rFonts w:asciiTheme="minorHAnsi" w:eastAsia="Calibri" w:hAnsiTheme="minorHAnsi" w:cstheme="minorHAnsi"/>
          <w:spacing w:val="16"/>
          <w:w w:val="46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Zaha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id</w:t>
      </w:r>
      <w:r w:rsidRPr="00F560F3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F560F3">
        <w:rPr>
          <w:rFonts w:asciiTheme="minorHAnsi" w:eastAsia="Calibri" w:hAnsiTheme="minorHAnsi" w:cstheme="minorHAnsi"/>
          <w:spacing w:val="16"/>
          <w:w w:val="4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60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F560F3">
        <w:rPr>
          <w:rFonts w:asciiTheme="minorHAnsi" w:eastAsia="Calibri" w:hAnsiTheme="minorHAnsi" w:cstheme="minorHAnsi"/>
          <w:spacing w:val="15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gne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6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deve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oped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F560F3">
        <w:rPr>
          <w:rFonts w:asciiTheme="minorHAnsi" w:eastAsia="Calibri" w:hAnsiTheme="minorHAnsi" w:cstheme="minorHAnsi"/>
          <w:w w:val="53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5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3D</w:t>
      </w:r>
      <w:r w:rsidRPr="00F560F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l/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uc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l/</w:t>
      </w:r>
      <w:r w:rsidRPr="00F560F3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EP/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18"/>
          <w:w w:val="10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Des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gn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ode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l,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</w:t>
      </w:r>
      <w:r w:rsidRPr="00F560F3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oduced</w:t>
      </w:r>
      <w:r w:rsidRPr="00F560F3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ocedu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s.</w:t>
      </w:r>
      <w:r w:rsidRPr="00F560F3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4"/>
          <w:w w:val="5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F560F3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"/>
          <w:w w:val="6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4"/>
          <w:w w:val="5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F560F3">
        <w:rPr>
          <w:rFonts w:asciiTheme="minorHAnsi" w:eastAsia="Calibri" w:hAnsiTheme="minorHAnsi" w:cstheme="minorHAnsi"/>
          <w:w w:val="4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7"/>
          <w:w w:val="4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ff,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abo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rts,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 </w:t>
      </w:r>
    </w:p>
    <w:p w14:paraId="39AC125C" w14:textId="77777777" w:rsidR="001F6449" w:rsidRPr="00F560F3" w:rsidRDefault="00F560F3">
      <w:pPr>
        <w:spacing w:before="5"/>
        <w:ind w:left="108" w:right="103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9491D87" w14:textId="77777777" w:rsidR="001F6449" w:rsidRPr="00F560F3" w:rsidRDefault="00F560F3">
      <w:pPr>
        <w:spacing w:before="10"/>
        <w:ind w:left="108" w:right="845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Key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cc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b/>
          <w:i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sh</w:t>
      </w:r>
      <w:r w:rsidRPr="00F560F3">
        <w:rPr>
          <w:rFonts w:asciiTheme="minorHAnsi" w:eastAsia="Calibri" w:hAnsiTheme="minorHAnsi" w:cstheme="minorHAnsi"/>
          <w:b/>
          <w:i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t: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24FE902C" w14:textId="77777777" w:rsidR="001F6449" w:rsidRPr="00F560F3" w:rsidRDefault="00F560F3">
      <w:pPr>
        <w:spacing w:before="15"/>
        <w:ind w:left="108" w:right="8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560F3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spacing w:val="9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p   </w:t>
      </w:r>
      <w:r w:rsidRPr="00F560F3">
        <w:rPr>
          <w:rFonts w:asciiTheme="minorHAnsi" w:eastAsia="Calibri" w:hAnsiTheme="minorHAnsi" w:cstheme="minorHAnsi"/>
          <w:spacing w:val="9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F560F3">
        <w:rPr>
          <w:rFonts w:asciiTheme="minorHAnsi" w:eastAsia="Calibri" w:hAnsiTheme="minorHAnsi" w:cstheme="minorHAnsi"/>
          <w:spacing w:val="9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expe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at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spacing w:val="9"/>
          <w:w w:val="56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9"/>
          <w:w w:val="54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APSARC</w:t>
      </w:r>
      <w:r w:rsidRPr="00F560F3">
        <w:rPr>
          <w:rFonts w:asciiTheme="minorHAnsi" w:eastAsia="Calibri" w:hAnsiTheme="minorHAnsi" w:cstheme="minorHAnsi"/>
          <w:spacing w:val="9"/>
          <w:w w:val="54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F560F3">
        <w:rPr>
          <w:rFonts w:asciiTheme="minorHAnsi" w:eastAsia="Calibri" w:hAnsiTheme="minorHAnsi" w:cstheme="minorHAnsi"/>
          <w:spacing w:val="9"/>
          <w:w w:val="51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ued</w:t>
      </w:r>
      <w:r w:rsidRPr="00F560F3">
        <w:rPr>
          <w:rFonts w:asciiTheme="minorHAnsi" w:eastAsia="Calibri" w:hAnsiTheme="minorHAnsi" w:cstheme="minorHAnsi"/>
          <w:spacing w:val="9"/>
          <w:w w:val="52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9"/>
          <w:w w:val="54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EDB070" w14:textId="77777777" w:rsidR="001F6449" w:rsidRPr="00F560F3" w:rsidRDefault="00F560F3">
      <w:pPr>
        <w:spacing w:before="10"/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$530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60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F560F3">
        <w:rPr>
          <w:rFonts w:asciiTheme="minorHAnsi" w:eastAsia="Calibri" w:hAnsiTheme="minorHAnsi" w:cstheme="minorHAnsi"/>
          <w:spacing w:val="22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gne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r/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deve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D96AB54" w14:textId="77777777" w:rsidR="001F6449" w:rsidRPr="00F560F3" w:rsidRDefault="00F560F3">
      <w:pPr>
        <w:spacing w:before="10"/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3D</w:t>
      </w:r>
      <w:r w:rsidRPr="00F560F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egy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2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10   </w:t>
      </w:r>
      <w:r w:rsidRPr="00F560F3">
        <w:rPr>
          <w:rFonts w:asciiTheme="minorHAnsi" w:eastAsia="Calibri" w:hAnsiTheme="minorHAnsi" w:cstheme="minorHAnsi"/>
          <w:spacing w:val="22"/>
          <w:w w:val="66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days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8378BE8" w14:textId="77777777" w:rsidR="001F6449" w:rsidRPr="00F560F3" w:rsidRDefault="00F560F3">
      <w:pPr>
        <w:spacing w:before="15"/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ahead</w:t>
      </w:r>
      <w:r w:rsidRPr="00F560F3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agg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ess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F560F3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3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dead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5FF2DAD" w14:textId="77777777" w:rsidR="001F6449" w:rsidRPr="00F560F3" w:rsidRDefault="00F560F3">
      <w:pPr>
        <w:spacing w:before="10"/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988435B" w14:textId="77777777" w:rsidR="001F6449" w:rsidRPr="00F560F3" w:rsidRDefault="00F560F3">
      <w:pPr>
        <w:spacing w:before="15"/>
        <w:ind w:left="108" w:right="75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P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o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j</w:t>
      </w:r>
      <w:r w:rsidRPr="00F560F3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e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ct</w:t>
      </w:r>
      <w:r w:rsidRPr="00F560F3">
        <w:rPr>
          <w:rFonts w:asciiTheme="minorHAnsi" w:eastAsia="Calibri" w:hAnsiTheme="minorHAnsi" w:cstheme="minorHAnsi"/>
          <w:b/>
          <w:spacing w:val="7"/>
          <w:sz w:val="22"/>
          <w:szCs w:val="22"/>
          <w:u w:color="000000"/>
        </w:rPr>
        <w:t xml:space="preserve"> </w:t>
      </w:r>
      <w:r w:rsidRPr="00F560F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 </w:t>
      </w:r>
      <w:r w:rsidRPr="00F560F3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M</w:t>
      </w:r>
      <w:r w:rsidRPr="00F560F3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anage</w:t>
      </w:r>
      <w:r w:rsidRPr="00F560F3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r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(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t)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B8CB70D" w14:textId="77777777" w:rsidR="001F6449" w:rsidRPr="00F560F3" w:rsidRDefault="00F560F3">
      <w:pPr>
        <w:spacing w:before="10" w:line="252" w:lineRule="auto"/>
        <w:ind w:left="108" w:right="8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Led</w:t>
      </w:r>
      <w:r w:rsidRPr="00F560F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oup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110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oyee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F560F3">
        <w:rPr>
          <w:rFonts w:asciiTheme="minorHAnsi" w:eastAsia="Calibri" w:hAnsiTheme="minorHAnsi" w:cstheme="minorHAnsi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2"/>
          <w:w w:val="5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F560F3">
        <w:rPr>
          <w:rFonts w:asciiTheme="minorHAnsi" w:eastAsia="Calibri" w:hAnsiTheme="minorHAnsi" w:cstheme="minorHAnsi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2"/>
          <w:w w:val="5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F560F3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eng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nee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F560F3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F560F3">
        <w:rPr>
          <w:rFonts w:asciiTheme="minorHAnsi" w:eastAsia="Calibri" w:hAnsiTheme="minorHAnsi" w:cstheme="minorHAnsi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ex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sl</w:t>
      </w:r>
      <w:r w:rsidRPr="00F560F3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y   </w:t>
      </w:r>
      <w:r w:rsidRPr="00F560F3">
        <w:rPr>
          <w:rFonts w:asciiTheme="minorHAnsi" w:eastAsia="Calibri" w:hAnsiTheme="minorHAnsi" w:cstheme="minorHAnsi"/>
          <w:spacing w:val="12"/>
          <w:w w:val="51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sts,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g</w:t>
      </w:r>
      <w:r w:rsidRPr="00F560F3">
        <w:rPr>
          <w:rFonts w:asciiTheme="minorHAnsi" w:eastAsia="Calibri" w:hAnsiTheme="minorHAnsi" w:cstheme="minorHAnsi"/>
          <w:spacing w:val="12"/>
          <w:w w:val="51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2"/>
          <w:w w:val="47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spacing w:val="12"/>
          <w:w w:val="62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2"/>
          <w:w w:val="49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egy</w:t>
      </w:r>
      <w:r w:rsidRPr="00F560F3">
        <w:rPr>
          <w:rFonts w:asciiTheme="minorHAnsi" w:eastAsia="Calibri" w:hAnsiTheme="minorHAnsi" w:cstheme="minorHAnsi"/>
          <w:spacing w:val="12"/>
          <w:w w:val="4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12"/>
          <w:w w:val="4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8"/>
          <w:w w:val="5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cope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deve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op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F560F3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ance</w:t>
      </w:r>
      <w:r w:rsidRPr="00F560F3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8"/>
          <w:w w:val="5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shed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goa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sed</w:t>
      </w:r>
      <w:r w:rsidRPr="00F560F3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unc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rit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ove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lastRenderedPageBreak/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Eng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nee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spann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F560F3">
        <w:rPr>
          <w:rFonts w:asciiTheme="minorHAnsi" w:eastAsia="Calibri" w:hAnsiTheme="minorHAnsi" w:cstheme="minorHAnsi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at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execu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budge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70574204" w14:textId="77777777" w:rsidR="001F6449" w:rsidRPr="00F560F3" w:rsidRDefault="00F560F3">
      <w:pPr>
        <w:ind w:left="108" w:right="103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E8C7A8E" w14:textId="77777777" w:rsidR="001F6449" w:rsidRPr="00F560F3" w:rsidRDefault="00F560F3">
      <w:pPr>
        <w:spacing w:before="10"/>
        <w:ind w:left="108" w:right="836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Key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cc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b/>
          <w:i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sh</w:t>
      </w:r>
      <w:r w:rsidRPr="00F560F3">
        <w:rPr>
          <w:rFonts w:asciiTheme="minorHAnsi" w:eastAsia="Calibri" w:hAnsiTheme="minorHAnsi" w:cstheme="minorHAnsi"/>
          <w:b/>
          <w:i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: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4E467107" w14:textId="77777777" w:rsidR="001F6449" w:rsidRPr="00F560F3" w:rsidRDefault="00F560F3">
      <w:pPr>
        <w:tabs>
          <w:tab w:val="left" w:pos="460"/>
        </w:tabs>
        <w:spacing w:before="15" w:line="251" w:lineRule="auto"/>
        <w:ind w:left="468" w:right="8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560F3">
        <w:rPr>
          <w:rFonts w:asciiTheme="minorHAnsi" w:hAnsiTheme="minorHAnsi" w:cstheme="minorHAnsi"/>
          <w:sz w:val="22"/>
          <w:szCs w:val="22"/>
        </w:rPr>
        <w:tab/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ound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cts,</w:t>
      </w:r>
      <w:r w:rsidRPr="00F560F3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agg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ssi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nego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hange</w:t>
      </w:r>
      <w:r w:rsidRPr="00F560F3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rs,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nuou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exceed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expec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ough</w:t>
      </w:r>
      <w:r w:rsidRPr="00F560F3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app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cha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rts,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ob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cifi</w:t>
      </w:r>
      <w:r w:rsidRPr="00F560F3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c   </w:t>
      </w:r>
      <w:r w:rsidRPr="00F560F3">
        <w:rPr>
          <w:rFonts w:asciiTheme="minorHAnsi" w:eastAsia="Calibri" w:hAnsiTheme="minorHAnsi" w:cstheme="minorHAnsi"/>
          <w:w w:val="50"/>
          <w:sz w:val="22"/>
          <w:szCs w:val="22"/>
        </w:rPr>
        <w:t xml:space="preserve">  </w:t>
      </w:r>
      <w:r w:rsidRPr="00F560F3">
        <w:rPr>
          <w:rFonts w:asciiTheme="minorHAnsi" w:eastAsia="Calibri" w:hAnsiTheme="minorHAnsi" w:cstheme="minorHAnsi"/>
          <w:spacing w:val="18"/>
          <w:w w:val="5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CP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hedu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F560F3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GC</w:t>
      </w:r>
      <w:r w:rsidRPr="00F560F3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ance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ead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hee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ts,</w:t>
      </w:r>
      <w:r w:rsidRPr="00F560F3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ehen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bud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sis</w:t>
      </w:r>
      <w:r w:rsidRPr="00F560F3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pha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DS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I/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egy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4"/>
          <w:w w:val="4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F6AF268" w14:textId="77777777" w:rsidR="001F6449" w:rsidRPr="00F560F3" w:rsidRDefault="00F560F3">
      <w:pPr>
        <w:tabs>
          <w:tab w:val="left" w:pos="460"/>
        </w:tabs>
        <w:spacing w:line="252" w:lineRule="auto"/>
        <w:ind w:left="468" w:right="8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F560F3">
        <w:rPr>
          <w:rFonts w:asciiTheme="minorHAnsi" w:hAnsiTheme="minorHAnsi" w:cstheme="minorHAnsi"/>
          <w:sz w:val="22"/>
          <w:szCs w:val="22"/>
        </w:rPr>
        <w:tab/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spacing w:val="3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68"/>
          <w:sz w:val="22"/>
          <w:szCs w:val="22"/>
        </w:rPr>
        <w:t xml:space="preserve">AR   </w:t>
      </w:r>
      <w:r w:rsidRPr="00F560F3">
        <w:rPr>
          <w:rFonts w:asciiTheme="minorHAnsi" w:eastAsia="Calibri" w:hAnsiTheme="minorHAnsi" w:cstheme="minorHAnsi"/>
          <w:spacing w:val="3"/>
          <w:w w:val="68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33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0   </w:t>
      </w:r>
      <w:r w:rsidRPr="00F560F3">
        <w:rPr>
          <w:rFonts w:asciiTheme="minorHAnsi" w:eastAsia="Calibri" w:hAnsiTheme="minorHAnsi" w:cstheme="minorHAnsi"/>
          <w:spacing w:val="3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1   </w:t>
      </w:r>
      <w:r w:rsidRPr="00F560F3">
        <w:rPr>
          <w:rFonts w:asciiTheme="minorHAnsi" w:eastAsia="Calibri" w:hAnsiTheme="minorHAnsi" w:cstheme="minorHAnsi"/>
          <w:spacing w:val="3"/>
          <w:w w:val="5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2    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if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Qua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F560F3">
        <w:rPr>
          <w:rFonts w:asciiTheme="minorHAnsi" w:eastAsia="Calibri" w:hAnsiTheme="minorHAnsi" w:cstheme="minorHAnsi"/>
          <w:spacing w:val="3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SCO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age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enova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jiri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istrict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deve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</w:t>
      </w:r>
      <w:r w:rsidRPr="00F560F3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F560F3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F560F3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s   </w:t>
      </w:r>
      <w:r w:rsidRPr="00F560F3">
        <w:rPr>
          <w:rFonts w:asciiTheme="minorHAnsi" w:eastAsia="Calibri" w:hAnsiTheme="minorHAnsi" w:cstheme="minorHAnsi"/>
          <w:w w:val="49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5"/>
          <w:w w:val="4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F560F3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F560F3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F560F3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ir’i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yah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</w:t>
      </w:r>
      <w:r w:rsidRPr="00F560F3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F560F3">
        <w:rPr>
          <w:rFonts w:asciiTheme="minorHAnsi" w:eastAsia="Calibri" w:hAnsiTheme="minorHAnsi" w:cstheme="minorHAnsi"/>
          <w:w w:val="47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8"/>
          <w:w w:val="4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gh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F560F3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issi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</w:t>
      </w:r>
      <w:r w:rsidRPr="00F560F3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r   </w:t>
      </w:r>
      <w:r w:rsidRPr="00F560F3">
        <w:rPr>
          <w:rFonts w:asciiTheme="minorHAnsi" w:eastAsia="Calibri" w:hAnsiTheme="minorHAnsi" w:cstheme="minorHAnsi"/>
          <w:w w:val="47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8"/>
          <w:w w:val="4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Deve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F560F3">
        <w:rPr>
          <w:rFonts w:asciiTheme="minorHAnsi" w:eastAsia="Calibri" w:hAnsiTheme="minorHAnsi" w:cstheme="minorHAnsi"/>
          <w:w w:val="46"/>
          <w:sz w:val="22"/>
          <w:szCs w:val="22"/>
        </w:rPr>
        <w:t xml:space="preserve">   </w:t>
      </w:r>
      <w:r w:rsidRPr="00F560F3">
        <w:rPr>
          <w:rFonts w:asciiTheme="minorHAnsi" w:eastAsia="Calibri" w:hAnsiTheme="minorHAnsi" w:cstheme="minorHAnsi"/>
          <w:spacing w:val="9"/>
          <w:w w:val="4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f   </w:t>
      </w:r>
      <w:r w:rsidRPr="00F560F3">
        <w:rPr>
          <w:rFonts w:asciiTheme="minorHAnsi" w:eastAsia="Calibri" w:hAnsiTheme="minorHAnsi" w:cstheme="minorHAnsi"/>
          <w:w w:val="4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yadh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</w:t>
      </w:r>
      <w:r w:rsidRPr="00F560F3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ADA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),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nego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hange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rs,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F560F3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3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F560F3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ay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head</w:t>
      </w:r>
      <w:r w:rsidRPr="00F560F3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s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hedu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4E269F4" w14:textId="77777777" w:rsidR="001F6449" w:rsidRPr="00F560F3" w:rsidRDefault="00F560F3">
      <w:pPr>
        <w:spacing w:before="4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3D079E51" w14:textId="77777777" w:rsidR="001F6449" w:rsidRPr="00F560F3" w:rsidRDefault="00F560F3">
      <w:pPr>
        <w:spacing w:before="10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685159BF" w14:textId="77777777" w:rsidR="001F6449" w:rsidRPr="00F560F3" w:rsidRDefault="00F560F3">
      <w:pPr>
        <w:spacing w:before="10"/>
        <w:ind w:left="108"/>
        <w:rPr>
          <w:rFonts w:asciiTheme="minorHAnsi" w:eastAsia="Calibri" w:hAnsiTheme="minorHAnsi" w:cstheme="minorHAnsi"/>
          <w:sz w:val="22"/>
          <w:szCs w:val="22"/>
        </w:rPr>
        <w:sectPr w:rsidR="001F6449" w:rsidRPr="00F560F3">
          <w:type w:val="continuous"/>
          <w:pgSz w:w="12240" w:h="15840"/>
          <w:pgMar w:top="940" w:right="840" w:bottom="280" w:left="900" w:header="720" w:footer="720" w:gutter="0"/>
          <w:cols w:space="720"/>
        </w:sectPr>
      </w:pP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F560F3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13ECE9CD" w14:textId="77777777" w:rsidR="001F6449" w:rsidRPr="00F560F3" w:rsidRDefault="001F644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2D22927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81822D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6BDD5B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7B0D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E81E91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98130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DC01D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002C8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C7A23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75061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C373C1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C76C6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A5649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10ECD1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59E058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0088AD" w14:textId="77777777" w:rsidR="001F6449" w:rsidRPr="00F560F3" w:rsidRDefault="00F560F3">
      <w:pPr>
        <w:spacing w:before="27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F560F3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z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que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need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60F3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F560F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Schoo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ls</w:t>
      </w:r>
      <w:r w:rsidRPr="00F560F3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F560F3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F560F3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Schoo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ls</w:t>
      </w:r>
      <w:r w:rsidRPr="00F560F3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F560F3">
        <w:rPr>
          <w:rFonts w:asciiTheme="minorHAnsi" w:eastAsia="Calibri" w:hAnsiTheme="minorHAnsi" w:cstheme="minorHAnsi"/>
          <w:w w:val="67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rf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F560F3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F560F3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eno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560F3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</w:p>
    <w:p w14:paraId="1A884697" w14:textId="77777777" w:rsidR="001F6449" w:rsidRPr="00F560F3" w:rsidRDefault="001F6449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908DE5A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47182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7795B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79B1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C5CD1A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5A08B4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0CCC51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06FA9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C96C44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4B6A0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3096D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89F30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9FB46D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D99815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AC3957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0A508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68095C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BE62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9A7A3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0CBB1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B316F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8527D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67E0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2ED134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1C83D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BBC88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C81ED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9136BD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EDE219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7D96E" w14:textId="77777777" w:rsidR="001F6449" w:rsidRPr="00F560F3" w:rsidRDefault="001F644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D5702" w14:textId="77777777" w:rsidR="001F6449" w:rsidRPr="00F560F3" w:rsidRDefault="00F560F3">
      <w:pPr>
        <w:spacing w:before="27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60F3">
        <w:rPr>
          <w:rFonts w:asciiTheme="minorHAnsi" w:hAnsiTheme="minorHAnsi" w:cstheme="minorHAnsi"/>
          <w:sz w:val="22"/>
          <w:szCs w:val="22"/>
        </w:rPr>
        <w:pict w14:anchorId="478966F9">
          <v:group id="_x0000_s1027" style="position:absolute;left:0;text-align:left;margin-left:48.95pt;margin-top:107.55pt;width:514.1pt;height:0;z-index:-251657728;mso-position-horizontal-relative:page" coordorigin="979,2151" coordsize="10282,0">
            <v:shape id="_x0000_s1028" style="position:absolute;left:979;top:2151;width:10282;height:0" coordorigin="979,2151" coordsize="10282,0" path="m979,2151r10282,e" filled="f" strokeweight="1.54pt">
              <v:path arrowok="t"/>
            </v:shape>
            <w10:wrap anchorx="page"/>
          </v:group>
        </w:pict>
      </w:r>
      <w:r w:rsidRPr="00F560F3">
        <w:rPr>
          <w:rFonts w:asciiTheme="minorHAnsi" w:hAnsiTheme="minorHAnsi" w:cstheme="minorHAnsi"/>
          <w:sz w:val="22"/>
          <w:szCs w:val="22"/>
        </w:rPr>
        <w:pict w14:anchorId="7D402AF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8.95pt;margin-top:49.7pt;width:514.1pt;height:670.2pt;z-index:-25165670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72"/>
                    <w:gridCol w:w="619"/>
                    <w:gridCol w:w="642"/>
                    <w:gridCol w:w="720"/>
                    <w:gridCol w:w="720"/>
                    <w:gridCol w:w="720"/>
                    <w:gridCol w:w="3389"/>
                  </w:tblGrid>
                  <w:tr w:rsidR="001F6449" w14:paraId="69ABA9A5" w14:textId="77777777">
                    <w:trPr>
                      <w:trHeight w:hRule="exact" w:val="514"/>
                    </w:trPr>
                    <w:tc>
                      <w:tcPr>
                        <w:tcW w:w="3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21BCE44E" w14:textId="77777777" w:rsidR="001F6449" w:rsidRDefault="00F560F3">
                        <w:pPr>
                          <w:spacing w:before="2" w:line="254" w:lineRule="auto"/>
                          <w:ind w:left="29" w:right="12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OUDOUN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COUNTY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PUB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SCHOO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hbu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668F3C01" w14:textId="77777777" w:rsidR="001F6449" w:rsidRDefault="001F6449">
                        <w:pPr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FFDF0FF" w14:textId="77777777" w:rsidR="001F6449" w:rsidRDefault="00F560F3">
                        <w:pPr>
                          <w:ind w:left="157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6C131910" w14:textId="77777777" w:rsidR="001F6449" w:rsidRDefault="001F6449">
                        <w:pPr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3B55E05" w14:textId="77777777" w:rsidR="001F6449" w:rsidRDefault="00F560F3">
                        <w:pPr>
                          <w:ind w:left="223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FE4AC2C" w14:textId="77777777" w:rsidR="001F6449" w:rsidRDefault="001F6449">
                        <w:pPr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2AE0355" w14:textId="77777777" w:rsidR="001F6449" w:rsidRDefault="00F560F3">
                        <w:pPr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8C28435" w14:textId="77777777" w:rsidR="001F6449" w:rsidRDefault="001F6449">
                        <w:pPr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956C52A" w14:textId="77777777" w:rsidR="001F6449" w:rsidRDefault="00F560F3">
                        <w:pPr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0D6A2EB" w14:textId="77777777" w:rsidR="001F6449" w:rsidRDefault="001F6449">
                        <w:pPr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534CFDD" w14:textId="77777777" w:rsidR="001F6449" w:rsidRDefault="00F560F3">
                        <w:pPr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3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617177E" w14:textId="77777777" w:rsidR="001F6449" w:rsidRDefault="001F6449">
                        <w:pPr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EED1E2D" w14:textId="77777777" w:rsidR="001F6449" w:rsidRDefault="00F560F3">
                        <w:pPr>
                          <w:ind w:left="337" w:right="-5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6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>     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007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</w:tc>
                  </w:tr>
                  <w:tr w:rsidR="001F6449" w14:paraId="23C28305" w14:textId="77777777">
                    <w:trPr>
                      <w:trHeight w:hRule="exact" w:val="269"/>
                    </w:trPr>
                    <w:tc>
                      <w:tcPr>
                        <w:tcW w:w="10282" w:type="dxa"/>
                        <w:gridSpan w:val="7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997FE2C" w14:textId="77777777" w:rsidR="001F6449" w:rsidRDefault="00F560F3">
                        <w:pPr>
                          <w:spacing w:before="2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53"/>
                            <w:sz w:val="21"/>
                            <w:szCs w:val="21"/>
                          </w:rPr>
                          <w:t xml:space="preserve">h  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53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go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ist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ng  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pub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choo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ls.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w w:val="25"/>
                            <w:sz w:val="21"/>
                            <w:szCs w:val="21"/>
                          </w:rPr>
                          <w:t xml:space="preserve">    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56FED904" w14:textId="77777777" w:rsidR="001F6449" w:rsidRDefault="00F560F3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09D85230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2"/>
                            <w:sz w:val="21"/>
                            <w:szCs w:val="21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  <w:u w:val="thick" w:color="000000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  <w:u w:val="thick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/BI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63"/>
                            <w:sz w:val="21"/>
                            <w:szCs w:val="21"/>
                            <w:u w:val="thick" w:color="000000"/>
                          </w:rPr>
                          <w:t xml:space="preserve">M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3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  <w:u w:val="thick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4AD5A5D9" w14:textId="77777777" w:rsidR="001F6449" w:rsidRDefault="00F560F3">
                        <w:pPr>
                          <w:spacing w:before="10"/>
                          <w:ind w:left="29" w:right="-74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Spea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headed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gh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ex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agg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ssi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3"/>
                            <w:sz w:val="21"/>
                            <w:szCs w:val="21"/>
                          </w:rPr>
                          <w:t xml:space="preserve">e   </w:t>
                        </w:r>
                        <w:r>
                          <w:rPr>
                            <w:rFonts w:ascii="Calibri" w:eastAsia="Calibri" w:hAnsi="Calibri" w:cs="Calibri"/>
                            <w:w w:val="53"/>
                            <w:sz w:val="21"/>
                            <w:szCs w:val="21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5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s,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ved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01484855" w14:textId="77777777" w:rsidR="001F6449" w:rsidRDefault="00F560F3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istr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iss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ned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excep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1"/>
                            <w:sz w:val="21"/>
                            <w:szCs w:val="21"/>
                          </w:rPr>
                          <w:t>l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Qua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1"/>
                            <w:szCs w:val="21"/>
                          </w:rPr>
                          <w:t xml:space="preserve">.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w w:val="4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4D0B97D4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50CC8DA3" w14:textId="77777777" w:rsidR="001F6449" w:rsidRDefault="00F560F3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sz w:val="21"/>
                            <w:szCs w:val="21"/>
                          </w:rPr>
                          <w:t>Key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cc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sh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5262818D" w14:textId="77777777" w:rsidR="001F6449" w:rsidRDefault="00F560F3">
                        <w:pPr>
                          <w:tabs>
                            <w:tab w:val="left" w:pos="380"/>
                          </w:tabs>
                          <w:spacing w:before="10" w:line="252" w:lineRule="auto"/>
                          <w:ind w:left="389" w:right="-55" w:hanging="360"/>
                          <w:jc w:val="both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w w:val="135"/>
                            <w:sz w:val="21"/>
                            <w:szCs w:val="21"/>
                          </w:rPr>
                          <w:t>•</w:t>
                        </w:r>
                        <w:r>
                          <w:rPr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anaged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$60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 xml:space="preserve">M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gh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79"/>
                            <w:sz w:val="21"/>
                            <w:szCs w:val="21"/>
                          </w:rPr>
                          <w:t>1800</w:t>
                        </w:r>
                        <w:r>
                          <w:rPr>
                            <w:rFonts w:ascii="Calibri" w:eastAsia="Calibri" w:hAnsi="Calibri" w:cs="Calibri"/>
                            <w:w w:val="79"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7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79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7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uden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agg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ssi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17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exe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add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ssi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enge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cts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30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day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ahead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schedu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2810E82C" w14:textId="77777777" w:rsidR="001F6449" w:rsidRDefault="001F6449">
                        <w:pPr>
                          <w:spacing w:before="1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2BA7B3AE" w14:textId="77777777" w:rsidR="001F6449" w:rsidRDefault="00F560F3">
                        <w:pPr>
                          <w:ind w:left="38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add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anag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2"/>
                            <w:sz w:val="21"/>
                            <w:szCs w:val="21"/>
                          </w:rPr>
                          <w:t xml:space="preserve">g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2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GC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onsh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ensu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2"/>
                            <w:sz w:val="21"/>
                            <w:szCs w:val="21"/>
                          </w:rPr>
                          <w:t xml:space="preserve">g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2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adhe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3"/>
                            <w:sz w:val="21"/>
                            <w:szCs w:val="21"/>
                          </w:rPr>
                          <w:t xml:space="preserve">e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3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shed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equ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5BA4EFED" w14:textId="77777777" w:rsidR="001F6449" w:rsidRDefault="00F560F3">
                        <w:pPr>
                          <w:tabs>
                            <w:tab w:val="left" w:pos="380"/>
                          </w:tabs>
                          <w:spacing w:before="10" w:line="254" w:lineRule="auto"/>
                          <w:ind w:left="389" w:right="-54" w:hanging="360"/>
                          <w:jc w:val="both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w w:val="135"/>
                            <w:sz w:val="21"/>
                            <w:szCs w:val="21"/>
                          </w:rPr>
                          <w:t>•</w:t>
                        </w:r>
                        <w:r>
                          <w:rPr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han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gy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sis,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tab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ilit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3D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on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 xml:space="preserve">h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ssf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/I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echno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7"/>
                            <w:sz w:val="21"/>
                            <w:szCs w:val="21"/>
                          </w:rPr>
                          <w:t> </w:t>
                        </w:r>
                      </w:p>
                      <w:p w14:paraId="61954F81" w14:textId="77777777" w:rsidR="001F6449" w:rsidRDefault="00F560F3">
                        <w:pPr>
                          <w:spacing w:line="240" w:lineRule="exact"/>
                          <w:ind w:left="29" w:right="-72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w w:val="135"/>
                            <w:sz w:val="21"/>
                            <w:szCs w:val="21"/>
                          </w:rPr>
                          <w:t xml:space="preserve">•  </w:t>
                        </w:r>
                        <w:r>
                          <w:rPr>
                            <w:spacing w:val="53"/>
                            <w:w w:val="13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Ga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2010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Leade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Awa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2010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Env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va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Awa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38180418" w14:textId="77777777" w:rsidR="001F6449" w:rsidRDefault="00F560F3">
                        <w:pPr>
                          <w:spacing w:before="10"/>
                          <w:ind w:left="38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9"/>
                            <w:sz w:val="21"/>
                            <w:szCs w:val="21"/>
                          </w:rPr>
                          <w:t>s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ssf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1"/>
                            <w:sz w:val="21"/>
                            <w:szCs w:val="21"/>
                          </w:rPr>
                          <w:t>y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app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lyi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een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techno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/L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EED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expe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rtis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0C61ECB5" w14:textId="77777777" w:rsidR="001F6449" w:rsidRDefault="00F560F3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  <w:tr w:rsidR="001F6449" w14:paraId="5A852505" w14:textId="77777777">
                    <w:trPr>
                      <w:trHeight w:hRule="exact" w:val="25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829112F" w14:textId="77777777" w:rsidR="001F6449" w:rsidRDefault="001F6449"/>
                    </w:tc>
                  </w:tr>
                  <w:tr w:rsidR="001F6449" w14:paraId="6E489975" w14:textId="77777777">
                    <w:trPr>
                      <w:trHeight w:hRule="exact" w:val="254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0EA0EDA" w14:textId="77777777" w:rsidR="001F6449" w:rsidRDefault="001F6449"/>
                    </w:tc>
                  </w:tr>
                  <w:tr w:rsidR="001F6449" w14:paraId="543C3C4F" w14:textId="77777777">
                    <w:trPr>
                      <w:trHeight w:hRule="exact" w:val="102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2341CA8" w14:textId="77777777" w:rsidR="001F6449" w:rsidRDefault="001F6449"/>
                    </w:tc>
                  </w:tr>
                  <w:tr w:rsidR="001F6449" w14:paraId="00B31F10" w14:textId="77777777">
                    <w:trPr>
                      <w:trHeight w:hRule="exact" w:val="2306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5E29677" w14:textId="77777777" w:rsidR="001F6449" w:rsidRDefault="001F6449"/>
                    </w:tc>
                  </w:tr>
                  <w:tr w:rsidR="001F6449" w14:paraId="17C7E075" w14:textId="77777777">
                    <w:trPr>
                      <w:trHeight w:hRule="exact" w:val="245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72BB5564" w14:textId="77777777" w:rsidR="001F6449" w:rsidRDefault="001F6449"/>
                    </w:tc>
                  </w:tr>
                  <w:tr w:rsidR="001F6449" w14:paraId="0091415B" w14:textId="77777777">
                    <w:trPr>
                      <w:trHeight w:hRule="exact" w:val="269"/>
                    </w:trPr>
                    <w:tc>
                      <w:tcPr>
                        <w:tcW w:w="409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69FAA292" w14:textId="77777777" w:rsidR="001F6449" w:rsidRDefault="00F560F3">
                        <w:pPr>
                          <w:spacing w:before="2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SCHNABE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NEER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ASS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5"/>
                            <w:sz w:val="21"/>
                            <w:szCs w:val="21"/>
                          </w:rPr>
                          <w:t xml:space="preserve">ES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6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2"/>
                            <w:w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F3BB279" w14:textId="77777777" w:rsidR="001F6449" w:rsidRDefault="001F6449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03ABA54" w14:textId="77777777" w:rsidR="001F6449" w:rsidRDefault="001F6449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280AF159" w14:textId="77777777" w:rsidR="001F6449" w:rsidRDefault="001F6449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6D9AC16" w14:textId="77777777" w:rsidR="001F6449" w:rsidRDefault="001F6449"/>
                    </w:tc>
                    <w:tc>
                      <w:tcPr>
                        <w:tcW w:w="3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27ABB025" w14:textId="77777777" w:rsidR="001F6449" w:rsidRDefault="001F6449"/>
                    </w:tc>
                  </w:tr>
                  <w:tr w:rsidR="001F6449" w14:paraId="3C055D2B" w14:textId="77777777">
                    <w:trPr>
                      <w:trHeight w:hRule="exact" w:val="245"/>
                    </w:trPr>
                    <w:tc>
                      <w:tcPr>
                        <w:tcW w:w="3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5F84DF3A" w14:textId="77777777" w:rsidR="001F6449" w:rsidRDefault="00F560F3">
                        <w:pPr>
                          <w:spacing w:line="22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 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0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 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0774A37E" w14:textId="77777777" w:rsidR="001F6449" w:rsidRDefault="00F560F3">
                        <w:pPr>
                          <w:spacing w:line="220" w:lineRule="exact"/>
                          <w:ind w:left="157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20B0DB89" w14:textId="77777777" w:rsidR="001F6449" w:rsidRDefault="00F560F3">
                        <w:pPr>
                          <w:spacing w:line="220" w:lineRule="exact"/>
                          <w:ind w:left="223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BE2EA8A" w14:textId="77777777" w:rsidR="001F6449" w:rsidRDefault="00F560F3">
                        <w:pPr>
                          <w:spacing w:line="220" w:lineRule="exact"/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0B4C8CD3" w14:textId="77777777" w:rsidR="001F6449" w:rsidRDefault="00F560F3">
                        <w:pPr>
                          <w:spacing w:line="220" w:lineRule="exact"/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12C32238" w14:textId="77777777" w:rsidR="001F6449" w:rsidRDefault="00F560F3">
                        <w:pPr>
                          <w:spacing w:line="220" w:lineRule="exact"/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3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63046E39" w14:textId="77777777" w:rsidR="001F6449" w:rsidRDefault="00F560F3">
                        <w:pPr>
                          <w:spacing w:line="220" w:lineRule="exact"/>
                          <w:ind w:left="337" w:right="-5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6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>     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005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2007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</w:tc>
                  </w:tr>
                  <w:tr w:rsidR="001F6449" w14:paraId="2BF64B90" w14:textId="77777777">
                    <w:trPr>
                      <w:trHeight w:hRule="exact" w:val="266"/>
                    </w:trPr>
                    <w:tc>
                      <w:tcPr>
                        <w:tcW w:w="10282" w:type="dxa"/>
                        <w:gridSpan w:val="7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34D41A01" w14:textId="77777777" w:rsidR="001F6449" w:rsidRDefault="00F560F3">
                        <w:pPr>
                          <w:spacing w:before="2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47F67AF8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QA/QC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7"/>
                            <w:sz w:val="21"/>
                            <w:szCs w:val="21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  <w:u w:val="thick" w:color="000000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  <w:u w:val="thick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anager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55D8576E" w14:textId="77777777" w:rsidR="001F6449" w:rsidRDefault="00F560F3">
                        <w:pPr>
                          <w:spacing w:before="15"/>
                          <w:ind w:left="29" w:right="-74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Supe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il,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9"/>
                            <w:sz w:val="21"/>
                            <w:szCs w:val="21"/>
                          </w:rPr>
                          <w:t xml:space="preserve">s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49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3"/>
                            <w:sz w:val="21"/>
                            <w:szCs w:val="21"/>
                          </w:rPr>
                          <w:t xml:space="preserve">e  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53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679F00E8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AST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ASHTO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ACE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VDOT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DOT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1"/>
                            <w:szCs w:val="21"/>
                          </w:rPr>
                          <w:t xml:space="preserve">.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w w:val="4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59F2BE57" w14:textId="77777777" w:rsidR="001F6449" w:rsidRDefault="00F560F3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507CE553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sz w:val="21"/>
                            <w:szCs w:val="21"/>
                          </w:rPr>
                          <w:t>Key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cc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sh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w w:val="103"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62767332" w14:textId="77777777" w:rsidR="001F6449" w:rsidRDefault="00F560F3">
                        <w:pPr>
                          <w:spacing w:before="10"/>
                          <w:ind w:left="29" w:right="-75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w w:val="135"/>
                            <w:sz w:val="21"/>
                            <w:szCs w:val="21"/>
                          </w:rPr>
                          <w:t xml:space="preserve">•  </w:t>
                        </w:r>
                        <w:r>
                          <w:rPr>
                            <w:spacing w:val="53"/>
                            <w:w w:val="13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cts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2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QC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code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ifi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pann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  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752E4164" w14:textId="77777777" w:rsidR="001F6449" w:rsidRDefault="00F560F3">
                        <w:pPr>
                          <w:spacing w:before="15"/>
                          <w:ind w:left="38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nd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deve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1"/>
                            <w:sz w:val="21"/>
                            <w:szCs w:val="21"/>
                          </w:rPr>
                          <w:t xml:space="preserve">    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8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8"/>
                            <w:sz w:val="21"/>
                            <w:szCs w:val="21"/>
                          </w:rPr>
                          <w:t>Q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2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6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anua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  </w:t>
                        </w:r>
                      </w:p>
                      <w:p w14:paraId="0A8F9FAE" w14:textId="77777777" w:rsidR="001F6449" w:rsidRDefault="00F560F3">
                        <w:pPr>
                          <w:tabs>
                            <w:tab w:val="left" w:pos="380"/>
                          </w:tabs>
                          <w:spacing w:before="10" w:line="252" w:lineRule="auto"/>
                          <w:ind w:left="389" w:right="-54" w:hanging="360"/>
                          <w:jc w:val="both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w w:val="135"/>
                            <w:sz w:val="21"/>
                            <w:szCs w:val="21"/>
                          </w:rPr>
                          <w:t>•</w:t>
                        </w:r>
                        <w:r>
                          <w:rPr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tilit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anag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Q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cts,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ounda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fills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/back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fills,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6"/>
                            <w:sz w:val="21"/>
                            <w:szCs w:val="21"/>
                          </w:rPr>
                          <w:t xml:space="preserve">t   </w:t>
                        </w:r>
                        <w:r>
                          <w:rPr>
                            <w:rFonts w:ascii="Calibri" w:eastAsia="Calibri" w:hAnsi="Calibri" w:cs="Calibri"/>
                            <w:w w:val="46"/>
                            <w:sz w:val="21"/>
                            <w:szCs w:val="21"/>
                          </w:rPr>
                          <w:t xml:space="preserve"> 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4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ace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t,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r,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nd   </w:t>
                        </w:r>
                        <w:r>
                          <w:rPr>
                            <w:rFonts w:ascii="Calibri" w:eastAsia="Calibri" w:hAnsi="Calibri" w:cs="Calibri"/>
                            <w:w w:val="67"/>
                            <w:sz w:val="21"/>
                            <w:szCs w:val="21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spacing w:val="30"/>
                            <w:w w:val="6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l,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fi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fir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nd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lt.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ove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 xml:space="preserve">h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nd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 xml:space="preserve">h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AST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VDOT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nd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DOT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7"/>
                            <w:sz w:val="21"/>
                            <w:szCs w:val="21"/>
                          </w:rPr>
                          <w:t> </w:t>
                        </w:r>
                      </w:p>
                      <w:p w14:paraId="42ED7D8C" w14:textId="77777777" w:rsidR="001F6449" w:rsidRDefault="00F560F3">
                        <w:pPr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</w:tr>
                  <w:tr w:rsidR="001F6449" w14:paraId="5E27AB30" w14:textId="77777777">
                    <w:trPr>
                      <w:trHeight w:hRule="exact" w:val="25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2BD95C7" w14:textId="77777777" w:rsidR="001F6449" w:rsidRDefault="001F6449"/>
                    </w:tc>
                  </w:tr>
                  <w:tr w:rsidR="001F6449" w14:paraId="394B5619" w14:textId="77777777">
                    <w:trPr>
                      <w:trHeight w:hRule="exact" w:val="25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2DF3D9C" w14:textId="77777777" w:rsidR="001F6449" w:rsidRDefault="001F6449"/>
                    </w:tc>
                  </w:tr>
                  <w:tr w:rsidR="001F6449" w14:paraId="2CFE5B4D" w14:textId="77777777">
                    <w:trPr>
                      <w:trHeight w:hRule="exact" w:val="25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A32E16A" w14:textId="77777777" w:rsidR="001F6449" w:rsidRDefault="001F6449"/>
                    </w:tc>
                  </w:tr>
                  <w:tr w:rsidR="001F6449" w14:paraId="1353AA9A" w14:textId="77777777">
                    <w:trPr>
                      <w:trHeight w:hRule="exact" w:val="25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50170DD" w14:textId="77777777" w:rsidR="001F6449" w:rsidRDefault="001F6449"/>
                    </w:tc>
                  </w:tr>
                  <w:tr w:rsidR="001F6449" w14:paraId="0C96D465" w14:textId="77777777">
                    <w:trPr>
                      <w:trHeight w:hRule="exact" w:val="254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C48108" w14:textId="77777777" w:rsidR="001F6449" w:rsidRDefault="001F6449"/>
                    </w:tc>
                  </w:tr>
                  <w:tr w:rsidR="001F6449" w14:paraId="7F0133FF" w14:textId="77777777">
                    <w:trPr>
                      <w:trHeight w:hRule="exact" w:val="1282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15EDAEB" w14:textId="77777777" w:rsidR="001F6449" w:rsidRDefault="001F6449"/>
                    </w:tc>
                  </w:tr>
                  <w:tr w:rsidR="001F6449" w14:paraId="3DE5388B" w14:textId="77777777">
                    <w:trPr>
                      <w:trHeight w:hRule="exact" w:val="24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C34BA8A" w14:textId="77777777" w:rsidR="001F6449" w:rsidRDefault="001F6449"/>
                    </w:tc>
                  </w:tr>
                  <w:tr w:rsidR="001F6449" w14:paraId="64FF8659" w14:textId="77777777">
                    <w:trPr>
                      <w:trHeight w:hRule="exact" w:val="266"/>
                    </w:trPr>
                    <w:tc>
                      <w:tcPr>
                        <w:tcW w:w="3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1DB70271" w14:textId="77777777" w:rsidR="001F6449" w:rsidRDefault="00F560F3">
                        <w:pPr>
                          <w:spacing w:before="2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GEOENV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NEERS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10E569A4" w14:textId="77777777" w:rsidR="001F6449" w:rsidRDefault="001F6449"/>
                    </w:tc>
                    <w:tc>
                      <w:tcPr>
                        <w:tcW w:w="6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C128215" w14:textId="77777777" w:rsidR="001F6449" w:rsidRDefault="001F6449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7D1540BC" w14:textId="77777777" w:rsidR="001F6449" w:rsidRDefault="001F6449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36155B9" w14:textId="77777777" w:rsidR="001F6449" w:rsidRDefault="001F6449"/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8226390" w14:textId="77777777" w:rsidR="001F6449" w:rsidRDefault="001F6449"/>
                    </w:tc>
                    <w:tc>
                      <w:tcPr>
                        <w:tcW w:w="3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1A525E7C" w14:textId="77777777" w:rsidR="001F6449" w:rsidRDefault="001F6449"/>
                    </w:tc>
                  </w:tr>
                  <w:tr w:rsidR="001F6449" w14:paraId="6C7865F1" w14:textId="77777777">
                    <w:trPr>
                      <w:trHeight w:hRule="exact" w:val="247"/>
                    </w:trPr>
                    <w:tc>
                      <w:tcPr>
                        <w:tcW w:w="3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9D1F33A" w14:textId="77777777" w:rsidR="001F6449" w:rsidRDefault="00F560F3">
                        <w:pPr>
                          <w:spacing w:line="22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Fa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irf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ax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1"/>
                            <w:szCs w:val="21"/>
                          </w:rPr>
                          <w:t xml:space="preserve"> 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1"/>
                            <w:w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8"/>
                            <w:w w:val="26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6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 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     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466CCB51" w14:textId="77777777" w:rsidR="001F6449" w:rsidRDefault="00F560F3">
                        <w:pPr>
                          <w:spacing w:line="220" w:lineRule="exact"/>
                          <w:ind w:left="157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6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56C0B4B2" w14:textId="77777777" w:rsidR="001F6449" w:rsidRDefault="00F560F3">
                        <w:pPr>
                          <w:spacing w:line="220" w:lineRule="exact"/>
                          <w:ind w:left="223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39E0FB70" w14:textId="77777777" w:rsidR="001F6449" w:rsidRDefault="00F560F3">
                        <w:pPr>
                          <w:spacing w:line="220" w:lineRule="exact"/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071ACB50" w14:textId="77777777" w:rsidR="001F6449" w:rsidRDefault="00F560F3">
                        <w:pPr>
                          <w:spacing w:line="220" w:lineRule="exact"/>
                          <w:ind w:left="301" w:right="301"/>
                          <w:jc w:val="center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</w:tc>
                    <w:tc>
                      <w:tcPr>
                        <w:tcW w:w="410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/>
                      </w:tcPr>
                      <w:p w14:paraId="29F66473" w14:textId="77777777" w:rsidR="001F6449" w:rsidRDefault="00F560F3">
                        <w:pPr>
                          <w:spacing w:line="220" w:lineRule="exact"/>
                          <w:ind w:left="337" w:right="-42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6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 xml:space="preserve"> 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7"/>
                            <w:sz w:val="21"/>
                            <w:szCs w:val="21"/>
                          </w:rPr>
                          <w:t>     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001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2005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</w:tc>
                  </w:tr>
                  <w:tr w:rsidR="001F6449" w14:paraId="6FF72162" w14:textId="77777777">
                    <w:trPr>
                      <w:trHeight w:hRule="exact" w:val="266"/>
                    </w:trPr>
                    <w:tc>
                      <w:tcPr>
                        <w:tcW w:w="10282" w:type="dxa"/>
                        <w:gridSpan w:val="7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61EBCA68" w14:textId="77777777" w:rsidR="001F6449" w:rsidRDefault="00F560F3">
                        <w:pPr>
                          <w:spacing w:before="2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2DC0DB5D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Con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  <w:u w:val="thick" w:color="000000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2"/>
                            <w:sz w:val="21"/>
                            <w:szCs w:val="21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  <w:u w:val="thick" w:color="000000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  <w:u w:val="thick" w:color="000000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  <w:u w:val="thick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/A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rc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hi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  <w:u w:val="thick" w:color="000000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5AAC419F" w14:textId="77777777" w:rsidR="001F6449" w:rsidRDefault="001F6449">
                        <w:pPr>
                          <w:spacing w:before="9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D5E4B81" w14:textId="77777777" w:rsidR="001F6449" w:rsidRDefault="00F560F3">
                        <w:pPr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9"/>
                            <w:sz w:val="21"/>
                            <w:szCs w:val="21"/>
                          </w:rPr>
                          <w:t>s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gn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1"/>
                            <w:sz w:val="21"/>
                            <w:szCs w:val="21"/>
                          </w:rPr>
                          <w:t>y   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9"/>
                            <w:sz w:val="21"/>
                            <w:szCs w:val="21"/>
                          </w:rPr>
                          <w:t>s   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oughou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pha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6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2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6"/>
                            <w:sz w:val="21"/>
                            <w:szCs w:val="21"/>
                          </w:rPr>
                          <w:t> </w:t>
                        </w:r>
                      </w:p>
                      <w:p w14:paraId="45834611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5823C87A" w14:textId="77777777" w:rsidR="001F6449" w:rsidRDefault="00F560F3">
                        <w:pPr>
                          <w:spacing w:before="15" w:line="250" w:lineRule="auto"/>
                          <w:ind w:left="29" w:right="-56"/>
                          <w:jc w:val="both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Add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expe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cl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1"/>
                            <w:szCs w:val="21"/>
                          </w:rPr>
                          <w:t>ude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str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47"/>
                            <w:sz w:val="21"/>
                            <w:szCs w:val="21"/>
                          </w:rPr>
                          <w:t xml:space="preserve">t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47"/>
                            <w:sz w:val="21"/>
                            <w:szCs w:val="21"/>
                          </w:rPr>
                          <w:t xml:space="preserve"> 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6"/>
                            <w:w w:val="4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III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/Con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lti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9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nee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 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8"/>
                            <w:w w:val="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7"/>
                            <w:sz w:val="21"/>
                            <w:szCs w:val="21"/>
                          </w:rPr>
                          <w:t xml:space="preserve">r   </w:t>
                        </w:r>
                        <w:r>
                          <w:rPr>
                            <w:rFonts w:ascii="Calibri" w:eastAsia="Calibri" w:hAnsi="Calibri" w:cs="Calibri"/>
                            <w:w w:val="4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Q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6"/>
                            <w:sz w:val="21"/>
                            <w:szCs w:val="21"/>
                          </w:rPr>
                          <w:t>t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2000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2001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),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-29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7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8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/Ne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8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hn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8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nee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7"/>
                            <w:sz w:val="21"/>
                            <w:szCs w:val="21"/>
                          </w:rPr>
                          <w:t xml:space="preserve">r   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w w:val="4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Sapph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Tech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/Q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6"/>
                            <w:sz w:val="21"/>
                            <w:szCs w:val="21"/>
                          </w:rPr>
                          <w:t>t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on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1998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2000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),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7"/>
                            <w:sz w:val="21"/>
                            <w:szCs w:val="21"/>
                          </w:rPr>
                          <w:t>r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ex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/G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oba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One/Sp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6"/>
                            <w:sz w:val="21"/>
                            <w:szCs w:val="21"/>
                          </w:rPr>
                          <w:t>t   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199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1998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).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6FCEC30A" w14:textId="77777777" w:rsidR="001F6449" w:rsidRDefault="00F560F3">
                        <w:pPr>
                          <w:spacing w:before="6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6A1D44DA" w14:textId="77777777" w:rsidR="001F6449" w:rsidRDefault="00F560F3">
                        <w:pPr>
                          <w:spacing w:before="5"/>
                          <w:ind w:left="29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Education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 &amp;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Advanced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  <w:t>Training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4"/>
                            <w:szCs w:val="24"/>
                          </w:rPr>
                          <w:t xml:space="preserve">    </w:t>
                        </w:r>
                      </w:p>
                      <w:p w14:paraId="7FE74086" w14:textId="77777777" w:rsidR="001F6449" w:rsidRDefault="00F560F3">
                        <w:pPr>
                          <w:spacing w:before="58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> </w:t>
                        </w:r>
                      </w:p>
                      <w:p w14:paraId="65A35302" w14:textId="77777777" w:rsidR="001F6449" w:rsidRDefault="00F560F3">
                        <w:pPr>
                          <w:spacing w:before="10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nee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ng/Cons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anage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lic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7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7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rsit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6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6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ric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3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45B45728" w14:textId="77777777" w:rsidR="001F6449" w:rsidRDefault="00F560F3">
                        <w:pPr>
                          <w:spacing w:before="15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.,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53"/>
                            <w:sz w:val="21"/>
                            <w:szCs w:val="21"/>
                          </w:rPr>
                          <w:t xml:space="preserve">e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53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7"/>
                            <w:sz w:val="21"/>
                            <w:szCs w:val="21"/>
                          </w:rPr>
                          <w:t xml:space="preserve">nd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7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ann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w w:val="34"/>
                            <w:sz w:val="21"/>
                            <w:szCs w:val="21"/>
                          </w:rPr>
                          <w:t>-­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34"/>
                            <w:sz w:val="21"/>
                            <w:szCs w:val="21"/>
                          </w:rPr>
                          <w:t>‐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ho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lic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7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7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rsit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4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4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6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6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ric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3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328074CC" w14:textId="77777777" w:rsidR="001F6449" w:rsidRDefault="00F560F3">
                        <w:pPr>
                          <w:spacing w:before="10" w:line="252" w:lineRule="auto"/>
                          <w:ind w:left="29" w:right="-55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rtific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ss: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ode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Rev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rtifi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ssi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ona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LEED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rtific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4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oCAD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3D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Nav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wo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Rev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ch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EP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10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11)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1"/>
                            <w:szCs w:val="21"/>
                          </w:rPr>
                          <w:t xml:space="preserve">,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42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ave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2"/>
                            <w:sz w:val="21"/>
                            <w:szCs w:val="21"/>
                          </w:rPr>
                          <w:t xml:space="preserve">a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52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P6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6"/>
                            <w:sz w:val="21"/>
                            <w:szCs w:val="21"/>
                          </w:rPr>
                          <w:t xml:space="preserve">P3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66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1"/>
                            <w:sz w:val="21"/>
                            <w:szCs w:val="21"/>
                          </w:rPr>
                          <w:t xml:space="preserve">S   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5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42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8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8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0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6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be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rli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8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68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2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52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5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64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64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03"/>
                            <w:sz w:val="21"/>
                            <w:szCs w:val="21"/>
                          </w:rPr>
                          <w:t>rd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  <w:p w14:paraId="050D72BB" w14:textId="77777777" w:rsidR="001F6449" w:rsidRDefault="00F560F3">
                        <w:pPr>
                          <w:spacing w:line="22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*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sz w:val="21"/>
                            <w:szCs w:val="21"/>
                          </w:rPr>
                          <w:t>be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4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AUG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25"/>
                            <w:sz w:val="21"/>
                            <w:szCs w:val="21"/>
                          </w:rPr>
                          <w:t>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COAA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1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  <w:w w:val="103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8"/>
                            <w:sz w:val="21"/>
                            <w:szCs w:val="21"/>
                          </w:rPr>
                          <w:t>I,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8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4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4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SGBC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60"/>
                            <w:sz w:val="21"/>
                            <w:szCs w:val="21"/>
                          </w:rPr>
                          <w:t>,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6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56"/>
                            <w:sz w:val="21"/>
                            <w:szCs w:val="21"/>
                          </w:rPr>
                          <w:t xml:space="preserve">    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56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w w:val="103"/>
                            <w:sz w:val="21"/>
                            <w:szCs w:val="21"/>
                          </w:rPr>
                          <w:t>NS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w w:val="103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w w:val="25"/>
                            <w:sz w:val="21"/>
                            <w:szCs w:val="21"/>
                          </w:rPr>
                          <w:t xml:space="preserve">    </w:t>
                        </w:r>
                      </w:p>
                    </w:tc>
                  </w:tr>
                  <w:tr w:rsidR="001F6449" w14:paraId="0AEDB459" w14:textId="77777777">
                    <w:trPr>
                      <w:trHeight w:hRule="exact" w:val="254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6C8A84E" w14:textId="77777777" w:rsidR="001F6449" w:rsidRDefault="001F6449"/>
                    </w:tc>
                  </w:tr>
                  <w:tr w:rsidR="001F6449" w14:paraId="2D4A0938" w14:textId="77777777">
                    <w:trPr>
                      <w:trHeight w:hRule="exact" w:val="3907"/>
                    </w:trPr>
                    <w:tc>
                      <w:tcPr>
                        <w:tcW w:w="10282" w:type="dxa"/>
                        <w:gridSpan w:val="7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5C2C5F1F" w14:textId="77777777" w:rsidR="001F6449" w:rsidRDefault="001F6449"/>
                    </w:tc>
                  </w:tr>
                </w:tbl>
                <w:p w14:paraId="0C5084D6" w14:textId="77777777" w:rsidR="001F6449" w:rsidRDefault="001F6449"/>
              </w:txbxContent>
            </v:textbox>
            <w10:wrap anchorx="page" anchory="page"/>
          </v:shape>
        </w:pict>
      </w:r>
      <w:r w:rsidRPr="00F560F3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anaged</w:t>
      </w:r>
      <w:r w:rsidRPr="00F560F3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rsifi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F560F3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AEC</w:t>
      </w:r>
      <w:r w:rsidRPr="00F560F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po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rtf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60F3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ex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eed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$100</w:t>
      </w:r>
      <w:r w:rsidRPr="00F560F3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 xml:space="preserve">M   </w:t>
      </w:r>
      <w:r w:rsidRPr="00F560F3">
        <w:rPr>
          <w:rFonts w:asciiTheme="minorHAnsi" w:eastAsia="Calibri" w:hAnsiTheme="minorHAnsi" w:cstheme="minorHAnsi"/>
          <w:w w:val="63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9"/>
          <w:w w:val="63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annua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F560F3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lis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critic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60F3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ob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cti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F560F3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isi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</w:t>
      </w:r>
      <w:r w:rsidRPr="00F560F3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heav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il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60F3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F560F3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F560F3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F560F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60F3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1F6449" w:rsidRPr="00F560F3">
      <w:pgSz w:w="12240" w:h="15840"/>
      <w:pgMar w:top="900" w:right="84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F079C"/>
    <w:multiLevelType w:val="multilevel"/>
    <w:tmpl w:val="1E8669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449"/>
    <w:rsid w:val="001F6449"/>
    <w:rsid w:val="00F5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A09D331"/>
  <w15:docId w15:val="{26729EDF-B940-4639-95C5-DC26FE74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873</Words>
  <Characters>4980</Characters>
  <Application>Microsoft Office Word</Application>
  <DocSecurity>0</DocSecurity>
  <Lines>41</Lines>
  <Paragraphs>11</Paragraphs>
  <ScaleCrop>false</ScaleCrop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2021-06-23T14:04:00Z</dcterms:created>
  <dcterms:modified xsi:type="dcterms:W3CDTF">2021-06-23T14:10:00Z</dcterms:modified>
</cp:coreProperties>
</file>