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3FFA6" w14:textId="009901D9" w:rsidR="00D359F6" w:rsidRDefault="00C34604" w:rsidP="00C34604">
      <w:pPr>
        <w:spacing w:before="18" w:line="640" w:lineRule="exact"/>
        <w:ind w:left="852"/>
      </w:pPr>
      <w:r>
        <w:rPr>
          <w:rFonts w:ascii="Arial" w:eastAsia="Arial" w:hAnsi="Arial" w:cs="Arial"/>
          <w:b/>
          <w:color w:val="FFFFFF"/>
          <w:position w:val="-2"/>
          <w:sz w:val="58"/>
          <w:szCs w:val="58"/>
        </w:rPr>
        <w:t>Samp</w:t>
      </w:r>
    </w:p>
    <w:p w14:paraId="34E34DC9" w14:textId="77777777" w:rsidR="00D359F6" w:rsidRDefault="00D359F6">
      <w:pPr>
        <w:spacing w:line="200" w:lineRule="exact"/>
        <w:sectPr w:rsidR="00D359F6">
          <w:pgSz w:w="11920" w:h="16840"/>
          <w:pgMar w:top="1400" w:right="0" w:bottom="0" w:left="0" w:header="720" w:footer="720" w:gutter="0"/>
          <w:cols w:space="720"/>
        </w:sectPr>
      </w:pPr>
    </w:p>
    <w:p w14:paraId="0F2BE0A1" w14:textId="77777777" w:rsidR="00D359F6" w:rsidRDefault="00D359F6">
      <w:pPr>
        <w:spacing w:before="2" w:line="100" w:lineRule="exact"/>
        <w:rPr>
          <w:sz w:val="11"/>
          <w:szCs w:val="11"/>
        </w:rPr>
      </w:pPr>
    </w:p>
    <w:p w14:paraId="17B3DC59" w14:textId="77777777" w:rsidR="00C34604" w:rsidRDefault="00C34604" w:rsidP="00C34604">
      <w:pPr>
        <w:spacing w:line="420" w:lineRule="exact"/>
        <w:rPr>
          <w:rFonts w:ascii="Calibri" w:hAnsi="Calibri" w:cs="Calibri"/>
          <w:sz w:val="22"/>
          <w:szCs w:val="22"/>
        </w:rPr>
      </w:pPr>
      <w:r>
        <w:br w:type="column"/>
      </w:r>
      <w:r>
        <w:rPr>
          <w:rFonts w:ascii="Calibri" w:hAnsi="Calibri" w:cs="Calibri"/>
          <w:sz w:val="22"/>
          <w:szCs w:val="22"/>
        </w:rPr>
        <w:t>Aubrey Owen</w:t>
      </w:r>
    </w:p>
    <w:p w14:paraId="28C0C643" w14:textId="4852487E" w:rsidR="00D359F6" w:rsidRDefault="00C34604" w:rsidP="00C34604">
      <w:pPr>
        <w:spacing w:line="420" w:lineRule="exac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L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7</w:t>
      </w:r>
      <w:r>
        <w:rPr>
          <w:rFonts w:ascii="Calibri" w:eastAsia="Calibri" w:hAnsi="Calibri" w:cs="Calibri"/>
          <w:sz w:val="22"/>
          <w:szCs w:val="22"/>
        </w:rPr>
        <w:t>4</w:t>
      </w:r>
    </w:p>
    <w:p w14:paraId="0682C871" w14:textId="377093D6" w:rsidR="00D359F6" w:rsidRDefault="00C34604">
      <w:pPr>
        <w:rPr>
          <w:rFonts w:ascii="Calibri" w:eastAsia="Calibri" w:hAnsi="Calibri" w:cs="Calibri"/>
          <w:sz w:val="22"/>
          <w:szCs w:val="22"/>
        </w:rPr>
        <w:sectPr w:rsidR="00D359F6">
          <w:type w:val="continuous"/>
          <w:pgSz w:w="11920" w:h="16840"/>
          <w:pgMar w:top="1400" w:right="0" w:bottom="0" w:left="0" w:header="720" w:footer="720" w:gutter="0"/>
          <w:cols w:num="2" w:space="720" w:equalWidth="0">
            <w:col w:w="3658" w:space="3320"/>
            <w:col w:w="4942"/>
          </w:cols>
        </w:sectPr>
      </w:pP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4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5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spacing w:val="-2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3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spacing w:val="-2"/>
          <w:sz w:val="22"/>
          <w:szCs w:val="22"/>
        </w:rPr>
        <w:t>8</w:t>
      </w:r>
      <w:r>
        <w:rPr>
          <w:rFonts w:ascii="Calibri" w:eastAsia="Calibri" w:hAnsi="Calibri" w:cs="Calibri"/>
          <w:sz w:val="22"/>
          <w:szCs w:val="22"/>
        </w:rPr>
        <w:t>7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hyperlink r:id="rId5" w:history="1">
        <w:r w:rsidRPr="00E901C5">
          <w:rPr>
            <w:rStyle w:val="Hyperlink"/>
            <w:rFonts w:ascii="Calibri" w:eastAsia="Calibri" w:hAnsi="Calibri" w:cs="Calibri"/>
            <w:sz w:val="22"/>
            <w:szCs w:val="22"/>
          </w:rPr>
          <w:t>aubrey@gmail.com</w:t>
        </w:r>
      </w:hyperlink>
    </w:p>
    <w:p w14:paraId="62505132" w14:textId="77777777" w:rsidR="00D359F6" w:rsidRDefault="00D359F6">
      <w:pPr>
        <w:spacing w:before="9" w:line="140" w:lineRule="exact"/>
        <w:rPr>
          <w:sz w:val="15"/>
          <w:szCs w:val="15"/>
        </w:rPr>
      </w:pPr>
    </w:p>
    <w:p w14:paraId="3E47C335" w14:textId="77777777" w:rsidR="00D359F6" w:rsidRDefault="00C34604">
      <w:pPr>
        <w:tabs>
          <w:tab w:val="left" w:pos="10380"/>
        </w:tabs>
        <w:spacing w:before="12"/>
        <w:ind w:left="1440" w:right="139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Su</w:t>
      </w:r>
      <w:r>
        <w:rPr>
          <w:rFonts w:ascii="Calibri" w:eastAsia="Calibri" w:hAnsi="Calibri" w:cs="Calibri"/>
          <w:b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 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xpe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ab/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ensi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cut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within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Socie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Associat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s.  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rse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kill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set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which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>ly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ndu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to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legal 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fess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thr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 xml:space="preserve">h 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five 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 xml:space="preserve">ears 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titi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ebati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 xml:space="preserve">.   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An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tab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ivid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ensit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ity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riv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succ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 a co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ity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egal pra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tice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g.</w:t>
      </w:r>
    </w:p>
    <w:p w14:paraId="62188C23" w14:textId="77777777" w:rsidR="00D359F6" w:rsidRDefault="00D359F6">
      <w:pPr>
        <w:spacing w:before="9" w:line="260" w:lineRule="exact"/>
        <w:rPr>
          <w:sz w:val="26"/>
          <w:szCs w:val="26"/>
        </w:rPr>
      </w:pPr>
    </w:p>
    <w:p w14:paraId="62C50A48" w14:textId="77777777" w:rsidR="00D359F6" w:rsidRDefault="00C34604">
      <w:pPr>
        <w:tabs>
          <w:tab w:val="left" w:pos="10440"/>
        </w:tabs>
        <w:ind w:left="14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ab/>
      </w:r>
    </w:p>
    <w:p w14:paraId="3C2857C1" w14:textId="77777777" w:rsidR="00D359F6" w:rsidRDefault="00C34604">
      <w:pPr>
        <w:ind w:left="4275" w:right="4927" w:hanging="283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J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3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rent                       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>
        <w:rPr>
          <w:rFonts w:ascii="Calibri" w:eastAsia="Calibri" w:hAnsi="Calibri" w:cs="Calibri"/>
          <w:b/>
          <w:sz w:val="22"/>
          <w:szCs w:val="22"/>
        </w:rPr>
        <w:t>ster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 La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(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Ju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Doc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 xml:space="preserve">)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>
        <w:rPr>
          <w:rFonts w:ascii="Calibri" w:eastAsia="Calibri" w:hAnsi="Calibri" w:cs="Calibri"/>
          <w:b/>
          <w:sz w:val="22"/>
          <w:szCs w:val="22"/>
        </w:rPr>
        <w:t>sh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Uni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y</w:t>
      </w:r>
    </w:p>
    <w:p w14:paraId="72BB5AA8" w14:textId="77777777" w:rsidR="00D359F6" w:rsidRDefault="00C34604">
      <w:pPr>
        <w:ind w:left="4239" w:right="4169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Expected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i/>
          <w:sz w:val="22"/>
          <w:szCs w:val="22"/>
        </w:rPr>
        <w:t>mpletio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i/>
          <w:sz w:val="22"/>
          <w:szCs w:val="22"/>
        </w:rPr>
        <w:t>: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5</w:t>
      </w:r>
    </w:p>
    <w:p w14:paraId="1891CD2E" w14:textId="77777777" w:rsidR="00D359F6" w:rsidRDefault="00D359F6">
      <w:pPr>
        <w:spacing w:before="9" w:line="260" w:lineRule="exact"/>
        <w:rPr>
          <w:sz w:val="26"/>
          <w:szCs w:val="26"/>
        </w:rPr>
      </w:pPr>
    </w:p>
    <w:p w14:paraId="2C7911CA" w14:textId="77777777" w:rsidR="00D359F6" w:rsidRDefault="00C34604">
      <w:pPr>
        <w:ind w:left="4321" w:right="5111" w:hanging="288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Feb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v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 xml:space="preserve">2                  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 xml:space="preserve">f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ts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(</w:t>
      </w:r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onou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 xml:space="preserve">)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>
        <w:rPr>
          <w:rFonts w:ascii="Calibri" w:eastAsia="Calibri" w:hAnsi="Calibri" w:cs="Calibri"/>
          <w:b/>
          <w:sz w:val="22"/>
          <w:szCs w:val="22"/>
        </w:rPr>
        <w:t>sh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Uni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y</w:t>
      </w:r>
    </w:p>
    <w:p w14:paraId="3BAC2F13" w14:textId="77777777" w:rsidR="00D359F6" w:rsidRDefault="00C34604">
      <w:pPr>
        <w:ind w:left="4284" w:right="4840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i/>
          <w:sz w:val="22"/>
          <w:szCs w:val="22"/>
        </w:rPr>
        <w:t>jor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i/>
          <w:sz w:val="22"/>
          <w:szCs w:val="22"/>
        </w:rPr>
        <w:t>:</w:t>
      </w:r>
      <w:r>
        <w:rPr>
          <w:rFonts w:ascii="Calibri" w:eastAsia="Calibri" w:hAnsi="Calibri" w:cs="Calibri"/>
          <w:i/>
          <w:spacing w:val="-1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tics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ngu</w:t>
      </w:r>
      <w:r>
        <w:rPr>
          <w:rFonts w:ascii="Calibri" w:eastAsia="Calibri" w:hAnsi="Calibri" w:cs="Calibri"/>
          <w:sz w:val="22"/>
          <w:szCs w:val="22"/>
        </w:rPr>
        <w:t>istics</w:t>
      </w:r>
    </w:p>
    <w:p w14:paraId="5796CAAF" w14:textId="77777777" w:rsidR="00D359F6" w:rsidRDefault="00C34604">
      <w:pPr>
        <w:spacing w:line="260" w:lineRule="exact"/>
        <w:ind w:left="432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ch</w:t>
      </w:r>
      <w:r>
        <w:rPr>
          <w:rFonts w:ascii="Calibri" w:eastAsia="Calibri" w:hAnsi="Calibri" w:cs="Calibri"/>
          <w:i/>
          <w:sz w:val="22"/>
          <w:szCs w:val="22"/>
        </w:rPr>
        <w:t>ievement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i/>
          <w:sz w:val="22"/>
          <w:szCs w:val="22"/>
        </w:rPr>
        <w:t>: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Gra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isti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</w:p>
    <w:p w14:paraId="4EEA9329" w14:textId="77777777" w:rsidR="00D359F6" w:rsidRDefault="00D359F6">
      <w:pPr>
        <w:spacing w:before="9" w:line="260" w:lineRule="exact"/>
        <w:rPr>
          <w:sz w:val="26"/>
          <w:szCs w:val="26"/>
        </w:rPr>
      </w:pPr>
    </w:p>
    <w:p w14:paraId="181C61D7" w14:textId="77777777" w:rsidR="00D359F6" w:rsidRDefault="00C34604">
      <w:pPr>
        <w:ind w:left="14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J</w:t>
      </w:r>
      <w:r>
        <w:rPr>
          <w:rFonts w:ascii="Calibri" w:eastAsia="Calibri" w:hAnsi="Calibri" w:cs="Calibri"/>
          <w:sz w:val="22"/>
          <w:szCs w:val="22"/>
        </w:rPr>
        <w:t xml:space="preserve">an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Ju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 xml:space="preserve">2                    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Se</w:t>
      </w:r>
      <w:r>
        <w:rPr>
          <w:rFonts w:ascii="Calibri" w:eastAsia="Calibri" w:hAnsi="Calibri" w:cs="Calibri"/>
          <w:b/>
          <w:sz w:val="22"/>
          <w:szCs w:val="22"/>
        </w:rPr>
        <w:t>mest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Abr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oa</w:t>
      </w:r>
      <w:r>
        <w:rPr>
          <w:rFonts w:ascii="Calibri" w:eastAsia="Calibri" w:hAnsi="Calibri" w:cs="Calibri"/>
          <w:b/>
          <w:sz w:val="22"/>
          <w:szCs w:val="22"/>
        </w:rPr>
        <w:t>d</w:t>
      </w:r>
    </w:p>
    <w:p w14:paraId="13E235B2" w14:textId="77777777" w:rsidR="00D359F6" w:rsidRDefault="00C34604">
      <w:pPr>
        <w:ind w:left="4284" w:right="4644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ma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y</w:t>
      </w:r>
    </w:p>
    <w:p w14:paraId="6832B72B" w14:textId="77777777" w:rsidR="00D359F6" w:rsidRDefault="00C34604">
      <w:pPr>
        <w:ind w:left="432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ch</w:t>
      </w:r>
      <w:r>
        <w:rPr>
          <w:rFonts w:ascii="Calibri" w:eastAsia="Calibri" w:hAnsi="Calibri" w:cs="Calibri"/>
          <w:i/>
          <w:sz w:val="22"/>
          <w:szCs w:val="22"/>
        </w:rPr>
        <w:t>ievement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i/>
          <w:sz w:val="22"/>
          <w:szCs w:val="22"/>
        </w:rPr>
        <w:t xml:space="preserve">:  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ash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el 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ity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Burs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7CA9CDBA" w14:textId="77777777" w:rsidR="00D359F6" w:rsidRDefault="00D359F6">
      <w:pPr>
        <w:spacing w:before="9" w:line="260" w:lineRule="exact"/>
        <w:rPr>
          <w:sz w:val="26"/>
          <w:szCs w:val="26"/>
        </w:rPr>
      </w:pPr>
    </w:p>
    <w:p w14:paraId="194641FF" w14:textId="77777777" w:rsidR="00D359F6" w:rsidRDefault="00C34604">
      <w:pPr>
        <w:ind w:left="14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 xml:space="preserve">9                                               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E</w:t>
      </w:r>
    </w:p>
    <w:p w14:paraId="375E9CFE" w14:textId="77777777" w:rsidR="00D359F6" w:rsidRDefault="00C34604">
      <w:pPr>
        <w:ind w:left="4239" w:right="5960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r</w:t>
      </w:r>
    </w:p>
    <w:p w14:paraId="43B98F72" w14:textId="77777777" w:rsidR="00D359F6" w:rsidRDefault="00C34604">
      <w:pPr>
        <w:spacing w:before="1"/>
        <w:ind w:left="4321" w:right="140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ch</w:t>
      </w:r>
      <w:r>
        <w:rPr>
          <w:rFonts w:ascii="Calibri" w:eastAsia="Calibri" w:hAnsi="Calibri" w:cs="Calibri"/>
          <w:i/>
          <w:sz w:val="22"/>
          <w:szCs w:val="22"/>
        </w:rPr>
        <w:t>ievement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i/>
          <w:sz w:val="22"/>
          <w:szCs w:val="22"/>
        </w:rPr>
        <w:t xml:space="preserve">: 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warded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8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ela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k Sc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sh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(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 aca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ch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ent in </w:t>
      </w:r>
      <w:r>
        <w:rPr>
          <w:rFonts w:ascii="Calibri" w:eastAsia="Calibri" w:hAnsi="Calibri" w:cs="Calibri"/>
          <w:spacing w:val="-2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ear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) to 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$</w:t>
      </w:r>
      <w:r>
        <w:rPr>
          <w:rFonts w:ascii="Calibri" w:eastAsia="Calibri" w:hAnsi="Calibri" w:cs="Calibri"/>
          <w:spacing w:val="-2"/>
          <w:sz w:val="22"/>
          <w:szCs w:val="22"/>
        </w:rPr>
        <w:t>5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 ac</w:t>
      </w:r>
      <w:r>
        <w:rPr>
          <w:rFonts w:ascii="Calibri" w:eastAsia="Calibri" w:hAnsi="Calibri" w:cs="Calibri"/>
          <w:spacing w:val="-1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z w:val="22"/>
          <w:szCs w:val="22"/>
        </w:rPr>
        <w:t>Un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40C0D3B8" w14:textId="77777777" w:rsidR="00D359F6" w:rsidRDefault="00D359F6">
      <w:pPr>
        <w:spacing w:before="9" w:line="260" w:lineRule="exact"/>
        <w:rPr>
          <w:sz w:val="26"/>
          <w:szCs w:val="26"/>
        </w:rPr>
      </w:pPr>
    </w:p>
    <w:p w14:paraId="40870260" w14:textId="77777777" w:rsidR="00D359F6" w:rsidRDefault="00C34604">
      <w:pPr>
        <w:tabs>
          <w:tab w:val="left" w:pos="10400"/>
        </w:tabs>
        <w:ind w:left="14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ona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ki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ab/>
      </w:r>
    </w:p>
    <w:p w14:paraId="1672F020" w14:textId="77777777" w:rsidR="00D359F6" w:rsidRDefault="00C34604">
      <w:pPr>
        <w:ind w:left="1440"/>
        <w:rPr>
          <w:rFonts w:ascii="Calibri" w:eastAsia="Calibri" w:hAnsi="Calibri" w:cs="Calibri"/>
          <w:sz w:val="22"/>
          <w:szCs w:val="22"/>
        </w:rPr>
        <w:sectPr w:rsidR="00D359F6">
          <w:type w:val="continuous"/>
          <w:pgSz w:w="11920" w:h="16840"/>
          <w:pgMar w:top="1400" w:right="0" w:bottom="0" w:left="0" w:header="720" w:footer="72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14:paraId="5272A788" w14:textId="77777777" w:rsidR="00D359F6" w:rsidRDefault="00D359F6">
      <w:pPr>
        <w:spacing w:before="6" w:line="100" w:lineRule="exact"/>
        <w:rPr>
          <w:sz w:val="11"/>
          <w:szCs w:val="11"/>
        </w:rPr>
      </w:pPr>
    </w:p>
    <w:p w14:paraId="1391F72F" w14:textId="77777777" w:rsidR="00D359F6" w:rsidRDefault="00D359F6">
      <w:pPr>
        <w:spacing w:line="200" w:lineRule="exact"/>
      </w:pPr>
    </w:p>
    <w:p w14:paraId="61C47354" w14:textId="77777777" w:rsidR="00D359F6" w:rsidRDefault="00D359F6">
      <w:pPr>
        <w:spacing w:line="200" w:lineRule="exact"/>
      </w:pPr>
    </w:p>
    <w:p w14:paraId="488952A1" w14:textId="77777777" w:rsidR="00D359F6" w:rsidRDefault="00D359F6">
      <w:pPr>
        <w:spacing w:line="200" w:lineRule="exact"/>
      </w:pPr>
    </w:p>
    <w:p w14:paraId="5733C0A8" w14:textId="77777777" w:rsidR="00D359F6" w:rsidRDefault="00D359F6">
      <w:pPr>
        <w:spacing w:line="200" w:lineRule="exact"/>
      </w:pPr>
    </w:p>
    <w:p w14:paraId="7772C285" w14:textId="77777777" w:rsidR="00D359F6" w:rsidRDefault="00D359F6">
      <w:pPr>
        <w:spacing w:line="200" w:lineRule="exact"/>
      </w:pPr>
    </w:p>
    <w:p w14:paraId="089D7230" w14:textId="77777777" w:rsidR="00D359F6" w:rsidRDefault="00D359F6">
      <w:pPr>
        <w:spacing w:line="200" w:lineRule="exact"/>
      </w:pPr>
    </w:p>
    <w:p w14:paraId="1B32574F" w14:textId="77777777" w:rsidR="00D359F6" w:rsidRDefault="00D359F6">
      <w:pPr>
        <w:spacing w:line="200" w:lineRule="exact"/>
      </w:pPr>
    </w:p>
    <w:p w14:paraId="754C2A31" w14:textId="77777777" w:rsidR="00D359F6" w:rsidRDefault="00D359F6">
      <w:pPr>
        <w:spacing w:line="200" w:lineRule="exact"/>
      </w:pPr>
    </w:p>
    <w:p w14:paraId="05FB985C" w14:textId="77777777" w:rsidR="00D359F6" w:rsidRDefault="00D359F6">
      <w:pPr>
        <w:spacing w:line="200" w:lineRule="exact"/>
      </w:pPr>
    </w:p>
    <w:p w14:paraId="2010ACF5" w14:textId="77777777" w:rsidR="00D359F6" w:rsidRDefault="00C34604">
      <w:pPr>
        <w:ind w:left="1440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Res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ch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aly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al</w:t>
      </w:r>
    </w:p>
    <w:p w14:paraId="3AC7FAF0" w14:textId="77777777" w:rsidR="00D359F6" w:rsidRDefault="00C34604">
      <w:pPr>
        <w:tabs>
          <w:tab w:val="left" w:pos="360"/>
        </w:tabs>
        <w:spacing w:before="6"/>
        <w:ind w:left="360" w:right="1818" w:hanging="360"/>
        <w:rPr>
          <w:rFonts w:ascii="Calibri" w:eastAsia="Calibri" w:hAnsi="Calibri" w:cs="Calibri"/>
          <w:sz w:val="22"/>
          <w:szCs w:val="22"/>
        </w:rPr>
      </w:pPr>
      <w:r>
        <w:br w:type="column"/>
      </w: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ff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al c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ills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 tut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>
        <w:rPr>
          <w:rFonts w:ascii="Calibri" w:eastAsia="Calibri" w:hAnsi="Calibri" w:cs="Calibri"/>
          <w:sz w:val="22"/>
          <w:szCs w:val="22"/>
        </w:rPr>
        <w:t>xperie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 in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h 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ebati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ty</w:t>
      </w:r>
    </w:p>
    <w:p w14:paraId="24F28B0D" w14:textId="77777777" w:rsidR="00D359F6" w:rsidRDefault="00C34604">
      <w:pPr>
        <w:tabs>
          <w:tab w:val="left" w:pos="400"/>
        </w:tabs>
        <w:spacing w:before="12" w:line="260" w:lineRule="exact"/>
        <w:ind w:left="406" w:right="1738" w:hanging="360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Aca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assi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ced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ills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odu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atical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rre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writ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14:paraId="07CD3E9A" w14:textId="77777777" w:rsidR="00D359F6" w:rsidRDefault="00C34604">
      <w:pPr>
        <w:tabs>
          <w:tab w:val="left" w:pos="400"/>
        </w:tabs>
        <w:spacing w:before="7"/>
        <w:ind w:left="406" w:right="2114" w:hanging="360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ed 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ficiency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 effe</w:t>
      </w:r>
      <w:r>
        <w:rPr>
          <w:rFonts w:ascii="Calibri" w:eastAsia="Calibri" w:hAnsi="Calibri" w:cs="Calibri"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ilst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67E75B5B" w14:textId="77777777" w:rsidR="00D359F6" w:rsidRDefault="00D359F6">
      <w:pPr>
        <w:spacing w:before="14" w:line="260" w:lineRule="exact"/>
        <w:rPr>
          <w:sz w:val="26"/>
          <w:szCs w:val="26"/>
        </w:rPr>
      </w:pPr>
    </w:p>
    <w:p w14:paraId="31A8A1DA" w14:textId="77777777" w:rsidR="00D359F6" w:rsidRDefault="00C34604">
      <w:pPr>
        <w:tabs>
          <w:tab w:val="left" w:pos="400"/>
        </w:tabs>
        <w:ind w:left="406" w:right="1492" w:hanging="360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ility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inc</w:t>
      </w:r>
      <w:r>
        <w:rPr>
          <w:rFonts w:ascii="Calibri" w:eastAsia="Calibri" w:hAnsi="Calibri" w:cs="Calibri"/>
          <w:spacing w:val="-1"/>
          <w:sz w:val="22"/>
          <w:szCs w:val="22"/>
        </w:rPr>
        <w:t>lud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tati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tita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 as 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lified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by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esis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rs</w:t>
      </w:r>
    </w:p>
    <w:p w14:paraId="2D560256" w14:textId="77777777" w:rsidR="00D359F6" w:rsidRDefault="00C34604">
      <w:pPr>
        <w:tabs>
          <w:tab w:val="left" w:pos="400"/>
        </w:tabs>
        <w:spacing w:before="3"/>
        <w:ind w:left="406" w:right="1560" w:hanging="360"/>
        <w:rPr>
          <w:rFonts w:ascii="Calibri" w:eastAsia="Calibri" w:hAnsi="Calibri" w:cs="Calibri"/>
          <w:sz w:val="22"/>
          <w:szCs w:val="22"/>
        </w:rPr>
        <w:sectPr w:rsidR="00D359F6">
          <w:type w:val="continuous"/>
          <w:pgSz w:w="11920" w:h="16840"/>
          <w:pgMar w:top="1400" w:right="0" w:bottom="0" w:left="0" w:header="720" w:footer="720" w:gutter="0"/>
          <w:cols w:num="2" w:space="720" w:equalWidth="0">
            <w:col w:w="3565" w:space="710"/>
            <w:col w:w="7645"/>
          </w:cols>
        </w:sect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As the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Officer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ash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Un</w:t>
      </w:r>
      <w:r>
        <w:rPr>
          <w:rFonts w:ascii="Calibri" w:eastAsia="Calibri" w:hAnsi="Calibri" w:cs="Calibri"/>
          <w:spacing w:val="-1"/>
          <w:sz w:val="22"/>
          <w:szCs w:val="22"/>
        </w:rPr>
        <w:t>iv</w:t>
      </w:r>
      <w:r>
        <w:rPr>
          <w:rFonts w:ascii="Calibri" w:eastAsia="Calibri" w:hAnsi="Calibri" w:cs="Calibri"/>
          <w:sz w:val="22"/>
          <w:szCs w:val="22"/>
        </w:rPr>
        <w:t>ersi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4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eral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</w:t>
      </w:r>
      <w:r>
        <w:rPr>
          <w:rFonts w:ascii="Calibri" w:eastAsia="Calibri" w:hAnsi="Calibri" w:cs="Calibri"/>
          <w:spacing w:val="-1"/>
          <w:sz w:val="22"/>
          <w:szCs w:val="22"/>
        </w:rPr>
        <w:t>ub</w:t>
      </w:r>
      <w:r>
        <w:rPr>
          <w:rFonts w:ascii="Calibri" w:eastAsia="Calibri" w:hAnsi="Calibri" w:cs="Calibri"/>
          <w:sz w:val="22"/>
          <w:szCs w:val="22"/>
        </w:rPr>
        <w:t>, ens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red all 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xisting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lic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lia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rele</w:t>
      </w:r>
      <w:r>
        <w:rPr>
          <w:rFonts w:ascii="Calibri" w:eastAsia="Calibri" w:hAnsi="Calibri" w:cs="Calibri"/>
          <w:spacing w:val="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legisl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util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earch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ana</w:t>
      </w:r>
      <w:r>
        <w:rPr>
          <w:rFonts w:ascii="Calibri" w:eastAsia="Calibri" w:hAnsi="Calibri" w:cs="Calibri"/>
          <w:spacing w:val="-1"/>
          <w:sz w:val="22"/>
          <w:szCs w:val="22"/>
        </w:rPr>
        <w:t>ly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cal skills</w:t>
      </w:r>
    </w:p>
    <w:p w14:paraId="57A4646C" w14:textId="471D893C" w:rsidR="00D359F6" w:rsidRDefault="00C34604">
      <w:pPr>
        <w:spacing w:before="79"/>
        <w:ind w:left="22"/>
        <w:sectPr w:rsidR="00D359F6">
          <w:type w:val="continuous"/>
          <w:pgSz w:w="11920" w:h="16840"/>
          <w:pgMar w:top="1400" w:right="0" w:bottom="0" w:left="0" w:header="720" w:footer="720" w:gutter="0"/>
          <w:cols w:space="720"/>
        </w:sectPr>
      </w:pPr>
      <w:r>
        <w:pict w14:anchorId="0A5DD8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4.4pt;height:60.3pt">
            <v:imagedata r:id="rId6" o:title=""/>
          </v:shape>
        </w:pict>
      </w:r>
    </w:p>
    <w:p w14:paraId="58AD7280" w14:textId="77777777" w:rsidR="00D359F6" w:rsidRDefault="00C34604">
      <w:pPr>
        <w:spacing w:before="54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</w:t>
      </w:r>
    </w:p>
    <w:p w14:paraId="110E8E97" w14:textId="77777777" w:rsidR="00D359F6" w:rsidRDefault="00D359F6">
      <w:pPr>
        <w:spacing w:before="4" w:line="100" w:lineRule="exact"/>
        <w:rPr>
          <w:sz w:val="10"/>
          <w:szCs w:val="10"/>
        </w:rPr>
      </w:pPr>
    </w:p>
    <w:p w14:paraId="7680F485" w14:textId="77777777" w:rsidR="00D359F6" w:rsidRDefault="00D359F6">
      <w:pPr>
        <w:spacing w:line="200" w:lineRule="exact"/>
      </w:pPr>
    </w:p>
    <w:p w14:paraId="4C317EF6" w14:textId="77777777" w:rsidR="00D359F6" w:rsidRDefault="00D359F6">
      <w:pPr>
        <w:spacing w:line="200" w:lineRule="exact"/>
      </w:pPr>
    </w:p>
    <w:p w14:paraId="21E08BE5" w14:textId="77777777" w:rsidR="00D359F6" w:rsidRDefault="00D359F6">
      <w:pPr>
        <w:spacing w:line="200" w:lineRule="exact"/>
      </w:pPr>
    </w:p>
    <w:p w14:paraId="3E639294" w14:textId="77777777" w:rsidR="00D359F6" w:rsidRDefault="00D359F6">
      <w:pPr>
        <w:spacing w:line="200" w:lineRule="exact"/>
      </w:pPr>
    </w:p>
    <w:p w14:paraId="0CFB0F0F" w14:textId="77777777" w:rsidR="00D359F6" w:rsidRDefault="00D359F6">
      <w:pPr>
        <w:spacing w:line="200" w:lineRule="exact"/>
      </w:pPr>
    </w:p>
    <w:p w14:paraId="167D7D61" w14:textId="77777777" w:rsidR="00D359F6" w:rsidRDefault="00D359F6">
      <w:pPr>
        <w:spacing w:line="200" w:lineRule="exact"/>
      </w:pPr>
    </w:p>
    <w:p w14:paraId="673FBE4A" w14:textId="77777777" w:rsidR="00D359F6" w:rsidRDefault="00D359F6">
      <w:pPr>
        <w:spacing w:line="200" w:lineRule="exact"/>
      </w:pPr>
    </w:p>
    <w:p w14:paraId="137404BD" w14:textId="77777777" w:rsidR="00D359F6" w:rsidRDefault="00D359F6">
      <w:pPr>
        <w:spacing w:line="200" w:lineRule="exact"/>
      </w:pPr>
    </w:p>
    <w:p w14:paraId="64E670B1" w14:textId="77777777" w:rsidR="00D359F6" w:rsidRDefault="00D359F6">
      <w:pPr>
        <w:spacing w:line="200" w:lineRule="exact"/>
      </w:pPr>
    </w:p>
    <w:p w14:paraId="777E32AE" w14:textId="77777777" w:rsidR="00D359F6" w:rsidRDefault="00C34604">
      <w:pPr>
        <w:ind w:left="100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Aw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reness</w:t>
      </w:r>
    </w:p>
    <w:p w14:paraId="3F6B2B22" w14:textId="77777777" w:rsidR="00D359F6" w:rsidRDefault="00C34604">
      <w:pPr>
        <w:spacing w:before="9" w:line="120" w:lineRule="exact"/>
        <w:rPr>
          <w:sz w:val="12"/>
          <w:szCs w:val="12"/>
        </w:rPr>
      </w:pPr>
      <w:r>
        <w:br w:type="column"/>
      </w:r>
    </w:p>
    <w:p w14:paraId="0D627CD0" w14:textId="77777777" w:rsidR="00D359F6" w:rsidRDefault="00D359F6">
      <w:pPr>
        <w:spacing w:line="200" w:lineRule="exact"/>
      </w:pPr>
    </w:p>
    <w:p w14:paraId="165AF9A7" w14:textId="77777777" w:rsidR="00D359F6" w:rsidRDefault="00C34604">
      <w:pPr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pu</w:t>
      </w:r>
      <w:r>
        <w:rPr>
          <w:rFonts w:ascii="Calibri" w:eastAsia="Calibri" w:hAnsi="Calibri" w:cs="Calibri"/>
          <w:sz w:val="22"/>
          <w:szCs w:val="22"/>
        </w:rPr>
        <w:t>s in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lv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inc</w:t>
      </w:r>
      <w:r>
        <w:rPr>
          <w:rFonts w:ascii="Calibri" w:eastAsia="Calibri" w:hAnsi="Calibri" w:cs="Calibri"/>
          <w:spacing w:val="-1"/>
          <w:sz w:val="22"/>
          <w:szCs w:val="22"/>
        </w:rPr>
        <w:t>lud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sporti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3B283716" w14:textId="77777777" w:rsidR="00D359F6" w:rsidRDefault="00C34604">
      <w:pPr>
        <w:spacing w:before="1"/>
        <w:ind w:left="360" w:right="85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ties,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 a</w:t>
      </w:r>
      <w:r>
        <w:rPr>
          <w:rFonts w:ascii="Calibri" w:eastAsia="Calibri" w:hAnsi="Calibri" w:cs="Calibri"/>
          <w:spacing w:val="-1"/>
          <w:sz w:val="22"/>
          <w:szCs w:val="22"/>
        </w:rPr>
        <w:t>dd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e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erien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 xml:space="preserve">as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ced ab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wo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th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 and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tri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eam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als</w:t>
      </w:r>
    </w:p>
    <w:p w14:paraId="10D62268" w14:textId="77777777" w:rsidR="00D359F6" w:rsidRDefault="00C34604">
      <w:pPr>
        <w:tabs>
          <w:tab w:val="left" w:pos="360"/>
        </w:tabs>
        <w:spacing w:before="6"/>
        <w:ind w:left="360" w:right="875" w:hanging="360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eaders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ip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les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ass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ciat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rated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 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ility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xpress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ideas 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iro</w:t>
      </w:r>
      <w:r>
        <w:rPr>
          <w:rFonts w:ascii="Calibri" w:eastAsia="Calibri" w:hAnsi="Calibri" w:cs="Calibri"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ence acti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 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ired</w:t>
      </w:r>
    </w:p>
    <w:p w14:paraId="01F2BA57" w14:textId="77777777" w:rsidR="00D359F6" w:rsidRDefault="00D359F6">
      <w:pPr>
        <w:spacing w:before="14" w:line="260" w:lineRule="exact"/>
        <w:rPr>
          <w:sz w:val="26"/>
          <w:szCs w:val="26"/>
        </w:rPr>
      </w:pPr>
    </w:p>
    <w:p w14:paraId="57E344D1" w14:textId="77777777" w:rsidR="00D359F6" w:rsidRDefault="00C34604">
      <w:pPr>
        <w:tabs>
          <w:tab w:val="left" w:pos="360"/>
        </w:tabs>
        <w:ind w:left="360" w:right="1147" w:hanging="360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ers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g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al, 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ic,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liti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al iss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realities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eign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ab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ced whi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44D3DC05" w14:textId="77777777" w:rsidR="00D359F6" w:rsidRDefault="00C34604">
      <w:pPr>
        <w:tabs>
          <w:tab w:val="left" w:pos="360"/>
        </w:tabs>
        <w:spacing w:before="3"/>
        <w:ind w:left="360" w:right="833" w:hanging="360"/>
        <w:rPr>
          <w:rFonts w:ascii="Calibri" w:eastAsia="Calibri" w:hAnsi="Calibri" w:cs="Calibri"/>
          <w:sz w:val="22"/>
          <w:szCs w:val="22"/>
        </w:rPr>
        <w:sectPr w:rsidR="00D359F6">
          <w:pgSz w:w="11920" w:h="16840"/>
          <w:pgMar w:top="1360" w:right="600" w:bottom="0" w:left="1340" w:header="720" w:footer="720" w:gutter="0"/>
          <w:cols w:num="2" w:space="720" w:equalWidth="0">
            <w:col w:w="2239" w:space="742"/>
            <w:col w:w="6999"/>
          </w:cols>
        </w:sect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ed fu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ther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tur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 d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ffere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ces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o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efu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0EAC9159" w14:textId="77777777" w:rsidR="00D359F6" w:rsidRDefault="00C34604">
      <w:pPr>
        <w:spacing w:before="17" w:line="240" w:lineRule="exact"/>
        <w:rPr>
          <w:sz w:val="24"/>
          <w:szCs w:val="24"/>
        </w:rPr>
      </w:pPr>
      <w:r>
        <w:pict w14:anchorId="4D47D7C8">
          <v:group id="_x0000_s1026" style="position:absolute;margin-left:18.95pt;margin-top:27.1pt;width:558.85pt;height:38.9pt;z-index:-251657728;mso-position-horizontal-relative:page;mso-position-vertical-relative:page" coordorigin="379,542" coordsize="11177,778">
            <v:shape id="_x0000_s1030" style="position:absolute;left:389;top:1033;width:11157;height:36" coordorigin="389,1033" coordsize="11157,36" path="m389,1069r11157,l11546,1033r-11157,l389,1069xe" fillcolor="gray" stroked="f">
              <v:path arrowok="t"/>
            </v:shape>
            <v:shape id="_x0000_s1029" style="position:absolute;left:389;top:552;width:11157;height:481" coordorigin="389,552" coordsize="11157,481" path="m389,1033r11157,l11546,552,389,552r,481xe" fillcolor="#004e85" stroked="f">
              <v:path arrowok="t"/>
            </v:shape>
            <v:shape id="_x0000_s1028" style="position:absolute;left:1066;top:829;width:490;height:481" coordorigin="1066,829" coordsize="490,481" path="m1311,829r-245,241l1311,1310r245,-240l1311,829xe" fillcolor="gray" stroked="f">
              <v:path arrowok="t"/>
            </v:shape>
            <v:shape id="_x0000_s1027" style="position:absolute;left:1066;top:793;width:490;height:481" coordorigin="1066,793" coordsize="490,481" path="m1311,793r-245,240l1311,1274r245,-241l1311,793xe" fillcolor="#004e85" stroked="f">
              <v:path arrowok="t"/>
            </v:shape>
            <w10:wrap anchorx="page" anchory="page"/>
          </v:group>
        </w:pict>
      </w:r>
    </w:p>
    <w:p w14:paraId="0D50BB88" w14:textId="77777777" w:rsidR="00D359F6" w:rsidRDefault="00C34604">
      <w:pPr>
        <w:tabs>
          <w:tab w:val="left" w:pos="9040"/>
        </w:tabs>
        <w:spacing w:before="12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mp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me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ab/>
      </w:r>
    </w:p>
    <w:p w14:paraId="6D370CB9" w14:textId="77777777" w:rsidR="00D359F6" w:rsidRDefault="00C34604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rent                              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>
        <w:rPr>
          <w:rFonts w:ascii="Calibri" w:eastAsia="Calibri" w:hAnsi="Calibri" w:cs="Calibri"/>
          <w:b/>
          <w:sz w:val="22"/>
          <w:szCs w:val="22"/>
        </w:rPr>
        <w:t>sh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Uni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b</w:t>
      </w:r>
    </w:p>
    <w:p w14:paraId="73EFF783" w14:textId="77777777" w:rsidR="00D359F6" w:rsidRDefault="00C34604">
      <w:pPr>
        <w:ind w:left="2981" w:right="98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iated wi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eral St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 As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ciat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 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stralian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 xml:space="preserve">eral 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ents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erat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 su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 and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the 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eas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erali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sz w:val="22"/>
          <w:szCs w:val="22"/>
        </w:rPr>
        <w:t>ell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a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 xml:space="preserve">ental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eliefs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 xml:space="preserve">eral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stralia</w:t>
      </w:r>
    </w:p>
    <w:p w14:paraId="57F7426B" w14:textId="77777777" w:rsidR="00D359F6" w:rsidRDefault="00C34604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cut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 Hel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:           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i/>
          <w:sz w:val="22"/>
          <w:szCs w:val="22"/>
        </w:rPr>
        <w:t>3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-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Off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er</w:t>
      </w:r>
    </w:p>
    <w:p w14:paraId="43BBD704" w14:textId="77777777" w:rsidR="00D359F6" w:rsidRDefault="00D359F6">
      <w:pPr>
        <w:spacing w:before="9" w:line="260" w:lineRule="exact"/>
        <w:rPr>
          <w:sz w:val="26"/>
          <w:szCs w:val="26"/>
        </w:rPr>
      </w:pPr>
    </w:p>
    <w:p w14:paraId="18348D9F" w14:textId="77777777" w:rsidR="00D359F6" w:rsidRDefault="00C34604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ent                             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>
        <w:rPr>
          <w:rFonts w:ascii="Calibri" w:eastAsia="Calibri" w:hAnsi="Calibri" w:cs="Calibri"/>
          <w:b/>
          <w:sz w:val="22"/>
          <w:szCs w:val="22"/>
        </w:rPr>
        <w:t>sh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ss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o</w:t>
      </w:r>
      <w:r>
        <w:rPr>
          <w:rFonts w:ascii="Calibri" w:eastAsia="Calibri" w:hAnsi="Calibri" w:cs="Calibri"/>
          <w:b/>
          <w:sz w:val="22"/>
          <w:szCs w:val="22"/>
        </w:rPr>
        <w:t>f D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ba</w:t>
      </w:r>
      <w:r>
        <w:rPr>
          <w:rFonts w:ascii="Calibri" w:eastAsia="Calibri" w:hAnsi="Calibri" w:cs="Calibri"/>
          <w:b/>
          <w:sz w:val="22"/>
          <w:szCs w:val="22"/>
        </w:rPr>
        <w:t>ters</w:t>
      </w:r>
    </w:p>
    <w:p w14:paraId="3329C615" w14:textId="77777777" w:rsidR="00D359F6" w:rsidRDefault="00C34604">
      <w:pPr>
        <w:ind w:left="298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The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rg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suc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ssf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 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deb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soc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 the</w:t>
      </w:r>
    </w:p>
    <w:p w14:paraId="64A0EBBE" w14:textId="77777777" w:rsidR="00D359F6" w:rsidRDefault="00C34604">
      <w:pPr>
        <w:ind w:left="298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thern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</w:p>
    <w:p w14:paraId="0C80C93E" w14:textId="77777777" w:rsidR="00D359F6" w:rsidRDefault="00C34604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cut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 Hel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:           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i/>
          <w:sz w:val="22"/>
          <w:szCs w:val="22"/>
        </w:rPr>
        <w:t>3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-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resi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ent</w:t>
      </w:r>
    </w:p>
    <w:p w14:paraId="43B5149C" w14:textId="77777777" w:rsidR="00D359F6" w:rsidRDefault="00C34604">
      <w:pPr>
        <w:ind w:left="298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i/>
          <w:sz w:val="22"/>
          <w:szCs w:val="22"/>
        </w:rPr>
        <w:t>2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-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Sec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ary</w:t>
      </w:r>
    </w:p>
    <w:p w14:paraId="14E46A49" w14:textId="77777777" w:rsidR="00D359F6" w:rsidRDefault="00D359F6">
      <w:pPr>
        <w:spacing w:before="9" w:line="260" w:lineRule="exact"/>
        <w:rPr>
          <w:sz w:val="26"/>
          <w:szCs w:val="26"/>
        </w:rPr>
      </w:pPr>
    </w:p>
    <w:p w14:paraId="19CE1C2F" w14:textId="77777777" w:rsidR="00D359F6" w:rsidRDefault="00C34604">
      <w:pPr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rent                              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Mona</w:t>
      </w:r>
      <w:r>
        <w:rPr>
          <w:rFonts w:ascii="Calibri" w:eastAsia="Calibri" w:hAnsi="Calibri" w:cs="Calibri"/>
          <w:b/>
          <w:sz w:val="22"/>
          <w:szCs w:val="22"/>
        </w:rPr>
        <w:t>sh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Uni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k</w:t>
      </w:r>
      <w:r>
        <w:rPr>
          <w:rFonts w:ascii="Calibri" w:eastAsia="Calibri" w:hAnsi="Calibri" w:cs="Calibri"/>
          <w:b/>
          <w:spacing w:val="-4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b</w:t>
      </w:r>
    </w:p>
    <w:p w14:paraId="131BEA41" w14:textId="77777777" w:rsidR="00D359F6" w:rsidRDefault="00C34604">
      <w:pPr>
        <w:spacing w:line="260" w:lineRule="exact"/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cut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 Hel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:           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i/>
          <w:sz w:val="22"/>
          <w:szCs w:val="22"/>
        </w:rPr>
        <w:t>2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-1"/>
          <w:sz w:val="22"/>
          <w:szCs w:val="22"/>
        </w:rPr>
        <w:t>ur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z w:val="22"/>
          <w:szCs w:val="22"/>
        </w:rPr>
        <w:t>ent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er</w:t>
      </w:r>
    </w:p>
    <w:p w14:paraId="30F6756A" w14:textId="77777777" w:rsidR="00D359F6" w:rsidRDefault="00D359F6">
      <w:pPr>
        <w:spacing w:before="9" w:line="260" w:lineRule="exact"/>
        <w:rPr>
          <w:sz w:val="26"/>
          <w:szCs w:val="26"/>
        </w:rPr>
      </w:pPr>
    </w:p>
    <w:p w14:paraId="7A032704" w14:textId="77777777" w:rsidR="00D359F6" w:rsidRDefault="00C34604">
      <w:pPr>
        <w:tabs>
          <w:tab w:val="left" w:pos="9020"/>
        </w:tabs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me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nt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ab/>
      </w:r>
    </w:p>
    <w:p w14:paraId="65FCB78A" w14:textId="77777777" w:rsidR="00D359F6" w:rsidRDefault="00C34604">
      <w:pPr>
        <w:ind w:left="2935" w:right="3396" w:hanging="283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Ju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rent                     </w:t>
      </w:r>
      <w:r>
        <w:rPr>
          <w:rFonts w:ascii="Calibri" w:eastAsia="Calibri" w:hAnsi="Calibri" w:cs="Calibri"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Vo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b/>
          <w:sz w:val="22"/>
          <w:szCs w:val="22"/>
        </w:rPr>
        <w:t>te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(</w:t>
      </w:r>
      <w:r>
        <w:rPr>
          <w:rFonts w:ascii="Calibri" w:eastAsia="Calibri" w:hAnsi="Calibri" w:cs="Calibri"/>
          <w:b/>
          <w:sz w:val="22"/>
          <w:szCs w:val="22"/>
        </w:rPr>
        <w:t>5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ee</w:t>
      </w:r>
      <w:r>
        <w:rPr>
          <w:rFonts w:ascii="Calibri" w:eastAsia="Calibri" w:hAnsi="Calibri" w:cs="Calibri"/>
          <w:b/>
          <w:sz w:val="22"/>
          <w:szCs w:val="22"/>
        </w:rPr>
        <w:t>kl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y</w:t>
      </w:r>
      <w:r>
        <w:rPr>
          <w:rFonts w:ascii="Calibri" w:eastAsia="Calibri" w:hAnsi="Calibri" w:cs="Calibri"/>
          <w:b/>
          <w:sz w:val="22"/>
          <w:szCs w:val="22"/>
        </w:rPr>
        <w:t xml:space="preserve">)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uden</w:t>
      </w:r>
      <w:r>
        <w:rPr>
          <w:rFonts w:ascii="Calibri" w:eastAsia="Calibri" w:hAnsi="Calibri" w:cs="Calibri"/>
          <w:b/>
          <w:sz w:val="22"/>
          <w:szCs w:val="22"/>
        </w:rPr>
        <w:t>ts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sh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to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ou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rl</w:t>
      </w:r>
      <w:r>
        <w:rPr>
          <w:rFonts w:ascii="Calibri" w:eastAsia="Calibri" w:hAnsi="Calibri" w:cs="Calibri"/>
          <w:b/>
          <w:sz w:val="22"/>
          <w:szCs w:val="22"/>
        </w:rPr>
        <w:t>d</w:t>
      </w:r>
    </w:p>
    <w:p w14:paraId="2B1A2956" w14:textId="77777777" w:rsidR="00D359F6" w:rsidRDefault="00C34604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let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“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4</w:t>
      </w:r>
      <w:r>
        <w:rPr>
          <w:rFonts w:ascii="Calibri" w:eastAsia="Calibri" w:hAnsi="Calibri" w:cs="Calibri"/>
          <w:spacing w:val="1"/>
          <w:sz w:val="22"/>
          <w:szCs w:val="22"/>
        </w:rPr>
        <w:t>03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Faci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itate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ivid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”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</w:t>
      </w:r>
    </w:p>
    <w:p w14:paraId="25B099EA" w14:textId="77777777" w:rsidR="00D359F6" w:rsidRDefault="00C34604">
      <w:pPr>
        <w:ind w:left="3304" w:right="5662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f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</w:p>
    <w:p w14:paraId="030D7F67" w14:textId="77777777" w:rsidR="00D359F6" w:rsidRDefault="00C34604">
      <w:pPr>
        <w:tabs>
          <w:tab w:val="left" w:pos="3340"/>
        </w:tabs>
        <w:spacing w:before="13" w:line="260" w:lineRule="exact"/>
        <w:ind w:left="3341" w:right="1125" w:hanging="360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>
        <w:rPr>
          <w:rFonts w:ascii="Segoe MDL2 Assets" w:eastAsia="Segoe MDL2 Assets" w:hAnsi="Segoe MDL2 Assets" w:cs="Segoe MDL2 Assets"/>
          <w:sz w:val="22"/>
          <w:szCs w:val="22"/>
        </w:rPr>
        <w:tab/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-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-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efu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ee a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lts</w:t>
      </w:r>
    </w:p>
    <w:p w14:paraId="37DD3A48" w14:textId="77777777" w:rsidR="00D359F6" w:rsidRDefault="00D359F6">
      <w:pPr>
        <w:spacing w:before="11" w:line="260" w:lineRule="exact"/>
        <w:rPr>
          <w:sz w:val="26"/>
          <w:szCs w:val="26"/>
        </w:rPr>
      </w:pPr>
    </w:p>
    <w:p w14:paraId="3D11A7E9" w14:textId="77777777" w:rsidR="00D359F6" w:rsidRDefault="00C34604">
      <w:pPr>
        <w:ind w:left="2981" w:right="4422" w:hanging="288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Feb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01</w:t>
      </w:r>
      <w:r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J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 xml:space="preserve">3                   </w:t>
      </w:r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Vo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b/>
          <w:sz w:val="22"/>
          <w:szCs w:val="22"/>
        </w:rPr>
        <w:t>te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(</w:t>
      </w:r>
      <w:r>
        <w:rPr>
          <w:rFonts w:ascii="Calibri" w:eastAsia="Calibri" w:hAnsi="Calibri" w:cs="Calibri"/>
          <w:b/>
          <w:sz w:val="22"/>
          <w:szCs w:val="22"/>
        </w:rPr>
        <w:t>5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ee</w:t>
      </w:r>
      <w:r>
        <w:rPr>
          <w:rFonts w:ascii="Calibri" w:eastAsia="Calibri" w:hAnsi="Calibri" w:cs="Calibri"/>
          <w:b/>
          <w:sz w:val="22"/>
          <w:szCs w:val="22"/>
        </w:rPr>
        <w:t>kl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y</w:t>
      </w:r>
      <w:r>
        <w:rPr>
          <w:rFonts w:ascii="Calibri" w:eastAsia="Calibri" w:hAnsi="Calibri" w:cs="Calibri"/>
          <w:b/>
          <w:sz w:val="22"/>
          <w:szCs w:val="22"/>
        </w:rPr>
        <w:t xml:space="preserve">)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Br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hoo</w:t>
      </w:r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o</w:t>
      </w:r>
      <w:r>
        <w:rPr>
          <w:rFonts w:ascii="Calibri" w:eastAsia="Calibri" w:hAnsi="Calibri" w:cs="Calibri"/>
          <w:b/>
          <w:sz w:val="22"/>
          <w:szCs w:val="22"/>
        </w:rPr>
        <w:t xml:space="preserve">f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enc</w:t>
      </w:r>
      <w:r>
        <w:rPr>
          <w:rFonts w:ascii="Calibri" w:eastAsia="Calibri" w:hAnsi="Calibri" w:cs="Calibri"/>
          <w:b/>
          <w:sz w:val="22"/>
          <w:szCs w:val="22"/>
        </w:rPr>
        <w:t>e</w:t>
      </w:r>
    </w:p>
    <w:p w14:paraId="6963789F" w14:textId="77777777" w:rsidR="00D359F6" w:rsidRDefault="00C34604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ised f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ities</w:t>
      </w:r>
    </w:p>
    <w:p w14:paraId="281769F1" w14:textId="77777777" w:rsidR="00D359F6" w:rsidRDefault="00C34604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Clerical 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ties</w:t>
      </w:r>
    </w:p>
    <w:p w14:paraId="254817E5" w14:textId="77777777" w:rsidR="00D359F6" w:rsidRDefault="00D359F6">
      <w:pPr>
        <w:spacing w:before="7" w:line="260" w:lineRule="exact"/>
        <w:rPr>
          <w:sz w:val="26"/>
          <w:szCs w:val="26"/>
        </w:rPr>
      </w:pPr>
    </w:p>
    <w:p w14:paraId="59C981C2" w14:textId="77777777" w:rsidR="00D359F6" w:rsidRDefault="00C34604">
      <w:pPr>
        <w:tabs>
          <w:tab w:val="left" w:pos="9100"/>
        </w:tabs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teres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ab/>
      </w:r>
    </w:p>
    <w:p w14:paraId="2283D9F4" w14:textId="77777777" w:rsidR="00D359F6" w:rsidRDefault="00C34604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Read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litical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au</w:t>
      </w:r>
      <w:r>
        <w:rPr>
          <w:rFonts w:ascii="Calibri" w:eastAsia="Calibri" w:hAnsi="Calibri" w:cs="Calibri"/>
          <w:spacing w:val="-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sz w:val="22"/>
          <w:szCs w:val="22"/>
        </w:rPr>
        <w:t>ies</w:t>
      </w:r>
    </w:p>
    <w:p w14:paraId="374D1D63" w14:textId="77777777" w:rsidR="00D359F6" w:rsidRDefault="00C34604">
      <w:pPr>
        <w:spacing w:before="5"/>
        <w:ind w:left="2981"/>
        <w:rPr>
          <w:rFonts w:ascii="Calibri" w:eastAsia="Calibri" w:hAnsi="Calibri" w:cs="Calibri"/>
          <w:sz w:val="22"/>
          <w:szCs w:val="22"/>
        </w:rPr>
      </w:pPr>
      <w:r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 part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cu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J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ese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d</w:t>
      </w:r>
    </w:p>
    <w:p w14:paraId="246D3E33" w14:textId="77777777" w:rsidR="00D359F6" w:rsidRDefault="00D359F6">
      <w:pPr>
        <w:spacing w:before="9" w:line="260" w:lineRule="exact"/>
        <w:rPr>
          <w:sz w:val="26"/>
          <w:szCs w:val="26"/>
        </w:rPr>
      </w:pPr>
    </w:p>
    <w:p w14:paraId="0DF7FF33" w14:textId="77777777" w:rsidR="00D359F6" w:rsidRDefault="00C34604">
      <w:pPr>
        <w:tabs>
          <w:tab w:val="left" w:pos="9120"/>
        </w:tabs>
        <w:ind w:left="10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Ref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ee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ab/>
      </w:r>
    </w:p>
    <w:p w14:paraId="7E0604BE" w14:textId="77777777" w:rsidR="00D359F6" w:rsidRDefault="00C34604">
      <w:pPr>
        <w:ind w:left="293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Availa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</w:t>
      </w:r>
    </w:p>
    <w:p w14:paraId="47F0D639" w14:textId="77777777" w:rsidR="00D359F6" w:rsidRDefault="00D359F6">
      <w:pPr>
        <w:spacing w:before="8" w:line="140" w:lineRule="exact"/>
        <w:rPr>
          <w:sz w:val="15"/>
          <w:szCs w:val="15"/>
        </w:rPr>
      </w:pPr>
    </w:p>
    <w:p w14:paraId="7D572371" w14:textId="77777777" w:rsidR="00D359F6" w:rsidRDefault="00D359F6">
      <w:pPr>
        <w:spacing w:line="200" w:lineRule="exact"/>
      </w:pPr>
    </w:p>
    <w:p w14:paraId="12F7A4FB" w14:textId="77777777" w:rsidR="00D359F6" w:rsidRDefault="00C34604">
      <w:pPr>
        <w:spacing w:before="41" w:line="200" w:lineRule="exact"/>
        <w:ind w:left="7573" w:right="104" w:firstLine="505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color w:val="004E85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nas</w:t>
      </w:r>
      <w:r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h</w:t>
      </w:r>
      <w:r>
        <w:rPr>
          <w:rFonts w:ascii="Arial" w:eastAsia="Arial" w:hAnsi="Arial" w:cs="Arial"/>
          <w:b/>
          <w:color w:val="004E85"/>
          <w:sz w:val="18"/>
          <w:szCs w:val="18"/>
        </w:rPr>
        <w:t>.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color w:val="004E85"/>
          <w:sz w:val="18"/>
          <w:szCs w:val="18"/>
        </w:rPr>
        <w:t>d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/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>
        <w:rPr>
          <w:rFonts w:ascii="Arial" w:eastAsia="Arial" w:hAnsi="Arial" w:cs="Arial"/>
          <w:b/>
          <w:color w:val="004E85"/>
          <w:sz w:val="18"/>
          <w:szCs w:val="18"/>
        </w:rPr>
        <w:t>re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r>
        <w:rPr>
          <w:rFonts w:ascii="Arial" w:eastAsia="Arial" w:hAnsi="Arial" w:cs="Arial"/>
          <w:b/>
          <w:color w:val="004E85"/>
          <w:sz w:val="18"/>
          <w:szCs w:val="18"/>
        </w:rPr>
        <w:t xml:space="preserve">rs 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ca</w:t>
      </w:r>
      <w:r>
        <w:rPr>
          <w:rFonts w:ascii="Arial" w:eastAsia="Arial" w:hAnsi="Arial" w:cs="Arial"/>
          <w:b/>
          <w:color w:val="004E85"/>
          <w:sz w:val="18"/>
          <w:szCs w:val="18"/>
        </w:rPr>
        <w:t>re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e</w:t>
      </w:r>
      <w:hyperlink r:id="rId7">
        <w:r>
          <w:rPr>
            <w:rFonts w:ascii="Arial" w:eastAsia="Arial" w:hAnsi="Arial" w:cs="Arial"/>
            <w:b/>
            <w:color w:val="004E85"/>
            <w:sz w:val="18"/>
            <w:szCs w:val="18"/>
          </w:rPr>
          <w:t>rs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i</w:t>
        </w:r>
        <w:r>
          <w:rPr>
            <w:rFonts w:ascii="Arial" w:eastAsia="Arial" w:hAnsi="Arial" w:cs="Arial"/>
            <w:b/>
            <w:color w:val="004E85"/>
            <w:sz w:val="18"/>
            <w:szCs w:val="18"/>
          </w:rPr>
          <w:t>nf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>
          <w:rPr>
            <w:rFonts w:ascii="Arial" w:eastAsia="Arial" w:hAnsi="Arial" w:cs="Arial"/>
            <w:b/>
            <w:color w:val="004E85"/>
            <w:sz w:val="18"/>
            <w:szCs w:val="18"/>
          </w:rPr>
          <w:t>@m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o</w:t>
        </w:r>
        <w:r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n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as</w:t>
        </w:r>
        <w:r>
          <w:rPr>
            <w:rFonts w:ascii="Arial" w:eastAsia="Arial" w:hAnsi="Arial" w:cs="Arial"/>
            <w:b/>
            <w:color w:val="004E85"/>
            <w:sz w:val="18"/>
            <w:szCs w:val="18"/>
          </w:rPr>
          <w:t>h</w:t>
        </w:r>
        <w:r>
          <w:rPr>
            <w:rFonts w:ascii="Arial" w:eastAsia="Arial" w:hAnsi="Arial" w:cs="Arial"/>
            <w:b/>
            <w:color w:val="004E85"/>
            <w:spacing w:val="1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004E85"/>
            <w:spacing w:val="-2"/>
            <w:sz w:val="18"/>
            <w:szCs w:val="18"/>
          </w:rPr>
          <w:t>e</w:t>
        </w:r>
        <w:r>
          <w:rPr>
            <w:rFonts w:ascii="Arial" w:eastAsia="Arial" w:hAnsi="Arial" w:cs="Arial"/>
            <w:b/>
            <w:color w:val="004E85"/>
            <w:sz w:val="18"/>
            <w:szCs w:val="18"/>
          </w:rPr>
          <w:t>du</w:t>
        </w:r>
      </w:hyperlink>
    </w:p>
    <w:p w14:paraId="4180FFA2" w14:textId="77777777" w:rsidR="00D359F6" w:rsidRDefault="00C34604">
      <w:pPr>
        <w:spacing w:line="200" w:lineRule="exact"/>
        <w:ind w:right="106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004E85"/>
          <w:sz w:val="18"/>
          <w:szCs w:val="18"/>
        </w:rPr>
        <w:t>+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6</w:t>
      </w:r>
      <w:r>
        <w:rPr>
          <w:rFonts w:ascii="Arial" w:eastAsia="Arial" w:hAnsi="Arial" w:cs="Arial"/>
          <w:b/>
          <w:color w:val="004E85"/>
          <w:sz w:val="18"/>
          <w:szCs w:val="18"/>
        </w:rPr>
        <w:t>1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color w:val="004E85"/>
          <w:sz w:val="18"/>
          <w:szCs w:val="18"/>
        </w:rPr>
        <w:t>3</w:t>
      </w:r>
      <w:r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99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0</w:t>
      </w:r>
      <w:r>
        <w:rPr>
          <w:rFonts w:ascii="Arial" w:eastAsia="Arial" w:hAnsi="Arial" w:cs="Arial"/>
          <w:b/>
          <w:color w:val="004E85"/>
          <w:sz w:val="18"/>
          <w:szCs w:val="18"/>
        </w:rPr>
        <w:t>5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 xml:space="preserve"> 4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1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7</w:t>
      </w:r>
      <w:r>
        <w:rPr>
          <w:rFonts w:ascii="Arial" w:eastAsia="Arial" w:hAnsi="Arial" w:cs="Arial"/>
          <w:b/>
          <w:color w:val="004E85"/>
          <w:sz w:val="18"/>
          <w:szCs w:val="18"/>
        </w:rPr>
        <w:t>0</w:t>
      </w:r>
    </w:p>
    <w:p w14:paraId="0CDBCA83" w14:textId="77777777" w:rsidR="00D359F6" w:rsidRDefault="00C34604">
      <w:pPr>
        <w:spacing w:before="11"/>
        <w:ind w:right="107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004E85"/>
          <w:sz w:val="18"/>
          <w:szCs w:val="18"/>
        </w:rPr>
        <w:t>F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ace</w:t>
      </w:r>
      <w:r>
        <w:rPr>
          <w:rFonts w:ascii="Arial" w:eastAsia="Arial" w:hAnsi="Arial" w:cs="Arial"/>
          <w:b/>
          <w:color w:val="004E85"/>
          <w:sz w:val="18"/>
          <w:szCs w:val="18"/>
        </w:rPr>
        <w:t>b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k</w:t>
      </w:r>
      <w:r>
        <w:rPr>
          <w:rFonts w:ascii="Arial" w:eastAsia="Arial" w:hAnsi="Arial" w:cs="Arial"/>
          <w:b/>
          <w:color w:val="004E85"/>
          <w:sz w:val="18"/>
          <w:szCs w:val="18"/>
        </w:rPr>
        <w:t>.</w:t>
      </w:r>
      <w:r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c</w:t>
      </w:r>
      <w:r>
        <w:rPr>
          <w:rFonts w:ascii="Arial" w:eastAsia="Arial" w:hAnsi="Arial" w:cs="Arial"/>
          <w:b/>
          <w:color w:val="004E85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color w:val="004E85"/>
          <w:sz w:val="18"/>
          <w:szCs w:val="18"/>
        </w:rPr>
        <w:t>/</w:t>
      </w:r>
      <w:r>
        <w:rPr>
          <w:rFonts w:ascii="Arial" w:eastAsia="Arial" w:hAnsi="Arial" w:cs="Arial"/>
          <w:b/>
          <w:color w:val="004E85"/>
          <w:spacing w:val="-1"/>
          <w:sz w:val="18"/>
          <w:szCs w:val="18"/>
        </w:rPr>
        <w:t>M</w:t>
      </w:r>
      <w:r>
        <w:rPr>
          <w:rFonts w:ascii="Arial" w:eastAsia="Arial" w:hAnsi="Arial" w:cs="Arial"/>
          <w:b/>
          <w:color w:val="004E85"/>
          <w:sz w:val="18"/>
          <w:szCs w:val="18"/>
        </w:rPr>
        <w:t>o</w:t>
      </w:r>
      <w:r>
        <w:rPr>
          <w:rFonts w:ascii="Arial" w:eastAsia="Arial" w:hAnsi="Arial" w:cs="Arial"/>
          <w:b/>
          <w:color w:val="004E85"/>
          <w:spacing w:val="1"/>
          <w:sz w:val="18"/>
          <w:szCs w:val="18"/>
        </w:rPr>
        <w:t>na</w:t>
      </w:r>
      <w:r>
        <w:rPr>
          <w:rFonts w:ascii="Arial" w:eastAsia="Arial" w:hAnsi="Arial" w:cs="Arial"/>
          <w:b/>
          <w:color w:val="004E85"/>
          <w:spacing w:val="-2"/>
          <w:sz w:val="18"/>
          <w:szCs w:val="18"/>
        </w:rPr>
        <w:t>s</w:t>
      </w:r>
      <w:r>
        <w:rPr>
          <w:rFonts w:ascii="Arial" w:eastAsia="Arial" w:hAnsi="Arial" w:cs="Arial"/>
          <w:b/>
          <w:color w:val="004E85"/>
          <w:sz w:val="18"/>
          <w:szCs w:val="18"/>
        </w:rPr>
        <w:t>hECD</w:t>
      </w:r>
    </w:p>
    <w:sectPr w:rsidR="00D359F6">
      <w:type w:val="continuous"/>
      <w:pgSz w:w="11920" w:h="16840"/>
      <w:pgMar w:top="1400" w:right="60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A767A"/>
    <w:multiLevelType w:val="multilevel"/>
    <w:tmpl w:val="F9B646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9F6"/>
    <w:rsid w:val="00C34604"/>
    <w:rsid w:val="00D3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39E4295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3460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46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monash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aubrey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629</Words>
  <Characters>3587</Characters>
  <Application>Microsoft Office Word</Application>
  <DocSecurity>0</DocSecurity>
  <Lines>29</Lines>
  <Paragraphs>8</Paragraphs>
  <ScaleCrop>false</ScaleCrop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2021-06-19T11:53:00Z</dcterms:created>
  <dcterms:modified xsi:type="dcterms:W3CDTF">2021-06-19T12:00:00Z</dcterms:modified>
</cp:coreProperties>
</file>