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4741E" w14:textId="77777777" w:rsidR="00193EA0" w:rsidRPr="00193EA0" w:rsidRDefault="00193EA0" w:rsidP="00193EA0">
      <w:pPr>
        <w:ind w:left="2938" w:right="2945"/>
        <w:jc w:val="center"/>
        <w:rPr>
          <w:rFonts w:asciiTheme="minorHAnsi" w:hAnsiTheme="minorHAnsi" w:cstheme="minorHAnsi"/>
          <w:sz w:val="22"/>
          <w:szCs w:val="22"/>
        </w:rPr>
      </w:pPr>
      <w:r w:rsidRPr="00193EA0">
        <w:rPr>
          <w:rFonts w:asciiTheme="minorHAnsi" w:hAnsiTheme="minorHAnsi" w:cstheme="minorHAnsi"/>
          <w:sz w:val="22"/>
          <w:szCs w:val="22"/>
        </w:rPr>
        <w:t>Kynan Harmon</w:t>
      </w:r>
    </w:p>
    <w:p w14:paraId="70BB1BFD" w14:textId="08C94C65" w:rsidR="00802BD2" w:rsidRPr="00193EA0" w:rsidRDefault="005557D3" w:rsidP="00193EA0">
      <w:pPr>
        <w:ind w:left="2938" w:right="2945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198</w:t>
      </w:r>
      <w:r w:rsidRPr="00193EA0">
        <w:rPr>
          <w:rFonts w:asciiTheme="minorHAnsi" w:eastAsia="Century Schoolbook" w:hAnsiTheme="minorHAnsi" w:cstheme="minorHAnsi"/>
          <w:spacing w:val="-4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Thomas</w:t>
      </w:r>
      <w:r w:rsidRPr="00193EA0">
        <w:rPr>
          <w:rFonts w:asciiTheme="minorHAnsi" w:eastAsia="Century Schoolbook" w:hAnsiTheme="minorHAnsi" w:cstheme="minorHAnsi"/>
          <w:spacing w:val="-8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Johnson</w:t>
      </w:r>
      <w:r w:rsidRPr="00193EA0">
        <w:rPr>
          <w:rFonts w:asciiTheme="minorHAnsi" w:eastAsia="Century Schoolbook" w:hAnsiTheme="minorHAnsi" w:cstheme="minorHAnsi"/>
          <w:spacing w:val="-8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Drive,</w:t>
      </w:r>
      <w:r w:rsidRPr="00193EA0">
        <w:rPr>
          <w:rFonts w:asciiTheme="minorHAnsi" w:eastAsia="Century Schoolbook" w:hAnsiTheme="minorHAnsi" w:cstheme="minorHAnsi"/>
          <w:spacing w:val="-5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Suite</w:t>
      </w:r>
      <w:r w:rsidRPr="00193EA0">
        <w:rPr>
          <w:rFonts w:asciiTheme="minorHAnsi" w:eastAsia="Century Schoolbook" w:hAnsiTheme="minorHAnsi" w:cstheme="minorHAnsi"/>
          <w:spacing w:val="-3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w w:val="99"/>
          <w:position w:val="-1"/>
          <w:sz w:val="22"/>
          <w:szCs w:val="22"/>
        </w:rPr>
        <w:t>108</w:t>
      </w:r>
    </w:p>
    <w:p w14:paraId="552D9CF0" w14:textId="77777777" w:rsidR="00802BD2" w:rsidRPr="00193EA0" w:rsidRDefault="005557D3" w:rsidP="00193EA0">
      <w:pPr>
        <w:ind w:left="3198" w:right="3206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Frederick,</w:t>
      </w:r>
      <w:r w:rsidRPr="00193EA0">
        <w:rPr>
          <w:rFonts w:asciiTheme="minorHAnsi" w:eastAsia="Century Schoolbook" w:hAnsiTheme="minorHAnsi" w:cstheme="minorHAnsi"/>
          <w:spacing w:val="-8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Maryland</w:t>
      </w:r>
      <w:r w:rsidRPr="00193EA0">
        <w:rPr>
          <w:rFonts w:asciiTheme="minorHAnsi" w:eastAsia="Century Schoolbook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1"/>
          <w:w w:val="99"/>
          <w:position w:val="-1"/>
          <w:sz w:val="22"/>
          <w:szCs w:val="22"/>
        </w:rPr>
        <w:t>2</w:t>
      </w:r>
      <w:r w:rsidRPr="00193EA0">
        <w:rPr>
          <w:rFonts w:asciiTheme="minorHAnsi" w:eastAsia="Century Schoolbook" w:hAnsiTheme="minorHAnsi" w:cstheme="minorHAnsi"/>
          <w:w w:val="99"/>
          <w:position w:val="-1"/>
          <w:sz w:val="22"/>
          <w:szCs w:val="22"/>
        </w:rPr>
        <w:t>1702-4437</w:t>
      </w:r>
    </w:p>
    <w:p w14:paraId="2E9FA6A0" w14:textId="7C0FDCA1" w:rsidR="00802BD2" w:rsidRPr="00193EA0" w:rsidRDefault="005557D3" w:rsidP="00193EA0">
      <w:pPr>
        <w:spacing w:before="3"/>
        <w:ind w:left="2334" w:right="2342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Voice/TDD: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(301)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663-8300    </w:t>
      </w:r>
      <w:r w:rsidRPr="00193EA0">
        <w:rPr>
          <w:rFonts w:asciiTheme="minorHAnsi" w:eastAsia="Century Schoolbook" w:hAnsiTheme="minorHAnsi" w:cstheme="minorHAnsi"/>
          <w:spacing w:val="5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Fax: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(301)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w w:val="99"/>
          <w:sz w:val="22"/>
          <w:szCs w:val="22"/>
        </w:rPr>
        <w:t>682-3993</w:t>
      </w:r>
      <w:hyperlink r:id="rId7" w:history="1">
        <w:r w:rsidR="00193EA0" w:rsidRPr="00193EA0">
          <w:rPr>
            <w:rStyle w:val="Hyperlink"/>
            <w:rFonts w:asciiTheme="minorHAnsi" w:eastAsia="Century Schoolbook" w:hAnsiTheme="minorHAnsi" w:cstheme="minorHAnsi"/>
            <w:w w:val="99"/>
            <w:sz w:val="22"/>
            <w:szCs w:val="22"/>
          </w:rPr>
          <w:t xml:space="preserve"> kynan@gmail.com</w:t>
        </w:r>
      </w:hyperlink>
    </w:p>
    <w:p w14:paraId="415317D6" w14:textId="77777777" w:rsidR="00802BD2" w:rsidRPr="00193EA0" w:rsidRDefault="00802BD2" w:rsidP="00193EA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C63367" w14:textId="7F78FB74" w:rsidR="00802BD2" w:rsidRPr="00193EA0" w:rsidRDefault="005557D3" w:rsidP="00193EA0">
      <w:pPr>
        <w:ind w:left="104" w:right="111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UC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A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ON: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                </w:t>
      </w:r>
      <w:r w:rsidRPr="00193EA0">
        <w:rPr>
          <w:rFonts w:asciiTheme="minorHAnsi" w:eastAsia="Century Schoolbook" w:hAnsiTheme="minorHAnsi" w:cstheme="minorHAnsi"/>
          <w:b/>
          <w:spacing w:val="4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5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D.M.D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  <w:u w:val="single" w:color="000000"/>
        </w:rPr>
        <w:t>.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Bo</w:t>
      </w:r>
      <w:r w:rsidRPr="00193EA0">
        <w:rPr>
          <w:rFonts w:asciiTheme="minorHAnsi" w:eastAsia="Century Schoolbook" w:hAnsiTheme="minorHAnsi" w:cstheme="minorHAnsi"/>
          <w:spacing w:val="2"/>
          <w:sz w:val="22"/>
          <w:szCs w:val="22"/>
        </w:rPr>
        <w:t>s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ton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University,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School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Medicine    </w:t>
      </w:r>
      <w:r w:rsidR="00193EA0">
        <w:rPr>
          <w:rFonts w:asciiTheme="minorHAnsi" w:eastAsia="Century Schoolbook" w:hAnsiTheme="minorHAnsi" w:cstheme="minorHAnsi"/>
          <w:spacing w:val="54"/>
          <w:sz w:val="22"/>
          <w:szCs w:val="22"/>
        </w:rPr>
        <w:tab/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May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w w:val="99"/>
          <w:sz w:val="22"/>
          <w:szCs w:val="22"/>
        </w:rPr>
        <w:t>2005</w:t>
      </w:r>
    </w:p>
    <w:p w14:paraId="6DAEB4E8" w14:textId="77777777" w:rsidR="00802BD2" w:rsidRPr="00193EA0" w:rsidRDefault="005557D3" w:rsidP="00193EA0">
      <w:pPr>
        <w:ind w:left="28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Boston,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Massachusetts,</w:t>
      </w:r>
      <w:r w:rsidRPr="00193EA0">
        <w:rPr>
          <w:rFonts w:asciiTheme="minorHAnsi" w:eastAsia="Century Schoolbook" w:hAnsiTheme="minorHAnsi" w:cstheme="minorHAnsi"/>
          <w:spacing w:val="-1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DMD</w:t>
      </w:r>
    </w:p>
    <w:p w14:paraId="625F14DA" w14:textId="77777777" w:rsidR="00802BD2" w:rsidRPr="00193EA0" w:rsidRDefault="00802BD2" w:rsidP="00193E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4AFD0AD" w14:textId="08A157D9" w:rsidR="00802BD2" w:rsidRPr="00193EA0" w:rsidRDefault="005557D3" w:rsidP="00193EA0">
      <w:pPr>
        <w:ind w:left="2840" w:right="10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M.D.S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.,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Na</w:t>
      </w:r>
      <w:r w:rsidRPr="00193EA0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Hospital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College                         </w:t>
      </w:r>
      <w:r w:rsidRPr="00193EA0">
        <w:rPr>
          <w:rFonts w:asciiTheme="minorHAnsi" w:eastAsia="Century Schoolbook" w:hAnsiTheme="minorHAnsi" w:cstheme="minorHAnsi"/>
          <w:spacing w:val="19"/>
          <w:sz w:val="22"/>
          <w:szCs w:val="22"/>
        </w:rPr>
        <w:t xml:space="preserve"> </w:t>
      </w:r>
      <w:r w:rsidR="00193EA0">
        <w:rPr>
          <w:rFonts w:asciiTheme="minorHAnsi" w:eastAsia="Century Schoolbook" w:hAnsiTheme="minorHAnsi" w:cstheme="minorHAnsi"/>
          <w:spacing w:val="19"/>
          <w:sz w:val="22"/>
          <w:szCs w:val="22"/>
        </w:rPr>
        <w:tab/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May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2001 (Prosthodontics),</w:t>
      </w:r>
      <w:r w:rsidRPr="00193EA0">
        <w:rPr>
          <w:rFonts w:asciiTheme="minorHAnsi" w:eastAsia="Century Schoolbook" w:hAnsiTheme="minorHAnsi" w:cstheme="minorHAnsi"/>
          <w:spacing w:val="-1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Mumbai,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India,</w:t>
      </w:r>
    </w:p>
    <w:p w14:paraId="17E562C1" w14:textId="77777777" w:rsidR="00802BD2" w:rsidRPr="00193EA0" w:rsidRDefault="00802BD2" w:rsidP="00193E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60A3AC9" w14:textId="5F537C10" w:rsidR="00802BD2" w:rsidRPr="00193EA0" w:rsidRDefault="005557D3" w:rsidP="00193EA0">
      <w:pPr>
        <w:ind w:left="28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SCB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Medical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College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nd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Hospital,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Wing          </w:t>
      </w:r>
      <w:r w:rsidRPr="00193EA0">
        <w:rPr>
          <w:rFonts w:asciiTheme="minorHAnsi" w:eastAsia="Century Schoolbook" w:hAnsiTheme="minorHAnsi" w:cstheme="minorHAnsi"/>
          <w:spacing w:val="35"/>
          <w:sz w:val="22"/>
          <w:szCs w:val="22"/>
        </w:rPr>
        <w:t xml:space="preserve"> </w:t>
      </w:r>
      <w:r w:rsidR="00193EA0">
        <w:rPr>
          <w:rFonts w:asciiTheme="minorHAnsi" w:eastAsia="Century Schoolbook" w:hAnsiTheme="minorHAnsi" w:cstheme="minorHAnsi"/>
          <w:spacing w:val="35"/>
          <w:sz w:val="22"/>
          <w:szCs w:val="22"/>
        </w:rPr>
        <w:tab/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March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1998</w:t>
      </w:r>
    </w:p>
    <w:p w14:paraId="655C5695" w14:textId="1E4DF09C" w:rsidR="00193EA0" w:rsidRDefault="005557D3" w:rsidP="00193EA0">
      <w:pPr>
        <w:ind w:left="28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Cutta</w:t>
      </w:r>
      <w:r w:rsidRPr="00193EA0">
        <w:rPr>
          <w:rFonts w:asciiTheme="minorHAnsi" w:eastAsia="Century Schoolbook" w:hAnsiTheme="minorHAnsi" w:cstheme="minorHAnsi"/>
          <w:spacing w:val="1"/>
          <w:position w:val="-1"/>
          <w:sz w:val="22"/>
          <w:szCs w:val="22"/>
        </w:rPr>
        <w:t>c</w:t>
      </w:r>
      <w:r w:rsidRPr="00193EA0">
        <w:rPr>
          <w:rFonts w:asciiTheme="minorHAnsi" w:eastAsia="Century Schoolbook" w:hAnsiTheme="minorHAnsi" w:cstheme="minorHAnsi"/>
          <w:spacing w:val="-1"/>
          <w:position w:val="-1"/>
          <w:sz w:val="22"/>
          <w:szCs w:val="22"/>
        </w:rPr>
        <w:t>k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,</w:t>
      </w:r>
      <w:r w:rsidRPr="00193EA0">
        <w:rPr>
          <w:rFonts w:asciiTheme="minorHAnsi" w:eastAsia="Century Schoolbook" w:hAnsiTheme="minorHAnsi" w:cstheme="minorHAnsi"/>
          <w:spacing w:val="-8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spacing w:val="1"/>
          <w:position w:val="-1"/>
          <w:sz w:val="22"/>
          <w:szCs w:val="22"/>
        </w:rPr>
        <w:t>n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dia,</w:t>
      </w:r>
      <w:r w:rsidRPr="00193EA0">
        <w:rPr>
          <w:rFonts w:asciiTheme="minorHAnsi" w:eastAsia="Century Schoolbook" w:hAnsiTheme="minorHAnsi" w:cstheme="minorHAnsi"/>
          <w:spacing w:val="-6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BDS</w:t>
      </w:r>
    </w:p>
    <w:p w14:paraId="0C4689E2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469AC5AE" w14:textId="334D09E4" w:rsidR="00193EA0" w:rsidRDefault="005557D3" w:rsidP="00193EA0">
      <w:pPr>
        <w:ind w:left="104" w:right="111" w:firstLine="616"/>
        <w:rPr>
          <w:rFonts w:asciiTheme="minorHAnsi" w:eastAsia="Century Schoolbook" w:hAnsiTheme="minorHAnsi" w:cstheme="minorHAnsi"/>
          <w:w w:val="99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IN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R</w:t>
      </w:r>
      <w:r w:rsidRPr="00193EA0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N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S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HIP/               </w:t>
      </w:r>
      <w:r w:rsidRPr="00193EA0">
        <w:rPr>
          <w:rFonts w:asciiTheme="minorHAnsi" w:eastAsia="Century Schoolbook" w:hAnsiTheme="minorHAnsi" w:cstheme="minorHAnsi"/>
          <w:b/>
          <w:spacing w:val="4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Rotating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193EA0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inical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Inte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r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nship                                  </w:t>
      </w:r>
      <w:r w:rsidRPr="00193EA0">
        <w:rPr>
          <w:rFonts w:asciiTheme="minorHAnsi" w:eastAsia="Century Schoolbook" w:hAnsiTheme="minorHAnsi" w:cstheme="minorHAnsi"/>
          <w:spacing w:val="37"/>
          <w:sz w:val="22"/>
          <w:szCs w:val="22"/>
        </w:rPr>
        <w:t xml:space="preserve"> </w:t>
      </w:r>
      <w:r w:rsidR="00193EA0">
        <w:rPr>
          <w:rFonts w:asciiTheme="minorHAnsi" w:eastAsia="Century Schoolbook" w:hAnsiTheme="minorHAnsi" w:cstheme="minorHAnsi"/>
          <w:spacing w:val="37"/>
          <w:sz w:val="22"/>
          <w:szCs w:val="22"/>
        </w:rPr>
        <w:tab/>
      </w:r>
      <w:r w:rsidR="00193EA0">
        <w:rPr>
          <w:rFonts w:asciiTheme="minorHAnsi" w:eastAsia="Century Schoolbook" w:hAnsiTheme="minorHAnsi" w:cstheme="minorHAnsi"/>
          <w:spacing w:val="37"/>
          <w:sz w:val="22"/>
          <w:szCs w:val="22"/>
        </w:rPr>
        <w:tab/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March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w w:val="99"/>
          <w:sz w:val="22"/>
          <w:szCs w:val="22"/>
        </w:rPr>
        <w:t>1997-1998</w:t>
      </w:r>
    </w:p>
    <w:p w14:paraId="453E2757" w14:textId="77777777" w:rsidR="00193EA0" w:rsidRDefault="00193EA0" w:rsidP="00193EA0">
      <w:pPr>
        <w:ind w:left="104" w:right="111" w:firstLine="616"/>
        <w:rPr>
          <w:rFonts w:asciiTheme="minorHAnsi" w:eastAsia="Century Schoolbook" w:hAnsiTheme="minorHAnsi" w:cstheme="minorHAnsi"/>
          <w:sz w:val="22"/>
          <w:szCs w:val="22"/>
        </w:rPr>
      </w:pPr>
    </w:p>
    <w:p w14:paraId="7F5DC127" w14:textId="3A9E8DA3" w:rsidR="00802BD2" w:rsidRPr="00193EA0" w:rsidRDefault="005557D3" w:rsidP="00193EA0">
      <w:pPr>
        <w:ind w:left="104" w:right="111" w:firstLine="616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RESID</w:t>
      </w:r>
      <w:r w:rsidRPr="00193EA0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NCY:                 </w:t>
      </w:r>
      <w:r w:rsidRPr="00193EA0">
        <w:rPr>
          <w:rFonts w:asciiTheme="minorHAnsi" w:eastAsia="Century Schoolbook" w:hAnsiTheme="minorHAnsi" w:cstheme="minorHAnsi"/>
          <w:b/>
          <w:spacing w:val="3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SCB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Medi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c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College,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Wing,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Cutt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a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ck,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India</w:t>
      </w:r>
    </w:p>
    <w:p w14:paraId="4AC7E303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715CCF04" w14:textId="77777777" w:rsidR="00802BD2" w:rsidRPr="00193EA0" w:rsidRDefault="005557D3" w:rsidP="00193EA0">
      <w:pPr>
        <w:ind w:left="2840" w:right="2263" w:hanging="212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MEMBERSHI</w:t>
      </w:r>
      <w:r w:rsidRPr="00193EA0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S:          </w:t>
      </w:r>
      <w:r w:rsidRPr="00193EA0">
        <w:rPr>
          <w:rFonts w:asciiTheme="minorHAnsi" w:eastAsia="Century Schoolbook" w:hAnsiTheme="minorHAnsi" w:cstheme="minorHAnsi"/>
          <w:b/>
          <w:spacing w:val="6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American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Association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(ADA) International</w:t>
      </w:r>
      <w:r w:rsidRPr="00193EA0">
        <w:rPr>
          <w:rFonts w:asciiTheme="minorHAnsi" w:eastAsia="Century Schoolbook" w:hAnsiTheme="minorHAnsi" w:cstheme="minorHAnsi"/>
          <w:spacing w:val="-1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Association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for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Research American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Association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f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Research Indian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Prosthodontic</w:t>
      </w:r>
      <w:r w:rsidRPr="00193EA0">
        <w:rPr>
          <w:rFonts w:asciiTheme="minorHAnsi" w:eastAsia="Century Schoolbook" w:hAnsiTheme="minorHAnsi" w:cstheme="minorHAnsi"/>
          <w:spacing w:val="-1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So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ciety</w:t>
      </w:r>
    </w:p>
    <w:p w14:paraId="107EBFFF" w14:textId="77777777" w:rsidR="00802BD2" w:rsidRPr="00193EA0" w:rsidRDefault="005557D3" w:rsidP="00193EA0">
      <w:pPr>
        <w:ind w:left="28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Indian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Association</w:t>
      </w:r>
    </w:p>
    <w:p w14:paraId="762E5C64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44FA5016" w14:textId="75017E75" w:rsidR="00802BD2" w:rsidRPr="00193EA0" w:rsidRDefault="005557D3" w:rsidP="00193EA0">
      <w:pPr>
        <w:ind w:left="100" w:right="101" w:firstLine="62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PROFESSIONAL          </w:t>
      </w:r>
      <w:r w:rsidRPr="00193EA0">
        <w:rPr>
          <w:rFonts w:asciiTheme="minorHAnsi" w:eastAsia="Century Schoolbook" w:hAnsiTheme="minorHAnsi" w:cstheme="minorHAnsi"/>
          <w:b/>
          <w:spacing w:val="4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5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Dr.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Harvey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Levy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&amp;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Associates,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P.C.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             </w:t>
      </w:r>
      <w:r w:rsidRPr="00193EA0">
        <w:rPr>
          <w:rFonts w:asciiTheme="minorHAnsi" w:eastAsia="Century Schoolbook" w:hAnsiTheme="minorHAnsi" w:cstheme="minorHAnsi"/>
          <w:spacing w:val="4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June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w w:val="99"/>
          <w:sz w:val="22"/>
          <w:szCs w:val="22"/>
        </w:rPr>
        <w:t>2008</w:t>
      </w:r>
      <w:r w:rsidRPr="00193EA0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-</w:t>
      </w:r>
      <w:r w:rsidRPr="00193EA0">
        <w:rPr>
          <w:rFonts w:asciiTheme="minorHAnsi" w:eastAsia="Century Schoolbook" w:hAnsiTheme="minorHAnsi" w:cstheme="minorHAnsi"/>
          <w:w w:val="99"/>
          <w:sz w:val="22"/>
          <w:szCs w:val="22"/>
        </w:rPr>
        <w:t>Present</w:t>
      </w:r>
      <w:r w:rsidR="00193EA0">
        <w:rPr>
          <w:rFonts w:asciiTheme="minorHAnsi" w:eastAsia="Century Schoolbook" w:hAnsiTheme="minorHAnsi" w:cstheme="minorHAnsi"/>
          <w:sz w:val="22"/>
          <w:szCs w:val="22"/>
        </w:rPr>
        <w:tab/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EXPERI</w:t>
      </w:r>
      <w:r w:rsidRPr="00193EA0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NCE:              </w:t>
      </w:r>
      <w:r w:rsidRPr="00193EA0">
        <w:rPr>
          <w:rFonts w:asciiTheme="minorHAnsi" w:eastAsia="Century Schoolbook" w:hAnsiTheme="minorHAnsi" w:cstheme="minorHAnsi"/>
          <w:b/>
          <w:spacing w:val="5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Fre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er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ck,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MD</w:t>
      </w:r>
    </w:p>
    <w:p w14:paraId="51DF3070" w14:textId="77777777" w:rsidR="00802BD2" w:rsidRPr="00193EA0" w:rsidRDefault="00802BD2" w:rsidP="00193E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52075C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Capitol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Dental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                   </w:t>
      </w:r>
      <w:r w:rsidRPr="00193EA0">
        <w:rPr>
          <w:rFonts w:asciiTheme="minorHAnsi" w:eastAsia="Century Schoolbook" w:hAnsiTheme="minorHAnsi" w:cstheme="minorHAnsi"/>
          <w:spacing w:val="4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April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2007-Present</w:t>
      </w:r>
    </w:p>
    <w:p w14:paraId="3EB0223D" w14:textId="7C78041A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Washingto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n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DC</w:t>
      </w:r>
    </w:p>
    <w:p w14:paraId="061E41E6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51D2CFD2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Batz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&amp;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Weiner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Lake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Dental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</w:t>
      </w:r>
      <w:r w:rsidRPr="00193EA0">
        <w:rPr>
          <w:rFonts w:asciiTheme="minorHAnsi" w:eastAsia="Century Schoolbook" w:hAnsiTheme="minorHAnsi" w:cstheme="minorHAnsi"/>
          <w:spacing w:val="3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Feb.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2007-Jan.2008</w:t>
      </w:r>
    </w:p>
    <w:p w14:paraId="1F7B9F21" w14:textId="77777777" w:rsidR="00802BD2" w:rsidRPr="00193EA0" w:rsidRDefault="005557D3" w:rsidP="00193EA0">
      <w:pPr>
        <w:spacing w:before="1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Laurel, MD</w:t>
      </w:r>
    </w:p>
    <w:p w14:paraId="649487C8" w14:textId="77777777" w:rsidR="00802BD2" w:rsidRPr="00193EA0" w:rsidRDefault="00802BD2" w:rsidP="00193E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129F8D8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East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Balt</w:t>
      </w:r>
      <w:r w:rsidRPr="00193EA0">
        <w:rPr>
          <w:rFonts w:asciiTheme="minorHAnsi" w:eastAsia="Century Schoolbook" w:hAnsiTheme="minorHAnsi" w:cstheme="minorHAnsi"/>
          <w:spacing w:val="2"/>
          <w:sz w:val="22"/>
          <w:szCs w:val="22"/>
          <w:u w:val="single" w:color="000000"/>
        </w:rPr>
        <w:t>i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more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Quality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Dental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</w:t>
      </w:r>
      <w:r w:rsidRPr="00193EA0">
        <w:rPr>
          <w:rFonts w:asciiTheme="minorHAnsi" w:eastAsia="Century Schoolbook" w:hAnsiTheme="minorHAnsi" w:cstheme="minorHAnsi"/>
          <w:spacing w:val="2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Sept.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2005-July2006</w:t>
      </w:r>
    </w:p>
    <w:p w14:paraId="323C539B" w14:textId="77777777" w:rsidR="00802BD2" w:rsidRPr="00193EA0" w:rsidRDefault="005557D3" w:rsidP="00193EA0">
      <w:pPr>
        <w:spacing w:before="1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Baltimore, MD</w:t>
      </w:r>
    </w:p>
    <w:p w14:paraId="4F6032AE" w14:textId="77777777" w:rsidR="00802BD2" w:rsidRPr="00193EA0" w:rsidRDefault="00802BD2" w:rsidP="00193E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8852117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66534E10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24E6AC6F" w14:textId="77777777" w:rsidR="00802BD2" w:rsidRPr="00193EA0" w:rsidRDefault="005557D3" w:rsidP="00193EA0">
      <w:pPr>
        <w:ind w:left="104" w:right="110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HON</w:t>
      </w:r>
      <w:r w:rsidRPr="00193EA0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RS</w:t>
      </w:r>
      <w:r w:rsidRPr="00193EA0">
        <w:rPr>
          <w:rFonts w:asciiTheme="minorHAnsi" w:eastAsia="Century Schoolbook" w:hAnsiTheme="minorHAnsi" w:cstheme="minorHAnsi"/>
          <w:b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&amp;                    </w:t>
      </w:r>
      <w:r w:rsidRPr="00193EA0">
        <w:rPr>
          <w:rFonts w:asciiTheme="minorHAnsi" w:eastAsia="Century Schoolbook" w:hAnsiTheme="minorHAnsi" w:cstheme="minorHAnsi"/>
          <w:b/>
          <w:spacing w:val="6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First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Place,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Pre-doctoral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Poster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Presentation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         </w:t>
      </w:r>
      <w:r w:rsidRPr="00193EA0">
        <w:rPr>
          <w:rFonts w:asciiTheme="minorHAnsi" w:eastAsia="Century Schoolbook" w:hAnsiTheme="minorHAnsi" w:cstheme="minorHAnsi"/>
          <w:spacing w:val="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March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w w:val="99"/>
          <w:sz w:val="22"/>
          <w:szCs w:val="22"/>
        </w:rPr>
        <w:t>2005</w:t>
      </w:r>
    </w:p>
    <w:p w14:paraId="4071D206" w14:textId="77777777" w:rsidR="00802BD2" w:rsidRPr="00193EA0" w:rsidRDefault="005557D3" w:rsidP="00193EA0">
      <w:pPr>
        <w:spacing w:before="2"/>
        <w:ind w:left="1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AWARDS:                       </w:t>
      </w:r>
      <w:r w:rsidRPr="00193EA0">
        <w:rPr>
          <w:rFonts w:asciiTheme="minorHAnsi" w:eastAsia="Century Schoolbook" w:hAnsiTheme="minorHAnsi" w:cstheme="minorHAnsi"/>
          <w:b/>
          <w:spacing w:val="6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Science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Day,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BUSDM,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>B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ston,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</w:t>
      </w:r>
    </w:p>
    <w:p w14:paraId="699316C1" w14:textId="77777777" w:rsidR="00802BD2" w:rsidRPr="00193EA0" w:rsidRDefault="00802BD2" w:rsidP="00193EA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DCDD81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Dr.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G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  <w:u w:val="single" w:color="000000"/>
        </w:rPr>
        <w:t>.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C.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  <w:u w:val="single" w:color="000000"/>
        </w:rPr>
        <w:t>a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s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Memorial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Awa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  <w:u w:val="single" w:color="000000"/>
        </w:rPr>
        <w:t>r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d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(Best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Speaker)                   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Nov.2000</w:t>
      </w:r>
    </w:p>
    <w:p w14:paraId="162A6D37" w14:textId="77777777" w:rsidR="00802BD2" w:rsidRPr="00193EA0" w:rsidRDefault="005557D3" w:rsidP="00193EA0">
      <w:pPr>
        <w:spacing w:before="1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28</w:t>
      </w:r>
      <w:r w:rsidRPr="00193EA0">
        <w:rPr>
          <w:rFonts w:asciiTheme="minorHAnsi" w:eastAsia="Century Schoolbook" w:hAnsiTheme="minorHAnsi" w:cstheme="minorHAnsi"/>
          <w:spacing w:val="1"/>
          <w:position w:val="5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position w:val="5"/>
          <w:sz w:val="22"/>
          <w:szCs w:val="22"/>
        </w:rPr>
        <w:t>h</w:t>
      </w:r>
      <w:r w:rsidRPr="00193EA0">
        <w:rPr>
          <w:rFonts w:asciiTheme="minorHAnsi" w:eastAsia="Century Schoolbook" w:hAnsiTheme="minorHAnsi" w:cstheme="minorHAnsi"/>
          <w:spacing w:val="20"/>
          <w:position w:val="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ian</w:t>
      </w:r>
      <w:r w:rsidRPr="00193EA0">
        <w:rPr>
          <w:rFonts w:asciiTheme="minorHAnsi" w:eastAsia="Century Schoolbook" w:hAnsiTheme="minorHAnsi" w:cstheme="minorHAnsi"/>
          <w:spacing w:val="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Prost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h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on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ic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Soc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ety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>C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nfe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r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en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c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</w:t>
      </w:r>
    </w:p>
    <w:p w14:paraId="74AC982A" w14:textId="77777777" w:rsidR="00802BD2" w:rsidRPr="00193EA0" w:rsidRDefault="005557D3" w:rsidP="00193EA0">
      <w:pPr>
        <w:spacing w:before="39"/>
        <w:ind w:left="2847"/>
        <w:rPr>
          <w:rFonts w:asciiTheme="minorHAnsi" w:eastAsia="Century Schoolbook" w:hAnsiTheme="minorHAnsi" w:cstheme="minorHAnsi"/>
          <w:sz w:val="22"/>
          <w:szCs w:val="22"/>
        </w:rPr>
        <w:sectPr w:rsidR="00802BD2" w:rsidRPr="00193EA0">
          <w:footerReference w:type="default" r:id="rId8"/>
          <w:pgSz w:w="12240" w:h="15840"/>
          <w:pgMar w:top="1380" w:right="1120" w:bottom="280" w:left="1300" w:header="0" w:footer="523" w:gutter="0"/>
          <w:pgNumType w:start="1"/>
          <w:cols w:space="720"/>
        </w:sect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Chandigarh,</w:t>
      </w:r>
      <w:r w:rsidRPr="00193EA0">
        <w:rPr>
          <w:rFonts w:asciiTheme="minorHAnsi" w:eastAsia="Century Schoolbook" w:hAnsiTheme="minorHAnsi" w:cstheme="minorHAnsi"/>
          <w:spacing w:val="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India</w:t>
      </w:r>
    </w:p>
    <w:p w14:paraId="1C568483" w14:textId="77777777" w:rsidR="00802BD2" w:rsidRPr="00193EA0" w:rsidRDefault="005557D3" w:rsidP="00193EA0">
      <w:pPr>
        <w:spacing w:before="59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lastRenderedPageBreak/>
        <w:t>Honor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for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Outstanding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Achievement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</w:t>
      </w:r>
      <w:r w:rsidRPr="00193EA0">
        <w:rPr>
          <w:rFonts w:asciiTheme="minorHAnsi" w:eastAsia="Century Schoolbook" w:hAnsiTheme="minorHAnsi" w:cstheme="minorHAnsi"/>
          <w:spacing w:val="4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Jan.1998</w:t>
      </w:r>
    </w:p>
    <w:p w14:paraId="3E2655CE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International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College of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ntists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(India Section)</w:t>
      </w:r>
    </w:p>
    <w:p w14:paraId="5FB68CDC" w14:textId="77777777" w:rsidR="00802BD2" w:rsidRPr="00193EA0" w:rsidRDefault="00802BD2" w:rsidP="00193E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946C9A2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Academic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Excellence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in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Pedodontics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</w:t>
      </w:r>
      <w:r w:rsidRPr="00193EA0">
        <w:rPr>
          <w:rFonts w:asciiTheme="minorHAnsi" w:eastAsia="Century Schoolbook" w:hAnsiTheme="minorHAnsi" w:cstheme="minorHAnsi"/>
          <w:spacing w:val="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Nov.1997</w:t>
      </w:r>
    </w:p>
    <w:p w14:paraId="2BB23367" w14:textId="77777777" w:rsidR="00802BD2" w:rsidRPr="00193EA0" w:rsidRDefault="005557D3" w:rsidP="00193EA0">
      <w:pPr>
        <w:spacing w:before="1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Indian S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ci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ty 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 P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dontics and Pr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v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ntative 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ntistry</w:t>
      </w:r>
    </w:p>
    <w:p w14:paraId="6E6AD174" w14:textId="77777777" w:rsidR="00802BD2" w:rsidRPr="00193EA0" w:rsidRDefault="00802BD2" w:rsidP="00193EA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2F24395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73176918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64279FDF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I.S.P.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Colgate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Merit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Shield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              </w:t>
      </w:r>
      <w:r w:rsidRPr="00193EA0">
        <w:rPr>
          <w:rFonts w:asciiTheme="minorHAnsi" w:eastAsia="Century Schoolbook" w:hAnsiTheme="minorHAnsi" w:cstheme="minorHAnsi"/>
          <w:spacing w:val="2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Sept.1997</w:t>
      </w:r>
    </w:p>
    <w:p w14:paraId="5F2D2C6A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ian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Society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rio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ntology</w:t>
      </w:r>
    </w:p>
    <w:p w14:paraId="630DC8C1" w14:textId="77777777" w:rsidR="00802BD2" w:rsidRPr="00193EA0" w:rsidRDefault="00802BD2" w:rsidP="00193EA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2DB83AF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“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  <w:u w:val="single" w:color="000000"/>
        </w:rPr>
        <w:t>B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est Aca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  <w:u w:val="single" w:color="000000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 xml:space="preserve">emic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  <w:u w:val="single" w:color="000000"/>
        </w:rPr>
        <w:t>P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  <w:u w:val="single" w:color="000000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rf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  <w:u w:val="single" w:color="000000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r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  <w:u w:val="single" w:color="000000"/>
        </w:rPr>
        <w:t>m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a</w:t>
      </w:r>
      <w:r w:rsidRPr="00193EA0">
        <w:rPr>
          <w:rFonts w:asciiTheme="minorHAnsi" w:eastAsia="Century Schoolbook" w:hAnsiTheme="minorHAnsi" w:cstheme="minorHAnsi"/>
          <w:sz w:val="22"/>
          <w:szCs w:val="22"/>
          <w:u w:val="single" w:color="000000"/>
        </w:rPr>
        <w:t>nce”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</w:t>
      </w:r>
      <w:r w:rsidRPr="00193EA0">
        <w:rPr>
          <w:rFonts w:asciiTheme="minorHAnsi" w:eastAsia="Century Schoolbook" w:hAnsiTheme="minorHAnsi" w:cstheme="minorHAnsi"/>
          <w:spacing w:val="2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Jan. 1994,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1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995,1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9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96,1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9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97</w:t>
      </w:r>
    </w:p>
    <w:p w14:paraId="5A5795CF" w14:textId="77777777" w:rsidR="00802BD2" w:rsidRPr="00193EA0" w:rsidRDefault="005557D3" w:rsidP="00193EA0">
      <w:pPr>
        <w:spacing w:before="40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Wing,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SCB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Medical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College</w:t>
      </w:r>
    </w:p>
    <w:p w14:paraId="6D1AF9BE" w14:textId="77777777" w:rsidR="00802BD2" w:rsidRPr="00193EA0" w:rsidRDefault="005557D3" w:rsidP="00193EA0">
      <w:pPr>
        <w:spacing w:before="40"/>
        <w:ind w:left="28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Cuttack,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India</w:t>
      </w:r>
    </w:p>
    <w:p w14:paraId="3EEBDC2B" w14:textId="77777777" w:rsidR="00802BD2" w:rsidRPr="00193EA0" w:rsidRDefault="00802BD2" w:rsidP="00193E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96A380E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7AF57A80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366985CC" w14:textId="77777777" w:rsidR="00802BD2" w:rsidRPr="00193EA0" w:rsidRDefault="005557D3" w:rsidP="00193EA0">
      <w:pPr>
        <w:ind w:left="1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CON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INUING               </w:t>
      </w:r>
      <w:r w:rsidRPr="00193EA0">
        <w:rPr>
          <w:rFonts w:asciiTheme="minorHAnsi" w:eastAsia="Century Schoolbook" w:hAnsiTheme="minorHAnsi" w:cstheme="minorHAnsi"/>
          <w:b/>
          <w:spacing w:val="5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14</w:t>
      </w:r>
      <w:r w:rsidRPr="00193EA0">
        <w:rPr>
          <w:rFonts w:asciiTheme="minorHAnsi" w:eastAsia="Century Schoolbook" w:hAnsiTheme="minorHAnsi" w:cstheme="minorHAnsi"/>
          <w:spacing w:val="1"/>
          <w:position w:val="6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position w:val="6"/>
          <w:sz w:val="22"/>
          <w:szCs w:val="22"/>
        </w:rPr>
        <w:t>h</w:t>
      </w:r>
      <w:r w:rsidRPr="00193EA0">
        <w:rPr>
          <w:rFonts w:asciiTheme="minorHAnsi" w:eastAsia="Century Schoolbook" w:hAnsiTheme="minorHAnsi" w:cstheme="minorHAnsi"/>
          <w:spacing w:val="19"/>
          <w:position w:val="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Annual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International</w:t>
      </w:r>
      <w:r w:rsidRPr="00193EA0">
        <w:rPr>
          <w:rFonts w:asciiTheme="minorHAnsi" w:eastAsia="Century Schoolbook" w:hAnsiTheme="minorHAnsi" w:cstheme="minorHAnsi"/>
          <w:spacing w:val="-1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Symposium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on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Im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lantology  </w:t>
      </w:r>
      <w:r w:rsidRPr="00193EA0">
        <w:rPr>
          <w:rFonts w:asciiTheme="minorHAnsi" w:eastAsia="Century Schoolbook" w:hAnsiTheme="minorHAnsi" w:cstheme="minorHAnsi"/>
          <w:spacing w:val="4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May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2005</w:t>
      </w:r>
    </w:p>
    <w:p w14:paraId="093EC259" w14:textId="77777777" w:rsidR="00802BD2" w:rsidRPr="00193EA0" w:rsidRDefault="005557D3" w:rsidP="00193EA0">
      <w:pPr>
        <w:ind w:left="1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UC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A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ON:                 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Boston,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sachusetts</w:t>
      </w:r>
    </w:p>
    <w:p w14:paraId="47B27EA3" w14:textId="77777777" w:rsidR="00802BD2" w:rsidRPr="00193EA0" w:rsidRDefault="00802BD2" w:rsidP="00193EA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5B116CC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Current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Concepts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Endodon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ics: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Clinical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use of                  </w:t>
      </w:r>
      <w:r w:rsidRPr="00193EA0">
        <w:rPr>
          <w:rFonts w:asciiTheme="minorHAnsi" w:eastAsia="Century Schoolbook" w:hAnsiTheme="minorHAnsi" w:cstheme="minorHAnsi"/>
          <w:spacing w:val="5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Dec.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2004</w:t>
      </w:r>
    </w:p>
    <w:p w14:paraId="15C452F3" w14:textId="77777777" w:rsidR="00802BD2" w:rsidRPr="00193EA0" w:rsidRDefault="005557D3" w:rsidP="00193EA0">
      <w:pPr>
        <w:spacing w:before="40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Ni-Ti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rotary instru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</w:t>
      </w:r>
    </w:p>
    <w:p w14:paraId="27AEE8A7" w14:textId="77777777" w:rsidR="00802BD2" w:rsidRPr="00193EA0" w:rsidRDefault="005557D3" w:rsidP="00193EA0">
      <w:pPr>
        <w:spacing w:before="40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Boston,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sachusetts</w:t>
      </w:r>
    </w:p>
    <w:p w14:paraId="7C20273B" w14:textId="77777777" w:rsidR="00802BD2" w:rsidRPr="00193EA0" w:rsidRDefault="00802BD2" w:rsidP="00193E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88DF718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Tooth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Whitening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Forum                                                       </w:t>
      </w:r>
      <w:r w:rsidRPr="00193EA0">
        <w:rPr>
          <w:rFonts w:asciiTheme="minorHAnsi" w:eastAsia="Century Schoolbook" w:hAnsiTheme="minorHAnsi" w:cstheme="minorHAnsi"/>
          <w:spacing w:val="3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Oct.2003</w:t>
      </w:r>
    </w:p>
    <w:p w14:paraId="794D4CE0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Boston,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sachusetts</w:t>
      </w:r>
    </w:p>
    <w:p w14:paraId="258B22A4" w14:textId="77777777" w:rsidR="00802BD2" w:rsidRPr="00193EA0" w:rsidRDefault="00802BD2" w:rsidP="00193E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5BCAB64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120815EA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5B3D6BC7" w14:textId="77777777" w:rsidR="00802BD2" w:rsidRPr="00193EA0" w:rsidRDefault="005557D3" w:rsidP="00193EA0">
      <w:pPr>
        <w:ind w:left="1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PROFESSIONAL          </w:t>
      </w:r>
      <w:r w:rsidRPr="00193EA0">
        <w:rPr>
          <w:rFonts w:asciiTheme="minorHAnsi" w:eastAsia="Century Schoolbook" w:hAnsiTheme="minorHAnsi" w:cstheme="minorHAnsi"/>
          <w:b/>
          <w:spacing w:val="5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83</w:t>
      </w:r>
      <w:r w:rsidRPr="00193EA0">
        <w:rPr>
          <w:rFonts w:asciiTheme="minorHAnsi" w:eastAsia="Century Schoolbook" w:hAnsiTheme="minorHAnsi" w:cstheme="minorHAnsi"/>
          <w:spacing w:val="-1"/>
          <w:position w:val="6"/>
          <w:sz w:val="22"/>
          <w:szCs w:val="22"/>
        </w:rPr>
        <w:t>R</w:t>
      </w:r>
      <w:r w:rsidRPr="00193EA0">
        <w:rPr>
          <w:rFonts w:asciiTheme="minorHAnsi" w:eastAsia="Century Schoolbook" w:hAnsiTheme="minorHAnsi" w:cstheme="minorHAnsi"/>
          <w:position w:val="6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pacing w:val="20"/>
          <w:position w:val="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General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Session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&amp;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Exhibition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the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IADR            </w:t>
      </w:r>
      <w:r w:rsidRPr="00193EA0">
        <w:rPr>
          <w:rFonts w:asciiTheme="minorHAnsi" w:eastAsia="Century Schoolbook" w:hAnsiTheme="minorHAnsi" w:cstheme="minorHAnsi"/>
          <w:spacing w:val="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March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2005</w:t>
      </w:r>
    </w:p>
    <w:p w14:paraId="5E5C8CDB" w14:textId="77777777" w:rsidR="00802BD2" w:rsidRPr="00193EA0" w:rsidRDefault="005557D3" w:rsidP="00193EA0">
      <w:pPr>
        <w:spacing w:before="2"/>
        <w:ind w:left="1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MEETINGS:                   </w:t>
      </w:r>
      <w:r w:rsidRPr="00193EA0">
        <w:rPr>
          <w:rFonts w:asciiTheme="minorHAnsi" w:eastAsia="Century Schoolbook" w:hAnsiTheme="minorHAnsi" w:cstheme="minorHAnsi"/>
          <w:b/>
          <w:spacing w:val="5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Baltimore, MD</w:t>
      </w:r>
    </w:p>
    <w:p w14:paraId="1F94860D" w14:textId="77777777" w:rsidR="00802BD2" w:rsidRPr="00193EA0" w:rsidRDefault="00802BD2" w:rsidP="00193E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FE7680F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Yankee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Congress                                   </w:t>
      </w:r>
      <w:r w:rsidRPr="00193EA0">
        <w:rPr>
          <w:rFonts w:asciiTheme="minorHAnsi" w:eastAsia="Century Schoolbook" w:hAnsiTheme="minorHAnsi" w:cstheme="minorHAnsi"/>
          <w:spacing w:val="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Feb.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2004,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Jan.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2005</w:t>
      </w:r>
    </w:p>
    <w:p w14:paraId="0B8FB7EE" w14:textId="77777777" w:rsidR="00802BD2" w:rsidRPr="00193EA0" w:rsidRDefault="005557D3" w:rsidP="00193EA0">
      <w:pPr>
        <w:spacing w:before="1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Boston,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</w:t>
      </w:r>
    </w:p>
    <w:p w14:paraId="238FECF2" w14:textId="77777777" w:rsidR="00802BD2" w:rsidRPr="00193EA0" w:rsidRDefault="00802BD2" w:rsidP="00193E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381BE54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036F821F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National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Prosthodontic</w:t>
      </w:r>
      <w:r w:rsidRPr="00193EA0">
        <w:rPr>
          <w:rFonts w:asciiTheme="minorHAnsi" w:eastAsia="Century Schoolbook" w:hAnsiTheme="minorHAnsi" w:cstheme="minorHAnsi"/>
          <w:spacing w:val="-1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Workshop                             </w:t>
      </w:r>
      <w:r w:rsidRPr="00193EA0">
        <w:rPr>
          <w:rFonts w:asciiTheme="minorHAnsi" w:eastAsia="Century Schoolbook" w:hAnsiTheme="minorHAnsi" w:cstheme="minorHAnsi"/>
          <w:spacing w:val="3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February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2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001</w:t>
      </w:r>
    </w:p>
    <w:p w14:paraId="67DF9E6D" w14:textId="77777777" w:rsidR="00802BD2" w:rsidRPr="00193EA0" w:rsidRDefault="005557D3" w:rsidP="00193EA0">
      <w:pPr>
        <w:spacing w:before="1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Indian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Prosthodontic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ciety;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Aurangabad, Ind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</w:t>
      </w:r>
    </w:p>
    <w:p w14:paraId="08CD9A29" w14:textId="77777777" w:rsidR="00802BD2" w:rsidRPr="00193EA0" w:rsidRDefault="00802BD2" w:rsidP="00193E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29FD336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5876A0EC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Conference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the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Society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Implantology            </w:t>
      </w:r>
      <w:r w:rsidRPr="00193EA0">
        <w:rPr>
          <w:rFonts w:asciiTheme="minorHAnsi" w:eastAsia="Century Schoolbook" w:hAnsiTheme="minorHAnsi" w:cstheme="minorHAnsi"/>
          <w:spacing w:val="5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Sept.2000</w:t>
      </w:r>
    </w:p>
    <w:p w14:paraId="5A086390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Mumbai,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India</w:t>
      </w:r>
    </w:p>
    <w:p w14:paraId="0EE05F63" w14:textId="77777777" w:rsidR="00802BD2" w:rsidRPr="00193EA0" w:rsidRDefault="00802BD2" w:rsidP="00193E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0B804CC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3E9CE9EA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Indian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Prosthodontic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ciety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Conference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            </w:t>
      </w:r>
      <w:r w:rsidRPr="00193EA0">
        <w:rPr>
          <w:rFonts w:asciiTheme="minorHAnsi" w:eastAsia="Century Schoolbook" w:hAnsiTheme="minorHAnsi" w:cstheme="minorHAnsi"/>
          <w:spacing w:val="1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Oct.’98,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Nov.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’99-2000</w:t>
      </w:r>
    </w:p>
    <w:p w14:paraId="24C68DC0" w14:textId="77777777" w:rsidR="00802BD2" w:rsidRPr="00193EA0" w:rsidRDefault="005557D3" w:rsidP="00193EA0">
      <w:pPr>
        <w:spacing w:before="40"/>
        <w:ind w:left="28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India</w:t>
      </w:r>
    </w:p>
    <w:p w14:paraId="7038CD1F" w14:textId="77777777" w:rsidR="00802BD2" w:rsidRPr="00193EA0" w:rsidRDefault="00802BD2" w:rsidP="00193E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E221E50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Nat’l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Conf</w:t>
      </w:r>
      <w:r w:rsidRPr="00193EA0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rence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Indian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Association                   </w:t>
      </w:r>
      <w:r w:rsidRPr="00193EA0">
        <w:rPr>
          <w:rFonts w:asciiTheme="minorHAnsi" w:eastAsia="Century Schoolbook" w:hAnsiTheme="minorHAnsi" w:cstheme="minorHAnsi"/>
          <w:spacing w:val="2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Jan.1998</w:t>
      </w:r>
    </w:p>
    <w:p w14:paraId="0DF1CD3D" w14:textId="77777777" w:rsidR="00802BD2" w:rsidRPr="00193EA0" w:rsidRDefault="005557D3" w:rsidP="00193EA0">
      <w:pPr>
        <w:spacing w:before="1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Jaipur, Ind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</w:t>
      </w:r>
    </w:p>
    <w:p w14:paraId="105B5F66" w14:textId="77777777" w:rsidR="00802BD2" w:rsidRPr="00193EA0" w:rsidRDefault="00802BD2" w:rsidP="00193E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C679569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4CDBB051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Conference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International</w:t>
      </w:r>
      <w:r w:rsidRPr="00193EA0">
        <w:rPr>
          <w:rFonts w:asciiTheme="minorHAnsi" w:eastAsia="Century Schoolbook" w:hAnsiTheme="minorHAnsi" w:cstheme="minorHAnsi"/>
          <w:spacing w:val="-1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College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Dentists                 </w:t>
      </w:r>
      <w:r w:rsidRPr="00193EA0">
        <w:rPr>
          <w:rFonts w:asciiTheme="minorHAnsi" w:eastAsia="Century Schoolbook" w:hAnsiTheme="minorHAnsi" w:cstheme="minorHAnsi"/>
          <w:spacing w:val="2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Jan.1998</w:t>
      </w:r>
    </w:p>
    <w:p w14:paraId="2307DEBB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  <w:sectPr w:rsidR="00802BD2" w:rsidRPr="00193EA0">
          <w:pgSz w:w="12240" w:h="15840"/>
          <w:pgMar w:top="1380" w:right="1120" w:bottom="280" w:left="1300" w:header="0" w:footer="523" w:gutter="0"/>
          <w:cols w:space="720"/>
        </w:sect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(India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Section)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Jaipur,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India</w:t>
      </w:r>
    </w:p>
    <w:p w14:paraId="7FF87476" w14:textId="77777777" w:rsidR="00802BD2" w:rsidRPr="00193EA0" w:rsidRDefault="00802BD2" w:rsidP="00193EA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98CC79" w14:textId="77777777" w:rsidR="00802BD2" w:rsidRPr="00193EA0" w:rsidRDefault="005557D3" w:rsidP="00193EA0">
      <w:pPr>
        <w:spacing w:before="23"/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Indian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Association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Annual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Conference        </w:t>
      </w:r>
      <w:r w:rsidRPr="00193EA0">
        <w:rPr>
          <w:rFonts w:asciiTheme="minorHAnsi" w:eastAsia="Century Schoolbook" w:hAnsiTheme="minorHAnsi" w:cstheme="minorHAnsi"/>
          <w:spacing w:val="3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Aug.’94,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‘9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6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‘97</w:t>
      </w:r>
    </w:p>
    <w:p w14:paraId="75E936AA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Orissa</w:t>
      </w:r>
      <w:r w:rsidRPr="00193EA0">
        <w:rPr>
          <w:rFonts w:asciiTheme="minorHAnsi" w:eastAsia="Century Schoolbook" w:hAnsiTheme="minorHAnsi" w:cstheme="minorHAnsi"/>
          <w:spacing w:val="1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Branch,</w:t>
      </w:r>
      <w:r w:rsidRPr="00193EA0">
        <w:rPr>
          <w:rFonts w:asciiTheme="minorHAnsi" w:eastAsia="Century Schoolbook" w:hAnsiTheme="minorHAnsi" w:cstheme="minorHAnsi"/>
          <w:spacing w:val="1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Cuttack,</w:t>
      </w:r>
      <w:r w:rsidRPr="00193EA0">
        <w:rPr>
          <w:rFonts w:asciiTheme="minorHAnsi" w:eastAsia="Century Schoolbook" w:hAnsiTheme="minorHAnsi" w:cstheme="minorHAnsi"/>
          <w:spacing w:val="1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 xml:space="preserve">India                                               </w:t>
      </w:r>
      <w:r w:rsidRPr="00193EA0">
        <w:rPr>
          <w:rFonts w:asciiTheme="minorHAnsi" w:eastAsia="Century Schoolbook" w:hAnsiTheme="minorHAnsi" w:cstheme="minorHAnsi"/>
          <w:spacing w:val="43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Sept.</w:t>
      </w:r>
      <w:r w:rsidRPr="00193EA0">
        <w:rPr>
          <w:rFonts w:asciiTheme="minorHAnsi" w:eastAsia="Century Schoolbook" w:hAnsiTheme="minorHAnsi" w:cstheme="minorHAnsi"/>
          <w:spacing w:val="-5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1995</w:t>
      </w:r>
    </w:p>
    <w:p w14:paraId="0EE30994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36F322F2" w14:textId="77777777" w:rsidR="00802BD2" w:rsidRPr="00193EA0" w:rsidRDefault="00802BD2" w:rsidP="00193EA0">
      <w:pPr>
        <w:spacing w:before="1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7"/>
        <w:gridCol w:w="5734"/>
        <w:gridCol w:w="1403"/>
      </w:tblGrid>
      <w:tr w:rsidR="00802BD2" w:rsidRPr="00193EA0" w14:paraId="171C6486" w14:textId="77777777">
        <w:trPr>
          <w:trHeight w:hRule="exact" w:val="614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28906FE3" w14:textId="77777777" w:rsidR="00802BD2" w:rsidRPr="00193EA0" w:rsidRDefault="005557D3" w:rsidP="00193EA0">
            <w:pPr>
              <w:spacing w:before="63"/>
              <w:ind w:left="40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b/>
                <w:sz w:val="22"/>
                <w:szCs w:val="22"/>
              </w:rPr>
              <w:t>PRES</w:t>
            </w:r>
            <w:r w:rsidRPr="00193EA0">
              <w:rPr>
                <w:rFonts w:asciiTheme="minorHAnsi" w:eastAsia="Century Schoolbook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193EA0">
              <w:rPr>
                <w:rFonts w:asciiTheme="minorHAnsi" w:eastAsia="Century Schoolbook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193EA0">
              <w:rPr>
                <w:rFonts w:asciiTheme="minorHAnsi" w:eastAsia="Century Schoolbook" w:hAnsiTheme="minorHAnsi" w:cstheme="minorHAnsi"/>
                <w:b/>
                <w:sz w:val="22"/>
                <w:szCs w:val="22"/>
              </w:rPr>
              <w:t>TATIONS:</w:t>
            </w:r>
          </w:p>
        </w:tc>
        <w:tc>
          <w:tcPr>
            <w:tcW w:w="5734" w:type="dxa"/>
            <w:tcBorders>
              <w:top w:val="nil"/>
              <w:left w:val="nil"/>
              <w:bottom w:val="nil"/>
              <w:right w:val="nil"/>
            </w:tcBorders>
          </w:tcPr>
          <w:p w14:paraId="4821265D" w14:textId="77777777" w:rsidR="00802BD2" w:rsidRPr="00193EA0" w:rsidRDefault="005557D3" w:rsidP="00193EA0">
            <w:pPr>
              <w:spacing w:before="63"/>
              <w:ind w:left="271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Coloration</w:t>
            </w:r>
            <w:r w:rsidRPr="00193EA0">
              <w:rPr>
                <w:rFonts w:asciiTheme="minorHAnsi" w:eastAsia="Century Schoolbook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of</w:t>
            </w:r>
            <w:r w:rsidRPr="00193EA0">
              <w:rPr>
                <w:rFonts w:asciiTheme="minorHAnsi" w:eastAsia="Century Schoolbook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partially</w:t>
            </w:r>
            <w:r w:rsidRPr="00193EA0">
              <w:rPr>
                <w:rFonts w:asciiTheme="minorHAnsi" w:eastAsia="Century Schoolbook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stabilized</w:t>
            </w:r>
            <w:r w:rsidRPr="00193EA0">
              <w:rPr>
                <w:rFonts w:asciiTheme="minorHAnsi" w:eastAsia="Century Schoolbook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z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i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rconia</w:t>
            </w:r>
            <w:r w:rsidRPr="00193EA0">
              <w:rPr>
                <w:rFonts w:asciiTheme="minorHAnsi" w:eastAsia="Century Schoolbook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(poster)</w:t>
            </w:r>
          </w:p>
          <w:p w14:paraId="3AC9A1E4" w14:textId="77777777" w:rsidR="00802BD2" w:rsidRPr="00193EA0" w:rsidRDefault="005557D3" w:rsidP="00193EA0">
            <w:pPr>
              <w:ind w:left="271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83rd Gener</w:t>
            </w:r>
            <w:r w:rsidRPr="00193EA0">
              <w:rPr>
                <w:rFonts w:asciiTheme="minorHAnsi" w:eastAsia="Century Schoolbook" w:hAnsiTheme="minorHAnsi" w:cstheme="minorHAnsi"/>
                <w:spacing w:val="-2"/>
                <w:sz w:val="22"/>
                <w:szCs w:val="22"/>
              </w:rPr>
              <w:t>a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l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Session &amp;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Exhibition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of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the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I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A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DR,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4547514" w14:textId="77777777" w:rsidR="00802BD2" w:rsidRPr="00193EA0" w:rsidRDefault="005557D3" w:rsidP="00193EA0">
            <w:pPr>
              <w:spacing w:before="63"/>
              <w:ind w:left="152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March</w:t>
            </w:r>
            <w:r w:rsidRPr="00193EA0">
              <w:rPr>
                <w:rFonts w:asciiTheme="minorHAnsi" w:eastAsia="Century Schoolbook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2005</w:t>
            </w:r>
          </w:p>
        </w:tc>
      </w:tr>
      <w:tr w:rsidR="00802BD2" w:rsidRPr="00193EA0" w14:paraId="58EFAC08" w14:textId="77777777">
        <w:trPr>
          <w:trHeight w:hRule="exact" w:val="426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37491D81" w14:textId="77777777" w:rsidR="00802BD2" w:rsidRPr="00193EA0" w:rsidRDefault="00802BD2" w:rsidP="00193E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34" w:type="dxa"/>
            <w:tcBorders>
              <w:top w:val="nil"/>
              <w:left w:val="nil"/>
              <w:bottom w:val="nil"/>
              <w:right w:val="nil"/>
            </w:tcBorders>
          </w:tcPr>
          <w:p w14:paraId="0AFDB9E1" w14:textId="77777777" w:rsidR="00802BD2" w:rsidRPr="00193EA0" w:rsidRDefault="005557D3" w:rsidP="00193EA0">
            <w:pPr>
              <w:spacing w:before="6"/>
              <w:ind w:left="271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Baltimore, MD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2D0A250" w14:textId="77777777" w:rsidR="00802BD2" w:rsidRPr="00193EA0" w:rsidRDefault="00802BD2" w:rsidP="00193E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2BD2" w:rsidRPr="00193EA0" w14:paraId="00B6115C" w14:textId="77777777">
        <w:trPr>
          <w:trHeight w:hRule="exact" w:val="82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7DA787FE" w14:textId="77777777" w:rsidR="00802BD2" w:rsidRPr="00193EA0" w:rsidRDefault="00802BD2" w:rsidP="00193E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34" w:type="dxa"/>
            <w:tcBorders>
              <w:top w:val="nil"/>
              <w:left w:val="nil"/>
              <w:bottom w:val="nil"/>
              <w:right w:val="nil"/>
            </w:tcBorders>
          </w:tcPr>
          <w:p w14:paraId="1F191A5B" w14:textId="77777777" w:rsidR="00802BD2" w:rsidRPr="00193EA0" w:rsidRDefault="00802BD2" w:rsidP="00193EA0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14CAEF" w14:textId="77777777" w:rsidR="00802BD2" w:rsidRPr="00193EA0" w:rsidRDefault="005557D3" w:rsidP="00193EA0">
            <w:pPr>
              <w:ind w:left="271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Prosthodontic</w:t>
            </w:r>
            <w:r w:rsidRPr="00193EA0">
              <w:rPr>
                <w:rFonts w:asciiTheme="minorHAnsi" w:eastAsia="Century Schoolbook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Rehabilitation</w:t>
            </w:r>
            <w:r w:rsidRPr="00193EA0">
              <w:rPr>
                <w:rFonts w:asciiTheme="minorHAnsi" w:eastAsia="Century Schoolbook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of</w:t>
            </w:r>
            <w:r w:rsidRPr="00193EA0">
              <w:rPr>
                <w:rFonts w:asciiTheme="minorHAnsi" w:eastAsia="Century Schoolbook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Pycnodysostosis</w:t>
            </w:r>
          </w:p>
          <w:p w14:paraId="35B9FD4E" w14:textId="77777777" w:rsidR="00802BD2" w:rsidRPr="00193EA0" w:rsidRDefault="005557D3" w:rsidP="00193EA0">
            <w:pPr>
              <w:spacing w:before="1"/>
              <w:ind w:left="271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28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position w:val="5"/>
                <w:sz w:val="22"/>
                <w:szCs w:val="22"/>
              </w:rPr>
              <w:t>t</w:t>
            </w:r>
            <w:r w:rsidRPr="00193EA0">
              <w:rPr>
                <w:rFonts w:asciiTheme="minorHAnsi" w:eastAsia="Century Schoolbook" w:hAnsiTheme="minorHAnsi" w:cstheme="minorHAnsi"/>
                <w:position w:val="5"/>
                <w:sz w:val="22"/>
                <w:szCs w:val="22"/>
              </w:rPr>
              <w:t>h</w:t>
            </w:r>
            <w:r w:rsidRPr="00193EA0">
              <w:rPr>
                <w:rFonts w:asciiTheme="minorHAnsi" w:eastAsia="Century Schoolbook" w:hAnsiTheme="minorHAnsi" w:cstheme="minorHAnsi"/>
                <w:spacing w:val="20"/>
                <w:position w:val="5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IPS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co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n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feren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c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>e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, Chan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d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igarh,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In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d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B3761F1" w14:textId="77777777" w:rsidR="00802BD2" w:rsidRPr="00193EA0" w:rsidRDefault="00802BD2" w:rsidP="00193EA0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B534C3" w14:textId="77777777" w:rsidR="00802BD2" w:rsidRPr="00193EA0" w:rsidRDefault="005557D3" w:rsidP="00193EA0">
            <w:pPr>
              <w:ind w:left="3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Nov.</w:t>
            </w:r>
            <w:r w:rsidRPr="00193EA0">
              <w:rPr>
                <w:rFonts w:asciiTheme="minorHAnsi" w:eastAsia="Century Schoolbook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2000</w:t>
            </w:r>
          </w:p>
        </w:tc>
      </w:tr>
      <w:tr w:rsidR="00802BD2" w:rsidRPr="00193EA0" w14:paraId="1CEA4BC3" w14:textId="77777777">
        <w:trPr>
          <w:trHeight w:hRule="exact" w:val="747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3C494D7" w14:textId="77777777" w:rsidR="00802BD2" w:rsidRPr="00193EA0" w:rsidRDefault="00802BD2" w:rsidP="00193E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34" w:type="dxa"/>
            <w:tcBorders>
              <w:top w:val="nil"/>
              <w:left w:val="nil"/>
              <w:bottom w:val="nil"/>
              <w:right w:val="nil"/>
            </w:tcBorders>
          </w:tcPr>
          <w:p w14:paraId="078EF292" w14:textId="77777777" w:rsidR="00802BD2" w:rsidRPr="00193EA0" w:rsidRDefault="00802BD2" w:rsidP="00193EA0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FC90A7" w14:textId="77777777" w:rsidR="00802BD2" w:rsidRPr="00193EA0" w:rsidRDefault="005557D3" w:rsidP="00193EA0">
            <w:pPr>
              <w:ind w:left="271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Geriatric</w:t>
            </w:r>
            <w:r w:rsidRPr="00193EA0">
              <w:rPr>
                <w:rFonts w:asciiTheme="minorHAnsi" w:eastAsia="Century Schoolbook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Patient:</w:t>
            </w:r>
            <w:r w:rsidRPr="00193EA0">
              <w:rPr>
                <w:rFonts w:asciiTheme="minorHAnsi" w:eastAsia="Century Schoolbook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A</w:t>
            </w:r>
            <w:r w:rsidRPr="00193EA0">
              <w:rPr>
                <w:rFonts w:asciiTheme="minorHAnsi" w:eastAsia="Century Schoolbook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Challenge</w:t>
            </w:r>
            <w:r w:rsidRPr="00193EA0">
              <w:rPr>
                <w:rFonts w:asciiTheme="minorHAnsi" w:eastAsia="Century Schoolbook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to</w:t>
            </w:r>
            <w:r w:rsidRPr="00193EA0">
              <w:rPr>
                <w:rFonts w:asciiTheme="minorHAnsi" w:eastAsia="Century Schoolbook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the</w:t>
            </w:r>
            <w:r w:rsidRPr="00193EA0">
              <w:rPr>
                <w:rFonts w:asciiTheme="minorHAnsi" w:eastAsia="Century Schoolbook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Prosthodontist</w:t>
            </w:r>
          </w:p>
          <w:p w14:paraId="21460055" w14:textId="77777777" w:rsidR="00802BD2" w:rsidRPr="00193EA0" w:rsidRDefault="005557D3" w:rsidP="00193EA0">
            <w:pPr>
              <w:ind w:left="271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26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position w:val="5"/>
                <w:sz w:val="22"/>
                <w:szCs w:val="22"/>
              </w:rPr>
              <w:t>t</w:t>
            </w:r>
            <w:r w:rsidRPr="00193EA0">
              <w:rPr>
                <w:rFonts w:asciiTheme="minorHAnsi" w:eastAsia="Century Schoolbook" w:hAnsiTheme="minorHAnsi" w:cstheme="minorHAnsi"/>
                <w:position w:val="5"/>
                <w:sz w:val="22"/>
                <w:szCs w:val="22"/>
              </w:rPr>
              <w:t>h</w:t>
            </w:r>
            <w:r w:rsidRPr="00193EA0">
              <w:rPr>
                <w:rFonts w:asciiTheme="minorHAnsi" w:eastAsia="Century Schoolbook" w:hAnsiTheme="minorHAnsi" w:cstheme="minorHAnsi"/>
                <w:spacing w:val="20"/>
                <w:position w:val="5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IPS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co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n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feren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c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>e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, Bangalore, In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d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587700F" w14:textId="77777777" w:rsidR="00802BD2" w:rsidRPr="00193EA0" w:rsidRDefault="00802BD2" w:rsidP="00193EA0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2A540" w14:textId="77777777" w:rsidR="00802BD2" w:rsidRPr="00193EA0" w:rsidRDefault="005557D3" w:rsidP="00193EA0">
            <w:pPr>
              <w:ind w:left="396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Oct.</w:t>
            </w:r>
            <w:r w:rsidRPr="00193EA0">
              <w:rPr>
                <w:rFonts w:asciiTheme="minorHAnsi" w:eastAsia="Century Schoolbook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1998</w:t>
            </w:r>
          </w:p>
        </w:tc>
      </w:tr>
    </w:tbl>
    <w:p w14:paraId="63694491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58784883" w14:textId="77777777" w:rsidR="00802BD2" w:rsidRPr="00193EA0" w:rsidRDefault="00802BD2" w:rsidP="00193EA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982C1A1" w14:textId="77777777" w:rsidR="00802BD2" w:rsidRPr="00193EA0" w:rsidRDefault="005557D3" w:rsidP="00193EA0">
      <w:pPr>
        <w:spacing w:before="23"/>
        <w:ind w:left="16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RESEARCH:                   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Sunanda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Bhushan,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Dr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.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R.Giordano,</w:t>
      </w:r>
      <w:r w:rsidRPr="00193EA0">
        <w:rPr>
          <w:rFonts w:asciiTheme="minorHAnsi" w:eastAsia="Century Schoolbook" w:hAnsiTheme="minorHAnsi" w:cstheme="minorHAnsi"/>
          <w:spacing w:val="-1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Dr.R.Pober, </w:t>
      </w:r>
      <w:r w:rsidRPr="00193EA0">
        <w:rPr>
          <w:rFonts w:asciiTheme="minorHAnsi" w:eastAsia="Century Schoolbook" w:hAnsiTheme="minorHAnsi" w:cstheme="minorHAnsi"/>
          <w:spacing w:val="3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Oct.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2003-Present</w:t>
      </w:r>
    </w:p>
    <w:p w14:paraId="484AF084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‘Coloring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Zirconia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Ceramics’</w:t>
      </w:r>
    </w:p>
    <w:p w14:paraId="7DF9C62D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Department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Biomaterials and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Restorative Dentistry</w:t>
      </w:r>
    </w:p>
    <w:p w14:paraId="72349E76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B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ston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U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niversity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Sc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h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l of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 Me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icine,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>B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ston, MA</w:t>
      </w:r>
    </w:p>
    <w:p w14:paraId="67B00748" w14:textId="77777777" w:rsidR="00802BD2" w:rsidRPr="00193EA0" w:rsidRDefault="00802BD2" w:rsidP="00193EA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143D14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0E782600" w14:textId="77777777" w:rsidR="00802BD2" w:rsidRPr="00193EA0" w:rsidRDefault="005557D3" w:rsidP="00193EA0">
      <w:pPr>
        <w:ind w:left="2867" w:right="10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Sunanda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Bhushan,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Dr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.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S.J.Nagda,                                     </w:t>
      </w:r>
      <w:r w:rsidRPr="00193EA0">
        <w:rPr>
          <w:rFonts w:asciiTheme="minorHAnsi" w:eastAsia="Century Schoolbook" w:hAnsiTheme="minorHAnsi" w:cstheme="minorHAnsi"/>
          <w:spacing w:val="3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May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2001 “An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in-vitro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study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on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3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body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wear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fluorapatite</w:t>
      </w:r>
    </w:p>
    <w:p w14:paraId="32567989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leucite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glass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ceramic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 comparison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to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feldspathic</w:t>
      </w:r>
    </w:p>
    <w:p w14:paraId="3A8144B4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ceramics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against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human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enamel”</w:t>
      </w:r>
    </w:p>
    <w:p w14:paraId="0C356F42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De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artment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rost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h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ontics,</w:t>
      </w:r>
    </w:p>
    <w:p w14:paraId="78F9DD7D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Nair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Hospi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College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umba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,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</w:t>
      </w:r>
    </w:p>
    <w:p w14:paraId="24B2EC30" w14:textId="77777777" w:rsidR="00802BD2" w:rsidRPr="00193EA0" w:rsidRDefault="00802BD2" w:rsidP="00193E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F1BB6F0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Sunanda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Bhushan,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Dr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.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S.J.Nagda,                                </w:t>
      </w:r>
      <w:r w:rsidRPr="00193EA0">
        <w:rPr>
          <w:rFonts w:asciiTheme="minorHAnsi" w:eastAsia="Century Schoolbook" w:hAnsiTheme="minorHAnsi" w:cstheme="minorHAnsi"/>
          <w:spacing w:val="5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August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0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0</w:t>
      </w:r>
    </w:p>
    <w:p w14:paraId="65461CA8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‘Centric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Relation: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concepts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</w:t>
      </w:r>
      <w:r w:rsidRPr="00193EA0">
        <w:rPr>
          <w:rFonts w:asciiTheme="minorHAnsi" w:eastAsia="Century Schoolbook" w:hAnsiTheme="minorHAnsi" w:cstheme="minorHAnsi"/>
          <w:spacing w:val="2"/>
          <w:sz w:val="22"/>
          <w:szCs w:val="22"/>
        </w:rPr>
        <w:t>n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troversies’</w:t>
      </w:r>
    </w:p>
    <w:p w14:paraId="4DC64274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De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artment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rost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h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ontics,</w:t>
      </w:r>
    </w:p>
    <w:p w14:paraId="49F04BC9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Nair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Hospi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College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umbai,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India</w:t>
      </w:r>
    </w:p>
    <w:p w14:paraId="22982A39" w14:textId="77777777" w:rsidR="00802BD2" w:rsidRPr="00193EA0" w:rsidRDefault="00802BD2" w:rsidP="00193E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2989C22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73AA8C81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70DD2DFE" w14:textId="77777777" w:rsidR="00802BD2" w:rsidRPr="00193EA0" w:rsidRDefault="005557D3" w:rsidP="00193EA0">
      <w:pPr>
        <w:ind w:left="16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PUBLIC</w:t>
      </w:r>
      <w:r w:rsidRPr="00193EA0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A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TIONS: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          </w:t>
      </w:r>
      <w:r w:rsidRPr="00193EA0">
        <w:rPr>
          <w:rFonts w:asciiTheme="minorHAnsi" w:eastAsia="Century Schoolbook" w:hAnsiTheme="minorHAnsi" w:cstheme="minorHAnsi"/>
          <w:b/>
          <w:spacing w:val="4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“Efficacy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denture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cleansing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aids”                                </w:t>
      </w:r>
      <w:r w:rsidRPr="00193EA0">
        <w:rPr>
          <w:rFonts w:asciiTheme="minorHAnsi" w:eastAsia="Century Schoolbook" w:hAnsiTheme="minorHAnsi" w:cstheme="minorHAnsi"/>
          <w:spacing w:val="1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March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2000</w:t>
      </w:r>
    </w:p>
    <w:p w14:paraId="703A504C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Journal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ian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Pros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ho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ontic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c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iety,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V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l. 2, Issue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1</w:t>
      </w:r>
    </w:p>
    <w:p w14:paraId="08276A86" w14:textId="77777777" w:rsidR="00802BD2" w:rsidRPr="00193EA0" w:rsidRDefault="00802BD2" w:rsidP="00193E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B2E5458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6B66A09D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5B2C8F8F" w14:textId="77777777" w:rsidR="00802BD2" w:rsidRPr="00193EA0" w:rsidRDefault="005557D3" w:rsidP="00193EA0">
      <w:pPr>
        <w:ind w:left="16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TEACHING                    </w:t>
      </w:r>
      <w:r w:rsidRPr="00193EA0">
        <w:rPr>
          <w:rFonts w:asciiTheme="minorHAnsi" w:eastAsia="Century Schoolbook" w:hAnsiTheme="minorHAnsi" w:cstheme="minorHAnsi"/>
          <w:b/>
          <w:spacing w:val="4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Instructor,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Pre-clinical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Prosthodontics          </w:t>
      </w:r>
      <w:r w:rsidRPr="00193EA0">
        <w:rPr>
          <w:rFonts w:asciiTheme="minorHAnsi" w:eastAsia="Century Schoolbook" w:hAnsiTheme="minorHAnsi" w:cstheme="minorHAnsi"/>
          <w:spacing w:val="3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Sept.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1999-April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2001</w:t>
      </w:r>
    </w:p>
    <w:p w14:paraId="578C49C6" w14:textId="77777777" w:rsidR="00802BD2" w:rsidRPr="00193EA0" w:rsidRDefault="005557D3" w:rsidP="00193EA0">
      <w:pPr>
        <w:spacing w:before="2"/>
        <w:ind w:left="16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EXPERI</w:t>
      </w:r>
      <w:r w:rsidRPr="00193EA0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NCE:              </w:t>
      </w:r>
      <w:r w:rsidRPr="00193EA0">
        <w:rPr>
          <w:rFonts w:asciiTheme="minorHAnsi" w:eastAsia="Century Schoolbook" w:hAnsiTheme="minorHAnsi" w:cstheme="minorHAnsi"/>
          <w:b/>
          <w:spacing w:val="5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t.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stho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ontics,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Nair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Hospi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College</w:t>
      </w:r>
    </w:p>
    <w:p w14:paraId="3BF70F31" w14:textId="77777777" w:rsidR="00802BD2" w:rsidRPr="00193EA0" w:rsidRDefault="005557D3" w:rsidP="00193EA0">
      <w:pPr>
        <w:ind w:left="286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Mumbai,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India</w:t>
      </w:r>
    </w:p>
    <w:p w14:paraId="100E919C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19F4DA1A" w14:textId="77777777" w:rsidR="00802BD2" w:rsidRPr="00193EA0" w:rsidRDefault="00802BD2" w:rsidP="00193EA0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7"/>
        <w:gridCol w:w="5738"/>
        <w:gridCol w:w="1698"/>
      </w:tblGrid>
      <w:tr w:rsidR="00802BD2" w:rsidRPr="00193EA0" w14:paraId="31D46E99" w14:textId="77777777">
        <w:trPr>
          <w:trHeight w:hRule="exact" w:val="343"/>
        </w:trPr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615FD569" w14:textId="77777777" w:rsidR="00802BD2" w:rsidRPr="00193EA0" w:rsidRDefault="005557D3" w:rsidP="00193EA0">
            <w:pPr>
              <w:spacing w:before="63"/>
              <w:ind w:left="40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b/>
                <w:sz w:val="22"/>
                <w:szCs w:val="22"/>
              </w:rPr>
              <w:t>COM</w:t>
            </w:r>
            <w:r w:rsidRPr="00193EA0">
              <w:rPr>
                <w:rFonts w:asciiTheme="minorHAnsi" w:eastAsia="Century Schoolbook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193EA0">
              <w:rPr>
                <w:rFonts w:asciiTheme="minorHAnsi" w:eastAsia="Century Schoolbook" w:hAnsiTheme="minorHAnsi" w:cstheme="minorHAnsi"/>
                <w:b/>
                <w:sz w:val="22"/>
                <w:szCs w:val="22"/>
              </w:rPr>
              <w:t>UNITY</w:t>
            </w:r>
          </w:p>
        </w:tc>
        <w:tc>
          <w:tcPr>
            <w:tcW w:w="5738" w:type="dxa"/>
            <w:tcBorders>
              <w:top w:val="nil"/>
              <w:left w:val="nil"/>
              <w:bottom w:val="nil"/>
              <w:right w:val="nil"/>
            </w:tcBorders>
          </w:tcPr>
          <w:p w14:paraId="348AFF4D" w14:textId="77777777" w:rsidR="00802BD2" w:rsidRPr="00193EA0" w:rsidRDefault="005557D3" w:rsidP="00193EA0">
            <w:pPr>
              <w:spacing w:before="63"/>
              <w:ind w:left="570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Dental</w:t>
            </w:r>
            <w:r w:rsidRPr="00193EA0">
              <w:rPr>
                <w:rFonts w:asciiTheme="minorHAnsi" w:eastAsia="Century Schoolbook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Dept.,</w:t>
            </w:r>
            <w:r w:rsidRPr="00193EA0">
              <w:rPr>
                <w:rFonts w:asciiTheme="minorHAnsi" w:eastAsia="Century Schoolbook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Sri Satya</w:t>
            </w:r>
            <w:r w:rsidRPr="00193EA0">
              <w:rPr>
                <w:rFonts w:asciiTheme="minorHAnsi" w:eastAsia="Century Schoolbook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Sai</w:t>
            </w:r>
            <w:r w:rsidRPr="00193EA0">
              <w:rPr>
                <w:rFonts w:asciiTheme="minorHAnsi" w:eastAsia="Century Schoolbook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General</w:t>
            </w:r>
            <w:r w:rsidRPr="00193EA0">
              <w:rPr>
                <w:rFonts w:asciiTheme="minorHAnsi" w:eastAsia="Century Schoolbook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Hospital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37104DD" w14:textId="77777777" w:rsidR="00802BD2" w:rsidRPr="00193EA0" w:rsidRDefault="005557D3" w:rsidP="00193EA0">
            <w:pPr>
              <w:spacing w:before="63"/>
              <w:ind w:left="664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July</w:t>
            </w:r>
            <w:r w:rsidRPr="00193EA0">
              <w:rPr>
                <w:rFonts w:asciiTheme="minorHAnsi" w:eastAsia="Century Schoolbook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2005</w:t>
            </w:r>
          </w:p>
        </w:tc>
      </w:tr>
      <w:tr w:rsidR="00802BD2" w:rsidRPr="00193EA0" w14:paraId="34FD3800" w14:textId="77777777">
        <w:trPr>
          <w:trHeight w:hRule="exact" w:val="380"/>
        </w:trPr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3DA3B508" w14:textId="77777777" w:rsidR="00802BD2" w:rsidRPr="00193EA0" w:rsidRDefault="005557D3" w:rsidP="00193EA0">
            <w:pPr>
              <w:ind w:left="40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b/>
                <w:sz w:val="22"/>
                <w:szCs w:val="22"/>
              </w:rPr>
              <w:t>SERVICE:</w:t>
            </w:r>
          </w:p>
        </w:tc>
        <w:tc>
          <w:tcPr>
            <w:tcW w:w="5738" w:type="dxa"/>
            <w:tcBorders>
              <w:top w:val="nil"/>
              <w:left w:val="nil"/>
              <w:bottom w:val="nil"/>
              <w:right w:val="nil"/>
            </w:tcBorders>
          </w:tcPr>
          <w:p w14:paraId="4C64B864" w14:textId="77777777" w:rsidR="00802BD2" w:rsidRPr="00193EA0" w:rsidRDefault="005557D3" w:rsidP="00193EA0">
            <w:pPr>
              <w:ind w:left="570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Bangalore,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pacing w:val="-2"/>
                <w:sz w:val="22"/>
                <w:szCs w:val="22"/>
              </w:rPr>
              <w:t>I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n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sz w:val="22"/>
                <w:szCs w:val="22"/>
              </w:rPr>
              <w:t>d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F02AEEA" w14:textId="77777777" w:rsidR="00802BD2" w:rsidRPr="00193EA0" w:rsidRDefault="00802BD2" w:rsidP="00193E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2BD2" w:rsidRPr="00193EA0" w14:paraId="24843E2F" w14:textId="77777777">
        <w:trPr>
          <w:trHeight w:hRule="exact" w:val="720"/>
        </w:trPr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715A2E8A" w14:textId="77777777" w:rsidR="00802BD2" w:rsidRPr="00193EA0" w:rsidRDefault="00802BD2" w:rsidP="00193E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nil"/>
              <w:right w:val="nil"/>
            </w:tcBorders>
          </w:tcPr>
          <w:p w14:paraId="2BB85C78" w14:textId="77777777" w:rsidR="00802BD2" w:rsidRPr="00193EA0" w:rsidRDefault="00802BD2" w:rsidP="00193E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C036A4" w14:textId="77777777" w:rsidR="00802BD2" w:rsidRPr="00193EA0" w:rsidRDefault="005557D3" w:rsidP="00193EA0">
            <w:pPr>
              <w:ind w:left="570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'The</w:t>
            </w:r>
            <w:r w:rsidRPr="00193EA0">
              <w:rPr>
                <w:rFonts w:asciiTheme="minorHAnsi" w:eastAsia="Century Schoolbook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2005</w:t>
            </w:r>
            <w:r w:rsidRPr="00193EA0">
              <w:rPr>
                <w:rFonts w:asciiTheme="minorHAnsi" w:eastAsia="Century Schoolbook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Orchard</w:t>
            </w:r>
            <w:r w:rsidRPr="00193EA0">
              <w:rPr>
                <w:rFonts w:asciiTheme="minorHAnsi" w:eastAsia="Century Schoolbook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Gardens/Smart</w:t>
            </w:r>
            <w:r w:rsidRPr="00193EA0">
              <w:rPr>
                <w:rFonts w:asciiTheme="minorHAnsi" w:eastAsia="Century Schoolbook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Smiles</w:t>
            </w:r>
          </w:p>
          <w:p w14:paraId="1AFD239F" w14:textId="77777777" w:rsidR="00802BD2" w:rsidRPr="00193EA0" w:rsidRDefault="005557D3" w:rsidP="00193EA0">
            <w:pPr>
              <w:ind w:left="570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position w:val="-1"/>
                <w:sz w:val="22"/>
                <w:szCs w:val="22"/>
              </w:rPr>
              <w:t>Field</w:t>
            </w:r>
            <w:r w:rsidRPr="00193EA0">
              <w:rPr>
                <w:rFonts w:asciiTheme="minorHAnsi" w:eastAsia="Century Schoolbook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position w:val="-1"/>
                <w:sz w:val="22"/>
                <w:szCs w:val="22"/>
              </w:rPr>
              <w:t>Trip/Sealant</w:t>
            </w:r>
            <w:r w:rsidRPr="00193EA0">
              <w:rPr>
                <w:rFonts w:asciiTheme="minorHAnsi" w:eastAsia="Century Schoolbook" w:hAnsiTheme="minorHAnsi" w:cstheme="minorHAnsi"/>
                <w:spacing w:val="-13"/>
                <w:position w:val="-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position w:val="-1"/>
                <w:sz w:val="22"/>
                <w:szCs w:val="22"/>
              </w:rPr>
              <w:t>Program'</w:t>
            </w:r>
            <w:r w:rsidRPr="00193EA0">
              <w:rPr>
                <w:rFonts w:asciiTheme="minorHAnsi" w:eastAsia="Century Schoolbook" w:hAnsiTheme="minorHAnsi" w:cstheme="minorHAnsi"/>
                <w:spacing w:val="-9"/>
                <w:position w:val="-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position w:val="-1"/>
                <w:sz w:val="22"/>
                <w:szCs w:val="22"/>
              </w:rPr>
              <w:t>–</w:t>
            </w:r>
            <w:r w:rsidRPr="00193EA0">
              <w:rPr>
                <w:rFonts w:asciiTheme="minorHAnsi" w:eastAsia="Century Schoolbook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position w:val="-1"/>
                <w:sz w:val="22"/>
                <w:szCs w:val="22"/>
              </w:rPr>
              <w:t>B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193EA0">
              <w:rPr>
                <w:rFonts w:asciiTheme="minorHAnsi" w:eastAsia="Century Schoolbook" w:hAnsiTheme="minorHAnsi" w:cstheme="minorHAnsi"/>
                <w:position w:val="-1"/>
                <w:sz w:val="22"/>
                <w:szCs w:val="22"/>
              </w:rPr>
              <w:t>s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position w:val="-1"/>
                <w:sz w:val="22"/>
                <w:szCs w:val="22"/>
              </w:rPr>
              <w:t>to</w:t>
            </w:r>
            <w:r w:rsidRPr="00193EA0">
              <w:rPr>
                <w:rFonts w:asciiTheme="minorHAnsi" w:eastAsia="Century Schoolbook" w:hAnsiTheme="minorHAnsi" w:cstheme="minorHAnsi"/>
                <w:position w:val="-1"/>
                <w:sz w:val="22"/>
                <w:szCs w:val="22"/>
              </w:rPr>
              <w:t>n,</w:t>
            </w:r>
            <w:r w:rsidRPr="00193EA0">
              <w:rPr>
                <w:rFonts w:asciiTheme="minorHAnsi" w:eastAsia="Century Schoolbook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position w:val="-1"/>
                <w:sz w:val="22"/>
                <w:szCs w:val="22"/>
              </w:rPr>
              <w:t>MA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C4C4FC4" w14:textId="77777777" w:rsidR="00802BD2" w:rsidRPr="00193EA0" w:rsidRDefault="00802BD2" w:rsidP="00193E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D1D93" w14:textId="77777777" w:rsidR="00802BD2" w:rsidRPr="00193EA0" w:rsidRDefault="005557D3" w:rsidP="00193EA0">
            <w:pPr>
              <w:ind w:left="586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April</w:t>
            </w:r>
            <w:r w:rsidRPr="00193EA0">
              <w:rPr>
                <w:rFonts w:asciiTheme="minorHAnsi" w:eastAsia="Century Schoolbook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93EA0">
              <w:rPr>
                <w:rFonts w:asciiTheme="minorHAnsi" w:eastAsia="Century Schoolbook" w:hAnsiTheme="minorHAnsi" w:cstheme="minorHAnsi"/>
                <w:sz w:val="22"/>
                <w:szCs w:val="22"/>
              </w:rPr>
              <w:t>2005</w:t>
            </w:r>
          </w:p>
        </w:tc>
      </w:tr>
    </w:tbl>
    <w:p w14:paraId="00526A3E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  <w:sectPr w:rsidR="00802BD2" w:rsidRPr="00193EA0">
          <w:pgSz w:w="12240" w:h="15840"/>
          <w:pgMar w:top="1480" w:right="1120" w:bottom="280" w:left="1280" w:header="0" w:footer="523" w:gutter="0"/>
          <w:cols w:space="720"/>
        </w:sectPr>
      </w:pPr>
    </w:p>
    <w:p w14:paraId="74C285D7" w14:textId="77777777" w:rsidR="00802BD2" w:rsidRPr="00193EA0" w:rsidRDefault="005557D3" w:rsidP="00193EA0">
      <w:pPr>
        <w:spacing w:before="65"/>
        <w:ind w:left="2847" w:right="108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lastRenderedPageBreak/>
        <w:t>‘Boston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Asthma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Games’;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providing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oral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screening           </w:t>
      </w:r>
      <w:r w:rsidRPr="00193EA0">
        <w:rPr>
          <w:rFonts w:asciiTheme="minorHAnsi" w:eastAsia="Century Schoolbook" w:hAnsiTheme="minorHAnsi" w:cstheme="minorHAnsi"/>
          <w:spacing w:val="3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June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2004 and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patient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education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–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Boston, MA</w:t>
      </w:r>
    </w:p>
    <w:p w14:paraId="65958795" w14:textId="77777777" w:rsidR="00802BD2" w:rsidRPr="00193EA0" w:rsidRDefault="00802BD2" w:rsidP="00193EA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47F5EBC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Dept.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Community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Dentistry,          </w:t>
      </w:r>
      <w:r w:rsidRPr="00193EA0">
        <w:rPr>
          <w:rFonts w:asciiTheme="minorHAnsi" w:eastAsia="Century Schoolbook" w:hAnsiTheme="minorHAnsi" w:cstheme="minorHAnsi"/>
          <w:spacing w:val="3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Sep’96,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Apr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&amp;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Nov’97,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Feb’98</w:t>
      </w:r>
    </w:p>
    <w:p w14:paraId="15621297" w14:textId="77777777" w:rsidR="00802BD2" w:rsidRPr="00193EA0" w:rsidRDefault="005557D3" w:rsidP="00193EA0">
      <w:pPr>
        <w:spacing w:before="1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SCB M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dic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a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l C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ll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ge Cuttack, India</w:t>
      </w:r>
    </w:p>
    <w:p w14:paraId="6E6FD87C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rovi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ed or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>a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l scr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ening and </w:t>
      </w:r>
      <w:r w:rsidRPr="00193EA0">
        <w:rPr>
          <w:rFonts w:asciiTheme="minorHAnsi" w:eastAsia="Century Schoolbook" w:hAnsiTheme="minorHAnsi" w:cstheme="minorHAnsi"/>
          <w:spacing w:val="-1"/>
          <w:sz w:val="22"/>
          <w:szCs w:val="22"/>
        </w:rPr>
        <w:t>d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ntal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treatment</w:t>
      </w:r>
    </w:p>
    <w:p w14:paraId="53D0FEA3" w14:textId="77777777" w:rsidR="00802BD2" w:rsidRPr="00193EA0" w:rsidRDefault="00802BD2" w:rsidP="00193E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3C59B25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1EDD8B72" w14:textId="77777777" w:rsidR="00802BD2" w:rsidRPr="00193EA0" w:rsidRDefault="00802BD2" w:rsidP="00193EA0">
      <w:pPr>
        <w:rPr>
          <w:rFonts w:asciiTheme="minorHAnsi" w:hAnsiTheme="minorHAnsi" w:cstheme="minorHAnsi"/>
          <w:sz w:val="22"/>
          <w:szCs w:val="22"/>
        </w:rPr>
      </w:pPr>
    </w:p>
    <w:p w14:paraId="343B6650" w14:textId="77777777" w:rsidR="00802BD2" w:rsidRPr="00193EA0" w:rsidRDefault="005557D3" w:rsidP="00193EA0">
      <w:pPr>
        <w:ind w:left="1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LIC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N</w:t>
      </w:r>
      <w:r w:rsidRPr="00193EA0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S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>URE</w:t>
      </w:r>
      <w:r w:rsidRPr="00193EA0">
        <w:rPr>
          <w:rFonts w:asciiTheme="minorHAnsi" w:eastAsia="Century Schoolbook" w:hAnsiTheme="minorHAnsi" w:cstheme="minorHAnsi"/>
          <w:b/>
          <w:spacing w:val="-1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b/>
          <w:sz w:val="22"/>
          <w:szCs w:val="22"/>
        </w:rPr>
        <w:t xml:space="preserve">&amp;              </w:t>
      </w:r>
      <w:r w:rsidRPr="00193EA0">
        <w:rPr>
          <w:rFonts w:asciiTheme="minorHAnsi" w:eastAsia="Century Schoolbook" w:hAnsiTheme="minorHAnsi" w:cstheme="minorHAnsi"/>
          <w:b/>
          <w:spacing w:val="5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Practice: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Maryland,</w:t>
      </w:r>
      <w:r w:rsidRPr="00193EA0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Virginia,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&amp;</w:t>
      </w:r>
      <w:r w:rsidRPr="00193EA0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Washington</w:t>
      </w:r>
      <w:r w:rsidRPr="00193EA0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D.C.</w:t>
      </w:r>
    </w:p>
    <w:p w14:paraId="65D0D2FE" w14:textId="77777777" w:rsidR="00802BD2" w:rsidRPr="00193EA0" w:rsidRDefault="005557D3" w:rsidP="00193EA0">
      <w:pPr>
        <w:spacing w:before="2"/>
        <w:ind w:left="140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CER</w:t>
      </w:r>
      <w:r w:rsidRPr="00193EA0">
        <w:rPr>
          <w:rFonts w:asciiTheme="minorHAnsi" w:eastAsia="Century Schoolbook" w:hAnsiTheme="minorHAnsi" w:cstheme="minorHAnsi"/>
          <w:b/>
          <w:spacing w:val="1"/>
          <w:position w:val="-1"/>
          <w:sz w:val="22"/>
          <w:szCs w:val="22"/>
        </w:rPr>
        <w:t>T</w:t>
      </w:r>
      <w:r w:rsidRPr="00193EA0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b/>
          <w:spacing w:val="1"/>
          <w:position w:val="-1"/>
          <w:sz w:val="22"/>
          <w:szCs w:val="22"/>
        </w:rPr>
        <w:t>F</w:t>
      </w:r>
      <w:r w:rsidRPr="00193EA0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ICAT</w:t>
      </w:r>
      <w:r w:rsidRPr="00193EA0">
        <w:rPr>
          <w:rFonts w:asciiTheme="minorHAnsi" w:eastAsia="Century Schoolbook" w:hAnsiTheme="minorHAnsi" w:cstheme="minorHAnsi"/>
          <w:b/>
          <w:spacing w:val="1"/>
          <w:position w:val="-1"/>
          <w:sz w:val="22"/>
          <w:szCs w:val="22"/>
        </w:rPr>
        <w:t>I</w:t>
      </w:r>
      <w:r w:rsidRPr="00193EA0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ON:</w:t>
      </w:r>
    </w:p>
    <w:p w14:paraId="173B4280" w14:textId="77777777" w:rsidR="00802BD2" w:rsidRPr="00193EA0" w:rsidRDefault="005557D3" w:rsidP="00193EA0">
      <w:pPr>
        <w:spacing w:before="6"/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CPR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&amp; Basic</w:t>
      </w:r>
      <w:r w:rsidRPr="00193EA0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Life</w:t>
      </w:r>
      <w:r w:rsidRPr="00193EA0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Support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193EA0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rtification              </w:t>
      </w:r>
      <w:r w:rsidRPr="00193EA0">
        <w:rPr>
          <w:rFonts w:asciiTheme="minorHAnsi" w:eastAsia="Century Schoolbook" w:hAnsiTheme="minorHAnsi" w:cstheme="minorHAnsi"/>
          <w:spacing w:val="4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Dec.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2003-Present</w:t>
      </w:r>
    </w:p>
    <w:p w14:paraId="5772F560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American</w:t>
      </w:r>
      <w:r w:rsidRPr="00193EA0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Heart</w:t>
      </w:r>
      <w:r w:rsidRPr="00193EA0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Ass</w:t>
      </w:r>
      <w:r w:rsidRPr="00193EA0">
        <w:rPr>
          <w:rFonts w:asciiTheme="minorHAnsi" w:eastAsia="Century Schoolbook" w:hAnsiTheme="minorHAnsi" w:cstheme="minorHAnsi"/>
          <w:spacing w:val="2"/>
          <w:sz w:val="22"/>
          <w:szCs w:val="22"/>
        </w:rPr>
        <w:t>o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ciation</w:t>
      </w:r>
    </w:p>
    <w:p w14:paraId="703C4BA6" w14:textId="77777777" w:rsidR="00802BD2" w:rsidRPr="00193EA0" w:rsidRDefault="00802BD2" w:rsidP="00193EA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42F0F19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Practice:</w:t>
      </w:r>
      <w:r w:rsidRPr="00193EA0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Dental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Council</w:t>
      </w:r>
      <w:r w:rsidRPr="00193EA0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193EA0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 xml:space="preserve">India                        </w:t>
      </w:r>
      <w:r w:rsidRPr="00193EA0">
        <w:rPr>
          <w:rFonts w:asciiTheme="minorHAnsi" w:eastAsia="Century Schoolbook" w:hAnsiTheme="minorHAnsi" w:cstheme="minorHAnsi"/>
          <w:spacing w:val="10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March</w:t>
      </w:r>
      <w:r w:rsidRPr="00193EA0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sz w:val="22"/>
          <w:szCs w:val="22"/>
        </w:rPr>
        <w:t>1998</w:t>
      </w:r>
    </w:p>
    <w:p w14:paraId="2C630C39" w14:textId="77777777" w:rsidR="00802BD2" w:rsidRPr="00193EA0" w:rsidRDefault="005557D3" w:rsidP="00193EA0">
      <w:pPr>
        <w:ind w:left="2847"/>
        <w:rPr>
          <w:rFonts w:asciiTheme="minorHAnsi" w:eastAsia="Century Schoolbook" w:hAnsiTheme="minorHAnsi" w:cstheme="minorHAnsi"/>
          <w:sz w:val="22"/>
          <w:szCs w:val="22"/>
        </w:rPr>
      </w:pP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License</w:t>
      </w:r>
      <w:r w:rsidRPr="00193EA0">
        <w:rPr>
          <w:rFonts w:asciiTheme="minorHAnsi" w:eastAsia="Century Schoolbook" w:hAnsiTheme="minorHAnsi" w:cstheme="minorHAnsi"/>
          <w:spacing w:val="-7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No.</w:t>
      </w:r>
      <w:r w:rsidRPr="00193EA0">
        <w:rPr>
          <w:rFonts w:asciiTheme="minorHAnsi" w:eastAsia="Century Schoolbook" w:hAnsiTheme="minorHAnsi" w:cstheme="minorHAnsi"/>
          <w:spacing w:val="-4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198A,</w:t>
      </w:r>
      <w:r w:rsidRPr="00193EA0">
        <w:rPr>
          <w:rFonts w:asciiTheme="minorHAnsi" w:eastAsia="Century Schoolbook" w:hAnsiTheme="minorHAnsi" w:cstheme="minorHAnsi"/>
          <w:spacing w:val="-6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Bhubaneswar,</w:t>
      </w:r>
      <w:r w:rsidRPr="00193EA0">
        <w:rPr>
          <w:rFonts w:asciiTheme="minorHAnsi" w:eastAsia="Century Schoolbook" w:hAnsiTheme="minorHAnsi" w:cstheme="minorHAnsi"/>
          <w:spacing w:val="-14"/>
          <w:position w:val="-1"/>
          <w:sz w:val="22"/>
          <w:szCs w:val="22"/>
        </w:rPr>
        <w:t xml:space="preserve"> </w:t>
      </w:r>
      <w:r w:rsidRPr="00193EA0">
        <w:rPr>
          <w:rFonts w:asciiTheme="minorHAnsi" w:eastAsia="Century Schoolbook" w:hAnsiTheme="minorHAnsi" w:cstheme="minorHAnsi"/>
          <w:position w:val="-1"/>
          <w:sz w:val="22"/>
          <w:szCs w:val="22"/>
        </w:rPr>
        <w:t>India</w:t>
      </w:r>
    </w:p>
    <w:sectPr w:rsidR="00802BD2" w:rsidRPr="00193EA0">
      <w:pgSz w:w="12240" w:h="15840"/>
      <w:pgMar w:top="1380" w:right="1120" w:bottom="280" w:left="1300" w:header="0" w:footer="5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E608C" w14:textId="77777777" w:rsidR="005557D3" w:rsidRDefault="005557D3">
      <w:r>
        <w:separator/>
      </w:r>
    </w:p>
  </w:endnote>
  <w:endnote w:type="continuationSeparator" w:id="0">
    <w:p w14:paraId="36550AC5" w14:textId="77777777" w:rsidR="005557D3" w:rsidRDefault="0055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38F8" w14:textId="244867F8" w:rsidR="00802BD2" w:rsidRDefault="00193EA0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08C1C010" wp14:editId="040739FE">
              <wp:simplePos x="0" y="0"/>
              <wp:positionH relativeFrom="page">
                <wp:posOffset>895350</wp:posOffset>
              </wp:positionH>
              <wp:positionV relativeFrom="page">
                <wp:posOffset>9468485</wp:posOffset>
              </wp:positionV>
              <wp:extent cx="6091555" cy="0"/>
              <wp:effectExtent l="9525" t="10160" r="13970" b="889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91555" cy="0"/>
                        <a:chOff x="1410" y="14911"/>
                        <a:chExt cx="9593" cy="0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1410" y="14911"/>
                          <a:ext cx="9593" cy="0"/>
                        </a:xfrm>
                        <a:custGeom>
                          <a:avLst/>
                          <a:gdLst>
                            <a:gd name="T0" fmla="+- 0 1410 1410"/>
                            <a:gd name="T1" fmla="*/ T0 w 9593"/>
                            <a:gd name="T2" fmla="+- 0 11003 1410"/>
                            <a:gd name="T3" fmla="*/ T2 w 959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93">
                              <a:moveTo>
                                <a:pt x="0" y="0"/>
                              </a:moveTo>
                              <a:lnTo>
                                <a:pt x="9593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587750" id="Group 3" o:spid="_x0000_s1026" style="position:absolute;margin-left:70.5pt;margin-top:745.55pt;width:479.65pt;height:0;z-index:-251659776;mso-position-horizontal-relative:page;mso-position-vertical-relative:page" coordorigin="1410,14911" coordsize="959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">
              <v:shape id="Freeform 4" o:spid="_x0000_s1027" style="position:absolute;left:1410;top:14911;width:9593;height:0;visibility:visible;mso-wrap-style:square;v-text-anchor:top" coordsize="95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" path="m,l9593,e" filled="f" strokeweight=".58pt">
                <v:path arrowok="t" o:connecttype="custom" o:connectlocs="0,0;9593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BF1ED5F" wp14:editId="3551C8FB">
              <wp:simplePos x="0" y="0"/>
              <wp:positionH relativeFrom="page">
                <wp:posOffset>901700</wp:posOffset>
              </wp:positionH>
              <wp:positionV relativeFrom="page">
                <wp:posOffset>9482455</wp:posOffset>
              </wp:positionV>
              <wp:extent cx="914400" cy="127000"/>
              <wp:effectExtent l="0" t="0" r="3175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0A4AC" w14:textId="77777777" w:rsidR="00802BD2" w:rsidRDefault="005557D3">
                          <w:pPr>
                            <w:spacing w:line="18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Dr.</w:t>
                          </w:r>
                          <w:r>
                            <w:rPr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16"/>
                            </w:rPr>
                            <w:t>Sunanda</w:t>
                          </w:r>
                          <w:r>
                            <w:rPr>
                              <w:spacing w:val="-5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16"/>
                            </w:rPr>
                            <w:t>Bhushan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F1ED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46.65pt;width:1in;height:1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" filled="f" stroked="f">
              <v:textbox inset="0,0,0,0">
                <w:txbxContent>
                  <w:p w14:paraId="4610A4AC" w14:textId="77777777" w:rsidR="00802BD2" w:rsidRDefault="005557D3">
                    <w:pPr>
                      <w:spacing w:line="18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Dr.</w:t>
                    </w:r>
                    <w:r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Sunanda</w:t>
                    </w:r>
                    <w:r>
                      <w:rPr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Bhushan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B2C1AE5" wp14:editId="7B0669BD">
              <wp:simplePos x="0" y="0"/>
              <wp:positionH relativeFrom="page">
                <wp:posOffset>6709410</wp:posOffset>
              </wp:positionH>
              <wp:positionV relativeFrom="page">
                <wp:posOffset>9482455</wp:posOffset>
              </wp:positionV>
              <wp:extent cx="275590" cy="127000"/>
              <wp:effectExtent l="381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59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D4F100" w14:textId="77777777" w:rsidR="00802BD2" w:rsidRDefault="005557D3">
                          <w:pPr>
                            <w:spacing w:line="180" w:lineRule="exact"/>
                            <w:ind w:left="40" w:right="-24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2C1AE5" id="Text Box 1" o:spid="_x0000_s1027" type="#_x0000_t202" style="position:absolute;margin-left:528.3pt;margin-top:746.65pt;width:21.7pt;height:10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" filled="f" stroked="f">
              <v:textbox inset="0,0,0,0">
                <w:txbxContent>
                  <w:p w14:paraId="5DD4F100" w14:textId="77777777" w:rsidR="00802BD2" w:rsidRDefault="005557D3">
                    <w:pPr>
                      <w:spacing w:line="180" w:lineRule="exact"/>
                      <w:ind w:left="40" w:right="-24"/>
                      <w:rPr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pacing w:val="1"/>
                        <w:sz w:val="16"/>
                        <w:szCs w:val="16"/>
                      </w:rPr>
                      <w:t>o</w:t>
                    </w:r>
                    <w:r>
                      <w:rPr>
                        <w:sz w:val="16"/>
                        <w:szCs w:val="16"/>
                      </w:rPr>
                      <w:t>f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69B6E" w14:textId="77777777" w:rsidR="005557D3" w:rsidRDefault="005557D3">
      <w:r>
        <w:separator/>
      </w:r>
    </w:p>
  </w:footnote>
  <w:footnote w:type="continuationSeparator" w:id="0">
    <w:p w14:paraId="01D8FFFA" w14:textId="77777777" w:rsidR="005557D3" w:rsidRDefault="00555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37B52"/>
    <w:multiLevelType w:val="multilevel"/>
    <w:tmpl w:val="8CDAEC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BD2"/>
    <w:rsid w:val="00193EA0"/>
    <w:rsid w:val="005557D3"/>
    <w:rsid w:val="0080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56DC9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93E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3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kyn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828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2021-06-19T11:53:00Z</dcterms:created>
  <dcterms:modified xsi:type="dcterms:W3CDTF">2021-06-19T11:55:00Z</dcterms:modified>
</cp:coreProperties>
</file>