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49C32" w14:textId="72493F59" w:rsidR="001967BE" w:rsidRPr="0035310B" w:rsidRDefault="001967BE">
      <w:pPr>
        <w:spacing w:before="100"/>
        <w:ind w:left="3235"/>
        <w:rPr>
          <w:rFonts w:asciiTheme="majorHAnsi" w:hAnsiTheme="majorHAnsi"/>
          <w:sz w:val="22"/>
          <w:szCs w:val="22"/>
        </w:rPr>
      </w:pPr>
    </w:p>
    <w:p w14:paraId="3D190DE5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36DAF8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7B083B" w14:textId="77777777" w:rsidR="001967BE" w:rsidRPr="0035310B" w:rsidRDefault="001967BE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1EF77263" w14:textId="77777777" w:rsidR="001967BE" w:rsidRPr="0035310B" w:rsidRDefault="0032107B">
      <w:pPr>
        <w:spacing w:before="9"/>
        <w:ind w:left="2916"/>
        <w:rPr>
          <w:rFonts w:asciiTheme="majorHAnsi" w:eastAsia="Gill Sans MT" w:hAnsiTheme="majorHAnsi" w:cs="Gill Sans MT"/>
          <w:sz w:val="22"/>
          <w:szCs w:val="22"/>
        </w:rPr>
      </w:pPr>
      <w:r w:rsidRPr="0035310B">
        <w:rPr>
          <w:rFonts w:asciiTheme="majorHAnsi" w:eastAsia="Gill Sans MT" w:hAnsiTheme="majorHAnsi" w:cs="Gill Sans MT"/>
          <w:b/>
          <w:sz w:val="22"/>
          <w:szCs w:val="22"/>
        </w:rPr>
        <w:t>RESUME S</w:t>
      </w:r>
      <w:r w:rsidRPr="0035310B">
        <w:rPr>
          <w:rFonts w:asciiTheme="majorHAnsi" w:eastAsia="Gill Sans MT" w:hAnsiTheme="majorHAnsi" w:cs="Gill Sans MT"/>
          <w:b/>
          <w:spacing w:val="-4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MPLES</w:t>
      </w:r>
    </w:p>
    <w:p w14:paraId="15EC0739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DDE595" w14:textId="77777777" w:rsidR="001967BE" w:rsidRPr="0035310B" w:rsidRDefault="001967BE">
      <w:pPr>
        <w:spacing w:before="10" w:line="280" w:lineRule="exact"/>
        <w:rPr>
          <w:rFonts w:asciiTheme="majorHAnsi" w:hAnsiTheme="majorHAnsi"/>
          <w:sz w:val="22"/>
          <w:szCs w:val="22"/>
        </w:rPr>
      </w:pPr>
    </w:p>
    <w:p w14:paraId="4DBD50BB" w14:textId="77777777" w:rsidR="001967BE" w:rsidRPr="0035310B" w:rsidRDefault="0032107B">
      <w:pPr>
        <w:spacing w:line="360" w:lineRule="auto"/>
        <w:ind w:left="100" w:right="131"/>
        <w:rPr>
          <w:rFonts w:asciiTheme="majorHAnsi" w:eastAsia="Gill Sans MT" w:hAnsiTheme="majorHAnsi" w:cs="Gill Sans MT"/>
          <w:sz w:val="22"/>
          <w:szCs w:val="22"/>
        </w:rPr>
      </w:pP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P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p</w:t>
      </w:r>
      <w:r w:rsidRPr="0035310B">
        <w:rPr>
          <w:rFonts w:asciiTheme="majorHAnsi" w:eastAsia="Gill Sans MT" w:hAnsiTheme="majorHAnsi" w:cs="Gill Sans MT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ing an effe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c</w:t>
      </w:r>
      <w:r w:rsidRPr="0035310B">
        <w:rPr>
          <w:rFonts w:asciiTheme="majorHAnsi" w:eastAsia="Gill Sans MT" w:hAnsiTheme="majorHAnsi" w:cs="Gill Sans MT"/>
          <w:sz w:val="22"/>
          <w:szCs w:val="22"/>
        </w:rPr>
        <w:t>tive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 is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spacing w:val="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d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sz w:val="22"/>
          <w:szCs w:val="22"/>
        </w:rPr>
        <w:t>f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f</w:t>
      </w:r>
      <w:r w:rsidRPr="0035310B">
        <w:rPr>
          <w:rFonts w:asciiTheme="majorHAnsi" w:eastAsia="Gill Sans MT" w:hAnsiTheme="majorHAnsi" w:cs="Gill Sans MT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c</w:t>
      </w:r>
      <w:r w:rsidRPr="0035310B">
        <w:rPr>
          <w:rFonts w:asciiTheme="majorHAnsi" w:eastAsia="Gill Sans MT" w:hAnsiTheme="majorHAnsi" w:cs="Gill Sans MT"/>
          <w:sz w:val="22"/>
          <w:szCs w:val="22"/>
        </w:rPr>
        <w:t>ult and t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spacing w:val="3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-</w:t>
      </w:r>
      <w:r w:rsidRPr="0035310B">
        <w:rPr>
          <w:rFonts w:asciiTheme="majorHAnsi" w:eastAsia="Gill Sans MT" w:hAnsiTheme="majorHAnsi" w:cs="Gill Sans MT"/>
          <w:sz w:val="22"/>
          <w:szCs w:val="22"/>
        </w:rPr>
        <w:t>c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nsuming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ta</w:t>
      </w:r>
      <w:r w:rsidRPr="0035310B">
        <w:rPr>
          <w:rFonts w:asciiTheme="majorHAnsi" w:eastAsia="Gill Sans MT" w:hAnsiTheme="majorHAnsi" w:cs="Gill Sans MT"/>
          <w:spacing w:val="-3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k</w:t>
      </w:r>
      <w:r w:rsidRPr="0035310B">
        <w:rPr>
          <w:rFonts w:asciiTheme="majorHAnsi" w:eastAsia="Gill Sans MT" w:hAnsiTheme="majorHAnsi" w:cs="Gill Sans MT"/>
          <w:sz w:val="22"/>
          <w:szCs w:val="22"/>
        </w:rPr>
        <w:t>.</w:t>
      </w:r>
      <w:r w:rsidRPr="0035310B">
        <w:rPr>
          <w:rFonts w:asciiTheme="majorHAnsi" w:eastAsia="Gill Sans MT" w:hAnsiTheme="majorHAnsi" w:cs="Gill Sans MT"/>
          <w:spacing w:val="76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h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is 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h</w:t>
      </w:r>
      <w:r w:rsidRPr="0035310B">
        <w:rPr>
          <w:rFonts w:asciiTheme="majorHAnsi" w:eastAsia="Gill Sans MT" w:hAnsiTheme="majorHAnsi" w:cs="Gill Sans MT"/>
          <w:sz w:val="22"/>
          <w:szCs w:val="22"/>
        </w:rPr>
        <w:t>and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ut c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ntains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 ex</w:t>
      </w:r>
      <w:r w:rsidRPr="0035310B">
        <w:rPr>
          <w:rFonts w:asciiTheme="majorHAnsi" w:eastAsia="Gill Sans MT" w:hAnsiTheme="majorHAnsi" w:cs="Gill Sans MT"/>
          <w:spacing w:val="-3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sz w:val="22"/>
          <w:szCs w:val="22"/>
        </w:rPr>
        <w:t>pl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that will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help you</w:t>
      </w:r>
      <w:r w:rsidRPr="0035310B">
        <w:rPr>
          <w:rFonts w:asciiTheme="majorHAnsi" w:eastAsia="Gill Sans MT" w:hAnsiTheme="majorHAnsi" w:cs="Gill Sans MT"/>
          <w:spacing w:val="-4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get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ted.</w:t>
      </w:r>
      <w:r w:rsidRPr="0035310B">
        <w:rPr>
          <w:rFonts w:asciiTheme="majorHAnsi" w:eastAsia="Gill Sans MT" w:hAnsiTheme="majorHAnsi" w:cs="Gill Sans MT"/>
          <w:spacing w:val="76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Di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f</w:t>
      </w:r>
      <w:r w:rsidRPr="0035310B">
        <w:rPr>
          <w:rFonts w:asciiTheme="majorHAnsi" w:eastAsia="Gill Sans MT" w:hAnsiTheme="majorHAnsi" w:cs="Gill Sans MT"/>
          <w:sz w:val="22"/>
          <w:szCs w:val="22"/>
        </w:rPr>
        <w:t>f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ent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f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rm</w:t>
      </w:r>
      <w:r w:rsidRPr="0035310B">
        <w:rPr>
          <w:rFonts w:asciiTheme="majorHAnsi" w:eastAsia="Gill Sans MT" w:hAnsiTheme="majorHAnsi" w:cs="Gill Sans MT"/>
          <w:sz w:val="22"/>
          <w:szCs w:val="22"/>
        </w:rPr>
        <w:t>ats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and 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>tyles a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 u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ed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to 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sz w:val="22"/>
          <w:szCs w:val="22"/>
        </w:rPr>
        <w:t>llust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ate t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h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e 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v</w:t>
      </w:r>
      <w:r w:rsidRPr="0035310B">
        <w:rPr>
          <w:rFonts w:asciiTheme="majorHAnsi" w:eastAsia="Gill Sans MT" w:hAnsiTheme="majorHAnsi" w:cs="Gill Sans MT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us sugge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>tions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 xml:space="preserve"> a</w:t>
      </w:r>
      <w:r w:rsidRPr="0035310B">
        <w:rPr>
          <w:rFonts w:asciiTheme="majorHAnsi" w:eastAsia="Gill Sans MT" w:hAnsiTheme="majorHAnsi" w:cs="Gill Sans MT"/>
          <w:sz w:val="22"/>
          <w:szCs w:val="22"/>
        </w:rPr>
        <w:t>nd</w:t>
      </w:r>
      <w:r w:rsidRPr="0035310B">
        <w:rPr>
          <w:rFonts w:asciiTheme="majorHAnsi" w:eastAsia="Gill Sans MT" w:hAnsiTheme="majorHAnsi" w:cs="Gill Sans MT"/>
          <w:spacing w:val="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tips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c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ntained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in t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h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 hand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t, 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"P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p</w:t>
      </w:r>
      <w:r w:rsidRPr="0035310B">
        <w:rPr>
          <w:rFonts w:asciiTheme="majorHAnsi" w:eastAsia="Gill Sans MT" w:hAnsiTheme="majorHAnsi" w:cs="Gill Sans MT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ing</w:t>
      </w:r>
      <w:r w:rsidRPr="0035310B">
        <w:rPr>
          <w:rFonts w:asciiTheme="majorHAnsi" w:eastAsia="Gill Sans MT" w:hAnsiTheme="majorHAnsi" w:cs="Gill Sans MT"/>
          <w:spacing w:val="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Y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ou</w:t>
      </w:r>
      <w:r w:rsidRPr="0035310B">
        <w:rPr>
          <w:rFonts w:asciiTheme="majorHAnsi" w:eastAsia="Gill Sans MT" w:hAnsiTheme="majorHAnsi" w:cs="Gill Sans MT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pacing w:val="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es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,</w:t>
      </w:r>
      <w:r w:rsidRPr="0035310B">
        <w:rPr>
          <w:rFonts w:asciiTheme="majorHAnsi" w:eastAsia="Gill Sans MT" w:hAnsiTheme="majorHAnsi" w:cs="Gill Sans MT"/>
          <w:sz w:val="22"/>
          <w:szCs w:val="22"/>
        </w:rPr>
        <w:t>" also ava</w:t>
      </w:r>
      <w:r w:rsidRPr="0035310B">
        <w:rPr>
          <w:rFonts w:asciiTheme="majorHAnsi" w:eastAsia="Gill Sans MT" w:hAnsiTheme="majorHAnsi" w:cs="Gill Sans MT"/>
          <w:spacing w:val="3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sz w:val="22"/>
          <w:szCs w:val="22"/>
        </w:rPr>
        <w:t>l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sz w:val="22"/>
          <w:szCs w:val="22"/>
        </w:rPr>
        <w:t>ble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th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sz w:val="22"/>
          <w:szCs w:val="22"/>
        </w:rPr>
        <w:t>gh</w:t>
      </w:r>
      <w:r w:rsidRPr="0035310B">
        <w:rPr>
          <w:rFonts w:asciiTheme="majorHAnsi" w:eastAsia="Gill Sans MT" w:hAnsiTheme="majorHAnsi" w:cs="Gill Sans MT"/>
          <w:spacing w:val="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sz w:val="22"/>
          <w:szCs w:val="22"/>
        </w:rPr>
        <w:t>he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Bellevue 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sz w:val="22"/>
          <w:szCs w:val="22"/>
        </w:rPr>
        <w:t>nive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pacing w:val="-3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ity 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C</w:t>
      </w:r>
      <w:r w:rsidRPr="0035310B">
        <w:rPr>
          <w:rFonts w:asciiTheme="majorHAnsi" w:eastAsia="Gill Sans MT" w:hAnsiTheme="majorHAnsi" w:cs="Gill Sans MT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-4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 xml:space="preserve"> S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vices 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C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enter.</w:t>
      </w:r>
    </w:p>
    <w:p w14:paraId="72CEFA56" w14:textId="77777777" w:rsidR="001967BE" w:rsidRPr="0035310B" w:rsidRDefault="001967BE">
      <w:pPr>
        <w:spacing w:before="10" w:line="140" w:lineRule="exact"/>
        <w:rPr>
          <w:rFonts w:asciiTheme="majorHAnsi" w:hAnsiTheme="majorHAnsi"/>
          <w:sz w:val="22"/>
          <w:szCs w:val="22"/>
        </w:rPr>
      </w:pPr>
    </w:p>
    <w:p w14:paraId="09669E5F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D64FFE" w14:textId="77777777" w:rsidR="001967BE" w:rsidRPr="0035310B" w:rsidRDefault="0032107B">
      <w:pPr>
        <w:spacing w:line="360" w:lineRule="auto"/>
        <w:ind w:left="100" w:right="85"/>
        <w:jc w:val="both"/>
        <w:rPr>
          <w:rFonts w:asciiTheme="majorHAnsi" w:eastAsia="Gill Sans MT" w:hAnsiTheme="majorHAnsi" w:cs="Gill Sans MT"/>
          <w:sz w:val="22"/>
          <w:szCs w:val="22"/>
        </w:rPr>
      </w:pPr>
      <w:r w:rsidRPr="0035310B">
        <w:rPr>
          <w:rFonts w:asciiTheme="majorHAnsi" w:eastAsia="Gill Sans MT" w:hAnsiTheme="majorHAnsi" w:cs="Gill Sans MT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emb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, 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sz w:val="22"/>
          <w:szCs w:val="22"/>
        </w:rPr>
        <w:t>he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e 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e 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sz w:val="22"/>
          <w:szCs w:val="22"/>
        </w:rPr>
        <w:t>ntended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to s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ve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o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nly 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sz w:val="22"/>
          <w:szCs w:val="22"/>
        </w:rPr>
        <w:t>s example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>.</w:t>
      </w:r>
      <w:r w:rsidRPr="0035310B">
        <w:rPr>
          <w:rFonts w:asciiTheme="majorHAnsi" w:eastAsia="Gill Sans MT" w:hAnsiTheme="majorHAnsi" w:cs="Gill Sans MT"/>
          <w:spacing w:val="78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Y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spacing w:val="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>hou</w:t>
      </w:r>
      <w:r w:rsidRPr="0035310B">
        <w:rPr>
          <w:rFonts w:asciiTheme="majorHAnsi" w:eastAsia="Gill Sans MT" w:hAnsiTheme="majorHAnsi" w:cs="Gill Sans MT"/>
          <w:spacing w:val="-3"/>
          <w:sz w:val="22"/>
          <w:szCs w:val="22"/>
        </w:rPr>
        <w:t>l</w:t>
      </w:r>
      <w:r w:rsidRPr="0035310B">
        <w:rPr>
          <w:rFonts w:asciiTheme="majorHAnsi" w:eastAsia="Gill Sans MT" w:hAnsiTheme="majorHAnsi" w:cs="Gill Sans MT"/>
          <w:sz w:val="22"/>
          <w:szCs w:val="22"/>
        </w:rPr>
        <w:t>d</w:t>
      </w:r>
      <w:r w:rsidRPr="0035310B">
        <w:rPr>
          <w:rFonts w:asciiTheme="majorHAnsi" w:eastAsia="Gill Sans MT" w:hAnsiTheme="majorHAnsi" w:cs="Gill Sans MT"/>
          <w:spacing w:val="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d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fy 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r cha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sz w:val="22"/>
          <w:szCs w:val="22"/>
        </w:rPr>
        <w:t>ge as appr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priate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to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cust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z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your 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su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acc</w:t>
      </w:r>
      <w:r w:rsidRPr="0035310B">
        <w:rPr>
          <w:rFonts w:asciiTheme="majorHAnsi" w:eastAsia="Gill Sans MT" w:hAnsiTheme="majorHAnsi" w:cs="Gill Sans MT"/>
          <w:spacing w:val="-3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ding to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your 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k</w:t>
      </w:r>
      <w:r w:rsidRPr="0035310B">
        <w:rPr>
          <w:rFonts w:asciiTheme="majorHAnsi" w:eastAsia="Gill Sans MT" w:hAnsiTheme="majorHAnsi" w:cs="Gill Sans MT"/>
          <w:sz w:val="22"/>
          <w:szCs w:val="22"/>
        </w:rPr>
        <w:t>ill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>, ex</w:t>
      </w:r>
      <w:r w:rsidRPr="0035310B">
        <w:rPr>
          <w:rFonts w:asciiTheme="majorHAnsi" w:eastAsia="Gill Sans MT" w:hAnsiTheme="majorHAnsi" w:cs="Gill Sans MT"/>
          <w:spacing w:val="-3"/>
          <w:sz w:val="22"/>
          <w:szCs w:val="22"/>
        </w:rPr>
        <w:t>p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erience, ed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sz w:val="22"/>
          <w:szCs w:val="22"/>
        </w:rPr>
        <w:t>cation, and the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j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b you’re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ap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p</w:t>
      </w:r>
      <w:r w:rsidRPr="0035310B">
        <w:rPr>
          <w:rFonts w:asciiTheme="majorHAnsi" w:eastAsia="Gill Sans MT" w:hAnsiTheme="majorHAnsi" w:cs="Gill Sans MT"/>
          <w:spacing w:val="-3"/>
          <w:sz w:val="22"/>
          <w:szCs w:val="22"/>
        </w:rPr>
        <w:t>l</w:t>
      </w:r>
      <w:r w:rsidRPr="0035310B">
        <w:rPr>
          <w:rFonts w:asciiTheme="majorHAnsi" w:eastAsia="Gill Sans MT" w:hAnsiTheme="majorHAnsi" w:cs="Gill Sans MT"/>
          <w:sz w:val="22"/>
          <w:szCs w:val="22"/>
        </w:rPr>
        <w:t>ying.</w:t>
      </w:r>
    </w:p>
    <w:p w14:paraId="78C7A6ED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5BC245" w14:textId="77777777" w:rsidR="001967BE" w:rsidRPr="0035310B" w:rsidRDefault="001967BE">
      <w:pPr>
        <w:spacing w:before="8" w:line="280" w:lineRule="exact"/>
        <w:rPr>
          <w:rFonts w:asciiTheme="majorHAnsi" w:hAnsiTheme="majorHAnsi"/>
          <w:sz w:val="22"/>
          <w:szCs w:val="22"/>
        </w:rPr>
      </w:pPr>
    </w:p>
    <w:p w14:paraId="41388165" w14:textId="77777777" w:rsidR="001967BE" w:rsidRPr="0035310B" w:rsidRDefault="0032107B">
      <w:pPr>
        <w:ind w:left="100"/>
        <w:rPr>
          <w:rFonts w:asciiTheme="majorHAnsi" w:eastAsia="Gill Sans MT" w:hAnsiTheme="majorHAnsi" w:cs="Gill Sans MT"/>
          <w:sz w:val="22"/>
          <w:szCs w:val="22"/>
        </w:rPr>
      </w:pPr>
      <w:r w:rsidRPr="0035310B">
        <w:rPr>
          <w:rFonts w:asciiTheme="majorHAnsi" w:eastAsia="Gill Sans MT" w:hAnsiTheme="majorHAnsi" w:cs="Gill Sans MT"/>
          <w:sz w:val="22"/>
          <w:szCs w:val="22"/>
        </w:rPr>
        <w:t>For</w:t>
      </w:r>
      <w:r w:rsidRPr="0035310B">
        <w:rPr>
          <w:rFonts w:asciiTheme="majorHAnsi" w:eastAsia="Gill Sans MT" w:hAnsiTheme="majorHAnsi" w:cs="Gill Sans MT"/>
          <w:spacing w:val="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sz w:val="22"/>
          <w:szCs w:val="22"/>
        </w:rPr>
        <w:t>dditi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sz w:val="22"/>
          <w:szCs w:val="22"/>
        </w:rPr>
        <w:t>l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g</w:t>
      </w:r>
      <w:r w:rsidRPr="0035310B">
        <w:rPr>
          <w:rFonts w:asciiTheme="majorHAnsi" w:eastAsia="Gill Sans MT" w:hAnsiTheme="majorHAnsi" w:cs="Gill Sans MT"/>
          <w:sz w:val="22"/>
          <w:szCs w:val="22"/>
        </w:rPr>
        <w:t>uidance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r as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>tance, c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sz w:val="22"/>
          <w:szCs w:val="22"/>
        </w:rPr>
        <w:t>act the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C</w:t>
      </w:r>
      <w:r w:rsidRPr="0035310B">
        <w:rPr>
          <w:rFonts w:asciiTheme="majorHAnsi" w:eastAsia="Gill Sans MT" w:hAnsiTheme="majorHAnsi" w:cs="Gill Sans MT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pacing w:val="-4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pacing w:val="4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sz w:val="22"/>
          <w:szCs w:val="22"/>
        </w:rPr>
        <w:t>erv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sz w:val="22"/>
          <w:szCs w:val="22"/>
        </w:rPr>
        <w:t>c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s 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>C</w:t>
      </w:r>
      <w:r w:rsidRPr="0035310B">
        <w:rPr>
          <w:rFonts w:asciiTheme="majorHAnsi" w:eastAsia="Gill Sans MT" w:hAnsiTheme="majorHAnsi" w:cs="Gill Sans MT"/>
          <w:spacing w:val="-3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z w:val="22"/>
          <w:szCs w:val="22"/>
        </w:rPr>
        <w:t>nter at</w:t>
      </w:r>
    </w:p>
    <w:p w14:paraId="2FC8DF9A" w14:textId="77777777" w:rsidR="001967BE" w:rsidRPr="0035310B" w:rsidRDefault="001967BE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4836DD9A" w14:textId="77777777" w:rsidR="001967BE" w:rsidRPr="0035310B" w:rsidRDefault="0032107B">
      <w:pPr>
        <w:ind w:left="100"/>
        <w:rPr>
          <w:rFonts w:asciiTheme="majorHAnsi" w:eastAsia="Gill Sans MT" w:hAnsiTheme="majorHAnsi" w:cs="Gill Sans MT"/>
          <w:sz w:val="22"/>
          <w:szCs w:val="22"/>
        </w:rPr>
      </w:pP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(402) 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5</w:t>
      </w:r>
      <w:r w:rsidRPr="0035310B">
        <w:rPr>
          <w:rFonts w:asciiTheme="majorHAnsi" w:eastAsia="Gill Sans MT" w:hAnsiTheme="majorHAnsi" w:cs="Gill Sans MT"/>
          <w:sz w:val="22"/>
          <w:szCs w:val="22"/>
        </w:rPr>
        <w:t>57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-</w:t>
      </w:r>
      <w:r w:rsidRPr="0035310B">
        <w:rPr>
          <w:rFonts w:asciiTheme="majorHAnsi" w:eastAsia="Gill Sans MT" w:hAnsiTheme="majorHAnsi" w:cs="Gill Sans MT"/>
          <w:sz w:val="22"/>
          <w:szCs w:val="22"/>
        </w:rPr>
        <w:t>7423,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z w:val="22"/>
          <w:szCs w:val="22"/>
        </w:rPr>
        <w:t>(80</w:t>
      </w:r>
      <w:r w:rsidRPr="0035310B">
        <w:rPr>
          <w:rFonts w:asciiTheme="majorHAnsi" w:eastAsia="Gill Sans MT" w:hAnsiTheme="majorHAnsi" w:cs="Gill Sans MT"/>
          <w:spacing w:val="-3"/>
          <w:sz w:val="22"/>
          <w:szCs w:val="22"/>
        </w:rPr>
        <w:t>0</w:t>
      </w:r>
      <w:r w:rsidRPr="0035310B">
        <w:rPr>
          <w:rFonts w:asciiTheme="majorHAnsi" w:eastAsia="Gill Sans MT" w:hAnsiTheme="majorHAnsi" w:cs="Gill Sans MT"/>
          <w:sz w:val="22"/>
          <w:szCs w:val="22"/>
        </w:rPr>
        <w:t xml:space="preserve">) </w:t>
      </w:r>
      <w:r w:rsidRPr="0035310B">
        <w:rPr>
          <w:rFonts w:asciiTheme="majorHAnsi" w:eastAsia="Gill Sans MT" w:hAnsiTheme="majorHAnsi" w:cs="Gill Sans MT"/>
          <w:spacing w:val="2"/>
          <w:sz w:val="22"/>
          <w:szCs w:val="22"/>
        </w:rPr>
        <w:t>7</w:t>
      </w:r>
      <w:r w:rsidRPr="0035310B">
        <w:rPr>
          <w:rFonts w:asciiTheme="majorHAnsi" w:eastAsia="Gill Sans MT" w:hAnsiTheme="majorHAnsi" w:cs="Gill Sans MT"/>
          <w:sz w:val="22"/>
          <w:szCs w:val="22"/>
        </w:rPr>
        <w:t>56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-</w:t>
      </w:r>
      <w:r w:rsidRPr="0035310B">
        <w:rPr>
          <w:rFonts w:asciiTheme="majorHAnsi" w:eastAsia="Gill Sans MT" w:hAnsiTheme="majorHAnsi" w:cs="Gill Sans MT"/>
          <w:sz w:val="22"/>
          <w:szCs w:val="22"/>
        </w:rPr>
        <w:t>7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9</w:t>
      </w:r>
      <w:r w:rsidRPr="0035310B">
        <w:rPr>
          <w:rFonts w:asciiTheme="majorHAnsi" w:eastAsia="Gill Sans MT" w:hAnsiTheme="majorHAnsi" w:cs="Gill Sans MT"/>
          <w:sz w:val="22"/>
          <w:szCs w:val="22"/>
        </w:rPr>
        <w:t>20</w:t>
      </w:r>
      <w:r w:rsidRPr="0035310B">
        <w:rPr>
          <w:rFonts w:asciiTheme="majorHAnsi" w:eastAsia="Gill Sans MT" w:hAnsiTheme="majorHAnsi" w:cs="Gill Sans MT"/>
          <w:spacing w:val="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pacing w:val="-3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sz w:val="22"/>
          <w:szCs w:val="22"/>
        </w:rPr>
        <w:t>xt.</w:t>
      </w:r>
      <w:r w:rsidRPr="0035310B">
        <w:rPr>
          <w:rFonts w:asciiTheme="majorHAnsi" w:eastAsia="Gill Sans MT" w:hAnsiTheme="majorHAnsi" w:cs="Gill Sans MT"/>
          <w:spacing w:val="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pacing w:val="-2"/>
          <w:sz w:val="22"/>
          <w:szCs w:val="22"/>
        </w:rPr>
        <w:t>7</w:t>
      </w:r>
      <w:r w:rsidRPr="0035310B">
        <w:rPr>
          <w:rFonts w:asciiTheme="majorHAnsi" w:eastAsia="Gill Sans MT" w:hAnsiTheme="majorHAnsi" w:cs="Gill Sans MT"/>
          <w:sz w:val="22"/>
          <w:szCs w:val="22"/>
        </w:rPr>
        <w:t>423</w:t>
      </w:r>
      <w:r w:rsidRPr="0035310B">
        <w:rPr>
          <w:rFonts w:asciiTheme="majorHAnsi" w:eastAsia="Gill Sans MT" w:hAnsiTheme="majorHAnsi" w:cs="Gill Sans MT"/>
          <w:spacing w:val="-3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spacing w:val="2"/>
          <w:sz w:val="22"/>
          <w:szCs w:val="22"/>
        </w:rPr>
        <w:t xml:space="preserve"> </w:t>
      </w:r>
      <w:hyperlink r:id="rId7">
        <w:r w:rsidRPr="0035310B">
          <w:rPr>
            <w:rFonts w:asciiTheme="majorHAnsi" w:eastAsia="Gill Sans MT" w:hAnsiTheme="majorHAnsi" w:cs="Gill Sans MT"/>
            <w:sz w:val="22"/>
            <w:szCs w:val="22"/>
          </w:rPr>
          <w:t>c</w:t>
        </w:r>
        <w:r w:rsidRPr="0035310B">
          <w:rPr>
            <w:rFonts w:asciiTheme="majorHAnsi" w:eastAsia="Gill Sans MT" w:hAnsiTheme="majorHAnsi" w:cs="Gill Sans MT"/>
            <w:spacing w:val="-2"/>
            <w:sz w:val="22"/>
            <w:szCs w:val="22"/>
          </w:rPr>
          <w:t>a</w:t>
        </w:r>
        <w:r w:rsidRPr="0035310B">
          <w:rPr>
            <w:rFonts w:asciiTheme="majorHAnsi" w:eastAsia="Gill Sans MT" w:hAnsiTheme="majorHAnsi" w:cs="Gill Sans MT"/>
            <w:spacing w:val="1"/>
            <w:sz w:val="22"/>
            <w:szCs w:val="22"/>
          </w:rPr>
          <w:t>r</w:t>
        </w:r>
        <w:r w:rsidRPr="0035310B">
          <w:rPr>
            <w:rFonts w:asciiTheme="majorHAnsi" w:eastAsia="Gill Sans MT" w:hAnsiTheme="majorHAnsi" w:cs="Gill Sans MT"/>
            <w:sz w:val="22"/>
            <w:szCs w:val="22"/>
          </w:rPr>
          <w:t>e</w:t>
        </w:r>
        <w:r w:rsidRPr="0035310B">
          <w:rPr>
            <w:rFonts w:asciiTheme="majorHAnsi" w:eastAsia="Gill Sans MT" w:hAnsiTheme="majorHAnsi" w:cs="Gill Sans MT"/>
            <w:spacing w:val="-1"/>
            <w:sz w:val="22"/>
            <w:szCs w:val="22"/>
          </w:rPr>
          <w:t>e</w:t>
        </w:r>
        <w:r w:rsidRPr="0035310B">
          <w:rPr>
            <w:rFonts w:asciiTheme="majorHAnsi" w:eastAsia="Gill Sans MT" w:hAnsiTheme="majorHAnsi" w:cs="Gill Sans MT"/>
            <w:spacing w:val="1"/>
            <w:sz w:val="22"/>
            <w:szCs w:val="22"/>
          </w:rPr>
          <w:t>r</w:t>
        </w:r>
        <w:r w:rsidRPr="0035310B">
          <w:rPr>
            <w:rFonts w:asciiTheme="majorHAnsi" w:eastAsia="Gill Sans MT" w:hAnsiTheme="majorHAnsi" w:cs="Gill Sans MT"/>
            <w:spacing w:val="-1"/>
            <w:sz w:val="22"/>
            <w:szCs w:val="22"/>
          </w:rPr>
          <w:t>s</w:t>
        </w:r>
        <w:r w:rsidRPr="0035310B">
          <w:rPr>
            <w:rFonts w:asciiTheme="majorHAnsi" w:eastAsia="Gill Sans MT" w:hAnsiTheme="majorHAnsi" w:cs="Gill Sans MT"/>
            <w:sz w:val="22"/>
            <w:szCs w:val="22"/>
          </w:rPr>
          <w:t>ervice</w:t>
        </w:r>
        <w:r w:rsidRPr="0035310B">
          <w:rPr>
            <w:rFonts w:asciiTheme="majorHAnsi" w:eastAsia="Gill Sans MT" w:hAnsiTheme="majorHAnsi" w:cs="Gill Sans MT"/>
            <w:spacing w:val="1"/>
            <w:sz w:val="22"/>
            <w:szCs w:val="22"/>
          </w:rPr>
          <w:t>s</w:t>
        </w:r>
        <w:r w:rsidRPr="0035310B">
          <w:rPr>
            <w:rFonts w:asciiTheme="majorHAnsi" w:eastAsia="Gill Sans MT" w:hAnsiTheme="majorHAnsi" w:cs="Gill Sans MT"/>
            <w:sz w:val="22"/>
            <w:szCs w:val="22"/>
          </w:rPr>
          <w:t>@bel</w:t>
        </w:r>
        <w:r w:rsidRPr="0035310B">
          <w:rPr>
            <w:rFonts w:asciiTheme="majorHAnsi" w:eastAsia="Gill Sans MT" w:hAnsiTheme="majorHAnsi" w:cs="Gill Sans MT"/>
            <w:spacing w:val="-3"/>
            <w:sz w:val="22"/>
            <w:szCs w:val="22"/>
          </w:rPr>
          <w:t>l</w:t>
        </w:r>
        <w:r w:rsidRPr="0035310B">
          <w:rPr>
            <w:rFonts w:asciiTheme="majorHAnsi" w:eastAsia="Gill Sans MT" w:hAnsiTheme="majorHAnsi" w:cs="Gill Sans MT"/>
            <w:sz w:val="22"/>
            <w:szCs w:val="22"/>
          </w:rPr>
          <w:t>evue</w:t>
        </w:r>
        <w:r w:rsidRPr="0035310B">
          <w:rPr>
            <w:rFonts w:asciiTheme="majorHAnsi" w:eastAsia="Gill Sans MT" w:hAnsiTheme="majorHAnsi" w:cs="Gill Sans MT"/>
            <w:spacing w:val="-1"/>
            <w:sz w:val="22"/>
            <w:szCs w:val="22"/>
          </w:rPr>
          <w:t>.</w:t>
        </w:r>
        <w:r w:rsidRPr="0035310B">
          <w:rPr>
            <w:rFonts w:asciiTheme="majorHAnsi" w:eastAsia="Gill Sans MT" w:hAnsiTheme="majorHAnsi" w:cs="Gill Sans MT"/>
            <w:sz w:val="22"/>
            <w:szCs w:val="22"/>
          </w:rPr>
          <w:t>edu.</w:t>
        </w:r>
      </w:hyperlink>
    </w:p>
    <w:p w14:paraId="7BE041CC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491BAE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B7C3B1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DB4334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ADFCEE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CD048A" w14:textId="77777777" w:rsidR="001967BE" w:rsidRPr="0035310B" w:rsidRDefault="001967BE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4733DFF3" w14:textId="77777777" w:rsidR="001967BE" w:rsidRPr="0035310B" w:rsidRDefault="0032107B">
      <w:pPr>
        <w:ind w:left="100" w:right="51"/>
        <w:rPr>
          <w:rFonts w:asciiTheme="majorHAnsi" w:eastAsia="Gill Sans MT" w:hAnsiTheme="majorHAnsi" w:cs="Gill Sans MT"/>
          <w:sz w:val="22"/>
          <w:szCs w:val="22"/>
        </w:rPr>
      </w:pPr>
      <w:r w:rsidRPr="0035310B">
        <w:rPr>
          <w:rFonts w:asciiTheme="majorHAnsi" w:eastAsia="Gill Sans MT" w:hAnsiTheme="majorHAnsi" w:cs="Gill Sans MT"/>
          <w:b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Word</w:t>
      </w:r>
      <w:r w:rsidRPr="0035310B">
        <w:rPr>
          <w:rFonts w:asciiTheme="majorHAnsi" w:eastAsia="Gill Sans MT" w:hAnsiTheme="majorHAnsi" w:cs="Gill Sans MT"/>
          <w:b/>
          <w:spacing w:val="-8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f</w:t>
      </w:r>
      <w:r w:rsidRPr="0035310B">
        <w:rPr>
          <w:rFonts w:asciiTheme="majorHAnsi" w:eastAsia="Gill Sans MT" w:hAnsiTheme="majorHAnsi" w:cs="Gill Sans MT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3"/>
          <w:sz w:val="22"/>
          <w:szCs w:val="22"/>
        </w:rPr>
        <w:t>C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au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pacing w:val="3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on:</w:t>
      </w:r>
      <w:r w:rsidRPr="0035310B">
        <w:rPr>
          <w:rFonts w:asciiTheme="majorHAnsi" w:eastAsia="Gill Sans MT" w:hAnsiTheme="majorHAnsi" w:cs="Gill Sans MT"/>
          <w:b/>
          <w:spacing w:val="-1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Pl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ease</w:t>
      </w:r>
      <w:r w:rsidRPr="0035310B">
        <w:rPr>
          <w:rFonts w:asciiTheme="majorHAnsi" w:eastAsia="Gill Sans MT" w:hAnsiTheme="majorHAnsi" w:cs="Gill Sans MT"/>
          <w:b/>
          <w:spacing w:val="-8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don’t</w:t>
      </w:r>
      <w:r w:rsidRPr="0035310B">
        <w:rPr>
          <w:rFonts w:asciiTheme="majorHAnsi" w:eastAsia="Gill Sans MT" w:hAnsiTheme="majorHAnsi" w:cs="Gill Sans MT"/>
          <w:b/>
          <w:spacing w:val="-4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be</w:t>
      </w:r>
      <w:r w:rsidRPr="0035310B">
        <w:rPr>
          <w:rFonts w:asciiTheme="majorHAnsi" w:eastAsia="Gill Sans MT" w:hAnsiTheme="majorHAnsi" w:cs="Gill Sans MT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emp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ed</w:t>
      </w:r>
      <w:r w:rsidRPr="0035310B">
        <w:rPr>
          <w:rFonts w:asciiTheme="majorHAnsi" w:eastAsia="Gill Sans MT" w:hAnsiTheme="majorHAnsi" w:cs="Gill Sans MT"/>
          <w:b/>
          <w:spacing w:val="-1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b/>
          <w:spacing w:val="-5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one</w:t>
      </w:r>
      <w:r w:rsidRPr="0035310B">
        <w:rPr>
          <w:rFonts w:asciiTheme="majorHAnsi" w:eastAsia="Gill Sans MT" w:hAnsiTheme="majorHAnsi" w:cs="Gill Sans MT"/>
          <w:b/>
          <w:spacing w:val="-5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of</w:t>
      </w:r>
      <w:r w:rsidRPr="0035310B">
        <w:rPr>
          <w:rFonts w:asciiTheme="majorHAnsi" w:eastAsia="Gill Sans MT" w:hAnsiTheme="majorHAnsi" w:cs="Gill Sans MT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h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 Resu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b/>
          <w:spacing w:val="-8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Wi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z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ds</w:t>
      </w:r>
      <w:r w:rsidRPr="0035310B">
        <w:rPr>
          <w:rFonts w:asciiTheme="majorHAnsi" w:eastAsia="Gill Sans MT" w:hAnsiTheme="majorHAnsi" w:cs="Gill Sans MT"/>
          <w:b/>
          <w:spacing w:val="-9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or</w:t>
      </w:r>
      <w:r w:rsidRPr="0035310B">
        <w:rPr>
          <w:rFonts w:asciiTheme="majorHAnsi" w:eastAsia="Gill Sans MT" w:hAnsiTheme="majorHAnsi" w:cs="Gill Sans MT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Te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pl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es</w:t>
      </w:r>
      <w:r w:rsidRPr="0035310B">
        <w:rPr>
          <w:rFonts w:asciiTheme="majorHAnsi" w:eastAsia="Gill Sans MT" w:hAnsiTheme="majorHAnsi" w:cs="Gill Sans MT"/>
          <w:b/>
          <w:spacing w:val="-14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ha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pacing w:val="-6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are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vai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l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ble</w:t>
      </w:r>
      <w:r w:rsidRPr="0035310B">
        <w:rPr>
          <w:rFonts w:asciiTheme="majorHAnsi" w:eastAsia="Gill Sans MT" w:hAnsiTheme="majorHAnsi" w:cs="Gill Sans MT"/>
          <w:b/>
          <w:spacing w:val="-1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3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li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b/>
          <w:spacing w:val="-7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 xml:space="preserve">or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b/>
          <w:spacing w:val="-1"/>
          <w:w w:val="99"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b/>
          <w:w w:val="99"/>
          <w:sz w:val="22"/>
          <w:szCs w:val="22"/>
        </w:rPr>
        <w:t>clu</w:t>
      </w:r>
      <w:r w:rsidRPr="0035310B">
        <w:rPr>
          <w:rFonts w:asciiTheme="majorHAnsi" w:eastAsia="Gill Sans MT" w:hAnsiTheme="majorHAnsi" w:cs="Gill Sans MT"/>
          <w:b/>
          <w:spacing w:val="-1"/>
          <w:w w:val="99"/>
          <w:sz w:val="22"/>
          <w:szCs w:val="22"/>
        </w:rPr>
        <w:t>d</w:t>
      </w:r>
      <w:r w:rsidRPr="0035310B">
        <w:rPr>
          <w:rFonts w:asciiTheme="majorHAnsi" w:eastAsia="Gill Sans MT" w:hAnsiTheme="majorHAnsi" w:cs="Gill Sans MT"/>
          <w:b/>
          <w:spacing w:val="3"/>
          <w:w w:val="99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b/>
          <w:w w:val="99"/>
          <w:sz w:val="22"/>
          <w:szCs w:val="22"/>
        </w:rPr>
        <w:t>d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 xml:space="preserve"> in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 xml:space="preserve"> m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y</w:t>
      </w:r>
      <w:r w:rsidRPr="0035310B">
        <w:rPr>
          <w:rFonts w:asciiTheme="majorHAnsi" w:eastAsia="Gill Sans MT" w:hAnsiTheme="majorHAnsi" w:cs="Gill Sans MT"/>
          <w:b/>
          <w:spacing w:val="-6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wo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d</w:t>
      </w:r>
      <w:r w:rsidRPr="0035310B">
        <w:rPr>
          <w:rFonts w:asciiTheme="majorHAnsi" w:eastAsia="Gill Sans MT" w:hAnsiTheme="majorHAnsi" w:cs="Gill Sans MT"/>
          <w:b/>
          <w:spacing w:val="-7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pr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ocess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g</w:t>
      </w:r>
      <w:r w:rsidRPr="0035310B">
        <w:rPr>
          <w:rFonts w:asciiTheme="majorHAnsi" w:eastAsia="Gill Sans MT" w:hAnsiTheme="majorHAnsi" w:cs="Gill Sans MT"/>
          <w:b/>
          <w:spacing w:val="-13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pr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ogr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am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s.</w:t>
      </w:r>
      <w:r w:rsidRPr="0035310B">
        <w:rPr>
          <w:rFonts w:asciiTheme="majorHAnsi" w:eastAsia="Gill Sans MT" w:hAnsiTheme="majorHAnsi" w:cs="Gill Sans MT"/>
          <w:b/>
          <w:spacing w:val="76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h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ey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can</w:t>
      </w:r>
      <w:r w:rsidRPr="0035310B">
        <w:rPr>
          <w:rFonts w:asciiTheme="majorHAnsi" w:eastAsia="Gill Sans MT" w:hAnsiTheme="majorHAnsi" w:cs="Gill Sans MT"/>
          <w:b/>
          <w:spacing w:val="-5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be</w:t>
      </w:r>
      <w:r w:rsidRPr="0035310B">
        <w:rPr>
          <w:rFonts w:asciiTheme="majorHAnsi" w:eastAsia="Gill Sans MT" w:hAnsiTheme="majorHAnsi" w:cs="Gill Sans MT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di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f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fi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c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l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 xml:space="preserve">t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wo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k</w:t>
      </w:r>
      <w:r w:rsidRPr="0035310B">
        <w:rPr>
          <w:rFonts w:asciiTheme="majorHAnsi" w:eastAsia="Gill Sans MT" w:hAnsiTheme="majorHAnsi" w:cs="Gill Sans MT"/>
          <w:b/>
          <w:spacing w:val="-7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w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h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,</w:t>
      </w:r>
      <w:r w:rsidRPr="0035310B">
        <w:rPr>
          <w:rFonts w:asciiTheme="majorHAnsi" w:eastAsia="Gill Sans MT" w:hAnsiTheme="majorHAnsi" w:cs="Gill Sans MT"/>
          <w:b/>
          <w:spacing w:val="-6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don’t</w:t>
      </w:r>
      <w:r w:rsidRPr="0035310B">
        <w:rPr>
          <w:rFonts w:asciiTheme="majorHAnsi" w:eastAsia="Gill Sans MT" w:hAnsiTheme="majorHAnsi" w:cs="Gill Sans MT"/>
          <w:b/>
          <w:spacing w:val="-6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al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l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ow</w:t>
      </w:r>
      <w:r w:rsidRPr="0035310B">
        <w:rPr>
          <w:rFonts w:asciiTheme="majorHAnsi" w:eastAsia="Gill Sans MT" w:hAnsiTheme="majorHAnsi" w:cs="Gill Sans MT"/>
          <w:b/>
          <w:spacing w:val="-4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you</w:t>
      </w:r>
      <w:r w:rsidRPr="0035310B">
        <w:rPr>
          <w:rFonts w:asciiTheme="majorHAnsi" w:eastAsia="Gill Sans MT" w:hAnsiTheme="majorHAnsi" w:cs="Gill Sans MT"/>
          <w:b/>
          <w:spacing w:val="-5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 xml:space="preserve">to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pr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es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pacing w:val="-10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yo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se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l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f</w:t>
      </w:r>
      <w:r w:rsidRPr="0035310B">
        <w:rPr>
          <w:rFonts w:asciiTheme="majorHAnsi" w:eastAsia="Gill Sans MT" w:hAnsiTheme="majorHAnsi" w:cs="Gill Sans MT"/>
          <w:b/>
          <w:spacing w:val="-1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in</w:t>
      </w:r>
      <w:r w:rsidRPr="0035310B">
        <w:rPr>
          <w:rFonts w:asciiTheme="majorHAnsi" w:eastAsia="Gill Sans MT" w:hAnsiTheme="majorHAnsi" w:cs="Gill Sans MT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the</w:t>
      </w:r>
      <w:r w:rsidRPr="0035310B">
        <w:rPr>
          <w:rFonts w:asciiTheme="majorHAnsi" w:eastAsia="Gill Sans MT" w:hAnsiTheme="majorHAnsi" w:cs="Gill Sans MT"/>
          <w:b/>
          <w:spacing w:val="-5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 xml:space="preserve">best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p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oss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ble</w:t>
      </w:r>
      <w:r w:rsidRPr="0035310B">
        <w:rPr>
          <w:rFonts w:asciiTheme="majorHAnsi" w:eastAsia="Gill Sans MT" w:hAnsiTheme="majorHAnsi" w:cs="Gill Sans MT"/>
          <w:b/>
          <w:spacing w:val="-10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li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g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h</w:t>
      </w:r>
      <w:r w:rsidRPr="0035310B">
        <w:rPr>
          <w:rFonts w:asciiTheme="majorHAnsi" w:eastAsia="Gill Sans MT" w:hAnsiTheme="majorHAnsi" w:cs="Gill Sans MT"/>
          <w:b/>
          <w:spacing w:val="3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—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an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d</w:t>
      </w:r>
      <w:r w:rsidRPr="0035310B">
        <w:rPr>
          <w:rFonts w:asciiTheme="majorHAnsi" w:eastAsia="Gill Sans MT" w:hAnsiTheme="majorHAnsi" w:cs="Gill Sans MT"/>
          <w:b/>
          <w:spacing w:val="-13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pl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oye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b/>
          <w:spacing w:val="-10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can</w:t>
      </w:r>
      <w:r w:rsidRPr="0035310B">
        <w:rPr>
          <w:rFonts w:asciiTheme="majorHAnsi" w:eastAsia="Gill Sans MT" w:hAnsiTheme="majorHAnsi" w:cs="Gill Sans MT"/>
          <w:b/>
          <w:spacing w:val="-5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ident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fy</w:t>
      </w:r>
      <w:r w:rsidRPr="0035310B">
        <w:rPr>
          <w:rFonts w:asciiTheme="majorHAnsi" w:eastAsia="Gill Sans MT" w:hAnsiTheme="majorHAnsi" w:cs="Gill Sans MT"/>
          <w:b/>
          <w:spacing w:val="-1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3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h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em</w:t>
      </w:r>
      <w:r w:rsidRPr="0035310B">
        <w:rPr>
          <w:rFonts w:asciiTheme="majorHAnsi" w:eastAsia="Gill Sans MT" w:hAnsiTheme="majorHAnsi" w:cs="Gill Sans MT"/>
          <w:b/>
          <w:spacing w:val="-7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ily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.</w:t>
      </w:r>
      <w:r w:rsidRPr="0035310B">
        <w:rPr>
          <w:rFonts w:asciiTheme="majorHAnsi" w:eastAsia="Gill Sans MT" w:hAnsiTheme="majorHAnsi" w:cs="Gill Sans MT"/>
          <w:b/>
          <w:spacing w:val="-6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ead, create</w:t>
      </w:r>
      <w:r w:rsidRPr="0035310B">
        <w:rPr>
          <w:rFonts w:asciiTheme="majorHAnsi" w:eastAsia="Gill Sans MT" w:hAnsiTheme="majorHAnsi" w:cs="Gill Sans MT"/>
          <w:b/>
          <w:spacing w:val="-9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y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o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b/>
          <w:spacing w:val="-6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es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b/>
          <w:spacing w:val="-10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as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m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pl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b/>
          <w:spacing w:val="-8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d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ocum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pacing w:val="-14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MS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Wo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r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d,</w:t>
      </w:r>
      <w:r w:rsidRPr="0035310B">
        <w:rPr>
          <w:rFonts w:asciiTheme="majorHAnsi" w:eastAsia="Gill Sans MT" w:hAnsiTheme="majorHAnsi" w:cs="Gill Sans MT"/>
          <w:b/>
          <w:spacing w:val="-9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l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ke</w:t>
      </w:r>
      <w:r w:rsidRPr="0035310B">
        <w:rPr>
          <w:rFonts w:asciiTheme="majorHAnsi" w:eastAsia="Gill Sans MT" w:hAnsiTheme="majorHAnsi" w:cs="Gill Sans MT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h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 e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x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am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pl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es</w:t>
      </w:r>
      <w:r w:rsidRPr="0035310B">
        <w:rPr>
          <w:rFonts w:asciiTheme="majorHAnsi" w:eastAsia="Gill Sans MT" w:hAnsiTheme="majorHAnsi" w:cs="Gill Sans MT"/>
          <w:b/>
          <w:spacing w:val="-10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cl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u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d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e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d</w:t>
      </w:r>
      <w:r w:rsidRPr="0035310B">
        <w:rPr>
          <w:rFonts w:asciiTheme="majorHAnsi" w:eastAsia="Gill Sans MT" w:hAnsiTheme="majorHAnsi" w:cs="Gill Sans MT"/>
          <w:b/>
          <w:spacing w:val="-11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in</w:t>
      </w:r>
      <w:r w:rsidRPr="0035310B">
        <w:rPr>
          <w:rFonts w:asciiTheme="majorHAnsi" w:eastAsia="Gill Sans MT" w:hAnsiTheme="majorHAnsi" w:cs="Gill Sans MT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h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i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s</w:t>
      </w:r>
      <w:r w:rsidRPr="0035310B">
        <w:rPr>
          <w:rFonts w:asciiTheme="majorHAnsi" w:eastAsia="Gill Sans MT" w:hAnsiTheme="majorHAnsi" w:cs="Gill Sans MT"/>
          <w:b/>
          <w:spacing w:val="-4"/>
          <w:sz w:val="22"/>
          <w:szCs w:val="22"/>
        </w:rPr>
        <w:t xml:space="preserve"> 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h</w:t>
      </w:r>
      <w:r w:rsidRPr="0035310B">
        <w:rPr>
          <w:rFonts w:asciiTheme="majorHAnsi" w:eastAsia="Gill Sans MT" w:hAnsiTheme="majorHAnsi" w:cs="Gill Sans MT"/>
          <w:b/>
          <w:spacing w:val="-1"/>
          <w:sz w:val="22"/>
          <w:szCs w:val="22"/>
        </w:rPr>
        <w:t>a</w:t>
      </w:r>
      <w:r w:rsidRPr="0035310B">
        <w:rPr>
          <w:rFonts w:asciiTheme="majorHAnsi" w:eastAsia="Gill Sans MT" w:hAnsiTheme="majorHAnsi" w:cs="Gill Sans MT"/>
          <w:b/>
          <w:spacing w:val="1"/>
          <w:sz w:val="22"/>
          <w:szCs w:val="22"/>
        </w:rPr>
        <w:t>n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dou</w:t>
      </w:r>
      <w:r w:rsidRPr="0035310B">
        <w:rPr>
          <w:rFonts w:asciiTheme="majorHAnsi" w:eastAsia="Gill Sans MT" w:hAnsiTheme="majorHAnsi" w:cs="Gill Sans MT"/>
          <w:b/>
          <w:spacing w:val="2"/>
          <w:sz w:val="22"/>
          <w:szCs w:val="22"/>
        </w:rPr>
        <w:t>t</w:t>
      </w:r>
      <w:r w:rsidRPr="0035310B">
        <w:rPr>
          <w:rFonts w:asciiTheme="majorHAnsi" w:eastAsia="Gill Sans MT" w:hAnsiTheme="majorHAnsi" w:cs="Gill Sans MT"/>
          <w:b/>
          <w:sz w:val="22"/>
          <w:szCs w:val="22"/>
        </w:rPr>
        <w:t>.</w:t>
      </w:r>
    </w:p>
    <w:p w14:paraId="2C234180" w14:textId="77777777" w:rsidR="001967BE" w:rsidRPr="0035310B" w:rsidRDefault="001967BE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5F948545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FC983A1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CB8FFA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5F5784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AD39CB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8F0E97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2F9BA2" w14:textId="77777777" w:rsidR="001967BE" w:rsidRPr="0035310B" w:rsidRDefault="0032107B">
      <w:pPr>
        <w:spacing w:before="40"/>
        <w:ind w:left="100"/>
        <w:rPr>
          <w:rFonts w:asciiTheme="majorHAnsi" w:hAnsiTheme="majorHAnsi"/>
          <w:sz w:val="22"/>
          <w:szCs w:val="22"/>
        </w:rPr>
        <w:sectPr w:rsidR="001967BE" w:rsidRPr="0035310B">
          <w:pgSz w:w="12240" w:h="15840"/>
          <w:pgMar w:top="620" w:right="1420" w:bottom="280" w:left="1340" w:header="720" w:footer="720" w:gutter="0"/>
          <w:cols w:space="720"/>
        </w:sectPr>
      </w:pP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: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J</w:t>
      </w:r>
      <w:r w:rsidRPr="0035310B">
        <w:rPr>
          <w:rFonts w:asciiTheme="majorHAnsi" w:hAnsiTheme="majorHAnsi"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2</w:t>
      </w:r>
      <w:r w:rsidRPr="0035310B">
        <w:rPr>
          <w:rFonts w:asciiTheme="majorHAnsi" w:hAnsiTheme="majorHAnsi"/>
          <w:spacing w:val="-1"/>
          <w:sz w:val="22"/>
          <w:szCs w:val="22"/>
        </w:rPr>
        <w:t>01</w:t>
      </w:r>
      <w:r w:rsidRPr="0035310B">
        <w:rPr>
          <w:rFonts w:asciiTheme="majorHAnsi" w:hAnsiTheme="majorHAnsi"/>
          <w:sz w:val="22"/>
          <w:szCs w:val="22"/>
        </w:rPr>
        <w:t>5</w:t>
      </w:r>
    </w:p>
    <w:p w14:paraId="2C727B88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F9D68A" w14:textId="77777777" w:rsidR="001967BE" w:rsidRPr="0035310B" w:rsidRDefault="001967BE">
      <w:pPr>
        <w:spacing w:before="12" w:line="280" w:lineRule="exact"/>
        <w:rPr>
          <w:rFonts w:asciiTheme="majorHAnsi" w:hAnsiTheme="majorHAnsi"/>
          <w:sz w:val="22"/>
          <w:szCs w:val="22"/>
        </w:rPr>
      </w:pPr>
    </w:p>
    <w:p w14:paraId="6995D672" w14:textId="77777777" w:rsidR="0035310B" w:rsidRDefault="0035310B">
      <w:pPr>
        <w:spacing w:line="240" w:lineRule="exact"/>
        <w:ind w:left="3858" w:right="3878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Antoni Cline</w:t>
      </w:r>
    </w:p>
    <w:p w14:paraId="7FA83217" w14:textId="3744E870" w:rsidR="001967BE" w:rsidRPr="0035310B" w:rsidRDefault="0032107B">
      <w:pPr>
        <w:spacing w:line="240" w:lineRule="exact"/>
        <w:ind w:left="3858" w:right="3878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1234 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h 55 </w:t>
      </w:r>
      <w:r w:rsidRPr="0035310B">
        <w:rPr>
          <w:rFonts w:asciiTheme="majorHAnsi" w:hAnsiTheme="majorHAnsi"/>
          <w:spacing w:val="-3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</w:t>
      </w:r>
    </w:p>
    <w:p w14:paraId="7296A180" w14:textId="77777777" w:rsidR="001967BE" w:rsidRPr="0035310B" w:rsidRDefault="0032107B">
      <w:pPr>
        <w:spacing w:before="1" w:line="240" w:lineRule="exact"/>
        <w:ind w:left="3638" w:right="3654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1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ue, Nebr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sz w:val="22"/>
          <w:szCs w:val="22"/>
        </w:rPr>
        <w:t xml:space="preserve">a 68005 </w:t>
      </w:r>
      <w:r w:rsidRPr="0035310B">
        <w:rPr>
          <w:rFonts w:asciiTheme="majorHAnsi" w:hAnsiTheme="majorHAnsi"/>
          <w:spacing w:val="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402)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292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2345</w:t>
      </w:r>
    </w:p>
    <w:p w14:paraId="17BEA32A" w14:textId="773DBA8A" w:rsidR="001967BE" w:rsidRPr="0035310B" w:rsidRDefault="0032107B">
      <w:pPr>
        <w:spacing w:line="240" w:lineRule="exact"/>
        <w:ind w:left="3769" w:right="3787"/>
        <w:jc w:val="center"/>
        <w:rPr>
          <w:rFonts w:asciiTheme="majorHAnsi" w:hAnsiTheme="majorHAnsi"/>
          <w:sz w:val="22"/>
          <w:szCs w:val="22"/>
        </w:rPr>
      </w:pPr>
      <w:hyperlink r:id="rId8">
        <w:r w:rsidR="0035310B">
          <w:rPr>
            <w:rFonts w:asciiTheme="majorHAnsi" w:hAnsiTheme="majorHAnsi"/>
            <w:spacing w:val="1"/>
            <w:sz w:val="22"/>
            <w:szCs w:val="22"/>
          </w:rPr>
          <w:t>antoni@gmail.com</w:t>
        </w:r>
      </w:hyperlink>
    </w:p>
    <w:p w14:paraId="078638E2" w14:textId="77777777" w:rsidR="001967BE" w:rsidRPr="0035310B" w:rsidRDefault="001967BE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4340F98A" w14:textId="77777777" w:rsidR="001967BE" w:rsidRPr="0035310B" w:rsidRDefault="0032107B">
      <w:pPr>
        <w:ind w:left="2856" w:right="2878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MM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 xml:space="preserve">Y 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z w:val="22"/>
          <w:szCs w:val="22"/>
        </w:rPr>
        <w:t>F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QUA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IC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TIONS</w:t>
      </w:r>
    </w:p>
    <w:p w14:paraId="2EB1E8E4" w14:textId="77777777" w:rsidR="001967BE" w:rsidRPr="0035310B" w:rsidRDefault="001967BE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7A4050C9" w14:textId="77777777" w:rsidR="001967BE" w:rsidRPr="0035310B" w:rsidRDefault="0032107B">
      <w:pPr>
        <w:ind w:left="140" w:right="296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x</w:t>
      </w:r>
      <w:r w:rsidRPr="0035310B">
        <w:rPr>
          <w:rFonts w:asciiTheme="majorHAnsi" w:hAnsiTheme="majorHAnsi"/>
          <w:b/>
          <w:sz w:val="22"/>
          <w:szCs w:val="22"/>
        </w:rPr>
        <w:t>cept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on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ll</w:t>
      </w:r>
      <w:r w:rsidRPr="0035310B">
        <w:rPr>
          <w:rFonts w:asciiTheme="majorHAnsi" w:hAnsiTheme="majorHAnsi"/>
          <w:b/>
          <w:sz w:val="22"/>
          <w:szCs w:val="22"/>
        </w:rPr>
        <w:t>y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orga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z</w:t>
      </w:r>
      <w:r w:rsidRPr="0035310B">
        <w:rPr>
          <w:rFonts w:asciiTheme="majorHAnsi" w:hAnsiTheme="majorHAnsi"/>
          <w:b/>
          <w:sz w:val="22"/>
          <w:szCs w:val="22"/>
        </w:rPr>
        <w:t>ed and resou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ul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ro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>f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si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al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wi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h 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han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y</w:t>
      </w:r>
      <w:r w:rsidRPr="0035310B">
        <w:rPr>
          <w:rFonts w:asciiTheme="majorHAnsi" w:hAnsiTheme="majorHAnsi"/>
          <w:sz w:val="22"/>
          <w:szCs w:val="22"/>
        </w:rPr>
        <w:t>ea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 and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 so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d a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ade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 b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sz w:val="22"/>
          <w:szCs w:val="22"/>
        </w:rPr>
        <w:t>kg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ound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 a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cou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and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nan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ana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3"/>
          <w:sz w:val="22"/>
          <w:szCs w:val="22"/>
        </w:rPr>
        <w:t>e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;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exc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an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2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d p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ob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em so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spacing w:val="1"/>
          <w:sz w:val="22"/>
          <w:szCs w:val="22"/>
        </w:rPr>
        <w:t>il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s;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o </w:t>
      </w:r>
      <w:r w:rsidRPr="0035310B">
        <w:rPr>
          <w:rFonts w:asciiTheme="majorHAnsi" w:hAnsiTheme="majorHAnsi"/>
          <w:spacing w:val="-2"/>
          <w:sz w:val="22"/>
          <w:szCs w:val="22"/>
        </w:rPr>
        <w:t>h</w:t>
      </w:r>
      <w:r w:rsidRPr="0035310B">
        <w:rPr>
          <w:rFonts w:asciiTheme="majorHAnsi" w:hAnsiTheme="majorHAnsi"/>
          <w:sz w:val="22"/>
          <w:szCs w:val="22"/>
        </w:rPr>
        <w:t>an</w:t>
      </w:r>
      <w:r w:rsidRPr="0035310B">
        <w:rPr>
          <w:rFonts w:asciiTheme="majorHAnsi" w:hAnsiTheme="majorHAnsi"/>
          <w:spacing w:val="-2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lti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ec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s wh</w:t>
      </w:r>
      <w:r w:rsidRPr="0035310B">
        <w:rPr>
          <w:rFonts w:asciiTheme="majorHAnsi" w:hAnsiTheme="majorHAnsi"/>
          <w:spacing w:val="-2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oduc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h qu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k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n a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4"/>
          <w:sz w:val="22"/>
          <w:szCs w:val="22"/>
        </w:rPr>
        <w:t>t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paced, dead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ri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en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ir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.</w:t>
      </w:r>
    </w:p>
    <w:p w14:paraId="106826AF" w14:textId="77777777" w:rsidR="001967BE" w:rsidRPr="0035310B" w:rsidRDefault="001967BE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06A0BE33" w14:textId="77777777" w:rsidR="001967BE" w:rsidRPr="0035310B" w:rsidRDefault="0032107B">
      <w:pPr>
        <w:spacing w:before="29"/>
        <w:ind w:left="4049" w:right="4070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ED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TION</w:t>
      </w:r>
    </w:p>
    <w:p w14:paraId="5FAD6DF6" w14:textId="77777777" w:rsidR="001967BE" w:rsidRPr="0035310B" w:rsidRDefault="001967BE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1B60627E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ac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h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b/>
          <w:sz w:val="22"/>
          <w:szCs w:val="22"/>
        </w:rPr>
        <w:t xml:space="preserve">r 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b/>
          <w:sz w:val="22"/>
          <w:szCs w:val="22"/>
        </w:rPr>
        <w:t>f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enc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3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2"/>
          <w:sz w:val="22"/>
          <w:szCs w:val="22"/>
        </w:rPr>
        <w:t>ev</w:t>
      </w:r>
      <w:r w:rsidRPr="0035310B">
        <w:rPr>
          <w:rFonts w:asciiTheme="majorHAnsi" w:hAnsiTheme="majorHAnsi"/>
          <w:sz w:val="22"/>
          <w:szCs w:val="22"/>
        </w:rPr>
        <w:t>ue Uni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1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ue,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E (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 Pro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s)</w:t>
      </w:r>
    </w:p>
    <w:p w14:paraId="5BAF335E" w14:textId="77777777" w:rsidR="001967BE" w:rsidRPr="0035310B" w:rsidRDefault="0032107B">
      <w:pPr>
        <w:spacing w:before="2"/>
        <w:ind w:left="8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3"/>
          <w:sz w:val="22"/>
          <w:szCs w:val="22"/>
        </w:rPr>
        <w:t>j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:</w:t>
      </w:r>
      <w:r w:rsidRPr="0035310B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cco</w:t>
      </w:r>
      <w:r w:rsidRPr="0035310B">
        <w:rPr>
          <w:rFonts w:asciiTheme="majorHAnsi" w:hAnsiTheme="majorHAnsi"/>
          <w:spacing w:val="-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ng                                                           </w:t>
      </w:r>
      <w:r w:rsidRPr="0035310B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:</w:t>
      </w:r>
      <w:r w:rsidRPr="0035310B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pu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sz w:val="22"/>
          <w:szCs w:val="22"/>
        </w:rPr>
        <w:t>on S</w:t>
      </w:r>
      <w:r w:rsidRPr="0035310B">
        <w:rPr>
          <w:rFonts w:asciiTheme="majorHAnsi" w:hAnsiTheme="majorHAnsi"/>
          <w:spacing w:val="-3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6B5294CE" w14:textId="77777777" w:rsidR="001967BE" w:rsidRPr="0035310B" w:rsidRDefault="0032107B">
      <w:pPr>
        <w:spacing w:line="240" w:lineRule="exact"/>
        <w:ind w:left="8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Expec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ed G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adu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n </w:t>
      </w:r>
      <w:r w:rsidRPr="0035310B">
        <w:rPr>
          <w:rFonts w:asciiTheme="majorHAnsi" w:hAnsiTheme="majorHAnsi"/>
          <w:spacing w:val="-1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e:</w:t>
      </w:r>
      <w:r w:rsidRPr="0035310B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J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nu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 20xx</w:t>
      </w:r>
      <w:r w:rsidRPr="0035310B">
        <w:rPr>
          <w:rFonts w:asciiTheme="majorHAnsi" w:hAnsiTheme="majorHAnsi"/>
          <w:sz w:val="22"/>
          <w:szCs w:val="22"/>
        </w:rPr>
        <w:t xml:space="preserve">                      </w:t>
      </w:r>
      <w:r w:rsidRPr="0035310B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PA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 da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e:</w:t>
      </w:r>
      <w:r w:rsidRPr="0035310B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3.9</w:t>
      </w:r>
      <w:r w:rsidRPr="0035310B">
        <w:rPr>
          <w:rFonts w:asciiTheme="majorHAnsi" w:hAnsiTheme="majorHAnsi"/>
          <w:spacing w:val="-2"/>
          <w:sz w:val="22"/>
          <w:szCs w:val="22"/>
        </w:rPr>
        <w:t>5</w:t>
      </w:r>
      <w:r w:rsidRPr="0035310B">
        <w:rPr>
          <w:rFonts w:asciiTheme="majorHAnsi" w:hAnsiTheme="majorHAnsi"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sz w:val="22"/>
          <w:szCs w:val="22"/>
        </w:rPr>
        <w:t>4.00</w:t>
      </w:r>
    </w:p>
    <w:p w14:paraId="5A23A61C" w14:textId="77777777" w:rsidR="001967BE" w:rsidRPr="0035310B" w:rsidRDefault="001967BE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24A86301" w14:textId="77777777" w:rsidR="001967BE" w:rsidRPr="0035310B" w:rsidRDefault="0032107B">
      <w:pPr>
        <w:ind w:left="2564" w:right="2586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SS</w:t>
      </w:r>
      <w:r w:rsidRPr="0035310B">
        <w:rPr>
          <w:rFonts w:asciiTheme="majorHAnsi" w:hAnsiTheme="majorHAnsi"/>
          <w:b/>
          <w:sz w:val="22"/>
          <w:szCs w:val="22"/>
        </w:rPr>
        <w:t>IONAL AC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OM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LI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HMENTS</w:t>
      </w:r>
    </w:p>
    <w:p w14:paraId="6AEAE73E" w14:textId="77777777" w:rsidR="001967BE" w:rsidRPr="0035310B" w:rsidRDefault="001967BE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50B6131C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ccou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ng 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Finan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al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Manag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</w:t>
      </w:r>
    </w:p>
    <w:p w14:paraId="7407EE10" w14:textId="77777777" w:rsidR="001967BE" w:rsidRPr="0035310B" w:rsidRDefault="0032107B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D</w:t>
      </w:r>
      <w:r w:rsidRPr="0035310B">
        <w:rPr>
          <w:rFonts w:asciiTheme="majorHAnsi" w:hAnsiTheme="majorHAnsi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35310B">
        <w:rPr>
          <w:rFonts w:asciiTheme="majorHAnsi" w:hAnsiTheme="majorHAnsi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35310B">
        <w:rPr>
          <w:rFonts w:asciiTheme="majorHAnsi" w:hAnsiTheme="majorHAnsi"/>
          <w:position w:val="-1"/>
          <w:sz w:val="22"/>
          <w:szCs w:val="22"/>
        </w:rPr>
        <w:t>oped a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35310B">
        <w:rPr>
          <w:rFonts w:asciiTheme="majorHAnsi" w:hAnsiTheme="majorHAnsi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position w:val="-1"/>
          <w:sz w:val="22"/>
          <w:szCs w:val="22"/>
        </w:rPr>
        <w:t>ned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accou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position w:val="-1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position w:val="-1"/>
          <w:sz w:val="22"/>
          <w:szCs w:val="22"/>
        </w:rPr>
        <w:t>ec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position w:val="-1"/>
          <w:sz w:val="22"/>
          <w:szCs w:val="22"/>
        </w:rPr>
        <w:t>ds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35310B">
        <w:rPr>
          <w:rFonts w:asciiTheme="majorHAnsi" w:hAnsiTheme="majorHAnsi"/>
          <w:position w:val="-1"/>
          <w:sz w:val="22"/>
          <w:szCs w:val="22"/>
        </w:rPr>
        <w:t>or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up 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o 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ft</w:t>
      </w:r>
      <w:r w:rsidRPr="0035310B">
        <w:rPr>
          <w:rFonts w:asciiTheme="majorHAnsi" w:hAnsiTheme="majorHAnsi"/>
          <w:position w:val="-1"/>
          <w:sz w:val="22"/>
          <w:szCs w:val="22"/>
        </w:rPr>
        <w:t>y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bank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acc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position w:val="-1"/>
          <w:sz w:val="22"/>
          <w:szCs w:val="22"/>
        </w:rPr>
        <w:t>un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position w:val="-1"/>
          <w:sz w:val="22"/>
          <w:szCs w:val="22"/>
        </w:rPr>
        <w:t>s.</w:t>
      </w:r>
    </w:p>
    <w:p w14:paraId="6F44D44B" w14:textId="77777777" w:rsidR="001967BE" w:rsidRPr="0035310B" w:rsidRDefault="0032107B">
      <w:pPr>
        <w:tabs>
          <w:tab w:val="left" w:pos="500"/>
        </w:tabs>
        <w:spacing w:before="1"/>
        <w:ind w:left="500" w:right="893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For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ed 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h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and </w:t>
      </w:r>
      <w:r w:rsidRPr="0035310B">
        <w:rPr>
          <w:rFonts w:asciiTheme="majorHAnsi" w:hAnsiTheme="majorHAnsi"/>
          <w:spacing w:val="-2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ea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 xml:space="preserve">end </w:t>
      </w:r>
      <w:r w:rsidRPr="0035310B">
        <w:rPr>
          <w:rFonts w:asciiTheme="majorHAnsi" w:hAnsiTheme="majorHAnsi"/>
          <w:spacing w:val="1"/>
          <w:sz w:val="22"/>
          <w:szCs w:val="22"/>
        </w:rPr>
        <w:t>fi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nc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al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and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ene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v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ri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s p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yr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 xml:space="preserve">s,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ud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ed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al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and 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pa</w:t>
      </w:r>
      <w:r w:rsidRPr="0035310B">
        <w:rPr>
          <w:rFonts w:asciiTheme="majorHAnsi" w:hAnsiTheme="majorHAnsi"/>
          <w:spacing w:val="-2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s,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nu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ax 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epo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s,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4"/>
          <w:sz w:val="22"/>
          <w:szCs w:val="22"/>
        </w:rPr>
        <w:t>W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 xml:space="preserve">2 and 1099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 xml:space="preserve">s, 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c.</w:t>
      </w:r>
    </w:p>
    <w:p w14:paraId="3E914472" w14:textId="77777777" w:rsidR="001967BE" w:rsidRPr="0035310B" w:rsidRDefault="0032107B">
      <w:pPr>
        <w:tabs>
          <w:tab w:val="left" w:pos="500"/>
        </w:tabs>
        <w:spacing w:before="14" w:line="240" w:lineRule="exact"/>
        <w:ind w:left="500" w:right="215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pacing w:val="2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a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cu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acy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cou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ba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ces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and 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sup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docu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si</w:t>
      </w:r>
      <w:r w:rsidRPr="0035310B">
        <w:rPr>
          <w:rFonts w:asciiTheme="majorHAnsi" w:hAnsiTheme="majorHAnsi"/>
          <w:sz w:val="22"/>
          <w:szCs w:val="22"/>
        </w:rPr>
        <w:t>on d</w:t>
      </w:r>
      <w:r w:rsidRPr="0035310B">
        <w:rPr>
          <w:rFonts w:asciiTheme="majorHAnsi" w:hAnsiTheme="majorHAnsi"/>
          <w:spacing w:val="-2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ri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 co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ehen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pacing w:val="-2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ear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aud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fi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an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op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65FBA559" w14:textId="77777777" w:rsidR="001967BE" w:rsidRPr="0035310B" w:rsidRDefault="0032107B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For</w:t>
      </w:r>
      <w:r w:rsidRPr="0035310B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35310B">
        <w:rPr>
          <w:rFonts w:asciiTheme="majorHAnsi" w:hAnsiTheme="majorHAnsi"/>
          <w:position w:val="-1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35310B">
        <w:rPr>
          <w:rFonts w:asciiTheme="majorHAnsi" w:hAnsiTheme="majorHAnsi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position w:val="-1"/>
          <w:sz w:val="22"/>
          <w:szCs w:val="22"/>
        </w:rPr>
        <w:t>ed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ro</w:t>
      </w:r>
      <w:r w:rsidRPr="0035310B">
        <w:rPr>
          <w:rFonts w:asciiTheme="majorHAnsi" w:hAnsiTheme="majorHAnsi"/>
          <w:spacing w:val="-3"/>
          <w:position w:val="-1"/>
          <w:sz w:val="22"/>
          <w:szCs w:val="22"/>
        </w:rPr>
        <w:t>-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35310B">
        <w:rPr>
          <w:rFonts w:asciiTheme="majorHAnsi" w:hAnsiTheme="majorHAnsi"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35310B">
        <w:rPr>
          <w:rFonts w:asciiTheme="majorHAnsi" w:hAnsiTheme="majorHAnsi"/>
          <w:position w:val="-1"/>
          <w:sz w:val="22"/>
          <w:szCs w:val="22"/>
        </w:rPr>
        <w:t>a bud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35310B">
        <w:rPr>
          <w:rFonts w:asciiTheme="majorHAnsi" w:hAnsiTheme="majorHAnsi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position w:val="-1"/>
          <w:sz w:val="22"/>
          <w:szCs w:val="22"/>
        </w:rPr>
        <w:t>s.</w:t>
      </w:r>
    </w:p>
    <w:p w14:paraId="020342AB" w14:textId="77777777" w:rsidR="001967BE" w:rsidRPr="0035310B" w:rsidRDefault="0032107B">
      <w:pPr>
        <w:spacing w:before="1"/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ed 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dep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rti</w:t>
      </w:r>
      <w:r w:rsidRPr="0035310B">
        <w:rPr>
          <w:rFonts w:asciiTheme="majorHAnsi" w:hAnsiTheme="majorHAnsi"/>
          <w:spacing w:val="-2"/>
          <w:sz w:val="22"/>
          <w:szCs w:val="22"/>
        </w:rPr>
        <w:t>za</w:t>
      </w:r>
      <w:r w:rsidRPr="0035310B">
        <w:rPr>
          <w:rFonts w:asciiTheme="majorHAnsi" w:hAnsiTheme="majorHAnsi"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-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52214CD9" w14:textId="77777777" w:rsidR="001967BE" w:rsidRPr="0035310B" w:rsidRDefault="001967BE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628DF98C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b/>
          <w:sz w:val="22"/>
          <w:szCs w:val="22"/>
        </w:rPr>
        <w:t xml:space="preserve">on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ys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s 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y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s and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Prob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em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ng</w:t>
      </w:r>
    </w:p>
    <w:p w14:paraId="7BAB6319" w14:textId="77777777" w:rsidR="001967BE" w:rsidRPr="0035310B" w:rsidRDefault="0032107B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position w:val="-1"/>
          <w:sz w:val="22"/>
          <w:szCs w:val="22"/>
        </w:rPr>
        <w:t>on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35310B">
        <w:rPr>
          <w:rFonts w:asciiTheme="majorHAnsi" w:hAnsiTheme="majorHAnsi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rt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ed </w:t>
      </w:r>
      <w:r w:rsidRPr="0035310B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35310B">
        <w:rPr>
          <w:rFonts w:asciiTheme="majorHAnsi" w:hAnsiTheme="majorHAnsi"/>
          <w:position w:val="-1"/>
          <w:sz w:val="22"/>
          <w:szCs w:val="22"/>
        </w:rPr>
        <w:t>anual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co</w:t>
      </w:r>
      <w:r w:rsidRPr="0035310B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35310B">
        <w:rPr>
          <w:rFonts w:asciiTheme="majorHAnsi" w:hAnsiTheme="majorHAnsi"/>
          <w:position w:val="-1"/>
          <w:sz w:val="22"/>
          <w:szCs w:val="22"/>
        </w:rPr>
        <w:t>pu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z</w:t>
      </w:r>
      <w:r w:rsidRPr="0035310B">
        <w:rPr>
          <w:rFonts w:asciiTheme="majorHAnsi" w:hAnsiTheme="majorHAnsi"/>
          <w:position w:val="-1"/>
          <w:sz w:val="22"/>
          <w:szCs w:val="22"/>
        </w:rPr>
        <w:t>ed a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position w:val="-1"/>
          <w:sz w:val="22"/>
          <w:szCs w:val="22"/>
        </w:rPr>
        <w:t>cou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position w:val="-1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y</w:t>
      </w:r>
      <w:r w:rsidRPr="0035310B">
        <w:rPr>
          <w:rFonts w:asciiTheme="majorHAnsi" w:hAnsiTheme="majorHAnsi"/>
          <w:position w:val="-1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t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w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o 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35310B">
        <w:rPr>
          <w:rFonts w:asciiTheme="majorHAnsi" w:hAnsiTheme="majorHAnsi"/>
          <w:position w:val="-1"/>
          <w:sz w:val="22"/>
          <w:szCs w:val="22"/>
        </w:rPr>
        <w:t>an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z</w:t>
      </w:r>
      <w:r w:rsidRPr="0035310B">
        <w:rPr>
          <w:rFonts w:asciiTheme="majorHAnsi" w:hAnsiTheme="majorHAnsi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position w:val="-1"/>
          <w:sz w:val="22"/>
          <w:szCs w:val="22"/>
        </w:rPr>
        <w:t>ons.</w:t>
      </w:r>
    </w:p>
    <w:p w14:paraId="79059DDB" w14:textId="77777777" w:rsidR="001967BE" w:rsidRPr="0035310B" w:rsidRDefault="0032107B">
      <w:pPr>
        <w:spacing w:before="1"/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na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2"/>
          <w:sz w:val="22"/>
          <w:szCs w:val="22"/>
        </w:rPr>
        <w:t>yz</w:t>
      </w:r>
      <w:r w:rsidRPr="0035310B">
        <w:rPr>
          <w:rFonts w:asciiTheme="majorHAnsi" w:hAnsiTheme="majorHAnsi"/>
          <w:sz w:val="22"/>
          <w:szCs w:val="22"/>
        </w:rPr>
        <w:t>ed and su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ce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2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ll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 xml:space="preserve">ed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4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eet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cu</w:t>
      </w:r>
      <w:r w:rsidRPr="0035310B">
        <w:rPr>
          <w:rFonts w:asciiTheme="majorHAnsi" w:hAnsiTheme="majorHAnsi"/>
          <w:spacing w:val="1"/>
          <w:sz w:val="22"/>
          <w:szCs w:val="22"/>
        </w:rPr>
        <w:t>st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eq</w:t>
      </w:r>
      <w:r w:rsidRPr="0035310B">
        <w:rPr>
          <w:rFonts w:asciiTheme="majorHAnsi" w:hAnsiTheme="majorHAnsi"/>
          <w:spacing w:val="-2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ir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6785CA6D" w14:textId="77777777" w:rsidR="001967BE" w:rsidRPr="0035310B" w:rsidRDefault="0032107B">
      <w:pPr>
        <w:spacing w:before="1"/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ch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and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ob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 a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ope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newly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pu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ri</w:t>
      </w:r>
      <w:r w:rsidRPr="0035310B">
        <w:rPr>
          <w:rFonts w:asciiTheme="majorHAnsi" w:hAnsiTheme="majorHAnsi"/>
          <w:spacing w:val="-2"/>
          <w:sz w:val="22"/>
          <w:szCs w:val="22"/>
        </w:rPr>
        <w:t>z</w:t>
      </w:r>
      <w:r w:rsidRPr="0035310B">
        <w:rPr>
          <w:rFonts w:asciiTheme="majorHAnsi" w:hAnsiTheme="majorHAnsi"/>
          <w:sz w:val="22"/>
          <w:szCs w:val="22"/>
        </w:rPr>
        <w:t>ed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12B398C8" w14:textId="77777777" w:rsidR="001967BE" w:rsidRPr="0035310B" w:rsidRDefault="001967BE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0EF8FAB0" w14:textId="77777777" w:rsidR="001967BE" w:rsidRPr="0035310B" w:rsidRDefault="0032107B">
      <w:pPr>
        <w:ind w:left="3889" w:right="3906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W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K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H</w:t>
      </w:r>
      <w:r w:rsidRPr="0035310B">
        <w:rPr>
          <w:rFonts w:asciiTheme="majorHAnsi" w:hAnsiTheme="majorHAnsi"/>
          <w:b/>
          <w:sz w:val="22"/>
          <w:szCs w:val="22"/>
        </w:rPr>
        <w:t>IS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Y</w:t>
      </w:r>
    </w:p>
    <w:p w14:paraId="00B5F71A" w14:textId="77777777" w:rsidR="001967BE" w:rsidRPr="0035310B" w:rsidRDefault="001967BE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5FD546A8" w14:textId="77777777" w:rsidR="001967BE" w:rsidRPr="0035310B" w:rsidRDefault="0032107B">
      <w:pPr>
        <w:spacing w:line="240" w:lineRule="exact"/>
        <w:ind w:left="140" w:right="1212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Student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In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ern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na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sz w:val="22"/>
          <w:szCs w:val="22"/>
        </w:rPr>
        <w:t>ccoun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op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ent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, Mu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aha,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 xml:space="preserve">aha, 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Su</w:t>
      </w:r>
      <w:r w:rsidRPr="0035310B">
        <w:rPr>
          <w:rFonts w:asciiTheme="majorHAnsi" w:hAnsiTheme="majorHAnsi"/>
          <w:spacing w:val="-2"/>
          <w:sz w:val="22"/>
          <w:szCs w:val="22"/>
        </w:rPr>
        <w:t>m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20xx)</w:t>
      </w:r>
    </w:p>
    <w:p w14:paraId="14048D4D" w14:textId="77777777" w:rsidR="001967BE" w:rsidRPr="0035310B" w:rsidRDefault="001967BE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0DAD81FE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ccou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 xml:space="preserve">ng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oor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eb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sz w:val="22"/>
          <w:szCs w:val="22"/>
        </w:rPr>
        <w:t>a Sp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al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 xml:space="preserve">aha, 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E (20x</w:t>
      </w:r>
      <w:r w:rsidRPr="0035310B">
        <w:rPr>
          <w:rFonts w:asciiTheme="majorHAnsi" w:hAnsiTheme="majorHAnsi"/>
          <w:spacing w:val="3"/>
          <w:sz w:val="22"/>
          <w:szCs w:val="22"/>
        </w:rPr>
        <w:t>x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20xx)</w:t>
      </w:r>
    </w:p>
    <w:p w14:paraId="54609788" w14:textId="77777777" w:rsidR="001967BE" w:rsidRPr="0035310B" w:rsidRDefault="001967BE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18A22755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ook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eepe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, SM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nc., O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 xml:space="preserve">aha, 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E (20xx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– 20</w:t>
      </w:r>
      <w:r w:rsidRPr="0035310B">
        <w:rPr>
          <w:rFonts w:asciiTheme="majorHAnsi" w:hAnsiTheme="majorHAnsi"/>
          <w:spacing w:val="-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x)</w:t>
      </w:r>
    </w:p>
    <w:p w14:paraId="1FCBA313" w14:textId="77777777" w:rsidR="001967BE" w:rsidRPr="0035310B" w:rsidRDefault="001967BE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623BD668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ook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eepe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, F</w:t>
      </w:r>
      <w:r w:rsidRPr="0035310B">
        <w:rPr>
          <w:rFonts w:asciiTheme="majorHAnsi" w:hAnsiTheme="majorHAnsi"/>
          <w:spacing w:val="-2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et</w:t>
      </w:r>
      <w:r w:rsidRPr="0035310B">
        <w:rPr>
          <w:rFonts w:asciiTheme="majorHAnsi" w:hAnsiTheme="majorHAnsi"/>
          <w:spacing w:val="-2"/>
          <w:sz w:val="22"/>
          <w:szCs w:val="22"/>
        </w:rPr>
        <w:t>h</w:t>
      </w:r>
      <w:r w:rsidRPr="0035310B">
        <w:rPr>
          <w:rFonts w:asciiTheme="majorHAnsi" w:hAnsiTheme="majorHAnsi"/>
          <w:sz w:val="22"/>
          <w:szCs w:val="22"/>
        </w:rPr>
        <w:t>od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st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2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ch,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us, </w:t>
      </w:r>
      <w:r w:rsidRPr="0035310B">
        <w:rPr>
          <w:rFonts w:asciiTheme="majorHAnsi" w:hAnsiTheme="majorHAnsi"/>
          <w:spacing w:val="-3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K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20xx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– </w:t>
      </w:r>
      <w:r w:rsidRPr="0035310B">
        <w:rPr>
          <w:rFonts w:asciiTheme="majorHAnsi" w:hAnsiTheme="majorHAnsi"/>
          <w:spacing w:val="-2"/>
          <w:sz w:val="22"/>
          <w:szCs w:val="22"/>
        </w:rPr>
        <w:t>2</w:t>
      </w:r>
      <w:r w:rsidRPr="0035310B">
        <w:rPr>
          <w:rFonts w:asciiTheme="majorHAnsi" w:hAnsiTheme="majorHAnsi"/>
          <w:sz w:val="22"/>
          <w:szCs w:val="22"/>
        </w:rPr>
        <w:t>0xx)</w:t>
      </w:r>
    </w:p>
    <w:p w14:paraId="2C9D5110" w14:textId="77777777" w:rsidR="001967BE" w:rsidRPr="0035310B" w:rsidRDefault="001967BE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2A3BA144" w14:textId="77777777" w:rsidR="001967BE" w:rsidRPr="0035310B" w:rsidRDefault="0032107B">
      <w:pPr>
        <w:ind w:left="3018" w:right="3037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SS</w:t>
      </w:r>
      <w:r w:rsidRPr="0035310B">
        <w:rPr>
          <w:rFonts w:asciiTheme="majorHAnsi" w:hAnsiTheme="majorHAnsi"/>
          <w:b/>
          <w:sz w:val="22"/>
          <w:szCs w:val="22"/>
        </w:rPr>
        <w:t>IONAL AFFILIATI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b/>
          <w:sz w:val="22"/>
          <w:szCs w:val="22"/>
        </w:rPr>
        <w:t>N</w:t>
      </w:r>
    </w:p>
    <w:p w14:paraId="4CA667FF" w14:textId="77777777" w:rsidR="001967BE" w:rsidRPr="0035310B" w:rsidRDefault="001967BE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26F0879E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Me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er,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MA, </w:t>
      </w:r>
      <w:r w:rsidRPr="0035310B">
        <w:rPr>
          <w:rFonts w:asciiTheme="majorHAnsi" w:hAnsiTheme="majorHAnsi"/>
          <w:spacing w:val="-1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ue Uni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Stud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sz w:val="22"/>
          <w:szCs w:val="22"/>
        </w:rPr>
        <w:t>h</w:t>
      </w:r>
      <w:r w:rsidRPr="0035310B">
        <w:rPr>
          <w:rFonts w:asciiTheme="majorHAnsi" w:hAnsiTheme="majorHAnsi"/>
          <w:sz w:val="22"/>
          <w:szCs w:val="22"/>
        </w:rPr>
        <w:t>ap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er</w:t>
      </w:r>
    </w:p>
    <w:p w14:paraId="748F740A" w14:textId="77777777" w:rsidR="001967BE" w:rsidRPr="0035310B" w:rsidRDefault="001967BE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3E6393F3" w14:textId="77777777" w:rsidR="001967BE" w:rsidRPr="0035310B" w:rsidRDefault="0032107B">
      <w:pPr>
        <w:ind w:left="3619" w:right="3639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PUT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R 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LS</w:t>
      </w:r>
    </w:p>
    <w:p w14:paraId="0D2FB5E9" w14:textId="77777777" w:rsidR="001967BE" w:rsidRPr="0035310B" w:rsidRDefault="001967BE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7A625CF2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Pro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ent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MS 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(W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d, Ex</w:t>
      </w:r>
      <w:r w:rsidRPr="0035310B">
        <w:rPr>
          <w:rFonts w:asciiTheme="majorHAnsi" w:hAnsiTheme="majorHAnsi"/>
          <w:spacing w:val="-3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3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tl</w:t>
      </w:r>
      <w:r w:rsidRPr="0035310B">
        <w:rPr>
          <w:rFonts w:asciiTheme="majorHAnsi" w:hAnsiTheme="majorHAnsi"/>
          <w:sz w:val="22"/>
          <w:szCs w:val="22"/>
        </w:rPr>
        <w:t>oo</w:t>
      </w:r>
      <w:r w:rsidRPr="0035310B">
        <w:rPr>
          <w:rFonts w:asciiTheme="majorHAnsi" w:hAnsiTheme="majorHAnsi"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spacing w:val="1"/>
          <w:sz w:val="22"/>
          <w:szCs w:val="22"/>
        </w:rPr>
        <w:t>)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1"/>
          <w:sz w:val="22"/>
          <w:szCs w:val="22"/>
        </w:rPr>
        <w:t>Q</w:t>
      </w:r>
      <w:r w:rsidRPr="0035310B">
        <w:rPr>
          <w:rFonts w:asciiTheme="majorHAnsi" w:hAnsiTheme="majorHAnsi"/>
          <w:spacing w:val="-2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spacing w:val="-1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oo</w:t>
      </w:r>
      <w:r w:rsidRPr="0035310B">
        <w:rPr>
          <w:rFonts w:asciiTheme="majorHAnsi" w:hAnsiTheme="majorHAnsi"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2A949DB0" w14:textId="77777777" w:rsidR="001967BE" w:rsidRPr="0035310B" w:rsidRDefault="0032107B">
      <w:pPr>
        <w:spacing w:before="1"/>
        <w:ind w:left="140"/>
        <w:rPr>
          <w:rFonts w:asciiTheme="majorHAnsi" w:hAnsiTheme="majorHAnsi"/>
          <w:sz w:val="22"/>
          <w:szCs w:val="22"/>
        </w:rPr>
        <w:sectPr w:rsidR="001967BE" w:rsidRPr="0035310B">
          <w:headerReference w:type="default" r:id="rId9"/>
          <w:pgSz w:w="12240" w:h="15840"/>
          <w:pgMar w:top="860" w:right="1280" w:bottom="280" w:left="1300" w:header="662" w:footer="0" w:gutter="0"/>
          <w:cols w:space="720"/>
        </w:sect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si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K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ed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MS </w:t>
      </w:r>
      <w:r w:rsidRPr="0035310B">
        <w:rPr>
          <w:rFonts w:asciiTheme="majorHAnsi" w:hAnsiTheme="majorHAnsi"/>
          <w:spacing w:val="-3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cce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s, S</w:t>
      </w:r>
      <w:r w:rsidRPr="0035310B">
        <w:rPr>
          <w:rFonts w:asciiTheme="majorHAnsi" w:hAnsiTheme="majorHAnsi"/>
          <w:spacing w:val="-1"/>
          <w:sz w:val="22"/>
          <w:szCs w:val="22"/>
        </w:rPr>
        <w:t>Q</w:t>
      </w:r>
      <w:r w:rsidRPr="0035310B">
        <w:rPr>
          <w:rFonts w:asciiTheme="majorHAnsi" w:hAnsiTheme="majorHAnsi"/>
          <w:sz w:val="22"/>
          <w:szCs w:val="22"/>
        </w:rPr>
        <w:t>L,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Vi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ual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c,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++</w:t>
      </w:r>
    </w:p>
    <w:p w14:paraId="22722076" w14:textId="77777777" w:rsidR="001967BE" w:rsidRPr="0035310B" w:rsidRDefault="0032107B">
      <w:pPr>
        <w:spacing w:before="65" w:line="300" w:lineRule="exact"/>
        <w:ind w:left="4879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lastRenderedPageBreak/>
        <w:pict w14:anchorId="32FBB614">
          <v:group id="_x0000_s1104" style="position:absolute;left:0;text-align:left;margin-left:70.6pt;margin-top:21pt;width:470.95pt;height:0;z-index:-251672576;mso-position-horizontal-relative:page" coordorigin="1412,420" coordsize="9419,0">
            <v:shape id="_x0000_s1105" style="position:absolute;left:1412;top:420;width:9419;height:0" coordorigin="1412,420" coordsize="9419,0" path="m1412,420r9419,e" filled="f" strokeweight="1.06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OLOG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4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L (INTE</w:t>
      </w:r>
      <w:r w:rsidRPr="0035310B">
        <w:rPr>
          <w:rFonts w:asciiTheme="majorHAnsi" w:hAnsiTheme="majorHAnsi"/>
          <w:b/>
          <w:spacing w:val="-2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SH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P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)</w:t>
      </w:r>
    </w:p>
    <w:p w14:paraId="0F541933" w14:textId="77777777" w:rsidR="001967BE" w:rsidRPr="0035310B" w:rsidRDefault="001967BE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28577433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11849F" w14:textId="77777777" w:rsidR="001967BE" w:rsidRPr="0035310B" w:rsidRDefault="0032107B">
      <w:pPr>
        <w:spacing w:before="47" w:line="260" w:lineRule="exact"/>
        <w:ind w:left="6881" w:right="119" w:hanging="6822"/>
        <w:jc w:val="right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7D84DF59">
          <v:group id="_x0000_s1101" style="position:absolute;left:0;text-align:left;margin-left:70.15pt;margin-top:68.05pt;width:471.75pt;height:2.25pt;z-index:-251671552;mso-position-horizontal-relative:page" coordorigin="1403,1361" coordsize="9435,45">
            <v:shape id="_x0000_s1103" style="position:absolute;left:1412;top:1369;width:9419;height:0" coordorigin="1412,1369" coordsize="9419,0" path="m1412,1369r9419,e" filled="f" strokeweight=".82pt">
              <v:path arrowok="t"/>
            </v:shape>
            <v:shape id="_x0000_s1102" style="position:absolute;left:1412;top:1398;width:9419;height:0" coordorigin="1412,1398" coordsize="9419,0" path="m1412,1398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z w:val="22"/>
          <w:szCs w:val="22"/>
        </w:rPr>
        <w:t>IM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A.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MPLE</w:t>
      </w:r>
      <w:r w:rsidRPr="0035310B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II</w:t>
      </w:r>
      <w:r w:rsidRPr="0035310B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</w:t>
      </w:r>
      <w:r w:rsidRPr="0035310B">
        <w:rPr>
          <w:rFonts w:asciiTheme="majorHAnsi" w:hAnsiTheme="majorHAnsi"/>
          <w:b/>
          <w:spacing w:val="5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4321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 xml:space="preserve">outh 55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tr</w:t>
      </w:r>
      <w:r w:rsidRPr="0035310B">
        <w:rPr>
          <w:rFonts w:asciiTheme="majorHAnsi" w:hAnsiTheme="majorHAnsi"/>
          <w:spacing w:val="-1"/>
          <w:sz w:val="22"/>
          <w:szCs w:val="22"/>
        </w:rPr>
        <w:t>ee</w:t>
      </w:r>
      <w:r w:rsidRPr="0035310B">
        <w:rPr>
          <w:rFonts w:asciiTheme="majorHAnsi" w:hAnsiTheme="majorHAnsi"/>
          <w:sz w:val="22"/>
          <w:szCs w:val="22"/>
        </w:rPr>
        <w:t xml:space="preserve">t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ska </w:t>
      </w:r>
      <w:r w:rsidRPr="0035310B">
        <w:rPr>
          <w:rFonts w:asciiTheme="majorHAnsi" w:hAnsiTheme="majorHAnsi"/>
          <w:spacing w:val="-1"/>
          <w:sz w:val="22"/>
          <w:szCs w:val="22"/>
        </w:rPr>
        <w:t>6</w:t>
      </w:r>
      <w:r w:rsidRPr="0035310B">
        <w:rPr>
          <w:rFonts w:asciiTheme="majorHAnsi" w:hAnsiTheme="majorHAnsi"/>
          <w:sz w:val="22"/>
          <w:szCs w:val="22"/>
        </w:rPr>
        <w:t>80</w:t>
      </w:r>
      <w:r w:rsidRPr="0035310B">
        <w:rPr>
          <w:rFonts w:asciiTheme="majorHAnsi" w:hAnsiTheme="majorHAnsi"/>
          <w:spacing w:val="2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5 (402)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291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5432</w:t>
      </w:r>
      <w:hyperlink r:id="rId10">
        <w:r w:rsidRPr="0035310B">
          <w:rPr>
            <w:rFonts w:asciiTheme="majorHAnsi" w:hAnsiTheme="majorHAnsi"/>
            <w:sz w:val="22"/>
            <w:szCs w:val="22"/>
          </w:rPr>
          <w:t xml:space="preserve"> i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m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s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mp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l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e</w:t>
        </w:r>
        <w:r w:rsidRPr="0035310B">
          <w:rPr>
            <w:rFonts w:asciiTheme="majorHAnsi" w:hAnsiTheme="majorHAnsi"/>
            <w:sz w:val="22"/>
            <w:szCs w:val="22"/>
          </w:rPr>
          <w:t>2@xx</w:t>
        </w:r>
        <w:r w:rsidRPr="0035310B">
          <w:rPr>
            <w:rFonts w:asciiTheme="majorHAnsi" w:hAnsiTheme="majorHAnsi"/>
            <w:spacing w:val="2"/>
            <w:sz w:val="22"/>
            <w:szCs w:val="22"/>
          </w:rPr>
          <w:t>x</w:t>
        </w:r>
        <w:r w:rsidRPr="0035310B">
          <w:rPr>
            <w:rFonts w:asciiTheme="majorHAnsi" w:hAnsiTheme="majorHAnsi"/>
            <w:sz w:val="22"/>
            <w:szCs w:val="22"/>
          </w:rPr>
          <w:t>.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c</w:t>
        </w:r>
        <w:r w:rsidRPr="0035310B">
          <w:rPr>
            <w:rFonts w:asciiTheme="majorHAnsi" w:hAnsiTheme="majorHAnsi"/>
            <w:sz w:val="22"/>
            <w:szCs w:val="22"/>
          </w:rPr>
          <w:t>om</w:t>
        </w:r>
      </w:hyperlink>
    </w:p>
    <w:p w14:paraId="4119952A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7C3817" w14:textId="77777777" w:rsidR="001967BE" w:rsidRPr="0035310B" w:rsidRDefault="001967BE">
      <w:pPr>
        <w:spacing w:before="8" w:line="240" w:lineRule="exact"/>
        <w:rPr>
          <w:rFonts w:asciiTheme="majorHAnsi" w:hAnsiTheme="majorHAnsi"/>
          <w:sz w:val="22"/>
          <w:szCs w:val="22"/>
        </w:rPr>
      </w:pPr>
    </w:p>
    <w:p w14:paraId="718076EF" w14:textId="77777777" w:rsidR="001967BE" w:rsidRPr="0035310B" w:rsidRDefault="0032107B">
      <w:pPr>
        <w:spacing w:before="34" w:line="260" w:lineRule="exact"/>
        <w:ind w:left="100" w:right="434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6D796179">
          <v:group id="_x0000_s1098" style="position:absolute;left:0;text-align:left;margin-left:70.15pt;margin-top:39.75pt;width:471.75pt;height:2.25pt;z-index:-251670528;mso-position-horizontal-relative:page" coordorigin="1403,795" coordsize="9435,45">
            <v:shape id="_x0000_s1100" style="position:absolute;left:1412;top:803;width:9419;height:0" coordorigin="1412,803" coordsize="9419,0" path="m1412,803r9419,e" filled="f" strokeweight=".82pt">
              <v:path arrowok="t"/>
            </v:shape>
            <v:shape id="_x0000_s1099" style="position:absolute;left:1412;top:832;width:9419;height:0" coordorigin="1412,832" coordsize="9419,0" path="m1412,832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JEC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IVE: 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h</w:t>
      </w:r>
      <w:r w:rsidRPr="0035310B">
        <w:rPr>
          <w:rFonts w:asciiTheme="majorHAnsi" w:hAnsiTheme="majorHAnsi"/>
          <w:b/>
          <w:sz w:val="22"/>
          <w:szCs w:val="22"/>
        </w:rPr>
        <w:t>ip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or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rt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osition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in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k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 xml:space="preserve">ting,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ub</w:t>
      </w:r>
      <w:r w:rsidRPr="0035310B">
        <w:rPr>
          <w:rFonts w:asciiTheme="majorHAnsi" w:hAnsiTheme="majorHAnsi"/>
          <w:b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latio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4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re</w:t>
      </w:r>
      <w:r w:rsidRPr="0035310B">
        <w:rPr>
          <w:rFonts w:asciiTheme="majorHAnsi" w:hAnsiTheme="majorHAnsi"/>
          <w:sz w:val="22"/>
          <w:szCs w:val="22"/>
        </w:rPr>
        <w:t>lat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fi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ld u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z</w:t>
      </w:r>
      <w:r w:rsidRPr="0035310B">
        <w:rPr>
          <w:rFonts w:asciiTheme="majorHAnsi" w:hAnsiTheme="majorHAnsi"/>
          <w:sz w:val="22"/>
          <w:szCs w:val="22"/>
        </w:rPr>
        <w:t>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strong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round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 commun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skil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685FB1F2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3A8C52" w14:textId="77777777" w:rsidR="001967BE" w:rsidRPr="0035310B" w:rsidRDefault="001967BE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732605D8" w14:textId="77777777" w:rsidR="001967BE" w:rsidRPr="0035310B" w:rsidRDefault="0032107B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ED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 xml:space="preserve">TION:         </w:t>
      </w:r>
      <w:r w:rsidRPr="0035310B">
        <w:rPr>
          <w:rFonts w:asciiTheme="majorHAnsi" w:hAnsiTheme="majorHAnsi"/>
          <w:b/>
          <w:spacing w:val="14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 xml:space="preserve">BS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in B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Ad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ist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ion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w</w:t>
      </w:r>
      <w:r w:rsidRPr="0035310B">
        <w:rPr>
          <w:rFonts w:asciiTheme="majorHAnsi" w:hAnsiTheme="majorHAnsi"/>
          <w:b/>
          <w:sz w:val="22"/>
          <w:szCs w:val="22"/>
        </w:rPr>
        <w:t>ith Ma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k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 xml:space="preserve">ting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ph</w:t>
      </w:r>
      <w:r w:rsidRPr="0035310B">
        <w:rPr>
          <w:rFonts w:asciiTheme="majorHAnsi" w:hAnsiTheme="majorHAnsi"/>
          <w:b/>
          <w:sz w:val="22"/>
          <w:szCs w:val="22"/>
        </w:rPr>
        <w:t>asis</w:t>
      </w:r>
    </w:p>
    <w:p w14:paraId="14BB2A6E" w14:textId="77777777" w:rsidR="001967BE" w:rsidRPr="0035310B" w:rsidRDefault="0032107B">
      <w:pPr>
        <w:spacing w:line="260" w:lineRule="exact"/>
        <w:ind w:left="22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 Bell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 NE</w:t>
      </w:r>
    </w:p>
    <w:p w14:paraId="6B577448" w14:textId="77777777" w:rsidR="001967BE" w:rsidRPr="0035310B" w:rsidRDefault="0032107B">
      <w:pPr>
        <w:spacing w:before="3"/>
        <w:ind w:left="26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 xml:space="preserve">ted </w:t>
      </w: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te:  </w:t>
      </w:r>
      <w:r w:rsidRPr="0035310B">
        <w:rPr>
          <w:rFonts w:asciiTheme="majorHAnsi" w:hAnsiTheme="majorHAnsi"/>
          <w:spacing w:val="2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un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 20xx</w:t>
      </w:r>
    </w:p>
    <w:p w14:paraId="1514E273" w14:textId="77777777" w:rsidR="001967BE" w:rsidRPr="0035310B" w:rsidRDefault="0032107B">
      <w:pPr>
        <w:spacing w:before="1"/>
        <w:ind w:left="26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GPA to dat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:  3.56</w:t>
      </w:r>
      <w:r w:rsidRPr="0035310B">
        <w:rPr>
          <w:rFonts w:asciiTheme="majorHAnsi" w:hAnsiTheme="majorHAnsi"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sz w:val="22"/>
          <w:szCs w:val="22"/>
        </w:rPr>
        <w:t>4.00</w:t>
      </w:r>
    </w:p>
    <w:p w14:paraId="5D4005A8" w14:textId="77777777" w:rsidR="001967BE" w:rsidRPr="0035310B" w:rsidRDefault="0032107B">
      <w:pPr>
        <w:spacing w:before="62"/>
        <w:ind w:left="4743" w:right="2530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levant Cou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w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k</w:t>
      </w:r>
    </w:p>
    <w:p w14:paraId="7C25DA7D" w14:textId="77777777" w:rsidR="001967BE" w:rsidRPr="0035310B" w:rsidRDefault="0032107B">
      <w:pPr>
        <w:spacing w:line="260" w:lineRule="exact"/>
        <w:ind w:left="2981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rin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 of 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rk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g                     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 xml:space="preserve">usiness 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unic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</w:p>
    <w:p w14:paraId="533BF328" w14:textId="77777777" w:rsidR="001967BE" w:rsidRPr="0035310B" w:rsidRDefault="0032107B">
      <w:pPr>
        <w:ind w:left="2981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rn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 M</w:t>
      </w:r>
      <w:r w:rsidRPr="0035310B">
        <w:rPr>
          <w:rFonts w:asciiTheme="majorHAnsi" w:hAnsiTheme="majorHAnsi"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rk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g                            </w:t>
      </w:r>
      <w:r w:rsidRPr="0035310B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Consum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vior</w:t>
      </w:r>
    </w:p>
    <w:p w14:paraId="3DEC2836" w14:textId="77777777" w:rsidR="001967BE" w:rsidRPr="0035310B" w:rsidRDefault="0032107B">
      <w:pPr>
        <w:ind w:left="2981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ubl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 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lations</w:t>
      </w:r>
      <w:r w:rsidRPr="0035310B">
        <w:rPr>
          <w:rFonts w:asciiTheme="majorHAnsi" w:hAnsiTheme="majorHAnsi"/>
          <w:sz w:val="22"/>
          <w:szCs w:val="22"/>
        </w:rPr>
        <w:t xml:space="preserve">                                </w:t>
      </w:r>
      <w:r w:rsidRPr="0035310B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 xml:space="preserve">usiness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ol</w:t>
      </w:r>
      <w:r w:rsidRPr="0035310B">
        <w:rPr>
          <w:rFonts w:asciiTheme="majorHAnsi" w:hAnsiTheme="majorHAnsi"/>
          <w:spacing w:val="1"/>
          <w:sz w:val="22"/>
          <w:szCs w:val="22"/>
        </w:rPr>
        <w:t>ic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&amp;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2"/>
          <w:sz w:val="22"/>
          <w:szCs w:val="22"/>
        </w:rPr>
        <w:t>eg</w:t>
      </w:r>
      <w:r w:rsidRPr="0035310B">
        <w:rPr>
          <w:rFonts w:asciiTheme="majorHAnsi" w:hAnsiTheme="majorHAnsi"/>
          <w:sz w:val="22"/>
          <w:szCs w:val="22"/>
        </w:rPr>
        <w:t>y</w:t>
      </w:r>
    </w:p>
    <w:p w14:paraId="27CF81ED" w14:textId="77777777" w:rsidR="001967BE" w:rsidRPr="0035310B" w:rsidRDefault="001967BE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5EB8208F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WORK</w:t>
      </w:r>
    </w:p>
    <w:p w14:paraId="58C60861" w14:textId="77777777" w:rsidR="001967BE" w:rsidRPr="0035310B" w:rsidRDefault="0032107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HI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 xml:space="preserve">TORY:               </w:t>
      </w:r>
      <w:r w:rsidRPr="0035310B">
        <w:rPr>
          <w:rFonts w:asciiTheme="majorHAnsi" w:hAnsiTheme="majorHAnsi"/>
          <w:b/>
          <w:spacing w:val="1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de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ic 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 xml:space="preserve">tor </w:t>
      </w:r>
      <w:r w:rsidRPr="0035310B">
        <w:rPr>
          <w:rFonts w:asciiTheme="majorHAnsi" w:hAnsiTheme="majorHAnsi"/>
          <w:sz w:val="22"/>
          <w:szCs w:val="22"/>
        </w:rPr>
        <w:t>(20</w:t>
      </w:r>
      <w:r w:rsidRPr="0035310B">
        <w:rPr>
          <w:rFonts w:asciiTheme="majorHAnsi" w:hAnsiTheme="majorHAnsi"/>
          <w:spacing w:val="1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x to pr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nt)</w:t>
      </w:r>
    </w:p>
    <w:p w14:paraId="403C69CC" w14:textId="77777777" w:rsidR="001967BE" w:rsidRPr="0035310B" w:rsidRDefault="0032107B">
      <w:pPr>
        <w:ind w:left="22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 Bell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 NE</w:t>
      </w:r>
    </w:p>
    <w:p w14:paraId="68B39AE9" w14:textId="77777777" w:rsidR="001967BE" w:rsidRPr="0035310B" w:rsidRDefault="0032107B">
      <w:pPr>
        <w:tabs>
          <w:tab w:val="left" w:pos="2980"/>
        </w:tabs>
        <w:spacing w:before="24" w:line="260" w:lineRule="exact"/>
        <w:ind w:left="2981" w:right="1308" w:hanging="361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Assist colle</w:t>
      </w:r>
      <w:r w:rsidRPr="0035310B">
        <w:rPr>
          <w:rFonts w:asciiTheme="majorHAnsi" w:hAnsiTheme="majorHAnsi"/>
          <w:spacing w:val="-3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students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ien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ies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suc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ssful</w:t>
      </w:r>
      <w:r w:rsidRPr="0035310B">
        <w:rPr>
          <w:rFonts w:asciiTheme="majorHAnsi" w:hAnsiTheme="majorHAnsi"/>
          <w:spacing w:val="5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maste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g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35310B">
        <w:rPr>
          <w:rFonts w:asciiTheme="majorHAnsi" w:hAnsiTheme="majorHAnsi"/>
          <w:sz w:val="22"/>
          <w:szCs w:val="22"/>
        </w:rPr>
        <w:t>our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wo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k.</w:t>
      </w:r>
    </w:p>
    <w:p w14:paraId="4D4ADAC0" w14:textId="77777777" w:rsidR="001967BE" w:rsidRPr="0035310B" w:rsidRDefault="0032107B">
      <w:pPr>
        <w:spacing w:before="57"/>
        <w:ind w:left="2260" w:right="253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 xml:space="preserve">ior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Acc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un</w:t>
      </w:r>
      <w:r w:rsidRPr="0035310B">
        <w:rPr>
          <w:rFonts w:asciiTheme="majorHAnsi" w:hAnsiTheme="majorHAnsi"/>
          <w:b/>
          <w:sz w:val="22"/>
          <w:szCs w:val="22"/>
        </w:rPr>
        <w:t xml:space="preserve">ts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iva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 xml:space="preserve">le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le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k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</w:t>
      </w:r>
      <w:r w:rsidRPr="0035310B">
        <w:rPr>
          <w:rFonts w:asciiTheme="majorHAnsi" w:hAnsiTheme="majorHAnsi"/>
          <w:spacing w:val="2"/>
          <w:sz w:val="22"/>
          <w:szCs w:val="22"/>
        </w:rPr>
        <w:t>xx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2</w:t>
      </w:r>
      <w:r w:rsidRPr="0035310B">
        <w:rPr>
          <w:rFonts w:asciiTheme="majorHAnsi" w:hAnsiTheme="majorHAnsi"/>
          <w:spacing w:val="-2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 xml:space="preserve">) </w:t>
      </w:r>
      <w:r w:rsidRPr="0035310B">
        <w:rPr>
          <w:rFonts w:asciiTheme="majorHAnsi" w:hAnsiTheme="majorHAnsi"/>
          <w:spacing w:val="-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incoln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inan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ial </w:t>
      </w:r>
      <w:r w:rsidRPr="0035310B">
        <w:rPr>
          <w:rFonts w:asciiTheme="majorHAnsi" w:hAnsiTheme="majorHAnsi"/>
          <w:spacing w:val="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roup,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 NE</w:t>
      </w:r>
    </w:p>
    <w:p w14:paraId="4BB6C620" w14:textId="77777777" w:rsidR="001967BE" w:rsidRPr="0035310B" w:rsidRDefault="0032107B">
      <w:pPr>
        <w:tabs>
          <w:tab w:val="left" w:pos="2980"/>
        </w:tabs>
        <w:spacing w:before="24" w:line="260" w:lineRule="exact"/>
        <w:ind w:left="2981" w:right="744" w:hanging="361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sto</w:t>
      </w:r>
      <w:r w:rsidRPr="0035310B">
        <w:rPr>
          <w:rFonts w:asciiTheme="majorHAnsi" w:hAnsiTheme="majorHAnsi"/>
          <w:spacing w:val="4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ide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s,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ote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rtic</w:t>
      </w:r>
      <w:r w:rsidRPr="0035310B">
        <w:rPr>
          <w:rFonts w:asciiTheme="majorHAnsi" w:hAnsiTheme="majorHAnsi"/>
          <w:spacing w:val="2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rticip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ted in the publ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of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k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house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wsl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te</w:t>
      </w:r>
      <w:r w:rsidRPr="0035310B">
        <w:rPr>
          <w:rFonts w:asciiTheme="majorHAnsi" w:hAnsiTheme="majorHAnsi"/>
          <w:sz w:val="22"/>
          <w:szCs w:val="22"/>
        </w:rPr>
        <w:t>r.</w:t>
      </w:r>
    </w:p>
    <w:p w14:paraId="3DDB9351" w14:textId="77777777" w:rsidR="001967BE" w:rsidRPr="0035310B" w:rsidRDefault="0032107B">
      <w:pPr>
        <w:tabs>
          <w:tab w:val="left" w:pos="2980"/>
        </w:tabs>
        <w:spacing w:before="21" w:line="260" w:lineRule="exact"/>
        <w:ind w:left="2981" w:right="321" w:hanging="361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 xml:space="preserve">Assisted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ta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f 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mbe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s in 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solv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pro</w:t>
      </w:r>
      <w:r w:rsidRPr="0035310B">
        <w:rPr>
          <w:rFonts w:asciiTheme="majorHAnsi" w:hAnsiTheme="majorHAnsi"/>
          <w:spacing w:val="-1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lems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b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lan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cc</w:t>
      </w:r>
      <w:r w:rsidRPr="0035310B">
        <w:rPr>
          <w:rFonts w:asciiTheme="majorHAnsi" w:hAnsiTheme="majorHAnsi"/>
          <w:sz w:val="22"/>
          <w:szCs w:val="22"/>
        </w:rPr>
        <w:t xml:space="preserve">ounts;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w st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 xml:space="preserve">f </w:t>
      </w:r>
      <w:r w:rsidRPr="0035310B">
        <w:rPr>
          <w:rFonts w:asciiTheme="majorHAnsi" w:hAnsiTheme="majorHAnsi"/>
          <w:spacing w:val="2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mbe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2BAF4E2A" w14:textId="77777777" w:rsidR="001967BE" w:rsidRPr="0035310B" w:rsidRDefault="0032107B">
      <w:pPr>
        <w:ind w:left="26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Mana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re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cc</w:t>
      </w:r>
      <w:r w:rsidRPr="0035310B">
        <w:rPr>
          <w:rFonts w:asciiTheme="majorHAnsi" w:hAnsiTheme="majorHAnsi"/>
          <w:sz w:val="22"/>
          <w:szCs w:val="22"/>
        </w:rPr>
        <w:t xml:space="preserve">ounts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ece</w:t>
      </w:r>
      <w:r w:rsidRPr="0035310B">
        <w:rPr>
          <w:rFonts w:asciiTheme="majorHAnsi" w:hAnsiTheme="majorHAnsi"/>
          <w:sz w:val="22"/>
          <w:szCs w:val="22"/>
        </w:rPr>
        <w:t>ivab</w:t>
      </w:r>
      <w:r w:rsidRPr="0035310B">
        <w:rPr>
          <w:rFonts w:asciiTheme="majorHAnsi" w:hAnsiTheme="majorHAnsi"/>
          <w:spacing w:val="2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posits of up to</w:t>
      </w:r>
    </w:p>
    <w:p w14:paraId="7F565C86" w14:textId="77777777" w:rsidR="001967BE" w:rsidRPr="0035310B" w:rsidRDefault="0032107B">
      <w:pPr>
        <w:spacing w:line="260" w:lineRule="exact"/>
        <w:ind w:left="2981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$450,000.</w:t>
      </w:r>
    </w:p>
    <w:p w14:paraId="2F287485" w14:textId="77777777" w:rsidR="001967BE" w:rsidRPr="0035310B" w:rsidRDefault="0032107B">
      <w:pPr>
        <w:tabs>
          <w:tab w:val="left" w:pos="2980"/>
        </w:tabs>
        <w:spacing w:before="24" w:line="260" w:lineRule="exact"/>
        <w:ind w:left="2981" w:right="137" w:hanging="361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Condu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ted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tensive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re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h to 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ov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lost ch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ks a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d 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ni</w:t>
      </w:r>
      <w:r w:rsidRPr="0035310B">
        <w:rPr>
          <w:rFonts w:asciiTheme="majorHAnsi" w:hAnsiTheme="majorHAnsi"/>
          <w:spacing w:val="2"/>
          <w:sz w:val="22"/>
          <w:szCs w:val="22"/>
        </w:rPr>
        <w:t>z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stem to stop p</w:t>
      </w:r>
      <w:r w:rsidRPr="0035310B">
        <w:rPr>
          <w:rFonts w:asciiTheme="majorHAnsi" w:hAnsiTheme="majorHAnsi"/>
          <w:spacing w:val="4"/>
          <w:sz w:val="22"/>
          <w:szCs w:val="22"/>
        </w:rPr>
        <w:t>a</w:t>
      </w:r>
      <w:r w:rsidRPr="0035310B">
        <w:rPr>
          <w:rFonts w:asciiTheme="majorHAnsi" w:hAnsiTheme="majorHAnsi"/>
          <w:spacing w:val="-7"/>
          <w:sz w:val="22"/>
          <w:szCs w:val="22"/>
        </w:rPr>
        <w:t>y</w:t>
      </w:r>
      <w:r w:rsidRPr="0035310B">
        <w:rPr>
          <w:rFonts w:asciiTheme="majorHAnsi" w:hAnsiTheme="majorHAnsi"/>
          <w:spacing w:val="3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nt </w:t>
      </w:r>
      <w:r w:rsidRPr="0035310B">
        <w:rPr>
          <w:rFonts w:asciiTheme="majorHAnsi" w:hAnsiTheme="majorHAnsi"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pla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sz w:val="22"/>
          <w:szCs w:val="22"/>
        </w:rPr>
        <w:t>ll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ks.</w:t>
      </w:r>
    </w:p>
    <w:p w14:paraId="3E0AE543" w14:textId="77777777" w:rsidR="001967BE" w:rsidRPr="0035310B" w:rsidRDefault="001967BE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430A181A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MM</w:t>
      </w:r>
      <w:r w:rsidRPr="0035310B">
        <w:rPr>
          <w:rFonts w:asciiTheme="majorHAnsi" w:hAnsiTheme="majorHAnsi"/>
          <w:b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Y</w:t>
      </w:r>
    </w:p>
    <w:p w14:paraId="754B7256" w14:textId="77777777" w:rsidR="001967BE" w:rsidRPr="0035310B" w:rsidRDefault="0032107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ER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V</w:t>
      </w:r>
      <w:r w:rsidRPr="0035310B">
        <w:rPr>
          <w:rFonts w:asciiTheme="majorHAnsi" w:hAnsiTheme="majorHAnsi"/>
          <w:b/>
          <w:sz w:val="22"/>
          <w:szCs w:val="22"/>
        </w:rPr>
        <w:t xml:space="preserve">ICE:               </w:t>
      </w:r>
      <w:r w:rsidRPr="0035310B">
        <w:rPr>
          <w:rFonts w:asciiTheme="majorHAnsi" w:hAnsiTheme="majorHAnsi"/>
          <w:b/>
          <w:spacing w:val="5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Adve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tisi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g Coo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d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or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Vue </w:t>
      </w:r>
      <w:r w:rsidRPr="0035310B">
        <w:rPr>
          <w:rFonts w:asciiTheme="majorHAnsi" w:hAnsiTheme="majorHAnsi"/>
          <w:sz w:val="22"/>
          <w:szCs w:val="22"/>
        </w:rPr>
        <w:t>(20</w:t>
      </w:r>
      <w:r w:rsidRPr="0035310B">
        <w:rPr>
          <w:rFonts w:asciiTheme="majorHAnsi" w:hAnsiTheme="majorHAnsi"/>
          <w:spacing w:val="1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to pr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nt)</w:t>
      </w:r>
    </w:p>
    <w:p w14:paraId="6A6E45BA" w14:textId="77777777" w:rsidR="001967BE" w:rsidRPr="0035310B" w:rsidRDefault="0032107B">
      <w:pPr>
        <w:ind w:left="22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tudent 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wsp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</w:p>
    <w:p w14:paraId="2375CD69" w14:textId="77777777" w:rsidR="001967BE" w:rsidRPr="0035310B" w:rsidRDefault="0032107B">
      <w:pPr>
        <w:spacing w:before="60"/>
        <w:ind w:left="2260" w:right="2837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Vol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un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ubl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tee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(</w:t>
      </w:r>
      <w:r w:rsidRPr="0035310B">
        <w:rPr>
          <w:rFonts w:asciiTheme="majorHAnsi" w:hAnsiTheme="majorHAnsi"/>
          <w:sz w:val="22"/>
          <w:szCs w:val="22"/>
        </w:rPr>
        <w:t>20x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, 2</w:t>
      </w:r>
      <w:r w:rsidRPr="0035310B">
        <w:rPr>
          <w:rFonts w:asciiTheme="majorHAnsi" w:hAnsiTheme="majorHAnsi"/>
          <w:spacing w:val="-2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 xml:space="preserve">)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 xml:space="preserve">rushup </w:t>
      </w:r>
      <w:r w:rsidRPr="0035310B">
        <w:rPr>
          <w:rFonts w:asciiTheme="majorHAnsi" w:hAnsiTheme="majorHAnsi"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ra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2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Thon</w:t>
      </w:r>
    </w:p>
    <w:p w14:paraId="7955EAA4" w14:textId="77777777" w:rsidR="001967BE" w:rsidRPr="0035310B" w:rsidRDefault="001967BE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701789F0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D</w:t>
      </w:r>
      <w:r w:rsidRPr="0035310B">
        <w:rPr>
          <w:rFonts w:asciiTheme="majorHAnsi" w:hAnsiTheme="majorHAnsi"/>
          <w:b/>
          <w:sz w:val="22"/>
          <w:szCs w:val="22"/>
        </w:rPr>
        <w:t xml:space="preserve">DED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V</w:t>
      </w:r>
      <w:r w:rsidRPr="0035310B">
        <w:rPr>
          <w:rFonts w:asciiTheme="majorHAnsi" w:hAnsiTheme="majorHAnsi"/>
          <w:b/>
          <w:sz w:val="22"/>
          <w:szCs w:val="22"/>
        </w:rPr>
        <w:t xml:space="preserve">ALUE:    </w:t>
      </w:r>
      <w:r w:rsidRPr="0035310B">
        <w:rPr>
          <w:rFonts w:asciiTheme="majorHAnsi" w:hAnsiTheme="majorHAnsi"/>
          <w:b/>
          <w:spacing w:val="28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La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g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age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ls: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(E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sh/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nish)</w:t>
      </w:r>
    </w:p>
    <w:p w14:paraId="5213BFD6" w14:textId="77777777" w:rsidR="001967BE" w:rsidRPr="0035310B" w:rsidRDefault="0032107B">
      <w:pPr>
        <w:spacing w:before="60"/>
        <w:ind w:left="22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pu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Sk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ls: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MS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ice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(</w:t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d, 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 xml:space="preserve">l,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ow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rPoint), Photo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3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p</w:t>
      </w:r>
    </w:p>
    <w:p w14:paraId="5AB35420" w14:textId="77777777" w:rsidR="001967BE" w:rsidRPr="0035310B" w:rsidRDefault="001967BE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2CAF323B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  <w:sectPr w:rsidR="001967BE" w:rsidRPr="0035310B">
          <w:headerReference w:type="default" r:id="rId11"/>
          <w:pgSz w:w="12240" w:h="15840"/>
          <w:pgMar w:top="940" w:right="1320" w:bottom="280" w:left="1340" w:header="0" w:footer="0" w:gutter="0"/>
          <w:cols w:space="720"/>
        </w:sectPr>
      </w:pPr>
      <w:r w:rsidRPr="0035310B">
        <w:rPr>
          <w:rFonts w:asciiTheme="majorHAnsi" w:hAnsiTheme="majorHAnsi"/>
          <w:b/>
          <w:sz w:val="22"/>
          <w:szCs w:val="22"/>
        </w:rPr>
        <w:t>RE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EREN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 xml:space="preserve">:      </w:t>
      </w:r>
      <w:r w:rsidRPr="0035310B">
        <w:rPr>
          <w:rFonts w:asciiTheme="majorHAnsi" w:hAnsiTheme="majorHAnsi"/>
          <w:b/>
          <w:spacing w:val="48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Availa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 xml:space="preserve">le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on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qu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t</w:t>
      </w:r>
    </w:p>
    <w:p w14:paraId="5826DCC5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F05B83" w14:textId="77777777" w:rsidR="001967BE" w:rsidRPr="0035310B" w:rsidRDefault="001967BE">
      <w:pPr>
        <w:spacing w:before="11" w:line="280" w:lineRule="exact"/>
        <w:rPr>
          <w:rFonts w:asciiTheme="majorHAnsi" w:hAnsiTheme="majorHAnsi"/>
          <w:sz w:val="22"/>
          <w:szCs w:val="22"/>
        </w:rPr>
      </w:pPr>
    </w:p>
    <w:p w14:paraId="50F3AAA6" w14:textId="77777777" w:rsidR="001967BE" w:rsidRPr="0035310B" w:rsidRDefault="0032107B">
      <w:pPr>
        <w:spacing w:before="24"/>
        <w:ind w:left="3604" w:right="3623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.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AMP</w:t>
      </w:r>
      <w:r w:rsidRPr="0035310B">
        <w:rPr>
          <w:rFonts w:asciiTheme="majorHAnsi" w:hAnsiTheme="majorHAnsi"/>
          <w:b/>
          <w:sz w:val="22"/>
          <w:szCs w:val="22"/>
        </w:rPr>
        <w:t>LE 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I</w:t>
      </w:r>
    </w:p>
    <w:p w14:paraId="2EE67806" w14:textId="77777777" w:rsidR="001967BE" w:rsidRPr="0035310B" w:rsidRDefault="0032107B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3456 </w:t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stv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w Ro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</w:t>
      </w:r>
      <w:r w:rsidRPr="0035310B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(402)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29</w:t>
      </w:r>
      <w:r w:rsidRPr="0035310B">
        <w:rPr>
          <w:rFonts w:asciiTheme="majorHAnsi" w:hAnsiTheme="majorHAnsi"/>
          <w:spacing w:val="1"/>
          <w:sz w:val="22"/>
          <w:szCs w:val="22"/>
        </w:rPr>
        <w:t>1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5678</w:t>
      </w:r>
    </w:p>
    <w:p w14:paraId="5A97503A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ska </w:t>
      </w:r>
      <w:r w:rsidRPr="0035310B">
        <w:rPr>
          <w:rFonts w:asciiTheme="majorHAnsi" w:hAnsiTheme="majorHAnsi"/>
          <w:spacing w:val="-1"/>
          <w:sz w:val="22"/>
          <w:szCs w:val="22"/>
        </w:rPr>
        <w:t>6</w:t>
      </w:r>
      <w:r w:rsidRPr="0035310B">
        <w:rPr>
          <w:rFonts w:asciiTheme="majorHAnsi" w:hAnsiTheme="majorHAnsi"/>
          <w:sz w:val="22"/>
          <w:szCs w:val="22"/>
        </w:rPr>
        <w:t>80</w:t>
      </w:r>
      <w:r w:rsidRPr="0035310B">
        <w:rPr>
          <w:rFonts w:asciiTheme="majorHAnsi" w:hAnsiTheme="majorHAnsi"/>
          <w:spacing w:val="2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5</w:t>
      </w:r>
      <w:r w:rsidRPr="0035310B">
        <w:rPr>
          <w:rFonts w:asciiTheme="majorHAnsi" w:hAnsiTheme="majorHAnsi"/>
          <w:sz w:val="22"/>
          <w:szCs w:val="22"/>
        </w:rPr>
        <w:t xml:space="preserve">                                                                           </w:t>
      </w:r>
      <w:r w:rsidRPr="0035310B">
        <w:rPr>
          <w:rFonts w:asciiTheme="majorHAnsi" w:hAnsiTheme="majorHAnsi"/>
          <w:spacing w:val="14"/>
          <w:sz w:val="22"/>
          <w:szCs w:val="22"/>
        </w:rPr>
        <w:t xml:space="preserve"> </w:t>
      </w:r>
      <w:hyperlink r:id="rId12">
        <w:r w:rsidRPr="0035310B">
          <w:rPr>
            <w:rFonts w:asciiTheme="majorHAnsi" w:hAnsiTheme="majorHAnsi"/>
            <w:sz w:val="22"/>
            <w:szCs w:val="22"/>
          </w:rPr>
          <w:t>i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m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s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mp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l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e</w:t>
        </w:r>
        <w:r w:rsidRPr="0035310B">
          <w:rPr>
            <w:rFonts w:asciiTheme="majorHAnsi" w:hAnsiTheme="majorHAnsi"/>
            <w:sz w:val="22"/>
            <w:szCs w:val="22"/>
          </w:rPr>
          <w:t>3@xx</w:t>
        </w:r>
        <w:r w:rsidRPr="0035310B">
          <w:rPr>
            <w:rFonts w:asciiTheme="majorHAnsi" w:hAnsiTheme="majorHAnsi"/>
            <w:spacing w:val="2"/>
            <w:sz w:val="22"/>
            <w:szCs w:val="22"/>
          </w:rPr>
          <w:t>x</w:t>
        </w:r>
        <w:r w:rsidRPr="0035310B">
          <w:rPr>
            <w:rFonts w:asciiTheme="majorHAnsi" w:hAnsiTheme="majorHAnsi"/>
            <w:sz w:val="22"/>
            <w:szCs w:val="22"/>
          </w:rPr>
          <w:t>.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c</w:t>
        </w:r>
        <w:r w:rsidRPr="0035310B">
          <w:rPr>
            <w:rFonts w:asciiTheme="majorHAnsi" w:hAnsiTheme="majorHAnsi"/>
            <w:sz w:val="22"/>
            <w:szCs w:val="22"/>
          </w:rPr>
          <w:t>om</w:t>
        </w:r>
      </w:hyperlink>
    </w:p>
    <w:p w14:paraId="79ED96EF" w14:textId="77777777" w:rsidR="001967BE" w:rsidRPr="0035310B" w:rsidRDefault="001967BE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2AC4552C" w14:textId="77777777" w:rsidR="001967BE" w:rsidRPr="0035310B" w:rsidRDefault="0032107B">
      <w:pPr>
        <w:ind w:left="2694" w:right="2718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SUMMA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Y</w:t>
      </w:r>
      <w:r w:rsidRPr="0035310B">
        <w:rPr>
          <w:rFonts w:asciiTheme="majorHAnsi" w:hAnsiTheme="majorHAnsi"/>
          <w:b/>
          <w:spacing w:val="-14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OF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w w:val="99"/>
          <w:sz w:val="22"/>
          <w:szCs w:val="22"/>
        </w:rPr>
        <w:t>QU</w:t>
      </w:r>
      <w:r w:rsidRPr="0035310B">
        <w:rPr>
          <w:rFonts w:asciiTheme="majorHAnsi" w:hAnsiTheme="majorHAnsi"/>
          <w:b/>
          <w:spacing w:val="2"/>
          <w:w w:val="99"/>
          <w:sz w:val="22"/>
          <w:szCs w:val="22"/>
        </w:rPr>
        <w:t>A</w:t>
      </w:r>
      <w:r w:rsidRPr="0035310B">
        <w:rPr>
          <w:rFonts w:asciiTheme="majorHAnsi" w:hAnsiTheme="majorHAnsi"/>
          <w:b/>
          <w:w w:val="99"/>
          <w:sz w:val="22"/>
          <w:szCs w:val="22"/>
        </w:rPr>
        <w:t>LIFIC</w:t>
      </w:r>
      <w:r w:rsidRPr="0035310B">
        <w:rPr>
          <w:rFonts w:asciiTheme="majorHAnsi" w:hAnsiTheme="majorHAnsi"/>
          <w:b/>
          <w:spacing w:val="2"/>
          <w:w w:val="99"/>
          <w:sz w:val="22"/>
          <w:szCs w:val="22"/>
        </w:rPr>
        <w:t>A</w:t>
      </w:r>
      <w:r w:rsidRPr="0035310B">
        <w:rPr>
          <w:rFonts w:asciiTheme="majorHAnsi" w:hAnsiTheme="majorHAnsi"/>
          <w:b/>
          <w:w w:val="99"/>
          <w:sz w:val="22"/>
          <w:szCs w:val="22"/>
        </w:rPr>
        <w:t>TIONS</w:t>
      </w:r>
    </w:p>
    <w:p w14:paraId="490446AF" w14:textId="77777777" w:rsidR="001967BE" w:rsidRPr="0035310B" w:rsidRDefault="001967BE">
      <w:pPr>
        <w:spacing w:before="11" w:line="280" w:lineRule="exact"/>
        <w:rPr>
          <w:rFonts w:asciiTheme="majorHAnsi" w:hAnsiTheme="majorHAnsi"/>
          <w:sz w:val="22"/>
          <w:szCs w:val="22"/>
        </w:rPr>
      </w:pPr>
    </w:p>
    <w:p w14:paraId="44188F46" w14:textId="77777777" w:rsidR="001967BE" w:rsidRPr="0035310B" w:rsidRDefault="0032107B">
      <w:pPr>
        <w:ind w:left="140" w:right="1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d busin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ss pr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wi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 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solid 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round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a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monstr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ted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ment to providing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h qu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rvi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; des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rib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"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"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rson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with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pt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commun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human </w:t>
      </w:r>
      <w:r w:rsidRPr="0035310B">
        <w:rPr>
          <w:rFonts w:asciiTheme="majorHAnsi" w:hAnsiTheme="majorHAnsi"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sz w:val="22"/>
          <w:szCs w:val="22"/>
        </w:rPr>
        <w:t xml:space="preserve">lations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ki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ls;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pro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ici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nt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 the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use 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f MS O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fi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(Wo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d, 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 xml:space="preserve">l,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ow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rPoint) 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sic kno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le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f Pe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leSoft.</w:t>
      </w:r>
    </w:p>
    <w:p w14:paraId="7D3D5940" w14:textId="77777777" w:rsidR="001967BE" w:rsidRPr="0035310B" w:rsidRDefault="001967BE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3595F0E0" w14:textId="77777777" w:rsidR="001967BE" w:rsidRPr="0035310B" w:rsidRDefault="0032107B">
      <w:pPr>
        <w:ind w:left="4046" w:right="4067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ED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TION</w:t>
      </w:r>
    </w:p>
    <w:p w14:paraId="54468855" w14:textId="77777777" w:rsidR="001967BE" w:rsidRPr="0035310B" w:rsidRDefault="001967BE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30E8FF3E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 Bell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 NE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(</w:t>
      </w:r>
      <w:r w:rsidRPr="0035310B">
        <w:rPr>
          <w:rFonts w:asciiTheme="majorHAnsi" w:hAnsiTheme="majorHAnsi"/>
          <w:spacing w:val="2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une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20</w:t>
      </w:r>
      <w:r w:rsidRPr="0035310B">
        <w:rPr>
          <w:rFonts w:asciiTheme="majorHAnsi" w:hAnsiTheme="majorHAnsi"/>
          <w:spacing w:val="2"/>
          <w:sz w:val="22"/>
          <w:szCs w:val="22"/>
        </w:rPr>
        <w:t>xx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7594C99B" w14:textId="77777777" w:rsidR="001967BE" w:rsidRPr="0035310B" w:rsidRDefault="0032107B">
      <w:pPr>
        <w:spacing w:before="5"/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Ba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lor of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ience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in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ag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 of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an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rce</w:t>
      </w:r>
      <w:r w:rsidRPr="0035310B">
        <w:rPr>
          <w:rFonts w:asciiTheme="majorHAnsi" w:hAnsiTheme="majorHAnsi"/>
          <w:b/>
          <w:sz w:val="22"/>
          <w:szCs w:val="22"/>
        </w:rPr>
        <w:t>s</w:t>
      </w:r>
    </w:p>
    <w:p w14:paraId="68074893" w14:textId="77777777" w:rsidR="001967BE" w:rsidRPr="0035310B" w:rsidRDefault="0032107B">
      <w:pPr>
        <w:spacing w:line="280" w:lineRule="exact"/>
        <w:ind w:left="8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GPA in 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jor: 3.84/4.00                                     </w:t>
      </w:r>
      <w:r w:rsidRPr="0035310B">
        <w:rPr>
          <w:rFonts w:asciiTheme="majorHAnsi" w:hAnsiTheme="majorHAnsi"/>
          <w:spacing w:val="2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ra</w:t>
      </w:r>
      <w:r w:rsidRPr="0035310B">
        <w:rPr>
          <w:rFonts w:asciiTheme="majorHAnsi" w:hAnsiTheme="majorHAnsi"/>
          <w:position w:val="-1"/>
          <w:sz w:val="22"/>
          <w:szCs w:val="22"/>
        </w:rPr>
        <w:t>du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>ted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with d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position w:val="-1"/>
          <w:sz w:val="22"/>
          <w:szCs w:val="22"/>
        </w:rPr>
        <w:t>st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position w:val="-1"/>
          <w:sz w:val="22"/>
          <w:szCs w:val="22"/>
        </w:rPr>
        <w:t>on</w:t>
      </w:r>
    </w:p>
    <w:p w14:paraId="7A78269C" w14:textId="77777777" w:rsidR="001967BE" w:rsidRPr="0035310B" w:rsidRDefault="001967BE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6E6E2E7F" w14:textId="77777777" w:rsidR="001967BE" w:rsidRPr="0035310B" w:rsidRDefault="0032107B">
      <w:pPr>
        <w:ind w:left="2884" w:right="2905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PROFE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SIO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AL</w:t>
      </w:r>
      <w:r w:rsidRPr="0035310B">
        <w:rPr>
          <w:rFonts w:asciiTheme="majorHAnsi" w:hAnsiTheme="majorHAnsi"/>
          <w:b/>
          <w:spacing w:val="-20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3"/>
          <w:w w:val="99"/>
          <w:sz w:val="22"/>
          <w:szCs w:val="22"/>
        </w:rPr>
        <w:t>E</w:t>
      </w:r>
      <w:r w:rsidRPr="0035310B">
        <w:rPr>
          <w:rFonts w:asciiTheme="majorHAnsi" w:hAnsiTheme="majorHAnsi"/>
          <w:b/>
          <w:w w:val="99"/>
          <w:sz w:val="22"/>
          <w:szCs w:val="22"/>
        </w:rPr>
        <w:t>XPERIE</w:t>
      </w:r>
      <w:r w:rsidRPr="0035310B">
        <w:rPr>
          <w:rFonts w:asciiTheme="majorHAnsi" w:hAnsiTheme="majorHAnsi"/>
          <w:b/>
          <w:spacing w:val="2"/>
          <w:w w:val="99"/>
          <w:sz w:val="22"/>
          <w:szCs w:val="22"/>
        </w:rPr>
        <w:t>N</w:t>
      </w:r>
      <w:r w:rsidRPr="0035310B">
        <w:rPr>
          <w:rFonts w:asciiTheme="majorHAnsi" w:hAnsiTheme="majorHAnsi"/>
          <w:b/>
          <w:w w:val="99"/>
          <w:sz w:val="22"/>
          <w:szCs w:val="22"/>
        </w:rPr>
        <w:t>CE</w:t>
      </w:r>
    </w:p>
    <w:p w14:paraId="13FAB9D9" w14:textId="77777777" w:rsidR="001967BE" w:rsidRPr="0035310B" w:rsidRDefault="001967BE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14B8691D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st Tel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ma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k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, O</w:t>
      </w:r>
      <w:r w:rsidRPr="0035310B">
        <w:rPr>
          <w:rFonts w:asciiTheme="majorHAnsi" w:hAnsiTheme="majorHAnsi"/>
          <w:spacing w:val="2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z w:val="22"/>
          <w:szCs w:val="22"/>
        </w:rPr>
        <w:t>NE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(20</w:t>
      </w:r>
      <w:r w:rsidRPr="0035310B">
        <w:rPr>
          <w:rFonts w:asciiTheme="majorHAnsi" w:hAnsiTheme="majorHAnsi"/>
          <w:spacing w:val="1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to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nt)</w:t>
      </w:r>
    </w:p>
    <w:p w14:paraId="01A5489E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Custo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vice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Sup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5310B">
        <w:rPr>
          <w:rFonts w:asciiTheme="majorHAnsi" w:hAnsiTheme="majorHAnsi"/>
          <w:b/>
          <w:sz w:val="22"/>
          <w:szCs w:val="22"/>
        </w:rPr>
        <w:t>visor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(20</w:t>
      </w:r>
      <w:r w:rsidRPr="0035310B">
        <w:rPr>
          <w:rFonts w:asciiTheme="majorHAnsi" w:hAnsiTheme="majorHAnsi"/>
          <w:spacing w:val="1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to pr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nt)</w:t>
      </w:r>
    </w:p>
    <w:p w14:paraId="3CDF8906" w14:textId="77777777" w:rsidR="001967BE" w:rsidRPr="0035310B" w:rsidRDefault="0032107B">
      <w:pPr>
        <w:tabs>
          <w:tab w:val="left" w:pos="1220"/>
        </w:tabs>
        <w:ind w:left="1220" w:right="381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rvise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st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ff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 a 2</w:t>
      </w:r>
      <w:r w:rsidRPr="0035310B">
        <w:rPr>
          <w:rFonts w:asciiTheme="majorHAnsi" w:hAnsiTheme="majorHAnsi"/>
          <w:spacing w:val="1"/>
          <w:sz w:val="22"/>
          <w:szCs w:val="22"/>
        </w:rPr>
        <w:t>0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rson inb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und tel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ma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k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, including hirin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, tr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3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5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s, pr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nis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3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ing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bud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ts, </w:t>
      </w:r>
      <w:r w:rsidRPr="0035310B">
        <w:rPr>
          <w:rFonts w:asciiTheme="majorHAnsi" w:hAnsiTheme="majorHAnsi"/>
          <w:spacing w:val="3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bus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ss 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ns, et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.</w:t>
      </w:r>
    </w:p>
    <w:p w14:paraId="66988ACA" w14:textId="77777777" w:rsidR="001967BE" w:rsidRPr="0035310B" w:rsidRDefault="0032107B">
      <w:pPr>
        <w:tabs>
          <w:tab w:val="left" w:pos="1220"/>
        </w:tabs>
        <w:ind w:left="1220" w:right="250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Ass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ss 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l of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sf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solve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nsi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ive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is</w:t>
      </w:r>
      <w:r w:rsidRPr="0035310B">
        <w:rPr>
          <w:rFonts w:asciiTheme="majorHAnsi" w:hAnsiTheme="majorHAnsi"/>
          <w:spacing w:val="-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 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ised </w:t>
      </w:r>
      <w:r w:rsidRPr="0035310B">
        <w:rPr>
          <w:rFonts w:asciiTheme="majorHAnsi" w:hAnsiTheme="majorHAnsi"/>
          <w:spacing w:val="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me</w:t>
      </w:r>
      <w:r w:rsidRPr="0035310B">
        <w:rPr>
          <w:rFonts w:asciiTheme="majorHAnsi" w:hAnsiTheme="majorHAnsi"/>
          <w:sz w:val="22"/>
          <w:szCs w:val="22"/>
        </w:rPr>
        <w:t>rs;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ovide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di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ional tr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ta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other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quir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 maintain 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h le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l of 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s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on.</w:t>
      </w:r>
    </w:p>
    <w:p w14:paraId="05114400" w14:textId="77777777" w:rsidR="001967BE" w:rsidRPr="0035310B" w:rsidRDefault="001967B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26A5499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Custo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vice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ive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(20</w:t>
      </w:r>
      <w:r w:rsidRPr="0035310B">
        <w:rPr>
          <w:rFonts w:asciiTheme="majorHAnsi" w:hAnsiTheme="majorHAnsi"/>
          <w:spacing w:val="1"/>
          <w:sz w:val="22"/>
          <w:szCs w:val="22"/>
        </w:rPr>
        <w:t>x</w:t>
      </w:r>
      <w:r w:rsidRPr="0035310B">
        <w:rPr>
          <w:rFonts w:asciiTheme="majorHAnsi" w:hAnsiTheme="majorHAnsi"/>
          <w:spacing w:val="3"/>
          <w:sz w:val="22"/>
          <w:szCs w:val="22"/>
        </w:rPr>
        <w:t>x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20x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443C2595" w14:textId="77777777" w:rsidR="001967BE" w:rsidRPr="0035310B" w:rsidRDefault="0032107B">
      <w:pPr>
        <w:tabs>
          <w:tab w:val="left" w:pos="1220"/>
        </w:tabs>
        <w:ind w:left="1220" w:right="1250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ndled in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2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 xml:space="preserve">rom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pote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custom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rs,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ovided info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mation and 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ived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ord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 usi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CRT to input dat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.</w:t>
      </w:r>
    </w:p>
    <w:p w14:paraId="527AA138" w14:textId="77777777" w:rsidR="001967BE" w:rsidRPr="0035310B" w:rsidRDefault="0032107B">
      <w:pPr>
        <w:tabs>
          <w:tab w:val="left" w:pos="1220"/>
        </w:tabs>
        <w:ind w:left="1220" w:right="755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rvi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w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rs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ot</w:t>
      </w:r>
      <w:r w:rsidRPr="0035310B">
        <w:rPr>
          <w:rFonts w:asciiTheme="majorHAnsi" w:hAnsiTheme="majorHAnsi"/>
          <w:spacing w:val="3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av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ble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odu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ts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 me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4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ir n</w:t>
      </w:r>
      <w:r w:rsidRPr="0035310B">
        <w:rPr>
          <w:rFonts w:asciiTheme="majorHAnsi" w:hAnsiTheme="majorHAnsi"/>
          <w:spacing w:val="-1"/>
          <w:sz w:val="22"/>
          <w:szCs w:val="22"/>
        </w:rPr>
        <w:t>ee</w:t>
      </w:r>
      <w:r w:rsidRPr="0035310B">
        <w:rPr>
          <w:rFonts w:asciiTheme="majorHAnsi" w:hAnsiTheme="majorHAnsi"/>
          <w:sz w:val="22"/>
          <w:szCs w:val="22"/>
        </w:rPr>
        <w:t>ds; r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ived 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rds 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 e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fo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ts.</w:t>
      </w:r>
    </w:p>
    <w:p w14:paraId="4587B4E4" w14:textId="77777777" w:rsidR="001967BE" w:rsidRPr="0035310B" w:rsidRDefault="0032107B">
      <w:pPr>
        <w:ind w:left="8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rovid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ori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ntation and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to new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ff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mbe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0233569D" w14:textId="77777777" w:rsidR="001967BE" w:rsidRPr="0035310B" w:rsidRDefault="001967BE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068E78F7" w14:textId="77777777" w:rsidR="001967BE" w:rsidRPr="0035310B" w:rsidRDefault="0032107B">
      <w:pPr>
        <w:ind w:left="1684" w:right="1709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PROFE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SIO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AL</w:t>
      </w:r>
      <w:r w:rsidRPr="0035310B">
        <w:rPr>
          <w:rFonts w:asciiTheme="majorHAnsi" w:hAnsiTheme="majorHAnsi"/>
          <w:b/>
          <w:spacing w:val="-20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FILIAT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ONS</w:t>
      </w:r>
      <w:r w:rsidRPr="0035310B">
        <w:rPr>
          <w:rFonts w:asciiTheme="majorHAnsi" w:hAnsiTheme="majorHAnsi"/>
          <w:b/>
          <w:spacing w:val="-17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AND</w:t>
      </w:r>
      <w:r w:rsidRPr="0035310B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2"/>
          <w:w w:val="99"/>
          <w:sz w:val="22"/>
          <w:szCs w:val="22"/>
        </w:rPr>
        <w:t>A</w:t>
      </w:r>
      <w:r w:rsidRPr="0035310B">
        <w:rPr>
          <w:rFonts w:asciiTheme="majorHAnsi" w:hAnsiTheme="majorHAnsi"/>
          <w:b/>
          <w:w w:val="99"/>
          <w:sz w:val="22"/>
          <w:szCs w:val="22"/>
        </w:rPr>
        <w:t>CTIVIT</w:t>
      </w:r>
      <w:r w:rsidRPr="0035310B">
        <w:rPr>
          <w:rFonts w:asciiTheme="majorHAnsi" w:hAnsiTheme="majorHAnsi"/>
          <w:b/>
          <w:spacing w:val="2"/>
          <w:w w:val="99"/>
          <w:sz w:val="22"/>
          <w:szCs w:val="22"/>
        </w:rPr>
        <w:t>I</w:t>
      </w:r>
      <w:r w:rsidRPr="0035310B">
        <w:rPr>
          <w:rFonts w:asciiTheme="majorHAnsi" w:hAnsiTheme="majorHAnsi"/>
          <w:b/>
          <w:w w:val="99"/>
          <w:sz w:val="22"/>
          <w:szCs w:val="22"/>
        </w:rPr>
        <w:t>ES</w:t>
      </w:r>
    </w:p>
    <w:p w14:paraId="22C34A7D" w14:textId="77777777" w:rsidR="001967BE" w:rsidRPr="0035310B" w:rsidRDefault="001967BE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390D7511" w14:textId="77777777" w:rsidR="001967BE" w:rsidRPr="0035310B" w:rsidRDefault="0032107B">
      <w:pPr>
        <w:ind w:left="860" w:right="1908" w:hanging="7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for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man Resou</w:t>
      </w:r>
      <w:r w:rsidRPr="0035310B">
        <w:rPr>
          <w:rFonts w:asciiTheme="majorHAnsi" w:hAnsiTheme="majorHAnsi"/>
          <w:spacing w:val="-1"/>
          <w:sz w:val="22"/>
          <w:szCs w:val="22"/>
        </w:rPr>
        <w:t>rce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3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ment </w:t>
      </w:r>
      <w:r w:rsidRPr="0035310B">
        <w:rPr>
          <w:rFonts w:asciiTheme="majorHAnsi" w:hAnsiTheme="majorHAnsi"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 xml:space="preserve">HRM) </w:t>
      </w:r>
      <w:r w:rsidRPr="0035310B">
        <w:rPr>
          <w:rFonts w:asciiTheme="majorHAnsi" w:hAnsiTheme="majorHAnsi"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20xx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to </w:t>
      </w:r>
      <w:r w:rsidRPr="0035310B">
        <w:rPr>
          <w:rFonts w:asciiTheme="majorHAnsi" w:hAnsiTheme="majorHAnsi"/>
          <w:spacing w:val="-2"/>
          <w:sz w:val="22"/>
          <w:szCs w:val="22"/>
        </w:rPr>
        <w:t>2</w:t>
      </w:r>
      <w:r w:rsidRPr="0035310B">
        <w:rPr>
          <w:rFonts w:asciiTheme="majorHAnsi" w:hAnsiTheme="majorHAnsi"/>
          <w:sz w:val="22"/>
          <w:szCs w:val="22"/>
        </w:rPr>
        <w:t>0x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 xml:space="preserve">)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tudent Ch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pter</w:t>
      </w:r>
    </w:p>
    <w:p w14:paraId="5450EBB2" w14:textId="77777777" w:rsidR="001967BE" w:rsidRPr="0035310B" w:rsidRDefault="0032107B">
      <w:pPr>
        <w:ind w:left="8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ir, Pro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 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nt 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tee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(</w:t>
      </w:r>
      <w:r w:rsidRPr="0035310B">
        <w:rPr>
          <w:rFonts w:asciiTheme="majorHAnsi" w:hAnsiTheme="majorHAnsi"/>
          <w:sz w:val="22"/>
          <w:szCs w:val="22"/>
        </w:rPr>
        <w:t>20x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3F6EFE01" w14:textId="77777777" w:rsidR="001967BE" w:rsidRPr="0035310B" w:rsidRDefault="001967B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0134D3F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, Am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ri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 xml:space="preserve">siness </w:t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omen</w:t>
      </w:r>
      <w:r w:rsidRPr="0035310B">
        <w:rPr>
          <w:rFonts w:asciiTheme="majorHAnsi" w:hAnsiTheme="majorHAnsi"/>
          <w:spacing w:val="-3"/>
          <w:sz w:val="22"/>
          <w:szCs w:val="22"/>
        </w:rPr>
        <w:t>'</w:t>
      </w:r>
      <w:r w:rsidRPr="0035310B">
        <w:rPr>
          <w:rFonts w:asciiTheme="majorHAnsi" w:hAnsiTheme="majorHAnsi"/>
          <w:sz w:val="22"/>
          <w:szCs w:val="22"/>
        </w:rPr>
        <w:t>s Asso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ia</w:t>
      </w:r>
      <w:r w:rsidRPr="0035310B">
        <w:rPr>
          <w:rFonts w:asciiTheme="majorHAnsi" w:hAnsiTheme="majorHAnsi"/>
          <w:spacing w:val="2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ion, Gold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tar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pter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(</w:t>
      </w:r>
      <w:r w:rsidRPr="0035310B">
        <w:rPr>
          <w:rFonts w:asciiTheme="majorHAnsi" w:hAnsiTheme="majorHAnsi"/>
          <w:spacing w:val="2"/>
          <w:sz w:val="22"/>
          <w:szCs w:val="22"/>
        </w:rPr>
        <w:t>2</w:t>
      </w:r>
      <w:r w:rsidRPr="0035310B">
        <w:rPr>
          <w:rFonts w:asciiTheme="majorHAnsi" w:hAnsiTheme="majorHAnsi"/>
          <w:sz w:val="22"/>
          <w:szCs w:val="22"/>
        </w:rPr>
        <w:t>0x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1F873E68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2271F16D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47ADAE" w14:textId="77777777" w:rsidR="001967BE" w:rsidRPr="0035310B" w:rsidRDefault="0032107B">
      <w:pPr>
        <w:ind w:left="2265" w:right="2287"/>
        <w:jc w:val="center"/>
        <w:rPr>
          <w:rFonts w:asciiTheme="majorHAnsi" w:hAnsiTheme="majorHAnsi"/>
          <w:sz w:val="22"/>
          <w:szCs w:val="22"/>
        </w:rPr>
        <w:sectPr w:rsidR="001967BE" w:rsidRPr="0035310B">
          <w:headerReference w:type="default" r:id="rId13"/>
          <w:pgSz w:w="12240" w:h="15840"/>
          <w:pgMar w:top="860" w:right="1280" w:bottom="280" w:left="1300" w:header="662" w:footer="0" w:gutter="0"/>
          <w:cols w:space="720"/>
        </w:sectPr>
      </w:pPr>
      <w:r w:rsidRPr="0035310B">
        <w:rPr>
          <w:rFonts w:asciiTheme="majorHAnsi" w:hAnsiTheme="majorHAnsi"/>
          <w:b/>
          <w:sz w:val="22"/>
          <w:szCs w:val="22"/>
        </w:rPr>
        <w:t>RE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EREN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ES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 xml:space="preserve">D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ON REQU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ES</w:t>
      </w:r>
      <w:r w:rsidRPr="0035310B">
        <w:rPr>
          <w:rFonts w:asciiTheme="majorHAnsi" w:hAnsiTheme="majorHAnsi"/>
          <w:b/>
          <w:sz w:val="22"/>
          <w:szCs w:val="22"/>
        </w:rPr>
        <w:t>T</w:t>
      </w:r>
    </w:p>
    <w:p w14:paraId="40DE9FD6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37A6B45A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61B1D9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  <w:sectPr w:rsidR="001967BE" w:rsidRPr="0035310B">
          <w:headerReference w:type="default" r:id="rId14"/>
          <w:pgSz w:w="12240" w:h="15840"/>
          <w:pgMar w:top="860" w:right="1280" w:bottom="280" w:left="1300" w:header="662" w:footer="0" w:gutter="0"/>
          <w:cols w:space="720"/>
        </w:sectPr>
      </w:pPr>
    </w:p>
    <w:p w14:paraId="6BF07A71" w14:textId="77777777" w:rsidR="001967BE" w:rsidRPr="0035310B" w:rsidRDefault="0032107B">
      <w:pPr>
        <w:spacing w:before="24"/>
        <w:ind w:left="210" w:right="-62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b/>
          <w:sz w:val="22"/>
          <w:szCs w:val="22"/>
        </w:rPr>
        <w:t>.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AMP</w:t>
      </w:r>
      <w:r w:rsidRPr="0035310B">
        <w:rPr>
          <w:rFonts w:asciiTheme="majorHAnsi" w:hAnsiTheme="majorHAnsi"/>
          <w:b/>
          <w:sz w:val="22"/>
          <w:szCs w:val="22"/>
        </w:rPr>
        <w:t>LE IV</w:t>
      </w:r>
    </w:p>
    <w:p w14:paraId="03962C21" w14:textId="77777777" w:rsidR="001967BE" w:rsidRPr="0035310B" w:rsidRDefault="0032107B">
      <w:pPr>
        <w:spacing w:before="1" w:line="140" w:lineRule="exact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br w:type="column"/>
      </w:r>
    </w:p>
    <w:p w14:paraId="332790D5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EC009E" w14:textId="77777777" w:rsidR="001967BE" w:rsidRPr="0035310B" w:rsidRDefault="0032107B">
      <w:pPr>
        <w:ind w:left="-41" w:right="160" w:firstLine="298"/>
        <w:jc w:val="right"/>
        <w:rPr>
          <w:rFonts w:asciiTheme="majorHAnsi" w:hAnsiTheme="majorHAnsi"/>
          <w:sz w:val="22"/>
          <w:szCs w:val="22"/>
        </w:rPr>
        <w:sectPr w:rsidR="001967BE" w:rsidRPr="0035310B">
          <w:type w:val="continuous"/>
          <w:pgSz w:w="12240" w:h="15840"/>
          <w:pgMar w:top="620" w:right="1280" w:bottom="280" w:left="1300" w:header="720" w:footer="720" w:gutter="0"/>
          <w:cols w:num="2" w:space="720" w:equalWidth="0">
            <w:col w:w="2544" w:space="4579"/>
            <w:col w:w="2537"/>
          </w:cols>
        </w:sectPr>
      </w:pPr>
      <w:r w:rsidRPr="0035310B">
        <w:rPr>
          <w:rFonts w:asciiTheme="majorHAnsi" w:hAnsiTheme="majorHAnsi"/>
          <w:sz w:val="22"/>
          <w:szCs w:val="22"/>
        </w:rPr>
        <w:pict w14:anchorId="649D60CE">
          <v:group id="_x0000_s1096" style="position:absolute;left:0;text-align:left;margin-left:70.6pt;margin-top:65.55pt;width:470.95pt;height:0;z-index:-251669504;mso-position-horizontal-relative:page" coordorigin="1412,1311" coordsize="9419,0">
            <v:shape id="_x0000_s1097" style="position:absolute;left:1412;top:1311;width:9419;height:0" coordorigin="1412,1311" coordsize="9419,0" path="m1412,1311r9419,e" filled="f" strokeweight="1.54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sz w:val="22"/>
          <w:szCs w:val="22"/>
        </w:rPr>
        <w:t>987 No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thridge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 Om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 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ska </w:t>
      </w:r>
      <w:r w:rsidRPr="0035310B">
        <w:rPr>
          <w:rFonts w:asciiTheme="majorHAnsi" w:hAnsiTheme="majorHAnsi"/>
          <w:spacing w:val="-1"/>
          <w:sz w:val="22"/>
          <w:szCs w:val="22"/>
        </w:rPr>
        <w:t>6</w:t>
      </w:r>
      <w:r w:rsidRPr="0035310B">
        <w:rPr>
          <w:rFonts w:asciiTheme="majorHAnsi" w:hAnsiTheme="majorHAnsi"/>
          <w:sz w:val="22"/>
          <w:szCs w:val="22"/>
        </w:rPr>
        <w:t>8123 (402)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543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1234</w:t>
      </w:r>
      <w:hyperlink r:id="rId15">
        <w:r w:rsidRPr="0035310B">
          <w:rPr>
            <w:rFonts w:asciiTheme="majorHAnsi" w:hAnsiTheme="majorHAnsi"/>
            <w:sz w:val="22"/>
            <w:szCs w:val="22"/>
          </w:rPr>
          <w:t xml:space="preserve"> i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m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s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mp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l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e</w:t>
        </w:r>
        <w:r w:rsidRPr="0035310B">
          <w:rPr>
            <w:rFonts w:asciiTheme="majorHAnsi" w:hAnsiTheme="majorHAnsi"/>
            <w:sz w:val="22"/>
            <w:szCs w:val="22"/>
          </w:rPr>
          <w:t>4@xx</w:t>
        </w:r>
        <w:r w:rsidRPr="0035310B">
          <w:rPr>
            <w:rFonts w:asciiTheme="majorHAnsi" w:hAnsiTheme="majorHAnsi"/>
            <w:spacing w:val="2"/>
            <w:sz w:val="22"/>
            <w:szCs w:val="22"/>
          </w:rPr>
          <w:t>x</w:t>
        </w:r>
        <w:r w:rsidRPr="0035310B">
          <w:rPr>
            <w:rFonts w:asciiTheme="majorHAnsi" w:hAnsiTheme="majorHAnsi"/>
            <w:sz w:val="22"/>
            <w:szCs w:val="22"/>
          </w:rPr>
          <w:t>.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c</w:t>
        </w:r>
        <w:r w:rsidRPr="0035310B">
          <w:rPr>
            <w:rFonts w:asciiTheme="majorHAnsi" w:hAnsiTheme="majorHAnsi"/>
            <w:sz w:val="22"/>
            <w:szCs w:val="22"/>
          </w:rPr>
          <w:t>om</w:t>
        </w:r>
      </w:hyperlink>
    </w:p>
    <w:p w14:paraId="6BE05A94" w14:textId="77777777" w:rsidR="001967BE" w:rsidRPr="0035310B" w:rsidRDefault="001967BE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18FFCDEA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8B3E16" w14:textId="77777777" w:rsidR="001967BE" w:rsidRPr="0035310B" w:rsidRDefault="0032107B">
      <w:pPr>
        <w:spacing w:before="29"/>
        <w:ind w:left="860" w:right="183" w:hanging="7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0497B6CD">
          <v:group id="_x0000_s1094" style="position:absolute;left:0;text-align:left;margin-left:70.6pt;margin-top:53.2pt;width:470.95pt;height:0;z-index:-251668480;mso-position-horizontal-relative:page" coordorigin="1412,1064" coordsize="9419,0">
            <v:shape id="_x0000_s1095" style="position:absolute;left:1412;top:1064;width:9419;height:0" coordorigin="1412,1064" coordsize="9419,0" path="m1412,1064r9419,e" filled="f" strokeweight="1.54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JEC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 xml:space="preserve">IVE: </w:t>
      </w:r>
      <w:r w:rsidRPr="0035310B">
        <w:rPr>
          <w:rFonts w:asciiTheme="majorHAnsi" w:hAnsiTheme="majorHAnsi"/>
          <w:b/>
          <w:spacing w:val="10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osi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ion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in 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rk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 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h or 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ial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sis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re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st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hnic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sk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s, math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matic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sz w:val="22"/>
          <w:szCs w:val="22"/>
        </w:rPr>
        <w:t>stati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l ba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round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d pr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blem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olv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bi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ies 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n be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pl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tow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rds the suc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ssful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z w:val="22"/>
          <w:szCs w:val="22"/>
        </w:rPr>
        <w:t>hie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nt of business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ls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obje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00D98EB0" w14:textId="77777777" w:rsidR="001967BE" w:rsidRPr="0035310B" w:rsidRDefault="001967BE">
      <w:pPr>
        <w:spacing w:before="3" w:line="180" w:lineRule="exact"/>
        <w:rPr>
          <w:rFonts w:asciiTheme="majorHAnsi" w:hAnsiTheme="majorHAnsi"/>
          <w:sz w:val="22"/>
          <w:szCs w:val="22"/>
        </w:rPr>
      </w:pPr>
    </w:p>
    <w:p w14:paraId="3543AE5C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084D0A6" w14:textId="77777777" w:rsidR="001967BE" w:rsidRPr="0035310B" w:rsidRDefault="0032107B">
      <w:pPr>
        <w:spacing w:before="29"/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SS</w:t>
      </w:r>
      <w:r w:rsidRPr="0035310B">
        <w:rPr>
          <w:rFonts w:asciiTheme="majorHAnsi" w:hAnsiTheme="majorHAnsi"/>
          <w:b/>
          <w:sz w:val="22"/>
          <w:szCs w:val="22"/>
        </w:rPr>
        <w:t xml:space="preserve">IONAL 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E</w:t>
      </w:r>
    </w:p>
    <w:p w14:paraId="02452B64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329E4434" w14:textId="77777777" w:rsidR="001967BE" w:rsidRPr="0035310B" w:rsidRDefault="0032107B">
      <w:pPr>
        <w:tabs>
          <w:tab w:val="left" w:pos="860"/>
        </w:tabs>
        <w:ind w:left="860" w:right="191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pt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z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d, 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sour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ful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h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gh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mo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ivat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with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spacing w:val="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to hand</w:t>
      </w:r>
      <w:r w:rsidRPr="0035310B">
        <w:rPr>
          <w:rFonts w:asciiTheme="majorHAnsi" w:hAnsiTheme="majorHAnsi"/>
          <w:spacing w:val="2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 mu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ple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oje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ts and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du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me</w:t>
      </w:r>
      <w:r w:rsidRPr="0035310B">
        <w:rPr>
          <w:rFonts w:asciiTheme="majorHAnsi" w:hAnsiTheme="majorHAnsi"/>
          <w:spacing w:val="2"/>
          <w:sz w:val="22"/>
          <w:szCs w:val="22"/>
        </w:rPr>
        <w:t>l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 h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h q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k.</w:t>
      </w:r>
    </w:p>
    <w:p w14:paraId="7CAB544E" w14:textId="77777777" w:rsidR="001967BE" w:rsidRPr="0035310B" w:rsidRDefault="0032107B">
      <w:pPr>
        <w:tabs>
          <w:tab w:val="left" w:pos="860"/>
        </w:tabs>
        <w:spacing w:before="2" w:line="260" w:lineRule="exact"/>
        <w:ind w:left="860" w:right="508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trong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and h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 xml:space="preserve">man 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lations skil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s; esp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ial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 helpi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me</w:t>
      </w:r>
      <w:r w:rsidRPr="0035310B">
        <w:rPr>
          <w:rFonts w:asciiTheme="majorHAnsi" w:hAnsiTheme="majorHAnsi"/>
          <w:sz w:val="22"/>
          <w:szCs w:val="22"/>
        </w:rPr>
        <w:t xml:space="preserve">rs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ssoci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tes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solve is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rns.</w:t>
      </w:r>
    </w:p>
    <w:p w14:paraId="53CE203B" w14:textId="77777777" w:rsidR="001967BE" w:rsidRPr="0035310B" w:rsidRDefault="0032107B">
      <w:pPr>
        <w:spacing w:before="72" w:line="380" w:lineRule="atLeast"/>
        <w:ind w:left="500" w:right="4472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SS</w:t>
      </w:r>
      <w:r w:rsidRPr="0035310B">
        <w:rPr>
          <w:rFonts w:asciiTheme="majorHAnsi" w:hAnsiTheme="majorHAnsi"/>
          <w:b/>
          <w:sz w:val="22"/>
          <w:szCs w:val="22"/>
        </w:rPr>
        <w:t xml:space="preserve">IONAL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LS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EX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ERIENCE Ana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ysis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lem</w:t>
      </w:r>
      <w:r w:rsidRPr="0035310B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olv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in</w:t>
      </w:r>
      <w:r w:rsidRPr="0035310B">
        <w:rPr>
          <w:rFonts w:asciiTheme="majorHAnsi" w:hAnsiTheme="majorHAnsi"/>
          <w:b/>
          <w:sz w:val="22"/>
          <w:szCs w:val="22"/>
        </w:rPr>
        <w:t>g</w:t>
      </w:r>
    </w:p>
    <w:p w14:paraId="25B766DB" w14:textId="77777777" w:rsidR="001967BE" w:rsidRPr="0035310B" w:rsidRDefault="0032107B">
      <w:pPr>
        <w:spacing w:line="260" w:lineRule="exact"/>
        <w:ind w:left="5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surv</w:t>
      </w:r>
      <w:r w:rsidRPr="0035310B">
        <w:rPr>
          <w:rFonts w:asciiTheme="majorHAnsi" w:hAnsiTheme="majorHAnsi"/>
          <w:spacing w:val="3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rum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nt, s</w:t>
      </w:r>
      <w:r w:rsidRPr="0035310B">
        <w:rPr>
          <w:rFonts w:asciiTheme="majorHAnsi" w:hAnsiTheme="majorHAnsi"/>
          <w:spacing w:val="3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bseq</w:t>
      </w:r>
      <w:r w:rsidRPr="0035310B">
        <w:rPr>
          <w:rFonts w:asciiTheme="majorHAnsi" w:hAnsiTheme="majorHAnsi"/>
          <w:spacing w:val="-1"/>
          <w:sz w:val="22"/>
          <w:szCs w:val="22"/>
        </w:rPr>
        <w:t>ue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to ob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in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mation</w:t>
      </w:r>
    </w:p>
    <w:p w14:paraId="07F196DC" w14:textId="77777777" w:rsidR="001967BE" w:rsidRPr="0035310B" w:rsidRDefault="0032107B">
      <w:pPr>
        <w:ind w:left="8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1"/>
          <w:sz w:val="22"/>
          <w:szCs w:val="22"/>
        </w:rPr>
        <w:t>fr</w:t>
      </w:r>
      <w:r w:rsidRPr="0035310B">
        <w:rPr>
          <w:rFonts w:asciiTheme="majorHAnsi" w:hAnsiTheme="majorHAnsi"/>
          <w:sz w:val="22"/>
          <w:szCs w:val="22"/>
        </w:rPr>
        <w:t>om custom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rs </w:t>
      </w:r>
      <w:r w:rsidRPr="0035310B">
        <w:rPr>
          <w:rFonts w:asciiTheme="majorHAnsi" w:hAnsiTheme="majorHAnsi"/>
          <w:spacing w:val="1"/>
          <w:sz w:val="22"/>
          <w:szCs w:val="22"/>
        </w:rPr>
        <w:t>re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rdi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their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sf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with </w:t>
      </w:r>
      <w:r w:rsidRPr="0035310B">
        <w:rPr>
          <w:rFonts w:asciiTheme="majorHAnsi" w:hAnsiTheme="majorHAnsi"/>
          <w:spacing w:val="3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rodu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ts pur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d.</w:t>
      </w:r>
    </w:p>
    <w:p w14:paraId="5A352B58" w14:textId="77777777" w:rsidR="001967BE" w:rsidRPr="0035310B" w:rsidRDefault="0032107B">
      <w:pPr>
        <w:tabs>
          <w:tab w:val="left" w:pos="860"/>
        </w:tabs>
        <w:ind w:left="860" w:right="194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Comp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led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z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tatis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data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to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1"/>
          <w:sz w:val="22"/>
          <w:szCs w:val="22"/>
        </w:rPr>
        <w:t>if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potential ta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t 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rk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ts </w:t>
      </w:r>
      <w:r w:rsidRPr="0035310B">
        <w:rPr>
          <w:rFonts w:asciiTheme="majorHAnsi" w:hAnsiTheme="majorHAnsi"/>
          <w:spacing w:val="2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35310B">
        <w:rPr>
          <w:rFonts w:asciiTheme="majorHAnsi" w:hAnsiTheme="majorHAnsi"/>
          <w:sz w:val="22"/>
          <w:szCs w:val="22"/>
        </w:rPr>
        <w:t>uture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sa</w:t>
      </w:r>
      <w:r w:rsidRPr="0035310B">
        <w:rPr>
          <w:rFonts w:asciiTheme="majorHAnsi" w:hAnsiTheme="majorHAnsi"/>
          <w:spacing w:val="2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ma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k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ts.</w:t>
      </w:r>
    </w:p>
    <w:p w14:paraId="44CCBC5D" w14:textId="77777777" w:rsidR="001967BE" w:rsidRPr="0035310B" w:rsidRDefault="0032107B">
      <w:pPr>
        <w:tabs>
          <w:tab w:val="left" w:pos="860"/>
        </w:tabs>
        <w:ind w:left="860" w:right="254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Comp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ted ind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nt 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 pr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j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t on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 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them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sz w:val="22"/>
          <w:szCs w:val="22"/>
        </w:rPr>
        <w:t>stati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od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ls as too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s for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solving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rious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busin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ss problems.</w:t>
      </w:r>
    </w:p>
    <w:p w14:paraId="7D631D1D" w14:textId="77777777" w:rsidR="001967BE" w:rsidRPr="0035310B" w:rsidRDefault="0032107B">
      <w:pPr>
        <w:tabs>
          <w:tab w:val="left" w:pos="860"/>
        </w:tabs>
        <w:ind w:left="860" w:right="542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Condu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ted qu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nspe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ons,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z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1"/>
          <w:sz w:val="22"/>
          <w:szCs w:val="22"/>
        </w:rPr>
        <w:t>re</w:t>
      </w:r>
      <w:r w:rsidRPr="0035310B">
        <w:rPr>
          <w:rFonts w:asciiTheme="majorHAnsi" w:hAnsiTheme="majorHAnsi"/>
          <w:sz w:val="22"/>
          <w:szCs w:val="22"/>
        </w:rPr>
        <w:t>sul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loped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plans to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ddr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ss </w:t>
      </w:r>
      <w:r w:rsidRPr="0035310B">
        <w:rPr>
          <w:rFonts w:asciiTheme="majorHAnsi" w:hAnsiTheme="majorHAnsi"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f 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rn.</w:t>
      </w:r>
    </w:p>
    <w:p w14:paraId="5E60DFDD" w14:textId="77777777" w:rsidR="001967BE" w:rsidRPr="0035310B" w:rsidRDefault="0032107B">
      <w:pPr>
        <w:spacing w:before="4"/>
        <w:ind w:left="5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un</w:t>
      </w:r>
      <w:r w:rsidRPr="0035310B">
        <w:rPr>
          <w:rFonts w:asciiTheme="majorHAnsi" w:hAnsiTheme="majorHAnsi"/>
          <w:b/>
          <w:sz w:val="22"/>
          <w:szCs w:val="22"/>
        </w:rPr>
        <w:t>ica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s 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sto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latio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s</w:t>
      </w:r>
    </w:p>
    <w:p w14:paraId="457904B7" w14:textId="77777777" w:rsidR="001967BE" w:rsidRPr="0035310B" w:rsidRDefault="0032107B">
      <w:pPr>
        <w:spacing w:line="260" w:lineRule="exact"/>
        <w:ind w:left="5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ece</w:t>
      </w:r>
      <w:r w:rsidRPr="0035310B">
        <w:rPr>
          <w:rFonts w:asciiTheme="majorHAnsi" w:hAnsiTheme="majorHAnsi"/>
          <w:sz w:val="22"/>
          <w:szCs w:val="22"/>
        </w:rPr>
        <w:t>ived Custo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Se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sf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A</w:t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rd 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pacing w:val="5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h q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 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rvi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ovided to</w:t>
      </w:r>
    </w:p>
    <w:p w14:paraId="4EB6BBBE" w14:textId="77777777" w:rsidR="001967BE" w:rsidRPr="0035310B" w:rsidRDefault="0032107B">
      <w:pPr>
        <w:ind w:left="8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both vendo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3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rs.</w:t>
      </w:r>
    </w:p>
    <w:p w14:paraId="534D4B01" w14:textId="77777777" w:rsidR="001967BE" w:rsidRPr="0035310B" w:rsidRDefault="0032107B">
      <w:pPr>
        <w:tabs>
          <w:tab w:val="left" w:pos="860"/>
        </w:tabs>
        <w:ind w:left="860" w:right="445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ndled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inquir</w:t>
      </w:r>
      <w:r w:rsidRPr="0035310B">
        <w:rPr>
          <w:rFonts w:asciiTheme="majorHAnsi" w:hAnsiTheme="majorHAnsi"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sal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s; 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ompa</w:t>
      </w:r>
      <w:r w:rsidRPr="0035310B">
        <w:rPr>
          <w:rFonts w:asciiTheme="majorHAnsi" w:hAnsiTheme="majorHAnsi"/>
          <w:spacing w:val="4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to </w:t>
      </w:r>
      <w:r w:rsidRPr="0035310B">
        <w:rPr>
          <w:rFonts w:asciiTheme="majorHAnsi" w:hAnsiTheme="majorHAnsi"/>
          <w:spacing w:val="3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ndors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ospe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me</w:t>
      </w:r>
      <w:r w:rsidRPr="0035310B">
        <w:rPr>
          <w:rFonts w:asciiTheme="majorHAnsi" w:hAnsiTheme="majorHAnsi"/>
          <w:sz w:val="22"/>
          <w:szCs w:val="22"/>
        </w:rPr>
        <w:t xml:space="preserve">rs, 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sul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 a 15%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inc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se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 sal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 in </w:t>
      </w:r>
      <w:r w:rsidRPr="0035310B">
        <w:rPr>
          <w:rFonts w:asciiTheme="majorHAnsi" w:hAnsiTheme="majorHAnsi"/>
          <w:spacing w:val="1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 xml:space="preserve">ust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mon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h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57433D2E" w14:textId="77777777" w:rsidR="001967BE" w:rsidRPr="0035310B" w:rsidRDefault="0032107B">
      <w:pPr>
        <w:ind w:left="5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rovid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ori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ntation,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uida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to n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w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498EE30E" w14:textId="77777777" w:rsidR="001967BE" w:rsidRPr="0035310B" w:rsidRDefault="001967BE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09A965A8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ED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TION</w:t>
      </w:r>
    </w:p>
    <w:p w14:paraId="42ADA224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1A321D31" w14:textId="77777777" w:rsidR="001967BE" w:rsidRPr="0035310B" w:rsidRDefault="0032107B">
      <w:pPr>
        <w:ind w:left="5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Ba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lor of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ienc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levue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 Bell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 NE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(</w:t>
      </w:r>
      <w:r w:rsidRPr="0035310B">
        <w:rPr>
          <w:rFonts w:asciiTheme="majorHAnsi" w:hAnsiTheme="majorHAnsi"/>
          <w:spacing w:val="2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un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 20x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0F9699AD" w14:textId="77777777" w:rsidR="001967BE" w:rsidRPr="0035310B" w:rsidRDefault="0032107B">
      <w:pPr>
        <w:ind w:left="8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Majo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: 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ompu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6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fo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3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 xml:space="preserve">stems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n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usine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 xml:space="preserve">s             </w:t>
      </w:r>
      <w:r w:rsidRPr="0035310B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Minor: 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them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1F923028" w14:textId="77777777" w:rsidR="001967BE" w:rsidRPr="0035310B" w:rsidRDefault="0032107B">
      <w:pPr>
        <w:ind w:left="8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ra</w:t>
      </w:r>
      <w:r w:rsidRPr="0035310B">
        <w:rPr>
          <w:rFonts w:asciiTheme="majorHAnsi" w:hAnsiTheme="majorHAnsi"/>
          <w:sz w:val="22"/>
          <w:szCs w:val="22"/>
        </w:rPr>
        <w:t>du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ted summa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um 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ude                                                </w:t>
      </w:r>
      <w:r w:rsidRPr="0035310B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GPA:  3.98</w:t>
      </w:r>
      <w:r w:rsidRPr="0035310B">
        <w:rPr>
          <w:rFonts w:asciiTheme="majorHAnsi" w:hAnsiTheme="majorHAnsi"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sz w:val="22"/>
          <w:szCs w:val="22"/>
        </w:rPr>
        <w:t>4.00</w:t>
      </w:r>
    </w:p>
    <w:p w14:paraId="464E2BBF" w14:textId="77777777" w:rsidR="001967BE" w:rsidRPr="0035310B" w:rsidRDefault="001967BE">
      <w:pPr>
        <w:spacing w:line="180" w:lineRule="exact"/>
        <w:rPr>
          <w:rFonts w:asciiTheme="majorHAnsi" w:hAnsiTheme="majorHAnsi"/>
          <w:sz w:val="22"/>
          <w:szCs w:val="22"/>
        </w:rPr>
      </w:pPr>
    </w:p>
    <w:p w14:paraId="3FF12796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TECHNI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 xml:space="preserve">AL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LS</w:t>
      </w:r>
    </w:p>
    <w:p w14:paraId="2188803C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0CAC3001" w14:textId="77777777" w:rsidR="001967BE" w:rsidRPr="0035310B" w:rsidRDefault="0032107B">
      <w:pPr>
        <w:ind w:left="5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J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ER</w:t>
      </w:r>
      <w:r w:rsidRPr="0035310B">
        <w:rPr>
          <w:rFonts w:asciiTheme="majorHAnsi" w:hAnsiTheme="majorHAnsi"/>
          <w:spacing w:val="-5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, AS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 xml:space="preserve">HP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riptin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, Rel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s,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2"/>
          <w:sz w:val="22"/>
          <w:szCs w:val="22"/>
        </w:rPr>
        <w:t>Q</w:t>
      </w:r>
      <w:r w:rsidRPr="0035310B">
        <w:rPr>
          <w:rFonts w:asciiTheme="majorHAnsi" w:hAnsiTheme="majorHAnsi"/>
          <w:sz w:val="22"/>
          <w:szCs w:val="22"/>
        </w:rPr>
        <w:t>L</w:t>
      </w:r>
    </w:p>
    <w:p w14:paraId="44BA3E4D" w14:textId="77777777" w:rsidR="001967BE" w:rsidRPr="0035310B" w:rsidRDefault="0032107B">
      <w:pPr>
        <w:ind w:left="5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tatis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ics, </w:t>
      </w:r>
      <w:r w:rsidRPr="0035310B">
        <w:rPr>
          <w:rFonts w:asciiTheme="majorHAnsi" w:hAnsiTheme="majorHAnsi"/>
          <w:spacing w:val="-1"/>
          <w:sz w:val="22"/>
          <w:szCs w:val="22"/>
        </w:rPr>
        <w:t>Da</w:t>
      </w:r>
      <w:r w:rsidRPr="0035310B">
        <w:rPr>
          <w:rFonts w:asciiTheme="majorHAnsi" w:hAnsiTheme="majorHAnsi"/>
          <w:sz w:val="22"/>
          <w:szCs w:val="22"/>
        </w:rPr>
        <w:t xml:space="preserve">ta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5"/>
          <w:sz w:val="22"/>
          <w:szCs w:val="22"/>
        </w:rPr>
        <w:t>l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si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, Cal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ulus &amp;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Math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matic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An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5"/>
          <w:sz w:val="22"/>
          <w:szCs w:val="22"/>
        </w:rPr>
        <w:t>l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si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SP</w:t>
      </w:r>
      <w:r w:rsidRPr="0035310B">
        <w:rPr>
          <w:rFonts w:asciiTheme="majorHAnsi" w:hAnsiTheme="majorHAnsi"/>
          <w:spacing w:val="-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37F4E2B2" w14:textId="77777777" w:rsidR="001967BE" w:rsidRPr="0035310B" w:rsidRDefault="001967BE">
      <w:pPr>
        <w:spacing w:before="10" w:line="180" w:lineRule="exact"/>
        <w:rPr>
          <w:rFonts w:asciiTheme="majorHAnsi" w:hAnsiTheme="majorHAnsi"/>
          <w:sz w:val="22"/>
          <w:szCs w:val="22"/>
        </w:rPr>
      </w:pPr>
    </w:p>
    <w:p w14:paraId="48A98E85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WORK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ERIENCE</w:t>
      </w:r>
    </w:p>
    <w:p w14:paraId="2BCD6593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01BE8967" w14:textId="77777777" w:rsidR="001967BE" w:rsidRPr="0035310B" w:rsidRDefault="0032107B">
      <w:pPr>
        <w:ind w:left="5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-M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ke</w:t>
      </w:r>
      <w:r w:rsidRPr="0035310B">
        <w:rPr>
          <w:rFonts w:asciiTheme="majorHAnsi" w:hAnsiTheme="majorHAnsi"/>
          <w:b/>
          <w:sz w:val="22"/>
          <w:szCs w:val="22"/>
        </w:rPr>
        <w:t xml:space="preserve">t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ch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Mutu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l of 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mah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 O</w:t>
      </w:r>
      <w:r w:rsidRPr="0035310B">
        <w:rPr>
          <w:rFonts w:asciiTheme="majorHAnsi" w:hAnsiTheme="majorHAnsi"/>
          <w:spacing w:val="2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 NE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(</w:t>
      </w:r>
      <w:r w:rsidRPr="0035310B">
        <w:rPr>
          <w:rFonts w:asciiTheme="majorHAnsi" w:hAnsiTheme="majorHAnsi"/>
          <w:spacing w:val="-1"/>
          <w:sz w:val="22"/>
          <w:szCs w:val="22"/>
        </w:rPr>
        <w:t>Fa</w:t>
      </w:r>
      <w:r w:rsidRPr="0035310B">
        <w:rPr>
          <w:rFonts w:asciiTheme="majorHAnsi" w:hAnsiTheme="majorHAnsi"/>
          <w:sz w:val="22"/>
          <w:szCs w:val="22"/>
        </w:rPr>
        <w:t>ll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mest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r,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20x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05A9F576" w14:textId="77777777" w:rsidR="001967BE" w:rsidRPr="0035310B" w:rsidRDefault="0032107B">
      <w:pPr>
        <w:ind w:left="500"/>
        <w:rPr>
          <w:rFonts w:asciiTheme="majorHAnsi" w:hAnsiTheme="majorHAnsi"/>
          <w:sz w:val="22"/>
          <w:szCs w:val="22"/>
        </w:rPr>
        <w:sectPr w:rsidR="001967BE" w:rsidRPr="0035310B">
          <w:type w:val="continuous"/>
          <w:pgSz w:w="12240" w:h="15840"/>
          <w:pgMar w:top="620" w:right="1280" w:bottom="280" w:left="1300" w:header="720" w:footer="720" w:gutter="0"/>
          <w:cols w:space="720"/>
        </w:sect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 xml:space="preserve">ales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ssocia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 xml:space="preserve">&amp; 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ist Assista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z w:val="22"/>
          <w:szCs w:val="22"/>
        </w:rPr>
        <w:t>Tool, Omah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 NE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(20</w:t>
      </w:r>
      <w:r w:rsidRPr="0035310B">
        <w:rPr>
          <w:rFonts w:asciiTheme="majorHAnsi" w:hAnsiTheme="majorHAnsi"/>
          <w:spacing w:val="1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x to pr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nt)</w:t>
      </w:r>
    </w:p>
    <w:p w14:paraId="643A5675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13A5E1" w14:textId="77777777" w:rsidR="001967BE" w:rsidRPr="0035310B" w:rsidRDefault="001967BE">
      <w:pPr>
        <w:spacing w:before="11" w:line="280" w:lineRule="exact"/>
        <w:rPr>
          <w:rFonts w:asciiTheme="majorHAnsi" w:hAnsiTheme="majorHAnsi"/>
          <w:sz w:val="22"/>
          <w:szCs w:val="22"/>
        </w:rPr>
      </w:pPr>
    </w:p>
    <w:p w14:paraId="65CF7C0E" w14:textId="77777777" w:rsidR="001967BE" w:rsidRPr="0035310B" w:rsidRDefault="0032107B">
      <w:pPr>
        <w:spacing w:before="25"/>
        <w:ind w:left="7081" w:right="160" w:hanging="6983"/>
        <w:jc w:val="right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4B4C8288">
          <v:group id="_x0000_s1091" style="position:absolute;left:0;text-align:left;margin-left:70.3pt;margin-top:78.35pt;width:471.55pt;height:1.55pt;z-index:-251667456;mso-position-horizontal-relative:page" coordorigin="1406,1567" coordsize="9431,31">
            <v:shape id="_x0000_s1093" style="position:absolute;left:1412;top:1592;width:9419;height:0" coordorigin="1412,1592" coordsize="9419,0" path="m1412,1592r9419,e" filled="f" strokeweight=".58pt">
              <v:path arrowok="t"/>
            </v:shape>
            <v:shape id="_x0000_s1092" style="position:absolute;left:1412;top:1572;width:9419;height:0" coordorigin="1412,1572" coordsize="9419,0" path="m1412,1572r9419,e" filled="f" strokeweight=".58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.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AMP</w:t>
      </w:r>
      <w:r w:rsidRPr="0035310B">
        <w:rPr>
          <w:rFonts w:asciiTheme="majorHAnsi" w:hAnsiTheme="majorHAnsi"/>
          <w:b/>
          <w:sz w:val="22"/>
          <w:szCs w:val="22"/>
        </w:rPr>
        <w:t xml:space="preserve">LE V                                                                       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987 No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thri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 Om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 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ska </w:t>
      </w:r>
      <w:r w:rsidRPr="0035310B">
        <w:rPr>
          <w:rFonts w:asciiTheme="majorHAnsi" w:hAnsiTheme="majorHAnsi"/>
          <w:spacing w:val="-1"/>
          <w:sz w:val="22"/>
          <w:szCs w:val="22"/>
        </w:rPr>
        <w:t>6</w:t>
      </w:r>
      <w:r w:rsidRPr="0035310B">
        <w:rPr>
          <w:rFonts w:asciiTheme="majorHAnsi" w:hAnsiTheme="majorHAnsi"/>
          <w:sz w:val="22"/>
          <w:szCs w:val="22"/>
        </w:rPr>
        <w:t>8123 (402)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543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1234</w:t>
      </w:r>
      <w:hyperlink r:id="rId16">
        <w:r w:rsidRPr="0035310B">
          <w:rPr>
            <w:rFonts w:asciiTheme="majorHAnsi" w:hAnsiTheme="majorHAnsi"/>
            <w:sz w:val="22"/>
            <w:szCs w:val="22"/>
          </w:rPr>
          <w:t xml:space="preserve"> i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m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s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mp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l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e</w:t>
        </w:r>
        <w:r w:rsidRPr="0035310B">
          <w:rPr>
            <w:rFonts w:asciiTheme="majorHAnsi" w:hAnsiTheme="majorHAnsi"/>
            <w:sz w:val="22"/>
            <w:szCs w:val="22"/>
          </w:rPr>
          <w:t>5@xx</w:t>
        </w:r>
        <w:r w:rsidRPr="0035310B">
          <w:rPr>
            <w:rFonts w:asciiTheme="majorHAnsi" w:hAnsiTheme="majorHAnsi"/>
            <w:spacing w:val="2"/>
            <w:sz w:val="22"/>
            <w:szCs w:val="22"/>
          </w:rPr>
          <w:t>x</w:t>
        </w:r>
        <w:r w:rsidRPr="0035310B">
          <w:rPr>
            <w:rFonts w:asciiTheme="majorHAnsi" w:hAnsiTheme="majorHAnsi"/>
            <w:sz w:val="22"/>
            <w:szCs w:val="22"/>
          </w:rPr>
          <w:t>.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c</w:t>
        </w:r>
        <w:r w:rsidRPr="0035310B">
          <w:rPr>
            <w:rFonts w:asciiTheme="majorHAnsi" w:hAnsiTheme="majorHAnsi"/>
            <w:sz w:val="22"/>
            <w:szCs w:val="22"/>
          </w:rPr>
          <w:t>om</w:t>
        </w:r>
      </w:hyperlink>
    </w:p>
    <w:p w14:paraId="63D724B0" w14:textId="77777777" w:rsidR="001967BE" w:rsidRPr="0035310B" w:rsidRDefault="001967BE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4FA75A97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4B26D9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81E446C" w14:textId="77777777" w:rsidR="001967BE" w:rsidRPr="0035310B" w:rsidRDefault="0032107B">
      <w:pPr>
        <w:spacing w:before="29"/>
        <w:ind w:left="3285" w:right="3308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SS</w:t>
      </w:r>
      <w:r w:rsidRPr="0035310B">
        <w:rPr>
          <w:rFonts w:asciiTheme="majorHAnsi" w:hAnsiTheme="majorHAnsi"/>
          <w:b/>
          <w:sz w:val="22"/>
          <w:szCs w:val="22"/>
        </w:rPr>
        <w:t xml:space="preserve">IONAL 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E</w:t>
      </w:r>
    </w:p>
    <w:p w14:paraId="3C33CB29" w14:textId="77777777" w:rsidR="001967BE" w:rsidRPr="0035310B" w:rsidRDefault="001967BE">
      <w:pPr>
        <w:spacing w:before="8" w:line="160" w:lineRule="exact"/>
        <w:rPr>
          <w:rFonts w:asciiTheme="majorHAnsi" w:hAnsiTheme="majorHAnsi"/>
          <w:sz w:val="22"/>
          <w:szCs w:val="22"/>
        </w:rPr>
      </w:pPr>
    </w:p>
    <w:p w14:paraId="2A05BB56" w14:textId="77777777" w:rsidR="001967BE" w:rsidRPr="0035310B" w:rsidRDefault="0032107B">
      <w:pPr>
        <w:ind w:left="140" w:right="133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51386DC0">
          <v:group id="_x0000_s1088" style="position:absolute;left:0;text-align:left;margin-left:70.15pt;margin-top:64.8pt;width:471.75pt;height:2.25pt;z-index:-251666432;mso-position-horizontal-relative:page" coordorigin="1403,1296" coordsize="9435,45">
            <v:shape id="_x0000_s1090" style="position:absolute;left:1412;top:1304;width:9419;height:0" coordorigin="1412,1304" coordsize="9419,0" path="m1412,1304r9419,e" filled="f" strokeweight=".82pt">
              <v:path arrowok="t"/>
            </v:shape>
            <v:shape id="_x0000_s1089" style="position:absolute;left:1412;top:1333;width:9419;height:0" coordorigin="1412,1333" coordsize="9419,0" path="m1412,1333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lf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mo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ivat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d, 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sou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 xml:space="preserve">ul and 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le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 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th 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tensive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strong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du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b</w:t>
      </w:r>
      <w:r w:rsidRPr="0035310B">
        <w:rPr>
          <w:rFonts w:asciiTheme="majorHAnsi" w:hAnsiTheme="majorHAnsi"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round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 man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ment, tr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</w:t>
      </w:r>
      <w:r w:rsidRPr="0035310B">
        <w:rPr>
          <w:rFonts w:asciiTheme="majorHAnsi" w:hAnsiTheme="majorHAnsi"/>
          <w:spacing w:val="1"/>
          <w:sz w:val="22"/>
          <w:szCs w:val="22"/>
        </w:rPr>
        <w:t>me</w:t>
      </w:r>
      <w:r w:rsidRPr="0035310B">
        <w:rPr>
          <w:rFonts w:asciiTheme="majorHAnsi" w:hAnsiTheme="majorHAnsi"/>
          <w:sz w:val="22"/>
          <w:szCs w:val="22"/>
        </w:rPr>
        <w:t>nt;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pt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unic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skil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monstr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ted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bi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to c</w:t>
      </w:r>
      <w:r w:rsidRPr="0035310B">
        <w:rPr>
          <w:rFonts w:asciiTheme="majorHAnsi" w:hAnsiTheme="majorHAnsi"/>
          <w:spacing w:val="-1"/>
          <w:sz w:val="22"/>
          <w:szCs w:val="22"/>
        </w:rPr>
        <w:t>rea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sz w:val="22"/>
          <w:szCs w:val="22"/>
        </w:rPr>
        <w:t>nd ma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sive,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odu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rk te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ms;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pro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ici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nt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n the 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se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 Mi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roso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 xml:space="preserve">t </w:t>
      </w:r>
      <w:r w:rsidRPr="0035310B">
        <w:rPr>
          <w:rFonts w:asciiTheme="majorHAnsi" w:hAnsiTheme="majorHAnsi"/>
          <w:spacing w:val="2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d, </w:t>
      </w:r>
      <w:r w:rsidRPr="0035310B">
        <w:rPr>
          <w:rFonts w:asciiTheme="majorHAnsi" w:hAnsiTheme="majorHAnsi"/>
          <w:spacing w:val="2"/>
          <w:sz w:val="22"/>
          <w:szCs w:val="22"/>
        </w:rPr>
        <w:t>Ex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 and oth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so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tw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ppl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ons.</w:t>
      </w:r>
    </w:p>
    <w:p w14:paraId="38F0AB1C" w14:textId="77777777" w:rsidR="001967BE" w:rsidRPr="0035310B" w:rsidRDefault="001967BE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03E114FC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EEC9C8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BFED60" w14:textId="77777777" w:rsidR="001967BE" w:rsidRPr="0035310B" w:rsidRDefault="0032107B">
      <w:pPr>
        <w:spacing w:before="29"/>
        <w:ind w:left="1849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SS</w:t>
      </w:r>
      <w:r w:rsidRPr="0035310B">
        <w:rPr>
          <w:rFonts w:asciiTheme="majorHAnsi" w:hAnsiTheme="majorHAnsi"/>
          <w:b/>
          <w:sz w:val="22"/>
          <w:szCs w:val="22"/>
        </w:rPr>
        <w:t xml:space="preserve">IONAL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LS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 xml:space="preserve">D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LI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HMENTS</w:t>
      </w:r>
    </w:p>
    <w:p w14:paraId="21024F1F" w14:textId="77777777" w:rsidR="001967BE" w:rsidRPr="0035310B" w:rsidRDefault="001967BE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70A22A88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ag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 and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Ad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ist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ion</w:t>
      </w:r>
    </w:p>
    <w:p w14:paraId="18468E2F" w14:textId="77777777" w:rsidR="001967BE" w:rsidRPr="0035310B" w:rsidRDefault="0032107B">
      <w:pPr>
        <w:tabs>
          <w:tab w:val="left" w:pos="500"/>
        </w:tabs>
        <w:spacing w:before="19" w:line="260" w:lineRule="exact"/>
        <w:ind w:left="500" w:right="366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Dir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ted,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uided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mo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ivat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z w:val="22"/>
          <w:szCs w:val="22"/>
        </w:rPr>
        <w:t>fo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 up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to 300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ndiv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du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ls with </w:t>
      </w:r>
      <w:r w:rsidRPr="0035310B">
        <w:rPr>
          <w:rFonts w:asciiTheme="majorHAnsi" w:hAnsiTheme="majorHAnsi"/>
          <w:spacing w:val="-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ive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hn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l b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roun</w:t>
      </w:r>
      <w:r w:rsidRPr="0035310B">
        <w:rPr>
          <w:rFonts w:asciiTheme="majorHAnsi" w:hAnsiTheme="majorHAnsi"/>
          <w:spacing w:val="-1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ri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65C94E67" w14:textId="77777777" w:rsidR="001967BE" w:rsidRPr="0035310B" w:rsidRDefault="0032107B">
      <w:pPr>
        <w:tabs>
          <w:tab w:val="left" w:pos="500"/>
        </w:tabs>
        <w:ind w:left="500" w:right="532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cce</w:t>
      </w:r>
      <w:r w:rsidRPr="0035310B">
        <w:rPr>
          <w:rFonts w:asciiTheme="majorHAnsi" w:hAnsiTheme="majorHAnsi"/>
          <w:sz w:val="22"/>
          <w:szCs w:val="22"/>
        </w:rPr>
        <w:t>ssful</w:t>
      </w:r>
      <w:r w:rsidRPr="0035310B">
        <w:rPr>
          <w:rFonts w:asciiTheme="majorHAnsi" w:hAnsiTheme="majorHAnsi"/>
          <w:spacing w:val="5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2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k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of a </w:t>
      </w:r>
      <w:r w:rsidRPr="0035310B">
        <w:rPr>
          <w:rFonts w:asciiTheme="majorHAnsi" w:hAnsiTheme="majorHAnsi"/>
          <w:spacing w:val="-1"/>
          <w:sz w:val="22"/>
          <w:szCs w:val="22"/>
        </w:rPr>
        <w:t>“</w:t>
      </w:r>
      <w:r w:rsidRPr="0035310B">
        <w:rPr>
          <w:rFonts w:asciiTheme="majorHAnsi" w:hAnsiTheme="majorHAnsi"/>
          <w:sz w:val="22"/>
          <w:szCs w:val="22"/>
        </w:rPr>
        <w:t>ma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inal”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rk t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m, as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viden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5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 inc</w:t>
      </w:r>
      <w:r w:rsidRPr="0035310B">
        <w:rPr>
          <w:rFonts w:asciiTheme="majorHAnsi" w:hAnsiTheme="majorHAnsi"/>
          <w:spacing w:val="-1"/>
          <w:sz w:val="22"/>
          <w:szCs w:val="22"/>
        </w:rPr>
        <w:t>rea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to a </w:t>
      </w:r>
      <w:r w:rsidRPr="0035310B">
        <w:rPr>
          <w:rFonts w:asciiTheme="majorHAnsi" w:hAnsiTheme="majorHAnsi"/>
          <w:spacing w:val="-1"/>
          <w:sz w:val="22"/>
          <w:szCs w:val="22"/>
        </w:rPr>
        <w:t>“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2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z w:val="22"/>
          <w:szCs w:val="22"/>
        </w:rPr>
        <w:t>to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”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ra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ft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on</w:t>
      </w:r>
      <w:r w:rsidRPr="0035310B">
        <w:rPr>
          <w:rFonts w:asciiTheme="majorHAnsi" w:hAnsiTheme="majorHAnsi"/>
          <w:spacing w:val="2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six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mon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hs as 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m 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r.</w:t>
      </w:r>
    </w:p>
    <w:p w14:paraId="76D1C17F" w14:textId="77777777" w:rsidR="001967BE" w:rsidRPr="0035310B" w:rsidRDefault="0032107B">
      <w:pPr>
        <w:spacing w:before="3"/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rovid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d</w:t>
      </w:r>
      <w:r w:rsidRPr="0035310B">
        <w:rPr>
          <w:rFonts w:asciiTheme="majorHAnsi" w:hAnsiTheme="majorHAnsi"/>
          <w:spacing w:val="4"/>
          <w:sz w:val="22"/>
          <w:szCs w:val="22"/>
        </w:rPr>
        <w:t>a</w:t>
      </w:r>
      <w:r w:rsidRPr="0035310B">
        <w:rPr>
          <w:rFonts w:asciiTheme="majorHAnsi" w:hAnsiTheme="majorHAnsi"/>
          <w:spacing w:val="-4"/>
          <w:sz w:val="22"/>
          <w:szCs w:val="22"/>
        </w:rPr>
        <w:t>y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to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4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su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rvision for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nis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sta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f of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up to si</w:t>
      </w:r>
      <w:r w:rsidRPr="0035310B">
        <w:rPr>
          <w:rFonts w:asciiTheme="majorHAnsi" w:hAnsiTheme="majorHAnsi"/>
          <w:spacing w:val="3"/>
          <w:sz w:val="22"/>
          <w:szCs w:val="22"/>
        </w:rPr>
        <w:t>xt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-1"/>
          <w:sz w:val="22"/>
          <w:szCs w:val="22"/>
        </w:rPr>
        <w:t>ee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67F91D8B" w14:textId="77777777" w:rsidR="001967BE" w:rsidRPr="0035310B" w:rsidRDefault="0032107B">
      <w:pPr>
        <w:tabs>
          <w:tab w:val="left" w:pos="500"/>
        </w:tabs>
        <w:spacing w:before="21" w:line="260" w:lineRule="exact"/>
        <w:ind w:left="500" w:right="339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lann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d, 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inat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the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ompu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pacing w:val="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odu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ts;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oordin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ted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ompu</w:t>
      </w:r>
      <w:r w:rsidRPr="0035310B">
        <w:rPr>
          <w:rFonts w:asciiTheme="majorHAnsi" w:hAnsiTheme="majorHAnsi"/>
          <w:spacing w:val="1"/>
          <w:sz w:val="22"/>
          <w:szCs w:val="22"/>
        </w:rPr>
        <w:t>te</w:t>
      </w:r>
      <w:r w:rsidRPr="0035310B">
        <w:rPr>
          <w:rFonts w:asciiTheme="majorHAnsi" w:hAnsiTheme="majorHAnsi"/>
          <w:sz w:val="22"/>
          <w:szCs w:val="22"/>
        </w:rPr>
        <w:t xml:space="preserve">r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stem 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 f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ies throu</w:t>
      </w:r>
      <w:r w:rsidRPr="0035310B">
        <w:rPr>
          <w:rFonts w:asciiTheme="majorHAnsi" w:hAnsiTheme="majorHAnsi"/>
          <w:spacing w:val="-3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 xml:space="preserve">hout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ld.</w:t>
      </w:r>
    </w:p>
    <w:p w14:paraId="5AEF59CD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lann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d, 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loped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nis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nnu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bu</w:t>
      </w:r>
      <w:r w:rsidRPr="0035310B">
        <w:rPr>
          <w:rFonts w:asciiTheme="majorHAnsi" w:hAnsiTheme="majorHAnsi"/>
          <w:spacing w:val="3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ts 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rom $150,0</w:t>
      </w:r>
      <w:r w:rsidRPr="0035310B">
        <w:rPr>
          <w:rFonts w:asciiTheme="majorHAnsi" w:hAnsiTheme="majorHAnsi"/>
          <w:spacing w:val="2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0 to $300,000.</w:t>
      </w:r>
    </w:p>
    <w:p w14:paraId="2B54F46D" w14:textId="77777777" w:rsidR="001967BE" w:rsidRPr="0035310B" w:rsidRDefault="001967BE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7531C319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ai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g 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v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lo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</w:t>
      </w:r>
    </w:p>
    <w:p w14:paraId="11169D8E" w14:textId="77777777" w:rsidR="001967BE" w:rsidRPr="0035310B" w:rsidRDefault="0032107B">
      <w:pPr>
        <w:tabs>
          <w:tab w:val="left" w:pos="500"/>
        </w:tabs>
        <w:spacing w:before="19" w:line="260" w:lineRule="exact"/>
        <w:ind w:left="500" w:right="179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ht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ol</w:t>
      </w:r>
      <w:r w:rsidRPr="0035310B">
        <w:rPr>
          <w:rFonts w:asciiTheme="majorHAnsi" w:hAnsiTheme="majorHAnsi"/>
          <w:spacing w:val="1"/>
          <w:sz w:val="22"/>
          <w:szCs w:val="22"/>
        </w:rPr>
        <w:t>le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le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 cou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 in 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rship, ma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ment, te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 bu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ld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fe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ing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spe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h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uni</w:t>
      </w:r>
      <w:r w:rsidRPr="0035310B">
        <w:rPr>
          <w:rFonts w:asciiTheme="majorHAnsi" w:hAnsiTheme="majorHAnsi"/>
          <w:spacing w:val="2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ons.</w:t>
      </w:r>
    </w:p>
    <w:p w14:paraId="2BA713A6" w14:textId="77777777" w:rsidR="001967BE" w:rsidRPr="0035310B" w:rsidRDefault="0032107B">
      <w:pPr>
        <w:tabs>
          <w:tab w:val="left" w:pos="500"/>
        </w:tabs>
        <w:spacing w:before="21" w:line="260" w:lineRule="exact"/>
        <w:ind w:left="500" w:right="651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rtifi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 Master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nst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tor; 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loped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ri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ulu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; sel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d, tr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ined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luat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oth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instru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to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43A99096" w14:textId="77777777" w:rsidR="001967BE" w:rsidRPr="0035310B" w:rsidRDefault="0032107B">
      <w:pPr>
        <w:tabs>
          <w:tab w:val="left" w:pos="500"/>
        </w:tabs>
        <w:ind w:left="500" w:right="324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Advis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ted p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rsonnel on w</w:t>
      </w:r>
      <w:r w:rsidRPr="0035310B">
        <w:rPr>
          <w:rFonts w:asciiTheme="majorHAnsi" w:hAnsiTheme="majorHAnsi"/>
          <w:spacing w:val="4"/>
          <w:sz w:val="22"/>
          <w:szCs w:val="22"/>
        </w:rPr>
        <w:t>a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 to en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sz w:val="22"/>
          <w:szCs w:val="22"/>
        </w:rPr>
        <w:t>nd st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then th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ir 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omo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bi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z w:val="22"/>
          <w:szCs w:val="22"/>
        </w:rPr>
        <w:t>job pe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fo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ma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 xml:space="preserve">;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do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umen</w:t>
      </w:r>
      <w:r w:rsidRPr="0035310B">
        <w:rPr>
          <w:rFonts w:asciiTheme="majorHAnsi" w:hAnsiTheme="majorHAnsi"/>
          <w:spacing w:val="2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d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 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ns f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 emp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-1"/>
          <w:sz w:val="22"/>
          <w:szCs w:val="22"/>
        </w:rPr>
        <w:t>ee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5B1C96B1" w14:textId="77777777" w:rsidR="001967BE" w:rsidRPr="0035310B" w:rsidRDefault="0032107B">
      <w:pPr>
        <w:spacing w:before="3"/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rovid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on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the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 xml:space="preserve">job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uida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 n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w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72CDFA16" w14:textId="77777777" w:rsidR="001967BE" w:rsidRPr="0035310B" w:rsidRDefault="001967BE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63000C82" w14:textId="77777777" w:rsidR="001967BE" w:rsidRPr="0035310B" w:rsidRDefault="0032107B">
      <w:pPr>
        <w:ind w:left="1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un</w:t>
      </w:r>
      <w:r w:rsidRPr="0035310B">
        <w:rPr>
          <w:rFonts w:asciiTheme="majorHAnsi" w:hAnsiTheme="majorHAnsi"/>
          <w:b/>
          <w:sz w:val="22"/>
          <w:szCs w:val="22"/>
        </w:rPr>
        <w:t>ica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ion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un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in</w:t>
      </w:r>
      <w:r w:rsidRPr="0035310B">
        <w:rPr>
          <w:rFonts w:asciiTheme="majorHAnsi" w:hAnsiTheme="majorHAnsi"/>
          <w:b/>
          <w:sz w:val="22"/>
          <w:szCs w:val="22"/>
        </w:rPr>
        <w:t>g</w:t>
      </w:r>
    </w:p>
    <w:p w14:paraId="13ECD46F" w14:textId="77777777" w:rsidR="001967BE" w:rsidRPr="0035310B" w:rsidRDefault="0032107B">
      <w:pPr>
        <w:tabs>
          <w:tab w:val="left" w:pos="500"/>
        </w:tabs>
        <w:spacing w:before="19" w:line="260" w:lineRule="exact"/>
        <w:ind w:left="500" w:right="576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Condu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ted 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mal inves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ut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iz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ie</w:t>
      </w:r>
      <w:r w:rsidRPr="0035310B">
        <w:rPr>
          <w:rFonts w:asciiTheme="majorHAnsi" w:hAnsiTheme="majorHAnsi"/>
          <w:spacing w:val="2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ouns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hn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qu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 and str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ies to suc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ssful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solve h</w:t>
      </w:r>
      <w:r w:rsidRPr="0035310B">
        <w:rPr>
          <w:rFonts w:asciiTheme="majorHAnsi" w:hAnsiTheme="majorHAnsi"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nsi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ive issues involving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domestic</w:t>
      </w:r>
    </w:p>
    <w:p w14:paraId="7F9E6DCD" w14:textId="77777777" w:rsidR="001967BE" w:rsidRPr="0035310B" w:rsidRDefault="0032107B">
      <w:pPr>
        <w:spacing w:line="260" w:lineRule="exact"/>
        <w:ind w:left="5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buse,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r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ial dis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rimin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on, 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nor l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w in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7BE75C9C" w14:textId="77777777" w:rsidR="001967BE" w:rsidRPr="0035310B" w:rsidRDefault="0032107B">
      <w:pPr>
        <w:tabs>
          <w:tab w:val="left" w:pos="500"/>
        </w:tabs>
        <w:spacing w:before="24" w:line="260" w:lineRule="exact"/>
        <w:ind w:left="500" w:right="798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k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on</w:t>
      </w:r>
      <w:r w:rsidRPr="0035310B">
        <w:rPr>
          <w:rFonts w:asciiTheme="majorHAnsi" w:hAnsiTheme="majorHAnsi"/>
          <w:spacing w:val="-1"/>
          <w:sz w:val="22"/>
          <w:szCs w:val="22"/>
        </w:rPr>
        <w:t>e-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with customers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5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ee</w:t>
      </w:r>
      <w:r w:rsidRPr="0035310B">
        <w:rPr>
          <w:rFonts w:asciiTheme="majorHAnsi" w:hAnsiTheme="majorHAnsi"/>
          <w:sz w:val="22"/>
          <w:szCs w:val="22"/>
        </w:rPr>
        <w:t>s to enh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lf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st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m </w:t>
      </w:r>
      <w:r w:rsidRPr="0035310B">
        <w:rPr>
          <w:rFonts w:asciiTheme="majorHAnsi" w:hAnsiTheme="majorHAnsi"/>
          <w:sz w:val="22"/>
          <w:szCs w:val="22"/>
        </w:rPr>
        <w:t xml:space="preserve">and </w:t>
      </w:r>
      <w:r w:rsidRPr="0035310B">
        <w:rPr>
          <w:rFonts w:asciiTheme="majorHAnsi" w:hAnsiTheme="majorHAnsi"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sz w:val="22"/>
          <w:szCs w:val="22"/>
        </w:rPr>
        <w:t xml:space="preserve">solve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unic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oblems.</w:t>
      </w:r>
    </w:p>
    <w:p w14:paraId="75D8D8B6" w14:textId="77777777" w:rsidR="001967BE" w:rsidRPr="0035310B" w:rsidRDefault="0032107B">
      <w:pPr>
        <w:tabs>
          <w:tab w:val="left" w:pos="500"/>
        </w:tabs>
        <w:spacing w:before="21" w:line="260" w:lineRule="exact"/>
        <w:ind w:left="500" w:right="421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Ma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k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ted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omo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ompa</w:t>
      </w:r>
      <w:r w:rsidRPr="0035310B">
        <w:rPr>
          <w:rFonts w:asciiTheme="majorHAnsi" w:hAnsiTheme="majorHAnsi"/>
          <w:spacing w:val="4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pr</w:t>
      </w:r>
      <w:r w:rsidRPr="0035310B">
        <w:rPr>
          <w:rFonts w:asciiTheme="majorHAnsi" w:hAnsiTheme="majorHAnsi"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ms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o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the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pub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ic th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ou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h a v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 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ies in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lud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ntations to au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ien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s of o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10</w:t>
      </w:r>
      <w:r w:rsidRPr="0035310B">
        <w:rPr>
          <w:rFonts w:asciiTheme="majorHAnsi" w:hAnsiTheme="majorHAnsi"/>
          <w:spacing w:val="-1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0 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le.</w:t>
      </w:r>
    </w:p>
    <w:p w14:paraId="1AFEAAB1" w14:textId="77777777" w:rsidR="001967BE" w:rsidRPr="0035310B" w:rsidRDefault="0032107B">
      <w:pPr>
        <w:tabs>
          <w:tab w:val="left" w:pos="500"/>
        </w:tabs>
        <w:spacing w:before="21" w:line="260" w:lineRule="exact"/>
        <w:ind w:left="500" w:right="403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7CD7507D">
          <v:group id="_x0000_s1085" style="position:absolute;left:0;text-align:left;margin-left:70.15pt;margin-top:37.9pt;width:471.75pt;height:2.25pt;z-index:-251665408;mso-position-horizontal-relative:page" coordorigin="1403,758" coordsize="9435,45">
            <v:shape id="_x0000_s1087" style="position:absolute;left:1412;top:766;width:9419;height:0" coordorigin="1412,766" coordsize="9419,0" path="m1412,766r9419,e" filled="f" strokeweight=".82pt">
              <v:path arrowok="t"/>
            </v:shape>
            <v:shape id="_x0000_s1086" style="position:absolute;left:1412;top:795;width:9419;height:0" coordorigin="1412,795" coordsize="9419,0" path="m1412,795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Establish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maintain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rking 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onships with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3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wo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k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s, supe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iors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subordin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tes to f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te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the 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z w:val="22"/>
          <w:szCs w:val="22"/>
        </w:rPr>
        <w:t>hie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ment of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busi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ss ob</w:t>
      </w:r>
      <w:r w:rsidRPr="0035310B">
        <w:rPr>
          <w:rFonts w:asciiTheme="majorHAnsi" w:hAnsiTheme="majorHAnsi"/>
          <w:spacing w:val="1"/>
          <w:sz w:val="22"/>
          <w:szCs w:val="22"/>
        </w:rPr>
        <w:t>j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36E7036C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7B05C6" w14:textId="77777777" w:rsidR="001967BE" w:rsidRPr="0035310B" w:rsidRDefault="001967BE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259957F8" w14:textId="77777777" w:rsidR="001967BE" w:rsidRPr="0035310B" w:rsidRDefault="0032107B">
      <w:pPr>
        <w:spacing w:before="33"/>
        <w:ind w:right="161"/>
        <w:jc w:val="right"/>
        <w:rPr>
          <w:rFonts w:asciiTheme="majorHAnsi" w:hAnsiTheme="majorHAnsi"/>
          <w:sz w:val="22"/>
          <w:szCs w:val="22"/>
        </w:rPr>
        <w:sectPr w:rsidR="001967BE" w:rsidRPr="0035310B">
          <w:headerReference w:type="default" r:id="rId17"/>
          <w:pgSz w:w="12240" w:h="15840"/>
          <w:pgMar w:top="860" w:right="1280" w:bottom="280" w:left="1300" w:header="662" w:footer="0" w:gutter="0"/>
          <w:cols w:space="720"/>
        </w:sect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ON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. . . . . . . .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 xml:space="preserve">. . </w:t>
      </w:r>
      <w:r w:rsidRPr="0035310B">
        <w:rPr>
          <w:rFonts w:asciiTheme="majorHAnsi" w:hAnsiTheme="majorHAnsi"/>
          <w:b/>
          <w:w w:val="99"/>
          <w:sz w:val="22"/>
          <w:szCs w:val="22"/>
        </w:rPr>
        <w:t>.</w:t>
      </w:r>
    </w:p>
    <w:p w14:paraId="06D0932C" w14:textId="77777777" w:rsidR="001967BE" w:rsidRPr="0035310B" w:rsidRDefault="0032107B">
      <w:pPr>
        <w:spacing w:before="59" w:line="300" w:lineRule="exact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lastRenderedPageBreak/>
        <w:pict w14:anchorId="6B37C145">
          <v:group id="_x0000_s1082" style="position:absolute;left:0;text-align:left;margin-left:70.15pt;margin-top:28.35pt;width:471.75pt;height:2.25pt;z-index:-251664384;mso-position-horizontal-relative:page" coordorigin="1403,567" coordsize="9435,45">
            <v:shape id="_x0000_s1084" style="position:absolute;left:1412;top:575;width:9419;height:0" coordorigin="1412,575" coordsize="9419,0" path="m1412,575r9419,e" filled="f" strokeweight=".82pt">
              <v:path arrowok="t"/>
            </v:shape>
            <v:shape id="_x0000_s1083" style="position:absolute;left:1412;top:604;width:9419;height:0" coordorigin="1412,604" coordsize="9419,0" path="m1412,604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AMP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LE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V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 xml:space="preserve">                                                                                      </w:t>
      </w:r>
      <w:r w:rsidRPr="0035310B">
        <w:rPr>
          <w:rFonts w:asciiTheme="majorHAnsi" w:hAnsiTheme="majorHAnsi"/>
          <w:b/>
          <w:spacing w:val="28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3"/>
          <w:position w:val="-1"/>
          <w:sz w:val="22"/>
          <w:szCs w:val="22"/>
        </w:rPr>
        <w:t>P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age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2"/>
          <w:position w:val="-1"/>
          <w:sz w:val="22"/>
          <w:szCs w:val="22"/>
        </w:rPr>
        <w:t>w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</w:t>
      </w:r>
    </w:p>
    <w:p w14:paraId="0AAABCCE" w14:textId="77777777" w:rsidR="001967BE" w:rsidRPr="0035310B" w:rsidRDefault="001967BE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5319D8B1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9ADE70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5423E3" w14:textId="77777777" w:rsidR="001967BE" w:rsidRPr="0035310B" w:rsidRDefault="0032107B">
      <w:pPr>
        <w:spacing w:before="29"/>
        <w:ind w:left="3075" w:right="3076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ED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TION 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 T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AI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ING</w:t>
      </w:r>
    </w:p>
    <w:p w14:paraId="2FF193F5" w14:textId="77777777" w:rsidR="001967BE" w:rsidRPr="0035310B" w:rsidRDefault="001967BE">
      <w:pPr>
        <w:spacing w:before="8" w:line="160" w:lineRule="exact"/>
        <w:rPr>
          <w:rFonts w:asciiTheme="majorHAnsi" w:hAnsiTheme="majorHAnsi"/>
          <w:sz w:val="22"/>
          <w:szCs w:val="22"/>
        </w:rPr>
      </w:pPr>
    </w:p>
    <w:p w14:paraId="61C5E555" w14:textId="77777777" w:rsidR="001967BE" w:rsidRPr="0035310B" w:rsidRDefault="0032107B">
      <w:pPr>
        <w:ind w:left="100" w:right="5049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Ba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lor of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ience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in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g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 xml:space="preserve">t </w:t>
      </w:r>
      <w:r w:rsidRPr="0035310B">
        <w:rPr>
          <w:rFonts w:asciiTheme="majorHAnsi" w:hAnsiTheme="majorHAnsi"/>
          <w:sz w:val="22"/>
          <w:szCs w:val="22"/>
        </w:rPr>
        <w:t>(20</w:t>
      </w:r>
      <w:r w:rsidRPr="0035310B">
        <w:rPr>
          <w:rFonts w:asciiTheme="majorHAnsi" w:hAnsiTheme="majorHAnsi"/>
          <w:spacing w:val="1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 xml:space="preserve">)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 Bell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 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ska</w:t>
      </w:r>
    </w:p>
    <w:p w14:paraId="7FFBEB15" w14:textId="77777777" w:rsidR="001967BE" w:rsidRPr="0035310B" w:rsidRDefault="0032107B">
      <w:pPr>
        <w:ind w:left="782" w:right="883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GPA: 4.00</w:t>
      </w:r>
      <w:r w:rsidRPr="0035310B">
        <w:rPr>
          <w:rFonts w:asciiTheme="majorHAnsi" w:hAnsiTheme="majorHAnsi"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sz w:val="22"/>
          <w:szCs w:val="22"/>
        </w:rPr>
        <w:t xml:space="preserve">4.00         </w:t>
      </w:r>
      <w:r w:rsidRPr="0035310B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’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hol</w:t>
      </w:r>
      <w:r w:rsidRPr="0035310B">
        <w:rPr>
          <w:rFonts w:asciiTheme="majorHAnsi" w:hAnsiTheme="majorHAnsi"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          </w:t>
      </w:r>
      <w:r w:rsidRPr="0035310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ra</w:t>
      </w:r>
      <w:r w:rsidRPr="0035310B">
        <w:rPr>
          <w:rFonts w:asciiTheme="majorHAnsi" w:hAnsiTheme="majorHAnsi"/>
          <w:sz w:val="22"/>
          <w:szCs w:val="22"/>
        </w:rPr>
        <w:t>du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ted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with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ro</w:t>
      </w:r>
      <w:r w:rsidRPr="0035310B">
        <w:rPr>
          <w:rFonts w:asciiTheme="majorHAnsi" w:hAnsiTheme="majorHAnsi"/>
          <w:spacing w:val="-1"/>
          <w:sz w:val="22"/>
          <w:szCs w:val="22"/>
        </w:rPr>
        <w:t>fe</w:t>
      </w:r>
      <w:r w:rsidRPr="0035310B">
        <w:rPr>
          <w:rFonts w:asciiTheme="majorHAnsi" w:hAnsiTheme="majorHAnsi"/>
          <w:sz w:val="22"/>
          <w:szCs w:val="22"/>
        </w:rPr>
        <w:t>ss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Hono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7E767278" w14:textId="77777777" w:rsidR="001967BE" w:rsidRPr="0035310B" w:rsidRDefault="001967BE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211270E3" w14:textId="77777777" w:rsidR="001967BE" w:rsidRPr="0035310B" w:rsidRDefault="0032107B">
      <w:pPr>
        <w:ind w:left="100" w:right="249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Asso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iate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of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Ap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ience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in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un</w:t>
      </w:r>
      <w:r w:rsidRPr="0035310B">
        <w:rPr>
          <w:rFonts w:asciiTheme="majorHAnsi" w:hAnsiTheme="majorHAnsi"/>
          <w:b/>
          <w:sz w:val="22"/>
          <w:szCs w:val="22"/>
        </w:rPr>
        <w:t>ica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 xml:space="preserve">s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hn</w:t>
      </w:r>
      <w:r w:rsidRPr="0035310B">
        <w:rPr>
          <w:rFonts w:asciiTheme="majorHAnsi" w:hAnsiTheme="majorHAnsi"/>
          <w:b/>
          <w:sz w:val="22"/>
          <w:szCs w:val="22"/>
        </w:rPr>
        <w:t>ology</w:t>
      </w:r>
      <w:r w:rsidRPr="0035310B">
        <w:rPr>
          <w:rFonts w:asciiTheme="majorHAnsi" w:hAnsiTheme="majorHAnsi"/>
          <w:b/>
          <w:spacing w:val="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(2</w:t>
      </w:r>
      <w:r w:rsidRPr="0035310B">
        <w:rPr>
          <w:rFonts w:asciiTheme="majorHAnsi" w:hAnsiTheme="majorHAnsi"/>
          <w:spacing w:val="-3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 Com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uni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Col</w:t>
      </w:r>
      <w:r w:rsidRPr="0035310B">
        <w:rPr>
          <w:rFonts w:asciiTheme="majorHAnsi" w:hAnsiTheme="majorHAnsi"/>
          <w:spacing w:val="1"/>
          <w:sz w:val="22"/>
          <w:szCs w:val="22"/>
        </w:rPr>
        <w:t>le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of </w:t>
      </w:r>
      <w:r w:rsidRPr="0035310B">
        <w:rPr>
          <w:rFonts w:asciiTheme="majorHAnsi" w:hAnsiTheme="majorHAnsi"/>
          <w:spacing w:val="2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Air </w:t>
      </w:r>
      <w:r w:rsidRPr="0035310B">
        <w:rPr>
          <w:rFonts w:asciiTheme="majorHAnsi" w:hAnsiTheme="majorHAnsi"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</w:p>
    <w:p w14:paraId="5B8181B7" w14:textId="77777777" w:rsidR="001967BE" w:rsidRPr="0035310B" w:rsidRDefault="001967BE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125A2DBD" w14:textId="77777777" w:rsidR="001967BE" w:rsidRPr="0035310B" w:rsidRDefault="0032107B">
      <w:pPr>
        <w:ind w:left="100" w:right="301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Num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 xml:space="preserve">s 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w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s,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 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ng with 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rship 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nt, man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ment, T</w:t>
      </w:r>
      <w:r w:rsidRPr="0035310B">
        <w:rPr>
          <w:rFonts w:asciiTheme="majorHAnsi" w:hAnsiTheme="majorHAnsi"/>
          <w:spacing w:val="-1"/>
          <w:sz w:val="22"/>
          <w:szCs w:val="22"/>
        </w:rPr>
        <w:t>Q</w:t>
      </w:r>
      <w:r w:rsidRPr="0035310B">
        <w:rPr>
          <w:rFonts w:asciiTheme="majorHAnsi" w:hAnsiTheme="majorHAnsi"/>
          <w:sz w:val="22"/>
          <w:szCs w:val="22"/>
        </w:rPr>
        <w:t>M, inte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rson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commun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s, cu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ri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ulum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</w:t>
      </w:r>
      <w:r w:rsidRPr="0035310B">
        <w:rPr>
          <w:rFonts w:asciiTheme="majorHAnsi" w:hAnsiTheme="majorHAnsi"/>
          <w:spacing w:val="1"/>
          <w:sz w:val="22"/>
          <w:szCs w:val="22"/>
        </w:rPr>
        <w:t>me</w:t>
      </w:r>
      <w:r w:rsidRPr="0035310B">
        <w:rPr>
          <w:rFonts w:asciiTheme="majorHAnsi" w:hAnsiTheme="majorHAnsi"/>
          <w:sz w:val="22"/>
          <w:szCs w:val="22"/>
        </w:rPr>
        <w:t xml:space="preserve">nt and </w:t>
      </w:r>
      <w:r w:rsidRPr="0035310B">
        <w:rPr>
          <w:rFonts w:asciiTheme="majorHAnsi" w:hAnsiTheme="majorHAnsi"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sz w:val="22"/>
          <w:szCs w:val="22"/>
        </w:rPr>
        <w:t>lat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top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s 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rtme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t of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nse and Air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Sc</w:t>
      </w:r>
      <w:r w:rsidRPr="0035310B">
        <w:rPr>
          <w:rFonts w:asciiTheme="majorHAnsi" w:hAnsiTheme="majorHAnsi"/>
          <w:sz w:val="22"/>
          <w:szCs w:val="22"/>
        </w:rPr>
        <w:t>hools</w:t>
      </w:r>
    </w:p>
    <w:p w14:paraId="2899607D" w14:textId="77777777" w:rsidR="001967BE" w:rsidRPr="0035310B" w:rsidRDefault="001967BE">
      <w:pPr>
        <w:spacing w:before="3" w:line="180" w:lineRule="exact"/>
        <w:rPr>
          <w:rFonts w:asciiTheme="majorHAnsi" w:hAnsiTheme="majorHAnsi"/>
          <w:sz w:val="22"/>
          <w:szCs w:val="22"/>
        </w:rPr>
      </w:pPr>
    </w:p>
    <w:p w14:paraId="1F175110" w14:textId="77777777" w:rsidR="001967BE" w:rsidRPr="0035310B" w:rsidRDefault="0032107B">
      <w:pPr>
        <w:ind w:left="2333" w:right="2334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rtifi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 Total Qu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Ma</w:t>
      </w:r>
      <w:r w:rsidRPr="0035310B">
        <w:rPr>
          <w:rFonts w:asciiTheme="majorHAnsi" w:hAnsiTheme="majorHAnsi"/>
          <w:spacing w:val="1"/>
          <w:sz w:val="22"/>
          <w:szCs w:val="22"/>
        </w:rPr>
        <w:t>na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ment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Fac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3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</w:t>
      </w:r>
    </w:p>
    <w:p w14:paraId="5C8D8863" w14:textId="77777777" w:rsidR="001967BE" w:rsidRPr="0035310B" w:rsidRDefault="0032107B">
      <w:pPr>
        <w:spacing w:line="260" w:lineRule="exact"/>
        <w:ind w:left="720" w:right="724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54FE69A1">
          <v:group id="_x0000_s1079" style="position:absolute;left:0;text-align:left;margin-left:70.15pt;margin-top:23.4pt;width:471.75pt;height:2.25pt;z-index:-251663360;mso-position-horizontal-relative:page" coordorigin="1403,468" coordsize="9435,45">
            <v:shape id="_x0000_s1081" style="position:absolute;left:1412;top:476;width:9419;height:0" coordorigin="1412,476" coordsize="9419,0" path="m1412,476r9419,e" filled="f" strokeweight=".82pt">
              <v:path arrowok="t"/>
            </v:shape>
            <v:shape id="_x0000_s1080" style="position:absolute;left:1412;top:505;width:9419;height:0" coordorigin="1412,505" coordsize="9419,0" path="m1412,505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position w:val="-1"/>
          <w:sz w:val="22"/>
          <w:szCs w:val="22"/>
        </w:rPr>
        <w:t>Qu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position w:val="-1"/>
          <w:sz w:val="22"/>
          <w:szCs w:val="22"/>
        </w:rPr>
        <w:t>fi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position w:val="-1"/>
          <w:sz w:val="22"/>
          <w:szCs w:val="22"/>
        </w:rPr>
        <w:t>d M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>ster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Air 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position w:val="-1"/>
          <w:sz w:val="22"/>
          <w:szCs w:val="22"/>
        </w:rPr>
        <w:t>rain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position w:val="-1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Com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position w:val="-1"/>
          <w:sz w:val="22"/>
          <w:szCs w:val="22"/>
        </w:rPr>
        <w:t>nstru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spacing w:val="3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position w:val="-1"/>
          <w:sz w:val="22"/>
          <w:szCs w:val="22"/>
        </w:rPr>
        <w:t>or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in</w:t>
      </w:r>
      <w:r w:rsidRPr="0035310B">
        <w:rPr>
          <w:rFonts w:asciiTheme="majorHAnsi" w:hAnsiTheme="majorHAnsi"/>
          <w:spacing w:val="3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position w:val="-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ea</w:t>
      </w:r>
      <w:r w:rsidRPr="0035310B">
        <w:rPr>
          <w:rFonts w:asciiTheme="majorHAnsi" w:hAnsiTheme="majorHAnsi"/>
          <w:position w:val="-1"/>
          <w:sz w:val="22"/>
          <w:szCs w:val="22"/>
        </w:rPr>
        <w:t>d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rship 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>nd M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position w:val="-1"/>
          <w:sz w:val="22"/>
          <w:szCs w:val="22"/>
        </w:rPr>
        <w:t>ment</w:t>
      </w:r>
    </w:p>
    <w:p w14:paraId="3CB612EF" w14:textId="77777777" w:rsidR="001967BE" w:rsidRPr="0035310B" w:rsidRDefault="001967BE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300133EA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93170B9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BE4572" w14:textId="77777777" w:rsidR="001967BE" w:rsidRPr="0035310B" w:rsidRDefault="0032107B">
      <w:pPr>
        <w:spacing w:before="29"/>
        <w:ind w:left="3766" w:right="3764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WORK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HI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TORY</w:t>
      </w:r>
    </w:p>
    <w:p w14:paraId="767AF0E4" w14:textId="77777777" w:rsidR="001967BE" w:rsidRPr="0035310B" w:rsidRDefault="001967BE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657849CC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Va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io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 xml:space="preserve">s 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ositio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s of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cre</w:t>
      </w:r>
      <w:r w:rsidRPr="0035310B">
        <w:rPr>
          <w:rFonts w:asciiTheme="majorHAnsi" w:hAnsiTheme="majorHAnsi"/>
          <w:b/>
          <w:sz w:val="22"/>
          <w:szCs w:val="22"/>
        </w:rPr>
        <w:t>asi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g 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si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 xml:space="preserve">ity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z w:val="22"/>
          <w:szCs w:val="22"/>
        </w:rPr>
        <w:t>ip</w:t>
      </w:r>
    </w:p>
    <w:p w14:paraId="52B3F166" w14:textId="77777777" w:rsidR="001967BE" w:rsidRPr="0035310B" w:rsidRDefault="0032107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United 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tes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ir </w:t>
      </w:r>
      <w:r w:rsidRPr="0035310B">
        <w:rPr>
          <w:rFonts w:asciiTheme="majorHAnsi" w:hAnsiTheme="majorHAnsi"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20xx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to pr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nt)</w:t>
      </w:r>
    </w:p>
    <w:p w14:paraId="5C40AB2C" w14:textId="77777777" w:rsidR="001967BE" w:rsidRPr="0035310B" w:rsidRDefault="0032107B">
      <w:pPr>
        <w:spacing w:before="3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Cu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rvi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q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on Op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rint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nt.</w:t>
      </w:r>
    </w:p>
    <w:p w14:paraId="37F39E03" w14:textId="77777777" w:rsidR="001967BE" w:rsidRPr="0035310B" w:rsidRDefault="0032107B">
      <w:pPr>
        <w:spacing w:before="1" w:line="280" w:lineRule="exact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3F271F2E">
          <v:group id="_x0000_s1076" style="position:absolute;left:0;text-align:left;margin-left:70.15pt;margin-top:24.1pt;width:471.75pt;height:2.25pt;z-index:-251662336;mso-position-horizontal-relative:page" coordorigin="1403,482" coordsize="9435,45">
            <v:shape id="_x0000_s1078" style="position:absolute;left:1412;top:491;width:9419;height:0" coordorigin="1412,491" coordsize="9419,0" path="m1412,491r9419,e" filled="f" strokeweight=".82pt">
              <v:path arrowok="t"/>
            </v:shape>
            <v:shape id="_x0000_s1077" style="position:absolute;left:1412;top:519;width:9419;height:0" coordorigin="1412,519" coordsize="9419,0" path="m1412,519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position w:val="-1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position w:val="-1"/>
          <w:sz w:val="22"/>
          <w:szCs w:val="22"/>
        </w:rPr>
        <w:t>duled to le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>ve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spacing w:val="3"/>
          <w:position w:val="-1"/>
          <w:sz w:val="22"/>
          <w:szCs w:val="22"/>
        </w:rPr>
        <w:t>h</w:t>
      </w:r>
      <w:r w:rsidRPr="0035310B">
        <w:rPr>
          <w:rFonts w:asciiTheme="majorHAnsi" w:hAnsiTheme="majorHAnsi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ir 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35310B">
        <w:rPr>
          <w:rFonts w:asciiTheme="majorHAnsi" w:hAnsiTheme="majorHAnsi"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in 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position w:val="-1"/>
          <w:sz w:val="22"/>
          <w:szCs w:val="22"/>
        </w:rPr>
        <w:t>ptemb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position w:val="-1"/>
          <w:sz w:val="22"/>
          <w:szCs w:val="22"/>
        </w:rPr>
        <w:t>r 2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0</w:t>
      </w:r>
      <w:r w:rsidRPr="0035310B">
        <w:rPr>
          <w:rFonts w:asciiTheme="majorHAnsi" w:hAnsiTheme="majorHAnsi"/>
          <w:position w:val="-1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>x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</w:p>
    <w:p w14:paraId="1801A991" w14:textId="77777777" w:rsidR="001967BE" w:rsidRPr="0035310B" w:rsidRDefault="001967BE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12D2D64D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740B69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E680E8" w14:textId="77777777" w:rsidR="001967BE" w:rsidRPr="0035310B" w:rsidRDefault="0032107B">
      <w:pPr>
        <w:spacing w:before="29"/>
        <w:ind w:left="263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VOLU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TEER/CO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MM</w:t>
      </w:r>
      <w:r w:rsidRPr="0035310B">
        <w:rPr>
          <w:rFonts w:asciiTheme="majorHAnsi" w:hAnsiTheme="majorHAnsi"/>
          <w:b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Y 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V</w:t>
      </w:r>
      <w:r w:rsidRPr="0035310B">
        <w:rPr>
          <w:rFonts w:asciiTheme="majorHAnsi" w:hAnsiTheme="majorHAnsi"/>
          <w:b/>
          <w:sz w:val="22"/>
          <w:szCs w:val="22"/>
        </w:rPr>
        <w:t>ICE</w:t>
      </w:r>
    </w:p>
    <w:p w14:paraId="50EBFBE1" w14:textId="77777777" w:rsidR="001967BE" w:rsidRPr="0035310B" w:rsidRDefault="001967BE">
      <w:pPr>
        <w:spacing w:line="180" w:lineRule="exact"/>
        <w:rPr>
          <w:rFonts w:asciiTheme="majorHAnsi" w:hAnsiTheme="majorHAnsi"/>
          <w:sz w:val="22"/>
          <w:szCs w:val="22"/>
        </w:rPr>
      </w:pPr>
    </w:p>
    <w:p w14:paraId="082AB80A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Coa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z w:val="22"/>
          <w:szCs w:val="22"/>
        </w:rPr>
        <w:t xml:space="preserve">, </w:t>
      </w:r>
      <w:r w:rsidRPr="0035310B">
        <w:rPr>
          <w:rFonts w:asciiTheme="majorHAnsi" w:hAnsiTheme="majorHAnsi"/>
          <w:sz w:val="22"/>
          <w:szCs w:val="22"/>
        </w:rPr>
        <w:t xml:space="preserve">Youth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cce</w:t>
      </w:r>
      <w:r w:rsidRPr="0035310B">
        <w:rPr>
          <w:rFonts w:asciiTheme="majorHAnsi" w:hAnsiTheme="majorHAnsi"/>
          <w:sz w:val="22"/>
          <w:szCs w:val="22"/>
        </w:rPr>
        <w:t>r,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5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lub</w:t>
      </w:r>
    </w:p>
    <w:p w14:paraId="69E30E2E" w14:textId="77777777" w:rsidR="001967BE" w:rsidRPr="0035310B" w:rsidRDefault="0032107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5AE3EB72">
          <v:group id="_x0000_s1073" style="position:absolute;left:0;text-align:left;margin-left:70.15pt;margin-top:23.25pt;width:471.75pt;height:2.25pt;z-index:-251661312;mso-position-horizontal-relative:page" coordorigin="1403,465" coordsize="9435,45">
            <v:shape id="_x0000_s1075" style="position:absolute;left:1412;top:474;width:9419;height:0" coordorigin="1412,474" coordsize="9419,0" path="m1412,474r9419,e" filled="f" strokeweight=".82pt">
              <v:path arrowok="t"/>
            </v:shape>
            <v:shape id="_x0000_s1074" style="position:absolute;left:1412;top:502;width:9419;height:0" coordorigin="1412,502" coordsize="9419,0" path="m1412,502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Un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 xml:space="preserve">t 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oo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d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U.S. 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>vin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B</w:t>
      </w:r>
      <w:r w:rsidRPr="0035310B">
        <w:rPr>
          <w:rFonts w:asciiTheme="majorHAnsi" w:hAnsiTheme="majorHAnsi"/>
          <w:position w:val="-1"/>
          <w:sz w:val="22"/>
          <w:szCs w:val="22"/>
        </w:rPr>
        <w:t>ond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position w:val="-1"/>
          <w:sz w:val="22"/>
          <w:szCs w:val="22"/>
        </w:rPr>
        <w:t>ive</w:t>
      </w:r>
    </w:p>
    <w:p w14:paraId="46A3DD8B" w14:textId="77777777" w:rsidR="001967BE" w:rsidRPr="0035310B" w:rsidRDefault="001967BE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1776E761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972B76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6B22B0" w14:textId="77777777" w:rsidR="001967BE" w:rsidRPr="0035310B" w:rsidRDefault="0032107B">
      <w:pPr>
        <w:spacing w:before="29"/>
        <w:ind w:left="2256"/>
        <w:rPr>
          <w:rFonts w:asciiTheme="majorHAnsi" w:hAnsiTheme="majorHAnsi"/>
          <w:sz w:val="22"/>
          <w:szCs w:val="22"/>
        </w:rPr>
        <w:sectPr w:rsidR="001967BE" w:rsidRPr="0035310B">
          <w:headerReference w:type="default" r:id="rId18"/>
          <w:pgSz w:w="12240" w:h="15840"/>
          <w:pgMar w:top="980" w:right="1340" w:bottom="280" w:left="1340" w:header="0" w:footer="0" w:gutter="0"/>
          <w:cols w:space="720"/>
        </w:sectPr>
      </w:pPr>
      <w:r w:rsidRPr="0035310B">
        <w:rPr>
          <w:rFonts w:asciiTheme="majorHAnsi" w:hAnsiTheme="majorHAnsi"/>
          <w:b/>
          <w:sz w:val="22"/>
          <w:szCs w:val="22"/>
        </w:rPr>
        <w:t>RE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EREN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ES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V</w:t>
      </w:r>
      <w:r w:rsidRPr="0035310B">
        <w:rPr>
          <w:rFonts w:asciiTheme="majorHAnsi" w:hAnsiTheme="majorHAnsi"/>
          <w:b/>
          <w:sz w:val="22"/>
          <w:szCs w:val="22"/>
        </w:rPr>
        <w:t>AI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AB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E U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ON REQU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ES</w:t>
      </w:r>
      <w:r w:rsidRPr="0035310B">
        <w:rPr>
          <w:rFonts w:asciiTheme="majorHAnsi" w:hAnsiTheme="majorHAnsi"/>
          <w:b/>
          <w:sz w:val="22"/>
          <w:szCs w:val="22"/>
        </w:rPr>
        <w:t>T</w:t>
      </w:r>
    </w:p>
    <w:p w14:paraId="621E8517" w14:textId="77777777" w:rsidR="001967BE" w:rsidRPr="0035310B" w:rsidRDefault="0032107B">
      <w:pPr>
        <w:spacing w:before="57" w:line="300" w:lineRule="exact"/>
        <w:ind w:left="4654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lastRenderedPageBreak/>
        <w:pict w14:anchorId="74CC560B">
          <v:group id="_x0000_s1071" style="position:absolute;left:0;text-align:left;margin-left:70.6pt;margin-top:20.6pt;width:470.95pt;height:0;z-index:-251660288;mso-position-horizontal-relative:page" coordorigin="1412,412" coordsize="9419,0">
            <v:shape id="_x0000_s1072" style="position:absolute;left:1412;top:412;width:9419;height:0" coordorigin="1412,412" coordsize="9419,0" path="m1412,412r9419,e" filled="f" strokeweight="1.06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OLOG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4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L (</w:t>
      </w:r>
      <w:r w:rsidRPr="0035310B">
        <w:rPr>
          <w:rFonts w:asciiTheme="majorHAnsi" w:hAnsiTheme="majorHAnsi"/>
          <w:b/>
          <w:spacing w:val="-2"/>
          <w:position w:val="-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ANA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GE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2"/>
          <w:position w:val="-1"/>
          <w:sz w:val="22"/>
          <w:szCs w:val="22"/>
        </w:rPr>
        <w:t>L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)</w:t>
      </w:r>
    </w:p>
    <w:p w14:paraId="47E4A450" w14:textId="77777777" w:rsidR="001967BE" w:rsidRPr="0035310B" w:rsidRDefault="001967BE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29806C8D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D12EBF" w14:textId="77777777" w:rsidR="001967BE" w:rsidRPr="0035310B" w:rsidRDefault="0032107B">
      <w:pPr>
        <w:spacing w:before="24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b/>
          <w:sz w:val="22"/>
          <w:szCs w:val="22"/>
        </w:rPr>
        <w:t>.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AMP</w:t>
      </w:r>
      <w:r w:rsidRPr="0035310B">
        <w:rPr>
          <w:rFonts w:asciiTheme="majorHAnsi" w:hAnsiTheme="majorHAnsi"/>
          <w:b/>
          <w:sz w:val="22"/>
          <w:szCs w:val="22"/>
        </w:rPr>
        <w:t xml:space="preserve">LE 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b/>
          <w:sz w:val="22"/>
          <w:szCs w:val="22"/>
        </w:rPr>
        <w:t>I</w:t>
      </w:r>
    </w:p>
    <w:p w14:paraId="79FB20D6" w14:textId="77777777" w:rsidR="001967BE" w:rsidRPr="0035310B" w:rsidRDefault="001967BE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3227AE93" w14:textId="77777777" w:rsidR="001967BE" w:rsidRPr="0035310B" w:rsidRDefault="0032107B">
      <w:pPr>
        <w:ind w:left="100" w:right="7062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5E0DD7D5">
          <v:group id="_x0000_s1068" style="position:absolute;left:0;text-align:left;margin-left:71.65pt;margin-top:39.25pt;width:4.65pt;height:2.25pt;z-index:-251659264;mso-position-horizontal-relative:page" coordorigin="1433,785" coordsize="93,45">
            <v:shape id="_x0000_s1070" style="position:absolute;left:1440;top:792;width:79;height:0" coordorigin="1440,792" coordsize="79,0" path="m1440,792r80,e" filled="f" strokeweight=".7pt">
              <v:path arrowok="t"/>
            </v:shape>
            <v:shape id="_x0000_s1069" style="position:absolute;left:1440;top:823;width:79;height:0" coordorigin="1440,823" coordsize="79,0" path="m1440,823r80,e" filled="f" strokeweight=".7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sz w:val="22"/>
          <w:szCs w:val="22"/>
        </w:rPr>
        <w:pict w14:anchorId="541DFFB0">
          <v:group id="_x0000_s1065" style="position:absolute;left:0;text-align:left;margin-left:70.15pt;margin-top:64.8pt;width:471.75pt;height:2.25pt;z-index:-251658240;mso-position-horizontal-relative:page" coordorigin="1403,1296" coordsize="9435,45">
            <v:shape id="_x0000_s1067" style="position:absolute;left:1412;top:1304;width:9419;height:0" coordorigin="1412,1304" coordsize="9419,0" path="m1412,1304r9419,e" filled="f" strokeweight=".82pt">
              <v:path arrowok="t"/>
            </v:shape>
            <v:shape id="_x0000_s1066" style="position:absolute;left:1412;top:1333;width:9419;height:0" coordorigin="1412,1333" coordsize="9419,0" path="m1412,1333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sz w:val="22"/>
          <w:szCs w:val="22"/>
        </w:rPr>
        <w:t xml:space="preserve">2345 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k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tr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 Om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 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ska </w:t>
      </w:r>
      <w:r w:rsidRPr="0035310B">
        <w:rPr>
          <w:rFonts w:asciiTheme="majorHAnsi" w:hAnsiTheme="majorHAnsi"/>
          <w:spacing w:val="-1"/>
          <w:sz w:val="22"/>
          <w:szCs w:val="22"/>
        </w:rPr>
        <w:t>6</w:t>
      </w:r>
      <w:r w:rsidRPr="0035310B">
        <w:rPr>
          <w:rFonts w:asciiTheme="majorHAnsi" w:hAnsiTheme="majorHAnsi"/>
          <w:sz w:val="22"/>
          <w:szCs w:val="22"/>
        </w:rPr>
        <w:t xml:space="preserve">8123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402)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489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3421</w:t>
      </w:r>
      <w:hyperlink r:id="rId19">
        <w:r w:rsidRPr="0035310B">
          <w:rPr>
            <w:rFonts w:asciiTheme="majorHAnsi" w:hAnsiTheme="majorHAnsi"/>
            <w:sz w:val="22"/>
            <w:szCs w:val="22"/>
          </w:rPr>
          <w:t xml:space="preserve"> i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m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s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mp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l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e</w:t>
        </w:r>
        <w:r w:rsidRPr="0035310B">
          <w:rPr>
            <w:rFonts w:asciiTheme="majorHAnsi" w:hAnsiTheme="majorHAnsi"/>
            <w:sz w:val="22"/>
            <w:szCs w:val="22"/>
          </w:rPr>
          <w:t>6@xx</w:t>
        </w:r>
        <w:r w:rsidRPr="0035310B">
          <w:rPr>
            <w:rFonts w:asciiTheme="majorHAnsi" w:hAnsiTheme="majorHAnsi"/>
            <w:spacing w:val="2"/>
            <w:sz w:val="22"/>
            <w:szCs w:val="22"/>
          </w:rPr>
          <w:t>x</w:t>
        </w:r>
        <w:r w:rsidRPr="0035310B">
          <w:rPr>
            <w:rFonts w:asciiTheme="majorHAnsi" w:hAnsiTheme="majorHAnsi"/>
            <w:sz w:val="22"/>
            <w:szCs w:val="22"/>
          </w:rPr>
          <w:t>.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c</w:t>
        </w:r>
        <w:r w:rsidRPr="0035310B">
          <w:rPr>
            <w:rFonts w:asciiTheme="majorHAnsi" w:hAnsiTheme="majorHAnsi"/>
            <w:sz w:val="22"/>
            <w:szCs w:val="22"/>
          </w:rPr>
          <w:t>om</w:t>
        </w:r>
      </w:hyperlink>
    </w:p>
    <w:p w14:paraId="3761088E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92108C" w14:textId="77777777" w:rsidR="001967BE" w:rsidRPr="0035310B" w:rsidRDefault="001967BE">
      <w:pPr>
        <w:spacing w:before="10" w:line="200" w:lineRule="exact"/>
        <w:rPr>
          <w:rFonts w:asciiTheme="majorHAnsi" w:hAnsiTheme="majorHAnsi"/>
          <w:sz w:val="22"/>
          <w:szCs w:val="22"/>
        </w:rPr>
      </w:pPr>
    </w:p>
    <w:p w14:paraId="1E917FFC" w14:textId="77777777" w:rsidR="001967BE" w:rsidRPr="0035310B" w:rsidRDefault="0032107B">
      <w:pPr>
        <w:spacing w:before="29"/>
        <w:ind w:left="3031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SS</w:t>
      </w:r>
      <w:r w:rsidRPr="0035310B">
        <w:rPr>
          <w:rFonts w:asciiTheme="majorHAnsi" w:hAnsiTheme="majorHAnsi"/>
          <w:b/>
          <w:sz w:val="22"/>
          <w:szCs w:val="22"/>
        </w:rPr>
        <w:t xml:space="preserve">IONAL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b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b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S</w:t>
      </w:r>
    </w:p>
    <w:p w14:paraId="4EE7B811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2A8D55FE" w14:textId="77777777" w:rsidR="001967BE" w:rsidRPr="0035310B" w:rsidRDefault="0032107B">
      <w:pPr>
        <w:ind w:left="460" w:right="378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tensive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hnic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and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man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ment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 info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mation 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 xml:space="preserve">stems </w:t>
      </w:r>
      <w:r w:rsidRPr="0035310B">
        <w:rPr>
          <w:rFonts w:asciiTheme="majorHAnsi" w:hAnsiTheme="majorHAnsi"/>
          <w:spacing w:val="1"/>
          <w:sz w:val="22"/>
          <w:szCs w:val="22"/>
        </w:rPr>
        <w:t>te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hnolo</w:t>
      </w:r>
      <w:r w:rsidRPr="0035310B">
        <w:rPr>
          <w:rFonts w:asciiTheme="majorHAnsi" w:hAnsiTheme="majorHAnsi"/>
          <w:spacing w:val="3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with a sol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aca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ro</w:t>
      </w:r>
      <w:r w:rsidRPr="0035310B">
        <w:rPr>
          <w:rFonts w:asciiTheme="majorHAnsi" w:hAnsiTheme="majorHAnsi"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nd in computer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info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mat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stems and business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nis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on.</w:t>
      </w:r>
    </w:p>
    <w:p w14:paraId="0B28C7BF" w14:textId="77777777" w:rsidR="001967BE" w:rsidRPr="0035310B" w:rsidRDefault="0032107B">
      <w:pPr>
        <w:ind w:left="460" w:right="722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 commun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 xml:space="preserve">tor 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 strong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le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rship s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ls and the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sz w:val="22"/>
          <w:szCs w:val="22"/>
        </w:rPr>
        <w:t>bi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to bu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sive,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odu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ms while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oste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ing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ra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g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vi</w:t>
      </w:r>
      <w:r w:rsidRPr="0035310B">
        <w:rPr>
          <w:rFonts w:asciiTheme="majorHAnsi" w:hAnsiTheme="majorHAnsi"/>
          <w:spacing w:val="6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ind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vidual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sz w:val="22"/>
          <w:szCs w:val="22"/>
        </w:rPr>
        <w:t>ss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on.</w:t>
      </w:r>
    </w:p>
    <w:p w14:paraId="36838F07" w14:textId="77777777" w:rsidR="001967BE" w:rsidRPr="0035310B" w:rsidRDefault="0032107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49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rea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f 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>x</w:t>
      </w:r>
      <w:r w:rsidRPr="0035310B">
        <w:rPr>
          <w:rFonts w:asciiTheme="majorHAnsi" w:hAnsiTheme="majorHAnsi"/>
          <w:position w:val="-1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position w:val="-1"/>
          <w:sz w:val="22"/>
          <w:szCs w:val="22"/>
        </w:rPr>
        <w:t>rtise: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9"/>
        <w:gridCol w:w="2960"/>
        <w:gridCol w:w="2401"/>
      </w:tblGrid>
      <w:tr w:rsidR="001967BE" w:rsidRPr="0035310B" w14:paraId="580867EF" w14:textId="77777777">
        <w:trPr>
          <w:trHeight w:hRule="exact" w:val="295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7012D290" w14:textId="77777777" w:rsidR="001967BE" w:rsidRPr="0035310B" w:rsidRDefault="0032107B">
            <w:pPr>
              <w:spacing w:before="5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z w:val="22"/>
                <w:szCs w:val="22"/>
              </w:rPr>
              <w:t>Op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r</w:t>
            </w:r>
            <w:r w:rsidRPr="0035310B">
              <w:rPr>
                <w:rFonts w:asciiTheme="majorHAnsi" w:hAnsiTheme="majorHAnsi"/>
                <w:spacing w:val="-2"/>
                <w:sz w:val="22"/>
                <w:szCs w:val="22"/>
              </w:rPr>
              <w:t>a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t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ons Ma</w:t>
            </w:r>
            <w:r w:rsidRPr="0035310B">
              <w:rPr>
                <w:rFonts w:asciiTheme="majorHAnsi" w:hAnsiTheme="majorHAnsi"/>
                <w:spacing w:val="2"/>
                <w:sz w:val="22"/>
                <w:szCs w:val="22"/>
              </w:rPr>
              <w:t>n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35310B">
              <w:rPr>
                <w:rFonts w:asciiTheme="majorHAnsi" w:hAnsiTheme="majorHAnsi"/>
                <w:spacing w:val="-2"/>
                <w:sz w:val="22"/>
                <w:szCs w:val="22"/>
              </w:rPr>
              <w:t>g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ment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1D24C20B" w14:textId="77777777" w:rsidR="001967BE" w:rsidRPr="0035310B" w:rsidRDefault="0032107B">
            <w:pPr>
              <w:spacing w:before="5"/>
              <w:ind w:left="411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P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roj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ec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t Man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35310B">
              <w:rPr>
                <w:rFonts w:asciiTheme="majorHAnsi" w:hAnsiTheme="majorHAnsi"/>
                <w:spacing w:val="-2"/>
                <w:sz w:val="22"/>
                <w:szCs w:val="22"/>
              </w:rPr>
              <w:t>g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35310B">
              <w:rPr>
                <w:rFonts w:asciiTheme="majorHAnsi" w:hAnsiTheme="majorHAnsi"/>
                <w:spacing w:val="3"/>
                <w:sz w:val="22"/>
                <w:szCs w:val="22"/>
              </w:rPr>
              <w:t>m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nt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2634F0D8" w14:textId="77777777" w:rsidR="001967BE" w:rsidRPr="0035310B" w:rsidRDefault="0032107B">
            <w:pPr>
              <w:spacing w:before="5"/>
              <w:ind w:left="332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z w:val="22"/>
                <w:szCs w:val="22"/>
              </w:rPr>
              <w:t>Qu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l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35310B">
              <w:rPr>
                <w:rFonts w:asciiTheme="majorHAnsi" w:hAnsiTheme="majorHAnsi"/>
                <w:spacing w:val="3"/>
                <w:sz w:val="22"/>
                <w:szCs w:val="22"/>
              </w:rPr>
              <w:t>t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y</w:t>
            </w:r>
            <w:r w:rsidRPr="0035310B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Ma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na</w:t>
            </w:r>
            <w:r w:rsidRPr="0035310B">
              <w:rPr>
                <w:rFonts w:asciiTheme="majorHAnsi" w:hAnsiTheme="majorHAnsi"/>
                <w:spacing w:val="-2"/>
                <w:sz w:val="22"/>
                <w:szCs w:val="22"/>
              </w:rPr>
              <w:t>g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ment</w:t>
            </w:r>
          </w:p>
        </w:tc>
      </w:tr>
      <w:tr w:rsidR="001967BE" w:rsidRPr="0035310B" w14:paraId="0202BC46" w14:textId="77777777">
        <w:trPr>
          <w:trHeight w:hRule="exact" w:val="632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55881104" w14:textId="77777777" w:rsidR="001967BE" w:rsidRPr="0035310B" w:rsidRDefault="0032107B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z w:val="22"/>
                <w:szCs w:val="22"/>
              </w:rPr>
              <w:t>Main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r</w:t>
            </w:r>
            <w:r w:rsidRPr="0035310B">
              <w:rPr>
                <w:rFonts w:asciiTheme="majorHAnsi" w:hAnsiTheme="majorHAnsi"/>
                <w:spacing w:val="-2"/>
                <w:sz w:val="22"/>
                <w:szCs w:val="22"/>
              </w:rPr>
              <w:t>a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me</w:t>
            </w:r>
            <w:r w:rsidRPr="0035310B">
              <w:rPr>
                <w:rFonts w:asciiTheme="majorHAnsi" w:hAnsiTheme="majorHAnsi"/>
                <w:spacing w:val="2"/>
                <w:sz w:val="22"/>
                <w:szCs w:val="22"/>
              </w:rPr>
              <w:t xml:space="preserve"> 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&amp;</w:t>
            </w:r>
            <w:r w:rsidRPr="0035310B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P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C Op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t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ons</w:t>
            </w:r>
          </w:p>
          <w:p w14:paraId="6001B472" w14:textId="77777777" w:rsidR="001967BE" w:rsidRPr="0035310B" w:rsidRDefault="0032107B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z w:val="22"/>
                <w:szCs w:val="22"/>
              </w:rPr>
              <w:t>Custo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m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r R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lations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3C746C21" w14:textId="77777777" w:rsidR="001967BE" w:rsidRPr="0035310B" w:rsidRDefault="0032107B">
            <w:pPr>
              <w:spacing w:line="260" w:lineRule="exact"/>
              <w:ind w:left="411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S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o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tw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re</w:t>
            </w:r>
            <w:r w:rsidRPr="0035310B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35310B">
              <w:rPr>
                <w:rFonts w:asciiTheme="majorHAnsi" w:hAnsiTheme="majorHAnsi"/>
                <w:spacing w:val="2"/>
                <w:sz w:val="22"/>
                <w:szCs w:val="22"/>
              </w:rPr>
              <w:t>D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v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lop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m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nt</w:t>
            </w:r>
          </w:p>
          <w:p w14:paraId="59650B59" w14:textId="77777777" w:rsidR="001967BE" w:rsidRPr="0035310B" w:rsidRDefault="0032107B">
            <w:pPr>
              <w:spacing w:line="260" w:lineRule="exact"/>
              <w:ind w:left="411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z w:val="22"/>
                <w:szCs w:val="22"/>
              </w:rPr>
              <w:t>T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ec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hnic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 xml:space="preserve">l 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S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uppo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t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14713B9D" w14:textId="77777777" w:rsidR="001967BE" w:rsidRPr="0035310B" w:rsidRDefault="0032107B">
            <w:pPr>
              <w:spacing w:line="260" w:lineRule="exact"/>
              <w:ind w:left="332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pacing w:val="3"/>
                <w:sz w:val="22"/>
                <w:szCs w:val="22"/>
              </w:rPr>
              <w:t>S</w:t>
            </w:r>
            <w:r w:rsidRPr="0035310B">
              <w:rPr>
                <w:rFonts w:asciiTheme="majorHAnsi" w:hAnsiTheme="majorHAnsi"/>
                <w:spacing w:val="-5"/>
                <w:sz w:val="22"/>
                <w:szCs w:val="22"/>
              </w:rPr>
              <w:t>y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stems D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s</w:t>
            </w:r>
            <w:r w:rsidRPr="0035310B">
              <w:rPr>
                <w:rFonts w:asciiTheme="majorHAnsi" w:hAnsiTheme="majorHAnsi"/>
                <w:spacing w:val="3"/>
                <w:sz w:val="22"/>
                <w:szCs w:val="22"/>
              </w:rPr>
              <w:t>i</w:t>
            </w:r>
            <w:r w:rsidRPr="0035310B">
              <w:rPr>
                <w:rFonts w:asciiTheme="majorHAnsi" w:hAnsiTheme="majorHAnsi"/>
                <w:spacing w:val="-2"/>
                <w:sz w:val="22"/>
                <w:szCs w:val="22"/>
              </w:rPr>
              <w:t>g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n</w:t>
            </w:r>
          </w:p>
          <w:p w14:paraId="5708A730" w14:textId="77777777" w:rsidR="001967BE" w:rsidRPr="0035310B" w:rsidRDefault="0032107B">
            <w:pPr>
              <w:spacing w:line="260" w:lineRule="exact"/>
              <w:ind w:left="332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z w:val="22"/>
                <w:szCs w:val="22"/>
              </w:rPr>
              <w:t>T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oubleshooting</w:t>
            </w:r>
          </w:p>
        </w:tc>
      </w:tr>
    </w:tbl>
    <w:p w14:paraId="3DFD891F" w14:textId="77777777" w:rsidR="001967BE" w:rsidRPr="0035310B" w:rsidRDefault="0032107B">
      <w:pPr>
        <w:spacing w:before="94"/>
        <w:ind w:left="3531" w:right="3555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WORK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ERIENCE</w:t>
      </w:r>
    </w:p>
    <w:p w14:paraId="42822CE0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17006A37" w14:textId="77777777" w:rsidR="001967BE" w:rsidRPr="0035310B" w:rsidRDefault="0032107B">
      <w:pPr>
        <w:ind w:left="100" w:right="325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Sup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5310B">
        <w:rPr>
          <w:rFonts w:asciiTheme="majorHAnsi" w:hAnsiTheme="majorHAnsi"/>
          <w:b/>
          <w:sz w:val="22"/>
          <w:szCs w:val="22"/>
        </w:rPr>
        <w:t xml:space="preserve">visor,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ial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yst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s,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ubl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ow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 </w:t>
      </w:r>
      <w:r w:rsidRPr="0035310B">
        <w:rPr>
          <w:rFonts w:asciiTheme="majorHAnsi" w:hAnsiTheme="majorHAnsi"/>
          <w:spacing w:val="-1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is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ri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t, Oma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20xx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to </w:t>
      </w:r>
      <w:r w:rsidRPr="0035310B">
        <w:rPr>
          <w:rFonts w:asciiTheme="majorHAnsi" w:hAnsiTheme="majorHAnsi"/>
          <w:sz w:val="22"/>
          <w:szCs w:val="22"/>
        </w:rPr>
        <w:t>pr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nt) Ov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the 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ment of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fin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ial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 xml:space="preserve">stems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o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nsu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ro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ss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ri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stem 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bi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 us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05F7757C" w14:textId="77777777" w:rsidR="001967BE" w:rsidRPr="0035310B" w:rsidRDefault="0032107B">
      <w:pPr>
        <w:spacing w:before="5"/>
        <w:ind w:left="3253" w:right="3274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ig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 xml:space="preserve">icant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Acc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hme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ts</w:t>
      </w:r>
    </w:p>
    <w:p w14:paraId="0162BDB0" w14:textId="77777777" w:rsidR="001967BE" w:rsidRPr="0035310B" w:rsidRDefault="0032107B">
      <w:pPr>
        <w:tabs>
          <w:tab w:val="left" w:pos="460"/>
        </w:tabs>
        <w:spacing w:before="19" w:line="260" w:lineRule="exact"/>
        <w:ind w:left="460" w:right="115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Mana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the imp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ment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of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major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softw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up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 s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nifi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6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fi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ie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4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y in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use 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f 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ounts p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sz w:val="22"/>
          <w:szCs w:val="22"/>
        </w:rPr>
        <w:t>nd pu</w:t>
      </w:r>
      <w:r w:rsidRPr="0035310B">
        <w:rPr>
          <w:rFonts w:asciiTheme="majorHAnsi" w:hAnsiTheme="majorHAnsi"/>
          <w:spacing w:val="4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5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tems.</w:t>
      </w:r>
    </w:p>
    <w:p w14:paraId="4413BFC9" w14:textId="77777777" w:rsidR="001967BE" w:rsidRPr="0035310B" w:rsidRDefault="0032107B">
      <w:pPr>
        <w:tabs>
          <w:tab w:val="left" w:pos="460"/>
        </w:tabs>
        <w:spacing w:before="21" w:line="260" w:lineRule="exact"/>
        <w:ind w:left="460" w:right="160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Conv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ontr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t and 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inf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f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om a </w:t>
      </w:r>
      <w:r w:rsidRPr="0035310B">
        <w:rPr>
          <w:rFonts w:asciiTheme="majorHAnsi" w:hAnsiTheme="majorHAnsi"/>
          <w:spacing w:val="2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hird 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4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5"/>
          <w:sz w:val="22"/>
          <w:szCs w:val="22"/>
        </w:rPr>
        <w:t>s</w:t>
      </w:r>
      <w:r w:rsidRPr="0035310B">
        <w:rPr>
          <w:rFonts w:asciiTheme="majorHAnsi" w:hAnsiTheme="majorHAnsi"/>
          <w:spacing w:val="-7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m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o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 in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rn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automat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 xml:space="preserve">stem, 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sul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 app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te</w:t>
      </w:r>
      <w:r w:rsidRPr="0035310B">
        <w:rPr>
          <w:rFonts w:asciiTheme="majorHAnsi" w:hAnsiTheme="majorHAnsi"/>
          <w:spacing w:val="2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$72,000 in an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35310B">
        <w:rPr>
          <w:rFonts w:asciiTheme="majorHAnsi" w:hAnsiTheme="majorHAnsi"/>
          <w:sz w:val="22"/>
          <w:szCs w:val="22"/>
        </w:rPr>
        <w:t>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the 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z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on.</w:t>
      </w:r>
    </w:p>
    <w:p w14:paraId="44B15A5C" w14:textId="77777777" w:rsidR="001967BE" w:rsidRPr="0035310B" w:rsidRDefault="0032107B">
      <w:pPr>
        <w:tabs>
          <w:tab w:val="left" w:pos="460"/>
        </w:tabs>
        <w:ind w:left="460" w:right="666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loped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35310B">
        <w:rPr>
          <w:rFonts w:asciiTheme="majorHAnsi" w:hAnsiTheme="majorHAnsi"/>
          <w:sz w:val="22"/>
          <w:szCs w:val="22"/>
        </w:rPr>
        <w:t>oh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sive, 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odu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k te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m </w:t>
      </w:r>
      <w:r w:rsidRPr="0035310B">
        <w:rPr>
          <w:rFonts w:asciiTheme="majorHAnsi" w:hAnsiTheme="majorHAnsi"/>
          <w:spacing w:val="3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f individu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ls fr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m </w:t>
      </w:r>
      <w:r w:rsidRPr="0035310B">
        <w:rPr>
          <w:rFonts w:asciiTheme="majorHAnsi" w:hAnsiTheme="majorHAnsi"/>
          <w:spacing w:val="3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ive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ar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s of the 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ni</w:t>
      </w:r>
      <w:r w:rsidRPr="0035310B">
        <w:rPr>
          <w:rFonts w:asciiTheme="majorHAnsi" w:hAnsiTheme="majorHAnsi"/>
          <w:spacing w:val="2"/>
          <w:sz w:val="22"/>
          <w:szCs w:val="22"/>
        </w:rPr>
        <w:t>z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on, ut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z</w:t>
      </w:r>
      <w:r w:rsidRPr="0035310B">
        <w:rPr>
          <w:rFonts w:asciiTheme="majorHAnsi" w:hAnsiTheme="majorHAnsi"/>
          <w:sz w:val="22"/>
          <w:szCs w:val="22"/>
        </w:rPr>
        <w:t>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strong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rson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l and </w:t>
      </w:r>
      <w:r w:rsidRPr="0035310B">
        <w:rPr>
          <w:rFonts w:asciiTheme="majorHAnsi" w:hAnsiTheme="majorHAnsi"/>
          <w:spacing w:val="2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rship skil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s to fost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 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ourage te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mwo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k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oop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mong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m 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mbe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with us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ar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62E466A4" w14:textId="77777777" w:rsidR="001967BE" w:rsidRPr="0035310B" w:rsidRDefault="0032107B">
      <w:pPr>
        <w:tabs>
          <w:tab w:val="left" w:pos="460"/>
        </w:tabs>
        <w:spacing w:before="24" w:line="260" w:lineRule="exact"/>
        <w:ind w:left="460" w:right="690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Uti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z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T</w:t>
      </w:r>
      <w:r w:rsidRPr="0035310B">
        <w:rPr>
          <w:rFonts w:asciiTheme="majorHAnsi" w:hAnsiTheme="majorHAnsi"/>
          <w:spacing w:val="-1"/>
          <w:sz w:val="22"/>
          <w:szCs w:val="22"/>
        </w:rPr>
        <w:t>Q</w:t>
      </w:r>
      <w:r w:rsidRPr="0035310B">
        <w:rPr>
          <w:rFonts w:asciiTheme="majorHAnsi" w:hAnsiTheme="majorHAnsi"/>
          <w:sz w:val="22"/>
          <w:szCs w:val="22"/>
        </w:rPr>
        <w:t>M prin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 to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ment 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rn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pro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ss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mprov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ts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ve 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sul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in hundr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ds of t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vi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hou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 an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.</w:t>
      </w:r>
    </w:p>
    <w:p w14:paraId="6F429F01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romoted into 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3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 posi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ion a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ter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six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mon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hs as 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stems 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st.</w:t>
      </w:r>
    </w:p>
    <w:p w14:paraId="69DAEC1C" w14:textId="77777777" w:rsidR="001967BE" w:rsidRPr="0035310B" w:rsidRDefault="001967BE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0EA0ED07" w14:textId="77777777" w:rsidR="001967BE" w:rsidRPr="0035310B" w:rsidRDefault="0032107B">
      <w:pPr>
        <w:ind w:left="100" w:right="154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g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mmer</w:t>
      </w:r>
      <w:r w:rsidRPr="0035310B">
        <w:rPr>
          <w:rFonts w:asciiTheme="majorHAnsi" w:hAnsiTheme="majorHAnsi"/>
          <w:b/>
          <w:sz w:val="22"/>
          <w:szCs w:val="22"/>
        </w:rPr>
        <w:t>/A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alyst,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ishop Cla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kson Hospi</w:t>
      </w:r>
      <w:r w:rsidRPr="0035310B">
        <w:rPr>
          <w:rFonts w:asciiTheme="majorHAnsi" w:hAnsiTheme="majorHAnsi"/>
          <w:spacing w:val="1"/>
          <w:sz w:val="22"/>
          <w:szCs w:val="22"/>
        </w:rPr>
        <w:t>ta</w:t>
      </w:r>
      <w:r w:rsidRPr="0035310B">
        <w:rPr>
          <w:rFonts w:asciiTheme="majorHAnsi" w:hAnsiTheme="majorHAnsi"/>
          <w:sz w:val="22"/>
          <w:szCs w:val="22"/>
        </w:rPr>
        <w:t>l, Omaha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NE </w:t>
      </w:r>
      <w:r w:rsidRPr="0035310B">
        <w:rPr>
          <w:rFonts w:asciiTheme="majorHAnsi" w:hAnsiTheme="majorHAnsi"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– 2</w:t>
      </w:r>
      <w:r w:rsidRPr="0035310B">
        <w:rPr>
          <w:rFonts w:asciiTheme="majorHAnsi" w:hAnsiTheme="majorHAnsi"/>
          <w:spacing w:val="-2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 xml:space="preserve">)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rovid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stems suppo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t and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ments to us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s thro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 xml:space="preserve">hout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z w:val="22"/>
          <w:szCs w:val="22"/>
        </w:rPr>
        <w:t>ospital.</w:t>
      </w:r>
    </w:p>
    <w:p w14:paraId="4EB1ECE0" w14:textId="77777777" w:rsidR="001967BE" w:rsidRPr="0035310B" w:rsidRDefault="0032107B">
      <w:pPr>
        <w:spacing w:before="5"/>
        <w:ind w:left="3253" w:right="3274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ig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 xml:space="preserve">icant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Acc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hme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ts</w:t>
      </w:r>
    </w:p>
    <w:p w14:paraId="1AD92438" w14:textId="77777777" w:rsidR="001967BE" w:rsidRPr="0035310B" w:rsidRDefault="0032107B">
      <w:pPr>
        <w:tabs>
          <w:tab w:val="left" w:pos="460"/>
        </w:tabs>
        <w:spacing w:before="19" w:line="260" w:lineRule="exact"/>
        <w:ind w:left="460" w:right="237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loped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i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plem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nted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uto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ted </w:t>
      </w:r>
      <w:r w:rsidRPr="0035310B">
        <w:rPr>
          <w:rFonts w:asciiTheme="majorHAnsi" w:hAnsiTheme="majorHAnsi"/>
          <w:spacing w:val="4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 for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pro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g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y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mesh</w:t>
      </w:r>
      <w:r w:rsidRPr="0035310B">
        <w:rPr>
          <w:rFonts w:asciiTheme="majorHAnsi" w:hAnsiTheme="majorHAnsi"/>
          <w:spacing w:val="-1"/>
          <w:sz w:val="22"/>
          <w:szCs w:val="22"/>
        </w:rPr>
        <w:t>ee</w:t>
      </w:r>
      <w:r w:rsidRPr="0035310B">
        <w:rPr>
          <w:rFonts w:asciiTheme="majorHAnsi" w:hAnsiTheme="majorHAnsi"/>
          <w:sz w:val="22"/>
          <w:szCs w:val="22"/>
        </w:rPr>
        <w:t xml:space="preserve">ts,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hus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the n</w:t>
      </w:r>
      <w:r w:rsidRPr="0035310B">
        <w:rPr>
          <w:rFonts w:asciiTheme="majorHAnsi" w:hAnsiTheme="majorHAnsi"/>
          <w:spacing w:val="-1"/>
          <w:sz w:val="22"/>
          <w:szCs w:val="22"/>
        </w:rPr>
        <w:t>ee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for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ndw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ten ti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she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ts.</w:t>
      </w:r>
    </w:p>
    <w:p w14:paraId="174F3FD4" w14:textId="77777777" w:rsidR="001967BE" w:rsidRPr="0035310B" w:rsidRDefault="0032107B">
      <w:pPr>
        <w:tabs>
          <w:tab w:val="left" w:pos="460"/>
        </w:tabs>
        <w:spacing w:before="21" w:line="260" w:lineRule="exact"/>
        <w:ind w:left="460" w:right="1038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d, 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d 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loped 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w so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2"/>
          <w:sz w:val="22"/>
          <w:szCs w:val="22"/>
        </w:rPr>
        <w:t>w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re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ppl</w:t>
      </w:r>
      <w:r w:rsidRPr="0035310B">
        <w:rPr>
          <w:rFonts w:asciiTheme="majorHAnsi" w:hAnsiTheme="majorHAnsi"/>
          <w:spacing w:val="1"/>
          <w:sz w:val="22"/>
          <w:szCs w:val="22"/>
        </w:rPr>
        <w:t>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now 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used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5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y man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 th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 xml:space="preserve">hout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ni</w:t>
      </w:r>
      <w:r w:rsidRPr="0035310B">
        <w:rPr>
          <w:rFonts w:asciiTheme="majorHAnsi" w:hAnsiTheme="majorHAnsi"/>
          <w:spacing w:val="2"/>
          <w:sz w:val="22"/>
          <w:szCs w:val="22"/>
        </w:rPr>
        <w:t>z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f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 str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ic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planning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porti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.</w:t>
      </w:r>
    </w:p>
    <w:p w14:paraId="5650666E" w14:textId="77777777" w:rsidR="001967BE" w:rsidRPr="0035310B" w:rsidRDefault="0032107B">
      <w:pPr>
        <w:tabs>
          <w:tab w:val="left" w:pos="460"/>
        </w:tabs>
        <w:spacing w:before="21" w:line="260" w:lineRule="exact"/>
        <w:ind w:left="460" w:right="344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1DE6DFB3">
          <v:group id="_x0000_s1062" style="position:absolute;left:0;text-align:left;margin-left:70.15pt;margin-top:37.9pt;width:471.75pt;height:2.25pt;z-index:-251657216;mso-position-horizontal-relative:page" coordorigin="1403,758" coordsize="9435,45">
            <v:shape id="_x0000_s1064" style="position:absolute;left:1412;top:766;width:9419;height:0" coordorigin="1412,766" coordsize="9419,0" path="m1412,766r9419,e" filled="f" strokeweight=".82pt">
              <v:path arrowok="t"/>
            </v:shape>
            <v:shape id="_x0000_s1063" style="position:absolute;left:1412;top:795;width:9419;height:0" coordorigin="1412,795" coordsize="9419,0" path="m1412,795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ni</w:t>
      </w:r>
      <w:r w:rsidRPr="0035310B">
        <w:rPr>
          <w:rFonts w:asciiTheme="majorHAnsi" w:hAnsiTheme="majorHAnsi"/>
          <w:spacing w:val="2"/>
          <w:sz w:val="22"/>
          <w:szCs w:val="22"/>
        </w:rPr>
        <w:t>z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mat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stems Emp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the </w:t>
      </w:r>
      <w:r w:rsidRPr="0035310B">
        <w:rPr>
          <w:rFonts w:asciiTheme="majorHAnsi" w:hAnsiTheme="majorHAnsi"/>
          <w:spacing w:val="-1"/>
          <w:sz w:val="22"/>
          <w:szCs w:val="22"/>
        </w:rPr>
        <w:t>Yea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for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the h</w:t>
      </w:r>
      <w:r w:rsidRPr="0035310B">
        <w:rPr>
          <w:rFonts w:asciiTheme="majorHAnsi" w:hAnsiTheme="majorHAnsi"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h qu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f 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rvi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pro</w:t>
      </w:r>
      <w:r w:rsidRPr="0035310B">
        <w:rPr>
          <w:rFonts w:asciiTheme="majorHAnsi" w:hAnsiTheme="majorHAnsi"/>
          <w:spacing w:val="-1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the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suc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ssful 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solu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ion of num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rous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stems prob</w:t>
      </w:r>
      <w:r w:rsidRPr="0035310B">
        <w:rPr>
          <w:rFonts w:asciiTheme="majorHAnsi" w:hAnsiTheme="majorHAnsi"/>
          <w:spacing w:val="2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.</w:t>
      </w:r>
    </w:p>
    <w:p w14:paraId="65766F90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A2CCD8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9932A9" w14:textId="77777777" w:rsidR="001967BE" w:rsidRPr="0035310B" w:rsidRDefault="0032107B">
      <w:pPr>
        <w:spacing w:before="36"/>
        <w:ind w:right="118"/>
        <w:jc w:val="right"/>
        <w:rPr>
          <w:rFonts w:asciiTheme="majorHAnsi" w:hAnsiTheme="majorHAnsi"/>
          <w:sz w:val="22"/>
          <w:szCs w:val="22"/>
        </w:rPr>
        <w:sectPr w:rsidR="001967BE" w:rsidRPr="0035310B">
          <w:headerReference w:type="default" r:id="rId20"/>
          <w:pgSz w:w="12240" w:h="15840"/>
          <w:pgMar w:top="660" w:right="1320" w:bottom="280" w:left="1340" w:header="0" w:footer="0" w:gutter="0"/>
          <w:cols w:space="720"/>
        </w:sectPr>
      </w:pPr>
      <w:r w:rsidRPr="0035310B">
        <w:rPr>
          <w:rFonts w:asciiTheme="majorHAnsi" w:hAnsiTheme="majorHAnsi"/>
          <w:b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ag</w:t>
      </w:r>
      <w:r w:rsidRPr="0035310B">
        <w:rPr>
          <w:rFonts w:asciiTheme="majorHAnsi" w:hAnsiTheme="majorHAnsi"/>
          <w:b/>
          <w:sz w:val="22"/>
          <w:szCs w:val="22"/>
        </w:rPr>
        <w:t>e One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b/>
          <w:sz w:val="22"/>
          <w:szCs w:val="22"/>
        </w:rPr>
        <w:t>f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w</w:t>
      </w:r>
      <w:r w:rsidRPr="0035310B">
        <w:rPr>
          <w:rFonts w:asciiTheme="majorHAnsi" w:hAnsiTheme="majorHAnsi"/>
          <w:b/>
          <w:sz w:val="22"/>
          <w:szCs w:val="22"/>
        </w:rPr>
        <w:t>o</w:t>
      </w:r>
    </w:p>
    <w:p w14:paraId="33398671" w14:textId="77777777" w:rsidR="001967BE" w:rsidRPr="0035310B" w:rsidRDefault="0032107B">
      <w:pPr>
        <w:spacing w:before="54" w:line="300" w:lineRule="exact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lastRenderedPageBreak/>
        <w:pict w14:anchorId="3D20AAEC">
          <v:group id="_x0000_s1059" style="position:absolute;left:0;text-align:left;margin-left:70.15pt;margin-top:29.4pt;width:471.75pt;height:2.25pt;z-index:-251656192;mso-position-horizontal-relative:page" coordorigin="1403,588" coordsize="9435,45">
            <v:shape id="_x0000_s1061" style="position:absolute;left:1412;top:625;width:9419;height:0" coordorigin="1412,625" coordsize="9419,0" path="m1412,625r9419,e" filled="f" strokeweight=".82pt">
              <v:path arrowok="t"/>
            </v:shape>
            <v:shape id="_x0000_s1060" style="position:absolute;left:1412;top:596;width:9419;height:0" coordorigin="1412,596" coordsize="9419,0" path="m1412,596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AMP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 xml:space="preserve">LE </w:t>
      </w:r>
      <w:r w:rsidRPr="0035310B">
        <w:rPr>
          <w:rFonts w:asciiTheme="majorHAnsi" w:hAnsiTheme="majorHAnsi"/>
          <w:b/>
          <w:spacing w:val="-2"/>
          <w:position w:val="-1"/>
          <w:sz w:val="22"/>
          <w:szCs w:val="22"/>
        </w:rPr>
        <w:t>V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 xml:space="preserve">I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 .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 .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 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.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ag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 xml:space="preserve">e Two 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f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position w:val="-1"/>
          <w:sz w:val="22"/>
          <w:szCs w:val="22"/>
        </w:rPr>
        <w:t>w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</w:t>
      </w:r>
    </w:p>
    <w:p w14:paraId="40E75912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50CDFA" w14:textId="77777777" w:rsidR="001967BE" w:rsidRPr="0035310B" w:rsidRDefault="001967BE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p w14:paraId="64FA9967" w14:textId="77777777" w:rsidR="001967BE" w:rsidRPr="0035310B" w:rsidRDefault="0032107B">
      <w:pPr>
        <w:spacing w:before="29"/>
        <w:ind w:left="2919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WORK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ERIENCE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b/>
          <w:sz w:val="22"/>
          <w:szCs w:val="22"/>
        </w:rPr>
        <w:t>Conti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d</w:t>
      </w:r>
      <w:r w:rsidRPr="0035310B">
        <w:rPr>
          <w:rFonts w:asciiTheme="majorHAnsi" w:hAnsiTheme="majorHAnsi"/>
          <w:b/>
          <w:sz w:val="22"/>
          <w:szCs w:val="22"/>
        </w:rPr>
        <w:t>)</w:t>
      </w:r>
    </w:p>
    <w:p w14:paraId="7CDBFD59" w14:textId="77777777" w:rsidR="001967BE" w:rsidRPr="0035310B" w:rsidRDefault="001967BE">
      <w:pPr>
        <w:spacing w:before="8" w:line="160" w:lineRule="exact"/>
        <w:rPr>
          <w:rFonts w:asciiTheme="majorHAnsi" w:hAnsiTheme="majorHAnsi"/>
          <w:sz w:val="22"/>
          <w:szCs w:val="22"/>
        </w:rPr>
      </w:pPr>
    </w:p>
    <w:p w14:paraId="1E9345FB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 xml:space="preserve">ior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pu</w:t>
      </w:r>
      <w:r w:rsidRPr="0035310B">
        <w:rPr>
          <w:rFonts w:asciiTheme="majorHAnsi" w:hAnsiTheme="majorHAnsi"/>
          <w:b/>
          <w:sz w:val="22"/>
          <w:szCs w:val="22"/>
        </w:rPr>
        <w:t>ter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 </w:t>
      </w:r>
      <w:r w:rsidRPr="0035310B">
        <w:rPr>
          <w:rFonts w:asciiTheme="majorHAnsi" w:hAnsiTheme="majorHAnsi"/>
          <w:spacing w:val="2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4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Ho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pi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l, Omaha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NE </w:t>
      </w:r>
      <w:r w:rsidRPr="0035310B">
        <w:rPr>
          <w:rFonts w:asciiTheme="majorHAnsi" w:hAnsiTheme="majorHAnsi"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–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20x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12F07166" w14:textId="77777777" w:rsidR="001967BE" w:rsidRPr="0035310B" w:rsidRDefault="0032107B">
      <w:pPr>
        <w:tabs>
          <w:tab w:val="left" w:pos="460"/>
        </w:tabs>
        <w:spacing w:before="3"/>
        <w:ind w:left="460" w:right="564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rvis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shift op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ns a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d st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, t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ined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s, de</w:t>
      </w:r>
      <w:r w:rsidRPr="0035310B">
        <w:rPr>
          <w:rFonts w:asciiTheme="majorHAnsi" w:hAnsiTheme="majorHAnsi"/>
          <w:spacing w:val="-1"/>
          <w:sz w:val="22"/>
          <w:szCs w:val="22"/>
        </w:rPr>
        <w:t>ve</w:t>
      </w:r>
      <w:r w:rsidRPr="0035310B">
        <w:rPr>
          <w:rFonts w:asciiTheme="majorHAnsi" w:hAnsiTheme="majorHAnsi"/>
          <w:sz w:val="22"/>
          <w:szCs w:val="22"/>
        </w:rPr>
        <w:t>lo</w:t>
      </w:r>
      <w:r w:rsidRPr="0035310B">
        <w:rPr>
          <w:rFonts w:asciiTheme="majorHAnsi" w:hAnsiTheme="majorHAnsi"/>
          <w:spacing w:val="3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wo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k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dules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mon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tor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wo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k 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fo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3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.</w:t>
      </w:r>
    </w:p>
    <w:p w14:paraId="2D3B06E9" w14:textId="77777777" w:rsidR="001967BE" w:rsidRPr="0035310B" w:rsidRDefault="0032107B">
      <w:pPr>
        <w:tabs>
          <w:tab w:val="left" w:pos="460"/>
        </w:tabs>
        <w:spacing w:before="24" w:line="260" w:lineRule="exact"/>
        <w:ind w:left="460" w:right="298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Op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ted</w:t>
      </w:r>
      <w:r w:rsidRPr="0035310B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D</w:t>
      </w:r>
      <w:r w:rsidRPr="0035310B">
        <w:rPr>
          <w:rFonts w:asciiTheme="majorHAnsi" w:hAnsiTheme="majorHAnsi"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stems;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identifi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sz w:val="22"/>
          <w:szCs w:val="22"/>
        </w:rPr>
        <w:t>solved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oblems to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smooth and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ici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nt </w:t>
      </w:r>
      <w:r w:rsidRPr="0035310B">
        <w:rPr>
          <w:rFonts w:asciiTheme="majorHAnsi" w:hAnsiTheme="majorHAnsi"/>
          <w:spacing w:val="5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stem op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ns.</w:t>
      </w:r>
    </w:p>
    <w:p w14:paraId="4C84DC9B" w14:textId="77777777" w:rsidR="001967BE" w:rsidRPr="0035310B" w:rsidRDefault="001967BE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200FF67C" w14:textId="77777777" w:rsidR="001967BE" w:rsidRPr="0035310B" w:rsidRDefault="0032107B">
      <w:pPr>
        <w:spacing w:before="29"/>
        <w:ind w:left="4009" w:right="3950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ED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TION</w:t>
      </w:r>
    </w:p>
    <w:p w14:paraId="1F6FB429" w14:textId="77777777" w:rsidR="001967BE" w:rsidRPr="0035310B" w:rsidRDefault="001967BE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1B5F5CD1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 xml:space="preserve">BA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b/>
          <w:sz w:val="22"/>
          <w:szCs w:val="22"/>
        </w:rPr>
        <w:t>ith Co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ion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in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g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 In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ion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35310B">
        <w:rPr>
          <w:rFonts w:asciiTheme="majorHAnsi" w:hAnsiTheme="majorHAnsi"/>
          <w:b/>
          <w:sz w:val="22"/>
          <w:szCs w:val="22"/>
        </w:rPr>
        <w:t>yst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s</w:t>
      </w:r>
    </w:p>
    <w:p w14:paraId="34788230" w14:textId="77777777" w:rsidR="001967BE" w:rsidRPr="0035310B" w:rsidRDefault="0032107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 Bell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NE</w:t>
      </w:r>
      <w:r w:rsidRPr="0035310B">
        <w:rPr>
          <w:rFonts w:asciiTheme="majorHAnsi" w:hAnsiTheme="majorHAnsi"/>
          <w:sz w:val="22"/>
          <w:szCs w:val="22"/>
        </w:rPr>
        <w:t xml:space="preserve">                                        </w:t>
      </w:r>
      <w:r w:rsidRPr="0035310B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 xml:space="preserve">ted </w:t>
      </w: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on: </w:t>
      </w:r>
      <w:r w:rsidRPr="0035310B">
        <w:rPr>
          <w:rFonts w:asciiTheme="majorHAnsi" w:hAnsiTheme="majorHAnsi"/>
          <w:spacing w:val="3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une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20xx</w:t>
      </w:r>
    </w:p>
    <w:p w14:paraId="0E273120" w14:textId="77777777" w:rsidR="001967BE" w:rsidRPr="0035310B" w:rsidRDefault="001967BE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10944942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Ba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lor of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ienc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levue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 Bell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ue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NE </w:t>
      </w:r>
      <w:r w:rsidRPr="0035310B">
        <w:rPr>
          <w:rFonts w:asciiTheme="majorHAnsi" w:hAnsiTheme="majorHAnsi"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</w:t>
      </w:r>
      <w:r w:rsidRPr="0035310B">
        <w:rPr>
          <w:rFonts w:asciiTheme="majorHAnsi" w:hAnsiTheme="majorHAnsi"/>
          <w:spacing w:val="2"/>
          <w:sz w:val="22"/>
          <w:szCs w:val="22"/>
        </w:rPr>
        <w:t>xx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23CB1809" w14:textId="77777777" w:rsidR="001967BE" w:rsidRPr="0035310B" w:rsidRDefault="0032107B">
      <w:pPr>
        <w:ind w:left="8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Majo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: 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ompu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6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fo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3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 xml:space="preserve">stems                    </w:t>
      </w:r>
      <w:r w:rsidRPr="0035310B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Minor: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usiness Admin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str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</w:p>
    <w:p w14:paraId="4165C771" w14:textId="77777777" w:rsidR="001967BE" w:rsidRPr="0035310B" w:rsidRDefault="0032107B">
      <w:pPr>
        <w:ind w:left="8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GPA: 3.45</w:t>
      </w:r>
      <w:r w:rsidRPr="0035310B">
        <w:rPr>
          <w:rFonts w:asciiTheme="majorHAnsi" w:hAnsiTheme="majorHAnsi"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sz w:val="22"/>
          <w:szCs w:val="22"/>
        </w:rPr>
        <w:t xml:space="preserve">4.00         </w:t>
      </w:r>
      <w:r w:rsidRPr="0035310B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GPA in 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jor: 4.00/4.00       </w:t>
      </w:r>
      <w:r w:rsidRPr="0035310B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’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hol</w:t>
      </w:r>
      <w:r w:rsidRPr="0035310B">
        <w:rPr>
          <w:rFonts w:asciiTheme="majorHAnsi" w:hAnsiTheme="majorHAnsi"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</w:p>
    <w:p w14:paraId="78A12066" w14:textId="77777777" w:rsidR="001967BE" w:rsidRPr="0035310B" w:rsidRDefault="001967BE">
      <w:pPr>
        <w:spacing w:before="10" w:line="180" w:lineRule="exact"/>
        <w:rPr>
          <w:rFonts w:asciiTheme="majorHAnsi" w:hAnsiTheme="majorHAnsi"/>
          <w:sz w:val="22"/>
          <w:szCs w:val="22"/>
        </w:rPr>
      </w:pPr>
    </w:p>
    <w:p w14:paraId="5864EDE7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5310B">
        <w:rPr>
          <w:rFonts w:asciiTheme="majorHAnsi" w:hAnsiTheme="majorHAnsi"/>
          <w:b/>
          <w:sz w:val="22"/>
          <w:szCs w:val="22"/>
        </w:rPr>
        <w:t>ti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ica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in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pu</w:t>
      </w:r>
      <w:r w:rsidRPr="0035310B">
        <w:rPr>
          <w:rFonts w:asciiTheme="majorHAnsi" w:hAnsiTheme="majorHAnsi"/>
          <w:b/>
          <w:sz w:val="22"/>
          <w:szCs w:val="22"/>
        </w:rPr>
        <w:t>ter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og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mm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g</w:t>
      </w:r>
    </w:p>
    <w:p w14:paraId="330792B5" w14:textId="77777777" w:rsidR="001967BE" w:rsidRPr="0035310B" w:rsidRDefault="0032107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Ele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tronic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Compu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Pr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 xml:space="preserve">ing </w:t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nst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tu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 Om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NE </w:t>
      </w:r>
      <w:r w:rsidRPr="0035310B">
        <w:rPr>
          <w:rFonts w:asciiTheme="majorHAnsi" w:hAnsiTheme="majorHAnsi"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</w:t>
      </w:r>
      <w:r w:rsidRPr="0035310B">
        <w:rPr>
          <w:rFonts w:asciiTheme="majorHAnsi" w:hAnsiTheme="majorHAnsi"/>
          <w:spacing w:val="2"/>
          <w:sz w:val="22"/>
          <w:szCs w:val="22"/>
        </w:rPr>
        <w:t>xx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4493F0C9" w14:textId="77777777" w:rsidR="001967BE" w:rsidRPr="0035310B" w:rsidRDefault="001967BE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7A893059" w14:textId="77777777" w:rsidR="001967BE" w:rsidRPr="0035310B" w:rsidRDefault="0032107B">
      <w:pPr>
        <w:ind w:left="2417" w:right="2361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TECHNI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 xml:space="preserve">AL 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NO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W</w:t>
      </w:r>
      <w:r w:rsidRPr="0035310B">
        <w:rPr>
          <w:rFonts w:asciiTheme="majorHAnsi" w:hAnsiTheme="majorHAnsi"/>
          <w:b/>
          <w:sz w:val="22"/>
          <w:szCs w:val="22"/>
        </w:rPr>
        <w:t>LED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b/>
          <w:sz w:val="22"/>
          <w:szCs w:val="22"/>
        </w:rPr>
        <w:t>E 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 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LS</w:t>
      </w:r>
    </w:p>
    <w:p w14:paraId="7C10C4A8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2A556AD3" w14:textId="77777777" w:rsidR="001967BE" w:rsidRPr="0035310B" w:rsidRDefault="0032107B">
      <w:pPr>
        <w:ind w:left="820" w:right="1456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C, C+</w:t>
      </w:r>
      <w:r w:rsidRPr="0035310B">
        <w:rPr>
          <w:rFonts w:asciiTheme="majorHAnsi" w:hAnsiTheme="majorHAnsi"/>
          <w:spacing w:val="-1"/>
          <w:sz w:val="22"/>
          <w:szCs w:val="22"/>
        </w:rPr>
        <w:t>+</w:t>
      </w:r>
      <w:r w:rsidRPr="0035310B">
        <w:rPr>
          <w:rFonts w:asciiTheme="majorHAnsi" w:hAnsiTheme="majorHAnsi"/>
          <w:sz w:val="22"/>
          <w:szCs w:val="22"/>
        </w:rPr>
        <w:t>, Visu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-1"/>
          <w:sz w:val="22"/>
          <w:szCs w:val="22"/>
        </w:rPr>
        <w:t>Ba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, CO</w:t>
      </w:r>
      <w:r w:rsidRPr="0035310B">
        <w:rPr>
          <w:rFonts w:asciiTheme="majorHAnsi" w:hAnsiTheme="majorHAnsi"/>
          <w:spacing w:val="-1"/>
          <w:sz w:val="22"/>
          <w:szCs w:val="22"/>
        </w:rPr>
        <w:t>B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                                 </w:t>
      </w:r>
      <w:r w:rsidRPr="0035310B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 xml:space="preserve">indows </w:t>
      </w:r>
      <w:r w:rsidRPr="0035310B">
        <w:rPr>
          <w:rFonts w:asciiTheme="majorHAnsi" w:hAnsiTheme="majorHAnsi"/>
          <w:spacing w:val="-2"/>
          <w:sz w:val="22"/>
          <w:szCs w:val="22"/>
        </w:rPr>
        <w:t>9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/20</w:t>
      </w:r>
      <w:r w:rsidRPr="0035310B">
        <w:rPr>
          <w:rFonts w:asciiTheme="majorHAnsi" w:hAnsiTheme="majorHAnsi"/>
          <w:spacing w:val="-2"/>
          <w:sz w:val="22"/>
          <w:szCs w:val="22"/>
        </w:rPr>
        <w:t>0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/XP Adv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d M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ro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ompu</w:t>
      </w:r>
      <w:r w:rsidRPr="0035310B">
        <w:rPr>
          <w:rFonts w:asciiTheme="majorHAnsi" w:hAnsiTheme="majorHAnsi"/>
          <w:spacing w:val="1"/>
          <w:sz w:val="22"/>
          <w:szCs w:val="22"/>
        </w:rPr>
        <w:t>te</w:t>
      </w:r>
      <w:r w:rsidRPr="0035310B">
        <w:rPr>
          <w:rFonts w:asciiTheme="majorHAnsi" w:hAnsiTheme="majorHAnsi"/>
          <w:sz w:val="22"/>
          <w:szCs w:val="22"/>
        </w:rPr>
        <w:t xml:space="preserve">r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ppl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ons                   </w:t>
      </w:r>
      <w:r w:rsidRPr="0035310B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>/</w:t>
      </w:r>
      <w:r w:rsidRPr="0035310B">
        <w:rPr>
          <w:rFonts w:asciiTheme="majorHAnsi" w:hAnsiTheme="majorHAnsi"/>
          <w:spacing w:val="-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inux Mana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ment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&amp;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 xml:space="preserve">n 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f </w:t>
      </w:r>
      <w:r w:rsidRPr="0035310B">
        <w:rPr>
          <w:rFonts w:asciiTheme="majorHAnsi" w:hAnsiTheme="majorHAnsi"/>
          <w:spacing w:val="-1"/>
          <w:sz w:val="22"/>
          <w:szCs w:val="22"/>
        </w:rPr>
        <w:t>Da</w:t>
      </w:r>
      <w:r w:rsidRPr="0035310B">
        <w:rPr>
          <w:rFonts w:asciiTheme="majorHAnsi" w:hAnsiTheme="majorHAnsi"/>
          <w:sz w:val="22"/>
          <w:szCs w:val="22"/>
        </w:rPr>
        <w:t>tab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ms           </w:t>
      </w:r>
      <w:r w:rsidRPr="0035310B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2"/>
          <w:sz w:val="22"/>
          <w:szCs w:val="22"/>
        </w:rPr>
        <w:t>Q</w:t>
      </w:r>
      <w:r w:rsidRPr="0035310B">
        <w:rPr>
          <w:rFonts w:asciiTheme="majorHAnsi" w:hAnsiTheme="majorHAnsi"/>
          <w:sz w:val="22"/>
          <w:szCs w:val="22"/>
        </w:rPr>
        <w:t>L</w:t>
      </w:r>
    </w:p>
    <w:p w14:paraId="29EFFBFE" w14:textId="77777777" w:rsidR="001967BE" w:rsidRPr="0035310B" w:rsidRDefault="0032107B">
      <w:pPr>
        <w:ind w:left="8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2949F1DC">
          <v:group id="_x0000_s1056" style="position:absolute;left:0;text-align:left;margin-left:70.15pt;margin-top:37.2pt;width:471.75pt;height:2.25pt;z-index:-251655168;mso-position-horizontal-relative:page" coordorigin="1403,744" coordsize="9435,45">
            <v:shape id="_x0000_s1058" style="position:absolute;left:1412;top:752;width:9419;height:0" coordorigin="1412,752" coordsize="9419,0" path="m1412,752r9419,e" filled="f" strokeweight=".82pt">
              <v:path arrowok="t"/>
            </v:shape>
            <v:shape id="_x0000_s1057" style="position:absolute;left:1412;top:781;width:9419;height:0" coordorigin="1412,781" coordsize="9419,0" path="m1412,781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lational D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tab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Ma</w:t>
      </w:r>
      <w:r w:rsidRPr="0035310B">
        <w:rPr>
          <w:rFonts w:asciiTheme="majorHAnsi" w:hAnsiTheme="majorHAnsi"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ment</w:t>
      </w:r>
      <w:r w:rsidRPr="0035310B">
        <w:rPr>
          <w:rFonts w:asciiTheme="majorHAnsi" w:hAnsiTheme="majorHAnsi"/>
          <w:sz w:val="22"/>
          <w:szCs w:val="22"/>
        </w:rPr>
        <w:t xml:space="preserve">                             </w:t>
      </w:r>
      <w:r w:rsidRPr="0035310B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ro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ompu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 </w:t>
      </w:r>
      <w:r w:rsidRPr="0035310B">
        <w:rPr>
          <w:rFonts w:asciiTheme="majorHAnsi" w:hAnsiTheme="majorHAnsi"/>
          <w:spacing w:val="1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phic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/M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pping</w:t>
      </w:r>
    </w:p>
    <w:p w14:paraId="76A302DB" w14:textId="77777777" w:rsidR="001967BE" w:rsidRPr="0035310B" w:rsidRDefault="0032107B">
      <w:pPr>
        <w:spacing w:line="260" w:lineRule="exact"/>
        <w:ind w:left="2042" w:right="1985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position w:val="-1"/>
          <w:sz w:val="22"/>
          <w:szCs w:val="22"/>
        </w:rPr>
        <w:t>MS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35310B">
        <w:rPr>
          <w:rFonts w:asciiTheme="majorHAnsi" w:hAnsiTheme="majorHAnsi"/>
          <w:position w:val="-1"/>
          <w:sz w:val="22"/>
          <w:szCs w:val="22"/>
        </w:rPr>
        <w:t>fi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(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W</w:t>
      </w:r>
      <w:r w:rsidRPr="0035310B">
        <w:rPr>
          <w:rFonts w:asciiTheme="majorHAnsi" w:hAnsiTheme="majorHAnsi"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position w:val="-1"/>
          <w:sz w:val="22"/>
          <w:szCs w:val="22"/>
        </w:rPr>
        <w:t>d, E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>x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ce</w:t>
      </w:r>
      <w:r w:rsidRPr="0035310B">
        <w:rPr>
          <w:rFonts w:asciiTheme="majorHAnsi" w:hAnsiTheme="majorHAnsi"/>
          <w:position w:val="-1"/>
          <w:sz w:val="22"/>
          <w:szCs w:val="22"/>
        </w:rPr>
        <w:t>l,</w:t>
      </w:r>
      <w:r w:rsidRPr="0035310B">
        <w:rPr>
          <w:rFonts w:asciiTheme="majorHAnsi" w:hAnsiTheme="majorHAnsi"/>
          <w:spacing w:val="3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P</w:t>
      </w:r>
      <w:r w:rsidRPr="0035310B">
        <w:rPr>
          <w:rFonts w:asciiTheme="majorHAnsi" w:hAnsiTheme="majorHAnsi"/>
          <w:position w:val="-1"/>
          <w:sz w:val="22"/>
          <w:szCs w:val="22"/>
        </w:rPr>
        <w:t>ow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position w:val="-1"/>
          <w:sz w:val="22"/>
          <w:szCs w:val="22"/>
        </w:rPr>
        <w:t>rPoint, Out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35310B">
        <w:rPr>
          <w:rFonts w:asciiTheme="majorHAnsi" w:hAnsiTheme="majorHAnsi"/>
          <w:position w:val="-1"/>
          <w:sz w:val="22"/>
          <w:szCs w:val="22"/>
        </w:rPr>
        <w:t>ook, A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cce</w:t>
      </w:r>
      <w:r w:rsidRPr="0035310B">
        <w:rPr>
          <w:rFonts w:asciiTheme="majorHAnsi" w:hAnsiTheme="majorHAnsi"/>
          <w:position w:val="-1"/>
          <w:sz w:val="22"/>
          <w:szCs w:val="22"/>
        </w:rPr>
        <w:t>ss)</w:t>
      </w:r>
    </w:p>
    <w:p w14:paraId="66B1859D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5FD431" w14:textId="77777777" w:rsidR="001967BE" w:rsidRPr="0035310B" w:rsidRDefault="001967BE">
      <w:pPr>
        <w:spacing w:before="16" w:line="200" w:lineRule="exact"/>
        <w:rPr>
          <w:rFonts w:asciiTheme="majorHAnsi" w:hAnsiTheme="majorHAnsi"/>
          <w:sz w:val="22"/>
          <w:szCs w:val="22"/>
        </w:rPr>
      </w:pPr>
    </w:p>
    <w:p w14:paraId="4E5C34D1" w14:textId="77777777" w:rsidR="001967BE" w:rsidRPr="0035310B" w:rsidRDefault="0032107B">
      <w:pPr>
        <w:spacing w:before="29"/>
        <w:ind w:left="2256"/>
        <w:rPr>
          <w:rFonts w:asciiTheme="majorHAnsi" w:hAnsiTheme="majorHAnsi"/>
          <w:sz w:val="22"/>
          <w:szCs w:val="22"/>
        </w:rPr>
        <w:sectPr w:rsidR="001967BE" w:rsidRPr="0035310B">
          <w:headerReference w:type="default" r:id="rId21"/>
          <w:pgSz w:w="12240" w:h="15840"/>
          <w:pgMar w:top="980" w:right="1400" w:bottom="280" w:left="1340" w:header="0" w:footer="0" w:gutter="0"/>
          <w:cols w:space="720"/>
        </w:sectPr>
      </w:pPr>
      <w:r w:rsidRPr="0035310B">
        <w:rPr>
          <w:rFonts w:asciiTheme="majorHAnsi" w:hAnsiTheme="majorHAnsi"/>
          <w:b/>
          <w:sz w:val="22"/>
          <w:szCs w:val="22"/>
        </w:rPr>
        <w:t>RE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EREN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ES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V</w:t>
      </w:r>
      <w:r w:rsidRPr="0035310B">
        <w:rPr>
          <w:rFonts w:asciiTheme="majorHAnsi" w:hAnsiTheme="majorHAnsi"/>
          <w:b/>
          <w:sz w:val="22"/>
          <w:szCs w:val="22"/>
        </w:rPr>
        <w:t>AI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AB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E U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ON REQU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ES</w:t>
      </w:r>
      <w:r w:rsidRPr="0035310B">
        <w:rPr>
          <w:rFonts w:asciiTheme="majorHAnsi" w:hAnsiTheme="majorHAnsi"/>
          <w:b/>
          <w:sz w:val="22"/>
          <w:szCs w:val="22"/>
        </w:rPr>
        <w:t>T</w:t>
      </w:r>
    </w:p>
    <w:p w14:paraId="426307AC" w14:textId="77777777" w:rsidR="001967BE" w:rsidRPr="0035310B" w:rsidRDefault="0032107B">
      <w:pPr>
        <w:spacing w:before="57" w:line="300" w:lineRule="exact"/>
        <w:ind w:left="2739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lastRenderedPageBreak/>
        <w:pict w14:anchorId="14D03B66">
          <v:group id="_x0000_s1054" style="position:absolute;left:0;text-align:left;margin-left:70.6pt;margin-top:20.6pt;width:470.95pt;height:0;z-index:-251654144;mso-position-horizontal-relative:page" coordorigin="1412,412" coordsize="9419,0">
            <v:shape id="_x0000_s1055" style="position:absolute;left:1412;top:412;width:9419;height:0" coordorigin="1412,412" coordsize="9419,0" path="m1412,412r9419,e" filled="f" strokeweight="1.06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OLOG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4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L (G</w:t>
      </w:r>
      <w:r w:rsidRPr="0035310B">
        <w:rPr>
          <w:rFonts w:asciiTheme="majorHAnsi" w:hAnsiTheme="majorHAnsi"/>
          <w:b/>
          <w:spacing w:val="-2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ADUA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 xml:space="preserve">TE </w:t>
      </w:r>
      <w:r w:rsidRPr="0035310B">
        <w:rPr>
          <w:rFonts w:asciiTheme="majorHAnsi" w:hAnsiTheme="majorHAnsi"/>
          <w:b/>
          <w:spacing w:val="-2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2"/>
          <w:position w:val="-1"/>
          <w:sz w:val="22"/>
          <w:szCs w:val="22"/>
        </w:rPr>
        <w:t>S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ST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AN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TS</w:t>
      </w:r>
      <w:r w:rsidRPr="0035310B">
        <w:rPr>
          <w:rFonts w:asciiTheme="majorHAnsi" w:hAnsiTheme="majorHAnsi"/>
          <w:b/>
          <w:spacing w:val="-3"/>
          <w:position w:val="-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P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)</w:t>
      </w:r>
    </w:p>
    <w:p w14:paraId="6C2A31D7" w14:textId="77777777" w:rsidR="001967BE" w:rsidRPr="0035310B" w:rsidRDefault="001967BE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29C6F593" w14:textId="77777777" w:rsidR="001967BE" w:rsidRPr="0035310B" w:rsidRDefault="0032107B">
      <w:pPr>
        <w:spacing w:before="29"/>
        <w:ind w:left="3697" w:right="3696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IM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 xml:space="preserve">A.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LE VII</w:t>
      </w:r>
    </w:p>
    <w:p w14:paraId="50C7D49B" w14:textId="77777777" w:rsidR="001967BE" w:rsidRPr="0035310B" w:rsidRDefault="0032107B">
      <w:pPr>
        <w:spacing w:line="260" w:lineRule="exact"/>
        <w:ind w:left="3533" w:right="3532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4321 Count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Club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</w:t>
      </w:r>
    </w:p>
    <w:p w14:paraId="1D340DBC" w14:textId="77777777" w:rsidR="001967BE" w:rsidRPr="0035310B" w:rsidRDefault="0032107B">
      <w:pPr>
        <w:ind w:left="3570" w:right="3573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 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ska </w:t>
      </w:r>
      <w:r w:rsidRPr="0035310B">
        <w:rPr>
          <w:rFonts w:asciiTheme="majorHAnsi" w:hAnsiTheme="majorHAnsi"/>
          <w:spacing w:val="-1"/>
          <w:sz w:val="22"/>
          <w:szCs w:val="22"/>
        </w:rPr>
        <w:t>6</w:t>
      </w:r>
      <w:r w:rsidRPr="0035310B">
        <w:rPr>
          <w:rFonts w:asciiTheme="majorHAnsi" w:hAnsiTheme="majorHAnsi"/>
          <w:sz w:val="22"/>
          <w:szCs w:val="22"/>
        </w:rPr>
        <w:t>8123 (402)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555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9876</w:t>
      </w:r>
      <w:hyperlink r:id="rId22">
        <w:r w:rsidRPr="0035310B">
          <w:rPr>
            <w:rFonts w:asciiTheme="majorHAnsi" w:hAnsiTheme="majorHAnsi"/>
            <w:sz w:val="22"/>
            <w:szCs w:val="22"/>
          </w:rPr>
          <w:t xml:space="preserve"> i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m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s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mp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l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e</w:t>
        </w:r>
        <w:r w:rsidRPr="0035310B">
          <w:rPr>
            <w:rFonts w:asciiTheme="majorHAnsi" w:hAnsiTheme="majorHAnsi"/>
            <w:sz w:val="22"/>
            <w:szCs w:val="22"/>
          </w:rPr>
          <w:t>7@xx</w:t>
        </w:r>
        <w:r w:rsidRPr="0035310B">
          <w:rPr>
            <w:rFonts w:asciiTheme="majorHAnsi" w:hAnsiTheme="majorHAnsi"/>
            <w:spacing w:val="2"/>
            <w:sz w:val="22"/>
            <w:szCs w:val="22"/>
          </w:rPr>
          <w:t>x</w:t>
        </w:r>
        <w:r w:rsidRPr="0035310B">
          <w:rPr>
            <w:rFonts w:asciiTheme="majorHAnsi" w:hAnsiTheme="majorHAnsi"/>
            <w:sz w:val="22"/>
            <w:szCs w:val="22"/>
          </w:rPr>
          <w:t>.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c</w:t>
        </w:r>
        <w:r w:rsidRPr="0035310B">
          <w:rPr>
            <w:rFonts w:asciiTheme="majorHAnsi" w:hAnsiTheme="majorHAnsi"/>
            <w:sz w:val="22"/>
            <w:szCs w:val="22"/>
          </w:rPr>
          <w:t>om</w:t>
        </w:r>
      </w:hyperlink>
    </w:p>
    <w:p w14:paraId="70FFAD73" w14:textId="77777777" w:rsidR="001967BE" w:rsidRPr="0035310B" w:rsidRDefault="001967BE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1BAE11E9" w14:textId="77777777" w:rsidR="001967BE" w:rsidRPr="0035310B" w:rsidRDefault="0032107B">
      <w:pPr>
        <w:ind w:left="4049" w:right="4046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JEC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IVE</w:t>
      </w:r>
    </w:p>
    <w:p w14:paraId="7FF1D84E" w14:textId="77777777" w:rsidR="001967BE" w:rsidRPr="0035310B" w:rsidRDefault="001967BE">
      <w:pPr>
        <w:spacing w:line="180" w:lineRule="exact"/>
        <w:rPr>
          <w:rFonts w:asciiTheme="majorHAnsi" w:hAnsiTheme="majorHAnsi"/>
          <w:sz w:val="22"/>
          <w:szCs w:val="22"/>
        </w:rPr>
      </w:pPr>
    </w:p>
    <w:p w14:paraId="7C041F2B" w14:textId="77777777" w:rsidR="001967BE" w:rsidRPr="0035310B" w:rsidRDefault="0032107B">
      <w:pPr>
        <w:ind w:left="296" w:right="301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To obtain 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ra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te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is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ntsh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p wh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re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stro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round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nt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unic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skil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s c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 be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iz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to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lp college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students 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hie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their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du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ls.</w:t>
      </w:r>
    </w:p>
    <w:p w14:paraId="452CB81F" w14:textId="77777777" w:rsidR="001967BE" w:rsidRPr="0035310B" w:rsidRDefault="001967BE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5FA04EB5" w14:textId="77777777" w:rsidR="001967BE" w:rsidRPr="0035310B" w:rsidRDefault="0032107B">
      <w:pPr>
        <w:spacing w:line="440" w:lineRule="atLeast"/>
        <w:ind w:left="100" w:right="3626" w:firstLine="3946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ED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TION Ba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lor of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 xml:space="preserve">ts, 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 Bell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NE </w:t>
      </w:r>
      <w:r w:rsidRPr="0035310B">
        <w:rPr>
          <w:rFonts w:asciiTheme="majorHAnsi" w:hAnsiTheme="majorHAnsi"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</w:t>
      </w:r>
      <w:r w:rsidRPr="0035310B">
        <w:rPr>
          <w:rFonts w:asciiTheme="majorHAnsi" w:hAnsiTheme="majorHAnsi"/>
          <w:spacing w:val="2"/>
          <w:sz w:val="22"/>
          <w:szCs w:val="22"/>
        </w:rPr>
        <w:t>xx</w:t>
      </w:r>
      <w:r w:rsidRPr="0035310B">
        <w:rPr>
          <w:rFonts w:asciiTheme="majorHAnsi" w:hAnsiTheme="majorHAnsi"/>
          <w:sz w:val="22"/>
          <w:szCs w:val="22"/>
        </w:rPr>
        <w:t>)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1"/>
        <w:gridCol w:w="2105"/>
        <w:gridCol w:w="2379"/>
      </w:tblGrid>
      <w:tr w:rsidR="001967BE" w:rsidRPr="0035310B" w14:paraId="2F28A799" w14:textId="77777777">
        <w:trPr>
          <w:trHeight w:hRule="exact" w:val="294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23F8609B" w14:textId="77777777" w:rsidR="001967BE" w:rsidRPr="0035310B" w:rsidRDefault="0032107B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z w:val="22"/>
                <w:szCs w:val="22"/>
              </w:rPr>
              <w:t>Majo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 xml:space="preserve">s: 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P</w:t>
            </w:r>
            <w:r w:rsidRPr="0035310B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35310B">
              <w:rPr>
                <w:rFonts w:asciiTheme="majorHAnsi" w:hAnsiTheme="majorHAnsi"/>
                <w:spacing w:val="-5"/>
                <w:sz w:val="22"/>
                <w:szCs w:val="22"/>
              </w:rPr>
              <w:t>y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c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hol</w:t>
            </w:r>
            <w:r w:rsidRPr="0035310B">
              <w:rPr>
                <w:rFonts w:asciiTheme="majorHAnsi" w:hAnsiTheme="majorHAnsi"/>
                <w:spacing w:val="3"/>
                <w:sz w:val="22"/>
                <w:szCs w:val="22"/>
              </w:rPr>
              <w:t>o</w:t>
            </w:r>
            <w:r w:rsidRPr="0035310B">
              <w:rPr>
                <w:rFonts w:asciiTheme="majorHAnsi" w:hAnsiTheme="majorHAnsi"/>
                <w:spacing w:val="2"/>
                <w:sz w:val="22"/>
                <w:szCs w:val="22"/>
              </w:rPr>
              <w:t>g</w:t>
            </w:r>
            <w:r w:rsidRPr="0035310B">
              <w:rPr>
                <w:rFonts w:asciiTheme="majorHAnsi" w:hAnsiTheme="majorHAnsi"/>
                <w:spacing w:val="-5"/>
                <w:sz w:val="22"/>
                <w:szCs w:val="22"/>
              </w:rPr>
              <w:t>y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S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o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io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o</w:t>
            </w:r>
            <w:r w:rsidRPr="0035310B">
              <w:rPr>
                <w:rFonts w:asciiTheme="majorHAnsi" w:hAnsiTheme="majorHAnsi"/>
                <w:spacing w:val="2"/>
                <w:sz w:val="22"/>
                <w:szCs w:val="22"/>
              </w:rPr>
              <w:t>g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y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0A9ECE8A" w14:textId="77777777" w:rsidR="001967BE" w:rsidRPr="0035310B" w:rsidRDefault="001967BE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09662867" w14:textId="77777777" w:rsidR="001967BE" w:rsidRPr="0035310B" w:rsidRDefault="0032107B">
            <w:pPr>
              <w:ind w:left="344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z w:val="22"/>
                <w:szCs w:val="22"/>
              </w:rPr>
              <w:t>GPA: 4.00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/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4.00</w:t>
            </w:r>
          </w:p>
        </w:tc>
      </w:tr>
      <w:tr w:rsidR="001967BE" w:rsidRPr="0035310B" w14:paraId="20C4F26C" w14:textId="77777777">
        <w:trPr>
          <w:trHeight w:hRule="exact" w:val="299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45B26A8E" w14:textId="77777777" w:rsidR="001967BE" w:rsidRPr="0035310B" w:rsidRDefault="0032107B">
            <w:pPr>
              <w:spacing w:line="24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z w:val="22"/>
                <w:szCs w:val="22"/>
              </w:rPr>
              <w:t>G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ra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du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ted Su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m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ma Cum</w:t>
            </w:r>
            <w:r w:rsidRPr="0035310B">
              <w:rPr>
                <w:rFonts w:asciiTheme="majorHAnsi" w:hAnsiTheme="majorHAnsi"/>
                <w:spacing w:val="3"/>
                <w:sz w:val="22"/>
                <w:szCs w:val="22"/>
              </w:rPr>
              <w:t xml:space="preserve"> </w:t>
            </w:r>
            <w:r w:rsidRPr="0035310B">
              <w:rPr>
                <w:rFonts w:asciiTheme="majorHAnsi" w:hAnsiTheme="majorHAnsi"/>
                <w:spacing w:val="-3"/>
                <w:sz w:val="22"/>
                <w:szCs w:val="22"/>
              </w:rPr>
              <w:t>L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u</w:t>
            </w:r>
            <w:r w:rsidRPr="0035310B">
              <w:rPr>
                <w:rFonts w:asciiTheme="majorHAnsi" w:hAnsiTheme="majorHAnsi"/>
                <w:spacing w:val="2"/>
                <w:sz w:val="22"/>
                <w:szCs w:val="22"/>
              </w:rPr>
              <w:t>d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e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68AE987C" w14:textId="77777777" w:rsidR="001967BE" w:rsidRPr="0035310B" w:rsidRDefault="0032107B">
            <w:pPr>
              <w:spacing w:line="240" w:lineRule="exact"/>
              <w:ind w:left="289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z w:val="22"/>
                <w:szCs w:val="22"/>
              </w:rPr>
              <w:t>D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ea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n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’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 xml:space="preserve">s 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S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c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hol</w:t>
            </w:r>
            <w:r w:rsidRPr="0035310B">
              <w:rPr>
                <w:rFonts w:asciiTheme="majorHAnsi" w:hAnsiTheme="majorHAnsi"/>
                <w:spacing w:val="2"/>
                <w:sz w:val="22"/>
                <w:szCs w:val="22"/>
              </w:rPr>
              <w:t>a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r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0D1CB128" w14:textId="77777777" w:rsidR="001967BE" w:rsidRPr="0035310B" w:rsidRDefault="0032107B">
            <w:pPr>
              <w:spacing w:line="240" w:lineRule="exact"/>
              <w:ind w:left="344"/>
              <w:rPr>
                <w:rFonts w:asciiTheme="majorHAnsi" w:hAnsiTheme="majorHAnsi"/>
                <w:sz w:val="22"/>
                <w:szCs w:val="22"/>
              </w:rPr>
            </w:pPr>
            <w:r w:rsidRPr="0035310B">
              <w:rPr>
                <w:rFonts w:asciiTheme="majorHAnsi" w:hAnsiTheme="majorHAnsi"/>
                <w:sz w:val="22"/>
                <w:szCs w:val="22"/>
              </w:rPr>
              <w:t>N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t</w:t>
            </w:r>
            <w:r w:rsidRPr="0035310B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on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l D</w:t>
            </w:r>
            <w:r w:rsidRPr="0035310B">
              <w:rPr>
                <w:rFonts w:asciiTheme="majorHAnsi" w:hAnsiTheme="majorHAnsi"/>
                <w:spacing w:val="-1"/>
                <w:sz w:val="22"/>
                <w:szCs w:val="22"/>
              </w:rPr>
              <w:t>ea</w:t>
            </w:r>
            <w:r w:rsidRPr="0035310B">
              <w:rPr>
                <w:rFonts w:asciiTheme="majorHAnsi" w:hAnsiTheme="majorHAnsi"/>
                <w:spacing w:val="2"/>
                <w:sz w:val="22"/>
                <w:szCs w:val="22"/>
              </w:rPr>
              <w:t>n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’s</w:t>
            </w:r>
            <w:r w:rsidRPr="0035310B">
              <w:rPr>
                <w:rFonts w:asciiTheme="majorHAnsi" w:hAnsiTheme="majorHAnsi"/>
                <w:spacing w:val="2"/>
                <w:sz w:val="22"/>
                <w:szCs w:val="22"/>
              </w:rPr>
              <w:t xml:space="preserve"> </w:t>
            </w:r>
            <w:r w:rsidRPr="0035310B">
              <w:rPr>
                <w:rFonts w:asciiTheme="majorHAnsi" w:hAnsiTheme="majorHAnsi"/>
                <w:spacing w:val="-5"/>
                <w:sz w:val="22"/>
                <w:szCs w:val="22"/>
              </w:rPr>
              <w:t>L</w:t>
            </w:r>
            <w:r w:rsidRPr="0035310B">
              <w:rPr>
                <w:rFonts w:asciiTheme="majorHAnsi" w:hAnsiTheme="majorHAnsi"/>
                <w:sz w:val="22"/>
                <w:szCs w:val="22"/>
              </w:rPr>
              <w:t>ist</w:t>
            </w:r>
          </w:p>
        </w:tc>
      </w:tr>
    </w:tbl>
    <w:p w14:paraId="3E94D720" w14:textId="77777777" w:rsidR="001967BE" w:rsidRPr="0035310B" w:rsidRDefault="0032107B">
      <w:pPr>
        <w:spacing w:line="240" w:lineRule="exact"/>
        <w:ind w:left="3627" w:right="3626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levant Cou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w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k</w:t>
      </w:r>
    </w:p>
    <w:p w14:paraId="6F0DC1CF" w14:textId="77777777" w:rsidR="001967BE" w:rsidRPr="0035310B" w:rsidRDefault="0032107B">
      <w:pPr>
        <w:spacing w:line="260" w:lineRule="exact"/>
        <w:ind w:left="782" w:right="1106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und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ment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ls of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Guid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&amp;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Couns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ng                            </w:t>
      </w:r>
      <w:r w:rsidRPr="0035310B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rson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4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y</w:t>
      </w:r>
    </w:p>
    <w:p w14:paraId="7DD12492" w14:textId="77777777" w:rsidR="001967BE" w:rsidRPr="0035310B" w:rsidRDefault="0032107B">
      <w:pPr>
        <w:ind w:left="8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hol</w:t>
      </w:r>
      <w:r w:rsidRPr="0035310B">
        <w:rPr>
          <w:rFonts w:asciiTheme="majorHAnsi" w:hAnsiTheme="majorHAnsi"/>
          <w:spacing w:val="3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As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ss</w:t>
      </w:r>
      <w:r w:rsidRPr="0035310B">
        <w:rPr>
          <w:rFonts w:asciiTheme="majorHAnsi" w:hAnsiTheme="majorHAnsi"/>
          <w:spacing w:val="1"/>
          <w:sz w:val="22"/>
          <w:szCs w:val="22"/>
        </w:rPr>
        <w:t>me</w:t>
      </w:r>
      <w:r w:rsidRPr="0035310B">
        <w:rPr>
          <w:rFonts w:asciiTheme="majorHAnsi" w:hAnsiTheme="majorHAnsi"/>
          <w:sz w:val="22"/>
          <w:szCs w:val="22"/>
        </w:rPr>
        <w:t xml:space="preserve">nt                                                    </w:t>
      </w:r>
      <w:r w:rsidRPr="0035310B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rni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4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y</w:t>
      </w:r>
    </w:p>
    <w:p w14:paraId="5B74F757" w14:textId="77777777" w:rsidR="001967BE" w:rsidRPr="0035310B" w:rsidRDefault="0032107B">
      <w:pPr>
        <w:ind w:left="782" w:right="1159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h </w:t>
      </w:r>
      <w:r w:rsidRPr="0035310B">
        <w:rPr>
          <w:rFonts w:asciiTheme="majorHAnsi" w:hAnsiTheme="majorHAnsi"/>
          <w:spacing w:val="2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thods &amp;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pacing w:val="5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y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holo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h                      </w:t>
      </w:r>
      <w:r w:rsidRPr="0035310B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ial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hol</w:t>
      </w:r>
      <w:r w:rsidRPr="0035310B">
        <w:rPr>
          <w:rFonts w:asciiTheme="majorHAnsi" w:hAnsiTheme="majorHAnsi"/>
          <w:spacing w:val="3"/>
          <w:sz w:val="22"/>
          <w:szCs w:val="22"/>
        </w:rPr>
        <w:t>o</w:t>
      </w:r>
      <w:r w:rsidRPr="0035310B">
        <w:rPr>
          <w:rFonts w:asciiTheme="majorHAnsi" w:hAnsiTheme="majorHAnsi"/>
          <w:spacing w:val="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y</w:t>
      </w:r>
    </w:p>
    <w:p w14:paraId="314199A6" w14:textId="77777777" w:rsidR="001967BE" w:rsidRPr="0035310B" w:rsidRDefault="001967BE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3CB0555D" w14:textId="77777777" w:rsidR="001967BE" w:rsidRPr="0035310B" w:rsidRDefault="0032107B">
      <w:pPr>
        <w:ind w:left="2991" w:right="2993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SS</w:t>
      </w:r>
      <w:r w:rsidRPr="0035310B">
        <w:rPr>
          <w:rFonts w:asciiTheme="majorHAnsi" w:hAnsiTheme="majorHAnsi"/>
          <w:b/>
          <w:sz w:val="22"/>
          <w:szCs w:val="22"/>
        </w:rPr>
        <w:t xml:space="preserve">IONAL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XPERIENCE</w:t>
      </w:r>
    </w:p>
    <w:p w14:paraId="53C7A561" w14:textId="77777777" w:rsidR="001967BE" w:rsidRPr="0035310B" w:rsidRDefault="001967BE">
      <w:pPr>
        <w:spacing w:before="8" w:line="160" w:lineRule="exact"/>
        <w:rPr>
          <w:rFonts w:asciiTheme="majorHAnsi" w:hAnsiTheme="majorHAnsi"/>
          <w:sz w:val="22"/>
          <w:szCs w:val="22"/>
        </w:rPr>
      </w:pPr>
    </w:p>
    <w:p w14:paraId="2D2056DA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W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iti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g 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tor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st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Ad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ist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 Bell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4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20xx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– 2</w:t>
      </w:r>
      <w:r w:rsidRPr="0035310B">
        <w:rPr>
          <w:rFonts w:asciiTheme="majorHAnsi" w:hAnsiTheme="majorHAnsi"/>
          <w:spacing w:val="-2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4CB0B027" w14:textId="77777777" w:rsidR="001967BE" w:rsidRPr="0035310B" w:rsidRDefault="0032107B">
      <w:pPr>
        <w:spacing w:before="3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Assisted in the p</w:t>
      </w:r>
      <w:r w:rsidRPr="0035310B">
        <w:rPr>
          <w:rFonts w:asciiTheme="majorHAnsi" w:hAnsiTheme="majorHAnsi"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nis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of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rious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ssessment instr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ments, in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lud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</w:p>
    <w:p w14:paraId="3162A288" w14:textId="77777777" w:rsidR="001967BE" w:rsidRPr="0035310B" w:rsidRDefault="0032107B">
      <w:pPr>
        <w:spacing w:line="260" w:lineRule="exact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3"/>
          <w:sz w:val="22"/>
          <w:szCs w:val="22"/>
        </w:rPr>
        <w:t>C</w:t>
      </w:r>
      <w:r w:rsidRPr="0035310B">
        <w:rPr>
          <w:rFonts w:asciiTheme="majorHAnsi" w:hAnsiTheme="majorHAnsi"/>
          <w:spacing w:val="-5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EP, DA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TES and p</w:t>
      </w:r>
      <w:r w:rsidRPr="0035310B">
        <w:rPr>
          <w:rFonts w:asciiTheme="majorHAnsi" w:hAnsiTheme="majorHAnsi"/>
          <w:spacing w:val="2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ment tests.</w:t>
      </w:r>
    </w:p>
    <w:p w14:paraId="3002177F" w14:textId="77777777" w:rsidR="001967BE" w:rsidRPr="0035310B" w:rsidRDefault="0032107B">
      <w:pPr>
        <w:tabs>
          <w:tab w:val="left" w:pos="460"/>
        </w:tabs>
        <w:spacing w:before="3"/>
        <w:ind w:left="460" w:right="1286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rovid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tu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ial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stan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to unde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ra</w:t>
      </w:r>
      <w:r w:rsidRPr="0035310B">
        <w:rPr>
          <w:rFonts w:asciiTheme="majorHAnsi" w:hAnsiTheme="majorHAnsi"/>
          <w:sz w:val="22"/>
          <w:szCs w:val="22"/>
        </w:rPr>
        <w:t>du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te stud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nts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n the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 w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/composit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on.</w:t>
      </w:r>
    </w:p>
    <w:p w14:paraId="5B4C1FAD" w14:textId="77777777" w:rsidR="001967BE" w:rsidRPr="0035310B" w:rsidRDefault="0032107B">
      <w:pPr>
        <w:tabs>
          <w:tab w:val="left" w:pos="460"/>
        </w:tabs>
        <w:spacing w:before="24" w:line="260" w:lineRule="exact"/>
        <w:ind w:left="460" w:right="135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Advis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sted int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rn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ud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nts with w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ss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nments to 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p them str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3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 their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-3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sh l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ge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ls.</w:t>
      </w:r>
    </w:p>
    <w:p w14:paraId="12682710" w14:textId="77777777" w:rsidR="001967BE" w:rsidRPr="0035310B" w:rsidRDefault="0032107B">
      <w:pPr>
        <w:spacing w:before="57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 xml:space="preserve">Assistant,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ska 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, O</w:t>
      </w:r>
      <w:r w:rsidRPr="0035310B">
        <w:rPr>
          <w:rFonts w:asciiTheme="majorHAnsi" w:hAnsiTheme="majorHAnsi"/>
          <w:spacing w:val="2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 NE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(S</w:t>
      </w:r>
      <w:r w:rsidRPr="0035310B">
        <w:rPr>
          <w:rFonts w:asciiTheme="majorHAnsi" w:hAnsiTheme="majorHAnsi"/>
          <w:sz w:val="22"/>
          <w:szCs w:val="22"/>
        </w:rPr>
        <w:t>um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20</w:t>
      </w:r>
      <w:r w:rsidRPr="0035310B">
        <w:rPr>
          <w:rFonts w:asciiTheme="majorHAnsi" w:hAnsiTheme="majorHAnsi"/>
          <w:spacing w:val="-1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, 2</w:t>
      </w:r>
      <w:r w:rsidRPr="0035310B">
        <w:rPr>
          <w:rFonts w:asciiTheme="majorHAnsi" w:hAnsiTheme="majorHAnsi"/>
          <w:spacing w:val="-2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40AF43EA" w14:textId="77777777" w:rsidR="001967BE" w:rsidRPr="0035310B" w:rsidRDefault="0032107B">
      <w:pPr>
        <w:tabs>
          <w:tab w:val="left" w:pos="460"/>
        </w:tabs>
        <w:spacing w:before="24" w:line="260" w:lineRule="exact"/>
        <w:ind w:left="460" w:right="241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 xml:space="preserve">Assisted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d p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hol</w:t>
      </w:r>
      <w:r w:rsidRPr="0035310B">
        <w:rPr>
          <w:rFonts w:asciiTheme="majorHAnsi" w:hAnsiTheme="majorHAnsi"/>
          <w:spacing w:val="3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gist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 a tw</w:t>
      </w:r>
      <w:r w:rsidRPr="0035310B">
        <w:rPr>
          <w:rFonts w:asciiTheme="majorHAnsi" w:hAnsiTheme="majorHAnsi"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rt Su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mer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ichm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nt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m,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lud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 obse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ons of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 b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vior, d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ta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pacing w:val="4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of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ts.</w:t>
      </w:r>
    </w:p>
    <w:p w14:paraId="1ECD3D34" w14:textId="77777777" w:rsidR="001967BE" w:rsidRPr="0035310B" w:rsidRDefault="0032107B">
      <w:pPr>
        <w:tabs>
          <w:tab w:val="left" w:pos="460"/>
        </w:tabs>
        <w:spacing w:before="21" w:line="260" w:lineRule="exact"/>
        <w:ind w:left="460" w:right="556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med li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ture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summa</w:t>
      </w:r>
      <w:r w:rsidRPr="0035310B">
        <w:rPr>
          <w:rFonts w:asciiTheme="majorHAnsi" w:hAnsiTheme="majorHAnsi"/>
          <w:spacing w:val="3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rts f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 a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3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jor 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h 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roj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t invo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ving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the stu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f individu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ls with d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bi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-3"/>
          <w:sz w:val="22"/>
          <w:szCs w:val="22"/>
        </w:rPr>
        <w:t>e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.</w:t>
      </w:r>
    </w:p>
    <w:p w14:paraId="42B1BB86" w14:textId="77777777" w:rsidR="001967BE" w:rsidRPr="0035310B" w:rsidRDefault="001967BE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3773D008" w14:textId="77777777" w:rsidR="001967BE" w:rsidRPr="0035310B" w:rsidRDefault="0032107B">
      <w:pPr>
        <w:spacing w:line="440" w:lineRule="atLeast"/>
        <w:ind w:left="100" w:right="1846" w:firstLine="2294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COLLE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b/>
          <w:sz w:val="22"/>
          <w:szCs w:val="22"/>
        </w:rPr>
        <w:t>IATE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b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b/>
          <w:sz w:val="22"/>
          <w:szCs w:val="22"/>
        </w:rPr>
        <w:t>RS AND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TIVITI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 List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in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ho’s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 xml:space="preserve">ho </w:t>
      </w:r>
      <w:r w:rsidRPr="0035310B">
        <w:rPr>
          <w:rFonts w:asciiTheme="majorHAnsi" w:hAnsiTheme="majorHAnsi"/>
          <w:spacing w:val="-3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mong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tudents in Am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n Co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leg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ies</w:t>
      </w:r>
    </w:p>
    <w:p w14:paraId="7100A044" w14:textId="77777777" w:rsidR="001967BE" w:rsidRPr="0035310B" w:rsidRDefault="0032107B">
      <w:pPr>
        <w:spacing w:before="60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5310B">
        <w:rPr>
          <w:rFonts w:asciiTheme="majorHAnsi" w:hAnsiTheme="majorHAnsi"/>
          <w:b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 xml:space="preserve">i </w:t>
      </w:r>
      <w:r w:rsidRPr="0035310B">
        <w:rPr>
          <w:rFonts w:asciiTheme="majorHAnsi" w:hAnsiTheme="majorHAnsi"/>
          <w:spacing w:val="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Mu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Alpha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Chi Honor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ieties</w:t>
      </w:r>
    </w:p>
    <w:p w14:paraId="401136FB" w14:textId="77777777" w:rsidR="001967BE" w:rsidRPr="0035310B" w:rsidRDefault="0032107B">
      <w:pPr>
        <w:spacing w:before="60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 xml:space="preserve">t, 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vior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ial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ien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tude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t Or</w:t>
      </w:r>
      <w:r w:rsidRPr="0035310B">
        <w:rPr>
          <w:rFonts w:asciiTheme="majorHAnsi" w:hAnsiTheme="majorHAnsi"/>
          <w:spacing w:val="-1"/>
          <w:sz w:val="22"/>
          <w:szCs w:val="22"/>
        </w:rPr>
        <w:t>ga</w:t>
      </w:r>
      <w:r w:rsidRPr="0035310B">
        <w:rPr>
          <w:rFonts w:asciiTheme="majorHAnsi" w:hAnsiTheme="majorHAnsi"/>
          <w:sz w:val="22"/>
          <w:szCs w:val="22"/>
        </w:rPr>
        <w:t>ni</w:t>
      </w:r>
      <w:r w:rsidRPr="0035310B">
        <w:rPr>
          <w:rFonts w:asciiTheme="majorHAnsi" w:hAnsiTheme="majorHAnsi"/>
          <w:spacing w:val="2"/>
          <w:sz w:val="22"/>
          <w:szCs w:val="22"/>
        </w:rPr>
        <w:t>z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on,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</w:p>
    <w:p w14:paraId="6F7712C6" w14:textId="77777777" w:rsidR="001967BE" w:rsidRPr="0035310B" w:rsidRDefault="0032107B">
      <w:pPr>
        <w:spacing w:before="60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Vol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un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Co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bu</w:t>
      </w:r>
      <w:r w:rsidRPr="0035310B">
        <w:rPr>
          <w:rFonts w:asciiTheme="majorHAnsi" w:hAnsiTheme="majorHAnsi"/>
          <w:b/>
          <w:sz w:val="22"/>
          <w:szCs w:val="22"/>
        </w:rPr>
        <w:t>to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The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tudent N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wsp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</w:p>
    <w:p w14:paraId="46181CBB" w14:textId="77777777" w:rsidR="001967BE" w:rsidRPr="0035310B" w:rsidRDefault="0032107B">
      <w:pPr>
        <w:spacing w:before="60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tudent Adviso</w:t>
      </w:r>
      <w:r w:rsidRPr="0035310B">
        <w:rPr>
          <w:rFonts w:asciiTheme="majorHAnsi" w:hAnsiTheme="majorHAnsi"/>
          <w:spacing w:val="4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Coun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il</w:t>
      </w:r>
    </w:p>
    <w:p w14:paraId="261313DE" w14:textId="77777777" w:rsidR="001967BE" w:rsidRPr="0035310B" w:rsidRDefault="001967BE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44EDEEA2" w14:textId="77777777" w:rsidR="001967BE" w:rsidRPr="0035310B" w:rsidRDefault="0032107B">
      <w:pPr>
        <w:ind w:left="1591" w:right="1591"/>
        <w:jc w:val="center"/>
        <w:rPr>
          <w:rFonts w:asciiTheme="majorHAnsi" w:hAnsiTheme="majorHAnsi"/>
          <w:sz w:val="22"/>
          <w:szCs w:val="22"/>
        </w:rPr>
        <w:sectPr w:rsidR="001967BE" w:rsidRPr="0035310B">
          <w:headerReference w:type="default" r:id="rId23"/>
          <w:pgSz w:w="12240" w:h="15840"/>
          <w:pgMar w:top="660" w:right="1340" w:bottom="280" w:left="1340" w:header="0" w:footer="0" w:gutter="0"/>
          <w:cols w:space="720"/>
        </w:sectPr>
      </w:pPr>
      <w:r w:rsidRPr="0035310B">
        <w:rPr>
          <w:rFonts w:asciiTheme="majorHAnsi" w:hAnsiTheme="majorHAnsi"/>
          <w:b/>
          <w:sz w:val="22"/>
          <w:szCs w:val="22"/>
        </w:rPr>
        <w:t>LETTE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OF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RE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EN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 xml:space="preserve">E &amp; </w:t>
      </w:r>
      <w:r w:rsidRPr="0035310B">
        <w:rPr>
          <w:rFonts w:asciiTheme="majorHAnsi" w:hAnsiTheme="majorHAnsi"/>
          <w:b/>
          <w:sz w:val="22"/>
          <w:szCs w:val="22"/>
        </w:rPr>
        <w:t>TR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NSCR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 xml:space="preserve">PT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LO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ED</w:t>
      </w:r>
    </w:p>
    <w:p w14:paraId="76E8A586" w14:textId="77777777" w:rsidR="001967BE" w:rsidRPr="0035310B" w:rsidRDefault="0032107B">
      <w:pPr>
        <w:spacing w:before="57" w:line="300" w:lineRule="exact"/>
        <w:ind w:left="3216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lastRenderedPageBreak/>
        <w:pict w14:anchorId="13836D8E">
          <v:group id="_x0000_s1051" style="position:absolute;left:0;text-align:left;margin-left:70.05pt;margin-top:20.05pt;width:472pt;height:1.8pt;z-index:-251653120;mso-position-horizontal-relative:page" coordorigin="1401,401" coordsize="9440,36">
            <v:shape id="_x0000_s1053" style="position:absolute;left:1412;top:412;width:9419;height:0" coordorigin="1412,412" coordsize="9419,0" path="m1412,412r9419,e" filled="f" strokeweight="1.06pt">
              <v:path arrowok="t"/>
            </v:shape>
            <v:shape id="_x0000_s1052" style="position:absolute;left:1412;top:429;width:9419;height:0" coordorigin="1412,429" coordsize="9419,0" path="m1412,429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sz w:val="22"/>
          <w:szCs w:val="22"/>
        </w:rPr>
        <w:pict w14:anchorId="340EAE96">
          <v:group id="_x0000_s1049" style="position:absolute;left:0;text-align:left;margin-left:70.6pt;margin-top:122pt;width:470.95pt;height:0;z-index:-251652096;mso-position-horizontal-relative:page" coordorigin="1412,2440" coordsize="9419,0">
            <v:shape id="_x0000_s1050" style="position:absolute;left:1412;top:2440;width:9419;height:0" coordorigin="1412,2440" coordsize="9419,0" path="m1412,2440r9419,e" filled="f" strokeweight=".58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OLOG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4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L (</w:t>
      </w:r>
      <w:r w:rsidRPr="0035310B">
        <w:rPr>
          <w:rFonts w:asciiTheme="majorHAnsi" w:hAnsiTheme="majorHAnsi"/>
          <w:b/>
          <w:spacing w:val="-2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MPU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TE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/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3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CA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L)</w:t>
      </w:r>
    </w:p>
    <w:p w14:paraId="5622FC5D" w14:textId="77777777" w:rsidR="001967BE" w:rsidRPr="0035310B" w:rsidRDefault="001967BE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17387133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5B7D34" w14:textId="77777777" w:rsidR="001967BE" w:rsidRPr="0035310B" w:rsidRDefault="0032107B">
      <w:pPr>
        <w:spacing w:before="18"/>
        <w:ind w:left="3278" w:right="3300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IM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A.</w:t>
      </w:r>
      <w:r w:rsidRPr="0035310B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PLE</w:t>
      </w:r>
      <w:r w:rsidRPr="0035310B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w w:val="99"/>
          <w:sz w:val="22"/>
          <w:szCs w:val="22"/>
        </w:rPr>
        <w:t>VI</w:t>
      </w:r>
      <w:r w:rsidRPr="0035310B">
        <w:rPr>
          <w:rFonts w:asciiTheme="majorHAnsi" w:hAnsiTheme="majorHAnsi"/>
          <w:b/>
          <w:spacing w:val="1"/>
          <w:w w:val="99"/>
          <w:sz w:val="22"/>
          <w:szCs w:val="22"/>
        </w:rPr>
        <w:t>I</w:t>
      </w:r>
      <w:r w:rsidRPr="0035310B">
        <w:rPr>
          <w:rFonts w:asciiTheme="majorHAnsi" w:hAnsiTheme="majorHAnsi"/>
          <w:b/>
          <w:w w:val="99"/>
          <w:sz w:val="22"/>
          <w:szCs w:val="22"/>
        </w:rPr>
        <w:t>I</w:t>
      </w:r>
    </w:p>
    <w:p w14:paraId="2FDF1F44" w14:textId="77777777" w:rsidR="001967BE" w:rsidRPr="0035310B" w:rsidRDefault="0032107B">
      <w:pPr>
        <w:spacing w:line="260" w:lineRule="exact"/>
        <w:ind w:left="3733" w:right="3754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5432 No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th 97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tr</w:t>
      </w:r>
      <w:r w:rsidRPr="0035310B">
        <w:rPr>
          <w:rFonts w:asciiTheme="majorHAnsi" w:hAnsiTheme="majorHAnsi"/>
          <w:spacing w:val="-1"/>
          <w:sz w:val="22"/>
          <w:szCs w:val="22"/>
        </w:rPr>
        <w:t>ee</w:t>
      </w:r>
      <w:r w:rsidRPr="0035310B">
        <w:rPr>
          <w:rFonts w:asciiTheme="majorHAnsi" w:hAnsiTheme="majorHAnsi"/>
          <w:sz w:val="22"/>
          <w:szCs w:val="22"/>
        </w:rPr>
        <w:t>t</w:t>
      </w:r>
    </w:p>
    <w:p w14:paraId="1DBF326C" w14:textId="77777777" w:rsidR="001967BE" w:rsidRPr="0035310B" w:rsidRDefault="0032107B">
      <w:pPr>
        <w:ind w:left="3570" w:right="3593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 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ska </w:t>
      </w:r>
      <w:r w:rsidRPr="0035310B">
        <w:rPr>
          <w:rFonts w:asciiTheme="majorHAnsi" w:hAnsiTheme="majorHAnsi"/>
          <w:spacing w:val="-1"/>
          <w:sz w:val="22"/>
          <w:szCs w:val="22"/>
        </w:rPr>
        <w:t>6</w:t>
      </w:r>
      <w:r w:rsidRPr="0035310B">
        <w:rPr>
          <w:rFonts w:asciiTheme="majorHAnsi" w:hAnsiTheme="majorHAnsi"/>
          <w:sz w:val="22"/>
          <w:szCs w:val="22"/>
        </w:rPr>
        <w:t>8134 (402)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493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1234</w:t>
      </w:r>
      <w:hyperlink r:id="rId24">
        <w:r w:rsidRPr="0035310B">
          <w:rPr>
            <w:rFonts w:asciiTheme="majorHAnsi" w:hAnsiTheme="majorHAnsi"/>
            <w:sz w:val="22"/>
            <w:szCs w:val="22"/>
          </w:rPr>
          <w:t xml:space="preserve"> i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m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s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mp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l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e</w:t>
        </w:r>
        <w:r w:rsidRPr="0035310B">
          <w:rPr>
            <w:rFonts w:asciiTheme="majorHAnsi" w:hAnsiTheme="majorHAnsi"/>
            <w:sz w:val="22"/>
            <w:szCs w:val="22"/>
          </w:rPr>
          <w:t>8@xx</w:t>
        </w:r>
        <w:r w:rsidRPr="0035310B">
          <w:rPr>
            <w:rFonts w:asciiTheme="majorHAnsi" w:hAnsiTheme="majorHAnsi"/>
            <w:spacing w:val="2"/>
            <w:sz w:val="22"/>
            <w:szCs w:val="22"/>
          </w:rPr>
          <w:t>x</w:t>
        </w:r>
        <w:r w:rsidRPr="0035310B">
          <w:rPr>
            <w:rFonts w:asciiTheme="majorHAnsi" w:hAnsiTheme="majorHAnsi"/>
            <w:sz w:val="22"/>
            <w:szCs w:val="22"/>
          </w:rPr>
          <w:t>.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c</w:t>
        </w:r>
        <w:r w:rsidRPr="0035310B">
          <w:rPr>
            <w:rFonts w:asciiTheme="majorHAnsi" w:hAnsiTheme="majorHAnsi"/>
            <w:sz w:val="22"/>
            <w:szCs w:val="22"/>
          </w:rPr>
          <w:t>om</w:t>
        </w:r>
      </w:hyperlink>
    </w:p>
    <w:p w14:paraId="4AFE0DFC" w14:textId="77777777" w:rsidR="001967BE" w:rsidRPr="0035310B" w:rsidRDefault="001967BE">
      <w:pPr>
        <w:spacing w:before="4" w:line="160" w:lineRule="exact"/>
        <w:rPr>
          <w:rFonts w:asciiTheme="majorHAnsi" w:hAnsiTheme="majorHAnsi"/>
          <w:sz w:val="22"/>
          <w:szCs w:val="22"/>
        </w:rPr>
      </w:pPr>
    </w:p>
    <w:p w14:paraId="0F6B5198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325EDEA" w14:textId="77777777" w:rsidR="001967BE" w:rsidRPr="0035310B" w:rsidRDefault="0032107B">
      <w:pPr>
        <w:spacing w:before="29"/>
        <w:ind w:left="4049" w:right="4066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JEC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IVE</w:t>
      </w:r>
    </w:p>
    <w:p w14:paraId="0124FE9B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03483690" w14:textId="77777777" w:rsidR="001967BE" w:rsidRPr="0035310B" w:rsidRDefault="0032107B">
      <w:pPr>
        <w:ind w:left="100" w:right="288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324C8DB4">
          <v:group id="_x0000_s1047" style="position:absolute;left:0;text-align:left;margin-left:70.6pt;margin-top:37.35pt;width:470.95pt;height:0;z-index:-251651072;mso-position-horizontal-relative:page" coordorigin="1412,747" coordsize="9419,0">
            <v:shape id="_x0000_s1048" style="position:absolute;left:1412;top:747;width:9419;height:0" coordorigin="1412,747" coordsize="9419,0" path="m1412,747r9419,e" filled="f" strokeweight=".58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 xml:space="preserve">g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ositi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b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in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nf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ion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35310B">
        <w:rPr>
          <w:rFonts w:asciiTheme="majorHAnsi" w:hAnsiTheme="majorHAnsi"/>
          <w:b/>
          <w:sz w:val="22"/>
          <w:szCs w:val="22"/>
        </w:rPr>
        <w:t>yst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4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ted 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ield ut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iz</w:t>
      </w:r>
      <w:r w:rsidRPr="0035310B">
        <w:rPr>
          <w:rFonts w:asciiTheme="majorHAnsi" w:hAnsiTheme="majorHAnsi"/>
          <w:sz w:val="22"/>
          <w:szCs w:val="22"/>
        </w:rPr>
        <w:t>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solid a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2"/>
          <w:sz w:val="22"/>
          <w:szCs w:val="22"/>
        </w:rPr>
        <w:t>k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 xml:space="preserve">round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long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with 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pt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6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strong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5"/>
          <w:sz w:val="22"/>
          <w:szCs w:val="22"/>
        </w:rPr>
        <w:t>l</w:t>
      </w:r>
      <w:r w:rsidRPr="0035310B">
        <w:rPr>
          <w:rFonts w:asciiTheme="majorHAnsi" w:hAnsiTheme="majorHAnsi"/>
          <w:spacing w:val="-7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l, probl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 so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ving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rvi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skil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5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.</w:t>
      </w:r>
    </w:p>
    <w:p w14:paraId="0461D2E9" w14:textId="77777777" w:rsidR="001967BE" w:rsidRPr="0035310B" w:rsidRDefault="001967BE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37E4F425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77032E" w14:textId="77777777" w:rsidR="001967BE" w:rsidRPr="0035310B" w:rsidRDefault="0032107B">
      <w:pPr>
        <w:spacing w:before="29"/>
        <w:ind w:left="4009" w:right="4030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ED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TION</w:t>
      </w:r>
    </w:p>
    <w:p w14:paraId="21C1F758" w14:textId="77777777" w:rsidR="001967BE" w:rsidRPr="0035310B" w:rsidRDefault="001967BE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293AB992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BS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in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Co</w:t>
      </w:r>
      <w:r w:rsidRPr="0035310B">
        <w:rPr>
          <w:rFonts w:asciiTheme="majorHAnsi" w:hAnsiTheme="majorHAnsi"/>
          <w:b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pu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Inf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 xml:space="preserve">tion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yst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—W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-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ased 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g</w:t>
      </w:r>
    </w:p>
    <w:p w14:paraId="4CEDDE45" w14:textId="77777777" w:rsidR="001967BE" w:rsidRPr="0035310B" w:rsidRDefault="0032107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 Bell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NE</w:t>
      </w:r>
      <w:r w:rsidRPr="0035310B">
        <w:rPr>
          <w:rFonts w:asciiTheme="majorHAnsi" w:hAnsiTheme="majorHAnsi"/>
          <w:sz w:val="22"/>
          <w:szCs w:val="22"/>
        </w:rPr>
        <w:t xml:space="preserve">                            </w:t>
      </w:r>
      <w:r w:rsidRPr="0035310B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 xml:space="preserve">ted </w:t>
      </w: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te: </w:t>
      </w:r>
      <w:r w:rsidRPr="0035310B">
        <w:rPr>
          <w:rFonts w:asciiTheme="majorHAnsi" w:hAnsiTheme="majorHAnsi"/>
          <w:spacing w:val="2"/>
          <w:sz w:val="22"/>
          <w:szCs w:val="22"/>
        </w:rPr>
        <w:t>J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20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x</w:t>
      </w:r>
    </w:p>
    <w:p w14:paraId="5C74DACD" w14:textId="77777777" w:rsidR="001967BE" w:rsidRPr="0035310B" w:rsidRDefault="0032107B">
      <w:pPr>
        <w:ind w:left="8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’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hol</w:t>
      </w:r>
      <w:r w:rsidRPr="0035310B">
        <w:rPr>
          <w:rFonts w:asciiTheme="majorHAnsi" w:hAnsiTheme="majorHAnsi"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r                                              </w:t>
      </w:r>
      <w:r w:rsidRPr="0035310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GPA to dat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: 3.86</w:t>
      </w:r>
      <w:r w:rsidRPr="0035310B">
        <w:rPr>
          <w:rFonts w:asciiTheme="majorHAnsi" w:hAnsiTheme="majorHAnsi"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sz w:val="22"/>
          <w:szCs w:val="22"/>
        </w:rPr>
        <w:t>4.00</w:t>
      </w:r>
    </w:p>
    <w:p w14:paraId="09FACD3B" w14:textId="77777777" w:rsidR="001967BE" w:rsidRPr="0035310B" w:rsidRDefault="0032107B">
      <w:pPr>
        <w:ind w:left="820" w:right="1246" w:hanging="7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3DE50ABB">
          <v:group id="_x0000_s1045" style="position:absolute;left:0;text-align:left;margin-left:70.6pt;margin-top:37.5pt;width:470.95pt;height:0;z-index:-251650048;mso-position-horizontal-relative:page" coordorigin="1412,750" coordsize="9419,0">
            <v:shape id="_x0000_s1046" style="position:absolute;left:1412;top:750;width:9419;height:0" coordorigin="1412,750" coordsize="9419,0" path="m1412,750r9419,e" filled="f" strokeweight=".58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z w:val="22"/>
          <w:szCs w:val="22"/>
        </w:rPr>
        <w:t>Asso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iate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of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Ap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ienc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Met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opol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tan Commun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Col</w:t>
      </w:r>
      <w:r w:rsidRPr="0035310B">
        <w:rPr>
          <w:rFonts w:asciiTheme="majorHAnsi" w:hAnsiTheme="majorHAnsi"/>
          <w:spacing w:val="1"/>
          <w:sz w:val="22"/>
          <w:szCs w:val="22"/>
        </w:rPr>
        <w:t>le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ha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NE </w:t>
      </w:r>
      <w:r w:rsidRPr="0035310B">
        <w:rPr>
          <w:rFonts w:asciiTheme="majorHAnsi" w:hAnsiTheme="majorHAnsi"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</w:t>
      </w:r>
      <w:r w:rsidRPr="0035310B">
        <w:rPr>
          <w:rFonts w:asciiTheme="majorHAnsi" w:hAnsiTheme="majorHAnsi"/>
          <w:spacing w:val="2"/>
          <w:sz w:val="22"/>
          <w:szCs w:val="22"/>
        </w:rPr>
        <w:t>xx</w:t>
      </w:r>
      <w:r w:rsidRPr="0035310B">
        <w:rPr>
          <w:rFonts w:asciiTheme="majorHAnsi" w:hAnsiTheme="majorHAnsi"/>
          <w:sz w:val="22"/>
          <w:szCs w:val="22"/>
        </w:rPr>
        <w:t>) Majo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: Man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ment</w:t>
      </w:r>
      <w:r w:rsidRPr="0035310B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 xml:space="preserve">stems                           </w:t>
      </w:r>
      <w:r w:rsidRPr="0035310B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GPA: 3.45</w:t>
      </w:r>
      <w:r w:rsidRPr="0035310B">
        <w:rPr>
          <w:rFonts w:asciiTheme="majorHAnsi" w:hAnsiTheme="majorHAnsi"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sz w:val="22"/>
          <w:szCs w:val="22"/>
        </w:rPr>
        <w:t>4.00</w:t>
      </w:r>
    </w:p>
    <w:p w14:paraId="75A01357" w14:textId="77777777" w:rsidR="001967BE" w:rsidRPr="0035310B" w:rsidRDefault="001967BE">
      <w:pPr>
        <w:spacing w:before="4" w:line="160" w:lineRule="exact"/>
        <w:rPr>
          <w:rFonts w:asciiTheme="majorHAnsi" w:hAnsiTheme="majorHAnsi"/>
          <w:sz w:val="22"/>
          <w:szCs w:val="22"/>
        </w:rPr>
      </w:pPr>
    </w:p>
    <w:p w14:paraId="1912F8AE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DAD94C" w14:textId="77777777" w:rsidR="001967BE" w:rsidRPr="0035310B" w:rsidRDefault="0032107B">
      <w:pPr>
        <w:spacing w:before="29"/>
        <w:ind w:left="2455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TECHNI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 xml:space="preserve">AL 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NO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W</w:t>
      </w:r>
      <w:r w:rsidRPr="0035310B">
        <w:rPr>
          <w:rFonts w:asciiTheme="majorHAnsi" w:hAnsiTheme="majorHAnsi"/>
          <w:b/>
          <w:sz w:val="22"/>
          <w:szCs w:val="22"/>
        </w:rPr>
        <w:t>LED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b/>
          <w:sz w:val="22"/>
          <w:szCs w:val="22"/>
        </w:rPr>
        <w:t>E 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 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LS</w:t>
      </w:r>
    </w:p>
    <w:p w14:paraId="71CEE0EB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28978CEF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 xml:space="preserve">g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yst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 xml:space="preserve">: </w:t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indows 19x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/2</w:t>
      </w:r>
      <w:r w:rsidRPr="0035310B">
        <w:rPr>
          <w:rFonts w:asciiTheme="majorHAnsi" w:hAnsiTheme="majorHAnsi"/>
          <w:spacing w:val="-2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/X</w:t>
      </w:r>
      <w:r w:rsidRPr="0035310B">
        <w:rPr>
          <w:rFonts w:asciiTheme="majorHAnsi" w:hAnsiTheme="majorHAnsi"/>
          <w:spacing w:val="-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 xml:space="preserve">/NT, </w:t>
      </w:r>
      <w:r w:rsidRPr="0035310B">
        <w:rPr>
          <w:rFonts w:asciiTheme="majorHAnsi" w:hAnsiTheme="majorHAnsi"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>/</w:t>
      </w:r>
      <w:r w:rsidRPr="0035310B">
        <w:rPr>
          <w:rFonts w:asciiTheme="majorHAnsi" w:hAnsiTheme="majorHAnsi"/>
          <w:spacing w:val="-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inux</w:t>
      </w:r>
    </w:p>
    <w:p w14:paraId="59068683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hn</w:t>
      </w:r>
      <w:r w:rsidRPr="0035310B">
        <w:rPr>
          <w:rFonts w:asciiTheme="majorHAnsi" w:hAnsiTheme="majorHAnsi"/>
          <w:b/>
          <w:sz w:val="22"/>
          <w:szCs w:val="22"/>
        </w:rPr>
        <w:t xml:space="preserve">ical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t: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6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ns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on, Confi</w:t>
      </w:r>
      <w:r w:rsidRPr="0035310B">
        <w:rPr>
          <w:rFonts w:asciiTheme="majorHAnsi" w:hAnsiTheme="majorHAnsi"/>
          <w:spacing w:val="-3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ra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&amp; Troubl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shooting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w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re &amp;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tw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re</w:t>
      </w:r>
    </w:p>
    <w:p w14:paraId="6A6339B0" w14:textId="77777777" w:rsidR="001967BE" w:rsidRPr="0035310B" w:rsidRDefault="0032107B">
      <w:pPr>
        <w:ind w:left="100" w:right="1818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16D987B2">
          <v:group id="_x0000_s1043" style="position:absolute;left:0;text-align:left;margin-left:70.6pt;margin-top:51.3pt;width:470.95pt;height:0;z-index:-251649024;mso-position-horizontal-relative:page" coordorigin="1412,1026" coordsize="9419,0">
            <v:shape id="_x0000_s1044" style="position:absolute;left:1412;top:1026;width:9419;height:0" coordorigin="1412,1026" coordsize="9419,0" path="m1412,1026r9419,e" filled="f" strokeweight=".58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z w:val="22"/>
          <w:szCs w:val="22"/>
        </w:rPr>
        <w:t>La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g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ag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 xml:space="preserve">s: </w:t>
      </w:r>
      <w:r w:rsidRPr="0035310B">
        <w:rPr>
          <w:rFonts w:asciiTheme="majorHAnsi" w:hAnsiTheme="majorHAnsi"/>
          <w:sz w:val="22"/>
          <w:szCs w:val="22"/>
        </w:rPr>
        <w:t>Visu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-1"/>
          <w:sz w:val="22"/>
          <w:szCs w:val="22"/>
        </w:rPr>
        <w:t>Ba</w:t>
      </w:r>
      <w:r w:rsidRPr="0035310B">
        <w:rPr>
          <w:rFonts w:asciiTheme="majorHAnsi" w:hAnsiTheme="majorHAnsi"/>
          <w:sz w:val="22"/>
          <w:szCs w:val="22"/>
        </w:rPr>
        <w:t xml:space="preserve">sic, C, 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++</w:t>
      </w:r>
      <w:r w:rsidRPr="0035310B">
        <w:rPr>
          <w:rFonts w:asciiTheme="majorHAnsi" w:hAnsiTheme="majorHAnsi"/>
          <w:sz w:val="22"/>
          <w:szCs w:val="22"/>
        </w:rPr>
        <w:t>, Visu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+</w:t>
      </w:r>
      <w:r w:rsidRPr="0035310B">
        <w:rPr>
          <w:rFonts w:asciiTheme="majorHAnsi" w:hAnsiTheme="majorHAnsi"/>
          <w:sz w:val="22"/>
          <w:szCs w:val="22"/>
        </w:rPr>
        <w:t xml:space="preserve">+, </w:t>
      </w:r>
      <w:r w:rsidRPr="0035310B">
        <w:rPr>
          <w:rFonts w:asciiTheme="majorHAnsi" w:hAnsiTheme="majorHAnsi"/>
          <w:spacing w:val="2"/>
          <w:sz w:val="22"/>
          <w:szCs w:val="22"/>
        </w:rPr>
        <w:t>J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 HT</w:t>
      </w:r>
      <w:r w:rsidRPr="0035310B">
        <w:rPr>
          <w:rFonts w:asciiTheme="majorHAnsi" w:hAnsiTheme="majorHAnsi"/>
          <w:spacing w:val="2"/>
          <w:sz w:val="22"/>
          <w:szCs w:val="22"/>
        </w:rPr>
        <w:t>M</w:t>
      </w:r>
      <w:r w:rsidRPr="0035310B">
        <w:rPr>
          <w:rFonts w:asciiTheme="majorHAnsi" w:hAnsiTheme="majorHAnsi"/>
          <w:spacing w:val="-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, X</w:t>
      </w:r>
      <w:r w:rsidRPr="0035310B">
        <w:rPr>
          <w:rFonts w:asciiTheme="majorHAnsi" w:hAnsiTheme="majorHAnsi"/>
          <w:spacing w:val="2"/>
          <w:sz w:val="22"/>
          <w:szCs w:val="22"/>
        </w:rPr>
        <w:t>M</w:t>
      </w:r>
      <w:r w:rsidRPr="0035310B">
        <w:rPr>
          <w:rFonts w:asciiTheme="majorHAnsi" w:hAnsiTheme="majorHAnsi"/>
          <w:spacing w:val="-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AS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 xml:space="preserve">.NET </w:t>
      </w:r>
      <w:r w:rsidRPr="0035310B">
        <w:rPr>
          <w:rFonts w:asciiTheme="majorHAnsi" w:hAnsiTheme="majorHAnsi"/>
          <w:b/>
          <w:sz w:val="22"/>
          <w:szCs w:val="22"/>
        </w:rPr>
        <w:t>Da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 xml:space="preserve">ase 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ag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t: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lational D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tab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s.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2"/>
          <w:sz w:val="22"/>
          <w:szCs w:val="22"/>
        </w:rPr>
        <w:t>Q</w:t>
      </w:r>
      <w:r w:rsidRPr="0035310B">
        <w:rPr>
          <w:rFonts w:asciiTheme="majorHAnsi" w:hAnsiTheme="majorHAnsi"/>
          <w:spacing w:val="-5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3"/>
          <w:sz w:val="22"/>
          <w:szCs w:val="22"/>
        </w:rPr>
        <w:t>P</w:t>
      </w:r>
      <w:r w:rsidRPr="0035310B">
        <w:rPr>
          <w:rFonts w:asciiTheme="majorHAnsi" w:hAnsiTheme="majorHAnsi"/>
          <w:spacing w:val="-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/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2"/>
          <w:sz w:val="22"/>
          <w:szCs w:val="22"/>
        </w:rPr>
        <w:t>Q</w:t>
      </w:r>
      <w:r w:rsidRPr="0035310B">
        <w:rPr>
          <w:rFonts w:asciiTheme="majorHAnsi" w:hAnsiTheme="majorHAnsi"/>
          <w:spacing w:val="-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, MS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ss </w:t>
      </w:r>
      <w:r w:rsidRPr="0035310B">
        <w:rPr>
          <w:rFonts w:asciiTheme="majorHAnsi" w:hAnsiTheme="majorHAnsi"/>
          <w:b/>
          <w:sz w:val="22"/>
          <w:szCs w:val="22"/>
        </w:rPr>
        <w:t>Ap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 xml:space="preserve">s: </w:t>
      </w:r>
      <w:r w:rsidRPr="0035310B">
        <w:rPr>
          <w:rFonts w:asciiTheme="majorHAnsi" w:hAnsiTheme="majorHAnsi"/>
          <w:sz w:val="22"/>
          <w:szCs w:val="22"/>
        </w:rPr>
        <w:t>MS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fi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(</w:t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d, 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 xml:space="preserve">l,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ow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rPoint, Out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ook),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MS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P</w:t>
      </w:r>
      <w:r w:rsidRPr="0035310B">
        <w:rPr>
          <w:rFonts w:asciiTheme="majorHAnsi" w:hAnsiTheme="majorHAnsi"/>
          <w:sz w:val="22"/>
          <w:szCs w:val="22"/>
        </w:rPr>
        <w:t>roj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t</w:t>
      </w:r>
    </w:p>
    <w:p w14:paraId="7BA8F691" w14:textId="77777777" w:rsidR="001967BE" w:rsidRPr="0035310B" w:rsidRDefault="001967BE">
      <w:pPr>
        <w:spacing w:before="5" w:line="160" w:lineRule="exact"/>
        <w:rPr>
          <w:rFonts w:asciiTheme="majorHAnsi" w:hAnsiTheme="majorHAnsi"/>
          <w:sz w:val="22"/>
          <w:szCs w:val="22"/>
        </w:rPr>
      </w:pPr>
    </w:p>
    <w:p w14:paraId="1C080C84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BD4F6E5" w14:textId="77777777" w:rsidR="001967BE" w:rsidRPr="0035310B" w:rsidRDefault="0032107B">
      <w:pPr>
        <w:spacing w:before="29"/>
        <w:ind w:left="2991" w:right="3013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SS</w:t>
      </w:r>
      <w:r w:rsidRPr="0035310B">
        <w:rPr>
          <w:rFonts w:asciiTheme="majorHAnsi" w:hAnsiTheme="majorHAnsi"/>
          <w:b/>
          <w:sz w:val="22"/>
          <w:szCs w:val="22"/>
        </w:rPr>
        <w:t xml:space="preserve">IONAL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XPERIENCE</w:t>
      </w:r>
    </w:p>
    <w:p w14:paraId="3410B251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7F95A277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pu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Supp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t 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chn</w:t>
      </w:r>
      <w:r w:rsidRPr="0035310B">
        <w:rPr>
          <w:rFonts w:asciiTheme="majorHAnsi" w:hAnsiTheme="majorHAnsi"/>
          <w:b/>
          <w:sz w:val="22"/>
          <w:szCs w:val="22"/>
        </w:rPr>
        <w:t>icia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/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4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Union </w:t>
      </w:r>
      <w:r w:rsidRPr="0035310B">
        <w:rPr>
          <w:rFonts w:asciiTheme="majorHAnsi" w:hAnsiTheme="majorHAnsi"/>
          <w:spacing w:val="-1"/>
          <w:sz w:val="22"/>
          <w:szCs w:val="22"/>
        </w:rPr>
        <w:t>Pac</w:t>
      </w:r>
      <w:r w:rsidRPr="0035310B">
        <w:rPr>
          <w:rFonts w:asciiTheme="majorHAnsi" w:hAnsiTheme="majorHAnsi"/>
          <w:sz w:val="22"/>
          <w:szCs w:val="22"/>
        </w:rPr>
        <w:t>ific 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ro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d,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ha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NE </w:t>
      </w:r>
      <w:r w:rsidRPr="0035310B">
        <w:rPr>
          <w:rFonts w:asciiTheme="majorHAnsi" w:hAnsiTheme="majorHAnsi"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um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20</w:t>
      </w:r>
      <w:r w:rsidRPr="0035310B">
        <w:rPr>
          <w:rFonts w:asciiTheme="majorHAnsi" w:hAnsiTheme="majorHAnsi"/>
          <w:spacing w:val="1"/>
          <w:sz w:val="22"/>
          <w:szCs w:val="22"/>
        </w:rPr>
        <w:t>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2A86B5A7" w14:textId="77777777" w:rsidR="001967BE" w:rsidRPr="0035310B" w:rsidRDefault="0032107B">
      <w:pPr>
        <w:spacing w:before="3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8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Assisted in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stems admin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str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onf</w:t>
      </w:r>
      <w:r w:rsidRPr="0035310B">
        <w:rPr>
          <w:rFonts w:asciiTheme="majorHAnsi" w:hAnsiTheme="majorHAnsi"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ra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in U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X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indo</w:t>
      </w:r>
      <w:r w:rsidRPr="0035310B">
        <w:rPr>
          <w:rFonts w:asciiTheme="majorHAnsi" w:hAnsiTheme="majorHAnsi"/>
          <w:spacing w:val="2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s NT.</w:t>
      </w:r>
    </w:p>
    <w:p w14:paraId="0CF39C6A" w14:textId="77777777" w:rsidR="001967BE" w:rsidRPr="0035310B" w:rsidRDefault="0032107B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8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nstall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maintain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loc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a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tw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rks, in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lud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Nov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ind</w:t>
      </w:r>
      <w:r w:rsidRPr="0035310B">
        <w:rPr>
          <w:rFonts w:asciiTheme="majorHAnsi" w:hAnsiTheme="majorHAnsi"/>
          <w:spacing w:val="3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ws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stems.</w:t>
      </w:r>
    </w:p>
    <w:p w14:paraId="78C452B0" w14:textId="77777777" w:rsidR="001967BE" w:rsidRPr="0035310B" w:rsidRDefault="0032107B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8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ta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lp 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sk; </w:t>
      </w:r>
      <w:r w:rsidRPr="0035310B">
        <w:rPr>
          <w:rFonts w:asciiTheme="majorHAnsi" w:hAnsiTheme="majorHAnsi"/>
          <w:sz w:val="22"/>
          <w:szCs w:val="22"/>
        </w:rPr>
        <w:t>an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5"/>
          <w:sz w:val="22"/>
          <w:szCs w:val="22"/>
        </w:rPr>
        <w:t>l</w:t>
      </w:r>
      <w:r w:rsidRPr="0035310B">
        <w:rPr>
          <w:rFonts w:asciiTheme="majorHAnsi" w:hAnsiTheme="majorHAnsi"/>
          <w:spacing w:val="-2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z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solved </w:t>
      </w:r>
      <w:r w:rsidRPr="0035310B">
        <w:rPr>
          <w:rFonts w:asciiTheme="majorHAnsi" w:hAnsiTheme="majorHAnsi"/>
          <w:spacing w:val="5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stem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oblems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ounte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5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nd u</w:t>
      </w:r>
      <w:r w:rsidRPr="0035310B">
        <w:rPr>
          <w:rFonts w:asciiTheme="majorHAnsi" w:hAnsiTheme="majorHAnsi"/>
          <w:spacing w:val="4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rs.</w:t>
      </w:r>
    </w:p>
    <w:p w14:paraId="1EA53562" w14:textId="77777777" w:rsidR="001967BE" w:rsidRPr="0035310B" w:rsidRDefault="0032107B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8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rticip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ted in the 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 of the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rtme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t’s </w:t>
      </w:r>
      <w:r w:rsidRPr="0035310B">
        <w:rPr>
          <w:rFonts w:asciiTheme="majorHAnsi" w:hAnsiTheme="majorHAnsi"/>
          <w:spacing w:val="2"/>
          <w:sz w:val="22"/>
          <w:szCs w:val="22"/>
        </w:rPr>
        <w:t>w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b site.</w:t>
      </w:r>
    </w:p>
    <w:p w14:paraId="42FDA56D" w14:textId="77777777" w:rsidR="001967BE" w:rsidRPr="0035310B" w:rsidRDefault="0032107B">
      <w:pPr>
        <w:spacing w:before="3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8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Assisted 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 the 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e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mail and ot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6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rn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 appli</w:t>
      </w:r>
      <w:r w:rsidRPr="0035310B">
        <w:rPr>
          <w:rFonts w:asciiTheme="majorHAnsi" w:hAnsiTheme="majorHAnsi"/>
          <w:spacing w:val="2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ons.</w:t>
      </w:r>
    </w:p>
    <w:p w14:paraId="17C0229D" w14:textId="77777777" w:rsidR="001967BE" w:rsidRPr="0035310B" w:rsidRDefault="0032107B">
      <w:pPr>
        <w:spacing w:before="57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pu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Lab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Assistant,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NE </w:t>
      </w:r>
      <w:r w:rsidRPr="0035310B">
        <w:rPr>
          <w:rFonts w:asciiTheme="majorHAnsi" w:hAnsiTheme="majorHAnsi"/>
          <w:spacing w:val="-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x</w:t>
      </w:r>
      <w:r w:rsidRPr="0035310B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– 2</w:t>
      </w:r>
      <w:r w:rsidRPr="0035310B">
        <w:rPr>
          <w:rFonts w:asciiTheme="majorHAnsi" w:hAnsiTheme="majorHAnsi"/>
          <w:spacing w:val="-2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xx)</w:t>
      </w:r>
    </w:p>
    <w:p w14:paraId="40FC969C" w14:textId="77777777" w:rsidR="001967BE" w:rsidRPr="0035310B" w:rsidRDefault="0032107B">
      <w:pPr>
        <w:tabs>
          <w:tab w:val="left" w:pos="820"/>
        </w:tabs>
        <w:spacing w:before="24" w:line="260" w:lineRule="exact"/>
        <w:ind w:left="820" w:right="175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32377063">
          <v:group id="_x0000_s1041" style="position:absolute;left:0;text-align:left;margin-left:70.6pt;margin-top:38.3pt;width:470.95pt;height:0;z-index:-251648000;mso-position-horizontal-relative:page" coordorigin="1412,766" coordsize="9419,0">
            <v:shape id="_x0000_s1042" style="position:absolute;left:1412;top:766;width:9419;height:0" coordorigin="1412,766" coordsize="9419,0" path="m1412,766r9419,e" filled="f" strokeweight=".20464mm">
              <v:path arrowok="t"/>
            </v:shape>
            <w10:wrap anchorx="page"/>
          </v:group>
        </w:pict>
      </w: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rovid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dvice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ui</w:t>
      </w:r>
      <w:r w:rsidRPr="0035310B">
        <w:rPr>
          <w:rFonts w:asciiTheme="majorHAnsi" w:hAnsiTheme="majorHAnsi"/>
          <w:spacing w:val="3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to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ol</w:t>
      </w:r>
      <w:r w:rsidRPr="0035310B">
        <w:rPr>
          <w:rFonts w:asciiTheme="majorHAnsi" w:hAnsiTheme="majorHAnsi"/>
          <w:spacing w:val="1"/>
          <w:sz w:val="22"/>
          <w:szCs w:val="22"/>
        </w:rPr>
        <w:t>le</w:t>
      </w:r>
      <w:r w:rsidRPr="0035310B">
        <w:rPr>
          <w:rFonts w:asciiTheme="majorHAnsi" w:hAnsiTheme="majorHAnsi"/>
          <w:sz w:val="22"/>
          <w:szCs w:val="22"/>
        </w:rPr>
        <w:t>ge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students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on the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use </w:t>
      </w:r>
      <w:r w:rsidRPr="0035310B">
        <w:rPr>
          <w:rFonts w:asciiTheme="majorHAnsi" w:hAnsiTheme="majorHAnsi"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f P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rious softw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re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ppl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ons.</w:t>
      </w:r>
    </w:p>
    <w:p w14:paraId="352AB3A4" w14:textId="77777777" w:rsidR="001967BE" w:rsidRPr="0035310B" w:rsidRDefault="001967BE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423A73AB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743FD6" w14:textId="77777777" w:rsidR="001967BE" w:rsidRPr="0035310B" w:rsidRDefault="0032107B">
      <w:pPr>
        <w:spacing w:before="29"/>
        <w:ind w:left="3197" w:right="3218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COLLE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b/>
          <w:sz w:val="22"/>
          <w:szCs w:val="22"/>
        </w:rPr>
        <w:t>IATE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TIVITI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</w:t>
      </w:r>
    </w:p>
    <w:p w14:paraId="21C1D0FB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237AF7AA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Vol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un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Cont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bu</w:t>
      </w:r>
      <w:r w:rsidRPr="0035310B">
        <w:rPr>
          <w:rFonts w:asciiTheme="majorHAnsi" w:hAnsiTheme="majorHAnsi"/>
          <w:b/>
          <w:sz w:val="22"/>
          <w:szCs w:val="22"/>
        </w:rPr>
        <w:t>to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vue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Compu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b 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wsl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</w:p>
    <w:p w14:paraId="3F7BFD5D" w14:textId="77777777" w:rsidR="001967BE" w:rsidRPr="0035310B" w:rsidRDefault="0032107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13DF4CB3">
          <v:group id="_x0000_s1039" style="position:absolute;left:0;text-align:left;margin-left:70.6pt;margin-top:23.55pt;width:470.95pt;height:0;z-index:-251646976;mso-position-horizontal-relative:page" coordorigin="1412,471" coordsize="9419,0">
            <v:shape id="_x0000_s1040" style="position:absolute;left:1412;top:471;width:9419;height:0" coordorigin="1412,471" coordsize="9419,0" path="m1412,471r9419,e" filled="f" strokeweight=".20464mm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3"/>
          <w:position w:val="-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b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er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3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position w:val="-1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position w:val="-1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position w:val="-1"/>
          <w:sz w:val="22"/>
          <w:szCs w:val="22"/>
        </w:rPr>
        <w:t>ll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ea</w:t>
      </w:r>
      <w:r w:rsidRPr="0035310B">
        <w:rPr>
          <w:rFonts w:asciiTheme="majorHAnsi" w:hAnsiTheme="majorHAnsi"/>
          <w:position w:val="-1"/>
          <w:sz w:val="22"/>
          <w:szCs w:val="22"/>
        </w:rPr>
        <w:t xml:space="preserve">m, 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position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position w:val="-1"/>
          <w:sz w:val="22"/>
          <w:szCs w:val="22"/>
        </w:rPr>
        <w:t>vue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position w:val="-1"/>
          <w:sz w:val="22"/>
          <w:szCs w:val="22"/>
        </w:rPr>
        <w:t>Uni</w:t>
      </w:r>
      <w:r w:rsidRPr="0035310B">
        <w:rPr>
          <w:rFonts w:asciiTheme="majorHAnsi" w:hAnsiTheme="majorHAnsi"/>
          <w:spacing w:val="2"/>
          <w:position w:val="-1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5310B">
        <w:rPr>
          <w:rFonts w:asciiTheme="majorHAnsi" w:hAnsiTheme="majorHAnsi"/>
          <w:position w:val="-1"/>
          <w:sz w:val="22"/>
          <w:szCs w:val="22"/>
        </w:rPr>
        <w:t>rsi</w:t>
      </w:r>
      <w:r w:rsidRPr="0035310B">
        <w:rPr>
          <w:rFonts w:asciiTheme="majorHAnsi" w:hAnsiTheme="majorHAnsi"/>
          <w:spacing w:val="3"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position w:val="-1"/>
          <w:sz w:val="22"/>
          <w:szCs w:val="22"/>
        </w:rPr>
        <w:t>y</w:t>
      </w:r>
    </w:p>
    <w:p w14:paraId="12B3B300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E6D527" w14:textId="77777777" w:rsidR="001967BE" w:rsidRPr="0035310B" w:rsidRDefault="001967BE">
      <w:pPr>
        <w:spacing w:before="19" w:line="280" w:lineRule="exact"/>
        <w:rPr>
          <w:rFonts w:asciiTheme="majorHAnsi" w:hAnsiTheme="majorHAnsi"/>
          <w:sz w:val="22"/>
          <w:szCs w:val="22"/>
        </w:rPr>
      </w:pPr>
    </w:p>
    <w:p w14:paraId="3C8BFDF4" w14:textId="77777777" w:rsidR="001967BE" w:rsidRPr="0035310B" w:rsidRDefault="0032107B">
      <w:pPr>
        <w:spacing w:before="29"/>
        <w:ind w:left="2256"/>
        <w:rPr>
          <w:rFonts w:asciiTheme="majorHAnsi" w:hAnsiTheme="majorHAnsi"/>
          <w:sz w:val="22"/>
          <w:szCs w:val="22"/>
        </w:rPr>
        <w:sectPr w:rsidR="001967BE" w:rsidRPr="0035310B">
          <w:headerReference w:type="default" r:id="rId25"/>
          <w:pgSz w:w="12240" w:h="15840"/>
          <w:pgMar w:top="660" w:right="1320" w:bottom="280" w:left="1340" w:header="0" w:footer="0" w:gutter="0"/>
          <w:cols w:space="720"/>
        </w:sectPr>
      </w:pPr>
      <w:r w:rsidRPr="0035310B">
        <w:rPr>
          <w:rFonts w:asciiTheme="majorHAnsi" w:hAnsiTheme="majorHAnsi"/>
          <w:b/>
          <w:sz w:val="22"/>
          <w:szCs w:val="22"/>
        </w:rPr>
        <w:t>RE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EREN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ES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V</w:t>
      </w:r>
      <w:r w:rsidRPr="0035310B">
        <w:rPr>
          <w:rFonts w:asciiTheme="majorHAnsi" w:hAnsiTheme="majorHAnsi"/>
          <w:b/>
          <w:sz w:val="22"/>
          <w:szCs w:val="22"/>
        </w:rPr>
        <w:t>AI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AB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E U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ON REQU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4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T</w:t>
      </w:r>
    </w:p>
    <w:p w14:paraId="619A49BD" w14:textId="77777777" w:rsidR="001967BE" w:rsidRPr="0035310B" w:rsidRDefault="0032107B">
      <w:pPr>
        <w:spacing w:before="57" w:line="300" w:lineRule="exact"/>
        <w:ind w:right="119"/>
        <w:jc w:val="right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lastRenderedPageBreak/>
        <w:pict w14:anchorId="788E347C">
          <v:group id="_x0000_s1034" style="position:absolute;left:0;text-align:left;margin-left:65.85pt;margin-top:145.15pt;width:480.45pt;height:41.05pt;z-index:-251644928;mso-position-horizontal-relative:page;mso-position-vertical-relative:page" coordorigin="1317,2903" coordsize="9609,821">
            <v:shape id="_x0000_s1038" style="position:absolute;left:1332;top:2919;width:9577;height:0" coordorigin="1332,2919" coordsize="9577,0" path="m1332,2919r9578,e" filled="f" strokeweight=".82pt">
              <v:path arrowok="t"/>
            </v:shape>
            <v:shape id="_x0000_s1037" style="position:absolute;left:1332;top:3708;width:9577;height:0" coordorigin="1332,3708" coordsize="9577,0" path="m1332,3708r9578,e" filled="f" strokeweight=".82pt">
              <v:path arrowok="t"/>
            </v:shape>
            <v:shape id="_x0000_s1036" style="position:absolute;left:1325;top:2911;width:0;height:804" coordorigin="1325,2911" coordsize="0,804" path="m1325,2911r,805e" filled="f" strokeweight=".29775mm">
              <v:path arrowok="t"/>
            </v:shape>
            <v:shape id="_x0000_s1035" style="position:absolute;left:10917;top:2912;width:0;height:804" coordorigin="10917,2912" coordsize="0,804" path="m10917,2912r,804e" filled="f" strokeweight=".82pt">
              <v:path arrowok="t"/>
            </v:shape>
            <w10:wrap anchorx="page" anchory="page"/>
          </v:group>
        </w:pict>
      </w:r>
      <w:r w:rsidRPr="0035310B">
        <w:rPr>
          <w:rFonts w:asciiTheme="majorHAnsi" w:hAnsiTheme="majorHAnsi"/>
          <w:sz w:val="22"/>
          <w:szCs w:val="22"/>
        </w:rPr>
        <w:pict w14:anchorId="02806180">
          <v:group id="_x0000_s1031" style="position:absolute;left:0;text-align:left;margin-left:70.05pt;margin-top:20.05pt;width:472pt;height:1.8pt;z-index:-251645952;mso-position-horizontal-relative:page" coordorigin="1401,401" coordsize="9440,36">
            <v:shape id="_x0000_s1033" style="position:absolute;left:1412;top:412;width:9419;height:0" coordorigin="1412,412" coordsize="9419,0" path="m1412,412r9419,e" filled="f" strokeweight="1.06pt">
              <v:path arrowok="t"/>
            </v:shape>
            <v:shape id="_x0000_s1032" style="position:absolute;left:1412;top:429;width:9419;height:0" coordorigin="1412,429" coordsize="9419,0" path="m1412,429r9419,e" filled="f" strokeweight=".82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FUNC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NA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L</w:t>
      </w:r>
    </w:p>
    <w:p w14:paraId="770BB82A" w14:textId="77777777" w:rsidR="001967BE" w:rsidRPr="0035310B" w:rsidRDefault="001967BE">
      <w:pPr>
        <w:spacing w:line="240" w:lineRule="exact"/>
        <w:rPr>
          <w:rFonts w:asciiTheme="majorHAnsi" w:hAnsiTheme="majorHAnsi"/>
          <w:sz w:val="22"/>
          <w:szCs w:val="22"/>
        </w:rPr>
      </w:pPr>
    </w:p>
    <w:p w14:paraId="17A521AA" w14:textId="77777777" w:rsidR="001967BE" w:rsidRPr="0035310B" w:rsidRDefault="0032107B">
      <w:pPr>
        <w:spacing w:before="24"/>
        <w:ind w:right="117"/>
        <w:jc w:val="right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.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AMP</w:t>
      </w:r>
      <w:r w:rsidRPr="0035310B">
        <w:rPr>
          <w:rFonts w:asciiTheme="majorHAnsi" w:hAnsiTheme="majorHAnsi"/>
          <w:b/>
          <w:sz w:val="22"/>
          <w:szCs w:val="22"/>
        </w:rPr>
        <w:t xml:space="preserve">LE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X</w:t>
      </w:r>
    </w:p>
    <w:p w14:paraId="35093AB8" w14:textId="77777777" w:rsidR="001967BE" w:rsidRPr="0035310B" w:rsidRDefault="0032107B">
      <w:pPr>
        <w:spacing w:line="260" w:lineRule="exact"/>
        <w:ind w:right="120"/>
        <w:jc w:val="right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987 No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thridge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</w:t>
      </w:r>
    </w:p>
    <w:p w14:paraId="3E1E7504" w14:textId="77777777" w:rsidR="001967BE" w:rsidRPr="0035310B" w:rsidRDefault="0032107B">
      <w:pPr>
        <w:ind w:left="7205" w:right="120" w:hanging="163"/>
        <w:jc w:val="right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Om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 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ska </w:t>
      </w:r>
      <w:r w:rsidRPr="0035310B">
        <w:rPr>
          <w:rFonts w:asciiTheme="majorHAnsi" w:hAnsiTheme="majorHAnsi"/>
          <w:spacing w:val="-1"/>
          <w:sz w:val="22"/>
          <w:szCs w:val="22"/>
        </w:rPr>
        <w:t>6</w:t>
      </w:r>
      <w:r w:rsidRPr="0035310B">
        <w:rPr>
          <w:rFonts w:asciiTheme="majorHAnsi" w:hAnsiTheme="majorHAnsi"/>
          <w:sz w:val="22"/>
          <w:szCs w:val="22"/>
        </w:rPr>
        <w:t>8123 (402)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543</w:t>
      </w:r>
      <w:r w:rsidRPr="0035310B">
        <w:rPr>
          <w:rFonts w:asciiTheme="majorHAnsi" w:hAnsiTheme="majorHAnsi"/>
          <w:spacing w:val="-1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1234</w:t>
      </w:r>
      <w:hyperlink r:id="rId26">
        <w:r w:rsidRPr="0035310B">
          <w:rPr>
            <w:rFonts w:asciiTheme="majorHAnsi" w:hAnsiTheme="majorHAnsi"/>
            <w:sz w:val="22"/>
            <w:szCs w:val="22"/>
          </w:rPr>
          <w:t xml:space="preserve"> i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m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s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35310B">
          <w:rPr>
            <w:rFonts w:asciiTheme="majorHAnsi" w:hAnsiTheme="majorHAnsi"/>
            <w:sz w:val="22"/>
            <w:szCs w:val="22"/>
          </w:rPr>
          <w:t>mp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l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e</w:t>
        </w:r>
        <w:r w:rsidRPr="0035310B">
          <w:rPr>
            <w:rFonts w:asciiTheme="majorHAnsi" w:hAnsiTheme="majorHAnsi"/>
            <w:sz w:val="22"/>
            <w:szCs w:val="22"/>
          </w:rPr>
          <w:t>9@xx</w:t>
        </w:r>
        <w:r w:rsidRPr="0035310B">
          <w:rPr>
            <w:rFonts w:asciiTheme="majorHAnsi" w:hAnsiTheme="majorHAnsi"/>
            <w:spacing w:val="2"/>
            <w:sz w:val="22"/>
            <w:szCs w:val="22"/>
          </w:rPr>
          <w:t>x</w:t>
        </w:r>
        <w:r w:rsidRPr="0035310B">
          <w:rPr>
            <w:rFonts w:asciiTheme="majorHAnsi" w:hAnsiTheme="majorHAnsi"/>
            <w:sz w:val="22"/>
            <w:szCs w:val="22"/>
          </w:rPr>
          <w:t>.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c</w:t>
        </w:r>
        <w:r w:rsidRPr="0035310B">
          <w:rPr>
            <w:rFonts w:asciiTheme="majorHAnsi" w:hAnsiTheme="majorHAnsi"/>
            <w:sz w:val="22"/>
            <w:szCs w:val="22"/>
          </w:rPr>
          <w:t>om</w:t>
        </w:r>
      </w:hyperlink>
    </w:p>
    <w:p w14:paraId="317C01EE" w14:textId="77777777" w:rsidR="001967BE" w:rsidRPr="0035310B" w:rsidRDefault="001967BE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7D62DB61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8702DC" w14:textId="77777777" w:rsidR="001967BE" w:rsidRPr="0035310B" w:rsidRDefault="0032107B">
      <w:pPr>
        <w:ind w:left="100" w:right="294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JEC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 xml:space="preserve">IVE: </w:t>
      </w:r>
      <w:r w:rsidRPr="0035310B">
        <w:rPr>
          <w:rFonts w:asciiTheme="majorHAnsi" w:hAnsiTheme="majorHAnsi"/>
          <w:b/>
          <w:spacing w:val="10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osi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ion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 Human Resou</w:t>
      </w:r>
      <w:r w:rsidRPr="0035310B">
        <w:rPr>
          <w:rFonts w:asciiTheme="majorHAnsi" w:hAnsiTheme="majorHAnsi"/>
          <w:spacing w:val="-1"/>
          <w:sz w:val="22"/>
          <w:szCs w:val="22"/>
        </w:rPr>
        <w:t>rce</w:t>
      </w:r>
      <w:r w:rsidRPr="0035310B">
        <w:rPr>
          <w:rFonts w:asciiTheme="majorHAnsi" w:hAnsiTheme="majorHAnsi"/>
          <w:sz w:val="22"/>
          <w:szCs w:val="22"/>
        </w:rPr>
        <w:t>s A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nis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ut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z</w:t>
      </w:r>
      <w:r w:rsidRPr="0035310B">
        <w:rPr>
          <w:rFonts w:asciiTheme="majorHAnsi" w:hAnsiTheme="majorHAnsi"/>
          <w:sz w:val="22"/>
          <w:szCs w:val="22"/>
        </w:rPr>
        <w:t>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strong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human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lations,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rvi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sz w:val="22"/>
          <w:szCs w:val="22"/>
        </w:rPr>
        <w:t>nd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blem solving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skil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5A859E0B" w14:textId="77777777" w:rsidR="001967BE" w:rsidRPr="0035310B" w:rsidRDefault="001967BE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530CE9F5" w14:textId="77777777" w:rsidR="001967BE" w:rsidRPr="0035310B" w:rsidRDefault="001967B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782D4D" w14:textId="77777777" w:rsidR="001967BE" w:rsidRPr="0035310B" w:rsidRDefault="0032107B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SS</w:t>
      </w:r>
      <w:r w:rsidRPr="0035310B">
        <w:rPr>
          <w:rFonts w:asciiTheme="majorHAnsi" w:hAnsiTheme="majorHAnsi"/>
          <w:b/>
          <w:sz w:val="22"/>
          <w:szCs w:val="22"/>
        </w:rPr>
        <w:t>IONAL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LS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 xml:space="preserve">D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LI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HMENTS</w:t>
      </w:r>
    </w:p>
    <w:p w14:paraId="6A6EBFE2" w14:textId="77777777" w:rsidR="001967BE" w:rsidRPr="0035310B" w:rsidRDefault="001967BE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35C423EF" w14:textId="77777777" w:rsidR="001967BE" w:rsidRPr="0035310B" w:rsidRDefault="0032107B">
      <w:pPr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Ana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ysis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lem</w:t>
      </w:r>
      <w:r w:rsidRPr="0035310B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olv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in</w:t>
      </w:r>
      <w:r w:rsidRPr="0035310B">
        <w:rPr>
          <w:rFonts w:asciiTheme="majorHAnsi" w:hAnsiTheme="majorHAnsi"/>
          <w:b/>
          <w:sz w:val="22"/>
          <w:szCs w:val="22"/>
        </w:rPr>
        <w:t>g</w:t>
      </w:r>
    </w:p>
    <w:p w14:paraId="40A351B4" w14:textId="77777777" w:rsidR="001967BE" w:rsidRPr="0035310B" w:rsidRDefault="0032107B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2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surv</w:t>
      </w:r>
      <w:r w:rsidRPr="0035310B">
        <w:rPr>
          <w:rFonts w:asciiTheme="majorHAnsi" w:hAnsiTheme="majorHAnsi"/>
          <w:spacing w:val="3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rum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nt, s</w:t>
      </w:r>
      <w:r w:rsidRPr="0035310B">
        <w:rPr>
          <w:rFonts w:asciiTheme="majorHAnsi" w:hAnsiTheme="majorHAnsi"/>
          <w:spacing w:val="3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bseq</w:t>
      </w:r>
      <w:r w:rsidRPr="0035310B">
        <w:rPr>
          <w:rFonts w:asciiTheme="majorHAnsi" w:hAnsiTheme="majorHAnsi"/>
          <w:spacing w:val="-1"/>
          <w:sz w:val="22"/>
          <w:szCs w:val="22"/>
        </w:rPr>
        <w:t>ue</w:t>
      </w:r>
      <w:r w:rsidRPr="0035310B">
        <w:rPr>
          <w:rFonts w:asciiTheme="majorHAnsi" w:hAnsiTheme="majorHAnsi"/>
          <w:sz w:val="22"/>
          <w:szCs w:val="22"/>
        </w:rPr>
        <w:t>nt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to ob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in</w:t>
      </w:r>
    </w:p>
    <w:p w14:paraId="548243FA" w14:textId="77777777" w:rsidR="001967BE" w:rsidRPr="0035310B" w:rsidRDefault="0032107B">
      <w:pPr>
        <w:ind w:left="118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info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mation on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their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satisf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with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35310B">
        <w:rPr>
          <w:rFonts w:asciiTheme="majorHAnsi" w:hAnsiTheme="majorHAnsi"/>
          <w:sz w:val="22"/>
          <w:szCs w:val="22"/>
        </w:rPr>
        <w:t>ompa</w:t>
      </w:r>
      <w:r w:rsidRPr="0035310B">
        <w:rPr>
          <w:rFonts w:asciiTheme="majorHAnsi" w:hAnsiTheme="majorHAnsi"/>
          <w:spacing w:val="4"/>
          <w:sz w:val="22"/>
          <w:szCs w:val="22"/>
        </w:rPr>
        <w:t>n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’s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lations</w:t>
      </w:r>
    </w:p>
    <w:p w14:paraId="2476A2A4" w14:textId="77777777" w:rsidR="001967BE" w:rsidRPr="0035310B" w:rsidRDefault="0032107B">
      <w:pPr>
        <w:ind w:left="118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ogr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m.</w:t>
      </w:r>
    </w:p>
    <w:p w14:paraId="764A38BA" w14:textId="77777777" w:rsidR="001967BE" w:rsidRPr="0035310B" w:rsidRDefault="0032107B">
      <w:pPr>
        <w:tabs>
          <w:tab w:val="left" w:pos="1180"/>
        </w:tabs>
        <w:ind w:left="1180" w:right="967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Comp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led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z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tatis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ic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ta to identi</w:t>
      </w:r>
      <w:r w:rsidRPr="0035310B">
        <w:rPr>
          <w:rFonts w:asciiTheme="majorHAnsi" w:hAnsiTheme="majorHAnsi"/>
          <w:spacing w:val="2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potential sour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s for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 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lop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ng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nnu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rui</w:t>
      </w:r>
      <w:r w:rsidRPr="0035310B">
        <w:rPr>
          <w:rFonts w:asciiTheme="majorHAnsi" w:hAnsiTheme="majorHAnsi"/>
          <w:spacing w:val="2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pr</w:t>
      </w:r>
      <w:r w:rsidRPr="0035310B">
        <w:rPr>
          <w:rFonts w:asciiTheme="majorHAnsi" w:hAnsiTheme="majorHAnsi"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m.</w:t>
      </w:r>
    </w:p>
    <w:p w14:paraId="186F3EE5" w14:textId="77777777" w:rsidR="001967BE" w:rsidRPr="0035310B" w:rsidRDefault="0032107B">
      <w:pPr>
        <w:ind w:left="8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ted ind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nt </w:t>
      </w:r>
      <w:r w:rsidRPr="0035310B">
        <w:rPr>
          <w:rFonts w:asciiTheme="majorHAnsi" w:hAnsiTheme="majorHAnsi"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 pr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j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t on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z w:val="22"/>
          <w:szCs w:val="22"/>
        </w:rPr>
        <w:t xml:space="preserve">t of </w:t>
      </w:r>
      <w:r w:rsidRPr="0035310B">
        <w:rPr>
          <w:rFonts w:asciiTheme="majorHAnsi" w:hAnsiTheme="majorHAnsi"/>
          <w:spacing w:val="1"/>
          <w:sz w:val="22"/>
          <w:szCs w:val="22"/>
        </w:rPr>
        <w:t>“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iend</w:t>
      </w:r>
      <w:r w:rsidRPr="0035310B">
        <w:rPr>
          <w:rFonts w:asciiTheme="majorHAnsi" w:hAnsiTheme="majorHAnsi"/>
          <w:spacing w:val="5"/>
          <w:sz w:val="22"/>
          <w:szCs w:val="22"/>
        </w:rPr>
        <w:t>l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”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human</w:t>
      </w:r>
    </w:p>
    <w:p w14:paraId="7ECC8C76" w14:textId="77777777" w:rsidR="001967BE" w:rsidRPr="0035310B" w:rsidRDefault="0032107B">
      <w:pPr>
        <w:ind w:left="118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sour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 polici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 on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pl</w:t>
      </w:r>
      <w:r w:rsidRPr="0035310B">
        <w:rPr>
          <w:rFonts w:asciiTheme="majorHAnsi" w:hAnsiTheme="majorHAnsi"/>
          <w:spacing w:val="3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re</w:t>
      </w:r>
      <w:r w:rsidRPr="0035310B">
        <w:rPr>
          <w:rFonts w:asciiTheme="majorHAnsi" w:hAnsiTheme="majorHAnsi"/>
          <w:sz w:val="22"/>
          <w:szCs w:val="22"/>
        </w:rPr>
        <w:t>tention.</w:t>
      </w:r>
    </w:p>
    <w:p w14:paraId="083590B1" w14:textId="77777777" w:rsidR="001967BE" w:rsidRPr="0035310B" w:rsidRDefault="0032107B">
      <w:pPr>
        <w:tabs>
          <w:tab w:val="left" w:pos="1180"/>
        </w:tabs>
        <w:ind w:left="1180" w:right="138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Condu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ted qu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l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nspe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ons,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z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5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sul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loped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 plans to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ddr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ss </w:t>
      </w:r>
      <w:r w:rsidRPr="0035310B">
        <w:rPr>
          <w:rFonts w:asciiTheme="majorHAnsi" w:hAnsiTheme="majorHAnsi"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f 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rn.</w:t>
      </w:r>
    </w:p>
    <w:p w14:paraId="09FC99AA" w14:textId="77777777" w:rsidR="001967BE" w:rsidRPr="0035310B" w:rsidRDefault="0032107B">
      <w:pPr>
        <w:spacing w:before="65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un</w:t>
      </w:r>
      <w:r w:rsidRPr="0035310B">
        <w:rPr>
          <w:rFonts w:asciiTheme="majorHAnsi" w:hAnsiTheme="majorHAnsi"/>
          <w:b/>
          <w:sz w:val="22"/>
          <w:szCs w:val="22"/>
        </w:rPr>
        <w:t>ica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s 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sto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latio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s</w:t>
      </w:r>
    </w:p>
    <w:p w14:paraId="3A9FCD8C" w14:textId="77777777" w:rsidR="001967BE" w:rsidRPr="0035310B" w:rsidRDefault="0032107B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3531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rovid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ori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ntation and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to new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1"/>
          <w:sz w:val="22"/>
          <w:szCs w:val="22"/>
        </w:rPr>
        <w:t>ee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sz w:val="22"/>
          <w:szCs w:val="22"/>
        </w:rPr>
        <w:t>dvised th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m on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e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ve</w:t>
      </w:r>
    </w:p>
    <w:p w14:paraId="1F9D55F1" w14:textId="77777777" w:rsidR="001967BE" w:rsidRPr="0035310B" w:rsidRDefault="0032107B">
      <w:pPr>
        <w:ind w:left="118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 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71F6CF78" w14:textId="77777777" w:rsidR="001967BE" w:rsidRPr="0035310B" w:rsidRDefault="0032107B">
      <w:pPr>
        <w:tabs>
          <w:tab w:val="left" w:pos="1180"/>
        </w:tabs>
        <w:ind w:left="1180" w:right="1248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ree</w:t>
      </w:r>
      <w:r w:rsidRPr="0035310B">
        <w:rPr>
          <w:rFonts w:asciiTheme="majorHAnsi" w:hAnsiTheme="majorHAnsi"/>
          <w:sz w:val="22"/>
          <w:szCs w:val="22"/>
        </w:rPr>
        <w:t>ted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ppl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 xml:space="preserve">nts,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duled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rvi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ws,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ond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 xml:space="preserve">ted </w:t>
      </w:r>
      <w:r w:rsidRPr="0035310B">
        <w:rPr>
          <w:rFonts w:asciiTheme="majorHAnsi" w:hAnsiTheme="majorHAnsi"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35310B">
        <w:rPr>
          <w:rFonts w:asciiTheme="majorHAnsi" w:hAnsiTheme="majorHAnsi"/>
          <w:spacing w:val="2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ks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rticip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ted in o</w:t>
      </w:r>
      <w:r w:rsidRPr="0035310B">
        <w:rPr>
          <w:rFonts w:asciiTheme="majorHAnsi" w:hAnsiTheme="majorHAnsi"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spacing w:val="2"/>
          <w:sz w:val="22"/>
          <w:szCs w:val="22"/>
        </w:rPr>
        <w:t>-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mp</w:t>
      </w:r>
      <w:r w:rsidRPr="0035310B">
        <w:rPr>
          <w:rFonts w:asciiTheme="majorHAnsi" w:hAnsiTheme="majorHAnsi"/>
          <w:spacing w:val="3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s r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ruiti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ies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re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irs.</w:t>
      </w:r>
    </w:p>
    <w:p w14:paraId="24823564" w14:textId="77777777" w:rsidR="001967BE" w:rsidRPr="0035310B" w:rsidRDefault="0032107B">
      <w:pPr>
        <w:tabs>
          <w:tab w:val="left" w:pos="1180"/>
        </w:tabs>
        <w:ind w:left="1180" w:right="229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ece</w:t>
      </w:r>
      <w:r w:rsidRPr="0035310B">
        <w:rPr>
          <w:rFonts w:asciiTheme="majorHAnsi" w:hAnsiTheme="majorHAnsi"/>
          <w:sz w:val="22"/>
          <w:szCs w:val="22"/>
        </w:rPr>
        <w:t>ived Custo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 Se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3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sf</w:t>
      </w:r>
      <w:r w:rsidRPr="0035310B">
        <w:rPr>
          <w:rFonts w:asciiTheme="majorHAnsi" w:hAnsiTheme="majorHAnsi"/>
          <w:spacing w:val="-1"/>
          <w:sz w:val="22"/>
          <w:szCs w:val="22"/>
        </w:rPr>
        <w:t>ac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A</w:t>
      </w:r>
      <w:r w:rsidRPr="0035310B">
        <w:rPr>
          <w:rFonts w:asciiTheme="majorHAnsi" w:hAnsiTheme="majorHAnsi"/>
          <w:spacing w:val="1"/>
          <w:sz w:val="22"/>
          <w:szCs w:val="22"/>
        </w:rPr>
        <w:t>w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r hi</w:t>
      </w:r>
      <w:r w:rsidRPr="0035310B">
        <w:rPr>
          <w:rFonts w:asciiTheme="majorHAnsi" w:hAnsiTheme="majorHAnsi"/>
          <w:spacing w:val="-3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h q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of 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rvi</w:t>
      </w:r>
      <w:r w:rsidRPr="0035310B">
        <w:rPr>
          <w:rFonts w:asciiTheme="majorHAnsi" w:hAnsiTheme="majorHAnsi"/>
          <w:spacing w:val="-1"/>
          <w:sz w:val="22"/>
          <w:szCs w:val="22"/>
        </w:rPr>
        <w:t>ce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ovided to bo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 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ndors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ome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s.</w:t>
      </w:r>
    </w:p>
    <w:p w14:paraId="32470E7A" w14:textId="77777777" w:rsidR="001967BE" w:rsidRPr="0035310B" w:rsidRDefault="0032107B">
      <w:pPr>
        <w:tabs>
          <w:tab w:val="left" w:pos="1180"/>
        </w:tabs>
        <w:spacing w:before="2" w:line="260" w:lineRule="exact"/>
        <w:ind w:left="1180" w:right="449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3531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ndled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r </w:t>
      </w:r>
      <w:r w:rsidRPr="0035310B">
        <w:rPr>
          <w:rFonts w:asciiTheme="majorHAnsi" w:hAnsiTheme="majorHAnsi"/>
          <w:sz w:val="22"/>
          <w:szCs w:val="22"/>
        </w:rPr>
        <w:t>inquir</w:t>
      </w:r>
      <w:r w:rsidRPr="0035310B">
        <w:rPr>
          <w:rFonts w:asciiTheme="majorHAnsi" w:hAnsiTheme="majorHAnsi"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sales; 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ompa</w:t>
      </w:r>
      <w:r w:rsidRPr="0035310B">
        <w:rPr>
          <w:rFonts w:asciiTheme="majorHAnsi" w:hAnsiTheme="majorHAnsi"/>
          <w:spacing w:val="4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to </w:t>
      </w:r>
      <w:r w:rsidRPr="0035310B">
        <w:rPr>
          <w:rFonts w:asciiTheme="majorHAnsi" w:hAnsiTheme="majorHAnsi"/>
          <w:spacing w:val="3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ndors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p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ospe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ve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usto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s, 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sul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ing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in a 15%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se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in </w:t>
      </w:r>
      <w:r w:rsidRPr="0035310B">
        <w:rPr>
          <w:rFonts w:asciiTheme="majorHAnsi" w:hAnsiTheme="majorHAnsi"/>
          <w:spacing w:val="1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 xml:space="preserve">ust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ix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mon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hs.</w:t>
      </w:r>
    </w:p>
    <w:p w14:paraId="6B032D4B" w14:textId="77777777" w:rsidR="001967BE" w:rsidRPr="0035310B" w:rsidRDefault="001967BE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73ED8151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ED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TION</w:t>
      </w:r>
    </w:p>
    <w:p w14:paraId="7986EFFE" w14:textId="77777777" w:rsidR="001967BE" w:rsidRPr="0035310B" w:rsidRDefault="001967BE">
      <w:pPr>
        <w:spacing w:line="180" w:lineRule="exact"/>
        <w:rPr>
          <w:rFonts w:asciiTheme="majorHAnsi" w:hAnsiTheme="majorHAnsi"/>
          <w:sz w:val="22"/>
          <w:szCs w:val="22"/>
        </w:rPr>
      </w:pPr>
    </w:p>
    <w:p w14:paraId="48B1CEF2" w14:textId="77777777" w:rsidR="001967BE" w:rsidRPr="0035310B" w:rsidRDefault="0032107B">
      <w:pPr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Ba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lor of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ienc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levue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Univ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rsi</w:t>
      </w:r>
      <w:r w:rsidRPr="0035310B">
        <w:rPr>
          <w:rFonts w:asciiTheme="majorHAnsi" w:hAnsiTheme="majorHAnsi"/>
          <w:spacing w:val="5"/>
          <w:sz w:val="22"/>
          <w:szCs w:val="22"/>
        </w:rPr>
        <w:t>t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>, Bell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 NE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(</w:t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n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sz w:val="22"/>
          <w:szCs w:val="22"/>
        </w:rPr>
        <w:t>ss)</w:t>
      </w:r>
    </w:p>
    <w:p w14:paraId="685CF480" w14:textId="77777777" w:rsidR="001967BE" w:rsidRPr="0035310B" w:rsidRDefault="0032107B">
      <w:pPr>
        <w:spacing w:before="3"/>
        <w:ind w:left="8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Majo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: 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pacing w:val="2"/>
          <w:sz w:val="22"/>
          <w:szCs w:val="22"/>
        </w:rPr>
        <w:t>s</w:t>
      </w:r>
      <w:r w:rsidRPr="0035310B">
        <w:rPr>
          <w:rFonts w:asciiTheme="majorHAnsi" w:hAnsiTheme="majorHAnsi"/>
          <w:spacing w:val="-5"/>
          <w:sz w:val="22"/>
          <w:szCs w:val="22"/>
        </w:rPr>
        <w:t>y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hol</w:t>
      </w:r>
      <w:r w:rsidRPr="0035310B">
        <w:rPr>
          <w:rFonts w:asciiTheme="majorHAnsi" w:hAnsiTheme="majorHAnsi"/>
          <w:spacing w:val="3"/>
          <w:sz w:val="22"/>
          <w:szCs w:val="22"/>
        </w:rPr>
        <w:t>o</w:t>
      </w:r>
      <w:r w:rsidRPr="0035310B">
        <w:rPr>
          <w:rFonts w:asciiTheme="majorHAnsi" w:hAnsiTheme="majorHAnsi"/>
          <w:spacing w:val="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 xml:space="preserve">                                             </w:t>
      </w:r>
      <w:r w:rsidRPr="0035310B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Minor: Co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mun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ca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ts</w:t>
      </w:r>
    </w:p>
    <w:p w14:paraId="511CC37E" w14:textId="77777777" w:rsidR="001967BE" w:rsidRPr="0035310B" w:rsidRDefault="0032107B">
      <w:pPr>
        <w:spacing w:before="1"/>
        <w:ind w:left="8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ec</w:t>
      </w:r>
      <w:r w:rsidRPr="0035310B">
        <w:rPr>
          <w:rFonts w:asciiTheme="majorHAnsi" w:hAnsiTheme="majorHAnsi"/>
          <w:sz w:val="22"/>
          <w:szCs w:val="22"/>
        </w:rPr>
        <w:t>ted G</w:t>
      </w:r>
      <w:r w:rsidRPr="0035310B">
        <w:rPr>
          <w:rFonts w:asciiTheme="majorHAnsi" w:hAnsiTheme="majorHAnsi"/>
          <w:spacing w:val="-1"/>
          <w:sz w:val="22"/>
          <w:szCs w:val="22"/>
        </w:rPr>
        <w:t>ra</w:t>
      </w:r>
      <w:r w:rsidRPr="0035310B">
        <w:rPr>
          <w:rFonts w:asciiTheme="majorHAnsi" w:hAnsiTheme="majorHAnsi"/>
          <w:sz w:val="22"/>
          <w:szCs w:val="22"/>
        </w:rPr>
        <w:t>du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on: A</w:t>
      </w:r>
      <w:r w:rsidRPr="0035310B">
        <w:rPr>
          <w:rFonts w:asciiTheme="majorHAnsi" w:hAnsiTheme="majorHAnsi"/>
          <w:spacing w:val="2"/>
          <w:sz w:val="22"/>
          <w:szCs w:val="22"/>
        </w:rPr>
        <w:t>u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ust 20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x</w:t>
      </w:r>
    </w:p>
    <w:p w14:paraId="57848F51" w14:textId="77777777" w:rsidR="001967BE" w:rsidRPr="0035310B" w:rsidRDefault="0032107B">
      <w:pPr>
        <w:spacing w:before="1"/>
        <w:ind w:left="8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GPA to dat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: 3.98</w:t>
      </w:r>
      <w:r w:rsidRPr="0035310B">
        <w:rPr>
          <w:rFonts w:asciiTheme="majorHAnsi" w:hAnsiTheme="majorHAnsi"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sz w:val="22"/>
          <w:szCs w:val="22"/>
        </w:rPr>
        <w:t xml:space="preserve">4.00                                        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ea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’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hol</w:t>
      </w:r>
      <w:r w:rsidRPr="0035310B">
        <w:rPr>
          <w:rFonts w:asciiTheme="majorHAnsi" w:hAnsiTheme="majorHAnsi"/>
          <w:spacing w:val="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r</w:t>
      </w:r>
    </w:p>
    <w:p w14:paraId="137AE866" w14:textId="77777777" w:rsidR="001967BE" w:rsidRPr="0035310B" w:rsidRDefault="0032107B">
      <w:pPr>
        <w:spacing w:before="57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Asso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iate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of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ts,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wa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W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ste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n Co</w:t>
      </w:r>
      <w:r w:rsidRPr="0035310B">
        <w:rPr>
          <w:rFonts w:asciiTheme="majorHAnsi" w:hAnsiTheme="majorHAnsi"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mun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</w:t>
      </w:r>
      <w:r w:rsidRPr="0035310B">
        <w:rPr>
          <w:rFonts w:asciiTheme="majorHAnsi" w:hAnsiTheme="majorHAnsi"/>
          <w:spacing w:val="3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leg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z w:val="22"/>
          <w:szCs w:val="22"/>
        </w:rPr>
        <w:t>Coun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luf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s,</w:t>
      </w:r>
      <w:r w:rsidRPr="0035310B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A </w:t>
      </w:r>
      <w:r w:rsidRPr="0035310B">
        <w:rPr>
          <w:rFonts w:asciiTheme="majorHAnsi" w:hAnsiTheme="majorHAnsi"/>
          <w:spacing w:val="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20x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6D325FF4" w14:textId="77777777" w:rsidR="001967BE" w:rsidRPr="0035310B" w:rsidRDefault="0032107B">
      <w:pPr>
        <w:spacing w:before="3"/>
        <w:ind w:left="8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35310B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re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f 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mphasis: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usi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ss Adm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nis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</w:p>
    <w:p w14:paraId="4097F7BF" w14:textId="77777777" w:rsidR="001967BE" w:rsidRPr="0035310B" w:rsidRDefault="001967BE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210827A4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WORK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ERIENCE</w:t>
      </w:r>
    </w:p>
    <w:p w14:paraId="50E57C78" w14:textId="77777777" w:rsidR="001967BE" w:rsidRPr="0035310B" w:rsidRDefault="001967BE">
      <w:pPr>
        <w:spacing w:line="180" w:lineRule="exact"/>
        <w:rPr>
          <w:rFonts w:asciiTheme="majorHAnsi" w:hAnsiTheme="majorHAnsi"/>
          <w:sz w:val="22"/>
          <w:szCs w:val="22"/>
        </w:rPr>
      </w:pPr>
    </w:p>
    <w:p w14:paraId="0EE4E2C9" w14:textId="77777777" w:rsidR="001967BE" w:rsidRPr="0035310B" w:rsidRDefault="0032107B">
      <w:pPr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ior Sa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 Asso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iate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1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is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Tool, Omah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NE (20</w:t>
      </w:r>
      <w:r w:rsidRPr="0035310B">
        <w:rPr>
          <w:rFonts w:asciiTheme="majorHAnsi" w:hAnsiTheme="majorHAnsi"/>
          <w:spacing w:val="1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x to pr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nt)</w:t>
      </w:r>
    </w:p>
    <w:p w14:paraId="7DDCEEAA" w14:textId="77777777" w:rsidR="001967BE" w:rsidRPr="0035310B" w:rsidRDefault="0032107B">
      <w:pPr>
        <w:spacing w:before="60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an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s 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rn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ient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 Tr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di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, Om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, NE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(Spri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mest</w:t>
      </w:r>
      <w:r w:rsidRPr="0035310B">
        <w:rPr>
          <w:rFonts w:asciiTheme="majorHAnsi" w:hAnsiTheme="majorHAnsi"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20x</w:t>
      </w:r>
      <w:r w:rsidRPr="0035310B">
        <w:rPr>
          <w:rFonts w:asciiTheme="majorHAnsi" w:hAnsiTheme="majorHAnsi"/>
          <w:spacing w:val="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1FBCF20F" w14:textId="77777777" w:rsidR="001967BE" w:rsidRPr="0035310B" w:rsidRDefault="001967BE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2E9EFE7F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  <w:sectPr w:rsidR="001967BE" w:rsidRPr="0035310B">
          <w:headerReference w:type="default" r:id="rId27"/>
          <w:pgSz w:w="12240" w:h="15840"/>
          <w:pgMar w:top="660" w:right="1320" w:bottom="280" w:left="1340" w:header="0" w:footer="0" w:gutter="0"/>
          <w:cols w:space="720"/>
        </w:sectPr>
      </w:pPr>
      <w:r w:rsidRPr="0035310B">
        <w:rPr>
          <w:rFonts w:asciiTheme="majorHAnsi" w:hAnsiTheme="majorHAnsi"/>
          <w:b/>
          <w:sz w:val="22"/>
          <w:szCs w:val="22"/>
        </w:rPr>
        <w:t>RE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EREN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ES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F</w:t>
      </w:r>
      <w:r w:rsidRPr="0035310B">
        <w:rPr>
          <w:rFonts w:asciiTheme="majorHAnsi" w:hAnsiTheme="majorHAnsi"/>
          <w:b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 xml:space="preserve">D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ON REQU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ES</w:t>
      </w:r>
      <w:r w:rsidRPr="0035310B">
        <w:rPr>
          <w:rFonts w:asciiTheme="majorHAnsi" w:hAnsiTheme="majorHAnsi"/>
          <w:b/>
          <w:sz w:val="22"/>
          <w:szCs w:val="22"/>
        </w:rPr>
        <w:t>T</w:t>
      </w:r>
    </w:p>
    <w:p w14:paraId="249607D5" w14:textId="77777777" w:rsidR="001967BE" w:rsidRPr="0035310B" w:rsidRDefault="0032107B">
      <w:pPr>
        <w:spacing w:before="57" w:line="300" w:lineRule="exact"/>
        <w:ind w:left="3067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lastRenderedPageBreak/>
        <w:pict w14:anchorId="12292712">
          <v:group id="_x0000_s1028" style="position:absolute;left:0;text-align:left;margin-left:70.05pt;margin-top:20.05pt;width:472pt;height:1.55pt;z-index:-251643904;mso-position-horizontal-relative:page" coordorigin="1401,401" coordsize="9440,31">
            <v:shape id="_x0000_s1030" style="position:absolute;left:1412;top:412;width:9419;height:0" coordorigin="1412,412" coordsize="9419,0" path="m1412,412r9419,e" filled="f" strokeweight="1.06pt">
              <v:path arrowok="t"/>
            </v:shape>
            <v:shape id="_x0000_s1029" style="position:absolute;left:1412;top:426;width:9419;height:0" coordorigin="1412,426" coordsize="9419,0" path="m1412,426r9419,e" filled="f" strokeweight=".58pt">
              <v:path arrowok="t"/>
            </v:shape>
            <w10:wrap anchorx="page"/>
          </v:group>
        </w:pic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N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OLOG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4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L (H</w:t>
      </w:r>
      <w:r w:rsidRPr="0035310B">
        <w:rPr>
          <w:rFonts w:asciiTheme="majorHAnsi" w:hAnsiTheme="majorHAnsi"/>
          <w:b/>
          <w:spacing w:val="-2"/>
          <w:position w:val="-1"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MAN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/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SO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4"/>
          <w:position w:val="-1"/>
          <w:sz w:val="22"/>
          <w:szCs w:val="22"/>
        </w:rPr>
        <w:t>A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L S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ERV</w:t>
      </w:r>
      <w:r w:rsidRPr="0035310B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35310B">
        <w:rPr>
          <w:rFonts w:asciiTheme="majorHAnsi" w:hAnsiTheme="majorHAnsi"/>
          <w:b/>
          <w:position w:val="-1"/>
          <w:sz w:val="22"/>
          <w:szCs w:val="22"/>
        </w:rPr>
        <w:t>E)</w:t>
      </w:r>
    </w:p>
    <w:p w14:paraId="2AB74AF9" w14:textId="77777777" w:rsidR="001967BE" w:rsidRPr="0035310B" w:rsidRDefault="001967BE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54C40F11" w14:textId="77777777" w:rsidR="001967BE" w:rsidRPr="0035310B" w:rsidRDefault="0032107B">
      <w:pPr>
        <w:spacing w:before="24"/>
        <w:ind w:left="3626" w:right="3627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A</w:t>
      </w:r>
      <w:r w:rsidRPr="0035310B">
        <w:rPr>
          <w:rFonts w:asciiTheme="majorHAnsi" w:hAnsiTheme="majorHAnsi"/>
          <w:b/>
          <w:sz w:val="22"/>
          <w:szCs w:val="22"/>
        </w:rPr>
        <w:t>.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AMP</w:t>
      </w:r>
      <w:r w:rsidRPr="0035310B">
        <w:rPr>
          <w:rFonts w:asciiTheme="majorHAnsi" w:hAnsiTheme="majorHAnsi"/>
          <w:b/>
          <w:sz w:val="22"/>
          <w:szCs w:val="22"/>
        </w:rPr>
        <w:t>LE X</w:t>
      </w:r>
    </w:p>
    <w:p w14:paraId="0082EC80" w14:textId="77777777" w:rsidR="001967BE" w:rsidRPr="0035310B" w:rsidRDefault="0032107B">
      <w:pPr>
        <w:spacing w:line="240" w:lineRule="exact"/>
        <w:ind w:left="64" w:right="126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3083 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 So</w:t>
      </w:r>
      <w:r w:rsidRPr="0035310B">
        <w:rPr>
          <w:rFonts w:asciiTheme="majorHAnsi" w:hAnsiTheme="majorHAnsi"/>
          <w:spacing w:val="-3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3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3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. A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1</w:t>
      </w:r>
      <w:r w:rsidRPr="0035310B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</w:t>
      </w:r>
      <w:r w:rsidRPr="0035310B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(</w:t>
      </w:r>
      <w:r w:rsidRPr="0035310B">
        <w:rPr>
          <w:rFonts w:asciiTheme="majorHAnsi" w:hAnsiTheme="majorHAnsi"/>
          <w:sz w:val="22"/>
          <w:szCs w:val="22"/>
        </w:rPr>
        <w:t>308)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308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3083</w:t>
      </w:r>
    </w:p>
    <w:p w14:paraId="39B79E80" w14:textId="77777777" w:rsidR="001967BE" w:rsidRPr="0035310B" w:rsidRDefault="0032107B">
      <w:pPr>
        <w:spacing w:before="1"/>
        <w:ind w:left="64" w:right="82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and 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and, Ne</w:t>
      </w:r>
      <w:r w:rsidRPr="0035310B">
        <w:rPr>
          <w:rFonts w:asciiTheme="majorHAnsi" w:hAnsiTheme="majorHAnsi"/>
          <w:spacing w:val="-3"/>
          <w:sz w:val="22"/>
          <w:szCs w:val="22"/>
        </w:rPr>
        <w:t>b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6</w:t>
      </w:r>
      <w:r w:rsidRPr="0035310B">
        <w:rPr>
          <w:rFonts w:asciiTheme="majorHAnsi" w:hAnsiTheme="majorHAnsi"/>
          <w:spacing w:val="-2"/>
          <w:sz w:val="22"/>
          <w:szCs w:val="22"/>
        </w:rPr>
        <w:t>8</w:t>
      </w:r>
      <w:r w:rsidRPr="0035310B">
        <w:rPr>
          <w:rFonts w:asciiTheme="majorHAnsi" w:hAnsiTheme="majorHAnsi"/>
          <w:sz w:val="22"/>
          <w:szCs w:val="22"/>
        </w:rPr>
        <w:t xml:space="preserve">803                                                                                 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hyperlink r:id="rId28">
        <w:r w:rsidRPr="0035310B">
          <w:rPr>
            <w:rFonts w:asciiTheme="majorHAnsi" w:hAnsiTheme="majorHAnsi"/>
            <w:spacing w:val="1"/>
            <w:sz w:val="22"/>
            <w:szCs w:val="22"/>
          </w:rPr>
          <w:t>i</w:t>
        </w:r>
        <w:r w:rsidRPr="0035310B">
          <w:rPr>
            <w:rFonts w:asciiTheme="majorHAnsi" w:hAnsiTheme="majorHAnsi"/>
            <w:spacing w:val="-4"/>
            <w:sz w:val="22"/>
            <w:szCs w:val="22"/>
          </w:rPr>
          <w:t>m</w:t>
        </w:r>
        <w:r w:rsidRPr="0035310B">
          <w:rPr>
            <w:rFonts w:asciiTheme="majorHAnsi" w:hAnsiTheme="majorHAnsi"/>
            <w:sz w:val="22"/>
            <w:szCs w:val="22"/>
          </w:rPr>
          <w:t>a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s</w:t>
        </w:r>
        <w:r w:rsidRPr="0035310B">
          <w:rPr>
            <w:rFonts w:asciiTheme="majorHAnsi" w:hAnsiTheme="majorHAnsi"/>
            <w:sz w:val="22"/>
            <w:szCs w:val="22"/>
          </w:rPr>
          <w:t>a</w:t>
        </w:r>
        <w:r w:rsidRPr="0035310B">
          <w:rPr>
            <w:rFonts w:asciiTheme="majorHAnsi" w:hAnsiTheme="majorHAnsi"/>
            <w:spacing w:val="-3"/>
            <w:sz w:val="22"/>
            <w:szCs w:val="22"/>
          </w:rPr>
          <w:t>m</w:t>
        </w:r>
        <w:r w:rsidRPr="0035310B">
          <w:rPr>
            <w:rFonts w:asciiTheme="majorHAnsi" w:hAnsiTheme="majorHAnsi"/>
            <w:sz w:val="22"/>
            <w:szCs w:val="22"/>
          </w:rPr>
          <w:t>p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l</w:t>
        </w:r>
        <w:r w:rsidRPr="0035310B">
          <w:rPr>
            <w:rFonts w:asciiTheme="majorHAnsi" w:hAnsiTheme="majorHAnsi"/>
            <w:sz w:val="22"/>
            <w:szCs w:val="22"/>
          </w:rPr>
          <w:t>e10</w:t>
        </w:r>
        <w:r w:rsidRPr="0035310B">
          <w:rPr>
            <w:rFonts w:asciiTheme="majorHAnsi" w:hAnsiTheme="majorHAnsi"/>
            <w:spacing w:val="-1"/>
            <w:sz w:val="22"/>
            <w:szCs w:val="22"/>
          </w:rPr>
          <w:t>@</w:t>
        </w:r>
        <w:r w:rsidRPr="0035310B">
          <w:rPr>
            <w:rFonts w:asciiTheme="majorHAnsi" w:hAnsiTheme="majorHAnsi"/>
            <w:sz w:val="22"/>
            <w:szCs w:val="22"/>
          </w:rPr>
          <w:t>xxx</w:t>
        </w:r>
        <w:r w:rsidRPr="0035310B">
          <w:rPr>
            <w:rFonts w:asciiTheme="majorHAnsi" w:hAnsiTheme="majorHAnsi"/>
            <w:spacing w:val="1"/>
            <w:sz w:val="22"/>
            <w:szCs w:val="22"/>
          </w:rPr>
          <w:t>x</w:t>
        </w:r>
        <w:r w:rsidRPr="0035310B">
          <w:rPr>
            <w:rFonts w:asciiTheme="majorHAnsi" w:hAnsiTheme="majorHAnsi"/>
            <w:sz w:val="22"/>
            <w:szCs w:val="22"/>
          </w:rPr>
          <w:t>.n</w:t>
        </w:r>
        <w:r w:rsidRPr="0035310B">
          <w:rPr>
            <w:rFonts w:asciiTheme="majorHAnsi" w:hAnsiTheme="majorHAnsi"/>
            <w:spacing w:val="-2"/>
            <w:sz w:val="22"/>
            <w:szCs w:val="22"/>
          </w:rPr>
          <w:t>e</w:t>
        </w:r>
        <w:r w:rsidRPr="0035310B">
          <w:rPr>
            <w:rFonts w:asciiTheme="majorHAnsi" w:hAnsiTheme="majorHAnsi"/>
            <w:sz w:val="22"/>
            <w:szCs w:val="22"/>
          </w:rPr>
          <w:t>t</w:t>
        </w:r>
      </w:hyperlink>
    </w:p>
    <w:p w14:paraId="54487096" w14:textId="77777777" w:rsidR="001967BE" w:rsidRPr="0035310B" w:rsidRDefault="001967BE">
      <w:pPr>
        <w:spacing w:before="5" w:line="160" w:lineRule="exact"/>
        <w:rPr>
          <w:rFonts w:asciiTheme="majorHAnsi" w:hAnsiTheme="majorHAnsi"/>
          <w:sz w:val="22"/>
          <w:szCs w:val="22"/>
        </w:rPr>
      </w:pPr>
    </w:p>
    <w:p w14:paraId="7A1418DC" w14:textId="77777777" w:rsidR="001967BE" w:rsidRPr="0035310B" w:rsidRDefault="0035310B">
      <w:pPr>
        <w:ind w:left="1329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4FCCA0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44.95pt;height:7.55pt">
            <v:imagedata r:id="rId29" o:title=""/>
          </v:shape>
        </w:pict>
      </w:r>
    </w:p>
    <w:p w14:paraId="700A9F1D" w14:textId="77777777" w:rsidR="001967BE" w:rsidRPr="0035310B" w:rsidRDefault="0032107B">
      <w:pPr>
        <w:spacing w:before="47"/>
        <w:ind w:left="4049" w:right="3826"/>
        <w:jc w:val="center"/>
        <w:rPr>
          <w:rFonts w:asciiTheme="majorHAnsi" w:eastAsia="Wingdings" w:hAnsiTheme="majorHAnsi" w:cs="Wingdings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JEC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IV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</w:p>
    <w:p w14:paraId="62870AA7" w14:textId="77777777" w:rsidR="001967BE" w:rsidRPr="0035310B" w:rsidRDefault="001967BE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71B090E4" w14:textId="77777777" w:rsidR="001967BE" w:rsidRPr="0035310B" w:rsidRDefault="0032107B">
      <w:pPr>
        <w:ind w:left="100" w:right="287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Seek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ng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Pos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on in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n/So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al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er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ce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mi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st</w:t>
      </w:r>
      <w:r w:rsidRPr="0035310B">
        <w:rPr>
          <w:rFonts w:asciiTheme="majorHAnsi" w:hAnsiTheme="majorHAnsi"/>
          <w:b/>
          <w:sz w:val="22"/>
          <w:szCs w:val="22"/>
        </w:rPr>
        <w:t>ra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on or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re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ed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 xml:space="preserve">d 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li</w:t>
      </w:r>
      <w:r w:rsidRPr="0035310B">
        <w:rPr>
          <w:rFonts w:asciiTheme="majorHAnsi" w:hAnsiTheme="majorHAnsi"/>
          <w:spacing w:val="-2"/>
          <w:sz w:val="22"/>
          <w:szCs w:val="22"/>
        </w:rPr>
        <w:t>z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tr</w:t>
      </w:r>
      <w:r w:rsidRPr="0035310B">
        <w:rPr>
          <w:rFonts w:asciiTheme="majorHAnsi" w:hAnsiTheme="majorHAnsi"/>
          <w:sz w:val="22"/>
          <w:szCs w:val="22"/>
        </w:rPr>
        <w:t>ong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aca</w:t>
      </w:r>
      <w:r w:rsidRPr="0035310B">
        <w:rPr>
          <w:rFonts w:asciiTheme="majorHAnsi" w:hAnsiTheme="majorHAnsi"/>
          <w:spacing w:val="-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 bac</w:t>
      </w:r>
      <w:r w:rsidRPr="0035310B">
        <w:rPr>
          <w:rFonts w:asciiTheme="majorHAnsi" w:hAnsiTheme="majorHAnsi"/>
          <w:spacing w:val="-2"/>
          <w:sz w:val="22"/>
          <w:szCs w:val="22"/>
        </w:rPr>
        <w:t>kg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ound, exp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ence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d exc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ent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pe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son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1DB36E12" w14:textId="77777777" w:rsidR="001967BE" w:rsidRPr="0035310B" w:rsidRDefault="001967BE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07926A1B" w14:textId="77777777" w:rsidR="001967BE" w:rsidRPr="0035310B" w:rsidRDefault="0032107B">
      <w:pPr>
        <w:ind w:left="4009" w:right="4010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ED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TION</w:t>
      </w:r>
    </w:p>
    <w:p w14:paraId="16FD3ED1" w14:textId="77777777" w:rsidR="001967BE" w:rsidRPr="0035310B" w:rsidRDefault="001967BE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0C5F8376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S in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an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&amp;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So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rv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e A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d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at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1"/>
          <w:sz w:val="22"/>
          <w:szCs w:val="22"/>
        </w:rPr>
        <w:t>B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ue Uni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y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1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ue,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-2"/>
          <w:sz w:val="22"/>
          <w:szCs w:val="22"/>
        </w:rPr>
        <w:t>(</w:t>
      </w:r>
      <w:r w:rsidRPr="0035310B">
        <w:rPr>
          <w:rFonts w:asciiTheme="majorHAnsi" w:hAnsiTheme="majorHAnsi"/>
          <w:spacing w:val="3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 xml:space="preserve">an </w:t>
      </w:r>
      <w:r w:rsidRPr="0035310B">
        <w:rPr>
          <w:rFonts w:asciiTheme="majorHAnsi" w:hAnsiTheme="majorHAnsi"/>
          <w:spacing w:val="-2"/>
          <w:sz w:val="22"/>
          <w:szCs w:val="22"/>
        </w:rPr>
        <w:t>2</w:t>
      </w:r>
      <w:r w:rsidRPr="0035310B">
        <w:rPr>
          <w:rFonts w:asciiTheme="majorHAnsi" w:hAnsiTheme="majorHAnsi"/>
          <w:sz w:val="22"/>
          <w:szCs w:val="22"/>
        </w:rPr>
        <w:t>0x</w:t>
      </w:r>
      <w:r w:rsidRPr="0035310B">
        <w:rPr>
          <w:rFonts w:asciiTheme="majorHAnsi" w:hAnsiTheme="majorHAnsi"/>
          <w:spacing w:val="1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47430DCC" w14:textId="77777777" w:rsidR="001967BE" w:rsidRPr="0035310B" w:rsidRDefault="0032107B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ean</w:t>
      </w:r>
      <w:r w:rsidRPr="0035310B">
        <w:rPr>
          <w:rFonts w:asciiTheme="majorHAnsi" w:hAnsiTheme="majorHAnsi"/>
          <w:spacing w:val="1"/>
          <w:sz w:val="22"/>
          <w:szCs w:val="22"/>
        </w:rPr>
        <w:t>’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ch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ar                                                                                            </w:t>
      </w:r>
      <w:r w:rsidRPr="0035310B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: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3.81</w:t>
      </w:r>
      <w:r w:rsidRPr="0035310B">
        <w:rPr>
          <w:rFonts w:asciiTheme="majorHAnsi" w:hAnsiTheme="majorHAnsi"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spacing w:val="-2"/>
          <w:sz w:val="22"/>
          <w:szCs w:val="22"/>
        </w:rPr>
        <w:t>4</w:t>
      </w:r>
      <w:r w:rsidRPr="0035310B">
        <w:rPr>
          <w:rFonts w:asciiTheme="majorHAnsi" w:hAnsiTheme="majorHAnsi"/>
          <w:sz w:val="22"/>
          <w:szCs w:val="22"/>
        </w:rPr>
        <w:t>.00</w:t>
      </w:r>
    </w:p>
    <w:p w14:paraId="72753355" w14:textId="77777777" w:rsidR="001967BE" w:rsidRPr="0035310B" w:rsidRDefault="0032107B">
      <w:pPr>
        <w:spacing w:before="59"/>
        <w:ind w:left="460" w:right="1263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AA</w:t>
      </w:r>
      <w:r w:rsidRPr="0035310B">
        <w:rPr>
          <w:rFonts w:asciiTheme="majorHAnsi" w:hAnsiTheme="majorHAnsi"/>
          <w:b/>
          <w:sz w:val="22"/>
          <w:szCs w:val="22"/>
        </w:rPr>
        <w:t xml:space="preserve">S in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H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 xml:space="preserve">an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rv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ces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(</w:t>
      </w:r>
      <w:r w:rsidRPr="0035310B">
        <w:rPr>
          <w:rFonts w:asciiTheme="majorHAnsi" w:hAnsiTheme="majorHAnsi"/>
          <w:spacing w:val="-1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ec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19x</w:t>
      </w:r>
      <w:r w:rsidRPr="0035310B">
        <w:rPr>
          <w:rFonts w:asciiTheme="majorHAnsi" w:hAnsiTheme="majorHAnsi"/>
          <w:spacing w:val="-1"/>
          <w:sz w:val="22"/>
          <w:szCs w:val="22"/>
        </w:rPr>
        <w:t>x</w:t>
      </w:r>
      <w:r w:rsidRPr="0035310B">
        <w:rPr>
          <w:rFonts w:asciiTheme="majorHAnsi" w:hAnsiTheme="majorHAnsi"/>
          <w:spacing w:val="1"/>
          <w:sz w:val="22"/>
          <w:szCs w:val="22"/>
        </w:rPr>
        <w:t>)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b/>
          <w:sz w:val="22"/>
          <w:szCs w:val="22"/>
        </w:rPr>
        <w:t>7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5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-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H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B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 xml:space="preserve">c 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urs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 xml:space="preserve">ng </w:t>
      </w:r>
      <w:r w:rsidRPr="0035310B">
        <w:rPr>
          <w:rFonts w:asciiTheme="majorHAnsi" w:hAnsiTheme="majorHAnsi"/>
          <w:b/>
          <w:spacing w:val="-4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P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b/>
          <w:sz w:val="22"/>
          <w:szCs w:val="22"/>
        </w:rPr>
        <w:t>gr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 xml:space="preserve">m </w:t>
      </w:r>
      <w:r w:rsidRPr="0035310B">
        <w:rPr>
          <w:rFonts w:asciiTheme="majorHAnsi" w:hAnsiTheme="majorHAnsi"/>
          <w:spacing w:val="-2"/>
          <w:sz w:val="22"/>
          <w:szCs w:val="22"/>
        </w:rPr>
        <w:t>(</w:t>
      </w:r>
      <w:r w:rsidRPr="0035310B">
        <w:rPr>
          <w:rFonts w:asciiTheme="majorHAnsi" w:hAnsiTheme="majorHAnsi"/>
          <w:spacing w:val="3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an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20x</w:t>
      </w:r>
      <w:r w:rsidRPr="0035310B">
        <w:rPr>
          <w:rFonts w:asciiTheme="majorHAnsi" w:hAnsiTheme="majorHAnsi"/>
          <w:spacing w:val="-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 xml:space="preserve">)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al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4"/>
          <w:sz w:val="22"/>
          <w:szCs w:val="22"/>
        </w:rPr>
        <w:t>mm</w:t>
      </w:r>
      <w:r w:rsidRPr="0035310B">
        <w:rPr>
          <w:rFonts w:asciiTheme="majorHAnsi" w:hAnsiTheme="majorHAnsi"/>
          <w:sz w:val="22"/>
          <w:szCs w:val="22"/>
        </w:rPr>
        <w:t>un</w:t>
      </w:r>
      <w:r w:rsidRPr="0035310B">
        <w:rPr>
          <w:rFonts w:asciiTheme="majorHAnsi" w:hAnsiTheme="majorHAnsi"/>
          <w:spacing w:val="1"/>
          <w:sz w:val="22"/>
          <w:szCs w:val="22"/>
        </w:rPr>
        <w:t>it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ll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—</w:t>
      </w:r>
      <w:r w:rsidRPr="0035310B">
        <w:rPr>
          <w:rFonts w:asciiTheme="majorHAnsi" w:hAnsiTheme="majorHAnsi"/>
          <w:spacing w:val="-1"/>
          <w:sz w:val="22"/>
          <w:szCs w:val="22"/>
        </w:rPr>
        <w:t>H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s Ca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pus, Has</w:t>
      </w:r>
      <w:r w:rsidRPr="0035310B">
        <w:rPr>
          <w:rFonts w:asciiTheme="majorHAnsi" w:hAnsiTheme="majorHAnsi"/>
          <w:spacing w:val="-1"/>
          <w:sz w:val="22"/>
          <w:szCs w:val="22"/>
        </w:rPr>
        <w:t>ti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s, NE</w:t>
      </w:r>
    </w:p>
    <w:p w14:paraId="153F371F" w14:textId="77777777" w:rsidR="001967BE" w:rsidRPr="0035310B" w:rsidRDefault="001967BE">
      <w:pPr>
        <w:spacing w:before="6" w:line="180" w:lineRule="exact"/>
        <w:rPr>
          <w:rFonts w:asciiTheme="majorHAnsi" w:hAnsiTheme="majorHAnsi"/>
          <w:sz w:val="22"/>
          <w:szCs w:val="22"/>
        </w:rPr>
      </w:pPr>
    </w:p>
    <w:p w14:paraId="353261D3" w14:textId="77777777" w:rsidR="001967BE" w:rsidRPr="0035310B" w:rsidRDefault="0032107B">
      <w:pPr>
        <w:ind w:left="3766" w:right="3764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WORK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HI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TORY</w:t>
      </w:r>
    </w:p>
    <w:p w14:paraId="68DFB304" w14:textId="77777777" w:rsidR="001967BE" w:rsidRPr="0035310B" w:rsidRDefault="001967BE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68E398B6" w14:textId="77777777" w:rsidR="001967BE" w:rsidRPr="0035310B" w:rsidRDefault="0032107B">
      <w:pPr>
        <w:ind w:left="64" w:right="142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D</w:t>
      </w:r>
      <w:r w:rsidRPr="0035310B">
        <w:rPr>
          <w:rFonts w:asciiTheme="majorHAnsi" w:hAnsiTheme="majorHAnsi"/>
          <w:b/>
          <w:sz w:val="22"/>
          <w:szCs w:val="22"/>
        </w:rPr>
        <w:t xml:space="preserve">ay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ehab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on S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ea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er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ood</w:t>
      </w:r>
      <w:r w:rsidRPr="0035310B">
        <w:rPr>
          <w:rFonts w:asciiTheme="majorHAnsi" w:hAnsiTheme="majorHAnsi"/>
          <w:spacing w:val="-3"/>
          <w:sz w:val="22"/>
          <w:szCs w:val="22"/>
        </w:rPr>
        <w:t>w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ndus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and 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and, NE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(</w:t>
      </w:r>
      <w:r w:rsidRPr="0035310B">
        <w:rPr>
          <w:rFonts w:asciiTheme="majorHAnsi" w:hAnsiTheme="majorHAnsi"/>
          <w:spacing w:val="3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e 20xx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–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7E666C68" w14:textId="77777777" w:rsidR="001967BE" w:rsidRPr="0035310B" w:rsidRDefault="0032107B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e a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cas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d of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con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s,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35310B">
        <w:rPr>
          <w:rFonts w:asciiTheme="majorHAnsi" w:hAnsiTheme="majorHAnsi"/>
          <w:spacing w:val="-2"/>
          <w:sz w:val="22"/>
          <w:szCs w:val="22"/>
        </w:rPr>
        <w:t>h</w:t>
      </w:r>
      <w:r w:rsidRPr="0035310B">
        <w:rPr>
          <w:rFonts w:asciiTheme="majorHAnsi" w:hAnsiTheme="majorHAnsi"/>
          <w:sz w:val="22"/>
          <w:szCs w:val="22"/>
        </w:rPr>
        <w:t>em</w:t>
      </w:r>
      <w:r w:rsidRPr="003531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 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and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ac</w:t>
      </w:r>
      <w:r w:rsidRPr="0035310B">
        <w:rPr>
          <w:rFonts w:asciiTheme="majorHAnsi" w:hAnsiTheme="majorHAnsi"/>
          <w:spacing w:val="-2"/>
          <w:sz w:val="22"/>
          <w:szCs w:val="22"/>
        </w:rPr>
        <w:t>h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dual</w:t>
      </w:r>
      <w:r w:rsidRPr="0035310B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3A59E05F" w14:textId="77777777" w:rsidR="001967BE" w:rsidRPr="0035310B" w:rsidRDefault="0032107B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Fac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oup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s on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al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ll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 xml:space="preserve">s, 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3"/>
          <w:sz w:val="22"/>
          <w:szCs w:val="22"/>
        </w:rPr>
        <w:t>e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ent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and H</w:t>
      </w:r>
      <w:r w:rsidRPr="0035310B">
        <w:rPr>
          <w:rFonts w:asciiTheme="majorHAnsi" w:hAnsiTheme="majorHAnsi"/>
          <w:spacing w:val="-3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onsh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ps</w:t>
      </w:r>
    </w:p>
    <w:p w14:paraId="25016977" w14:textId="77777777" w:rsidR="001967BE" w:rsidRPr="0035310B" w:rsidRDefault="0032107B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Pl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 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ent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ac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it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es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or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con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4237C29D" w14:textId="77777777" w:rsidR="001967BE" w:rsidRPr="0035310B" w:rsidRDefault="0032107B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na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 and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cond</w:t>
      </w:r>
      <w:r w:rsidRPr="0035310B">
        <w:rPr>
          <w:rFonts w:asciiTheme="majorHAnsi" w:hAnsiTheme="majorHAnsi"/>
          <w:spacing w:val="-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ct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ee</w:t>
      </w:r>
      <w:r w:rsidRPr="0035310B">
        <w:rPr>
          <w:rFonts w:asciiTheme="majorHAnsi" w:hAnsiTheme="majorHAnsi"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7031C657" w14:textId="77777777" w:rsidR="001967BE" w:rsidRPr="0035310B" w:rsidRDefault="0032107B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Pro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ss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 xml:space="preserve">s, 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ana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e p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tt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cash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un</w:t>
      </w:r>
      <w:r w:rsidRPr="0035310B">
        <w:rPr>
          <w:rFonts w:asciiTheme="majorHAnsi" w:hAnsiTheme="majorHAnsi"/>
          <w:spacing w:val="-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, and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pe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ns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 su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’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nce</w:t>
      </w:r>
    </w:p>
    <w:p w14:paraId="4092F87B" w14:textId="77777777" w:rsidR="001967BE" w:rsidRPr="0035310B" w:rsidRDefault="0032107B">
      <w:pPr>
        <w:spacing w:before="59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si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ant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ece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any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Squa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 Ca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 Ce</w:t>
      </w:r>
      <w:r w:rsidRPr="0035310B">
        <w:rPr>
          <w:rFonts w:asciiTheme="majorHAnsi" w:hAnsiTheme="majorHAnsi"/>
          <w:spacing w:val="-3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and 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and, NE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(</w:t>
      </w:r>
      <w:r w:rsidRPr="0035310B">
        <w:rPr>
          <w:rFonts w:asciiTheme="majorHAnsi" w:hAnsiTheme="majorHAnsi"/>
          <w:spacing w:val="3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an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–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3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20xx)</w:t>
      </w:r>
    </w:p>
    <w:p w14:paraId="615370B5" w14:textId="77777777" w:rsidR="001967BE" w:rsidRPr="0035310B" w:rsidRDefault="0032107B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rr</w:t>
      </w:r>
      <w:r w:rsidRPr="0035310B">
        <w:rPr>
          <w:rFonts w:asciiTheme="majorHAnsi" w:hAnsiTheme="majorHAnsi"/>
          <w:sz w:val="22"/>
          <w:szCs w:val="22"/>
        </w:rPr>
        <w:t>an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ed a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ed w</w:t>
      </w:r>
      <w:r w:rsidRPr="0035310B">
        <w:rPr>
          <w:rFonts w:asciiTheme="majorHAnsi" w:hAnsiTheme="majorHAnsi"/>
          <w:spacing w:val="-3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sz w:val="22"/>
          <w:szCs w:val="22"/>
        </w:rPr>
        <w:t>end ac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es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5917AA6A" w14:textId="77777777" w:rsidR="001967BE" w:rsidRPr="0035310B" w:rsidRDefault="0032107B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il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es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et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da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es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ew </w:t>
      </w:r>
      <w:r w:rsidRPr="0035310B">
        <w:rPr>
          <w:rFonts w:asciiTheme="majorHAnsi" w:hAnsiTheme="majorHAnsi"/>
          <w:spacing w:val="-3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 d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cu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7BF19C77" w14:textId="77777777" w:rsidR="001967BE" w:rsidRPr="0035310B" w:rsidRDefault="0032107B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li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and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de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3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pan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and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al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ac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</w:t>
      </w:r>
    </w:p>
    <w:p w14:paraId="7F0C7A03" w14:textId="77777777" w:rsidR="001967BE" w:rsidRPr="0035310B" w:rsidRDefault="0032107B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Fi</w:t>
      </w:r>
      <w:r w:rsidRPr="0035310B">
        <w:rPr>
          <w:rFonts w:asciiTheme="majorHAnsi" w:hAnsiTheme="majorHAnsi"/>
          <w:spacing w:val="2"/>
          <w:sz w:val="22"/>
          <w:szCs w:val="22"/>
        </w:rPr>
        <w:t>l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 co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fi</w:t>
      </w:r>
      <w:r w:rsidRPr="0035310B">
        <w:rPr>
          <w:rFonts w:asciiTheme="majorHAnsi" w:hAnsiTheme="majorHAnsi"/>
          <w:spacing w:val="-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pe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pacing w:val="-2"/>
          <w:sz w:val="22"/>
          <w:szCs w:val="22"/>
        </w:rPr>
        <w:t>or</w:t>
      </w:r>
      <w:r w:rsidRPr="0035310B">
        <w:rPr>
          <w:rFonts w:asciiTheme="majorHAnsi" w:hAnsiTheme="majorHAnsi"/>
          <w:sz w:val="22"/>
          <w:szCs w:val="22"/>
        </w:rPr>
        <w:t>k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and 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ded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ep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sz w:val="22"/>
          <w:szCs w:val="22"/>
        </w:rPr>
        <w:t>ad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upp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or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 Ce</w:t>
      </w:r>
      <w:r w:rsidRPr="0035310B">
        <w:rPr>
          <w:rFonts w:asciiTheme="majorHAnsi" w:hAnsiTheme="majorHAnsi"/>
          <w:spacing w:val="-3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r</w:t>
      </w:r>
    </w:p>
    <w:p w14:paraId="1CB1BDCD" w14:textId="77777777" w:rsidR="001967BE" w:rsidRPr="0035310B" w:rsidRDefault="0032107B">
      <w:pPr>
        <w:spacing w:before="59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plo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y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m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ne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NE </w:t>
      </w: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ood</w:t>
      </w:r>
      <w:r w:rsidRPr="0035310B">
        <w:rPr>
          <w:rFonts w:asciiTheme="majorHAnsi" w:hAnsiTheme="majorHAnsi"/>
          <w:spacing w:val="-3"/>
          <w:sz w:val="22"/>
          <w:szCs w:val="22"/>
        </w:rPr>
        <w:t>w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ndus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and, NE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(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ug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19xx – </w:t>
      </w:r>
      <w:r w:rsidRPr="0035310B">
        <w:rPr>
          <w:rFonts w:asciiTheme="majorHAnsi" w:hAnsiTheme="majorHAnsi"/>
          <w:spacing w:val="-2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ay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20x</w:t>
      </w:r>
      <w:r w:rsidRPr="0035310B">
        <w:rPr>
          <w:rFonts w:asciiTheme="majorHAnsi" w:hAnsiTheme="majorHAnsi"/>
          <w:spacing w:val="1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69CB2CEC" w14:textId="77777777" w:rsidR="001967BE" w:rsidRPr="0035310B" w:rsidRDefault="0032107B">
      <w:pPr>
        <w:spacing w:before="2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na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ed a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ca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ad 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con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de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on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pacing w:val="3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ob co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ch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p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h</w:t>
      </w:r>
      <w:r w:rsidRPr="0035310B">
        <w:rPr>
          <w:rFonts w:asciiTheme="majorHAnsi" w:hAnsiTheme="majorHAnsi"/>
          <w:sz w:val="22"/>
          <w:szCs w:val="22"/>
        </w:rPr>
        <w:t>em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su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ceed</w:t>
      </w:r>
    </w:p>
    <w:p w14:paraId="32875691" w14:textId="77777777" w:rsidR="001967BE" w:rsidRPr="0035310B" w:rsidRDefault="0032107B">
      <w:pPr>
        <w:tabs>
          <w:tab w:val="left" w:pos="820"/>
        </w:tabs>
        <w:spacing w:before="1" w:line="240" w:lineRule="exact"/>
        <w:ind w:left="820" w:right="538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ab/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onduc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ed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oup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 xml:space="preserve">ob 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ea</w:t>
      </w:r>
      <w:r w:rsidRPr="0035310B">
        <w:rPr>
          <w:rFonts w:asciiTheme="majorHAnsi" w:hAnsiTheme="majorHAnsi"/>
          <w:spacing w:val="-2"/>
          <w:sz w:val="22"/>
          <w:szCs w:val="22"/>
        </w:rPr>
        <w:t>rc</w:t>
      </w:r>
      <w:r w:rsidRPr="0035310B">
        <w:rPr>
          <w:rFonts w:asciiTheme="majorHAnsi" w:hAnsiTheme="majorHAnsi"/>
          <w:sz w:val="22"/>
          <w:szCs w:val="22"/>
        </w:rPr>
        <w:t xml:space="preserve">h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nd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con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 wi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of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ob app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ons,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co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su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es</w:t>
      </w:r>
    </w:p>
    <w:p w14:paraId="0D10C3AF" w14:textId="77777777" w:rsidR="001967BE" w:rsidRPr="0035310B" w:rsidRDefault="0032107B">
      <w:pPr>
        <w:spacing w:before="59" w:line="240" w:lineRule="exact"/>
        <w:ind w:left="100" w:right="309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m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Ju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/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h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er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dvoca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3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 Ce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nc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&amp;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Fa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pacing w:val="1"/>
          <w:sz w:val="22"/>
          <w:szCs w:val="22"/>
        </w:rPr>
        <w:t>il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Vi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 Co</w:t>
      </w:r>
      <w:r w:rsidRPr="0035310B">
        <w:rPr>
          <w:rFonts w:asciiTheme="majorHAnsi" w:hAnsiTheme="majorHAnsi"/>
          <w:spacing w:val="-3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it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on, </w:t>
      </w: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and 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and, NE </w:t>
      </w:r>
      <w:r w:rsidRPr="0035310B">
        <w:rPr>
          <w:rFonts w:asciiTheme="majorHAnsi" w:hAnsiTheme="majorHAnsi"/>
          <w:spacing w:val="-2"/>
          <w:sz w:val="22"/>
          <w:szCs w:val="22"/>
        </w:rPr>
        <w:t>(</w:t>
      </w:r>
      <w:r w:rsidRPr="0035310B">
        <w:rPr>
          <w:rFonts w:asciiTheme="majorHAnsi" w:hAnsiTheme="majorHAnsi"/>
          <w:spacing w:val="3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20xx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– 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ct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20x</w:t>
      </w:r>
      <w:r w:rsidRPr="0035310B">
        <w:rPr>
          <w:rFonts w:asciiTheme="majorHAnsi" w:hAnsiTheme="majorHAnsi"/>
          <w:spacing w:val="-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572FBD3B" w14:textId="77777777" w:rsidR="001967BE" w:rsidRPr="0035310B" w:rsidRDefault="0032107B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pond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-2"/>
          <w:sz w:val="22"/>
          <w:szCs w:val="22"/>
        </w:rPr>
        <w:t>an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ded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supp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o 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s of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do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sti</w:t>
      </w:r>
      <w:r w:rsidRPr="0035310B">
        <w:rPr>
          <w:rFonts w:asciiTheme="majorHAnsi" w:hAnsiTheme="majorHAnsi"/>
          <w:sz w:val="22"/>
          <w:szCs w:val="22"/>
        </w:rPr>
        <w:t>c a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use</w:t>
      </w:r>
    </w:p>
    <w:p w14:paraId="5D7B6429" w14:textId="77777777" w:rsidR="001967BE" w:rsidRPr="0035310B" w:rsidRDefault="0032107B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ed pa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k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ocu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ent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cu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ces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su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ound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ed a</w:t>
      </w:r>
      <w:r w:rsidRPr="0035310B">
        <w:rPr>
          <w:rFonts w:asciiTheme="majorHAnsi" w:hAnsiTheme="majorHAnsi"/>
          <w:spacing w:val="-2"/>
          <w:sz w:val="22"/>
          <w:szCs w:val="22"/>
        </w:rPr>
        <w:t>b</w:t>
      </w:r>
      <w:r w:rsidRPr="0035310B">
        <w:rPr>
          <w:rFonts w:asciiTheme="majorHAnsi" w:hAnsiTheme="majorHAnsi"/>
          <w:sz w:val="22"/>
          <w:szCs w:val="22"/>
        </w:rPr>
        <w:t>use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ud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ew</w:t>
      </w:r>
    </w:p>
    <w:p w14:paraId="61BE7007" w14:textId="77777777" w:rsidR="001967BE" w:rsidRPr="0035310B" w:rsidRDefault="0032107B">
      <w:pPr>
        <w:spacing w:before="61"/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Soc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b/>
          <w:sz w:val="22"/>
          <w:szCs w:val="22"/>
        </w:rPr>
        <w:t>l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z w:val="22"/>
          <w:szCs w:val="22"/>
        </w:rPr>
        <w:t>Se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v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b/>
          <w:sz w:val="22"/>
          <w:szCs w:val="22"/>
        </w:rPr>
        <w:t>es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b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a</w:t>
      </w:r>
      <w:r w:rsidRPr="0035310B">
        <w:rPr>
          <w:rFonts w:asciiTheme="majorHAnsi" w:hAnsiTheme="majorHAnsi"/>
          <w:b/>
          <w:spacing w:val="-3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Ti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any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Squa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 Ca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 Ce</w:t>
      </w:r>
      <w:r w:rsidRPr="0035310B">
        <w:rPr>
          <w:rFonts w:asciiTheme="majorHAnsi" w:hAnsiTheme="majorHAnsi"/>
          <w:spacing w:val="-3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, </w:t>
      </w:r>
      <w:r w:rsidRPr="0035310B">
        <w:rPr>
          <w:rFonts w:asciiTheme="majorHAnsi" w:hAnsiTheme="majorHAnsi"/>
          <w:spacing w:val="-1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 xml:space="preserve">and 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and, NE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(</w:t>
      </w:r>
      <w:r w:rsidRPr="0035310B">
        <w:rPr>
          <w:rFonts w:asciiTheme="majorHAnsi" w:hAnsiTheme="majorHAnsi"/>
          <w:spacing w:val="3"/>
          <w:sz w:val="22"/>
          <w:szCs w:val="22"/>
        </w:rPr>
        <w:t>J</w:t>
      </w:r>
      <w:r w:rsidRPr="0035310B">
        <w:rPr>
          <w:rFonts w:asciiTheme="majorHAnsi" w:hAnsiTheme="majorHAnsi"/>
          <w:sz w:val="22"/>
          <w:szCs w:val="22"/>
        </w:rPr>
        <w:t>an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</w:t>
      </w:r>
      <w:r w:rsidRPr="0035310B">
        <w:rPr>
          <w:rFonts w:asciiTheme="majorHAnsi" w:hAnsiTheme="majorHAnsi"/>
          <w:spacing w:val="-2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xx – Se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20x</w:t>
      </w:r>
      <w:r w:rsidRPr="0035310B">
        <w:rPr>
          <w:rFonts w:asciiTheme="majorHAnsi" w:hAnsiTheme="majorHAnsi"/>
          <w:spacing w:val="-2"/>
          <w:sz w:val="22"/>
          <w:szCs w:val="22"/>
        </w:rPr>
        <w:t>x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61DCB567" w14:textId="77777777" w:rsidR="001967BE" w:rsidRPr="0035310B" w:rsidRDefault="0032107B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onduc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ed 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ou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s,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ded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ri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 a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ene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 xml:space="preserve">ce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or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ew 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6B2809BB" w14:textId="77777777" w:rsidR="001967BE" w:rsidRPr="0035310B" w:rsidRDefault="0032107B">
      <w:pPr>
        <w:tabs>
          <w:tab w:val="left" w:pos="820"/>
        </w:tabs>
        <w:spacing w:before="1" w:line="240" w:lineRule="exact"/>
        <w:ind w:left="820" w:right="169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ab/>
      </w:r>
      <w:r w:rsidRPr="0035310B">
        <w:rPr>
          <w:rFonts w:asciiTheme="majorHAnsi" w:hAnsiTheme="majorHAnsi"/>
          <w:spacing w:val="-1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ed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h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h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 xml:space="preserve">, and 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et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4"/>
          <w:sz w:val="22"/>
          <w:szCs w:val="22"/>
        </w:rPr>
        <w:t>e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2"/>
          <w:sz w:val="22"/>
          <w:szCs w:val="22"/>
        </w:rPr>
        <w:t>n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one wi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h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s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o </w:t>
      </w:r>
      <w:r w:rsidRPr="0035310B">
        <w:rPr>
          <w:rFonts w:asciiTheme="majorHAnsi" w:hAnsiTheme="majorHAnsi"/>
          <w:spacing w:val="-2"/>
          <w:sz w:val="22"/>
          <w:szCs w:val="22"/>
        </w:rPr>
        <w:t>h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hem unde</w:t>
      </w:r>
      <w:r w:rsidRPr="0035310B">
        <w:rPr>
          <w:rFonts w:asciiTheme="majorHAnsi" w:hAnsiTheme="majorHAnsi"/>
          <w:spacing w:val="-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r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s and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ns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b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es</w:t>
      </w:r>
    </w:p>
    <w:p w14:paraId="7A0A388D" w14:textId="77777777" w:rsidR="001967BE" w:rsidRPr="0035310B" w:rsidRDefault="0032107B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si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he </w:t>
      </w:r>
      <w:r w:rsidRPr="0035310B">
        <w:rPr>
          <w:rFonts w:asciiTheme="majorHAnsi" w:hAnsiTheme="majorHAnsi"/>
          <w:spacing w:val="-3"/>
          <w:sz w:val="22"/>
          <w:szCs w:val="22"/>
        </w:rPr>
        <w:t>C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er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n 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ee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cal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fi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ne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ds</w:t>
      </w:r>
      <w:r w:rsidRPr="003531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d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ri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peak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es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by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as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 ce</w:t>
      </w:r>
      <w:r w:rsidRPr="0035310B">
        <w:rPr>
          <w:rFonts w:asciiTheme="majorHAnsi" w:hAnsiTheme="majorHAnsi"/>
          <w:spacing w:val="-1"/>
          <w:sz w:val="22"/>
          <w:szCs w:val="22"/>
        </w:rPr>
        <w:t>rt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f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ed</w:t>
      </w:r>
    </w:p>
    <w:p w14:paraId="75286F88" w14:textId="77777777" w:rsidR="001967BE" w:rsidRPr="0035310B" w:rsidRDefault="0032107B">
      <w:pPr>
        <w:spacing w:before="1"/>
        <w:ind w:left="82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>nu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an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,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d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y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de, 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ce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ti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an d</w:t>
      </w:r>
      <w:r w:rsidRPr="0035310B">
        <w:rPr>
          <w:rFonts w:asciiTheme="majorHAnsi" w:hAnsiTheme="majorHAnsi"/>
          <w:spacing w:val="-1"/>
          <w:sz w:val="22"/>
          <w:szCs w:val="22"/>
        </w:rPr>
        <w:t>ri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er</w:t>
      </w:r>
    </w:p>
    <w:p w14:paraId="2B4BAD6B" w14:textId="77777777" w:rsidR="001967BE" w:rsidRPr="0035310B" w:rsidRDefault="001967BE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1148A2D6" w14:textId="77777777" w:rsidR="001967BE" w:rsidRPr="0035310B" w:rsidRDefault="0032107B">
      <w:pPr>
        <w:ind w:left="3384" w:right="3385"/>
        <w:jc w:val="center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z w:val="22"/>
          <w:szCs w:val="22"/>
        </w:rPr>
        <w:t>CO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MM</w:t>
      </w:r>
      <w:r w:rsidRPr="0035310B">
        <w:rPr>
          <w:rFonts w:asciiTheme="majorHAnsi" w:hAnsiTheme="majorHAnsi"/>
          <w:b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z w:val="22"/>
          <w:szCs w:val="22"/>
        </w:rPr>
        <w:t>I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z w:val="22"/>
          <w:szCs w:val="22"/>
        </w:rPr>
        <w:t>Y S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R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V</w:t>
      </w:r>
      <w:r w:rsidRPr="0035310B">
        <w:rPr>
          <w:rFonts w:asciiTheme="majorHAnsi" w:hAnsiTheme="majorHAnsi"/>
          <w:b/>
          <w:spacing w:val="2"/>
          <w:sz w:val="22"/>
          <w:szCs w:val="22"/>
        </w:rPr>
        <w:t>I</w:t>
      </w:r>
      <w:r w:rsidRPr="0035310B">
        <w:rPr>
          <w:rFonts w:asciiTheme="majorHAnsi" w:hAnsiTheme="majorHAnsi"/>
          <w:b/>
          <w:sz w:val="22"/>
          <w:szCs w:val="22"/>
        </w:rPr>
        <w:t>CE</w:t>
      </w:r>
    </w:p>
    <w:p w14:paraId="2A9BB1BA" w14:textId="77777777" w:rsidR="001967BE" w:rsidRPr="0035310B" w:rsidRDefault="001967BE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31FDF913" w14:textId="77777777" w:rsidR="001967BE" w:rsidRPr="0035310B" w:rsidRDefault="0032107B">
      <w:pPr>
        <w:ind w:left="10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b/>
          <w:spacing w:val="-1"/>
          <w:sz w:val="22"/>
          <w:szCs w:val="22"/>
        </w:rPr>
        <w:t>V</w:t>
      </w:r>
      <w:r w:rsidRPr="0035310B">
        <w:rPr>
          <w:rFonts w:asciiTheme="majorHAnsi" w:hAnsiTheme="majorHAnsi"/>
          <w:b/>
          <w:sz w:val="22"/>
          <w:szCs w:val="22"/>
        </w:rPr>
        <w:t>o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b/>
          <w:sz w:val="22"/>
          <w:szCs w:val="22"/>
        </w:rPr>
        <w:t>u</w:t>
      </w:r>
      <w:r w:rsidRPr="0035310B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b/>
          <w:sz w:val="22"/>
          <w:szCs w:val="22"/>
        </w:rPr>
        <w:t>e</w:t>
      </w:r>
      <w:r w:rsidRPr="0035310B">
        <w:rPr>
          <w:rFonts w:asciiTheme="majorHAnsi" w:hAnsiTheme="majorHAnsi"/>
          <w:b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b/>
          <w:sz w:val="22"/>
          <w:szCs w:val="22"/>
        </w:rPr>
        <w:t>,</w:t>
      </w:r>
      <w:r w:rsidRPr="003531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Wo</w:t>
      </w:r>
      <w:r w:rsidRPr="0035310B">
        <w:rPr>
          <w:rFonts w:asciiTheme="majorHAnsi" w:hAnsiTheme="majorHAnsi"/>
          <w:spacing w:val="-3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1"/>
          <w:sz w:val="22"/>
          <w:szCs w:val="22"/>
        </w:rPr>
        <w:t>’</w:t>
      </w:r>
      <w:r w:rsidRPr="0035310B">
        <w:rPr>
          <w:rFonts w:asciiTheme="majorHAnsi" w:hAnsiTheme="majorHAnsi"/>
          <w:sz w:val="22"/>
          <w:szCs w:val="22"/>
        </w:rPr>
        <w:t>s He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 Se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s, Gr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 xml:space="preserve">nd </w:t>
      </w:r>
      <w:r w:rsidRPr="0035310B">
        <w:rPr>
          <w:rFonts w:asciiTheme="majorHAnsi" w:hAnsiTheme="majorHAnsi"/>
          <w:spacing w:val="-4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and, </w:t>
      </w:r>
      <w:r w:rsidRPr="0035310B">
        <w:rPr>
          <w:rFonts w:asciiTheme="majorHAnsi" w:hAnsiTheme="majorHAnsi"/>
          <w:spacing w:val="-3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(</w:t>
      </w:r>
      <w:r w:rsidRPr="0035310B">
        <w:rPr>
          <w:rFonts w:asciiTheme="majorHAnsi" w:hAnsiTheme="majorHAnsi"/>
          <w:sz w:val="22"/>
          <w:szCs w:val="22"/>
        </w:rPr>
        <w:t>Fa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2</w:t>
      </w:r>
      <w:r w:rsidRPr="0035310B">
        <w:rPr>
          <w:rFonts w:asciiTheme="majorHAnsi" w:hAnsiTheme="majorHAnsi"/>
          <w:spacing w:val="-2"/>
          <w:sz w:val="22"/>
          <w:szCs w:val="22"/>
        </w:rPr>
        <w:t>0</w:t>
      </w:r>
      <w:r w:rsidRPr="0035310B">
        <w:rPr>
          <w:rFonts w:asciiTheme="majorHAnsi" w:hAnsiTheme="majorHAnsi"/>
          <w:sz w:val="22"/>
          <w:szCs w:val="22"/>
        </w:rPr>
        <w:t>xx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 xml:space="preserve">– </w:t>
      </w:r>
      <w:r w:rsidRPr="0035310B">
        <w:rPr>
          <w:rFonts w:asciiTheme="majorHAnsi" w:hAnsiTheme="majorHAnsi"/>
          <w:spacing w:val="-2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en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)</w:t>
      </w:r>
    </w:p>
    <w:p w14:paraId="774912D5" w14:textId="77777777" w:rsidR="001967BE" w:rsidRPr="0035310B" w:rsidRDefault="0032107B">
      <w:pPr>
        <w:tabs>
          <w:tab w:val="left" w:pos="820"/>
        </w:tabs>
        <w:spacing w:before="1" w:line="240" w:lineRule="exact"/>
        <w:ind w:left="820" w:right="68" w:hanging="3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ab/>
      </w:r>
      <w:r w:rsidRPr="0035310B">
        <w:rPr>
          <w:rFonts w:asciiTheme="majorHAnsi" w:hAnsiTheme="majorHAnsi"/>
          <w:spacing w:val="-1"/>
          <w:sz w:val="22"/>
          <w:szCs w:val="22"/>
        </w:rPr>
        <w:t>A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si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ed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z w:val="22"/>
          <w:szCs w:val="22"/>
        </w:rPr>
        <w:t>al</w:t>
      </w:r>
      <w:r w:rsidRPr="0035310B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f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and p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p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ed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 o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3"/>
          <w:sz w:val="22"/>
          <w:szCs w:val="22"/>
        </w:rPr>
        <w:t>e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3"/>
          <w:sz w:val="22"/>
          <w:szCs w:val="22"/>
        </w:rPr>
        <w:t>n</w:t>
      </w:r>
      <w:r w:rsidRPr="0035310B">
        <w:rPr>
          <w:rFonts w:asciiTheme="majorHAnsi" w:hAnsiTheme="majorHAnsi"/>
          <w:spacing w:val="-2"/>
          <w:sz w:val="22"/>
          <w:szCs w:val="22"/>
        </w:rPr>
        <w:t>-</w:t>
      </w:r>
      <w:r w:rsidRPr="0035310B">
        <w:rPr>
          <w:rFonts w:asciiTheme="majorHAnsi" w:hAnsiTheme="majorHAnsi"/>
          <w:sz w:val="22"/>
          <w:szCs w:val="22"/>
        </w:rPr>
        <w:t>one d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c</w:t>
      </w:r>
      <w:r w:rsidRPr="0035310B">
        <w:rPr>
          <w:rFonts w:asciiTheme="majorHAnsi" w:hAnsiTheme="majorHAnsi"/>
          <w:spacing w:val="-2"/>
          <w:sz w:val="22"/>
          <w:szCs w:val="22"/>
        </w:rPr>
        <w:t>u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ons w</w:t>
      </w:r>
      <w:r w:rsidRPr="0035310B">
        <w:rPr>
          <w:rFonts w:asciiTheme="majorHAnsi" w:hAnsiTheme="majorHAnsi"/>
          <w:spacing w:val="-2"/>
          <w:sz w:val="22"/>
          <w:szCs w:val="22"/>
        </w:rPr>
        <w:t>i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h </w:t>
      </w:r>
      <w:r w:rsidRPr="0035310B">
        <w:rPr>
          <w:rFonts w:asciiTheme="majorHAnsi" w:hAnsiTheme="majorHAnsi"/>
          <w:spacing w:val="-1"/>
          <w:sz w:val="22"/>
          <w:szCs w:val="22"/>
        </w:rPr>
        <w:t>w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4"/>
          <w:sz w:val="22"/>
          <w:szCs w:val="22"/>
        </w:rPr>
        <w:t>m</w:t>
      </w:r>
      <w:r w:rsidRPr="0035310B">
        <w:rPr>
          <w:rFonts w:asciiTheme="majorHAnsi" w:hAnsiTheme="majorHAnsi"/>
          <w:sz w:val="22"/>
          <w:szCs w:val="22"/>
        </w:rPr>
        <w:t xml:space="preserve">en </w:t>
      </w:r>
      <w:r w:rsidRPr="0035310B">
        <w:rPr>
          <w:rFonts w:asciiTheme="majorHAnsi" w:hAnsiTheme="majorHAnsi"/>
          <w:spacing w:val="1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ee</w:t>
      </w:r>
      <w:r w:rsidRPr="0035310B">
        <w:rPr>
          <w:rFonts w:asciiTheme="majorHAnsi" w:hAnsiTheme="majorHAnsi"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ad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ce on he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lt</w:t>
      </w:r>
      <w:r w:rsidRPr="0035310B">
        <w:rPr>
          <w:rFonts w:asciiTheme="majorHAnsi" w:hAnsiTheme="majorHAnsi"/>
          <w:sz w:val="22"/>
          <w:szCs w:val="22"/>
        </w:rPr>
        <w:t>h</w:t>
      </w:r>
      <w:r w:rsidRPr="0035310B">
        <w:rPr>
          <w:rFonts w:asciiTheme="majorHAnsi" w:hAnsiTheme="majorHAnsi"/>
          <w:spacing w:val="-4"/>
          <w:sz w:val="22"/>
          <w:szCs w:val="22"/>
        </w:rPr>
        <w:t>-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 xml:space="preserve">d 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s</w:t>
      </w:r>
      <w:r w:rsidRPr="0035310B">
        <w:rPr>
          <w:rFonts w:asciiTheme="majorHAnsi" w:hAnsiTheme="majorHAnsi"/>
          <w:sz w:val="22"/>
          <w:szCs w:val="22"/>
        </w:rPr>
        <w:t>su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</w:p>
    <w:p w14:paraId="496479C7" w14:textId="77777777" w:rsidR="001967BE" w:rsidRPr="0035310B" w:rsidRDefault="0032107B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t xml:space="preserve">   </w:t>
      </w:r>
      <w:r w:rsidRPr="0035310B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>bs</w:t>
      </w:r>
      <w:r w:rsidRPr="0035310B">
        <w:rPr>
          <w:rFonts w:asciiTheme="majorHAnsi" w:hAnsiTheme="majorHAnsi"/>
          <w:spacing w:val="1"/>
          <w:sz w:val="22"/>
          <w:szCs w:val="22"/>
        </w:rPr>
        <w:t>er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 xml:space="preserve">ed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oup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tr</w:t>
      </w:r>
      <w:r w:rsidRPr="0035310B">
        <w:rPr>
          <w:rFonts w:asciiTheme="majorHAnsi" w:hAnsiTheme="majorHAnsi"/>
          <w:spacing w:val="-2"/>
          <w:sz w:val="22"/>
          <w:szCs w:val="22"/>
        </w:rPr>
        <w:t>a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2"/>
          <w:sz w:val="22"/>
          <w:szCs w:val="22"/>
        </w:rPr>
        <w:t>n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>ng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e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1"/>
          <w:sz w:val="22"/>
          <w:szCs w:val="22"/>
        </w:rPr>
        <w:t>si</w:t>
      </w:r>
      <w:r w:rsidRPr="0035310B">
        <w:rPr>
          <w:rFonts w:asciiTheme="majorHAnsi" w:hAnsiTheme="majorHAnsi"/>
          <w:spacing w:val="-2"/>
          <w:sz w:val="22"/>
          <w:szCs w:val="22"/>
        </w:rPr>
        <w:t>o</w:t>
      </w:r>
      <w:r w:rsidRPr="0035310B">
        <w:rPr>
          <w:rFonts w:asciiTheme="majorHAnsi" w:hAnsiTheme="majorHAnsi"/>
          <w:sz w:val="22"/>
          <w:szCs w:val="22"/>
        </w:rPr>
        <w:t xml:space="preserve">ns 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 de</w:t>
      </w:r>
      <w:r w:rsidRPr="0035310B">
        <w:rPr>
          <w:rFonts w:asciiTheme="majorHAnsi" w:hAnsiTheme="majorHAnsi"/>
          <w:spacing w:val="-2"/>
          <w:sz w:val="22"/>
          <w:szCs w:val="22"/>
        </w:rPr>
        <w:t>v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 xml:space="preserve">op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pacing w:val="-2"/>
          <w:sz w:val="22"/>
          <w:szCs w:val="22"/>
        </w:rPr>
        <w:t>h</w:t>
      </w:r>
      <w:r w:rsidRPr="0035310B">
        <w:rPr>
          <w:rFonts w:asciiTheme="majorHAnsi" w:hAnsiTheme="majorHAnsi"/>
          <w:sz w:val="22"/>
          <w:szCs w:val="22"/>
        </w:rPr>
        <w:t>e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>k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l</w:t>
      </w:r>
      <w:r w:rsidRPr="0035310B">
        <w:rPr>
          <w:rFonts w:asciiTheme="majorHAnsi" w:hAnsiTheme="majorHAnsi"/>
          <w:sz w:val="22"/>
          <w:szCs w:val="22"/>
        </w:rPr>
        <w:t>s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z w:val="22"/>
          <w:szCs w:val="22"/>
        </w:rPr>
        <w:t>needed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o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2"/>
          <w:sz w:val="22"/>
          <w:szCs w:val="22"/>
        </w:rPr>
        <w:t>c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l</w:t>
      </w:r>
      <w:r w:rsidRPr="0035310B">
        <w:rPr>
          <w:rFonts w:asciiTheme="majorHAnsi" w:hAnsiTheme="majorHAnsi"/>
          <w:spacing w:val="1"/>
          <w:sz w:val="22"/>
          <w:szCs w:val="22"/>
        </w:rPr>
        <w:t>i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a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 xml:space="preserve">e </w:t>
      </w:r>
      <w:r w:rsidRPr="0035310B">
        <w:rPr>
          <w:rFonts w:asciiTheme="majorHAnsi" w:hAnsiTheme="majorHAnsi"/>
          <w:spacing w:val="-2"/>
          <w:sz w:val="22"/>
          <w:szCs w:val="22"/>
        </w:rPr>
        <w:t>g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oups</w:t>
      </w:r>
      <w:r w:rsidRPr="0035310B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-1"/>
          <w:sz w:val="22"/>
          <w:szCs w:val="22"/>
        </w:rPr>
        <w:t>i</w:t>
      </w:r>
      <w:r w:rsidRPr="0035310B">
        <w:rPr>
          <w:rFonts w:asciiTheme="majorHAnsi" w:hAnsiTheme="majorHAnsi"/>
          <w:sz w:val="22"/>
          <w:szCs w:val="22"/>
        </w:rPr>
        <w:t xml:space="preserve">n </w:t>
      </w:r>
      <w:r w:rsidRPr="0035310B">
        <w:rPr>
          <w:rFonts w:asciiTheme="majorHAnsi" w:hAnsiTheme="majorHAnsi"/>
          <w:spacing w:val="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he</w:t>
      </w:r>
      <w:r w:rsidRPr="003531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5310B">
        <w:rPr>
          <w:rFonts w:asciiTheme="majorHAnsi" w:hAnsiTheme="majorHAnsi"/>
          <w:spacing w:val="1"/>
          <w:sz w:val="22"/>
          <w:szCs w:val="22"/>
        </w:rPr>
        <w:t>f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-1"/>
          <w:sz w:val="22"/>
          <w:szCs w:val="22"/>
        </w:rPr>
        <w:t>t</w:t>
      </w:r>
      <w:r w:rsidRPr="0035310B">
        <w:rPr>
          <w:rFonts w:asciiTheme="majorHAnsi" w:hAnsiTheme="majorHAnsi"/>
          <w:sz w:val="22"/>
          <w:szCs w:val="22"/>
        </w:rPr>
        <w:t>u</w:t>
      </w:r>
      <w:r w:rsidRPr="0035310B">
        <w:rPr>
          <w:rFonts w:asciiTheme="majorHAnsi" w:hAnsiTheme="majorHAnsi"/>
          <w:spacing w:val="1"/>
          <w:sz w:val="22"/>
          <w:szCs w:val="22"/>
        </w:rPr>
        <w:t>r</w:t>
      </w:r>
      <w:r w:rsidRPr="0035310B">
        <w:rPr>
          <w:rFonts w:asciiTheme="majorHAnsi" w:hAnsiTheme="majorHAnsi"/>
          <w:sz w:val="22"/>
          <w:szCs w:val="22"/>
        </w:rPr>
        <w:t>e</w:t>
      </w:r>
    </w:p>
    <w:p w14:paraId="2EA09FA3" w14:textId="77777777" w:rsidR="001967BE" w:rsidRPr="0035310B" w:rsidRDefault="001967BE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6318E99C" w14:textId="77777777" w:rsidR="001967BE" w:rsidRPr="0035310B" w:rsidRDefault="0035310B">
      <w:pPr>
        <w:ind w:left="1329"/>
        <w:rPr>
          <w:rFonts w:asciiTheme="majorHAnsi" w:hAnsiTheme="majorHAnsi"/>
          <w:sz w:val="22"/>
          <w:szCs w:val="22"/>
        </w:rPr>
      </w:pPr>
      <w:r w:rsidRPr="0035310B">
        <w:rPr>
          <w:rFonts w:asciiTheme="majorHAnsi" w:hAnsiTheme="majorHAnsi"/>
          <w:sz w:val="22"/>
          <w:szCs w:val="22"/>
        </w:rPr>
        <w:pict w14:anchorId="7837345B">
          <v:shape id="_x0000_i1027" type="#_x0000_t75" style="width:344.95pt;height:7.55pt">
            <v:imagedata r:id="rId29" o:title=""/>
          </v:shape>
        </w:pict>
      </w:r>
    </w:p>
    <w:sectPr w:rsidR="001967BE" w:rsidRPr="0035310B">
      <w:headerReference w:type="default" r:id="rId30"/>
      <w:pgSz w:w="12240" w:h="15840"/>
      <w:pgMar w:top="660" w:right="1340" w:bottom="280" w:left="1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7611B" w14:textId="77777777" w:rsidR="0032107B" w:rsidRDefault="0032107B">
      <w:r>
        <w:separator/>
      </w:r>
    </w:p>
  </w:endnote>
  <w:endnote w:type="continuationSeparator" w:id="0">
    <w:p w14:paraId="3BF63AB4" w14:textId="77777777" w:rsidR="0032107B" w:rsidRDefault="0032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627B9" w14:textId="77777777" w:rsidR="0032107B" w:rsidRDefault="0032107B">
      <w:r>
        <w:separator/>
      </w:r>
    </w:p>
  </w:footnote>
  <w:footnote w:type="continuationSeparator" w:id="0">
    <w:p w14:paraId="571AE371" w14:textId="77777777" w:rsidR="0032107B" w:rsidRDefault="00321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3FDE0" w14:textId="0EBE01F7" w:rsidR="001967BE" w:rsidRDefault="001967BE">
    <w:pPr>
      <w:spacing w:line="200" w:lineRule="exac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1562C" w14:textId="77777777" w:rsidR="001967BE" w:rsidRDefault="001967BE">
    <w:pPr>
      <w:spacing w:line="0" w:lineRule="atLeast"/>
      <w:rPr>
        <w:sz w:val="0"/>
        <w:szCs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1EFAA" w14:textId="77777777" w:rsidR="001967BE" w:rsidRDefault="001967BE">
    <w:pPr>
      <w:spacing w:line="0" w:lineRule="atLeast"/>
      <w:rPr>
        <w:sz w:val="0"/>
        <w:szCs w:val="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5218A" w14:textId="77777777" w:rsidR="001967BE" w:rsidRDefault="001967BE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9EDC7" w14:textId="77777777" w:rsidR="001967BE" w:rsidRDefault="001967BE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8FB8" w14:textId="77777777" w:rsidR="001967BE" w:rsidRDefault="0032107B">
    <w:pPr>
      <w:spacing w:line="200" w:lineRule="exact"/>
    </w:pPr>
    <w:r>
      <w:pict w14:anchorId="5E26A52C">
        <v:group id="_x0000_s2056" style="position:absolute;margin-left:70.6pt;margin-top:53.65pt;width:470.95pt;height:0;z-index:-251660288;mso-position-horizontal-relative:page;mso-position-vertical-relative:page" coordorigin="1412,1073" coordsize="9419,0">
          <v:shape id="_x0000_s2057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0B9B7F60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09.95pt;margin-top:36.65pt;width:131.1pt;height:16.05pt;z-index:-251659264;mso-position-horizontal-relative:page;mso-position-vertical-relative:page" filled="f" stroked="f">
          <v:textbox inset="0,0,0,0">
            <w:txbxContent>
              <w:p w14:paraId="2C02C16B" w14:textId="77777777" w:rsidR="001967BE" w:rsidRDefault="0032107B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C</w:t>
                </w:r>
                <w:r>
                  <w:rPr>
                    <w:b/>
                    <w:sz w:val="28"/>
                    <w:szCs w:val="28"/>
                  </w:rPr>
                  <w:t>H</w:t>
                </w:r>
                <w:r>
                  <w:rPr>
                    <w:b/>
                    <w:spacing w:val="-1"/>
                    <w:sz w:val="28"/>
                    <w:szCs w:val="28"/>
                  </w:rPr>
                  <w:t>R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</w:t>
                </w:r>
                <w:r>
                  <w:rPr>
                    <w:b/>
                    <w:sz w:val="28"/>
                    <w:szCs w:val="28"/>
                  </w:rPr>
                  <w:t>OLOG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pacing w:val="-1"/>
                    <w:sz w:val="28"/>
                    <w:szCs w:val="28"/>
                  </w:rPr>
                  <w:t>C</w:t>
                </w:r>
                <w:r>
                  <w:rPr>
                    <w:b/>
                    <w:spacing w:val="-4"/>
                    <w:sz w:val="28"/>
                    <w:szCs w:val="28"/>
                  </w:rPr>
                  <w:t>A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684D2" w14:textId="77777777" w:rsidR="001967BE" w:rsidRDefault="0032107B">
    <w:pPr>
      <w:spacing w:line="200" w:lineRule="exact"/>
    </w:pPr>
    <w:r>
      <w:pict w14:anchorId="6772390D">
        <v:group id="_x0000_s2053" style="position:absolute;margin-left:70.6pt;margin-top:53.65pt;width:470.95pt;height:0;z-index:-251658240;mso-position-horizontal-relative:page;mso-position-vertical-relative:page" coordorigin="1412,1073" coordsize="9419,0">
          <v:shape id="_x0000_s2054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240383E3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45pt;margin-top:36.65pt;width:96.1pt;height:16.05pt;z-index:-251657216;mso-position-horizontal-relative:page;mso-position-vertical-relative:page" filled="f" stroked="f">
          <v:textbox inset="0,0,0,0">
            <w:txbxContent>
              <w:p w14:paraId="521B2ED5" w14:textId="77777777" w:rsidR="001967BE" w:rsidRDefault="0032107B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FUNC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NA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09C74" w14:textId="77777777" w:rsidR="001967BE" w:rsidRDefault="0032107B">
    <w:pPr>
      <w:spacing w:line="200" w:lineRule="exact"/>
    </w:pPr>
    <w:r>
      <w:pict w14:anchorId="35E75EFA">
        <v:group id="_x0000_s2050" style="position:absolute;margin-left:70.6pt;margin-top:53.65pt;width:470.95pt;height:0;z-index:-251656192;mso-position-horizontal-relative:page;mso-position-vertical-relative:page" coordorigin="1412,1073" coordsize="9419,0">
          <v:shape id="_x0000_s2051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0833698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9.3pt;margin-top:36.65pt;width:181.8pt;height:16.05pt;z-index:-251655168;mso-position-horizontal-relative:page;mso-position-vertical-relative:page" filled="f" stroked="f">
          <v:textbox inset="0,0,0,0">
            <w:txbxContent>
              <w:p w14:paraId="7D8FE630" w14:textId="77777777" w:rsidR="001967BE" w:rsidRDefault="0032107B">
                <w:pPr>
                  <w:spacing w:line="300" w:lineRule="exact"/>
                  <w:ind w:left="20" w:right="-42"/>
                  <w:rPr>
                    <w:sz w:val="26"/>
                    <w:szCs w:val="26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FUNC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NA</w:t>
                </w:r>
                <w:r>
                  <w:rPr>
                    <w:b/>
                    <w:sz w:val="28"/>
                    <w:szCs w:val="28"/>
                  </w:rPr>
                  <w:t>L (</w:t>
                </w:r>
                <w:r>
                  <w:rPr>
                    <w:b/>
                    <w:spacing w:val="-2"/>
                    <w:sz w:val="28"/>
                    <w:szCs w:val="28"/>
                  </w:rPr>
                  <w:t>M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-1"/>
                    <w:sz w:val="28"/>
                    <w:szCs w:val="28"/>
                  </w:rPr>
                  <w:t>AR</w:t>
                </w:r>
                <w:r>
                  <w:rPr>
                    <w:b/>
                    <w:sz w:val="28"/>
                    <w:szCs w:val="28"/>
                  </w:rPr>
                  <w:t>Y</w:t>
                </w:r>
                <w:r>
                  <w:rPr>
                    <w:b/>
                    <w:sz w:val="26"/>
                    <w:szCs w:val="26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E833D" w14:textId="77777777" w:rsidR="001967BE" w:rsidRDefault="001967BE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09A9F" w14:textId="77777777" w:rsidR="001967BE" w:rsidRDefault="001967BE">
    <w:pPr>
      <w:spacing w:line="0" w:lineRule="atLeast"/>
      <w:rPr>
        <w:sz w:val="0"/>
        <w:szCs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6A51" w14:textId="77777777" w:rsidR="001967BE" w:rsidRDefault="001967BE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0BECA" w14:textId="77777777" w:rsidR="001967BE" w:rsidRDefault="001967BE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A7905"/>
    <w:multiLevelType w:val="multilevel"/>
    <w:tmpl w:val="0090F2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7BE"/>
    <w:rsid w:val="001967BE"/>
    <w:rsid w:val="0032107B"/>
    <w:rsid w:val="0035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5A6003"/>
  <w15:docId w15:val="{ABD74F59-024C-42F2-A660-FFBBBA1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asample1@xxx.com" TargetMode="Externa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yperlink" Target="mailto:imasample9@xxx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yperlink" Target="mailto:careerservices@bellevue.edu" TargetMode="External"/><Relationship Id="rId12" Type="http://schemas.openxmlformats.org/officeDocument/2006/relationships/hyperlink" Target="mailto:imasample3@xxx.com" TargetMode="Externa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hyperlink" Target="mailto:imasample5@xxx.com" TargetMode="External"/><Relationship Id="rId20" Type="http://schemas.openxmlformats.org/officeDocument/2006/relationships/header" Target="header7.xml"/><Relationship Id="rId29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yperlink" Target="mailto:imasample8@xxx.co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imasample4@xxx.com" TargetMode="External"/><Relationship Id="rId23" Type="http://schemas.openxmlformats.org/officeDocument/2006/relationships/header" Target="header9.xml"/><Relationship Id="rId28" Type="http://schemas.openxmlformats.org/officeDocument/2006/relationships/hyperlink" Target="mailto:imasample10@xxxx.net" TargetMode="External"/><Relationship Id="rId10" Type="http://schemas.openxmlformats.org/officeDocument/2006/relationships/hyperlink" Target="mailto:imasample2@xxx.com" TargetMode="External"/><Relationship Id="rId19" Type="http://schemas.openxmlformats.org/officeDocument/2006/relationships/hyperlink" Target="mailto:imasample6@xxx.co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yperlink" Target="mailto:imasample7@xxx.com" TargetMode="External"/><Relationship Id="rId27" Type="http://schemas.openxmlformats.org/officeDocument/2006/relationships/header" Target="header11.xml"/><Relationship Id="rId30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4014</Words>
  <Characters>22885</Characters>
  <Application>Microsoft Office Word</Application>
  <DocSecurity>0</DocSecurity>
  <Lines>190</Lines>
  <Paragraphs>53</Paragraphs>
  <ScaleCrop>false</ScaleCrop>
  <Company/>
  <LinksUpToDate>false</LinksUpToDate>
  <CharactersWithSpaces>26846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2021-05-08T13:38:00Z</dcterms:created>
  <dcterms:modified xsi:type="dcterms:W3CDTF">2021-05-08T13:42:00Z</dcterms:modified>
</cp:coreProperties>
</file>