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45F0F" w14:textId="77777777" w:rsidR="00F35213" w:rsidRPr="00F35213" w:rsidRDefault="00F35213">
      <w:pPr>
        <w:spacing w:before="6" w:line="320" w:lineRule="exact"/>
        <w:ind w:left="3502" w:right="3600" w:firstLine="1"/>
        <w:jc w:val="center"/>
        <w:rPr>
          <w:rFonts w:asciiTheme="minorHAnsi" w:hAnsiTheme="minorHAnsi" w:cstheme="minorHAnsi"/>
          <w:sz w:val="22"/>
          <w:szCs w:val="22"/>
        </w:rPr>
      </w:pPr>
      <w:r w:rsidRPr="00F35213">
        <w:rPr>
          <w:rFonts w:asciiTheme="minorHAnsi" w:hAnsiTheme="minorHAnsi" w:cstheme="minorHAnsi"/>
          <w:sz w:val="22"/>
          <w:szCs w:val="22"/>
        </w:rPr>
        <w:t>Rees Merrill</w:t>
      </w:r>
    </w:p>
    <w:p w14:paraId="034DE6BE" w14:textId="75293DDA" w:rsidR="004A2348" w:rsidRPr="00F35213" w:rsidRDefault="00E47765">
      <w:pPr>
        <w:spacing w:before="6" w:line="320" w:lineRule="exact"/>
        <w:ind w:left="3502" w:right="3600" w:firstLine="1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F35213">
        <w:rPr>
          <w:rFonts w:asciiTheme="minorHAnsi" w:hAnsiTheme="minorHAnsi" w:cstheme="minorHAnsi"/>
          <w:bCs/>
          <w:spacing w:val="1"/>
          <w:sz w:val="22"/>
          <w:szCs w:val="22"/>
        </w:rPr>
        <w:t>1</w:t>
      </w:r>
      <w:r w:rsidRPr="00F35213">
        <w:rPr>
          <w:rFonts w:asciiTheme="minorHAnsi" w:hAnsiTheme="minorHAnsi" w:cstheme="minorHAnsi"/>
          <w:bCs/>
          <w:spacing w:val="-1"/>
          <w:sz w:val="22"/>
          <w:szCs w:val="22"/>
        </w:rPr>
        <w:t>23</w:t>
      </w:r>
      <w:r w:rsidRPr="00F35213">
        <w:rPr>
          <w:rFonts w:asciiTheme="minorHAnsi" w:hAnsiTheme="minorHAnsi" w:cstheme="minorHAnsi"/>
          <w:bCs/>
          <w:sz w:val="22"/>
          <w:szCs w:val="22"/>
        </w:rPr>
        <w:t>4</w:t>
      </w:r>
      <w:r w:rsidRPr="00F35213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F35213">
        <w:rPr>
          <w:rFonts w:asciiTheme="minorHAnsi" w:hAnsiTheme="minorHAnsi" w:cstheme="minorHAnsi"/>
          <w:bCs/>
          <w:spacing w:val="-2"/>
          <w:sz w:val="22"/>
          <w:szCs w:val="22"/>
        </w:rPr>
        <w:t>F</w:t>
      </w:r>
      <w:r w:rsidRPr="00F35213">
        <w:rPr>
          <w:rFonts w:asciiTheme="minorHAnsi" w:hAnsiTheme="minorHAnsi" w:cstheme="minorHAnsi"/>
          <w:bCs/>
          <w:spacing w:val="1"/>
          <w:sz w:val="22"/>
          <w:szCs w:val="22"/>
        </w:rPr>
        <w:t>a</w:t>
      </w:r>
      <w:r w:rsidRPr="00F35213">
        <w:rPr>
          <w:rFonts w:asciiTheme="minorHAnsi" w:hAnsiTheme="minorHAnsi" w:cstheme="minorHAnsi"/>
          <w:bCs/>
          <w:spacing w:val="-1"/>
          <w:sz w:val="22"/>
          <w:szCs w:val="22"/>
        </w:rPr>
        <w:t>i</w:t>
      </w:r>
      <w:r w:rsidRPr="00F35213">
        <w:rPr>
          <w:rFonts w:asciiTheme="minorHAnsi" w:hAnsiTheme="minorHAnsi" w:cstheme="minorHAnsi"/>
          <w:bCs/>
          <w:sz w:val="22"/>
          <w:szCs w:val="22"/>
        </w:rPr>
        <w:t>r</w:t>
      </w:r>
      <w:r w:rsidRPr="00F35213">
        <w:rPr>
          <w:rFonts w:asciiTheme="minorHAnsi" w:hAnsiTheme="minorHAnsi" w:cstheme="minorHAnsi"/>
          <w:bCs/>
          <w:spacing w:val="1"/>
          <w:sz w:val="22"/>
          <w:szCs w:val="22"/>
        </w:rPr>
        <w:t>y</w:t>
      </w:r>
      <w:r w:rsidRPr="00F35213">
        <w:rPr>
          <w:rFonts w:asciiTheme="minorHAnsi" w:hAnsiTheme="minorHAnsi" w:cstheme="minorHAnsi"/>
          <w:bCs/>
          <w:spacing w:val="-2"/>
          <w:sz w:val="22"/>
          <w:szCs w:val="22"/>
        </w:rPr>
        <w:t>t</w:t>
      </w:r>
      <w:r w:rsidRPr="00F35213">
        <w:rPr>
          <w:rFonts w:asciiTheme="minorHAnsi" w:hAnsiTheme="minorHAnsi" w:cstheme="minorHAnsi"/>
          <w:bCs/>
          <w:spacing w:val="-1"/>
          <w:sz w:val="22"/>
          <w:szCs w:val="22"/>
        </w:rPr>
        <w:t>a</w:t>
      </w:r>
      <w:r w:rsidRPr="00F35213">
        <w:rPr>
          <w:rFonts w:asciiTheme="minorHAnsi" w:hAnsiTheme="minorHAnsi" w:cstheme="minorHAnsi"/>
          <w:bCs/>
          <w:spacing w:val="1"/>
          <w:sz w:val="22"/>
          <w:szCs w:val="22"/>
        </w:rPr>
        <w:t>l</w:t>
      </w:r>
      <w:r w:rsidRPr="00F35213">
        <w:rPr>
          <w:rFonts w:asciiTheme="minorHAnsi" w:hAnsiTheme="minorHAnsi" w:cstheme="minorHAnsi"/>
          <w:bCs/>
          <w:sz w:val="22"/>
          <w:szCs w:val="22"/>
        </w:rPr>
        <w:t xml:space="preserve">e </w:t>
      </w:r>
      <w:r w:rsidRPr="00F35213">
        <w:rPr>
          <w:rFonts w:asciiTheme="minorHAnsi" w:hAnsiTheme="minorHAnsi" w:cstheme="minorHAnsi"/>
          <w:bCs/>
          <w:spacing w:val="-3"/>
          <w:sz w:val="22"/>
          <w:szCs w:val="22"/>
        </w:rPr>
        <w:t>L</w:t>
      </w:r>
      <w:r w:rsidRPr="00F35213">
        <w:rPr>
          <w:rFonts w:asciiTheme="minorHAnsi" w:hAnsiTheme="minorHAnsi" w:cstheme="minorHAnsi"/>
          <w:bCs/>
          <w:spacing w:val="1"/>
          <w:sz w:val="22"/>
          <w:szCs w:val="22"/>
        </w:rPr>
        <w:t>a</w:t>
      </w:r>
      <w:r w:rsidRPr="00F35213">
        <w:rPr>
          <w:rFonts w:asciiTheme="minorHAnsi" w:hAnsiTheme="minorHAnsi" w:cstheme="minorHAnsi"/>
          <w:bCs/>
          <w:sz w:val="22"/>
          <w:szCs w:val="22"/>
        </w:rPr>
        <w:t>ne H</w:t>
      </w:r>
      <w:r w:rsidRPr="00F35213">
        <w:rPr>
          <w:rFonts w:asciiTheme="minorHAnsi" w:hAnsiTheme="minorHAnsi" w:cstheme="minorHAnsi"/>
          <w:bCs/>
          <w:spacing w:val="1"/>
          <w:sz w:val="22"/>
          <w:szCs w:val="22"/>
        </w:rPr>
        <w:t>o</w:t>
      </w:r>
      <w:r w:rsidRPr="00F35213">
        <w:rPr>
          <w:rFonts w:asciiTheme="minorHAnsi" w:hAnsiTheme="minorHAnsi" w:cstheme="minorHAnsi"/>
          <w:bCs/>
          <w:sz w:val="22"/>
          <w:szCs w:val="22"/>
        </w:rPr>
        <w:t>p</w:t>
      </w:r>
      <w:r w:rsidRPr="00F35213">
        <w:rPr>
          <w:rFonts w:asciiTheme="minorHAnsi" w:hAnsiTheme="minorHAnsi" w:cstheme="minorHAnsi"/>
          <w:bCs/>
          <w:spacing w:val="-3"/>
          <w:sz w:val="22"/>
          <w:szCs w:val="22"/>
        </w:rPr>
        <w:t>e</w:t>
      </w:r>
      <w:r w:rsidRPr="00F35213">
        <w:rPr>
          <w:rFonts w:asciiTheme="minorHAnsi" w:hAnsiTheme="minorHAnsi" w:cstheme="minorHAnsi"/>
          <w:bCs/>
          <w:spacing w:val="1"/>
          <w:sz w:val="22"/>
          <w:szCs w:val="22"/>
        </w:rPr>
        <w:t>w</w:t>
      </w:r>
      <w:r w:rsidRPr="00F35213">
        <w:rPr>
          <w:rFonts w:asciiTheme="minorHAnsi" w:hAnsiTheme="minorHAnsi" w:cstheme="minorHAnsi"/>
          <w:bCs/>
          <w:spacing w:val="-2"/>
          <w:sz w:val="22"/>
          <w:szCs w:val="22"/>
        </w:rPr>
        <w:t>e</w:t>
      </w:r>
      <w:r w:rsidRPr="00F35213">
        <w:rPr>
          <w:rFonts w:asciiTheme="minorHAnsi" w:hAnsiTheme="minorHAnsi" w:cstheme="minorHAnsi"/>
          <w:bCs/>
          <w:spacing w:val="1"/>
          <w:sz w:val="22"/>
          <w:szCs w:val="22"/>
        </w:rPr>
        <w:t>ll</w:t>
      </w:r>
      <w:r w:rsidRPr="00F35213">
        <w:rPr>
          <w:rFonts w:asciiTheme="minorHAnsi" w:hAnsiTheme="minorHAnsi" w:cstheme="minorHAnsi"/>
          <w:bCs/>
          <w:sz w:val="22"/>
          <w:szCs w:val="22"/>
        </w:rPr>
        <w:t>,</w:t>
      </w:r>
      <w:r w:rsidRPr="00F35213">
        <w:rPr>
          <w:rFonts w:asciiTheme="minorHAnsi" w:hAnsiTheme="minorHAnsi" w:cstheme="minorHAnsi"/>
          <w:bCs/>
          <w:spacing w:val="-1"/>
          <w:sz w:val="22"/>
          <w:szCs w:val="22"/>
        </w:rPr>
        <w:t xml:space="preserve"> </w:t>
      </w:r>
      <w:r w:rsidRPr="00F35213">
        <w:rPr>
          <w:rFonts w:asciiTheme="minorHAnsi" w:hAnsiTheme="minorHAnsi" w:cstheme="minorHAnsi"/>
          <w:bCs/>
          <w:sz w:val="22"/>
          <w:szCs w:val="22"/>
        </w:rPr>
        <w:t>WA</w:t>
      </w:r>
      <w:r w:rsidRPr="00F35213">
        <w:rPr>
          <w:rFonts w:asciiTheme="minorHAnsi" w:hAnsiTheme="minorHAnsi" w:cstheme="minorHAnsi"/>
          <w:bCs/>
          <w:spacing w:val="-4"/>
          <w:sz w:val="22"/>
          <w:szCs w:val="22"/>
        </w:rPr>
        <w:t xml:space="preserve"> </w:t>
      </w:r>
      <w:r w:rsidRPr="00F35213">
        <w:rPr>
          <w:rFonts w:asciiTheme="minorHAnsi" w:hAnsiTheme="minorHAnsi" w:cstheme="minorHAnsi"/>
          <w:bCs/>
          <w:spacing w:val="1"/>
          <w:sz w:val="22"/>
          <w:szCs w:val="22"/>
        </w:rPr>
        <w:t>9</w:t>
      </w:r>
      <w:r w:rsidRPr="00F35213">
        <w:rPr>
          <w:rFonts w:asciiTheme="minorHAnsi" w:hAnsiTheme="minorHAnsi" w:cstheme="minorHAnsi"/>
          <w:bCs/>
          <w:spacing w:val="-1"/>
          <w:sz w:val="22"/>
          <w:szCs w:val="22"/>
        </w:rPr>
        <w:t>800</w:t>
      </w:r>
      <w:r w:rsidRPr="00F35213">
        <w:rPr>
          <w:rFonts w:asciiTheme="minorHAnsi" w:hAnsiTheme="minorHAnsi" w:cstheme="minorHAnsi"/>
          <w:bCs/>
          <w:sz w:val="22"/>
          <w:szCs w:val="22"/>
        </w:rPr>
        <w:t>0 (</w:t>
      </w:r>
      <w:r w:rsidRPr="00F35213">
        <w:rPr>
          <w:rFonts w:asciiTheme="minorHAnsi" w:hAnsiTheme="minorHAnsi" w:cstheme="minorHAnsi"/>
          <w:bCs/>
          <w:spacing w:val="1"/>
          <w:sz w:val="22"/>
          <w:szCs w:val="22"/>
        </w:rPr>
        <w:t>1</w:t>
      </w:r>
      <w:r w:rsidRPr="00F35213">
        <w:rPr>
          <w:rFonts w:asciiTheme="minorHAnsi" w:hAnsiTheme="minorHAnsi" w:cstheme="minorHAnsi"/>
          <w:bCs/>
          <w:spacing w:val="-1"/>
          <w:sz w:val="22"/>
          <w:szCs w:val="22"/>
        </w:rPr>
        <w:t>2</w:t>
      </w:r>
      <w:r w:rsidRPr="00F35213">
        <w:rPr>
          <w:rFonts w:asciiTheme="minorHAnsi" w:hAnsiTheme="minorHAnsi" w:cstheme="minorHAnsi"/>
          <w:bCs/>
          <w:spacing w:val="1"/>
          <w:sz w:val="22"/>
          <w:szCs w:val="22"/>
        </w:rPr>
        <w:t>3</w:t>
      </w:r>
      <w:r w:rsidRPr="00F35213">
        <w:rPr>
          <w:rFonts w:asciiTheme="minorHAnsi" w:hAnsiTheme="minorHAnsi" w:cstheme="minorHAnsi"/>
          <w:bCs/>
          <w:sz w:val="22"/>
          <w:szCs w:val="22"/>
        </w:rPr>
        <w:t>)</w:t>
      </w:r>
      <w:r w:rsidRPr="00F35213">
        <w:rPr>
          <w:rFonts w:asciiTheme="minorHAnsi" w:hAnsiTheme="minorHAnsi" w:cstheme="minorHAnsi"/>
          <w:bCs/>
          <w:spacing w:val="-3"/>
          <w:sz w:val="22"/>
          <w:szCs w:val="22"/>
        </w:rPr>
        <w:t xml:space="preserve"> </w:t>
      </w:r>
      <w:r w:rsidRPr="00F35213">
        <w:rPr>
          <w:rFonts w:asciiTheme="minorHAnsi" w:hAnsiTheme="minorHAnsi" w:cstheme="minorHAnsi"/>
          <w:bCs/>
          <w:spacing w:val="1"/>
          <w:sz w:val="22"/>
          <w:szCs w:val="22"/>
        </w:rPr>
        <w:t>4</w:t>
      </w:r>
      <w:r w:rsidRPr="00F35213">
        <w:rPr>
          <w:rFonts w:asciiTheme="minorHAnsi" w:hAnsiTheme="minorHAnsi" w:cstheme="minorHAnsi"/>
          <w:bCs/>
          <w:spacing w:val="-1"/>
          <w:sz w:val="22"/>
          <w:szCs w:val="22"/>
        </w:rPr>
        <w:t>5</w:t>
      </w:r>
      <w:r w:rsidRPr="00F35213">
        <w:rPr>
          <w:rFonts w:asciiTheme="minorHAnsi" w:hAnsiTheme="minorHAnsi" w:cstheme="minorHAnsi"/>
          <w:bCs/>
          <w:spacing w:val="2"/>
          <w:sz w:val="22"/>
          <w:szCs w:val="22"/>
        </w:rPr>
        <w:t>6</w:t>
      </w:r>
      <w:r w:rsidRPr="00F35213">
        <w:rPr>
          <w:rFonts w:asciiTheme="minorHAnsi" w:hAnsiTheme="minorHAnsi" w:cstheme="minorHAnsi"/>
          <w:bCs/>
          <w:spacing w:val="-2"/>
          <w:sz w:val="22"/>
          <w:szCs w:val="22"/>
        </w:rPr>
        <w:t>-</w:t>
      </w:r>
      <w:r w:rsidRPr="00F35213">
        <w:rPr>
          <w:rFonts w:asciiTheme="minorHAnsi" w:hAnsiTheme="minorHAnsi" w:cstheme="minorHAnsi"/>
          <w:bCs/>
          <w:spacing w:val="-1"/>
          <w:sz w:val="22"/>
          <w:szCs w:val="22"/>
        </w:rPr>
        <w:t>7</w:t>
      </w:r>
      <w:r w:rsidRPr="00F35213">
        <w:rPr>
          <w:rFonts w:asciiTheme="minorHAnsi" w:hAnsiTheme="minorHAnsi" w:cstheme="minorHAnsi"/>
          <w:bCs/>
          <w:spacing w:val="1"/>
          <w:sz w:val="22"/>
          <w:szCs w:val="22"/>
        </w:rPr>
        <w:t>8</w:t>
      </w:r>
      <w:r w:rsidRPr="00F35213">
        <w:rPr>
          <w:rFonts w:asciiTheme="minorHAnsi" w:hAnsiTheme="minorHAnsi" w:cstheme="minorHAnsi"/>
          <w:bCs/>
          <w:spacing w:val="-1"/>
          <w:sz w:val="22"/>
          <w:szCs w:val="22"/>
        </w:rPr>
        <w:t>9</w:t>
      </w:r>
      <w:r w:rsidR="00F35213" w:rsidRPr="00F35213">
        <w:rPr>
          <w:rFonts w:asciiTheme="minorHAnsi" w:hAnsiTheme="minorHAnsi" w:cstheme="minorHAnsi"/>
          <w:bCs/>
          <w:spacing w:val="-1"/>
          <w:sz w:val="22"/>
          <w:szCs w:val="22"/>
        </w:rPr>
        <w:t>0</w:t>
      </w:r>
      <w:hyperlink r:id="rId7" w:history="1">
        <w:r w:rsidR="00F35213" w:rsidRPr="00F35213">
          <w:rPr>
            <w:rStyle w:val="Hyperlink"/>
            <w:rFonts w:asciiTheme="minorHAnsi" w:hAnsiTheme="minorHAnsi" w:cstheme="minorHAnsi"/>
            <w:bCs/>
            <w:sz w:val="22"/>
            <w:szCs w:val="22"/>
            <w:u w:val="none"/>
          </w:rPr>
          <w:t xml:space="preserve"> merrill@gmail.com</w:t>
        </w:r>
      </w:hyperlink>
    </w:p>
    <w:p w14:paraId="16F5286F" w14:textId="77777777" w:rsidR="004A2348" w:rsidRPr="00F35213" w:rsidRDefault="004A2348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561CF4CD" w14:textId="6D242CB0" w:rsidR="004A2348" w:rsidRPr="00F35213" w:rsidRDefault="00E47765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Arial" w:hAnsiTheme="minorHAnsi" w:cstheme="minorHAnsi"/>
          <w:b/>
          <w:spacing w:val="-1"/>
          <w:sz w:val="22"/>
          <w:szCs w:val="22"/>
        </w:rPr>
        <w:t>RE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b/>
          <w:spacing w:val="4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b/>
          <w:spacing w:val="1"/>
          <w:sz w:val="22"/>
          <w:szCs w:val="22"/>
        </w:rPr>
        <w:t>QU</w:t>
      </w:r>
      <w:r w:rsidRPr="00F35213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LIF</w:t>
      </w:r>
      <w:r w:rsidRPr="00F3521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b/>
          <w:spacing w:val="4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b/>
          <w:spacing w:val="-3"/>
          <w:sz w:val="22"/>
          <w:szCs w:val="22"/>
        </w:rPr>
        <w:t>AT</w:t>
      </w:r>
      <w:r w:rsidRPr="00F35213">
        <w:rPr>
          <w:rFonts w:asciiTheme="minorHAnsi" w:eastAsia="Arial" w:hAnsiTheme="minorHAnsi" w:cstheme="minorHAnsi"/>
          <w:b/>
          <w:spacing w:val="1"/>
          <w:sz w:val="22"/>
          <w:szCs w:val="22"/>
        </w:rPr>
        <w:t>IO</w:t>
      </w:r>
      <w:r w:rsidRPr="00F35213">
        <w:rPr>
          <w:rFonts w:asciiTheme="minorHAnsi" w:eastAsia="Arial" w:hAnsiTheme="minorHAnsi" w:cstheme="minorHAnsi"/>
          <w:b/>
          <w:spacing w:val="-1"/>
          <w:sz w:val="22"/>
          <w:szCs w:val="22"/>
        </w:rPr>
        <w:t>NS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7280E6DA" w14:textId="77777777" w:rsidR="004A2348" w:rsidRPr="00F35213" w:rsidRDefault="00E47765">
      <w:pPr>
        <w:spacing w:before="1"/>
        <w:ind w:left="100" w:right="531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Arial" w:hAnsiTheme="minorHAnsi" w:cstheme="minorHAnsi"/>
          <w:sz w:val="22"/>
          <w:szCs w:val="22"/>
        </w:rPr>
        <w:t>In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y</w:t>
      </w:r>
      <w:r w:rsidRPr="00F3521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pre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us</w:t>
      </w:r>
      <w:r w:rsidRPr="00F3521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z w:val="22"/>
          <w:szCs w:val="22"/>
        </w:rPr>
        <w:t>as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er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z w:val="22"/>
          <w:szCs w:val="22"/>
        </w:rPr>
        <w:t>er</w:t>
      </w:r>
      <w:r w:rsidRPr="00F352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de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al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ng</w:t>
      </w:r>
      <w:r w:rsidRPr="00F352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th</w:t>
      </w:r>
      <w:r w:rsidRPr="00F352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q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ui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ts g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z w:val="22"/>
          <w:szCs w:val="22"/>
        </w:rPr>
        <w:t>eri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g,</w:t>
      </w:r>
      <w:r w:rsidRPr="00F35213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k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F35213">
        <w:rPr>
          <w:rFonts w:asciiTheme="minorHAnsi" w:eastAsia="Arial" w:hAnsiTheme="minorHAnsi" w:cstheme="minorHAnsi"/>
          <w:sz w:val="22"/>
          <w:szCs w:val="22"/>
        </w:rPr>
        <w:t>nt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on</w:t>
      </w:r>
      <w:r w:rsidRPr="00F35213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(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ng</w:t>
      </w:r>
      <w:r w:rsidRPr="00F352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pro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)</w:t>
      </w:r>
      <w:r w:rsidRPr="00F3521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z w:val="22"/>
          <w:szCs w:val="22"/>
        </w:rPr>
        <w:t>er</w:t>
      </w:r>
      <w:r w:rsidRPr="00F352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ot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y</w:t>
      </w:r>
      <w:r w:rsidRPr="00F35213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or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at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he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er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de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F35213">
        <w:rPr>
          <w:rFonts w:asciiTheme="minorHAnsi" w:eastAsia="Arial" w:hAnsiTheme="minorHAnsi" w:cstheme="minorHAnsi"/>
          <w:sz w:val="22"/>
          <w:szCs w:val="22"/>
        </w:rPr>
        <w:t>to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z w:val="22"/>
          <w:szCs w:val="22"/>
        </w:rPr>
        <w:t>,</w:t>
      </w:r>
      <w:r w:rsidRPr="00F352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as pro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uts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de</w:t>
      </w:r>
      <w:r w:rsidRPr="00F3521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ta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ng</w:t>
      </w:r>
      <w:r w:rsidRPr="00F352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n.</w:t>
      </w:r>
    </w:p>
    <w:p w14:paraId="5625246B" w14:textId="77777777" w:rsidR="004A2348" w:rsidRPr="00F35213" w:rsidRDefault="004A2348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69F2F403" w14:textId="77777777" w:rsidR="004A2348" w:rsidRPr="00F35213" w:rsidRDefault="00E47765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s a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of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pro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ts</w:t>
      </w:r>
      <w:r w:rsidRPr="00F3521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y</w:t>
      </w:r>
      <w:r w:rsidRPr="00F3521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y</w:t>
      </w:r>
      <w:r w:rsidRPr="00F3521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er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/</w:t>
      </w:r>
      <w:r w:rsidRPr="00F35213">
        <w:rPr>
          <w:rFonts w:asciiTheme="minorHAnsi" w:eastAsia="Arial" w:hAnsiTheme="minorHAnsi" w:cstheme="minorHAnsi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:</w:t>
      </w:r>
    </w:p>
    <w:p w14:paraId="2887FA72" w14:textId="77777777" w:rsidR="004A2348" w:rsidRPr="00F35213" w:rsidRDefault="00E47765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F3521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AB</w:t>
      </w:r>
      <w:r w:rsidRPr="00F35213">
        <w:rPr>
          <w:rFonts w:asciiTheme="minorHAnsi" w:eastAsia="Arial" w:hAnsiTheme="minorHAnsi" w:cstheme="minorHAnsi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ores</w:t>
      </w:r>
      <w:r w:rsidRPr="00F352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Cor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z w:val="22"/>
          <w:szCs w:val="22"/>
        </w:rPr>
        <w:t>orate</w:t>
      </w:r>
      <w:r w:rsidRPr="00F3521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k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z w:val="22"/>
          <w:szCs w:val="22"/>
        </w:rPr>
        <w:t>er</w:t>
      </w:r>
      <w:r w:rsidRPr="00F3521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8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8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35213">
        <w:rPr>
          <w:rFonts w:asciiTheme="minorHAnsi" w:eastAsia="Arial" w:hAnsiTheme="minorHAnsi" w:cstheme="minorHAnsi"/>
          <w:sz w:val="22"/>
          <w:szCs w:val="22"/>
        </w:rPr>
        <w:t>90</w:t>
      </w:r>
    </w:p>
    <w:p w14:paraId="039FBBB6" w14:textId="77777777" w:rsidR="004A2348" w:rsidRPr="00F35213" w:rsidRDefault="00E47765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3521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F3521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on</w:t>
      </w:r>
      <w:r w:rsidRPr="00F3521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IT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De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(Pro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z w:val="22"/>
          <w:szCs w:val="22"/>
        </w:rPr>
        <w:t>)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ta</w:t>
      </w:r>
      <w:r w:rsidRPr="00F352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z w:val="22"/>
          <w:szCs w:val="22"/>
        </w:rPr>
        <w:t>/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z w:val="22"/>
          <w:szCs w:val="22"/>
        </w:rPr>
        <w:t>ort</w:t>
      </w:r>
      <w:r w:rsidRPr="00F35213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De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on</w:t>
      </w:r>
      <w:r w:rsidRPr="00F3521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(9</w:t>
      </w:r>
      <w:r w:rsidRPr="00F35213">
        <w:rPr>
          <w:rFonts w:asciiTheme="minorHAnsi" w:eastAsia="Arial" w:hAnsiTheme="minorHAnsi" w:cstheme="minorHAnsi"/>
          <w:spacing w:val="5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F35213">
        <w:rPr>
          <w:rFonts w:asciiTheme="minorHAnsi" w:eastAsia="Arial" w:hAnsiTheme="minorHAnsi" w:cstheme="minorHAnsi"/>
          <w:sz w:val="22"/>
          <w:szCs w:val="22"/>
        </w:rPr>
        <w:t>2)</w:t>
      </w:r>
    </w:p>
    <w:p w14:paraId="21F0F5DB" w14:textId="77777777" w:rsidR="004A2348" w:rsidRPr="00F35213" w:rsidRDefault="00E47765">
      <w:pPr>
        <w:tabs>
          <w:tab w:val="left" w:pos="820"/>
        </w:tabs>
        <w:ind w:left="820" w:right="2425" w:hanging="36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35213">
        <w:rPr>
          <w:rFonts w:asciiTheme="minorHAnsi" w:eastAsia="Segoe MDL2 Assets" w:hAnsiTheme="minorHAnsi" w:cstheme="minorHAnsi"/>
          <w:sz w:val="22"/>
          <w:szCs w:val="22"/>
        </w:rPr>
        <w:tab/>
      </w:r>
      <w:r w:rsidRPr="00F35213">
        <w:rPr>
          <w:rFonts w:asciiTheme="minorHAnsi" w:eastAsia="Arial" w:hAnsiTheme="minorHAnsi" w:cstheme="minorHAnsi"/>
          <w:sz w:val="22"/>
          <w:szCs w:val="22"/>
        </w:rPr>
        <w:t>Fo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nd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ug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F35213">
        <w:rPr>
          <w:rFonts w:asciiTheme="minorHAnsi" w:eastAsia="Arial" w:hAnsiTheme="minorHAnsi" w:cstheme="minorHAnsi"/>
          <w:sz w:val="22"/>
          <w:szCs w:val="22"/>
        </w:rPr>
        <w:t>Cor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z w:val="22"/>
          <w:szCs w:val="22"/>
        </w:rPr>
        <w:t>orate</w:t>
      </w:r>
      <w:r w:rsidRPr="00F3521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z w:val="22"/>
          <w:szCs w:val="22"/>
        </w:rPr>
        <w:t>tware</w:t>
      </w:r>
      <w:r w:rsidRPr="00F3521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t)</w:t>
      </w:r>
      <w:r w:rsidRPr="00F3521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9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F35213">
        <w:rPr>
          <w:rFonts w:asciiTheme="minorHAnsi" w:eastAsia="Arial" w:hAnsiTheme="minorHAnsi" w:cstheme="minorHAnsi"/>
          <w:sz w:val="22"/>
          <w:szCs w:val="22"/>
        </w:rPr>
        <w:t>5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F35213">
        <w:rPr>
          <w:rFonts w:asciiTheme="minorHAnsi" w:eastAsia="Arial" w:hAnsiTheme="minorHAnsi" w:cstheme="minorHAnsi"/>
          <w:sz w:val="22"/>
          <w:szCs w:val="22"/>
        </w:rPr>
        <w:t>Da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y</w:t>
      </w:r>
      <w:r w:rsidRPr="00F3521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era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ns </w:t>
      </w:r>
      <w:r w:rsidRPr="00F35213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w w:val="99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/</w:t>
      </w:r>
      <w:r w:rsidRPr="00F35213">
        <w:rPr>
          <w:rFonts w:asciiTheme="minorHAnsi" w:eastAsia="Arial" w:hAnsiTheme="minorHAnsi" w:cstheme="minorHAnsi"/>
          <w:w w:val="99"/>
          <w:sz w:val="22"/>
          <w:szCs w:val="22"/>
        </w:rPr>
        <w:t>te</w:t>
      </w:r>
      <w:r w:rsidRPr="00F35213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w w:val="99"/>
          <w:sz w:val="22"/>
          <w:szCs w:val="22"/>
        </w:rPr>
        <w:t>g/re</w:t>
      </w:r>
      <w:r w:rsidRPr="00F35213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lv</w:t>
      </w:r>
      <w:r w:rsidRPr="00F35213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w w:val="99"/>
          <w:sz w:val="22"/>
          <w:szCs w:val="22"/>
        </w:rPr>
        <w:t>ng</w:t>
      </w:r>
      <w:r w:rsidRPr="00F35213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F35213">
        <w:rPr>
          <w:rFonts w:asciiTheme="minorHAnsi" w:eastAsia="Arial" w:hAnsiTheme="minorHAnsi" w:cstheme="minorHAnsi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)</w:t>
      </w:r>
    </w:p>
    <w:p w14:paraId="3414AA00" w14:textId="77777777" w:rsidR="004A2348" w:rsidRPr="00F35213" w:rsidRDefault="00E47765">
      <w:pPr>
        <w:tabs>
          <w:tab w:val="left" w:pos="820"/>
        </w:tabs>
        <w:spacing w:before="19" w:line="220" w:lineRule="exact"/>
        <w:ind w:left="820" w:right="195" w:hanging="36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35213">
        <w:rPr>
          <w:rFonts w:asciiTheme="minorHAnsi" w:eastAsia="Segoe MDL2 Assets" w:hAnsiTheme="minorHAnsi" w:cstheme="minorHAnsi"/>
          <w:sz w:val="22"/>
          <w:szCs w:val="22"/>
        </w:rPr>
        <w:tab/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y</w:t>
      </w:r>
      <w:r w:rsidRPr="00F3521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al</w:t>
      </w:r>
      <w:r w:rsidRPr="00F352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ad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-</w:t>
      </w:r>
      <w:r w:rsidRPr="00F352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ng</w:t>
      </w:r>
      <w:r w:rsidRPr="00F352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th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users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er</w:t>
      </w:r>
      <w:r w:rsidRPr="00F35213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ne</w:t>
      </w:r>
      <w:r w:rsidRPr="00F35213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y</w:t>
      </w:r>
      <w:r w:rsidRPr="00F352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pro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ta,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etc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as p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f program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nv</w:t>
      </w:r>
      <w:r w:rsidRPr="00F35213">
        <w:rPr>
          <w:rFonts w:asciiTheme="minorHAnsi" w:eastAsia="Arial" w:hAnsiTheme="minorHAnsi" w:cstheme="minorHAnsi"/>
          <w:sz w:val="22"/>
          <w:szCs w:val="22"/>
        </w:rPr>
        <w:t>er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on</w:t>
      </w:r>
      <w:r w:rsidRPr="00F3521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er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.</w:t>
      </w:r>
    </w:p>
    <w:p w14:paraId="17CA9ADE" w14:textId="77777777" w:rsidR="004A2348" w:rsidRPr="00F35213" w:rsidRDefault="00E47765">
      <w:pPr>
        <w:tabs>
          <w:tab w:val="left" w:pos="820"/>
        </w:tabs>
        <w:ind w:left="820" w:right="288" w:hanging="36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35213">
        <w:rPr>
          <w:rFonts w:asciiTheme="minorHAnsi" w:eastAsia="Segoe MDL2 Assets" w:hAnsiTheme="minorHAnsi" w:cstheme="minorHAnsi"/>
          <w:sz w:val="22"/>
          <w:szCs w:val="22"/>
        </w:rPr>
        <w:tab/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FFING</w:t>
      </w:r>
      <w:r w:rsidRPr="00F3521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Y</w:t>
      </w:r>
      <w:r w:rsidRPr="00F3521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ternet</w:t>
      </w:r>
      <w:r w:rsidRPr="00F352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al</w:t>
      </w:r>
      <w:r w:rsidRPr="00F352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et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th</w:t>
      </w:r>
      <w:r w:rsidRPr="00F352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nts</w:t>
      </w:r>
      <w:r w:rsidRPr="00F3521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pro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ts</w:t>
      </w:r>
      <w:r w:rsidRPr="00F352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to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pr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F35213">
        <w:rPr>
          <w:rFonts w:asciiTheme="minorHAnsi" w:eastAsia="Arial" w:hAnsiTheme="minorHAnsi" w:cstheme="minorHAnsi"/>
          <w:sz w:val="22"/>
          <w:szCs w:val="22"/>
        </w:rPr>
        <w:t>pre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,</w:t>
      </w:r>
      <w:r w:rsidRPr="00F352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as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ng</w:t>
      </w:r>
      <w:r w:rsidRPr="00F352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F35213">
        <w:rPr>
          <w:rFonts w:asciiTheme="minorHAnsi" w:eastAsia="Arial" w:hAnsiTheme="minorHAnsi" w:cstheme="minorHAnsi"/>
          <w:sz w:val="22"/>
          <w:szCs w:val="22"/>
        </w:rPr>
        <w:t>es</w:t>
      </w:r>
      <w:r w:rsidRPr="00F3521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to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ts</w:t>
      </w:r>
      <w:r w:rsidRPr="00F352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nc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he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em was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ng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te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z w:val="22"/>
          <w:szCs w:val="22"/>
        </w:rPr>
        <w:t>.</w:t>
      </w:r>
    </w:p>
    <w:p w14:paraId="52A3FA75" w14:textId="77777777" w:rsidR="004A2348" w:rsidRPr="00F35213" w:rsidRDefault="00E47765">
      <w:pPr>
        <w:tabs>
          <w:tab w:val="left" w:pos="820"/>
        </w:tabs>
        <w:spacing w:before="20" w:line="220" w:lineRule="exact"/>
        <w:ind w:left="820" w:right="591" w:hanging="36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35213">
        <w:rPr>
          <w:rFonts w:asciiTheme="minorHAnsi" w:eastAsia="Segoe MDL2 Assets" w:hAnsiTheme="minorHAnsi" w:cstheme="minorHAnsi"/>
          <w:sz w:val="22"/>
          <w:szCs w:val="22"/>
        </w:rPr>
        <w:tab/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/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on</w:t>
      </w:r>
      <w:r w:rsidRPr="00F3521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- R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q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ts</w:t>
      </w:r>
      <w:r w:rsidRPr="00F3521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th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35213">
        <w:rPr>
          <w:rFonts w:asciiTheme="minorHAnsi" w:eastAsia="Arial" w:hAnsiTheme="minorHAnsi" w:cstheme="minorHAnsi"/>
          <w:sz w:val="22"/>
          <w:szCs w:val="22"/>
        </w:rPr>
        <w:t>ng</w:t>
      </w:r>
      <w:r w:rsidRPr="00F3521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om 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35213">
        <w:rPr>
          <w:rFonts w:asciiTheme="minorHAnsi" w:eastAsia="Arial" w:hAnsiTheme="minorHAnsi" w:cstheme="minorHAnsi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er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,</w:t>
      </w:r>
      <w:r w:rsidRPr="00F3521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ng</w:t>
      </w:r>
      <w:r w:rsidRPr="00F35213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,</w:t>
      </w:r>
      <w:r w:rsidRPr="00F3521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wor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ng</w:t>
      </w:r>
      <w:r w:rsidRPr="00F352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th u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ers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to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er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tac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z w:val="22"/>
          <w:szCs w:val="22"/>
        </w:rPr>
        <w:t>are</w:t>
      </w:r>
      <w:r w:rsidRPr="00F352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was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re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F35213">
        <w:rPr>
          <w:rFonts w:asciiTheme="minorHAnsi" w:eastAsia="Arial" w:hAnsiTheme="minorHAnsi" w:cstheme="minorHAnsi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z w:val="22"/>
          <w:szCs w:val="22"/>
        </w:rPr>
        <w:t>or.</w:t>
      </w:r>
    </w:p>
    <w:p w14:paraId="77CC431A" w14:textId="77777777" w:rsidR="004A2348" w:rsidRPr="00F35213" w:rsidRDefault="00E47765">
      <w:pPr>
        <w:spacing w:line="22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F35213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</w:rPr>
        <w:t>BI</w:t>
      </w:r>
      <w:r w:rsidRPr="00F35213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</w:rPr>
        <w:t>(B</w:t>
      </w:r>
      <w:r w:rsidRPr="00F352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</w:rPr>
        <w:t>sine</w:t>
      </w:r>
      <w:r w:rsidRPr="00F35213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b/>
          <w:spacing w:val="-10"/>
          <w:position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</w:rPr>
        <w:t>el</w:t>
      </w:r>
      <w:r w:rsidRPr="00F352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</w:rPr>
        <w:t>ige</w:t>
      </w:r>
      <w:r w:rsidRPr="00F352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</w:rPr>
        <w:t>)</w:t>
      </w:r>
      <w:r w:rsidRPr="00F35213">
        <w:rPr>
          <w:rFonts w:asciiTheme="minorHAnsi" w:eastAsia="Arial" w:hAnsiTheme="minorHAnsi" w:cstheme="minorHAnsi"/>
          <w:b/>
          <w:spacing w:val="-9"/>
          <w:position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</w:rPr>
        <w:t>De</w:t>
      </w:r>
      <w:r w:rsidRPr="00F352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</w:rPr>
        <w:t>elo</w:t>
      </w:r>
      <w:r w:rsidRPr="00F352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</w:rPr>
        <w:t>me</w:t>
      </w:r>
      <w:r w:rsidRPr="00F352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</w:rPr>
        <w:t>t</w:t>
      </w:r>
    </w:p>
    <w:p w14:paraId="72372C29" w14:textId="77777777" w:rsidR="004A2348" w:rsidRPr="00F35213" w:rsidRDefault="00E47765">
      <w:pPr>
        <w:spacing w:before="3"/>
        <w:ind w:left="118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Courier New" w:hAnsiTheme="minorHAnsi" w:cstheme="minorHAnsi"/>
          <w:sz w:val="22"/>
          <w:szCs w:val="22"/>
        </w:rPr>
        <w:t>o</w:t>
      </w:r>
      <w:r w:rsidRPr="00F35213">
        <w:rPr>
          <w:rFonts w:asciiTheme="minorHAnsi" w:eastAsia="Courier New" w:hAnsiTheme="minorHAnsi" w:cstheme="minorHAnsi"/>
          <w:spacing w:val="119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es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2005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35213">
        <w:rPr>
          <w:rFonts w:asciiTheme="minorHAnsi" w:eastAsia="Arial" w:hAnsiTheme="minorHAnsi" w:cstheme="minorHAnsi"/>
          <w:sz w:val="22"/>
          <w:szCs w:val="22"/>
        </w:rPr>
        <w:t>2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z w:val="22"/>
          <w:szCs w:val="22"/>
        </w:rPr>
        <w:t>09</w:t>
      </w:r>
      <w:r w:rsidRPr="00F3521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- C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f D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z w:val="22"/>
          <w:szCs w:val="22"/>
        </w:rPr>
        <w:t>es</w:t>
      </w:r>
    </w:p>
    <w:p w14:paraId="49A61A81" w14:textId="77777777" w:rsidR="004A2348" w:rsidRPr="00F35213" w:rsidRDefault="00E47765">
      <w:pPr>
        <w:spacing w:line="220" w:lineRule="exact"/>
        <w:ind w:left="118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F35213">
        <w:rPr>
          <w:rFonts w:asciiTheme="minorHAnsi" w:eastAsia="Courier New" w:hAnsiTheme="minorHAnsi" w:cstheme="minorHAnsi"/>
          <w:spacing w:val="119"/>
          <w:position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J</w:t>
      </w:r>
      <w:r w:rsidRPr="00F35213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position w:val="1"/>
          <w:sz w:val="22"/>
          <w:szCs w:val="22"/>
        </w:rPr>
        <w:t>on</w:t>
      </w:r>
      <w:r w:rsidRPr="00F35213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position w:val="1"/>
          <w:sz w:val="22"/>
          <w:szCs w:val="22"/>
        </w:rPr>
        <w:t>2</w:t>
      </w:r>
      <w:r w:rsidRPr="00F35213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position w:val="1"/>
          <w:sz w:val="22"/>
          <w:szCs w:val="22"/>
        </w:rPr>
        <w:t>9</w:t>
      </w:r>
      <w:r w:rsidRPr="00F35213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- </w:t>
      </w:r>
      <w:r w:rsidRPr="00F35213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position w:val="1"/>
          <w:sz w:val="22"/>
          <w:szCs w:val="22"/>
        </w:rPr>
        <w:t>nt</w:t>
      </w:r>
      <w:r w:rsidRPr="00F35213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(</w:t>
      </w:r>
      <w:r w:rsidRPr="00F35213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SS</w:t>
      </w:r>
      <w:r w:rsidRPr="00F35213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position w:val="1"/>
          <w:sz w:val="22"/>
          <w:szCs w:val="22"/>
        </w:rPr>
        <w:t>ata</w:t>
      </w:r>
      <w:r w:rsidRPr="00F35213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position w:val="1"/>
          <w:sz w:val="22"/>
          <w:szCs w:val="22"/>
        </w:rPr>
        <w:t>or</w:t>
      </w:r>
      <w:r w:rsidRPr="00F35213">
        <w:rPr>
          <w:rFonts w:asciiTheme="minorHAnsi" w:eastAsia="Arial" w:hAnsiTheme="minorHAnsi" w:cstheme="minorHAnsi"/>
          <w:spacing w:val="5"/>
          <w:position w:val="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position w:val="1"/>
          <w:sz w:val="22"/>
          <w:szCs w:val="22"/>
        </w:rPr>
        <w:t>at</w:t>
      </w:r>
      <w:r w:rsidRPr="00F35213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position w:val="1"/>
          <w:sz w:val="22"/>
          <w:szCs w:val="22"/>
        </w:rPr>
        <w:t>/</w:t>
      </w:r>
      <w:r w:rsidRPr="00F35213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position w:val="1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si</w:t>
      </w:r>
      <w:r w:rsidRPr="00F35213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21"/>
          <w:position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s </w:t>
      </w:r>
      <w:r w:rsidRPr="00F35213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J</w:t>
      </w:r>
      <w:r w:rsidRPr="00F35213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position w:val="1"/>
          <w:sz w:val="22"/>
          <w:szCs w:val="22"/>
        </w:rPr>
        <w:t>)</w:t>
      </w:r>
    </w:p>
    <w:p w14:paraId="04539937" w14:textId="77777777" w:rsidR="004A2348" w:rsidRPr="00F35213" w:rsidRDefault="00E47765">
      <w:pPr>
        <w:spacing w:line="200" w:lineRule="exact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F35213">
        <w:rPr>
          <w:rFonts w:asciiTheme="minorHAnsi" w:eastAsia="Arial" w:hAnsiTheme="minorHAnsi" w:cstheme="minorHAnsi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F35213">
        <w:rPr>
          <w:rFonts w:asciiTheme="minorHAnsi" w:eastAsia="Arial" w:hAnsiTheme="minorHAnsi" w:cstheme="minorHAnsi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F35213">
        <w:rPr>
          <w:rFonts w:asciiTheme="minorHAnsi" w:eastAsia="Arial" w:hAnsiTheme="minorHAnsi" w:cstheme="minorHAnsi"/>
          <w:sz w:val="22"/>
          <w:szCs w:val="22"/>
        </w:rPr>
        <w:t>2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F35213">
        <w:rPr>
          <w:rFonts w:asciiTheme="minorHAnsi" w:eastAsia="Arial" w:hAnsiTheme="minorHAnsi" w:cstheme="minorHAnsi"/>
          <w:sz w:val="22"/>
          <w:szCs w:val="22"/>
        </w:rPr>
        <w:t>/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F35213">
        <w:rPr>
          <w:rFonts w:asciiTheme="minorHAnsi" w:eastAsia="Arial" w:hAnsiTheme="minorHAnsi" w:cstheme="minorHAnsi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z w:val="22"/>
          <w:szCs w:val="22"/>
        </w:rPr>
        <w:t>8</w:t>
      </w:r>
    </w:p>
    <w:p w14:paraId="162977FF" w14:textId="77777777" w:rsidR="004A2348" w:rsidRPr="00F35213" w:rsidRDefault="00E47765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F3521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Data</w:t>
      </w:r>
      <w:r w:rsidRPr="00F35213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eh</w:t>
      </w:r>
      <w:r w:rsidRPr="00F35213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using</w:t>
      </w:r>
    </w:p>
    <w:p w14:paraId="4FED4123" w14:textId="77777777" w:rsidR="004A2348" w:rsidRPr="00F35213" w:rsidRDefault="00E47765">
      <w:pPr>
        <w:spacing w:before="3"/>
        <w:ind w:left="118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Courier New" w:hAnsiTheme="minorHAnsi" w:cstheme="minorHAnsi"/>
          <w:sz w:val="22"/>
          <w:szCs w:val="22"/>
        </w:rPr>
        <w:t>o</w:t>
      </w:r>
      <w:r w:rsidRPr="00F35213">
        <w:rPr>
          <w:rFonts w:asciiTheme="minorHAnsi" w:eastAsia="Courier New" w:hAnsiTheme="minorHAnsi" w:cstheme="minorHAnsi"/>
          <w:spacing w:val="119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nd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ug</w:t>
      </w:r>
      <w:r w:rsidRPr="00F352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(I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ed</w:t>
      </w:r>
      <w:r w:rsidRPr="00F3521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 L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ge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Data</w:t>
      </w:r>
      <w:r w:rsidRPr="00F352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pr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the</w:t>
      </w:r>
    </w:p>
    <w:p w14:paraId="5BE8AAD6" w14:textId="77777777" w:rsidR="004A2348" w:rsidRPr="00F35213" w:rsidRDefault="00E47765">
      <w:pPr>
        <w:spacing w:line="200" w:lineRule="exact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eraData</w:t>
      </w:r>
      <w:r w:rsidRPr="00F3521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te</w:t>
      </w:r>
      <w:r w:rsidRPr="00F352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)</w:t>
      </w:r>
    </w:p>
    <w:p w14:paraId="07EECCC1" w14:textId="77777777" w:rsidR="004A2348" w:rsidRPr="00F35213" w:rsidRDefault="00E47765">
      <w:pPr>
        <w:tabs>
          <w:tab w:val="left" w:pos="1540"/>
        </w:tabs>
        <w:spacing w:before="4" w:line="220" w:lineRule="exact"/>
        <w:ind w:left="1540" w:right="374" w:hanging="36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Courier New" w:hAnsiTheme="minorHAnsi" w:cstheme="minorHAnsi"/>
          <w:sz w:val="22"/>
          <w:szCs w:val="22"/>
        </w:rPr>
        <w:t>o</w:t>
      </w:r>
      <w:r w:rsidRPr="00F35213">
        <w:rPr>
          <w:rFonts w:asciiTheme="minorHAnsi" w:eastAsia="Courier New" w:hAnsiTheme="minorHAnsi" w:cstheme="minorHAnsi"/>
          <w:sz w:val="22"/>
          <w:szCs w:val="22"/>
        </w:rPr>
        <w:tab/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ar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pro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ts</w:t>
      </w:r>
      <w:r w:rsidRPr="00F3521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n’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F35213">
        <w:rPr>
          <w:rFonts w:asciiTheme="minorHAnsi" w:eastAsia="Arial" w:hAnsiTheme="minorHAnsi" w:cstheme="minorHAnsi"/>
          <w:sz w:val="22"/>
          <w:szCs w:val="22"/>
        </w:rPr>
        <w:t>ground</w:t>
      </w:r>
      <w:r w:rsidRPr="00F3521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th</w:t>
      </w:r>
      <w:r w:rsidRPr="00F352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z w:val="22"/>
          <w:szCs w:val="22"/>
        </w:rPr>
        <w:t>or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ta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,</w:t>
      </w:r>
      <w:r w:rsidRPr="00F35213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ta </w:t>
      </w:r>
      <w:r w:rsidRPr="00F352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ar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;</w:t>
      </w:r>
      <w:r w:rsidRPr="00F3521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Cur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y</w:t>
      </w:r>
      <w:r w:rsidRPr="00F3521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s n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wor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F35213">
        <w:rPr>
          <w:rFonts w:asciiTheme="minorHAnsi" w:eastAsia="Arial" w:hAnsiTheme="minorHAnsi" w:cstheme="minorHAnsi"/>
          <w:sz w:val="22"/>
          <w:szCs w:val="22"/>
        </w:rPr>
        <w:t>ed</w:t>
      </w:r>
      <w:r w:rsidRPr="00F3521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th</w:t>
      </w:r>
      <w:r w:rsidRPr="00F352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,</w:t>
      </w:r>
      <w:r w:rsidRPr="00F3521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z w:val="22"/>
          <w:szCs w:val="22"/>
        </w:rPr>
        <w:t>,</w:t>
      </w:r>
      <w:r w:rsidRPr="00F352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d 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F35213">
        <w:rPr>
          <w:rFonts w:asciiTheme="minorHAnsi" w:eastAsia="Arial" w:hAnsiTheme="minorHAnsi" w:cstheme="minorHAnsi"/>
          <w:sz w:val="22"/>
          <w:szCs w:val="22"/>
        </w:rPr>
        <w:t>el</w:t>
      </w:r>
      <w:r w:rsidRPr="00F3521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at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th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.</w:t>
      </w:r>
    </w:p>
    <w:p w14:paraId="6F31C900" w14:textId="77777777" w:rsidR="004A2348" w:rsidRPr="00F35213" w:rsidRDefault="004A2348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63F8EA60" w14:textId="77777777" w:rsidR="004A2348" w:rsidRPr="00F35213" w:rsidRDefault="00E47765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color="000000"/>
        </w:rPr>
        <w:t>T</w:t>
      </w:r>
      <w:r w:rsidRPr="00F352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F352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C</w:t>
      </w:r>
      <w:r w:rsidRPr="00F352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HN</w:t>
      </w:r>
      <w:r w:rsidRPr="00F352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F35213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  <w:u w:color="000000"/>
        </w:rPr>
        <w:t>C</w:t>
      </w:r>
      <w:r w:rsidRPr="00F35213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  <w:u w:color="000000"/>
        </w:rPr>
        <w:t>A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L S</w:t>
      </w:r>
      <w:r w:rsidRPr="00F352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K</w:t>
      </w:r>
      <w:r w:rsidRPr="00F352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L</w:t>
      </w:r>
      <w:r w:rsidRPr="00F352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L</w:t>
      </w:r>
      <w:r w:rsidRPr="00F352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S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:</w:t>
      </w:r>
    </w:p>
    <w:p w14:paraId="5F445BEF" w14:textId="77777777" w:rsidR="004A2348" w:rsidRPr="00F35213" w:rsidRDefault="004A2348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5"/>
        <w:gridCol w:w="4076"/>
      </w:tblGrid>
      <w:tr w:rsidR="004A2348" w:rsidRPr="00F35213" w14:paraId="4E989C41" w14:textId="77777777">
        <w:trPr>
          <w:trHeight w:hRule="exact" w:val="278"/>
        </w:trPr>
        <w:tc>
          <w:tcPr>
            <w:tcW w:w="5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87D1B7" w14:textId="77777777" w:rsidR="004A2348" w:rsidRPr="00F35213" w:rsidRDefault="00E47765">
            <w:pPr>
              <w:spacing w:line="22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10+ </w:t>
            </w:r>
            <w:r w:rsidRPr="00F3521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ars</w:t>
            </w:r>
            <w:r w:rsidRPr="00F3521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Vi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F3521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40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8536EA" w14:textId="77777777" w:rsidR="004A2348" w:rsidRPr="00F35213" w:rsidRDefault="00E47765">
            <w:pPr>
              <w:spacing w:line="22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8+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ars</w:t>
            </w:r>
            <w:r w:rsidRPr="00F3521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C#</w:t>
            </w:r>
            <w:r w:rsidRPr="00F3521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F3521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et.</w:t>
            </w:r>
          </w:p>
        </w:tc>
      </w:tr>
      <w:tr w:rsidR="004A2348" w:rsidRPr="00F35213" w14:paraId="5721945B" w14:textId="77777777">
        <w:trPr>
          <w:trHeight w:hRule="exact" w:val="314"/>
        </w:trPr>
        <w:tc>
          <w:tcPr>
            <w:tcW w:w="5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AF3D02" w14:textId="77777777" w:rsidR="004A2348" w:rsidRPr="00F35213" w:rsidRDefault="00E47765">
            <w:pPr>
              <w:spacing w:line="22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+ </w:t>
            </w:r>
            <w:r w:rsidRPr="00F3521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ars</w:t>
            </w:r>
            <w:r w:rsidRPr="00F3521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F35213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F35213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F3521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DH</w:t>
            </w:r>
            <w:r w:rsidRPr="00F35213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F35213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3521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cr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F35213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BS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cri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pt</w:t>
            </w:r>
          </w:p>
        </w:tc>
        <w:tc>
          <w:tcPr>
            <w:tcW w:w="40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C455F0" w14:textId="77777777" w:rsidR="004A2348" w:rsidRPr="00F35213" w:rsidRDefault="00E47765">
            <w:pPr>
              <w:spacing w:line="22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ars</w:t>
            </w:r>
            <w:r w:rsidRPr="00F3521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</w:tr>
      <w:tr w:rsidR="004A2348" w:rsidRPr="00F35213" w14:paraId="52A41D71" w14:textId="77777777">
        <w:trPr>
          <w:trHeight w:hRule="exact" w:val="240"/>
        </w:trPr>
        <w:tc>
          <w:tcPr>
            <w:tcW w:w="5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453B6E" w14:textId="77777777" w:rsidR="004A2348" w:rsidRPr="00F35213" w:rsidRDefault="00E47765">
            <w:pPr>
              <w:spacing w:line="22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15+ </w:t>
            </w:r>
            <w:r w:rsidRPr="00F3521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ars</w:t>
            </w:r>
            <w:r w:rsidRPr="00F3521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Q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F3521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er,</w:t>
            </w:r>
            <w:r w:rsidRPr="00F35213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Q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L,</w:t>
            </w:r>
            <w:r w:rsidRPr="00F35213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tored</w:t>
            </w:r>
            <w:r w:rsidRPr="00F3521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</w:tc>
        <w:tc>
          <w:tcPr>
            <w:tcW w:w="40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05B2AC" w14:textId="77777777" w:rsidR="004A2348" w:rsidRPr="00F35213" w:rsidRDefault="00E47765">
            <w:pPr>
              <w:spacing w:line="22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ars</w:t>
            </w:r>
            <w:r w:rsidRPr="00F3521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6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8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F3521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F35213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F35213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</w:tr>
      <w:tr w:rsidR="004A2348" w:rsidRPr="00F35213" w14:paraId="3E04AA0D" w14:textId="77777777">
        <w:trPr>
          <w:trHeight w:hRule="exact" w:val="262"/>
        </w:trPr>
        <w:tc>
          <w:tcPr>
            <w:tcW w:w="5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0A514A" w14:textId="77777777" w:rsidR="004A2348" w:rsidRPr="00F35213" w:rsidRDefault="00E47765">
            <w:pPr>
              <w:spacing w:line="22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ars</w:t>
            </w:r>
            <w:r w:rsidRPr="00F3521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C,</w:t>
            </w:r>
            <w:r w:rsidRPr="00F3521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+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+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F3521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3521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40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DD7600" w14:textId="77777777" w:rsidR="004A2348" w:rsidRPr="00F35213" w:rsidRDefault="004A23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A2348" w:rsidRPr="00F35213" w14:paraId="7740257D" w14:textId="77777777">
        <w:trPr>
          <w:trHeight w:hRule="exact" w:val="271"/>
        </w:trPr>
        <w:tc>
          <w:tcPr>
            <w:tcW w:w="5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FC9C93" w14:textId="77777777" w:rsidR="004A2348" w:rsidRPr="00F35213" w:rsidRDefault="00E47765">
            <w:pPr>
              <w:spacing w:line="22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+ </w:t>
            </w:r>
            <w:r w:rsidRPr="00F3521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ars</w:t>
            </w:r>
            <w:r w:rsidRPr="00F3521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MS</w:t>
            </w:r>
            <w:r w:rsidRPr="00F35213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>W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3521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F35213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>W</w:t>
            </w:r>
            <w:r w:rsidRPr="00F3521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F3521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F35213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er,</w:t>
            </w:r>
            <w:r w:rsidRPr="00F35213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0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0F83CE" w14:textId="77777777" w:rsidR="004A2348" w:rsidRPr="00F35213" w:rsidRDefault="00E47765">
            <w:pPr>
              <w:spacing w:line="22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ars</w:t>
            </w:r>
            <w:r w:rsidRPr="00F3521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F3521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35213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</w:p>
        </w:tc>
      </w:tr>
      <w:tr w:rsidR="004A2348" w:rsidRPr="00F35213" w14:paraId="4BAC5A15" w14:textId="77777777">
        <w:trPr>
          <w:trHeight w:hRule="exact" w:val="470"/>
        </w:trPr>
        <w:tc>
          <w:tcPr>
            <w:tcW w:w="5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EB1A54" w14:textId="77777777" w:rsidR="004A2348" w:rsidRPr="00F35213" w:rsidRDefault="00E47765">
            <w:pPr>
              <w:spacing w:line="22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+ </w:t>
            </w:r>
            <w:r w:rsidRPr="00F3521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ars</w:t>
            </w:r>
            <w:r w:rsidRPr="00F3521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Vi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F3521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3521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F35213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F35213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ol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F3521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(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F3521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VS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2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F35213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0x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  <w:p w14:paraId="405DF456" w14:textId="77777777" w:rsidR="004A2348" w:rsidRPr="00F35213" w:rsidRDefault="00E47765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1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0)</w:t>
            </w:r>
          </w:p>
        </w:tc>
        <w:tc>
          <w:tcPr>
            <w:tcW w:w="40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736FC4" w14:textId="77777777" w:rsidR="004A2348" w:rsidRPr="00F35213" w:rsidRDefault="00E47765">
            <w:pPr>
              <w:spacing w:line="22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ars</w:t>
            </w:r>
            <w:r w:rsidRPr="00F3521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are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F35213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F35213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35213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</w:p>
          <w:p w14:paraId="3A939AF4" w14:textId="77777777" w:rsidR="004A2348" w:rsidRPr="00F35213" w:rsidRDefault="00E47765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3521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F35213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352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F35213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</w:tr>
    </w:tbl>
    <w:p w14:paraId="2E08B07F" w14:textId="77777777" w:rsidR="004A2348" w:rsidRPr="00F35213" w:rsidRDefault="004A234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67BBF3" w14:textId="77777777" w:rsidR="004A2348" w:rsidRPr="00F35213" w:rsidRDefault="004A2348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0CA21B84" w14:textId="77777777" w:rsidR="004A2348" w:rsidRPr="00F35213" w:rsidRDefault="00E47765">
      <w:pPr>
        <w:spacing w:before="32"/>
        <w:ind w:left="100"/>
        <w:rPr>
          <w:rFonts w:asciiTheme="minorHAnsi" w:eastAsia="Arial" w:hAnsiTheme="minorHAnsi" w:cstheme="minorHAnsi"/>
          <w:sz w:val="22"/>
          <w:szCs w:val="22"/>
        </w:rPr>
        <w:sectPr w:rsidR="004A2348" w:rsidRPr="00F35213">
          <w:footerReference w:type="default" r:id="rId8"/>
          <w:pgSz w:w="12240" w:h="15840"/>
          <w:pgMar w:top="960" w:right="1240" w:bottom="280" w:left="1340" w:header="0" w:footer="959" w:gutter="0"/>
          <w:pgNumType w:start="1"/>
          <w:cols w:space="720"/>
        </w:sectPr>
      </w:pPr>
      <w:r w:rsidRPr="00F35213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EDU</w:t>
      </w:r>
      <w:r w:rsidRPr="00F35213">
        <w:rPr>
          <w:rFonts w:asciiTheme="minorHAnsi" w:eastAsia="Arial" w:hAnsiTheme="minorHAnsi" w:cstheme="minorHAnsi"/>
          <w:b/>
          <w:spacing w:val="4"/>
          <w:sz w:val="22"/>
          <w:szCs w:val="22"/>
          <w:u w:color="000000"/>
        </w:rPr>
        <w:t>C</w:t>
      </w:r>
      <w:r w:rsidRPr="00F35213">
        <w:rPr>
          <w:rFonts w:asciiTheme="minorHAnsi" w:eastAsia="Arial" w:hAnsiTheme="minorHAnsi" w:cstheme="minorHAnsi"/>
          <w:b/>
          <w:spacing w:val="-6"/>
          <w:sz w:val="22"/>
          <w:szCs w:val="22"/>
          <w:u w:color="000000"/>
        </w:rPr>
        <w:t>A</w:t>
      </w:r>
      <w:r w:rsidRPr="00F35213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T</w:t>
      </w:r>
      <w:r w:rsidRPr="00F35213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IO</w:t>
      </w:r>
      <w:r w:rsidRPr="00F35213">
        <w:rPr>
          <w:rFonts w:asciiTheme="minorHAnsi" w:eastAsia="Arial" w:hAnsiTheme="minorHAnsi" w:cstheme="minorHAnsi"/>
          <w:b/>
          <w:sz w:val="22"/>
          <w:szCs w:val="22"/>
          <w:u w:color="000000"/>
        </w:rPr>
        <w:t>N /</w:t>
      </w:r>
      <w:r w:rsidRPr="00F35213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F35213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CER</w:t>
      </w:r>
      <w:r w:rsidRPr="00F35213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T</w:t>
      </w:r>
      <w:r w:rsidRPr="00F35213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I</w:t>
      </w:r>
      <w:r w:rsidRPr="00F35213">
        <w:rPr>
          <w:rFonts w:asciiTheme="minorHAnsi" w:eastAsia="Arial" w:hAnsiTheme="minorHAnsi" w:cstheme="minorHAnsi"/>
          <w:b/>
          <w:sz w:val="22"/>
          <w:szCs w:val="22"/>
          <w:u w:color="000000"/>
        </w:rPr>
        <w:t>FI</w:t>
      </w:r>
      <w:r w:rsidRPr="00F35213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C</w:t>
      </w:r>
      <w:r w:rsidRPr="00F35213">
        <w:rPr>
          <w:rFonts w:asciiTheme="minorHAnsi" w:eastAsia="Arial" w:hAnsiTheme="minorHAnsi" w:cstheme="minorHAnsi"/>
          <w:b/>
          <w:spacing w:val="-6"/>
          <w:sz w:val="22"/>
          <w:szCs w:val="22"/>
          <w:u w:color="000000"/>
        </w:rPr>
        <w:t>A</w:t>
      </w:r>
      <w:r w:rsidRPr="00F35213">
        <w:rPr>
          <w:rFonts w:asciiTheme="minorHAnsi" w:eastAsia="Arial" w:hAnsiTheme="minorHAnsi" w:cstheme="minorHAnsi"/>
          <w:b/>
          <w:sz w:val="22"/>
          <w:szCs w:val="22"/>
          <w:u w:color="000000"/>
        </w:rPr>
        <w:t>TI</w:t>
      </w:r>
      <w:r w:rsidRPr="00F35213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ON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4206604F" w14:textId="77777777" w:rsidR="004A2348" w:rsidRPr="00F35213" w:rsidRDefault="00E47765">
      <w:pPr>
        <w:spacing w:before="6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hAnsiTheme="minorHAnsi" w:cstheme="minorHAnsi"/>
          <w:sz w:val="22"/>
          <w:szCs w:val="22"/>
        </w:rPr>
        <w:lastRenderedPageBreak/>
        <w:pict w14:anchorId="01E45412">
          <v:group id="_x0000_s1034" style="position:absolute;left:0;text-align:left;margin-left:66.1pt;margin-top:515.2pt;width:479.95pt;height:28.9pt;z-index:-251657728;mso-position-horizontal-relative:page;mso-position-vertical-relative:page" coordorigin="1322,10304" coordsize="9599,578">
            <v:shape id="_x0000_s1038" style="position:absolute;left:1332;top:10314;width:9578;height:0" coordorigin="1332,10314" coordsize="9578,0" path="m1332,10314r9578,e" filled="f" strokeweight=".20464mm">
              <v:path arrowok="t"/>
            </v:shape>
            <v:shape id="_x0000_s1037" style="position:absolute;left:1332;top:10871;width:9578;height:0" coordorigin="1332,10871" coordsize="9578,0" path="m1332,10871r9578,e" filled="f" strokeweight=".58pt">
              <v:path arrowok="t"/>
            </v:shape>
            <v:shape id="_x0000_s1036" style="position:absolute;left:1328;top:10309;width:0;height:566" coordorigin="1328,10309" coordsize="0,566" path="m1328,10309r,567e" filled="f" strokeweight=".58pt">
              <v:path arrowok="t"/>
            </v:shape>
            <v:shape id="_x0000_s1035" style="position:absolute;left:10915;top:10309;width:0;height:566" coordorigin="10915,10309" coordsize="0,566" path="m10915,10309r,567e" filled="f" strokeweight=".58pt">
              <v:path arrowok="t"/>
            </v:shape>
            <w10:wrap anchorx="page" anchory="page"/>
          </v:group>
        </w:pict>
      </w:r>
      <w:r w:rsidRPr="00F35213">
        <w:rPr>
          <w:rFonts w:asciiTheme="minorHAnsi" w:hAnsiTheme="minorHAnsi" w:cstheme="minorHAnsi"/>
          <w:sz w:val="22"/>
          <w:szCs w:val="22"/>
        </w:rPr>
        <w:pict w14:anchorId="2F79EFC9">
          <v:group id="_x0000_s1029" style="position:absolute;left:0;text-align:left;margin-left:66.1pt;margin-top:203.35pt;width:479.95pt;height:28.9pt;z-index:-251658752;mso-position-horizontal-relative:page;mso-position-vertical-relative:page" coordorigin="1322,4067" coordsize="9599,578">
            <v:shape id="_x0000_s1033" style="position:absolute;left:1332;top:4078;width:9578;height:0" coordorigin="1332,4078" coordsize="9578,0" path="m1332,4078r9578,e" filled="f" strokeweight=".58pt">
              <v:path arrowok="t"/>
            </v:shape>
            <v:shape id="_x0000_s1032" style="position:absolute;left:1332;top:4635;width:9578;height:0" coordorigin="1332,4635" coordsize="9578,0" path="m1332,4635r9578,e" filled="f" strokeweight=".58pt">
              <v:path arrowok="t"/>
            </v:shape>
            <v:shape id="_x0000_s1031" style="position:absolute;left:1328;top:4073;width:0;height:566" coordorigin="1328,4073" coordsize="0,566" path="m1328,4073r,567e" filled="f" strokeweight=".58pt">
              <v:path arrowok="t"/>
            </v:shape>
            <v:shape id="_x0000_s1030" style="position:absolute;left:10915;top:4073;width:0;height:566" coordorigin="10915,4073" coordsize="0,566" path="m10915,4073r,567e" filled="f" strokeweight=".58pt">
              <v:path arrowok="t"/>
            </v:shape>
            <w10:wrap anchorx="page" anchory="page"/>
          </v:group>
        </w:pict>
      </w:r>
      <w:r w:rsidRPr="00F35213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F35213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E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on</w:t>
      </w:r>
    </w:p>
    <w:p w14:paraId="09A989E0" w14:textId="77777777" w:rsidR="004A2348" w:rsidRPr="00F35213" w:rsidRDefault="00E47765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35213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F35213">
        <w:rPr>
          <w:rFonts w:asciiTheme="minorHAnsi" w:eastAsia="Arial" w:hAnsiTheme="minorHAnsi" w:cstheme="minorHAnsi"/>
          <w:sz w:val="22"/>
          <w:szCs w:val="22"/>
        </w:rPr>
        <w:t>es in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aste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cco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ng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am</w:t>
      </w:r>
    </w:p>
    <w:p w14:paraId="481AFB51" w14:textId="77777777" w:rsidR="004A2348" w:rsidRPr="00F35213" w:rsidRDefault="00E47765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F35213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x</w:t>
      </w:r>
      <w:r w:rsidRPr="00F35213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F35213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ni</w:t>
      </w:r>
      <w:r w:rsidRPr="00F35213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ers</w:t>
      </w:r>
      <w:r w:rsidRPr="00F35213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4E281AF5" w14:textId="77777777" w:rsidR="004A2348" w:rsidRPr="00F35213" w:rsidRDefault="00E47765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35213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z w:val="22"/>
          <w:szCs w:val="22"/>
        </w:rPr>
        <w:t>ac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or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ce in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ati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nt/B</w:t>
      </w:r>
      <w:r w:rsidRPr="00F35213">
        <w:rPr>
          <w:rFonts w:asciiTheme="minorHAnsi" w:eastAsia="Arial" w:hAnsiTheme="minorHAnsi" w:cstheme="minorHAnsi"/>
          <w:sz w:val="22"/>
          <w:szCs w:val="22"/>
        </w:rPr>
        <w:t>us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ss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ch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ng</w:t>
      </w:r>
    </w:p>
    <w:p w14:paraId="739EFC3F" w14:textId="77777777" w:rsidR="004A2348" w:rsidRPr="00F35213" w:rsidRDefault="004A2348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353FF586" w14:textId="77777777" w:rsidR="004A2348" w:rsidRPr="00F35213" w:rsidRDefault="004A234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BADA3D" w14:textId="77777777" w:rsidR="004A2348" w:rsidRPr="00F35213" w:rsidRDefault="004A234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5337B8" w14:textId="77777777" w:rsidR="004A2348" w:rsidRPr="00F35213" w:rsidRDefault="00E47765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CE</w:t>
      </w:r>
      <w:r w:rsidRPr="00F35213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R</w:t>
      </w:r>
      <w:r w:rsidRPr="00F35213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T</w:t>
      </w:r>
      <w:r w:rsidRPr="00F35213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I</w:t>
      </w:r>
      <w:r w:rsidRPr="00F35213">
        <w:rPr>
          <w:rFonts w:asciiTheme="minorHAnsi" w:eastAsia="Arial" w:hAnsiTheme="minorHAnsi" w:cstheme="minorHAnsi"/>
          <w:b/>
          <w:sz w:val="22"/>
          <w:szCs w:val="22"/>
          <w:u w:color="000000"/>
        </w:rPr>
        <w:t>FI</w:t>
      </w:r>
      <w:r w:rsidRPr="00F35213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C</w:t>
      </w:r>
      <w:r w:rsidRPr="00F35213">
        <w:rPr>
          <w:rFonts w:asciiTheme="minorHAnsi" w:eastAsia="Arial" w:hAnsiTheme="minorHAnsi" w:cstheme="minorHAnsi"/>
          <w:b/>
          <w:spacing w:val="-6"/>
          <w:sz w:val="22"/>
          <w:szCs w:val="22"/>
          <w:u w:color="000000"/>
        </w:rPr>
        <w:t>A</w:t>
      </w:r>
      <w:r w:rsidRPr="00F35213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T</w:t>
      </w:r>
      <w:r w:rsidRPr="00F35213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IO</w:t>
      </w:r>
      <w:r w:rsidRPr="00F35213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N</w:t>
      </w:r>
      <w:r w:rsidRPr="00F35213">
        <w:rPr>
          <w:rFonts w:asciiTheme="minorHAnsi" w:eastAsia="Arial" w:hAnsiTheme="minorHAnsi" w:cstheme="minorHAnsi"/>
          <w:b/>
          <w:sz w:val="22"/>
          <w:szCs w:val="22"/>
          <w:u w:color="000000"/>
        </w:rPr>
        <w:t>S:</w:t>
      </w:r>
    </w:p>
    <w:p w14:paraId="1B8D5481" w14:textId="77777777" w:rsidR="004A2348" w:rsidRPr="00F35213" w:rsidRDefault="00E47765">
      <w:pPr>
        <w:spacing w:before="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F3521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os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ed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ss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al</w:t>
      </w:r>
    </w:p>
    <w:p w14:paraId="17EF975B" w14:textId="77777777" w:rsidR="004A2348" w:rsidRPr="00F35213" w:rsidRDefault="004A2348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5D8E4444" w14:textId="77777777" w:rsidR="004A2348" w:rsidRPr="00F35213" w:rsidRDefault="004A234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DDC61C" w14:textId="77777777" w:rsidR="004A2348" w:rsidRPr="00F35213" w:rsidRDefault="004A234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05FF1C" w14:textId="77777777" w:rsidR="004A2348" w:rsidRPr="00F35213" w:rsidRDefault="00E47765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PR</w:t>
      </w:r>
      <w:r w:rsidRPr="00F352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F</w:t>
      </w:r>
      <w:r w:rsidRPr="00F352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ESS</w:t>
      </w:r>
      <w:r w:rsidRPr="00F352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ION</w:t>
      </w:r>
      <w:r w:rsidRPr="00F35213">
        <w:rPr>
          <w:rFonts w:asciiTheme="minorHAnsi" w:eastAsia="Arial" w:hAnsiTheme="minorHAnsi" w:cstheme="minorHAnsi"/>
          <w:b/>
          <w:spacing w:val="-8"/>
          <w:position w:val="-1"/>
          <w:sz w:val="22"/>
          <w:szCs w:val="22"/>
          <w:u w:color="000000"/>
        </w:rPr>
        <w:t>A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L E</w:t>
      </w:r>
      <w:r w:rsidRPr="00F352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XP</w:t>
      </w:r>
      <w:r w:rsidRPr="00F352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F352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R</w:t>
      </w:r>
      <w:r w:rsidRPr="00F352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F352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ENC</w:t>
      </w:r>
      <w:r w:rsidRPr="00F352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:</w:t>
      </w:r>
    </w:p>
    <w:p w14:paraId="39188DF8" w14:textId="77777777" w:rsidR="004A2348" w:rsidRPr="00F35213" w:rsidRDefault="004A2348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7E0B30CA" w14:textId="77777777" w:rsidR="004A2348" w:rsidRPr="00F35213" w:rsidRDefault="00E47765">
      <w:pPr>
        <w:spacing w:before="3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Arial" w:hAnsiTheme="minorHAnsi" w:cstheme="minorHAnsi"/>
          <w:b/>
          <w:sz w:val="22"/>
          <w:szCs w:val="22"/>
        </w:rPr>
        <w:t>Johnson Heal</w:t>
      </w:r>
      <w:r w:rsidRPr="00F35213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hc</w:t>
      </w:r>
      <w:r w:rsidRPr="00F35213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 xml:space="preserve">re                                                                                  </w:t>
      </w:r>
      <w:r w:rsidRPr="00F35213">
        <w:rPr>
          <w:rFonts w:asciiTheme="minorHAnsi" w:eastAsia="Arial" w:hAnsiTheme="minorHAnsi" w:cstheme="minorHAnsi"/>
          <w:b/>
          <w:spacing w:val="39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F35213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09</w:t>
      </w:r>
      <w:r w:rsidRPr="00F3521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t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rese</w:t>
      </w:r>
      <w:r w:rsidRPr="00F3521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0E5BC373" w14:textId="77777777" w:rsidR="004A2348" w:rsidRPr="00F35213" w:rsidRDefault="00E47765">
      <w:pPr>
        <w:spacing w:before="1"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ad </w:t>
      </w:r>
      <w:r w:rsidRPr="00F352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</w:rPr>
        <w:t>rogr</w:t>
      </w:r>
      <w:r w:rsidRPr="00F35213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</w:rPr>
        <w:t>er</w:t>
      </w:r>
      <w:r w:rsidRPr="00F352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b/>
          <w:spacing w:val="-8"/>
          <w:position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y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</w:rPr>
        <w:t>st</w:t>
      </w:r>
    </w:p>
    <w:p w14:paraId="7165D53C" w14:textId="77777777" w:rsidR="004A2348" w:rsidRPr="00F35213" w:rsidRDefault="004A2348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6AB2636B" w14:textId="77777777" w:rsidR="004A2348" w:rsidRPr="00F35213" w:rsidRDefault="00E47765">
      <w:pPr>
        <w:spacing w:before="3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pti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n:</w:t>
      </w:r>
    </w:p>
    <w:p w14:paraId="589CED31" w14:textId="77777777" w:rsidR="004A2348" w:rsidRPr="00F35213" w:rsidRDefault="00E47765">
      <w:pPr>
        <w:spacing w:before="6" w:line="240" w:lineRule="exact"/>
        <w:ind w:left="280" w:right="581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Arial" w:hAnsiTheme="minorHAnsi" w:cstheme="minorHAnsi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ad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z w:val="22"/>
          <w:szCs w:val="22"/>
        </w:rPr>
        <w:t>er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on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omp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ce Ap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pli</w:t>
      </w:r>
      <w:r w:rsidRPr="00F35213">
        <w:rPr>
          <w:rFonts w:asciiTheme="minorHAnsi" w:eastAsia="Arial" w:hAnsiTheme="minorHAnsi" w:cstheme="minorHAnsi"/>
          <w:sz w:val="22"/>
          <w:szCs w:val="22"/>
        </w:rPr>
        <w:t>cati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ns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F35213">
        <w:rPr>
          <w:rFonts w:asciiTheme="minorHAnsi" w:eastAsia="Arial" w:hAnsiTheme="minorHAnsi" w:cstheme="minorHAnsi"/>
          <w:sz w:val="22"/>
          <w:szCs w:val="22"/>
        </w:rPr>
        <w:t>cal d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esti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g and su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nc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nts.</w:t>
      </w:r>
    </w:p>
    <w:p w14:paraId="17444B2B" w14:textId="77777777" w:rsidR="004A2348" w:rsidRPr="00F35213" w:rsidRDefault="004A2348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32046659" w14:textId="77777777" w:rsidR="004A2348" w:rsidRPr="00F35213" w:rsidRDefault="00E47765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Arial" w:hAnsiTheme="minorHAnsi" w:cstheme="minorHAnsi"/>
          <w:sz w:val="22"/>
          <w:szCs w:val="22"/>
        </w:rPr>
        <w:t>Job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F35213">
        <w:rPr>
          <w:rFonts w:asciiTheme="minorHAnsi" w:eastAsia="Arial" w:hAnsiTheme="minorHAnsi" w:cstheme="minorHAnsi"/>
          <w:sz w:val="22"/>
          <w:szCs w:val="22"/>
        </w:rPr>
        <w:t>es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es:</w:t>
      </w:r>
    </w:p>
    <w:p w14:paraId="6DD720DF" w14:textId="77777777" w:rsidR="004A2348" w:rsidRPr="00F35213" w:rsidRDefault="00E47765">
      <w:pPr>
        <w:spacing w:before="2"/>
        <w:ind w:left="28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</w:t>
      </w:r>
      <w:r w:rsidRPr="00F35213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F35213">
        <w:rPr>
          <w:rFonts w:asciiTheme="minorHAnsi" w:eastAsia="Arial" w:hAnsiTheme="minorHAnsi" w:cstheme="minorHAnsi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er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er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t 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d C#</w:t>
      </w:r>
      <w:r w:rsidRPr="00F3521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dl</w:t>
      </w:r>
      <w:r w:rsidRPr="00F35213">
        <w:rPr>
          <w:rFonts w:asciiTheme="minorHAnsi" w:eastAsia="Arial" w:hAnsiTheme="minorHAnsi" w:cstheme="minorHAnsi"/>
          <w:sz w:val="22"/>
          <w:szCs w:val="22"/>
        </w:rPr>
        <w:t>e/B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ck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ers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UI</w:t>
      </w:r>
      <w:r w:rsidRPr="00F35213">
        <w:rPr>
          <w:rFonts w:asciiTheme="minorHAnsi" w:eastAsia="Arial" w:hAnsiTheme="minorHAnsi" w:cstheme="minorHAnsi"/>
          <w:sz w:val="22"/>
          <w:szCs w:val="22"/>
        </w:rPr>
        <w:t>)</w:t>
      </w:r>
    </w:p>
    <w:p w14:paraId="71150238" w14:textId="77777777" w:rsidR="004A2348" w:rsidRPr="00F35213" w:rsidRDefault="00E47765">
      <w:pPr>
        <w:spacing w:line="260" w:lineRule="exact"/>
        <w:ind w:left="28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</w:t>
      </w:r>
      <w:r w:rsidRPr="00F35213">
        <w:rPr>
          <w:rFonts w:asciiTheme="minorHAnsi" w:eastAsia="Segoe MDL2 Assets" w:hAnsiTheme="minorHAnsi" w:cstheme="minorHAnsi"/>
          <w:spacing w:val="23"/>
          <w:w w:val="46"/>
          <w:position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SSR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 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F3521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cu</w:t>
      </w:r>
      <w:r w:rsidRPr="00F3521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ser</w:t>
      </w:r>
      <w:r w:rsidRPr="00F3521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ce app</w:t>
      </w:r>
      <w:r w:rsidRPr="00F3521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cati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 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  <w:r w:rsidRPr="00F3521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Q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L 2005</w:t>
      </w:r>
      <w:r w:rsidRPr="00F3521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d </w:t>
      </w:r>
      <w:r w:rsidRPr="00F3521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2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8)</w:t>
      </w:r>
    </w:p>
    <w:p w14:paraId="4E031E3F" w14:textId="77777777" w:rsidR="004A2348" w:rsidRPr="00F35213" w:rsidRDefault="00E47765">
      <w:pPr>
        <w:spacing w:before="2"/>
        <w:ind w:left="28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</w:t>
      </w:r>
      <w:r w:rsidRPr="00F35213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ustom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z w:val="22"/>
          <w:szCs w:val="22"/>
        </w:rPr>
        <w:t>LL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on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ng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#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k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x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ng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d d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ethod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ca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35213">
        <w:rPr>
          <w:rFonts w:asciiTheme="minorHAnsi" w:eastAsia="Arial" w:hAnsiTheme="minorHAnsi" w:cstheme="minorHAnsi"/>
          <w:sz w:val="22"/>
          <w:szCs w:val="22"/>
        </w:rPr>
        <w:t>s.</w:t>
      </w:r>
    </w:p>
    <w:p w14:paraId="68AC331F" w14:textId="77777777" w:rsidR="004A2348" w:rsidRPr="00F35213" w:rsidRDefault="00E47765">
      <w:pPr>
        <w:spacing w:line="260" w:lineRule="exact"/>
        <w:ind w:left="28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</w:t>
      </w:r>
      <w:r w:rsidRPr="00F35213">
        <w:rPr>
          <w:rFonts w:asciiTheme="minorHAnsi" w:eastAsia="Segoe MDL2 Assets" w:hAnsiTheme="minorHAnsi" w:cstheme="minorHAnsi"/>
          <w:spacing w:val="23"/>
          <w:w w:val="46"/>
          <w:position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S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F3521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F3521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ersi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Q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L 20</w:t>
      </w:r>
      <w:r w:rsidRPr="00F3521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0 </w:t>
      </w:r>
      <w:r w:rsidRPr="00F3521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Q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08</w:t>
      </w:r>
      <w:r w:rsidRPr="00F3521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nc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di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F3521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as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s, 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SS</w:t>
      </w:r>
      <w:r w:rsidRPr="00F3521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31321D1B" w14:textId="77777777" w:rsidR="004A2348" w:rsidRPr="00F35213" w:rsidRDefault="00E47765">
      <w:pPr>
        <w:spacing w:before="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d 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SR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em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.</w:t>
      </w:r>
    </w:p>
    <w:p w14:paraId="6A935D69" w14:textId="77777777" w:rsidR="004A2348" w:rsidRPr="00F35213" w:rsidRDefault="00E47765">
      <w:pPr>
        <w:spacing w:before="16" w:line="240" w:lineRule="exact"/>
        <w:ind w:left="460" w:right="237" w:hanging="18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</w:t>
      </w:r>
      <w:r w:rsidRPr="00F35213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c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on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ntena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ce.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AS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NE</w:t>
      </w:r>
      <w:r w:rsidRPr="00F35213">
        <w:rPr>
          <w:rFonts w:asciiTheme="minorHAnsi" w:eastAsia="Arial" w:hAnsiTheme="minorHAnsi" w:cstheme="minorHAnsi"/>
          <w:sz w:val="22"/>
          <w:szCs w:val="22"/>
        </w:rPr>
        <w:t>T,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# 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(</w:t>
      </w:r>
      <w:r w:rsidRPr="00F35213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b F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F35213">
        <w:rPr>
          <w:rFonts w:asciiTheme="minorHAnsi" w:eastAsia="Arial" w:hAnsiTheme="minorHAnsi" w:cstheme="minorHAnsi"/>
          <w:sz w:val="22"/>
          <w:szCs w:val="22"/>
        </w:rPr>
        <w:t>su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F35213">
        <w:rPr>
          <w:rFonts w:asciiTheme="minorHAnsi" w:eastAsia="Arial" w:hAnsiTheme="minorHAnsi" w:cstheme="minorHAnsi"/>
          <w:sz w:val="22"/>
          <w:szCs w:val="22"/>
        </w:rPr>
        <w:t>o 200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F35213">
        <w:rPr>
          <w:rFonts w:asciiTheme="minorHAnsi" w:eastAsia="Arial" w:hAnsiTheme="minorHAnsi" w:cstheme="minorHAnsi"/>
          <w:sz w:val="22"/>
          <w:szCs w:val="22"/>
        </w:rPr>
        <w:t>2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z w:val="22"/>
          <w:szCs w:val="22"/>
        </w:rPr>
        <w:t>1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35213">
        <w:rPr>
          <w:rFonts w:asciiTheme="minorHAnsi" w:eastAsia="Arial" w:hAnsiTheme="minorHAnsi" w:cstheme="minorHAnsi"/>
          <w:sz w:val="22"/>
          <w:szCs w:val="22"/>
        </w:rPr>
        <w:t>Ser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er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2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z w:val="22"/>
          <w:szCs w:val="22"/>
        </w:rPr>
        <w:t>00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35213">
        <w:rPr>
          <w:rFonts w:asciiTheme="minorHAnsi" w:eastAsia="Arial" w:hAnsiTheme="minorHAnsi" w:cstheme="minorHAnsi"/>
          <w:sz w:val="22"/>
          <w:szCs w:val="22"/>
        </w:rPr>
        <w:t>2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8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L.</w:t>
      </w:r>
    </w:p>
    <w:p w14:paraId="327385B9" w14:textId="77777777" w:rsidR="004A2348" w:rsidRPr="00F35213" w:rsidRDefault="00E47765">
      <w:pPr>
        <w:spacing w:line="260" w:lineRule="exact"/>
        <w:ind w:left="28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</w:t>
      </w:r>
      <w:r w:rsidRPr="00F35213">
        <w:rPr>
          <w:rFonts w:asciiTheme="minorHAnsi" w:eastAsia="Segoe MDL2 Assets" w:hAnsiTheme="minorHAnsi" w:cstheme="minorHAnsi"/>
          <w:spacing w:val="23"/>
          <w:w w:val="46"/>
          <w:position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atabase </w:t>
      </w:r>
      <w:r w:rsidRPr="00F3521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F3521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li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F3521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Q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L Ser</w:t>
      </w:r>
      <w:r w:rsidRPr="00F3521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r </w:t>
      </w:r>
      <w:r w:rsidRPr="00F3521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F3521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F3521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ces </w:t>
      </w:r>
      <w:r w:rsidRPr="00F3521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SS</w:t>
      </w:r>
      <w:r w:rsidRPr="00F3521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)</w:t>
      </w:r>
      <w:r w:rsidRPr="00F3521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us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position w:val="-1"/>
          <w:sz w:val="22"/>
          <w:szCs w:val="22"/>
        </w:rPr>
        <w:t>ss</w:t>
      </w:r>
    </w:p>
    <w:p w14:paraId="14DDD85C" w14:textId="77777777" w:rsidR="004A2348" w:rsidRPr="00F35213" w:rsidRDefault="00E47765">
      <w:pPr>
        <w:spacing w:before="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nte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lli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ce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DS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F35213">
        <w:rPr>
          <w:rFonts w:asciiTheme="minorHAnsi" w:eastAsia="Arial" w:hAnsiTheme="minorHAnsi" w:cstheme="minorHAnsi"/>
          <w:sz w:val="22"/>
          <w:szCs w:val="22"/>
        </w:rPr>
        <w:t>,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ed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oc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es,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z w:val="22"/>
          <w:szCs w:val="22"/>
        </w:rPr>
        <w:t>er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z w:val="22"/>
          <w:szCs w:val="22"/>
        </w:rPr>
        <w:t>ata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z w:val="22"/>
          <w:szCs w:val="22"/>
        </w:rPr>
        <w:t>.</w:t>
      </w:r>
    </w:p>
    <w:p w14:paraId="1DC20635" w14:textId="77777777" w:rsidR="004A2348" w:rsidRPr="00F35213" w:rsidRDefault="00E47765">
      <w:pPr>
        <w:spacing w:before="16" w:line="240" w:lineRule="exact"/>
        <w:ind w:left="460" w:right="599" w:hanging="18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</w:t>
      </w:r>
      <w:r w:rsidRPr="00F35213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al</w:t>
      </w:r>
      <w:r w:rsidRPr="00F352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z w:val="22"/>
          <w:szCs w:val="22"/>
        </w:rPr>
        <w:t>F and</w:t>
      </w:r>
      <w:r w:rsidRPr="00F3521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pr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35213">
        <w:rPr>
          <w:rFonts w:asciiTheme="minorHAnsi" w:eastAsia="Arial" w:hAnsiTheme="minorHAnsi" w:cstheme="minorHAnsi"/>
          <w:sz w:val="22"/>
          <w:szCs w:val="22"/>
        </w:rPr>
        <w:t>ec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o b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ng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ate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ec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gy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su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t area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(X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L)</w:t>
      </w:r>
    </w:p>
    <w:p w14:paraId="3774EF5A" w14:textId="77777777" w:rsidR="004A2348" w:rsidRPr="00F35213" w:rsidRDefault="004A2348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1C0F3035" w14:textId="77777777" w:rsidR="004A2348" w:rsidRPr="00F35213" w:rsidRDefault="00E47765">
      <w:pPr>
        <w:spacing w:line="240" w:lineRule="exact"/>
        <w:ind w:left="100" w:right="1106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ec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z w:val="22"/>
          <w:szCs w:val="22"/>
        </w:rPr>
        <w:t>: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F35213">
        <w:rPr>
          <w:rFonts w:asciiTheme="minorHAnsi" w:eastAsia="Arial" w:hAnsiTheme="minorHAnsi" w:cstheme="minorHAnsi"/>
          <w:sz w:val="22"/>
          <w:szCs w:val="22"/>
        </w:rPr>
        <w:t>L S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er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2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z w:val="22"/>
          <w:szCs w:val="22"/>
        </w:rPr>
        <w:t>/ 2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F35213">
        <w:rPr>
          <w:rFonts w:asciiTheme="minorHAnsi" w:eastAsia="Arial" w:hAnsiTheme="minorHAnsi" w:cstheme="minorHAnsi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z w:val="22"/>
          <w:szCs w:val="22"/>
        </w:rPr>
        <w:t>8,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#,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SSRS</w:t>
      </w:r>
      <w:r w:rsidRPr="00F35213">
        <w:rPr>
          <w:rFonts w:asciiTheme="minorHAnsi" w:eastAsia="Arial" w:hAnsiTheme="minorHAnsi" w:cstheme="minorHAnsi"/>
          <w:sz w:val="22"/>
          <w:szCs w:val="22"/>
        </w:rPr>
        <w:t>,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,</w:t>
      </w:r>
      <w:r w:rsidRPr="00F352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,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ASP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NE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F35213">
        <w:rPr>
          <w:rFonts w:asciiTheme="minorHAnsi" w:eastAsia="Arial" w:hAnsiTheme="minorHAnsi" w:cstheme="minorHAnsi"/>
          <w:sz w:val="22"/>
          <w:szCs w:val="22"/>
        </w:rPr>
        <w:t>su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2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F35213">
        <w:rPr>
          <w:rFonts w:asciiTheme="minorHAnsi" w:eastAsia="Arial" w:hAnsiTheme="minorHAnsi" w:cstheme="minorHAnsi"/>
          <w:sz w:val="22"/>
          <w:szCs w:val="22"/>
        </w:rPr>
        <w:t>2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z w:val="22"/>
          <w:szCs w:val="22"/>
        </w:rPr>
        <w:t>1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z w:val="22"/>
          <w:szCs w:val="22"/>
        </w:rPr>
        <w:t>,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L,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DS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35213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PF</w:t>
      </w:r>
      <w:r w:rsidRPr="00F35213">
        <w:rPr>
          <w:rFonts w:asciiTheme="minorHAnsi" w:eastAsia="Arial" w:hAnsiTheme="minorHAnsi" w:cstheme="minorHAnsi"/>
          <w:sz w:val="22"/>
          <w:szCs w:val="22"/>
        </w:rPr>
        <w:t>,</w:t>
      </w:r>
      <w:r w:rsidRPr="00F352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F</w:t>
      </w:r>
    </w:p>
    <w:p w14:paraId="0DB912EF" w14:textId="77777777" w:rsidR="004A2348" w:rsidRPr="00F35213" w:rsidRDefault="004A2348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10181EB6" w14:textId="77777777" w:rsidR="004A2348" w:rsidRPr="00F35213" w:rsidRDefault="004A234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5EF553" w14:textId="77777777" w:rsidR="004A2348" w:rsidRPr="00F35213" w:rsidRDefault="004A234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F63663" w14:textId="77777777" w:rsidR="004A2348" w:rsidRPr="00F35213" w:rsidRDefault="00E47765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ment</w:t>
      </w:r>
      <w:r w:rsidRPr="00F35213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G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roup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</w:t>
      </w:r>
      <w:r w:rsidRPr="00F35213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F35213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05</w:t>
      </w:r>
      <w:r w:rsidRPr="00F3521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t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F35213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b/>
          <w:sz w:val="22"/>
          <w:szCs w:val="22"/>
        </w:rPr>
        <w:t>09</w:t>
      </w:r>
    </w:p>
    <w:p w14:paraId="29914783" w14:textId="77777777" w:rsidR="004A2348" w:rsidRPr="00F35213" w:rsidRDefault="00E47765">
      <w:pPr>
        <w:spacing w:before="1"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</w:rPr>
        <w:t>or</w:t>
      </w:r>
      <w:r w:rsidRPr="00F352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</w:rPr>
        <w:t>ro</w:t>
      </w:r>
      <w:r w:rsidRPr="00F35213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</w:rPr>
        <w:t>ra</w:t>
      </w:r>
      <w:r w:rsidRPr="00F35213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</w:rPr>
        <w:t>mer</w:t>
      </w:r>
      <w:r w:rsidRPr="00F35213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</w:rPr>
        <w:t>al</w:t>
      </w:r>
      <w:r w:rsidRPr="00F35213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>y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</w:rPr>
        <w:t>st</w:t>
      </w:r>
    </w:p>
    <w:p w14:paraId="4571345F" w14:textId="77777777" w:rsidR="004A2348" w:rsidRPr="00F35213" w:rsidRDefault="004A2348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22F2FACD" w14:textId="77777777" w:rsidR="004A2348" w:rsidRPr="00F35213" w:rsidRDefault="00E47765">
      <w:pPr>
        <w:spacing w:before="3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pti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n:</w:t>
      </w:r>
    </w:p>
    <w:p w14:paraId="5E8C5F97" w14:textId="77777777" w:rsidR="004A2348" w:rsidRPr="00F35213" w:rsidRDefault="00E47765">
      <w:pPr>
        <w:spacing w:before="2"/>
        <w:ind w:left="280" w:right="187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Arial" w:hAnsiTheme="minorHAnsi" w:cstheme="minorHAnsi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ad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z w:val="22"/>
          <w:szCs w:val="22"/>
        </w:rPr>
        <w:t>er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on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r d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d doc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co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ersi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n p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6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ed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at o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er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6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illi</w:t>
      </w:r>
      <w:r w:rsidRPr="00F35213">
        <w:rPr>
          <w:rFonts w:asciiTheme="minorHAnsi" w:eastAsia="Arial" w:hAnsiTheme="minorHAnsi" w:cstheme="minorHAnsi"/>
          <w:sz w:val="22"/>
          <w:szCs w:val="22"/>
        </w:rPr>
        <w:t>on d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oll</w:t>
      </w:r>
      <w:r w:rsidRPr="00F35213">
        <w:rPr>
          <w:rFonts w:asciiTheme="minorHAnsi" w:eastAsia="Arial" w:hAnsiTheme="minorHAnsi" w:cstheme="minorHAnsi"/>
          <w:sz w:val="22"/>
          <w:szCs w:val="22"/>
        </w:rPr>
        <w:t>ars.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et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h h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ks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F35213">
        <w:rPr>
          <w:rFonts w:asciiTheme="minorHAnsi" w:eastAsia="Arial" w:hAnsiTheme="minorHAnsi" w:cstheme="minorHAnsi"/>
          <w:sz w:val="22"/>
          <w:szCs w:val="22"/>
        </w:rPr>
        <w:t>om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l are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nc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F35213">
        <w:rPr>
          <w:rFonts w:asciiTheme="minorHAnsi" w:eastAsia="Arial" w:hAnsiTheme="minorHAnsi" w:cstheme="minorHAnsi"/>
          <w:sz w:val="22"/>
          <w:szCs w:val="22"/>
        </w:rPr>
        <w:t>ng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z w:val="22"/>
          <w:szCs w:val="22"/>
        </w:rPr>
        <w:t>eme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es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z w:val="22"/>
          <w:szCs w:val="22"/>
        </w:rPr>
        <w:t>ed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z w:val="22"/>
          <w:szCs w:val="22"/>
        </w:rPr>
        <w:t>or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d S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35213">
        <w:rPr>
          <w:rFonts w:asciiTheme="minorHAnsi" w:eastAsia="Arial" w:hAnsiTheme="minorHAnsi" w:cstheme="minorHAnsi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se s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em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o be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35213">
        <w:rPr>
          <w:rFonts w:asciiTheme="minorHAnsi" w:eastAsia="Arial" w:hAnsiTheme="minorHAnsi" w:cstheme="minorHAnsi"/>
          <w:sz w:val="22"/>
          <w:szCs w:val="22"/>
        </w:rPr>
        <w:t>y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co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er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ed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F35213">
        <w:rPr>
          <w:rFonts w:asciiTheme="minorHAnsi" w:eastAsia="Arial" w:hAnsiTheme="minorHAnsi" w:cstheme="minorHAnsi"/>
          <w:sz w:val="22"/>
          <w:szCs w:val="22"/>
        </w:rPr>
        <w:t>L s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er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nc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al 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F35213">
        <w:rPr>
          <w:rFonts w:asciiTheme="minorHAnsi" w:eastAsia="Arial" w:hAnsiTheme="minorHAnsi" w:cstheme="minorHAnsi"/>
          <w:sz w:val="22"/>
          <w:szCs w:val="22"/>
        </w:rPr>
        <w:t>y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or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nc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al d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er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co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ersi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n.</w:t>
      </w:r>
    </w:p>
    <w:p w14:paraId="4A3C0AE2" w14:textId="77777777" w:rsidR="004A2348" w:rsidRPr="00F35213" w:rsidRDefault="004A2348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C7A5092" w14:textId="77777777" w:rsidR="004A2348" w:rsidRPr="00F35213" w:rsidRDefault="00E47765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Arial" w:hAnsiTheme="minorHAnsi" w:cstheme="minorHAnsi"/>
          <w:sz w:val="22"/>
          <w:szCs w:val="22"/>
        </w:rPr>
        <w:t>Job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F35213">
        <w:rPr>
          <w:rFonts w:asciiTheme="minorHAnsi" w:eastAsia="Arial" w:hAnsiTheme="minorHAnsi" w:cstheme="minorHAnsi"/>
          <w:sz w:val="22"/>
          <w:szCs w:val="22"/>
        </w:rPr>
        <w:t>es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es:</w:t>
      </w:r>
    </w:p>
    <w:p w14:paraId="7B71F463" w14:textId="77777777" w:rsidR="004A2348" w:rsidRPr="00F35213" w:rsidRDefault="00E47765">
      <w:pPr>
        <w:spacing w:before="16" w:line="240" w:lineRule="exact"/>
        <w:ind w:left="460" w:right="794" w:hanging="18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</w:t>
      </w:r>
      <w:r w:rsidRPr="00F35213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ad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z w:val="22"/>
          <w:szCs w:val="22"/>
        </w:rPr>
        <w:t>er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on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pr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F35213">
        <w:rPr>
          <w:rFonts w:asciiTheme="minorHAnsi" w:eastAsia="Arial" w:hAnsiTheme="minorHAnsi" w:cstheme="minorHAnsi"/>
          <w:sz w:val="22"/>
          <w:szCs w:val="22"/>
        </w:rPr>
        <w:t>e p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o de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er pri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dy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F35213">
        <w:rPr>
          <w:rFonts w:asciiTheme="minorHAnsi" w:eastAsia="Arial" w:hAnsiTheme="minorHAnsi" w:cstheme="minorHAnsi"/>
          <w:sz w:val="22"/>
          <w:szCs w:val="22"/>
        </w:rPr>
        <w:t>cel e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F35213">
        <w:rPr>
          <w:rFonts w:asciiTheme="minorHAnsi" w:eastAsia="Arial" w:hAnsiTheme="minorHAnsi" w:cstheme="minorHAnsi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nc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al 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d e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35213">
        <w:rPr>
          <w:rFonts w:asciiTheme="minorHAnsi" w:eastAsia="Arial" w:hAnsiTheme="minorHAnsi" w:cstheme="minorHAnsi"/>
          <w:sz w:val="22"/>
          <w:szCs w:val="22"/>
        </w:rPr>
        <w:t>ec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e co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ee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us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ASP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NE</w:t>
      </w:r>
      <w:r w:rsidRPr="00F35213">
        <w:rPr>
          <w:rFonts w:asciiTheme="minorHAnsi" w:eastAsia="Arial" w:hAnsiTheme="minorHAnsi" w:cstheme="minorHAnsi"/>
          <w:sz w:val="22"/>
          <w:szCs w:val="22"/>
        </w:rPr>
        <w:t>T,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#</w:t>
      </w:r>
      <w:r w:rsidRPr="00F35213">
        <w:rPr>
          <w:rFonts w:asciiTheme="minorHAnsi" w:eastAsia="Arial" w:hAnsiTheme="minorHAnsi" w:cstheme="minorHAnsi"/>
          <w:sz w:val="22"/>
          <w:szCs w:val="22"/>
        </w:rPr>
        <w:t>,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SSRS</w:t>
      </w:r>
      <w:r w:rsidRPr="00F35213">
        <w:rPr>
          <w:rFonts w:asciiTheme="minorHAnsi" w:eastAsia="Arial" w:hAnsiTheme="minorHAnsi" w:cstheme="minorHAnsi"/>
          <w:sz w:val="22"/>
          <w:szCs w:val="22"/>
        </w:rPr>
        <w:t>,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F35213">
        <w:rPr>
          <w:rFonts w:asciiTheme="minorHAnsi" w:eastAsia="Arial" w:hAnsiTheme="minorHAnsi" w:cstheme="minorHAnsi"/>
          <w:sz w:val="22"/>
          <w:szCs w:val="22"/>
        </w:rPr>
        <w:t>L Ser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er</w:t>
      </w:r>
    </w:p>
    <w:p w14:paraId="5DB963D6" w14:textId="77777777" w:rsidR="004A2348" w:rsidRPr="00F35213" w:rsidRDefault="00E47765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Arial" w:hAnsiTheme="minorHAnsi" w:cstheme="minorHAnsi"/>
          <w:sz w:val="22"/>
          <w:szCs w:val="22"/>
        </w:rPr>
        <w:t>2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F35213">
        <w:rPr>
          <w:rFonts w:asciiTheme="minorHAnsi" w:eastAsia="Arial" w:hAnsiTheme="minorHAnsi" w:cstheme="minorHAnsi"/>
          <w:sz w:val="22"/>
          <w:szCs w:val="22"/>
        </w:rPr>
        <w:t>2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35213">
        <w:rPr>
          <w:rFonts w:asciiTheme="minorHAnsi" w:eastAsia="Arial" w:hAnsiTheme="minorHAnsi" w:cstheme="minorHAnsi"/>
          <w:sz w:val="22"/>
          <w:szCs w:val="22"/>
        </w:rPr>
        <w:t>cel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Of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y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of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se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F35213">
        <w:rPr>
          <w:rFonts w:asciiTheme="minorHAnsi" w:eastAsia="Arial" w:hAnsiTheme="minorHAnsi" w:cstheme="minorHAnsi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ne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by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nd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35213">
        <w:rPr>
          <w:rFonts w:asciiTheme="minorHAnsi" w:eastAsia="Arial" w:hAnsiTheme="minorHAnsi" w:cstheme="minorHAnsi"/>
          <w:sz w:val="22"/>
          <w:szCs w:val="22"/>
        </w:rPr>
        <w:t>e 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y</w:t>
      </w:r>
    </w:p>
    <w:p w14:paraId="2C37FBE9" w14:textId="77777777" w:rsidR="004A2348" w:rsidRPr="00F35213" w:rsidRDefault="00E47765">
      <w:pPr>
        <w:spacing w:before="1"/>
        <w:ind w:left="460"/>
        <w:rPr>
          <w:rFonts w:asciiTheme="minorHAnsi" w:eastAsia="Arial" w:hAnsiTheme="minorHAnsi" w:cstheme="minorHAnsi"/>
          <w:sz w:val="22"/>
          <w:szCs w:val="22"/>
        </w:rPr>
        <w:sectPr w:rsidR="004A2348" w:rsidRPr="00F35213">
          <w:pgSz w:w="12240" w:h="15840"/>
          <w:pgMar w:top="940" w:right="1340" w:bottom="280" w:left="1340" w:header="0" w:footer="959" w:gutter="0"/>
          <w:cols w:space="720"/>
        </w:sectPr>
      </w:pPr>
      <w:r w:rsidRPr="00F35213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ore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produce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su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s.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es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F35213">
        <w:rPr>
          <w:rFonts w:asciiTheme="minorHAnsi" w:eastAsia="Arial" w:hAnsiTheme="minorHAnsi" w:cstheme="minorHAnsi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are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produc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d in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s.</w:t>
      </w:r>
    </w:p>
    <w:p w14:paraId="7AC7D416" w14:textId="77777777" w:rsidR="004A2348" w:rsidRPr="00F35213" w:rsidRDefault="00E47765">
      <w:pPr>
        <w:spacing w:before="66"/>
        <w:ind w:left="28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 xml:space="preserve"> </w:t>
      </w:r>
      <w:r w:rsidRPr="00F35213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ed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z w:val="22"/>
          <w:szCs w:val="22"/>
        </w:rPr>
        <w:t>eb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se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ces and imp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eme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ati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ari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us se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ces 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35213">
        <w:rPr>
          <w:rFonts w:asciiTheme="minorHAnsi" w:eastAsia="Arial" w:hAnsiTheme="minorHAnsi" w:cstheme="minorHAnsi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ue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</w:p>
    <w:p w14:paraId="5F2043E8" w14:textId="77777777" w:rsidR="004A2348" w:rsidRPr="00F35213" w:rsidRDefault="00E47765">
      <w:pPr>
        <w:spacing w:before="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se s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ce 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F35213">
        <w:rPr>
          <w:rFonts w:asciiTheme="minorHAnsi" w:eastAsia="Arial" w:hAnsiTheme="minorHAnsi" w:cstheme="minorHAnsi"/>
          <w:sz w:val="22"/>
          <w:szCs w:val="22"/>
        </w:rPr>
        <w:t>s.</w:t>
      </w:r>
    </w:p>
    <w:p w14:paraId="73D9F51E" w14:textId="77777777" w:rsidR="004A2348" w:rsidRPr="00F35213" w:rsidRDefault="00E47765">
      <w:pPr>
        <w:ind w:left="28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</w:t>
      </w:r>
      <w:r w:rsidRPr="00F35213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F35213">
        <w:rPr>
          <w:rFonts w:asciiTheme="minorHAnsi" w:eastAsia="Arial" w:hAnsiTheme="minorHAnsi" w:cstheme="minorHAnsi"/>
          <w:sz w:val="22"/>
          <w:szCs w:val="22"/>
        </w:rPr>
        <w:t>L Ser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er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F35213">
        <w:rPr>
          <w:rFonts w:asciiTheme="minorHAnsi" w:eastAsia="Arial" w:hAnsiTheme="minorHAnsi" w:cstheme="minorHAnsi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pt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ed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oc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es,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z w:val="22"/>
          <w:szCs w:val="22"/>
        </w:rPr>
        <w:t>ata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ati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n and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z w:val="22"/>
          <w:szCs w:val="22"/>
        </w:rPr>
        <w:t>ata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L</w:t>
      </w:r>
    </w:p>
    <w:p w14:paraId="0B9D77F0" w14:textId="77777777" w:rsidR="004A2348" w:rsidRPr="00F35213" w:rsidRDefault="00E47765">
      <w:pPr>
        <w:spacing w:before="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Arial" w:hAnsiTheme="minorHAnsi" w:cstheme="minorHAnsi"/>
          <w:sz w:val="22"/>
          <w:szCs w:val="22"/>
        </w:rPr>
        <w:t>processe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.</w:t>
      </w:r>
    </w:p>
    <w:p w14:paraId="330EE55D" w14:textId="77777777" w:rsidR="004A2348" w:rsidRPr="00F35213" w:rsidRDefault="00E47765">
      <w:pPr>
        <w:spacing w:before="16" w:line="240" w:lineRule="exact"/>
        <w:ind w:left="460" w:right="436" w:hanging="18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</w:t>
      </w:r>
      <w:r w:rsidRPr="00F35213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ed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ores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James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35213">
        <w:rPr>
          <w:rFonts w:asciiTheme="minorHAnsi" w:eastAsia="Arial" w:hAnsiTheme="minorHAnsi" w:cstheme="minorHAnsi"/>
          <w:sz w:val="22"/>
          <w:szCs w:val="22"/>
        </w:rPr>
        <w:t>ne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F35213">
        <w:rPr>
          <w:rFonts w:asciiTheme="minorHAnsi" w:eastAsia="Arial" w:hAnsiTheme="minorHAnsi" w:cstheme="minorHAnsi"/>
          <w:sz w:val="22"/>
          <w:szCs w:val="22"/>
        </w:rPr>
        <w:t>es,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35213">
        <w:rPr>
          <w:rFonts w:asciiTheme="minorHAnsi" w:eastAsia="Arial" w:hAnsiTheme="minorHAnsi" w:cstheme="minorHAnsi"/>
          <w:sz w:val="22"/>
          <w:szCs w:val="22"/>
        </w:rPr>
        <w:t>ng</w:t>
      </w:r>
      <w:r w:rsidRPr="00F3521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co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z w:val="22"/>
          <w:szCs w:val="22"/>
        </w:rPr>
        <w:t>ex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em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o eas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d and use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oric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at</w:t>
      </w:r>
      <w:r w:rsidRPr="00F35213">
        <w:rPr>
          <w:rFonts w:asciiTheme="minorHAnsi" w:eastAsia="Arial" w:hAnsiTheme="minorHAnsi" w:cstheme="minorHAnsi"/>
          <w:sz w:val="22"/>
          <w:szCs w:val="22"/>
        </w:rPr>
        <w:t>a.</w:t>
      </w:r>
    </w:p>
    <w:p w14:paraId="5D81FCF2" w14:textId="77777777" w:rsidR="004A2348" w:rsidRPr="00F35213" w:rsidRDefault="00E47765">
      <w:pPr>
        <w:spacing w:before="12" w:line="240" w:lineRule="exact"/>
        <w:ind w:left="460" w:right="760" w:hanging="18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</w:t>
      </w:r>
      <w:r w:rsidRPr="00F35213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F35213">
        <w:rPr>
          <w:rFonts w:asciiTheme="minorHAnsi" w:eastAsia="Arial" w:hAnsiTheme="minorHAnsi" w:cstheme="minorHAnsi"/>
          <w:sz w:val="22"/>
          <w:szCs w:val="22"/>
        </w:rPr>
        <w:t>L Ser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er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ed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z w:val="22"/>
          <w:szCs w:val="22"/>
        </w:rPr>
        <w:t>ures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35213">
        <w:rPr>
          <w:rFonts w:asciiTheme="minorHAnsi" w:eastAsia="Arial" w:hAnsiTheme="minorHAnsi" w:cstheme="minorHAnsi"/>
          <w:sz w:val="22"/>
          <w:szCs w:val="22"/>
        </w:rPr>
        <w:t>ng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nd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ersi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ns),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ASP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NE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#,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>,</w:t>
      </w:r>
      <w:r w:rsidRPr="00F35213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pacing w:val="-6"/>
          <w:sz w:val="22"/>
          <w:szCs w:val="22"/>
        </w:rPr>
        <w:t>/</w:t>
      </w:r>
      <w:r w:rsidRPr="00F35213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.</w:t>
      </w:r>
    </w:p>
    <w:p w14:paraId="5ED1B9C9" w14:textId="77777777" w:rsidR="004A2348" w:rsidRPr="00F35213" w:rsidRDefault="004A2348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2ED1471C" w14:textId="77777777" w:rsidR="004A2348" w:rsidRPr="00F35213" w:rsidRDefault="00E47765">
      <w:pPr>
        <w:ind w:left="100" w:right="292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ec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z w:val="22"/>
          <w:szCs w:val="22"/>
        </w:rPr>
        <w:t>: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ASP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NE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#,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SSRS</w:t>
      </w:r>
      <w:r w:rsidRPr="00F35213">
        <w:rPr>
          <w:rFonts w:asciiTheme="minorHAnsi" w:eastAsia="Arial" w:hAnsiTheme="minorHAnsi" w:cstheme="minorHAnsi"/>
          <w:sz w:val="22"/>
          <w:szCs w:val="22"/>
        </w:rPr>
        <w:t>,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F35213">
        <w:rPr>
          <w:rFonts w:asciiTheme="minorHAnsi" w:eastAsia="Arial" w:hAnsiTheme="minorHAnsi" w:cstheme="minorHAnsi"/>
          <w:sz w:val="22"/>
          <w:szCs w:val="22"/>
        </w:rPr>
        <w:t>L Ser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er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2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F35213">
        <w:rPr>
          <w:rFonts w:asciiTheme="minorHAnsi" w:eastAsia="Arial" w:hAnsiTheme="minorHAnsi" w:cstheme="minorHAnsi"/>
          <w:sz w:val="22"/>
          <w:szCs w:val="22"/>
        </w:rPr>
        <w:t>2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z w:val="22"/>
          <w:szCs w:val="22"/>
        </w:rPr>
        <w:t>0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ce,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L, </w:t>
      </w:r>
      <w:r w:rsidRPr="00F35213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pacing w:val="-6"/>
          <w:sz w:val="22"/>
          <w:szCs w:val="22"/>
        </w:rPr>
        <w:t>/</w:t>
      </w:r>
      <w:r w:rsidRPr="00F35213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m</w:t>
      </w:r>
    </w:p>
    <w:p w14:paraId="2DA1D703" w14:textId="77777777" w:rsidR="004A2348" w:rsidRPr="00F35213" w:rsidRDefault="004A2348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34C25FC3" w14:textId="77777777" w:rsidR="004A2348" w:rsidRPr="00F35213" w:rsidRDefault="00E47765">
      <w:pPr>
        <w:spacing w:before="3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Arial" w:hAnsiTheme="minorHAnsi" w:cstheme="minorHAnsi"/>
          <w:sz w:val="22"/>
          <w:szCs w:val="22"/>
        </w:rPr>
        <w:t>Con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z w:val="22"/>
          <w:szCs w:val="22"/>
        </w:rPr>
        <w:t>s 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F35213">
        <w:rPr>
          <w:rFonts w:asciiTheme="minorHAnsi" w:eastAsia="Arial" w:hAnsiTheme="minorHAnsi" w:cstheme="minorHAnsi"/>
          <w:sz w:val="22"/>
          <w:szCs w:val="22"/>
        </w:rPr>
        <w:t>or</w:t>
      </w:r>
      <w:r w:rsidRPr="00F3521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tra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ts</w:t>
      </w:r>
      <w:r w:rsidRPr="00F3521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35213">
        <w:rPr>
          <w:rFonts w:asciiTheme="minorHAnsi" w:eastAsia="Arial" w:hAnsiTheme="minorHAnsi" w:cstheme="minorHAnsi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F35213">
        <w:rPr>
          <w:rFonts w:asciiTheme="minorHAnsi" w:eastAsia="Arial" w:hAnsiTheme="minorHAnsi" w:cstheme="minorHAnsi"/>
          <w:sz w:val="22"/>
          <w:szCs w:val="22"/>
        </w:rPr>
        <w:t>ou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e.</w:t>
      </w:r>
      <w:r w:rsidRPr="00F3521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If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ur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</w:p>
    <w:p w14:paraId="1FE0953B" w14:textId="77777777" w:rsidR="004A2348" w:rsidRPr="00F35213" w:rsidRDefault="00E47765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hAnsiTheme="minorHAnsi" w:cstheme="minorHAnsi"/>
          <w:sz w:val="22"/>
          <w:szCs w:val="22"/>
        </w:rPr>
        <w:pict w14:anchorId="73F0C32B">
          <v:group id="_x0000_s1026" style="position:absolute;left:0;text-align:left;margin-left:71.5pt;margin-top:-11.85pt;width:463.6pt;height:23.9pt;z-index:-251656704;mso-position-horizontal-relative:page" coordorigin="1430,-237" coordsize="9272,478">
            <v:shape id="_x0000_s1028" style="position:absolute;left:1440;top:-227;width:9252;height:228" coordorigin="1440,-227" coordsize="9252,228" path="m1440,1r9252,l10692,-227r-9252,l1440,1xe" fillcolor="yellow" stroked="f">
              <v:path arrowok="t"/>
            </v:shape>
            <v:shape id="_x0000_s1027" style="position:absolute;left:1440;top:1;width:7139;height:230" coordorigin="1440,1" coordsize="7139,230" path="m1440,231r7139,l8579,1,1440,1r,230xe" fillcolor="yellow" stroked="f">
              <v:path arrowok="t"/>
            </v:shape>
            <w10:wrap anchorx="page"/>
          </v:group>
        </w:pict>
      </w:r>
      <w:r w:rsidRPr="00F35213">
        <w:rPr>
          <w:rFonts w:asciiTheme="minorHAnsi" w:eastAsia="Arial" w:hAnsiTheme="minorHAnsi" w:cstheme="minorHAnsi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ng</w:t>
      </w:r>
      <w:r w:rsidRPr="00F352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4 p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F35213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can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ur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z w:val="22"/>
          <w:szCs w:val="22"/>
        </w:rPr>
        <w:t>eri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as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z w:val="22"/>
          <w:szCs w:val="22"/>
        </w:rPr>
        <w:t>.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…..</w:t>
      </w:r>
    </w:p>
    <w:p w14:paraId="05C9C6AA" w14:textId="77777777" w:rsidR="004A2348" w:rsidRPr="00F35213" w:rsidRDefault="004A2348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28D70D26" w14:textId="77777777" w:rsidR="004A2348" w:rsidRPr="00F35213" w:rsidRDefault="00E47765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  <w:u w:color="000000"/>
        </w:rPr>
        <w:t>A</w:t>
      </w:r>
      <w:r w:rsidRPr="00F35213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d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di</w:t>
      </w:r>
      <w:r w:rsidRPr="00F352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ti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o</w:t>
      </w:r>
      <w:r w:rsidRPr="00F352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n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al</w:t>
      </w:r>
      <w:r w:rsidRPr="00F35213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 xml:space="preserve"> </w:t>
      </w:r>
      <w:r w:rsidRPr="00F35213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color="000000"/>
        </w:rPr>
        <w:t>P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ro</w:t>
      </w:r>
      <w:r w:rsidRPr="00F352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f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</w:t>
      </w:r>
      <w:r w:rsidRPr="00F352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s</w:t>
      </w:r>
      <w:r w:rsidRPr="00F35213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color="000000"/>
        </w:rPr>
        <w:t>s</w:t>
      </w:r>
      <w:r w:rsidRPr="00F352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o</w:t>
      </w:r>
      <w:r w:rsidRPr="00F352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n</w:t>
      </w:r>
      <w:r w:rsidRPr="00F35213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color="000000"/>
        </w:rPr>
        <w:t>a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l</w:t>
      </w:r>
      <w:r w:rsidRPr="00F35213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 xml:space="preserve"> </w:t>
      </w:r>
      <w:r w:rsidRPr="00F352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x</w:t>
      </w:r>
      <w:r w:rsidRPr="00F352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p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</w:t>
      </w:r>
      <w:r w:rsidRPr="00F35213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color="000000"/>
        </w:rPr>
        <w:t>r</w:t>
      </w:r>
      <w:r w:rsidRPr="00F352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</w:t>
      </w:r>
      <w:r w:rsidRPr="00F352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n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c</w:t>
      </w:r>
      <w:r w:rsidRPr="00F352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F35213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:</w:t>
      </w:r>
    </w:p>
    <w:p w14:paraId="5D2036C8" w14:textId="77777777" w:rsidR="004A2348" w:rsidRPr="00F35213" w:rsidRDefault="004A2348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37E2778A" w14:textId="77777777" w:rsidR="004A2348" w:rsidRPr="00F35213" w:rsidRDefault="00E47765">
      <w:pPr>
        <w:spacing w:before="32"/>
        <w:ind w:left="100" w:right="461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he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35213">
        <w:rPr>
          <w:rFonts w:asciiTheme="minorHAnsi" w:eastAsia="Arial" w:hAnsiTheme="minorHAnsi" w:cstheme="minorHAnsi"/>
          <w:sz w:val="22"/>
          <w:szCs w:val="22"/>
        </w:rPr>
        <w:t>ne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ompany                        </w:t>
      </w:r>
      <w:r w:rsidRPr="00F35213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1996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35213">
        <w:rPr>
          <w:rFonts w:asciiTheme="minorHAnsi" w:eastAsia="Arial" w:hAnsiTheme="minorHAnsi" w:cstheme="minorHAnsi"/>
          <w:sz w:val="22"/>
          <w:szCs w:val="22"/>
        </w:rPr>
        <w:t>1998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ec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cal F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VB</w:t>
      </w:r>
      <w:r w:rsidRPr="00F35213">
        <w:rPr>
          <w:rFonts w:asciiTheme="minorHAnsi" w:eastAsia="Arial" w:hAnsiTheme="minorHAnsi" w:cstheme="minorHAnsi"/>
          <w:sz w:val="22"/>
          <w:szCs w:val="22"/>
        </w:rPr>
        <w:t>6 C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ersi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n)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l &amp;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ec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35213">
        <w:rPr>
          <w:rFonts w:asciiTheme="minorHAnsi" w:eastAsia="Arial" w:hAnsiTheme="minorHAnsi" w:cstheme="minorHAnsi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35213">
        <w:rPr>
          <w:rFonts w:asciiTheme="minorHAnsi" w:eastAsia="Arial" w:hAnsiTheme="minorHAnsi" w:cstheme="minorHAnsi"/>
          <w:sz w:val="22"/>
          <w:szCs w:val="22"/>
        </w:rPr>
        <w:t>ng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                             </w:t>
      </w:r>
      <w:r w:rsidRPr="00F35213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1995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35213">
        <w:rPr>
          <w:rFonts w:asciiTheme="minorHAnsi" w:eastAsia="Arial" w:hAnsiTheme="minorHAnsi" w:cstheme="minorHAnsi"/>
          <w:sz w:val="22"/>
          <w:szCs w:val="22"/>
        </w:rPr>
        <w:t>1996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,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pli</w:t>
      </w:r>
      <w:r w:rsidRPr="00F35213">
        <w:rPr>
          <w:rFonts w:asciiTheme="minorHAnsi" w:eastAsia="Arial" w:hAnsiTheme="minorHAnsi" w:cstheme="minorHAnsi"/>
          <w:sz w:val="22"/>
          <w:szCs w:val="22"/>
        </w:rPr>
        <w:t>cati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n and 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F35213">
        <w:rPr>
          <w:rFonts w:asciiTheme="minorHAnsi" w:eastAsia="Arial" w:hAnsiTheme="minorHAnsi" w:cstheme="minorHAnsi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z w:val="22"/>
          <w:szCs w:val="22"/>
        </w:rPr>
        <w:t>er F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od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z w:val="22"/>
          <w:szCs w:val="22"/>
        </w:rPr>
        <w:t>g C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ate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ce          </w:t>
      </w:r>
      <w:r w:rsidRPr="00F35213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1992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35213">
        <w:rPr>
          <w:rFonts w:asciiTheme="minorHAnsi" w:eastAsia="Arial" w:hAnsiTheme="minorHAnsi" w:cstheme="minorHAnsi"/>
          <w:sz w:val="22"/>
          <w:szCs w:val="22"/>
        </w:rPr>
        <w:t>1995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et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k</w:t>
      </w:r>
      <w:r w:rsidRPr="00F3521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n, 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erad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a,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pli</w:t>
      </w:r>
      <w:r w:rsidRPr="00F35213">
        <w:rPr>
          <w:rFonts w:asciiTheme="minorHAnsi" w:eastAsia="Arial" w:hAnsiTheme="minorHAnsi" w:cstheme="minorHAnsi"/>
          <w:sz w:val="22"/>
          <w:szCs w:val="22"/>
        </w:rPr>
        <w:t>cati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D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ev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z w:val="22"/>
          <w:szCs w:val="22"/>
        </w:rPr>
        <w:t>ch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ol 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f</w:t>
      </w:r>
      <w:r w:rsidRPr="00F3521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35213">
        <w:rPr>
          <w:rFonts w:asciiTheme="minorHAnsi" w:eastAsia="Arial" w:hAnsiTheme="minorHAnsi" w:cstheme="minorHAnsi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on                         </w:t>
      </w:r>
      <w:r w:rsidRPr="00F35213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1990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35213">
        <w:rPr>
          <w:rFonts w:asciiTheme="minorHAnsi" w:eastAsia="Arial" w:hAnsiTheme="minorHAnsi" w:cstheme="minorHAnsi"/>
          <w:sz w:val="22"/>
          <w:szCs w:val="22"/>
        </w:rPr>
        <w:t>1992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,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ac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e H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z w:val="22"/>
          <w:szCs w:val="22"/>
        </w:rPr>
        <w:t>er</w:t>
      </w:r>
    </w:p>
    <w:p w14:paraId="0610BDA8" w14:textId="77777777" w:rsidR="004A2348" w:rsidRPr="00F35213" w:rsidRDefault="00E47765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AB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ores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F35213">
        <w:rPr>
          <w:rFonts w:asciiTheme="minorHAnsi" w:eastAsia="Arial" w:hAnsiTheme="minorHAnsi" w:cstheme="minorHAnsi"/>
          <w:sz w:val="22"/>
          <w:szCs w:val="22"/>
        </w:rPr>
        <w:t>orpor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 xml:space="preserve">ce           </w:t>
      </w:r>
      <w:r w:rsidRPr="00F35213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z w:val="22"/>
          <w:szCs w:val="22"/>
        </w:rPr>
        <w:t>1985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35213">
        <w:rPr>
          <w:rFonts w:asciiTheme="minorHAnsi" w:eastAsia="Arial" w:hAnsiTheme="minorHAnsi" w:cstheme="minorHAnsi"/>
          <w:sz w:val="22"/>
          <w:szCs w:val="22"/>
        </w:rPr>
        <w:t>1990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CB</w:t>
      </w:r>
      <w:r w:rsidRPr="00F35213">
        <w:rPr>
          <w:rFonts w:asciiTheme="minorHAnsi" w:eastAsia="Arial" w:hAnsiTheme="minorHAnsi" w:cstheme="minorHAnsi"/>
          <w:sz w:val="22"/>
          <w:szCs w:val="22"/>
        </w:rPr>
        <w:t>as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35213">
        <w:rPr>
          <w:rFonts w:asciiTheme="minorHAnsi" w:eastAsia="Arial" w:hAnsiTheme="minorHAnsi" w:cstheme="minorHAnsi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z w:val="22"/>
          <w:szCs w:val="22"/>
        </w:rPr>
        <w:t>S</w:t>
      </w:r>
      <w:r w:rsidRPr="00F352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35213">
        <w:rPr>
          <w:rFonts w:asciiTheme="minorHAnsi" w:eastAsia="Arial" w:hAnsiTheme="minorHAnsi" w:cstheme="minorHAnsi"/>
          <w:sz w:val="22"/>
          <w:szCs w:val="22"/>
        </w:rPr>
        <w:t>,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35213">
        <w:rPr>
          <w:rFonts w:asciiTheme="minorHAnsi" w:eastAsia="Arial" w:hAnsiTheme="minorHAnsi" w:cstheme="minorHAnsi"/>
          <w:sz w:val="22"/>
          <w:szCs w:val="22"/>
        </w:rPr>
        <w:t>o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35213">
        <w:rPr>
          <w:rFonts w:asciiTheme="minorHAnsi" w:eastAsia="Arial" w:hAnsiTheme="minorHAnsi" w:cstheme="minorHAnsi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35213">
        <w:rPr>
          <w:rFonts w:asciiTheme="minorHAnsi" w:eastAsia="Arial" w:hAnsiTheme="minorHAnsi" w:cstheme="minorHAnsi"/>
          <w:sz w:val="22"/>
          <w:szCs w:val="22"/>
        </w:rPr>
        <w:t>t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35213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35213">
        <w:rPr>
          <w:rFonts w:asciiTheme="minorHAnsi" w:eastAsia="Arial" w:hAnsiTheme="minorHAnsi" w:cstheme="minorHAnsi"/>
          <w:sz w:val="22"/>
          <w:szCs w:val="22"/>
        </w:rPr>
        <w:t>a</w:t>
      </w:r>
      <w:r w:rsidRPr="00F3521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3521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35213">
        <w:rPr>
          <w:rFonts w:asciiTheme="minorHAnsi" w:eastAsia="Arial" w:hAnsiTheme="minorHAnsi" w:cstheme="minorHAnsi"/>
          <w:sz w:val="22"/>
          <w:szCs w:val="22"/>
        </w:rPr>
        <w:t>nt</w:t>
      </w:r>
    </w:p>
    <w:sectPr w:rsidR="004A2348" w:rsidRPr="00F35213">
      <w:pgSz w:w="12240" w:h="15840"/>
      <w:pgMar w:top="940" w:right="1340" w:bottom="280" w:left="1340" w:header="0" w:footer="95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068C7" w14:textId="77777777" w:rsidR="00E47765" w:rsidRDefault="00E47765">
      <w:r>
        <w:separator/>
      </w:r>
    </w:p>
  </w:endnote>
  <w:endnote w:type="continuationSeparator" w:id="0">
    <w:p w14:paraId="0A1458BF" w14:textId="77777777" w:rsidR="00E47765" w:rsidRDefault="00E47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6B8D5" w14:textId="3199782A" w:rsidR="004A2348" w:rsidRDefault="00F35213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3C522A8" wp14:editId="60582BE9">
              <wp:simplePos x="0" y="0"/>
              <wp:positionH relativeFrom="page">
                <wp:posOffset>3585845</wp:posOffset>
              </wp:positionH>
              <wp:positionV relativeFrom="page">
                <wp:posOffset>9309735</wp:posOffset>
              </wp:positionV>
              <wp:extent cx="600710" cy="151765"/>
              <wp:effectExtent l="4445" t="3810" r="444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071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CF44C5" w14:textId="77777777" w:rsidR="004A2348" w:rsidRDefault="00E47765">
                          <w:pPr>
                            <w:spacing w:line="220" w:lineRule="exact"/>
                            <w:ind w:left="20" w:right="-30"/>
                          </w:pPr>
                          <w:r>
                            <w:rPr>
                              <w:spacing w:val="2"/>
                            </w:rPr>
                            <w:t>P</w:t>
                          </w:r>
                          <w:r>
                            <w:t>a</w:t>
                          </w:r>
                          <w:r>
                            <w:rPr>
                              <w:spacing w:val="-1"/>
                            </w:rPr>
                            <w:t>g</w:t>
                          </w:r>
                          <w:r>
                            <w:t>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9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</w:rPr>
                            <w:t>o</w:t>
                          </w:r>
                          <w:r>
                            <w:t>f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C522A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2.35pt;margin-top:733.05pt;width:47.3pt;height:11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" filled="f" stroked="f">
              <v:textbox inset="0,0,0,0">
                <w:txbxContent>
                  <w:p w14:paraId="5CCF44C5" w14:textId="77777777" w:rsidR="004A2348" w:rsidRDefault="00E47765">
                    <w:pPr>
                      <w:spacing w:line="220" w:lineRule="exact"/>
                      <w:ind w:left="20" w:right="-30"/>
                    </w:pPr>
                    <w:r>
                      <w:rPr>
                        <w:spacing w:val="2"/>
                      </w:rPr>
                      <w:t>P</w:t>
                    </w:r>
                    <w:r>
                      <w:t>a</w:t>
                    </w:r>
                    <w:r>
                      <w:rPr>
                        <w:spacing w:val="-1"/>
                      </w:rPr>
                      <w:t>g</w:t>
                    </w:r>
                    <w:r>
                      <w:t>e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b/>
                        <w:spacing w:val="-49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b/>
                        <w:spacing w:val="1"/>
                      </w:rPr>
                      <w:t xml:space="preserve"> </w:t>
                    </w:r>
                    <w:r>
                      <w:rPr>
                        <w:spacing w:val="1"/>
                      </w:rPr>
                      <w:t>o</w:t>
                    </w:r>
                    <w:r>
                      <w:t>f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b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BB000" w14:textId="77777777" w:rsidR="00E47765" w:rsidRDefault="00E47765">
      <w:r>
        <w:separator/>
      </w:r>
    </w:p>
  </w:footnote>
  <w:footnote w:type="continuationSeparator" w:id="0">
    <w:p w14:paraId="15A83510" w14:textId="77777777" w:rsidR="00E47765" w:rsidRDefault="00E477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E5310D"/>
    <w:multiLevelType w:val="multilevel"/>
    <w:tmpl w:val="0A245F2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348"/>
    <w:rsid w:val="004A2348"/>
    <w:rsid w:val="00E47765"/>
    <w:rsid w:val="00F35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60A263"/>
  <w15:docId w15:val="{ABD74F59-024C-42F2-A660-FFBBBA18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3521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52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%20merrill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871</Words>
  <Characters>4970</Characters>
  <Application>Microsoft Office Word</Application>
  <DocSecurity>0</DocSecurity>
  <Lines>41</Lines>
  <Paragraphs>11</Paragraphs>
  <ScaleCrop>false</ScaleCrop>
  <Company/>
  <LinksUpToDate>false</LinksUpToDate>
  <CharactersWithSpaces>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2021-05-08T13:37:00Z</dcterms:created>
  <dcterms:modified xsi:type="dcterms:W3CDTF">2021-05-08T13:41:00Z</dcterms:modified>
</cp:coreProperties>
</file>