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9C34B" w14:textId="77777777" w:rsidR="00A23BB8" w:rsidRPr="0085225B" w:rsidRDefault="00A23BB8">
      <w:pPr>
        <w:spacing w:before="2" w:line="140" w:lineRule="exact"/>
        <w:rPr>
          <w:rFonts w:asciiTheme="minorHAnsi" w:hAnsiTheme="minorHAnsi" w:cstheme="minorHAnsi"/>
          <w:sz w:val="13"/>
          <w:szCs w:val="13"/>
        </w:rPr>
      </w:pPr>
    </w:p>
    <w:p w14:paraId="39E5EA0A" w14:textId="77777777" w:rsidR="00A23BB8" w:rsidRPr="0085225B" w:rsidRDefault="00A23BB8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44505AA6" w14:textId="77777777" w:rsidR="00A23BB8" w:rsidRPr="0085225B" w:rsidRDefault="00A23BB8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5FA91ABB" w14:textId="77777777" w:rsidR="00A23BB8" w:rsidRPr="0085225B" w:rsidRDefault="00A23BB8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75736A6C" w14:textId="77777777" w:rsidR="00A23BB8" w:rsidRPr="0085225B" w:rsidRDefault="00A23BB8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67C6A00D" w14:textId="77777777" w:rsidR="00A23BB8" w:rsidRPr="0085225B" w:rsidRDefault="0085225B">
      <w:pPr>
        <w:ind w:left="124"/>
        <w:rPr>
          <w:rFonts w:asciiTheme="minorHAnsi" w:hAnsiTheme="minorHAnsi" w:cstheme="minorHAnsi"/>
          <w:sz w:val="18"/>
          <w:szCs w:val="18"/>
        </w:rPr>
      </w:pPr>
      <w:r w:rsidRPr="0085225B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9"/>
          <w:sz w:val="18"/>
          <w:szCs w:val="18"/>
        </w:rPr>
        <w:t>R</w:t>
      </w:r>
      <w:r w:rsidRPr="0085225B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85225B">
        <w:rPr>
          <w:rFonts w:asciiTheme="minorHAnsi" w:hAnsiTheme="minorHAnsi" w:cstheme="minorHAnsi"/>
          <w:sz w:val="18"/>
          <w:szCs w:val="18"/>
        </w:rPr>
        <w:t>S</w:t>
      </w:r>
      <w:r w:rsidRPr="0085225B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7"/>
          <w:sz w:val="18"/>
          <w:szCs w:val="18"/>
        </w:rPr>
        <w:t>O</w:t>
      </w:r>
      <w:r w:rsidRPr="0085225B">
        <w:rPr>
          <w:rFonts w:asciiTheme="minorHAnsi" w:hAnsiTheme="minorHAnsi" w:cstheme="minorHAnsi"/>
          <w:sz w:val="18"/>
          <w:szCs w:val="18"/>
        </w:rPr>
        <w:t>F</w:t>
      </w:r>
      <w:r w:rsidRPr="0085225B">
        <w:rPr>
          <w:rFonts w:asciiTheme="minorHAnsi" w:hAnsiTheme="minorHAnsi" w:cstheme="minorHAnsi"/>
          <w:spacing w:val="13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8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7"/>
          <w:sz w:val="18"/>
          <w:szCs w:val="18"/>
        </w:rPr>
        <w:t>X</w:t>
      </w:r>
      <w:r w:rsidRPr="0085225B">
        <w:rPr>
          <w:rFonts w:asciiTheme="minorHAnsi" w:hAnsiTheme="minorHAnsi" w:cstheme="minorHAnsi"/>
          <w:spacing w:val="9"/>
          <w:sz w:val="18"/>
          <w:szCs w:val="18"/>
        </w:rPr>
        <w:t>P</w:t>
      </w:r>
      <w:r w:rsidRPr="0085225B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>R</w:t>
      </w:r>
      <w:r w:rsidRPr="0085225B">
        <w:rPr>
          <w:rFonts w:asciiTheme="minorHAnsi" w:hAnsiTheme="minorHAnsi" w:cstheme="minorHAnsi"/>
          <w:spacing w:val="10"/>
          <w:sz w:val="18"/>
          <w:szCs w:val="18"/>
        </w:rPr>
        <w:t>T</w:t>
      </w:r>
      <w:r w:rsidRPr="0085225B">
        <w:rPr>
          <w:rFonts w:asciiTheme="minorHAnsi" w:hAnsiTheme="minorHAnsi" w:cstheme="minorHAnsi"/>
          <w:spacing w:val="8"/>
          <w:sz w:val="18"/>
          <w:szCs w:val="18"/>
        </w:rPr>
        <w:t>I</w:t>
      </w:r>
      <w:r w:rsidRPr="0085225B">
        <w:rPr>
          <w:rFonts w:asciiTheme="minorHAnsi" w:hAnsiTheme="minorHAnsi" w:cstheme="minorHAnsi"/>
          <w:spacing w:val="7"/>
          <w:sz w:val="18"/>
          <w:szCs w:val="18"/>
        </w:rPr>
        <w:t>S</w:t>
      </w:r>
      <w:r w:rsidRPr="0085225B">
        <w:rPr>
          <w:rFonts w:asciiTheme="minorHAnsi" w:hAnsiTheme="minorHAnsi" w:cstheme="minorHAnsi"/>
          <w:sz w:val="18"/>
          <w:szCs w:val="18"/>
        </w:rPr>
        <w:t>E</w:t>
      </w:r>
    </w:p>
    <w:p w14:paraId="49F70570" w14:textId="77777777" w:rsidR="00A23BB8" w:rsidRPr="0085225B" w:rsidRDefault="00A23BB8">
      <w:pPr>
        <w:spacing w:before="9" w:line="120" w:lineRule="exact"/>
        <w:rPr>
          <w:rFonts w:asciiTheme="minorHAnsi" w:hAnsiTheme="minorHAnsi" w:cstheme="minorHAnsi"/>
          <w:sz w:val="11"/>
          <w:szCs w:val="11"/>
        </w:rPr>
      </w:pPr>
    </w:p>
    <w:p w14:paraId="2498770D" w14:textId="77777777" w:rsidR="00A23BB8" w:rsidRPr="0085225B" w:rsidRDefault="00A23BB8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081BEDA4" w14:textId="77777777" w:rsidR="00A23BB8" w:rsidRPr="0085225B" w:rsidRDefault="0085225B">
      <w:pPr>
        <w:ind w:left="124"/>
        <w:rPr>
          <w:rFonts w:asciiTheme="minorHAnsi" w:hAnsiTheme="minorHAnsi" w:cstheme="minorHAnsi"/>
          <w:sz w:val="18"/>
          <w:szCs w:val="18"/>
        </w:rPr>
      </w:pPr>
      <w:r w:rsidRPr="0085225B">
        <w:rPr>
          <w:rFonts w:asciiTheme="minorHAnsi" w:hAnsiTheme="minorHAnsi" w:cstheme="minorHAnsi"/>
          <w:i/>
          <w:spacing w:val="5"/>
          <w:sz w:val="18"/>
          <w:szCs w:val="18"/>
        </w:rPr>
        <w:t>D</w:t>
      </w:r>
      <w:r w:rsidRPr="0085225B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85225B">
        <w:rPr>
          <w:rFonts w:asciiTheme="minorHAnsi" w:hAnsiTheme="minorHAnsi" w:cstheme="minorHAnsi"/>
          <w:i/>
          <w:spacing w:val="4"/>
          <w:sz w:val="18"/>
          <w:szCs w:val="18"/>
        </w:rPr>
        <w:t>t</w:t>
      </w:r>
      <w:r w:rsidRPr="0085225B">
        <w:rPr>
          <w:rFonts w:asciiTheme="minorHAnsi" w:hAnsiTheme="minorHAnsi" w:cstheme="minorHAnsi"/>
          <w:i/>
          <w:spacing w:val="6"/>
          <w:sz w:val="18"/>
          <w:szCs w:val="18"/>
        </w:rPr>
        <w:t>aba</w:t>
      </w:r>
      <w:r w:rsidRPr="0085225B">
        <w:rPr>
          <w:rFonts w:asciiTheme="minorHAnsi" w:hAnsiTheme="minorHAnsi" w:cstheme="minorHAnsi"/>
          <w:i/>
          <w:spacing w:val="4"/>
          <w:sz w:val="18"/>
          <w:szCs w:val="18"/>
        </w:rPr>
        <w:t>s</w:t>
      </w:r>
      <w:r w:rsidRPr="0085225B">
        <w:rPr>
          <w:rFonts w:asciiTheme="minorHAnsi" w:hAnsiTheme="minorHAnsi" w:cstheme="minorHAnsi"/>
          <w:i/>
          <w:sz w:val="18"/>
          <w:szCs w:val="18"/>
        </w:rPr>
        <w:t>e</w:t>
      </w:r>
      <w:r w:rsidRPr="0085225B">
        <w:rPr>
          <w:rFonts w:asciiTheme="minorHAnsi" w:hAnsiTheme="minorHAnsi" w:cstheme="minorHAnsi"/>
          <w:i/>
          <w:spacing w:val="2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i/>
          <w:spacing w:val="6"/>
          <w:sz w:val="18"/>
          <w:szCs w:val="18"/>
        </w:rPr>
        <w:t>ad</w:t>
      </w:r>
      <w:r w:rsidRPr="0085225B">
        <w:rPr>
          <w:rFonts w:asciiTheme="minorHAnsi" w:hAnsiTheme="minorHAnsi" w:cstheme="minorHAnsi"/>
          <w:i/>
          <w:spacing w:val="5"/>
          <w:sz w:val="18"/>
          <w:szCs w:val="18"/>
        </w:rPr>
        <w:t>m</w:t>
      </w:r>
      <w:r w:rsidRPr="0085225B">
        <w:rPr>
          <w:rFonts w:asciiTheme="minorHAnsi" w:hAnsiTheme="minorHAnsi" w:cstheme="minorHAnsi"/>
          <w:i/>
          <w:spacing w:val="4"/>
          <w:sz w:val="18"/>
          <w:szCs w:val="18"/>
        </w:rPr>
        <w:t>i</w:t>
      </w:r>
      <w:r w:rsidRPr="0085225B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85225B">
        <w:rPr>
          <w:rFonts w:asciiTheme="minorHAnsi" w:hAnsiTheme="minorHAnsi" w:cstheme="minorHAnsi"/>
          <w:i/>
          <w:spacing w:val="4"/>
          <w:sz w:val="18"/>
          <w:szCs w:val="18"/>
        </w:rPr>
        <w:t>istr</w:t>
      </w:r>
      <w:r w:rsidRPr="0085225B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85225B">
        <w:rPr>
          <w:rFonts w:asciiTheme="minorHAnsi" w:hAnsiTheme="minorHAnsi" w:cstheme="minorHAnsi"/>
          <w:i/>
          <w:spacing w:val="7"/>
          <w:sz w:val="18"/>
          <w:szCs w:val="18"/>
        </w:rPr>
        <w:t>t</w:t>
      </w:r>
      <w:r w:rsidRPr="0085225B">
        <w:rPr>
          <w:rFonts w:asciiTheme="minorHAnsi" w:hAnsiTheme="minorHAnsi" w:cstheme="minorHAnsi"/>
          <w:i/>
          <w:spacing w:val="4"/>
          <w:sz w:val="18"/>
          <w:szCs w:val="18"/>
        </w:rPr>
        <w:t>i</w:t>
      </w:r>
      <w:r w:rsidRPr="0085225B">
        <w:rPr>
          <w:rFonts w:asciiTheme="minorHAnsi" w:hAnsiTheme="minorHAnsi" w:cstheme="minorHAnsi"/>
          <w:i/>
          <w:spacing w:val="6"/>
          <w:sz w:val="18"/>
          <w:szCs w:val="18"/>
        </w:rPr>
        <w:t>o</w:t>
      </w:r>
      <w:r w:rsidRPr="0085225B">
        <w:rPr>
          <w:rFonts w:asciiTheme="minorHAnsi" w:hAnsiTheme="minorHAnsi" w:cstheme="minorHAnsi"/>
          <w:i/>
          <w:sz w:val="18"/>
          <w:szCs w:val="18"/>
        </w:rPr>
        <w:t>n</w:t>
      </w:r>
    </w:p>
    <w:p w14:paraId="32785DBB" w14:textId="77777777" w:rsidR="00A23BB8" w:rsidRPr="0085225B" w:rsidRDefault="00A23BB8">
      <w:pPr>
        <w:spacing w:before="11" w:line="280" w:lineRule="exact"/>
        <w:rPr>
          <w:rFonts w:asciiTheme="minorHAnsi" w:hAnsiTheme="minorHAnsi" w:cstheme="minorHAnsi"/>
          <w:sz w:val="24"/>
          <w:szCs w:val="24"/>
        </w:rPr>
      </w:pPr>
    </w:p>
    <w:p w14:paraId="4EB0AEC4" w14:textId="77777777" w:rsidR="00A23BB8" w:rsidRPr="0085225B" w:rsidRDefault="0085225B">
      <w:pPr>
        <w:spacing w:line="543" w:lineRule="auto"/>
        <w:ind w:left="124" w:right="680"/>
        <w:rPr>
          <w:rFonts w:asciiTheme="minorHAnsi" w:hAnsiTheme="minorHAnsi" w:cstheme="minorHAnsi"/>
          <w:sz w:val="18"/>
          <w:szCs w:val="18"/>
        </w:rPr>
      </w:pPr>
      <w:r w:rsidRPr="0085225B">
        <w:rPr>
          <w:rFonts w:asciiTheme="minorHAnsi" w:hAnsiTheme="minorHAnsi" w:cstheme="minorHAnsi"/>
          <w:i/>
          <w:spacing w:val="5"/>
          <w:sz w:val="18"/>
          <w:szCs w:val="18"/>
        </w:rPr>
        <w:t>D</w:t>
      </w:r>
      <w:r w:rsidRPr="0085225B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85225B">
        <w:rPr>
          <w:rFonts w:asciiTheme="minorHAnsi" w:hAnsiTheme="minorHAnsi" w:cstheme="minorHAnsi"/>
          <w:i/>
          <w:spacing w:val="4"/>
          <w:sz w:val="18"/>
          <w:szCs w:val="18"/>
        </w:rPr>
        <w:t>t</w:t>
      </w:r>
      <w:r w:rsidRPr="0085225B">
        <w:rPr>
          <w:rFonts w:asciiTheme="minorHAnsi" w:hAnsiTheme="minorHAnsi" w:cstheme="minorHAnsi"/>
          <w:i/>
          <w:sz w:val="18"/>
          <w:szCs w:val="18"/>
        </w:rPr>
        <w:t>a</w:t>
      </w:r>
      <w:r w:rsidRPr="0085225B">
        <w:rPr>
          <w:rFonts w:asciiTheme="minorHAnsi" w:hAnsiTheme="minorHAnsi" w:cstheme="minorHAnsi"/>
          <w:i/>
          <w:spacing w:val="7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i/>
          <w:spacing w:val="5"/>
          <w:sz w:val="18"/>
          <w:szCs w:val="18"/>
        </w:rPr>
        <w:t>m</w:t>
      </w:r>
      <w:r w:rsidRPr="0085225B">
        <w:rPr>
          <w:rFonts w:asciiTheme="minorHAnsi" w:hAnsiTheme="minorHAnsi" w:cstheme="minorHAnsi"/>
          <w:i/>
          <w:spacing w:val="6"/>
          <w:sz w:val="18"/>
          <w:szCs w:val="18"/>
        </w:rPr>
        <w:t>anag</w:t>
      </w:r>
      <w:r w:rsidRPr="0085225B">
        <w:rPr>
          <w:rFonts w:asciiTheme="minorHAnsi" w:hAnsiTheme="minorHAnsi" w:cstheme="minorHAnsi"/>
          <w:i/>
          <w:spacing w:val="5"/>
          <w:sz w:val="18"/>
          <w:szCs w:val="18"/>
        </w:rPr>
        <w:t>eme</w:t>
      </w:r>
      <w:r w:rsidRPr="0085225B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85225B">
        <w:rPr>
          <w:rFonts w:asciiTheme="minorHAnsi" w:hAnsiTheme="minorHAnsi" w:cstheme="minorHAnsi"/>
          <w:i/>
          <w:sz w:val="18"/>
          <w:szCs w:val="18"/>
        </w:rPr>
        <w:t xml:space="preserve">t </w:t>
      </w:r>
      <w:r w:rsidRPr="0085225B">
        <w:rPr>
          <w:rFonts w:asciiTheme="minorHAnsi" w:hAnsiTheme="minorHAnsi" w:cstheme="minorHAnsi"/>
          <w:i/>
          <w:spacing w:val="5"/>
          <w:sz w:val="18"/>
          <w:szCs w:val="18"/>
        </w:rPr>
        <w:t>D</w:t>
      </w:r>
      <w:r w:rsidRPr="0085225B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85225B">
        <w:rPr>
          <w:rFonts w:asciiTheme="minorHAnsi" w:hAnsiTheme="minorHAnsi" w:cstheme="minorHAnsi"/>
          <w:i/>
          <w:spacing w:val="4"/>
          <w:sz w:val="18"/>
          <w:szCs w:val="18"/>
        </w:rPr>
        <w:t>t</w:t>
      </w:r>
      <w:r w:rsidRPr="0085225B">
        <w:rPr>
          <w:rFonts w:asciiTheme="minorHAnsi" w:hAnsiTheme="minorHAnsi" w:cstheme="minorHAnsi"/>
          <w:i/>
          <w:sz w:val="18"/>
          <w:szCs w:val="18"/>
        </w:rPr>
        <w:t>a</w:t>
      </w:r>
      <w:r w:rsidRPr="0085225B">
        <w:rPr>
          <w:rFonts w:asciiTheme="minorHAnsi" w:hAnsiTheme="minorHAnsi" w:cstheme="minorHAnsi"/>
          <w:i/>
          <w:spacing w:val="7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i/>
          <w:spacing w:val="5"/>
          <w:sz w:val="18"/>
          <w:szCs w:val="18"/>
        </w:rPr>
        <w:t>c</w:t>
      </w:r>
      <w:r w:rsidRPr="0085225B">
        <w:rPr>
          <w:rFonts w:asciiTheme="minorHAnsi" w:hAnsiTheme="minorHAnsi" w:cstheme="minorHAnsi"/>
          <w:i/>
          <w:spacing w:val="4"/>
          <w:sz w:val="18"/>
          <w:szCs w:val="18"/>
        </w:rPr>
        <w:t>l</w:t>
      </w:r>
      <w:r w:rsidRPr="0085225B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85225B">
        <w:rPr>
          <w:rFonts w:asciiTheme="minorHAnsi" w:hAnsiTheme="minorHAnsi" w:cstheme="minorHAnsi"/>
          <w:i/>
          <w:spacing w:val="6"/>
          <w:sz w:val="18"/>
          <w:szCs w:val="18"/>
        </w:rPr>
        <w:t>an</w:t>
      </w:r>
      <w:r w:rsidRPr="0085225B">
        <w:rPr>
          <w:rFonts w:asciiTheme="minorHAnsi" w:hAnsiTheme="minorHAnsi" w:cstheme="minorHAnsi"/>
          <w:i/>
          <w:spacing w:val="4"/>
          <w:sz w:val="18"/>
          <w:szCs w:val="18"/>
        </w:rPr>
        <w:t>i</w:t>
      </w:r>
      <w:r w:rsidRPr="0085225B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85225B">
        <w:rPr>
          <w:rFonts w:asciiTheme="minorHAnsi" w:hAnsiTheme="minorHAnsi" w:cstheme="minorHAnsi"/>
          <w:i/>
          <w:sz w:val="18"/>
          <w:szCs w:val="18"/>
        </w:rPr>
        <w:t xml:space="preserve">g </w:t>
      </w:r>
      <w:r w:rsidRPr="0085225B">
        <w:rPr>
          <w:rFonts w:asciiTheme="minorHAnsi" w:hAnsiTheme="minorHAnsi" w:cstheme="minorHAnsi"/>
          <w:i/>
          <w:spacing w:val="6"/>
          <w:sz w:val="18"/>
          <w:szCs w:val="18"/>
        </w:rPr>
        <w:t>S</w:t>
      </w:r>
      <w:r w:rsidRPr="0085225B">
        <w:rPr>
          <w:rFonts w:asciiTheme="minorHAnsi" w:hAnsiTheme="minorHAnsi" w:cstheme="minorHAnsi"/>
          <w:i/>
          <w:spacing w:val="5"/>
          <w:sz w:val="18"/>
          <w:szCs w:val="18"/>
        </w:rPr>
        <w:t>A</w:t>
      </w:r>
      <w:r w:rsidRPr="0085225B">
        <w:rPr>
          <w:rFonts w:asciiTheme="minorHAnsi" w:hAnsiTheme="minorHAnsi" w:cstheme="minorHAnsi"/>
          <w:i/>
          <w:spacing w:val="6"/>
          <w:sz w:val="18"/>
          <w:szCs w:val="18"/>
        </w:rPr>
        <w:t>S</w:t>
      </w:r>
      <w:r w:rsidRPr="0085225B">
        <w:rPr>
          <w:rFonts w:asciiTheme="minorHAnsi" w:hAnsiTheme="minorHAnsi" w:cstheme="minorHAnsi"/>
          <w:i/>
          <w:sz w:val="18"/>
          <w:szCs w:val="18"/>
        </w:rPr>
        <w:t>,</w:t>
      </w:r>
      <w:r w:rsidRPr="0085225B">
        <w:rPr>
          <w:rFonts w:asciiTheme="minorHAnsi" w:hAnsiTheme="minorHAnsi" w:cstheme="minorHAnsi"/>
          <w:i/>
          <w:spacing w:val="6"/>
          <w:sz w:val="18"/>
          <w:szCs w:val="18"/>
        </w:rPr>
        <w:t xml:space="preserve"> S</w:t>
      </w:r>
      <w:r w:rsidRPr="0085225B">
        <w:rPr>
          <w:rFonts w:asciiTheme="minorHAnsi" w:hAnsiTheme="minorHAnsi" w:cstheme="minorHAnsi"/>
          <w:i/>
          <w:spacing w:val="5"/>
          <w:sz w:val="18"/>
          <w:szCs w:val="18"/>
        </w:rPr>
        <w:t>Q</w:t>
      </w:r>
      <w:r w:rsidRPr="0085225B">
        <w:rPr>
          <w:rFonts w:asciiTheme="minorHAnsi" w:hAnsiTheme="minorHAnsi" w:cstheme="minorHAnsi"/>
          <w:i/>
          <w:spacing w:val="4"/>
          <w:sz w:val="18"/>
          <w:szCs w:val="18"/>
        </w:rPr>
        <w:t>L</w:t>
      </w:r>
      <w:r w:rsidRPr="0085225B">
        <w:rPr>
          <w:rFonts w:asciiTheme="minorHAnsi" w:hAnsiTheme="minorHAnsi" w:cstheme="minorHAnsi"/>
          <w:i/>
          <w:sz w:val="18"/>
          <w:szCs w:val="18"/>
        </w:rPr>
        <w:t>,</w:t>
      </w:r>
      <w:r w:rsidRPr="0085225B">
        <w:rPr>
          <w:rFonts w:asciiTheme="minorHAnsi" w:hAnsiTheme="minorHAnsi" w:cstheme="minorHAnsi"/>
          <w:i/>
          <w:spacing w:val="6"/>
          <w:sz w:val="18"/>
          <w:szCs w:val="18"/>
        </w:rPr>
        <w:t xml:space="preserve"> S</w:t>
      </w:r>
      <w:r w:rsidRPr="0085225B">
        <w:rPr>
          <w:rFonts w:asciiTheme="minorHAnsi" w:hAnsiTheme="minorHAnsi" w:cstheme="minorHAnsi"/>
          <w:i/>
          <w:spacing w:val="5"/>
          <w:sz w:val="18"/>
          <w:szCs w:val="18"/>
        </w:rPr>
        <w:t>P</w:t>
      </w:r>
      <w:r w:rsidRPr="0085225B">
        <w:rPr>
          <w:rFonts w:asciiTheme="minorHAnsi" w:hAnsiTheme="minorHAnsi" w:cstheme="minorHAnsi"/>
          <w:i/>
          <w:spacing w:val="6"/>
          <w:sz w:val="18"/>
          <w:szCs w:val="18"/>
        </w:rPr>
        <w:t>S</w:t>
      </w:r>
      <w:r w:rsidRPr="0085225B">
        <w:rPr>
          <w:rFonts w:asciiTheme="minorHAnsi" w:hAnsiTheme="minorHAnsi" w:cstheme="minorHAnsi"/>
          <w:i/>
          <w:sz w:val="18"/>
          <w:szCs w:val="18"/>
        </w:rPr>
        <w:t>S</w:t>
      </w:r>
    </w:p>
    <w:p w14:paraId="6B2D7B41" w14:textId="77777777" w:rsidR="00A23BB8" w:rsidRPr="0085225B" w:rsidRDefault="0085225B">
      <w:pPr>
        <w:spacing w:line="200" w:lineRule="exact"/>
        <w:ind w:left="124"/>
        <w:rPr>
          <w:rFonts w:asciiTheme="minorHAnsi" w:hAnsiTheme="minorHAnsi" w:cstheme="minorHAnsi"/>
          <w:sz w:val="18"/>
          <w:szCs w:val="18"/>
        </w:rPr>
      </w:pPr>
      <w:r w:rsidRPr="0085225B">
        <w:rPr>
          <w:rFonts w:asciiTheme="minorHAnsi" w:hAnsiTheme="minorHAnsi" w:cstheme="minorHAnsi"/>
          <w:i/>
          <w:spacing w:val="5"/>
          <w:sz w:val="18"/>
          <w:szCs w:val="18"/>
        </w:rPr>
        <w:t>Re</w:t>
      </w:r>
      <w:r w:rsidRPr="0085225B">
        <w:rPr>
          <w:rFonts w:asciiTheme="minorHAnsi" w:hAnsiTheme="minorHAnsi" w:cstheme="minorHAnsi"/>
          <w:i/>
          <w:spacing w:val="4"/>
          <w:sz w:val="18"/>
          <w:szCs w:val="18"/>
        </w:rPr>
        <w:t>l</w:t>
      </w:r>
      <w:r w:rsidRPr="0085225B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85225B">
        <w:rPr>
          <w:rFonts w:asciiTheme="minorHAnsi" w:hAnsiTheme="minorHAnsi" w:cstheme="minorHAnsi"/>
          <w:i/>
          <w:spacing w:val="4"/>
          <w:sz w:val="18"/>
          <w:szCs w:val="18"/>
        </w:rPr>
        <w:t>ti</w:t>
      </w:r>
      <w:r w:rsidRPr="0085225B">
        <w:rPr>
          <w:rFonts w:asciiTheme="minorHAnsi" w:hAnsiTheme="minorHAnsi" w:cstheme="minorHAnsi"/>
          <w:i/>
          <w:spacing w:val="6"/>
          <w:sz w:val="18"/>
          <w:szCs w:val="18"/>
        </w:rPr>
        <w:t>ona</w:t>
      </w:r>
      <w:r w:rsidRPr="0085225B">
        <w:rPr>
          <w:rFonts w:asciiTheme="minorHAnsi" w:hAnsiTheme="minorHAnsi" w:cstheme="minorHAnsi"/>
          <w:i/>
          <w:sz w:val="18"/>
          <w:szCs w:val="18"/>
        </w:rPr>
        <w:t>l</w:t>
      </w:r>
      <w:r w:rsidRPr="0085225B">
        <w:rPr>
          <w:rFonts w:asciiTheme="minorHAnsi" w:hAnsiTheme="minorHAnsi" w:cstheme="minorHAnsi"/>
          <w:i/>
          <w:spacing w:val="1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i/>
          <w:spacing w:val="6"/>
          <w:sz w:val="18"/>
          <w:szCs w:val="18"/>
        </w:rPr>
        <w:t>da</w:t>
      </w:r>
      <w:r w:rsidRPr="0085225B">
        <w:rPr>
          <w:rFonts w:asciiTheme="minorHAnsi" w:hAnsiTheme="minorHAnsi" w:cstheme="minorHAnsi"/>
          <w:i/>
          <w:spacing w:val="4"/>
          <w:sz w:val="18"/>
          <w:szCs w:val="18"/>
        </w:rPr>
        <w:t>t</w:t>
      </w:r>
      <w:r w:rsidRPr="0085225B">
        <w:rPr>
          <w:rFonts w:asciiTheme="minorHAnsi" w:hAnsiTheme="minorHAnsi" w:cstheme="minorHAnsi"/>
          <w:i/>
          <w:spacing w:val="6"/>
          <w:sz w:val="18"/>
          <w:szCs w:val="18"/>
        </w:rPr>
        <w:t>aba</w:t>
      </w:r>
      <w:r w:rsidRPr="0085225B">
        <w:rPr>
          <w:rFonts w:asciiTheme="minorHAnsi" w:hAnsiTheme="minorHAnsi" w:cstheme="minorHAnsi"/>
          <w:i/>
          <w:spacing w:val="4"/>
          <w:sz w:val="18"/>
          <w:szCs w:val="18"/>
        </w:rPr>
        <w:t>s</w:t>
      </w:r>
      <w:r w:rsidRPr="0085225B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85225B">
        <w:rPr>
          <w:rFonts w:asciiTheme="minorHAnsi" w:hAnsiTheme="minorHAnsi" w:cstheme="minorHAnsi"/>
          <w:i/>
          <w:sz w:val="18"/>
          <w:szCs w:val="18"/>
        </w:rPr>
        <w:t>s</w:t>
      </w:r>
    </w:p>
    <w:p w14:paraId="4ADE5596" w14:textId="77777777" w:rsidR="00A23BB8" w:rsidRPr="0085225B" w:rsidRDefault="00A23BB8">
      <w:pPr>
        <w:spacing w:before="11" w:line="280" w:lineRule="exact"/>
        <w:rPr>
          <w:rFonts w:asciiTheme="minorHAnsi" w:hAnsiTheme="minorHAnsi" w:cstheme="minorHAnsi"/>
          <w:sz w:val="24"/>
          <w:szCs w:val="24"/>
        </w:rPr>
      </w:pPr>
    </w:p>
    <w:p w14:paraId="4E8647C3" w14:textId="77777777" w:rsidR="00A23BB8" w:rsidRPr="0085225B" w:rsidRDefault="0085225B">
      <w:pPr>
        <w:ind w:left="124"/>
        <w:rPr>
          <w:rFonts w:asciiTheme="minorHAnsi" w:hAnsiTheme="minorHAnsi" w:cstheme="minorHAnsi"/>
          <w:sz w:val="18"/>
          <w:szCs w:val="18"/>
        </w:rPr>
      </w:pPr>
      <w:r w:rsidRPr="0085225B">
        <w:rPr>
          <w:rFonts w:asciiTheme="minorHAnsi" w:hAnsiTheme="minorHAnsi" w:cstheme="minorHAnsi"/>
          <w:i/>
          <w:spacing w:val="5"/>
          <w:sz w:val="18"/>
          <w:szCs w:val="18"/>
        </w:rPr>
        <w:t>D</w:t>
      </w:r>
      <w:r w:rsidRPr="0085225B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85225B">
        <w:rPr>
          <w:rFonts w:asciiTheme="minorHAnsi" w:hAnsiTheme="minorHAnsi" w:cstheme="minorHAnsi"/>
          <w:i/>
          <w:spacing w:val="4"/>
          <w:sz w:val="18"/>
          <w:szCs w:val="18"/>
        </w:rPr>
        <w:t>t</w:t>
      </w:r>
      <w:r w:rsidRPr="0085225B">
        <w:rPr>
          <w:rFonts w:asciiTheme="minorHAnsi" w:hAnsiTheme="minorHAnsi" w:cstheme="minorHAnsi"/>
          <w:i/>
          <w:spacing w:val="6"/>
          <w:sz w:val="18"/>
          <w:szCs w:val="18"/>
        </w:rPr>
        <w:t>aba</w:t>
      </w:r>
      <w:r w:rsidRPr="0085225B">
        <w:rPr>
          <w:rFonts w:asciiTheme="minorHAnsi" w:hAnsiTheme="minorHAnsi" w:cstheme="minorHAnsi"/>
          <w:i/>
          <w:spacing w:val="4"/>
          <w:sz w:val="18"/>
          <w:szCs w:val="18"/>
        </w:rPr>
        <w:t>s</w:t>
      </w:r>
      <w:r w:rsidRPr="0085225B">
        <w:rPr>
          <w:rFonts w:asciiTheme="minorHAnsi" w:hAnsiTheme="minorHAnsi" w:cstheme="minorHAnsi"/>
          <w:i/>
          <w:sz w:val="18"/>
          <w:szCs w:val="18"/>
        </w:rPr>
        <w:t>e</w:t>
      </w:r>
      <w:r w:rsidRPr="0085225B">
        <w:rPr>
          <w:rFonts w:asciiTheme="minorHAnsi" w:hAnsiTheme="minorHAnsi" w:cstheme="minorHAnsi"/>
          <w:i/>
          <w:spacing w:val="2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i/>
          <w:spacing w:val="5"/>
          <w:sz w:val="18"/>
          <w:szCs w:val="18"/>
        </w:rPr>
        <w:t>m</w:t>
      </w:r>
      <w:r w:rsidRPr="0085225B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85225B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85225B">
        <w:rPr>
          <w:rFonts w:asciiTheme="minorHAnsi" w:hAnsiTheme="minorHAnsi" w:cstheme="minorHAnsi"/>
          <w:i/>
          <w:spacing w:val="5"/>
          <w:sz w:val="18"/>
          <w:szCs w:val="18"/>
        </w:rPr>
        <w:t>ke</w:t>
      </w:r>
      <w:r w:rsidRPr="0085225B">
        <w:rPr>
          <w:rFonts w:asciiTheme="minorHAnsi" w:hAnsiTheme="minorHAnsi" w:cstheme="minorHAnsi"/>
          <w:i/>
          <w:spacing w:val="4"/>
          <w:sz w:val="18"/>
          <w:szCs w:val="18"/>
        </w:rPr>
        <w:t>ti</w:t>
      </w:r>
      <w:r w:rsidRPr="0085225B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85225B">
        <w:rPr>
          <w:rFonts w:asciiTheme="minorHAnsi" w:hAnsiTheme="minorHAnsi" w:cstheme="minorHAnsi"/>
          <w:i/>
          <w:sz w:val="18"/>
          <w:szCs w:val="18"/>
        </w:rPr>
        <w:t>g</w:t>
      </w:r>
    </w:p>
    <w:p w14:paraId="107BEFBD" w14:textId="77777777" w:rsidR="00A23BB8" w:rsidRPr="0085225B" w:rsidRDefault="00A23BB8">
      <w:pPr>
        <w:spacing w:before="8" w:line="280" w:lineRule="exact"/>
        <w:rPr>
          <w:rFonts w:asciiTheme="minorHAnsi" w:hAnsiTheme="minorHAnsi" w:cstheme="minorHAnsi"/>
          <w:sz w:val="24"/>
          <w:szCs w:val="24"/>
        </w:rPr>
      </w:pPr>
    </w:p>
    <w:p w14:paraId="7DA8EEB6" w14:textId="77777777" w:rsidR="00A23BB8" w:rsidRPr="0085225B" w:rsidRDefault="0085225B">
      <w:pPr>
        <w:ind w:left="124" w:right="-54"/>
        <w:rPr>
          <w:rFonts w:asciiTheme="minorHAnsi" w:hAnsiTheme="minorHAnsi" w:cstheme="minorHAnsi"/>
          <w:sz w:val="18"/>
          <w:szCs w:val="18"/>
        </w:rPr>
      </w:pPr>
      <w:r w:rsidRPr="0085225B">
        <w:rPr>
          <w:rFonts w:asciiTheme="minorHAnsi" w:hAnsiTheme="minorHAnsi" w:cstheme="minorHAnsi"/>
          <w:i/>
          <w:spacing w:val="5"/>
          <w:sz w:val="18"/>
          <w:szCs w:val="18"/>
        </w:rPr>
        <w:t>D</w:t>
      </w:r>
      <w:r w:rsidRPr="0085225B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85225B">
        <w:rPr>
          <w:rFonts w:asciiTheme="minorHAnsi" w:hAnsiTheme="minorHAnsi" w:cstheme="minorHAnsi"/>
          <w:i/>
          <w:spacing w:val="4"/>
          <w:sz w:val="18"/>
          <w:szCs w:val="18"/>
        </w:rPr>
        <w:t>t</w:t>
      </w:r>
      <w:r w:rsidRPr="0085225B">
        <w:rPr>
          <w:rFonts w:asciiTheme="minorHAnsi" w:hAnsiTheme="minorHAnsi" w:cstheme="minorHAnsi"/>
          <w:i/>
          <w:sz w:val="18"/>
          <w:szCs w:val="18"/>
        </w:rPr>
        <w:t>a</w:t>
      </w:r>
      <w:r w:rsidRPr="0085225B">
        <w:rPr>
          <w:rFonts w:asciiTheme="minorHAnsi" w:hAnsiTheme="minorHAnsi" w:cstheme="minorHAnsi"/>
          <w:i/>
          <w:spacing w:val="7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i/>
          <w:spacing w:val="4"/>
          <w:sz w:val="18"/>
          <w:szCs w:val="18"/>
        </w:rPr>
        <w:t>w</w:t>
      </w:r>
      <w:r w:rsidRPr="0085225B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85225B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85225B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85225B">
        <w:rPr>
          <w:rFonts w:asciiTheme="minorHAnsi" w:hAnsiTheme="minorHAnsi" w:cstheme="minorHAnsi"/>
          <w:i/>
          <w:spacing w:val="6"/>
          <w:sz w:val="18"/>
          <w:szCs w:val="18"/>
        </w:rPr>
        <w:t>hou</w:t>
      </w:r>
      <w:r w:rsidRPr="0085225B">
        <w:rPr>
          <w:rFonts w:asciiTheme="minorHAnsi" w:hAnsiTheme="minorHAnsi" w:cstheme="minorHAnsi"/>
          <w:i/>
          <w:spacing w:val="4"/>
          <w:sz w:val="18"/>
          <w:szCs w:val="18"/>
        </w:rPr>
        <w:t>si</w:t>
      </w:r>
      <w:r w:rsidRPr="0085225B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85225B">
        <w:rPr>
          <w:rFonts w:asciiTheme="minorHAnsi" w:hAnsiTheme="minorHAnsi" w:cstheme="minorHAnsi"/>
          <w:i/>
          <w:sz w:val="18"/>
          <w:szCs w:val="18"/>
        </w:rPr>
        <w:t>g</w:t>
      </w:r>
      <w:r w:rsidRPr="0085225B">
        <w:rPr>
          <w:rFonts w:asciiTheme="minorHAnsi" w:hAnsiTheme="minorHAnsi" w:cstheme="minorHAnsi"/>
          <w:i/>
          <w:spacing w:val="1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i/>
          <w:spacing w:val="4"/>
          <w:sz w:val="18"/>
          <w:szCs w:val="18"/>
        </w:rPr>
        <w:t>s</w:t>
      </w:r>
      <w:r w:rsidRPr="0085225B">
        <w:rPr>
          <w:rFonts w:asciiTheme="minorHAnsi" w:hAnsiTheme="minorHAnsi" w:cstheme="minorHAnsi"/>
          <w:i/>
          <w:spacing w:val="5"/>
          <w:sz w:val="18"/>
          <w:szCs w:val="18"/>
        </w:rPr>
        <w:t>y</w:t>
      </w:r>
      <w:r w:rsidRPr="0085225B">
        <w:rPr>
          <w:rFonts w:asciiTheme="minorHAnsi" w:hAnsiTheme="minorHAnsi" w:cstheme="minorHAnsi"/>
          <w:i/>
          <w:spacing w:val="6"/>
          <w:sz w:val="18"/>
          <w:szCs w:val="18"/>
        </w:rPr>
        <w:t>s</w:t>
      </w:r>
      <w:r w:rsidRPr="0085225B">
        <w:rPr>
          <w:rFonts w:asciiTheme="minorHAnsi" w:hAnsiTheme="minorHAnsi" w:cstheme="minorHAnsi"/>
          <w:i/>
          <w:spacing w:val="4"/>
          <w:sz w:val="18"/>
          <w:szCs w:val="18"/>
        </w:rPr>
        <w:t>t</w:t>
      </w:r>
      <w:r w:rsidRPr="0085225B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85225B">
        <w:rPr>
          <w:rFonts w:asciiTheme="minorHAnsi" w:hAnsiTheme="minorHAnsi" w:cstheme="minorHAnsi"/>
          <w:i/>
          <w:spacing w:val="7"/>
          <w:sz w:val="18"/>
          <w:szCs w:val="18"/>
        </w:rPr>
        <w:t>m</w:t>
      </w:r>
      <w:r w:rsidRPr="0085225B">
        <w:rPr>
          <w:rFonts w:asciiTheme="minorHAnsi" w:hAnsiTheme="minorHAnsi" w:cstheme="minorHAnsi"/>
          <w:i/>
          <w:sz w:val="18"/>
          <w:szCs w:val="18"/>
        </w:rPr>
        <w:t>s</w:t>
      </w:r>
    </w:p>
    <w:p w14:paraId="54DAC024" w14:textId="77777777" w:rsidR="00A23BB8" w:rsidRPr="0085225B" w:rsidRDefault="00A23BB8">
      <w:pPr>
        <w:spacing w:before="11" w:line="280" w:lineRule="exact"/>
        <w:rPr>
          <w:rFonts w:asciiTheme="minorHAnsi" w:hAnsiTheme="minorHAnsi" w:cstheme="minorHAnsi"/>
          <w:sz w:val="24"/>
          <w:szCs w:val="24"/>
        </w:rPr>
      </w:pPr>
    </w:p>
    <w:p w14:paraId="670A0103" w14:textId="77777777" w:rsidR="00A23BB8" w:rsidRPr="0085225B" w:rsidRDefault="0085225B">
      <w:pPr>
        <w:ind w:left="124"/>
        <w:rPr>
          <w:rFonts w:asciiTheme="minorHAnsi" w:hAnsiTheme="minorHAnsi" w:cstheme="minorHAnsi"/>
          <w:sz w:val="18"/>
          <w:szCs w:val="18"/>
        </w:rPr>
      </w:pPr>
      <w:r w:rsidRPr="0085225B">
        <w:rPr>
          <w:rFonts w:asciiTheme="minorHAnsi" w:hAnsiTheme="minorHAnsi" w:cstheme="minorHAnsi"/>
          <w:i/>
          <w:spacing w:val="5"/>
          <w:sz w:val="18"/>
          <w:szCs w:val="18"/>
        </w:rPr>
        <w:t>D</w:t>
      </w:r>
      <w:r w:rsidRPr="0085225B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85225B">
        <w:rPr>
          <w:rFonts w:asciiTheme="minorHAnsi" w:hAnsiTheme="minorHAnsi" w:cstheme="minorHAnsi"/>
          <w:i/>
          <w:spacing w:val="4"/>
          <w:sz w:val="18"/>
          <w:szCs w:val="18"/>
        </w:rPr>
        <w:t>t</w:t>
      </w:r>
      <w:r w:rsidRPr="0085225B">
        <w:rPr>
          <w:rFonts w:asciiTheme="minorHAnsi" w:hAnsiTheme="minorHAnsi" w:cstheme="minorHAnsi"/>
          <w:i/>
          <w:sz w:val="18"/>
          <w:szCs w:val="18"/>
        </w:rPr>
        <w:t>a</w:t>
      </w:r>
      <w:r w:rsidRPr="0085225B">
        <w:rPr>
          <w:rFonts w:asciiTheme="minorHAnsi" w:hAnsiTheme="minorHAnsi" w:cstheme="minorHAnsi"/>
          <w:i/>
          <w:spacing w:val="7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i/>
          <w:spacing w:val="6"/>
          <w:sz w:val="18"/>
          <w:szCs w:val="18"/>
        </w:rPr>
        <w:t>ana</w:t>
      </w:r>
      <w:r w:rsidRPr="0085225B">
        <w:rPr>
          <w:rFonts w:asciiTheme="minorHAnsi" w:hAnsiTheme="minorHAnsi" w:cstheme="minorHAnsi"/>
          <w:i/>
          <w:spacing w:val="4"/>
          <w:sz w:val="18"/>
          <w:szCs w:val="18"/>
        </w:rPr>
        <w:t>l</w:t>
      </w:r>
      <w:r w:rsidRPr="0085225B">
        <w:rPr>
          <w:rFonts w:asciiTheme="minorHAnsi" w:hAnsiTheme="minorHAnsi" w:cstheme="minorHAnsi"/>
          <w:i/>
          <w:spacing w:val="8"/>
          <w:sz w:val="18"/>
          <w:szCs w:val="18"/>
        </w:rPr>
        <w:t>y</w:t>
      </w:r>
      <w:r w:rsidRPr="0085225B">
        <w:rPr>
          <w:rFonts w:asciiTheme="minorHAnsi" w:hAnsiTheme="minorHAnsi" w:cstheme="minorHAnsi"/>
          <w:i/>
          <w:spacing w:val="4"/>
          <w:sz w:val="18"/>
          <w:szCs w:val="18"/>
        </w:rPr>
        <w:t>si</w:t>
      </w:r>
      <w:r w:rsidRPr="0085225B">
        <w:rPr>
          <w:rFonts w:asciiTheme="minorHAnsi" w:hAnsiTheme="minorHAnsi" w:cstheme="minorHAnsi"/>
          <w:i/>
          <w:sz w:val="18"/>
          <w:szCs w:val="18"/>
        </w:rPr>
        <w:t>s</w:t>
      </w:r>
    </w:p>
    <w:p w14:paraId="05D5CB6D" w14:textId="77777777" w:rsidR="00A23BB8" w:rsidRPr="0085225B" w:rsidRDefault="00A23BB8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72BAD9F1" w14:textId="77777777" w:rsidR="00A23BB8" w:rsidRPr="0085225B" w:rsidRDefault="00A23BB8">
      <w:pPr>
        <w:spacing w:before="11" w:line="260" w:lineRule="exact"/>
        <w:rPr>
          <w:rFonts w:asciiTheme="minorHAnsi" w:hAnsiTheme="minorHAnsi" w:cstheme="minorHAnsi"/>
          <w:sz w:val="24"/>
          <w:szCs w:val="24"/>
        </w:rPr>
      </w:pPr>
    </w:p>
    <w:p w14:paraId="0547E186" w14:textId="77777777" w:rsidR="00A23BB8" w:rsidRPr="0085225B" w:rsidRDefault="0085225B">
      <w:pPr>
        <w:ind w:left="124"/>
        <w:rPr>
          <w:rFonts w:asciiTheme="minorHAnsi" w:hAnsiTheme="minorHAnsi" w:cstheme="minorHAnsi"/>
          <w:sz w:val="18"/>
          <w:szCs w:val="18"/>
        </w:rPr>
      </w:pPr>
      <w:r w:rsidRPr="0085225B">
        <w:rPr>
          <w:rFonts w:asciiTheme="minorHAnsi" w:hAnsiTheme="minorHAnsi" w:cstheme="minorHAnsi"/>
          <w:spacing w:val="11"/>
          <w:sz w:val="18"/>
          <w:szCs w:val="18"/>
        </w:rPr>
        <w:t>P</w:t>
      </w:r>
      <w:r w:rsidRPr="0085225B">
        <w:rPr>
          <w:rFonts w:asciiTheme="minorHAnsi" w:hAnsiTheme="minorHAnsi" w:cstheme="minorHAnsi"/>
          <w:spacing w:val="9"/>
          <w:sz w:val="18"/>
          <w:szCs w:val="18"/>
        </w:rPr>
        <w:t>R</w:t>
      </w:r>
      <w:r w:rsidRPr="0085225B">
        <w:rPr>
          <w:rFonts w:asciiTheme="minorHAnsi" w:hAnsiTheme="minorHAnsi" w:cstheme="minorHAnsi"/>
          <w:spacing w:val="10"/>
          <w:sz w:val="18"/>
          <w:szCs w:val="18"/>
        </w:rPr>
        <w:t>O</w:t>
      </w:r>
      <w:r w:rsidRPr="0085225B">
        <w:rPr>
          <w:rFonts w:asciiTheme="minorHAnsi" w:hAnsiTheme="minorHAnsi" w:cstheme="minorHAnsi"/>
          <w:spacing w:val="9"/>
          <w:sz w:val="18"/>
          <w:szCs w:val="18"/>
        </w:rPr>
        <w:t>F</w:t>
      </w:r>
      <w:r w:rsidRPr="0085225B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9"/>
          <w:sz w:val="18"/>
          <w:szCs w:val="18"/>
        </w:rPr>
        <w:t>SS</w:t>
      </w:r>
      <w:r w:rsidRPr="0085225B">
        <w:rPr>
          <w:rFonts w:asciiTheme="minorHAnsi" w:hAnsiTheme="minorHAnsi" w:cstheme="minorHAnsi"/>
          <w:spacing w:val="10"/>
          <w:sz w:val="18"/>
          <w:szCs w:val="18"/>
        </w:rPr>
        <w:t>ION</w:t>
      </w:r>
      <w:r w:rsidRPr="0085225B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85225B">
        <w:rPr>
          <w:rFonts w:asciiTheme="minorHAnsi" w:hAnsiTheme="minorHAnsi" w:cstheme="minorHAnsi"/>
          <w:sz w:val="18"/>
          <w:szCs w:val="18"/>
        </w:rPr>
        <w:t>L</w:t>
      </w:r>
    </w:p>
    <w:p w14:paraId="31A3859B" w14:textId="77777777" w:rsidR="00A23BB8" w:rsidRPr="0085225B" w:rsidRDefault="00A23BB8">
      <w:pPr>
        <w:spacing w:line="180" w:lineRule="exact"/>
        <w:rPr>
          <w:rFonts w:asciiTheme="minorHAnsi" w:hAnsiTheme="minorHAnsi" w:cstheme="minorHAnsi"/>
          <w:sz w:val="16"/>
          <w:szCs w:val="16"/>
        </w:rPr>
      </w:pPr>
    </w:p>
    <w:p w14:paraId="6949606D" w14:textId="77777777" w:rsidR="00A23BB8" w:rsidRPr="0085225B" w:rsidRDefault="0085225B">
      <w:pPr>
        <w:ind w:left="124"/>
        <w:rPr>
          <w:rFonts w:asciiTheme="minorHAnsi" w:hAnsiTheme="minorHAnsi" w:cstheme="minorHAnsi"/>
          <w:sz w:val="18"/>
          <w:szCs w:val="18"/>
        </w:rPr>
      </w:pPr>
      <w:r w:rsidRPr="0085225B">
        <w:rPr>
          <w:rFonts w:asciiTheme="minorHAnsi" w:hAnsiTheme="minorHAnsi" w:cstheme="minorHAnsi"/>
          <w:i/>
          <w:spacing w:val="4"/>
          <w:sz w:val="18"/>
          <w:szCs w:val="18"/>
        </w:rPr>
        <w:t>N</w:t>
      </w:r>
      <w:r w:rsidRPr="0085225B">
        <w:rPr>
          <w:rFonts w:asciiTheme="minorHAnsi" w:hAnsiTheme="minorHAnsi" w:cstheme="minorHAnsi"/>
          <w:i/>
          <w:spacing w:val="5"/>
          <w:sz w:val="18"/>
          <w:szCs w:val="18"/>
        </w:rPr>
        <w:t>V</w:t>
      </w:r>
      <w:r w:rsidRPr="0085225B">
        <w:rPr>
          <w:rFonts w:asciiTheme="minorHAnsi" w:hAnsiTheme="minorHAnsi" w:cstheme="minorHAnsi"/>
          <w:i/>
          <w:sz w:val="18"/>
          <w:szCs w:val="18"/>
        </w:rPr>
        <w:t>Q</w:t>
      </w:r>
      <w:r w:rsidRPr="0085225B">
        <w:rPr>
          <w:rFonts w:asciiTheme="minorHAnsi" w:hAnsiTheme="minorHAnsi" w:cstheme="minorHAnsi"/>
          <w:i/>
          <w:spacing w:val="6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i/>
          <w:spacing w:val="4"/>
          <w:sz w:val="18"/>
          <w:szCs w:val="18"/>
        </w:rPr>
        <w:t>i</w:t>
      </w:r>
      <w:r w:rsidRPr="0085225B">
        <w:rPr>
          <w:rFonts w:asciiTheme="minorHAnsi" w:hAnsiTheme="minorHAnsi" w:cstheme="minorHAnsi"/>
          <w:i/>
          <w:sz w:val="18"/>
          <w:szCs w:val="18"/>
        </w:rPr>
        <w:t>n</w:t>
      </w:r>
      <w:r w:rsidRPr="0085225B">
        <w:rPr>
          <w:rFonts w:asciiTheme="minorHAnsi" w:hAnsiTheme="minorHAnsi" w:cstheme="minorHAnsi"/>
          <w:i/>
          <w:spacing w:val="9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i/>
          <w:spacing w:val="5"/>
          <w:sz w:val="18"/>
          <w:szCs w:val="18"/>
        </w:rPr>
        <w:t>B</w:t>
      </w:r>
      <w:r w:rsidRPr="0085225B">
        <w:rPr>
          <w:rFonts w:asciiTheme="minorHAnsi" w:hAnsiTheme="minorHAnsi" w:cstheme="minorHAnsi"/>
          <w:i/>
          <w:spacing w:val="6"/>
          <w:sz w:val="18"/>
          <w:szCs w:val="18"/>
        </w:rPr>
        <w:t>u</w:t>
      </w:r>
      <w:r w:rsidRPr="0085225B">
        <w:rPr>
          <w:rFonts w:asciiTheme="minorHAnsi" w:hAnsiTheme="minorHAnsi" w:cstheme="minorHAnsi"/>
          <w:i/>
          <w:spacing w:val="4"/>
          <w:sz w:val="18"/>
          <w:szCs w:val="18"/>
        </w:rPr>
        <w:t>si</w:t>
      </w:r>
      <w:r w:rsidRPr="0085225B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85225B">
        <w:rPr>
          <w:rFonts w:asciiTheme="minorHAnsi" w:hAnsiTheme="minorHAnsi" w:cstheme="minorHAnsi"/>
          <w:i/>
          <w:spacing w:val="7"/>
          <w:sz w:val="18"/>
          <w:szCs w:val="18"/>
        </w:rPr>
        <w:t>e</w:t>
      </w:r>
      <w:r w:rsidRPr="0085225B">
        <w:rPr>
          <w:rFonts w:asciiTheme="minorHAnsi" w:hAnsiTheme="minorHAnsi" w:cstheme="minorHAnsi"/>
          <w:i/>
          <w:spacing w:val="4"/>
          <w:sz w:val="18"/>
          <w:szCs w:val="18"/>
        </w:rPr>
        <w:t>s</w:t>
      </w:r>
      <w:r w:rsidRPr="0085225B">
        <w:rPr>
          <w:rFonts w:asciiTheme="minorHAnsi" w:hAnsiTheme="minorHAnsi" w:cstheme="minorHAnsi"/>
          <w:i/>
          <w:sz w:val="18"/>
          <w:szCs w:val="18"/>
        </w:rPr>
        <w:t>s</w:t>
      </w:r>
    </w:p>
    <w:p w14:paraId="3F051CA0" w14:textId="77777777" w:rsidR="00A23BB8" w:rsidRPr="0085225B" w:rsidRDefault="0085225B">
      <w:pPr>
        <w:spacing w:before="5"/>
        <w:ind w:left="124"/>
        <w:rPr>
          <w:rFonts w:asciiTheme="minorHAnsi" w:hAnsiTheme="minorHAnsi" w:cstheme="minorHAnsi"/>
          <w:sz w:val="18"/>
          <w:szCs w:val="18"/>
        </w:rPr>
      </w:pPr>
      <w:r w:rsidRPr="0085225B">
        <w:rPr>
          <w:rFonts w:asciiTheme="minorHAnsi" w:hAnsiTheme="minorHAnsi" w:cstheme="minorHAnsi"/>
          <w:i/>
          <w:spacing w:val="5"/>
          <w:sz w:val="18"/>
          <w:szCs w:val="18"/>
        </w:rPr>
        <w:t>Im</w:t>
      </w:r>
      <w:r w:rsidRPr="0085225B">
        <w:rPr>
          <w:rFonts w:asciiTheme="minorHAnsi" w:hAnsiTheme="minorHAnsi" w:cstheme="minorHAnsi"/>
          <w:i/>
          <w:spacing w:val="6"/>
          <w:sz w:val="18"/>
          <w:szCs w:val="18"/>
        </w:rPr>
        <w:t>p</w:t>
      </w:r>
      <w:r w:rsidRPr="0085225B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85225B">
        <w:rPr>
          <w:rFonts w:asciiTheme="minorHAnsi" w:hAnsiTheme="minorHAnsi" w:cstheme="minorHAnsi"/>
          <w:i/>
          <w:spacing w:val="6"/>
          <w:sz w:val="18"/>
          <w:szCs w:val="18"/>
        </w:rPr>
        <w:t>o</w:t>
      </w:r>
      <w:r w:rsidRPr="0085225B">
        <w:rPr>
          <w:rFonts w:asciiTheme="minorHAnsi" w:hAnsiTheme="minorHAnsi" w:cstheme="minorHAnsi"/>
          <w:i/>
          <w:spacing w:val="5"/>
          <w:sz w:val="18"/>
          <w:szCs w:val="18"/>
        </w:rPr>
        <w:t>veme</w:t>
      </w:r>
      <w:r w:rsidRPr="0085225B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85225B">
        <w:rPr>
          <w:rFonts w:asciiTheme="minorHAnsi" w:hAnsiTheme="minorHAnsi" w:cstheme="minorHAnsi"/>
          <w:i/>
          <w:sz w:val="18"/>
          <w:szCs w:val="18"/>
        </w:rPr>
        <w:t>t</w:t>
      </w:r>
      <w:r w:rsidRPr="0085225B">
        <w:rPr>
          <w:rFonts w:asciiTheme="minorHAnsi" w:hAnsiTheme="minorHAnsi" w:cstheme="minorHAnsi"/>
          <w:i/>
          <w:spacing w:val="-2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i/>
          <w:spacing w:val="4"/>
          <w:sz w:val="18"/>
          <w:szCs w:val="18"/>
        </w:rPr>
        <w:t>T</w:t>
      </w:r>
      <w:r w:rsidRPr="0085225B">
        <w:rPr>
          <w:rFonts w:asciiTheme="minorHAnsi" w:hAnsiTheme="minorHAnsi" w:cstheme="minorHAnsi"/>
          <w:i/>
          <w:spacing w:val="5"/>
          <w:sz w:val="18"/>
          <w:szCs w:val="18"/>
        </w:rPr>
        <w:t>ec</w:t>
      </w:r>
      <w:r w:rsidRPr="0085225B">
        <w:rPr>
          <w:rFonts w:asciiTheme="minorHAnsi" w:hAnsiTheme="minorHAnsi" w:cstheme="minorHAnsi"/>
          <w:i/>
          <w:spacing w:val="6"/>
          <w:sz w:val="18"/>
          <w:szCs w:val="18"/>
        </w:rPr>
        <w:t>hn</w:t>
      </w:r>
      <w:r w:rsidRPr="0085225B">
        <w:rPr>
          <w:rFonts w:asciiTheme="minorHAnsi" w:hAnsiTheme="minorHAnsi" w:cstheme="minorHAnsi"/>
          <w:i/>
          <w:spacing w:val="4"/>
          <w:sz w:val="18"/>
          <w:szCs w:val="18"/>
        </w:rPr>
        <w:t>i</w:t>
      </w:r>
      <w:r w:rsidRPr="0085225B">
        <w:rPr>
          <w:rFonts w:asciiTheme="minorHAnsi" w:hAnsiTheme="minorHAnsi" w:cstheme="minorHAnsi"/>
          <w:i/>
          <w:spacing w:val="6"/>
          <w:sz w:val="18"/>
          <w:szCs w:val="18"/>
        </w:rPr>
        <w:t>qu</w:t>
      </w:r>
      <w:r w:rsidRPr="0085225B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85225B">
        <w:rPr>
          <w:rFonts w:asciiTheme="minorHAnsi" w:hAnsiTheme="minorHAnsi" w:cstheme="minorHAnsi"/>
          <w:i/>
          <w:sz w:val="18"/>
          <w:szCs w:val="18"/>
        </w:rPr>
        <w:t>s</w:t>
      </w:r>
    </w:p>
    <w:p w14:paraId="4227F699" w14:textId="77777777" w:rsidR="00A23BB8" w:rsidRPr="0085225B" w:rsidRDefault="00A23BB8">
      <w:pPr>
        <w:spacing w:before="7" w:line="140" w:lineRule="exact"/>
        <w:rPr>
          <w:rFonts w:asciiTheme="minorHAnsi" w:hAnsiTheme="minorHAnsi" w:cstheme="minorHAnsi"/>
          <w:sz w:val="13"/>
          <w:szCs w:val="13"/>
        </w:rPr>
      </w:pPr>
    </w:p>
    <w:p w14:paraId="20CF7F3A" w14:textId="77777777" w:rsidR="00A23BB8" w:rsidRPr="0085225B" w:rsidRDefault="00A23BB8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5350A55E" w14:textId="77777777" w:rsidR="00A23BB8" w:rsidRPr="0085225B" w:rsidRDefault="00A23BB8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57E4E40F" w14:textId="77777777" w:rsidR="00A23BB8" w:rsidRPr="0085225B" w:rsidRDefault="00A23BB8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030DF649" w14:textId="77777777" w:rsidR="00A23BB8" w:rsidRPr="0085225B" w:rsidRDefault="0085225B">
      <w:pPr>
        <w:ind w:left="124"/>
        <w:rPr>
          <w:rFonts w:asciiTheme="minorHAnsi" w:hAnsiTheme="minorHAnsi" w:cstheme="minorHAnsi"/>
          <w:sz w:val="18"/>
          <w:szCs w:val="18"/>
        </w:rPr>
      </w:pPr>
      <w:r w:rsidRPr="0085225B">
        <w:rPr>
          <w:rFonts w:asciiTheme="minorHAnsi" w:hAnsiTheme="minorHAnsi" w:cstheme="minorHAnsi"/>
          <w:spacing w:val="11"/>
          <w:sz w:val="18"/>
          <w:szCs w:val="18"/>
        </w:rPr>
        <w:t>P</w:t>
      </w:r>
      <w:r w:rsidRPr="0085225B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9"/>
          <w:sz w:val="18"/>
          <w:szCs w:val="18"/>
        </w:rPr>
        <w:t>RS</w:t>
      </w:r>
      <w:r w:rsidRPr="0085225B">
        <w:rPr>
          <w:rFonts w:asciiTheme="minorHAnsi" w:hAnsiTheme="minorHAnsi" w:cstheme="minorHAnsi"/>
          <w:spacing w:val="10"/>
          <w:sz w:val="18"/>
          <w:szCs w:val="18"/>
        </w:rPr>
        <w:t>ON</w:t>
      </w:r>
      <w:r w:rsidRPr="0085225B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85225B">
        <w:rPr>
          <w:rFonts w:asciiTheme="minorHAnsi" w:hAnsiTheme="minorHAnsi" w:cstheme="minorHAnsi"/>
          <w:sz w:val="18"/>
          <w:szCs w:val="18"/>
        </w:rPr>
        <w:t>L</w:t>
      </w:r>
      <w:r w:rsidRPr="0085225B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9"/>
          <w:sz w:val="18"/>
          <w:szCs w:val="18"/>
        </w:rPr>
        <w:t>S</w:t>
      </w:r>
      <w:r w:rsidRPr="0085225B">
        <w:rPr>
          <w:rFonts w:asciiTheme="minorHAnsi" w:hAnsiTheme="minorHAnsi" w:cstheme="minorHAnsi"/>
          <w:spacing w:val="10"/>
          <w:sz w:val="18"/>
          <w:szCs w:val="18"/>
        </w:rPr>
        <w:t>KI</w:t>
      </w:r>
      <w:r w:rsidRPr="0085225B">
        <w:rPr>
          <w:rFonts w:asciiTheme="minorHAnsi" w:hAnsiTheme="minorHAnsi" w:cstheme="minorHAnsi"/>
          <w:spacing w:val="8"/>
          <w:sz w:val="18"/>
          <w:szCs w:val="18"/>
        </w:rPr>
        <w:t>LL</w:t>
      </w:r>
      <w:r w:rsidRPr="0085225B">
        <w:rPr>
          <w:rFonts w:asciiTheme="minorHAnsi" w:hAnsiTheme="minorHAnsi" w:cstheme="minorHAnsi"/>
          <w:sz w:val="18"/>
          <w:szCs w:val="18"/>
        </w:rPr>
        <w:t>S</w:t>
      </w:r>
    </w:p>
    <w:p w14:paraId="49ADF209" w14:textId="77777777" w:rsidR="00A23BB8" w:rsidRPr="0085225B" w:rsidRDefault="00A23BB8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312B20DC" w14:textId="77777777" w:rsidR="00A23BB8" w:rsidRPr="0085225B" w:rsidRDefault="0085225B">
      <w:pPr>
        <w:spacing w:line="524" w:lineRule="auto"/>
        <w:ind w:left="124" w:right="1205"/>
        <w:rPr>
          <w:rFonts w:asciiTheme="minorHAnsi" w:hAnsiTheme="minorHAnsi" w:cstheme="minorHAnsi"/>
          <w:sz w:val="18"/>
          <w:szCs w:val="18"/>
        </w:rPr>
      </w:pPr>
      <w:r w:rsidRPr="0085225B">
        <w:rPr>
          <w:rFonts w:asciiTheme="minorHAnsi" w:hAnsiTheme="minorHAnsi" w:cstheme="minorHAnsi"/>
          <w:i/>
          <w:sz w:val="18"/>
          <w:szCs w:val="18"/>
        </w:rPr>
        <w:t>A</w:t>
      </w:r>
      <w:r w:rsidRPr="0085225B">
        <w:rPr>
          <w:rFonts w:asciiTheme="minorHAnsi" w:hAnsiTheme="minorHAnsi" w:cstheme="minorHAnsi"/>
          <w:i/>
          <w:spacing w:val="1"/>
          <w:sz w:val="18"/>
          <w:szCs w:val="18"/>
        </w:rPr>
        <w:t>na</w:t>
      </w:r>
      <w:r w:rsidRPr="0085225B">
        <w:rPr>
          <w:rFonts w:asciiTheme="minorHAnsi" w:hAnsiTheme="minorHAnsi" w:cstheme="minorHAnsi"/>
          <w:i/>
          <w:sz w:val="18"/>
          <w:szCs w:val="18"/>
        </w:rPr>
        <w:t>lytic</w:t>
      </w:r>
      <w:r w:rsidRPr="0085225B">
        <w:rPr>
          <w:rFonts w:asciiTheme="minorHAnsi" w:hAnsiTheme="minorHAnsi" w:cstheme="minorHAnsi"/>
          <w:i/>
          <w:spacing w:val="1"/>
          <w:sz w:val="18"/>
          <w:szCs w:val="18"/>
        </w:rPr>
        <w:t>a</w:t>
      </w:r>
      <w:r w:rsidRPr="0085225B">
        <w:rPr>
          <w:rFonts w:asciiTheme="minorHAnsi" w:hAnsiTheme="minorHAnsi" w:cstheme="minorHAnsi"/>
          <w:i/>
          <w:sz w:val="18"/>
          <w:szCs w:val="18"/>
        </w:rPr>
        <w:t>l Pe</w:t>
      </w:r>
      <w:r w:rsidRPr="0085225B">
        <w:rPr>
          <w:rFonts w:asciiTheme="minorHAnsi" w:hAnsiTheme="minorHAnsi" w:cstheme="minorHAnsi"/>
          <w:i/>
          <w:spacing w:val="1"/>
          <w:sz w:val="18"/>
          <w:szCs w:val="18"/>
        </w:rPr>
        <w:t>op</w:t>
      </w:r>
      <w:r w:rsidRPr="0085225B">
        <w:rPr>
          <w:rFonts w:asciiTheme="minorHAnsi" w:hAnsiTheme="minorHAnsi" w:cstheme="minorHAnsi"/>
          <w:i/>
          <w:sz w:val="18"/>
          <w:szCs w:val="18"/>
        </w:rPr>
        <w:t>le</w:t>
      </w:r>
      <w:r w:rsidRPr="0085225B">
        <w:rPr>
          <w:rFonts w:asciiTheme="minorHAnsi" w:hAnsiTheme="minorHAnsi" w:cstheme="minorHAnsi"/>
          <w:i/>
          <w:spacing w:val="-6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i/>
          <w:spacing w:val="-1"/>
          <w:sz w:val="18"/>
          <w:szCs w:val="18"/>
        </w:rPr>
        <w:t>s</w:t>
      </w:r>
      <w:r w:rsidRPr="0085225B">
        <w:rPr>
          <w:rFonts w:asciiTheme="minorHAnsi" w:hAnsiTheme="minorHAnsi" w:cstheme="minorHAnsi"/>
          <w:i/>
          <w:sz w:val="18"/>
          <w:szCs w:val="18"/>
        </w:rPr>
        <w:t>kills Ev</w:t>
      </w:r>
      <w:r w:rsidRPr="0085225B">
        <w:rPr>
          <w:rFonts w:asciiTheme="minorHAnsi" w:hAnsiTheme="minorHAnsi" w:cstheme="minorHAnsi"/>
          <w:i/>
          <w:spacing w:val="1"/>
          <w:sz w:val="18"/>
          <w:szCs w:val="18"/>
        </w:rPr>
        <w:t>a</w:t>
      </w:r>
      <w:r w:rsidRPr="0085225B">
        <w:rPr>
          <w:rFonts w:asciiTheme="minorHAnsi" w:hAnsiTheme="minorHAnsi" w:cstheme="minorHAnsi"/>
          <w:i/>
          <w:sz w:val="18"/>
          <w:szCs w:val="18"/>
        </w:rPr>
        <w:t>l</w:t>
      </w:r>
      <w:r w:rsidRPr="0085225B">
        <w:rPr>
          <w:rFonts w:asciiTheme="minorHAnsi" w:hAnsiTheme="minorHAnsi" w:cstheme="minorHAnsi"/>
          <w:i/>
          <w:spacing w:val="1"/>
          <w:sz w:val="18"/>
          <w:szCs w:val="18"/>
        </w:rPr>
        <w:t>ua</w:t>
      </w:r>
      <w:r w:rsidRPr="0085225B">
        <w:rPr>
          <w:rFonts w:asciiTheme="minorHAnsi" w:hAnsiTheme="minorHAnsi" w:cstheme="minorHAnsi"/>
          <w:i/>
          <w:sz w:val="18"/>
          <w:szCs w:val="18"/>
        </w:rPr>
        <w:t>ti</w:t>
      </w:r>
      <w:r w:rsidRPr="0085225B">
        <w:rPr>
          <w:rFonts w:asciiTheme="minorHAnsi" w:hAnsiTheme="minorHAnsi" w:cstheme="minorHAnsi"/>
          <w:i/>
          <w:spacing w:val="1"/>
          <w:sz w:val="18"/>
          <w:szCs w:val="18"/>
        </w:rPr>
        <w:t>n</w:t>
      </w:r>
      <w:r w:rsidRPr="0085225B">
        <w:rPr>
          <w:rFonts w:asciiTheme="minorHAnsi" w:hAnsiTheme="minorHAnsi" w:cstheme="minorHAnsi"/>
          <w:i/>
          <w:sz w:val="18"/>
          <w:szCs w:val="18"/>
        </w:rPr>
        <w:t>g</w:t>
      </w:r>
    </w:p>
    <w:p w14:paraId="5E985D61" w14:textId="7C9FB579" w:rsidR="00A23BB8" w:rsidRPr="0085225B" w:rsidRDefault="0085225B">
      <w:pPr>
        <w:spacing w:before="39"/>
        <w:rPr>
          <w:rFonts w:asciiTheme="minorHAnsi" w:hAnsiTheme="minorHAnsi" w:cstheme="minorHAnsi"/>
          <w:sz w:val="44"/>
          <w:szCs w:val="44"/>
        </w:rPr>
      </w:pPr>
      <w:r w:rsidRPr="0085225B">
        <w:rPr>
          <w:rFonts w:asciiTheme="minorHAnsi" w:hAnsiTheme="minorHAnsi" w:cstheme="minorHAnsi"/>
          <w:sz w:val="18"/>
          <w:szCs w:val="18"/>
        </w:rPr>
        <w:br w:type="column"/>
      </w:r>
      <w:r w:rsidRPr="0085225B">
        <w:rPr>
          <w:rFonts w:asciiTheme="minorHAnsi" w:hAnsiTheme="minorHAnsi" w:cstheme="minorHAnsi"/>
        </w:rPr>
        <w:t>Jem Woolley</w:t>
      </w:r>
    </w:p>
    <w:p w14:paraId="16433AB1" w14:textId="77777777" w:rsidR="00A23BB8" w:rsidRPr="0085225B" w:rsidRDefault="0085225B">
      <w:pPr>
        <w:spacing w:before="99"/>
        <w:rPr>
          <w:rFonts w:asciiTheme="minorHAnsi" w:hAnsiTheme="minorHAnsi" w:cstheme="minorHAnsi"/>
          <w:sz w:val="36"/>
          <w:szCs w:val="36"/>
        </w:rPr>
      </w:pPr>
      <w:r w:rsidRPr="0085225B">
        <w:rPr>
          <w:rFonts w:asciiTheme="minorHAnsi" w:hAnsiTheme="minorHAnsi" w:cstheme="minorHAnsi"/>
          <w:sz w:val="36"/>
          <w:szCs w:val="36"/>
        </w:rPr>
        <w:t>D</w:t>
      </w:r>
      <w:r w:rsidRPr="0085225B">
        <w:rPr>
          <w:rFonts w:asciiTheme="minorHAnsi" w:hAnsiTheme="minorHAnsi" w:cstheme="minorHAnsi"/>
          <w:spacing w:val="-2"/>
          <w:sz w:val="36"/>
          <w:szCs w:val="36"/>
        </w:rPr>
        <w:t>a</w:t>
      </w:r>
      <w:r w:rsidRPr="0085225B">
        <w:rPr>
          <w:rFonts w:asciiTheme="minorHAnsi" w:hAnsiTheme="minorHAnsi" w:cstheme="minorHAnsi"/>
          <w:sz w:val="36"/>
          <w:szCs w:val="36"/>
        </w:rPr>
        <w:t>ta</w:t>
      </w:r>
      <w:r w:rsidRPr="0085225B">
        <w:rPr>
          <w:rFonts w:asciiTheme="minorHAnsi" w:hAnsiTheme="minorHAnsi" w:cstheme="minorHAnsi"/>
          <w:spacing w:val="-3"/>
          <w:sz w:val="36"/>
          <w:szCs w:val="36"/>
        </w:rPr>
        <w:t xml:space="preserve"> </w:t>
      </w:r>
      <w:r w:rsidRPr="0085225B">
        <w:rPr>
          <w:rFonts w:asciiTheme="minorHAnsi" w:hAnsiTheme="minorHAnsi" w:cstheme="minorHAnsi"/>
          <w:spacing w:val="-2"/>
          <w:sz w:val="36"/>
          <w:szCs w:val="36"/>
        </w:rPr>
        <w:t>a</w:t>
      </w:r>
      <w:r w:rsidRPr="0085225B">
        <w:rPr>
          <w:rFonts w:asciiTheme="minorHAnsi" w:hAnsiTheme="minorHAnsi" w:cstheme="minorHAnsi"/>
          <w:sz w:val="36"/>
          <w:szCs w:val="36"/>
        </w:rPr>
        <w:t>n</w:t>
      </w:r>
      <w:r w:rsidRPr="0085225B">
        <w:rPr>
          <w:rFonts w:asciiTheme="minorHAnsi" w:hAnsiTheme="minorHAnsi" w:cstheme="minorHAnsi"/>
          <w:spacing w:val="-2"/>
          <w:sz w:val="36"/>
          <w:szCs w:val="36"/>
        </w:rPr>
        <w:t>a</w:t>
      </w:r>
      <w:r w:rsidRPr="0085225B">
        <w:rPr>
          <w:rFonts w:asciiTheme="minorHAnsi" w:hAnsiTheme="minorHAnsi" w:cstheme="minorHAnsi"/>
          <w:sz w:val="36"/>
          <w:szCs w:val="36"/>
        </w:rPr>
        <w:t>l</w:t>
      </w:r>
      <w:r w:rsidRPr="0085225B">
        <w:rPr>
          <w:rFonts w:asciiTheme="minorHAnsi" w:hAnsiTheme="minorHAnsi" w:cstheme="minorHAnsi"/>
          <w:spacing w:val="-2"/>
          <w:sz w:val="36"/>
          <w:szCs w:val="36"/>
        </w:rPr>
        <w:t>ys</w:t>
      </w:r>
      <w:r w:rsidRPr="0085225B">
        <w:rPr>
          <w:rFonts w:asciiTheme="minorHAnsi" w:hAnsiTheme="minorHAnsi" w:cstheme="minorHAnsi"/>
          <w:sz w:val="36"/>
          <w:szCs w:val="36"/>
        </w:rPr>
        <w:t>t</w:t>
      </w:r>
    </w:p>
    <w:p w14:paraId="2C2F53B8" w14:textId="77777777" w:rsidR="00A23BB8" w:rsidRPr="0085225B" w:rsidRDefault="00A23BB8">
      <w:pPr>
        <w:spacing w:before="5" w:line="120" w:lineRule="exact"/>
        <w:rPr>
          <w:rFonts w:asciiTheme="minorHAnsi" w:hAnsiTheme="minorHAnsi" w:cstheme="minorHAnsi"/>
          <w:sz w:val="10"/>
          <w:szCs w:val="10"/>
        </w:rPr>
      </w:pPr>
    </w:p>
    <w:p w14:paraId="2EAB9542" w14:textId="77777777" w:rsidR="00A23BB8" w:rsidRPr="0085225B" w:rsidRDefault="0085225B">
      <w:pPr>
        <w:rPr>
          <w:rFonts w:asciiTheme="minorHAnsi" w:hAnsiTheme="minorHAnsi" w:cstheme="minorHAnsi"/>
          <w:sz w:val="18"/>
          <w:szCs w:val="18"/>
        </w:rPr>
      </w:pPr>
      <w:r w:rsidRPr="0085225B">
        <w:rPr>
          <w:rFonts w:asciiTheme="minorHAnsi" w:hAnsiTheme="minorHAnsi" w:cstheme="minorHAnsi"/>
          <w:spacing w:val="12"/>
          <w:sz w:val="18"/>
          <w:szCs w:val="18"/>
        </w:rPr>
        <w:t>P</w:t>
      </w:r>
      <w:r w:rsidRPr="0085225B">
        <w:rPr>
          <w:rFonts w:asciiTheme="minorHAnsi" w:hAnsiTheme="minorHAnsi" w:cstheme="minorHAnsi"/>
          <w:spacing w:val="13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11"/>
          <w:sz w:val="18"/>
          <w:szCs w:val="18"/>
        </w:rPr>
        <w:t>RS</w:t>
      </w:r>
      <w:r w:rsidRPr="0085225B">
        <w:rPr>
          <w:rFonts w:asciiTheme="minorHAnsi" w:hAnsiTheme="minorHAnsi" w:cstheme="minorHAnsi"/>
          <w:spacing w:val="12"/>
          <w:sz w:val="18"/>
          <w:szCs w:val="18"/>
        </w:rPr>
        <w:t>ON</w:t>
      </w:r>
      <w:r w:rsidRPr="0085225B">
        <w:rPr>
          <w:rFonts w:asciiTheme="minorHAnsi" w:hAnsiTheme="minorHAnsi" w:cstheme="minorHAnsi"/>
          <w:spacing w:val="10"/>
          <w:sz w:val="18"/>
          <w:szCs w:val="18"/>
        </w:rPr>
        <w:t>A</w:t>
      </w:r>
      <w:r w:rsidRPr="0085225B">
        <w:rPr>
          <w:rFonts w:asciiTheme="minorHAnsi" w:hAnsiTheme="minorHAnsi" w:cstheme="minorHAnsi"/>
          <w:sz w:val="18"/>
          <w:szCs w:val="18"/>
        </w:rPr>
        <w:t>L</w:t>
      </w:r>
      <w:r w:rsidRPr="0085225B">
        <w:rPr>
          <w:rFonts w:asciiTheme="minorHAnsi" w:hAnsiTheme="minorHAnsi" w:cstheme="minorHAnsi"/>
          <w:spacing w:val="12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11"/>
          <w:sz w:val="18"/>
          <w:szCs w:val="18"/>
        </w:rPr>
        <w:t>S</w:t>
      </w:r>
      <w:r w:rsidRPr="0085225B">
        <w:rPr>
          <w:rFonts w:asciiTheme="minorHAnsi" w:hAnsiTheme="minorHAnsi" w:cstheme="minorHAnsi"/>
          <w:spacing w:val="12"/>
          <w:sz w:val="18"/>
          <w:szCs w:val="18"/>
        </w:rPr>
        <w:t>UMM</w:t>
      </w:r>
      <w:r w:rsidRPr="0085225B">
        <w:rPr>
          <w:rFonts w:asciiTheme="minorHAnsi" w:hAnsiTheme="minorHAnsi" w:cstheme="minorHAnsi"/>
          <w:spacing w:val="10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11"/>
          <w:sz w:val="18"/>
          <w:szCs w:val="18"/>
        </w:rPr>
        <w:t>R</w:t>
      </w:r>
      <w:r w:rsidRPr="0085225B">
        <w:rPr>
          <w:rFonts w:asciiTheme="minorHAnsi" w:hAnsiTheme="minorHAnsi" w:cstheme="minorHAnsi"/>
          <w:sz w:val="18"/>
          <w:szCs w:val="18"/>
        </w:rPr>
        <w:t>Y</w:t>
      </w:r>
    </w:p>
    <w:p w14:paraId="0789CF89" w14:textId="77777777" w:rsidR="00A23BB8" w:rsidRPr="0085225B" w:rsidRDefault="00A23BB8">
      <w:pPr>
        <w:spacing w:before="11" w:line="280" w:lineRule="exact"/>
        <w:rPr>
          <w:rFonts w:asciiTheme="minorHAnsi" w:hAnsiTheme="minorHAnsi" w:cstheme="minorHAnsi"/>
          <w:sz w:val="24"/>
          <w:szCs w:val="24"/>
        </w:rPr>
      </w:pPr>
    </w:p>
    <w:p w14:paraId="4CEB63FB" w14:textId="77777777" w:rsidR="00A23BB8" w:rsidRPr="0085225B" w:rsidRDefault="0085225B">
      <w:pPr>
        <w:spacing w:line="271" w:lineRule="auto"/>
        <w:ind w:right="99"/>
        <w:rPr>
          <w:rFonts w:asciiTheme="minorHAnsi" w:hAnsiTheme="minorHAnsi" w:cstheme="minorHAnsi"/>
          <w:sz w:val="18"/>
          <w:szCs w:val="18"/>
        </w:rPr>
      </w:pPr>
      <w:r w:rsidRPr="0085225B">
        <w:rPr>
          <w:rFonts w:asciiTheme="minorHAnsi" w:hAnsiTheme="minorHAnsi" w:cstheme="minorHAnsi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 xml:space="preserve"> b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gh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85225B">
        <w:rPr>
          <w:rFonts w:asciiTheme="minorHAnsi" w:hAnsiTheme="minorHAnsi" w:cstheme="minorHAnsi"/>
          <w:sz w:val="18"/>
          <w:szCs w:val="18"/>
        </w:rPr>
        <w:t>,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5225B">
        <w:rPr>
          <w:rFonts w:asciiTheme="minorHAnsi" w:hAnsiTheme="minorHAnsi" w:cstheme="minorHAnsi"/>
          <w:sz w:val="18"/>
          <w:szCs w:val="18"/>
        </w:rPr>
        <w:t>d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85225B">
        <w:rPr>
          <w:rFonts w:asciiTheme="minorHAnsi" w:hAnsiTheme="minorHAnsi" w:cstheme="minorHAnsi"/>
          <w:sz w:val="18"/>
          <w:szCs w:val="18"/>
        </w:rPr>
        <w:t>d</w:t>
      </w:r>
      <w:r w:rsidRPr="0085225B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85225B">
        <w:rPr>
          <w:rFonts w:asciiTheme="minorHAnsi" w:hAnsiTheme="minorHAnsi" w:cstheme="minorHAnsi"/>
          <w:spacing w:val="9"/>
          <w:sz w:val="18"/>
          <w:szCs w:val="18"/>
        </w:rPr>
        <w:t>f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>-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m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ti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5225B">
        <w:rPr>
          <w:rFonts w:asciiTheme="minorHAnsi" w:hAnsiTheme="minorHAnsi" w:cstheme="minorHAnsi"/>
          <w:sz w:val="18"/>
          <w:szCs w:val="18"/>
        </w:rPr>
        <w:t>d</w:t>
      </w:r>
      <w:r w:rsidRPr="0085225B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d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85225B">
        <w:rPr>
          <w:rFonts w:asciiTheme="minorHAnsi" w:hAnsiTheme="minorHAnsi" w:cstheme="minorHAnsi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 xml:space="preserve"> a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y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85225B">
        <w:rPr>
          <w:rFonts w:asciiTheme="minorHAnsi" w:hAnsiTheme="minorHAnsi" w:cstheme="minorHAnsi"/>
          <w:sz w:val="18"/>
          <w:szCs w:val="18"/>
        </w:rPr>
        <w:t>t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w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85225B">
        <w:rPr>
          <w:rFonts w:asciiTheme="minorHAnsi" w:hAnsiTheme="minorHAnsi" w:cstheme="minorHAnsi"/>
          <w:sz w:val="18"/>
          <w:szCs w:val="18"/>
        </w:rPr>
        <w:t>o</w:t>
      </w:r>
      <w:r w:rsidRPr="0085225B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85225B">
        <w:rPr>
          <w:rFonts w:asciiTheme="minorHAnsi" w:hAnsiTheme="minorHAnsi" w:cstheme="minorHAnsi"/>
          <w:sz w:val="18"/>
          <w:szCs w:val="18"/>
        </w:rPr>
        <w:t>s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x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ce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5225B">
        <w:rPr>
          <w:rFonts w:asciiTheme="minorHAnsi" w:hAnsiTheme="minorHAnsi" w:cstheme="minorHAnsi"/>
          <w:sz w:val="18"/>
          <w:szCs w:val="18"/>
        </w:rPr>
        <w:t xml:space="preserve">t 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g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is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ti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85225B">
        <w:rPr>
          <w:rFonts w:asciiTheme="minorHAnsi" w:hAnsiTheme="minorHAnsi" w:cstheme="minorHAnsi"/>
          <w:sz w:val="18"/>
          <w:szCs w:val="18"/>
        </w:rPr>
        <w:t xml:space="preserve">l 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k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ills</w:t>
      </w:r>
      <w:r w:rsidRPr="0085225B">
        <w:rPr>
          <w:rFonts w:asciiTheme="minorHAnsi" w:hAnsiTheme="minorHAnsi" w:cstheme="minorHAnsi"/>
          <w:sz w:val="18"/>
          <w:szCs w:val="18"/>
        </w:rPr>
        <w:t>,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85225B">
        <w:rPr>
          <w:rFonts w:asciiTheme="minorHAnsi" w:hAnsiTheme="minorHAnsi" w:cstheme="minorHAnsi"/>
          <w:sz w:val="18"/>
          <w:szCs w:val="18"/>
        </w:rPr>
        <w:t>s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gh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85225B">
        <w:rPr>
          <w:rFonts w:asciiTheme="minorHAnsi" w:hAnsiTheme="minorHAnsi" w:cstheme="minorHAnsi"/>
          <w:sz w:val="18"/>
          <w:szCs w:val="18"/>
        </w:rPr>
        <w:t>y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ff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5225B">
        <w:rPr>
          <w:rFonts w:asciiTheme="minorHAnsi" w:hAnsiTheme="minorHAnsi" w:cstheme="minorHAnsi"/>
          <w:sz w:val="18"/>
          <w:szCs w:val="18"/>
        </w:rPr>
        <w:t>t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5225B">
        <w:rPr>
          <w:rFonts w:asciiTheme="minorHAnsi" w:hAnsiTheme="minorHAnsi" w:cstheme="minorHAnsi"/>
          <w:sz w:val="18"/>
          <w:szCs w:val="18"/>
        </w:rPr>
        <w:t>d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85225B">
        <w:rPr>
          <w:rFonts w:asciiTheme="minorHAnsi" w:hAnsiTheme="minorHAnsi" w:cstheme="minorHAnsi"/>
          <w:sz w:val="18"/>
          <w:szCs w:val="18"/>
        </w:rPr>
        <w:t>s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g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85225B">
        <w:rPr>
          <w:rFonts w:asciiTheme="minorHAnsi" w:hAnsiTheme="minorHAnsi" w:cstheme="minorHAnsi"/>
          <w:sz w:val="18"/>
          <w:szCs w:val="18"/>
        </w:rPr>
        <w:t>d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y</w:t>
      </w:r>
      <w:r w:rsidRPr="0085225B">
        <w:rPr>
          <w:rFonts w:asciiTheme="minorHAnsi" w:hAnsiTheme="minorHAnsi" w:cstheme="minorHAnsi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85225B">
        <w:rPr>
          <w:rFonts w:asciiTheme="minorHAnsi" w:hAnsiTheme="minorHAnsi" w:cstheme="minorHAnsi"/>
          <w:sz w:val="18"/>
          <w:szCs w:val="18"/>
        </w:rPr>
        <w:t>r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d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85225B">
        <w:rPr>
          <w:rFonts w:asciiTheme="minorHAnsi" w:hAnsiTheme="minorHAnsi" w:cstheme="minorHAnsi"/>
          <w:sz w:val="18"/>
          <w:szCs w:val="18"/>
        </w:rPr>
        <w:t>.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H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85225B">
        <w:rPr>
          <w:rFonts w:asciiTheme="minorHAnsi" w:hAnsiTheme="minorHAnsi" w:cstheme="minorHAnsi"/>
          <w:sz w:val="18"/>
          <w:szCs w:val="18"/>
        </w:rPr>
        <w:t>s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18"/>
          <w:sz w:val="18"/>
          <w:szCs w:val="18"/>
        </w:rPr>
        <w:t>x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si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85225B">
        <w:rPr>
          <w:rFonts w:asciiTheme="minorHAnsi" w:hAnsiTheme="minorHAnsi" w:cstheme="minorHAnsi"/>
          <w:sz w:val="18"/>
          <w:szCs w:val="18"/>
        </w:rPr>
        <w:t xml:space="preserve">e 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x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nc</w:t>
      </w:r>
      <w:r w:rsidRPr="0085225B">
        <w:rPr>
          <w:rFonts w:asciiTheme="minorHAnsi" w:hAnsiTheme="minorHAnsi" w:cstheme="minorHAnsi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85225B">
        <w:rPr>
          <w:rFonts w:asciiTheme="minorHAnsi" w:hAnsiTheme="minorHAnsi" w:cstheme="minorHAnsi"/>
          <w:sz w:val="18"/>
          <w:szCs w:val="18"/>
        </w:rPr>
        <w:t xml:space="preserve">f 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ssisti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5225B">
        <w:rPr>
          <w:rFonts w:asciiTheme="minorHAnsi" w:hAnsiTheme="minorHAnsi" w:cstheme="minorHAnsi"/>
          <w:sz w:val="18"/>
          <w:szCs w:val="18"/>
        </w:rPr>
        <w:t>g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85225B">
        <w:rPr>
          <w:rFonts w:asciiTheme="minorHAnsi" w:hAnsiTheme="minorHAnsi" w:cstheme="minorHAnsi"/>
          <w:sz w:val="18"/>
          <w:szCs w:val="18"/>
        </w:rPr>
        <w:t>n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85225B">
        <w:rPr>
          <w:rFonts w:asciiTheme="minorHAnsi" w:hAnsiTheme="minorHAnsi" w:cstheme="minorHAnsi"/>
          <w:sz w:val="18"/>
          <w:szCs w:val="18"/>
        </w:rPr>
        <w:t xml:space="preserve">e </w:t>
      </w:r>
      <w:r w:rsidRPr="0085225B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>op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5225B">
        <w:rPr>
          <w:rFonts w:asciiTheme="minorHAnsi" w:hAnsiTheme="minorHAnsi" w:cstheme="minorHAnsi"/>
          <w:sz w:val="18"/>
          <w:szCs w:val="18"/>
        </w:rPr>
        <w:t>t</w:t>
      </w:r>
      <w:r w:rsidRPr="0085225B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5225B">
        <w:rPr>
          <w:rFonts w:asciiTheme="minorHAnsi" w:hAnsiTheme="minorHAnsi" w:cstheme="minorHAnsi"/>
          <w:sz w:val="18"/>
          <w:szCs w:val="18"/>
        </w:rPr>
        <w:t>d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gr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5225B">
        <w:rPr>
          <w:rFonts w:asciiTheme="minorHAnsi" w:hAnsiTheme="minorHAnsi" w:cstheme="minorHAnsi"/>
          <w:sz w:val="18"/>
          <w:szCs w:val="18"/>
        </w:rPr>
        <w:t>g</w:t>
      </w:r>
      <w:r w:rsidRPr="0085225B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85225B">
        <w:rPr>
          <w:rFonts w:asciiTheme="minorHAnsi" w:hAnsiTheme="minorHAnsi" w:cstheme="minorHAnsi"/>
          <w:sz w:val="18"/>
          <w:szCs w:val="18"/>
        </w:rPr>
        <w:t>f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b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85225B">
        <w:rPr>
          <w:rFonts w:asciiTheme="minorHAnsi" w:hAnsiTheme="minorHAnsi" w:cstheme="minorHAnsi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y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st</w:t>
      </w:r>
      <w:r w:rsidRPr="0085225B">
        <w:rPr>
          <w:rFonts w:asciiTheme="minorHAnsi" w:hAnsiTheme="minorHAnsi" w:cstheme="minorHAnsi"/>
          <w:spacing w:val="7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m</w:t>
      </w:r>
      <w:r w:rsidRPr="0085225B">
        <w:rPr>
          <w:rFonts w:asciiTheme="minorHAnsi" w:hAnsiTheme="minorHAnsi" w:cstheme="minorHAnsi"/>
          <w:sz w:val="18"/>
          <w:szCs w:val="18"/>
        </w:rPr>
        <w:t>s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5225B">
        <w:rPr>
          <w:rFonts w:asciiTheme="minorHAnsi" w:hAnsiTheme="minorHAnsi" w:cstheme="minorHAnsi"/>
          <w:sz w:val="18"/>
          <w:szCs w:val="18"/>
        </w:rPr>
        <w:t>d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 xml:space="preserve"> a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y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ti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ca</w:t>
      </w:r>
      <w:r w:rsidRPr="0085225B">
        <w:rPr>
          <w:rFonts w:asciiTheme="minorHAnsi" w:hAnsiTheme="minorHAnsi" w:cstheme="minorHAnsi"/>
          <w:sz w:val="18"/>
          <w:szCs w:val="18"/>
        </w:rPr>
        <w:t xml:space="preserve">l 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ec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hn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>q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85225B">
        <w:rPr>
          <w:rFonts w:asciiTheme="minorHAnsi" w:hAnsiTheme="minorHAnsi" w:cstheme="minorHAnsi"/>
          <w:sz w:val="18"/>
          <w:szCs w:val="18"/>
        </w:rPr>
        <w:t>.</w:t>
      </w:r>
      <w:r w:rsidRPr="0085225B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85225B">
        <w:rPr>
          <w:rFonts w:asciiTheme="minorHAnsi" w:hAnsiTheme="minorHAnsi" w:cstheme="minorHAnsi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85225B">
        <w:rPr>
          <w:rFonts w:asciiTheme="minorHAnsi" w:hAnsiTheme="minorHAnsi" w:cstheme="minorHAnsi"/>
          <w:sz w:val="18"/>
          <w:szCs w:val="18"/>
        </w:rPr>
        <w:t>o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 xml:space="preserve"> p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85225B">
        <w:rPr>
          <w:rFonts w:asciiTheme="minorHAnsi" w:hAnsiTheme="minorHAnsi" w:cstheme="minorHAnsi"/>
          <w:sz w:val="18"/>
          <w:szCs w:val="18"/>
        </w:rPr>
        <w:t>y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ke</w:t>
      </w:r>
      <w:r w:rsidRPr="0085225B">
        <w:rPr>
          <w:rFonts w:asciiTheme="minorHAnsi" w:hAnsiTheme="minorHAnsi" w:cstheme="minorHAnsi"/>
          <w:sz w:val="18"/>
          <w:szCs w:val="18"/>
        </w:rPr>
        <w:t>y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85225B">
        <w:rPr>
          <w:rFonts w:asciiTheme="minorHAnsi" w:hAnsiTheme="minorHAnsi" w:cstheme="minorHAnsi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85225B">
        <w:rPr>
          <w:rFonts w:asciiTheme="minorHAnsi" w:hAnsiTheme="minorHAnsi" w:cstheme="minorHAnsi"/>
          <w:sz w:val="18"/>
          <w:szCs w:val="18"/>
        </w:rPr>
        <w:t>n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y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si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5225B">
        <w:rPr>
          <w:rFonts w:asciiTheme="minorHAnsi" w:hAnsiTheme="minorHAnsi" w:cstheme="minorHAnsi"/>
          <w:sz w:val="18"/>
          <w:szCs w:val="18"/>
        </w:rPr>
        <w:t xml:space="preserve">g 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b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85225B">
        <w:rPr>
          <w:rFonts w:asciiTheme="minorHAnsi" w:hAnsiTheme="minorHAnsi" w:cstheme="minorHAnsi"/>
          <w:sz w:val="18"/>
          <w:szCs w:val="18"/>
        </w:rPr>
        <w:t>s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5225B">
        <w:rPr>
          <w:rFonts w:asciiTheme="minorHAnsi" w:hAnsiTheme="minorHAnsi" w:cstheme="minorHAnsi"/>
          <w:sz w:val="18"/>
          <w:szCs w:val="18"/>
        </w:rPr>
        <w:t>d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 xml:space="preserve"> c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85225B">
        <w:rPr>
          <w:rFonts w:asciiTheme="minorHAnsi" w:hAnsiTheme="minorHAnsi" w:cstheme="minorHAnsi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85225B">
        <w:rPr>
          <w:rFonts w:asciiTheme="minorHAnsi" w:hAnsiTheme="minorHAnsi" w:cstheme="minorHAnsi"/>
          <w:sz w:val="18"/>
          <w:szCs w:val="18"/>
        </w:rPr>
        <w:t>p</w:t>
      </w:r>
      <w:r w:rsidRPr="0085225B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z w:val="18"/>
          <w:szCs w:val="18"/>
        </w:rPr>
        <w:t>w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i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85225B">
        <w:rPr>
          <w:rFonts w:asciiTheme="minorHAnsi" w:hAnsiTheme="minorHAnsi" w:cstheme="minorHAnsi"/>
          <w:sz w:val="18"/>
          <w:szCs w:val="18"/>
        </w:rPr>
        <w:t>h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cr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ti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85225B">
        <w:rPr>
          <w:rFonts w:asciiTheme="minorHAnsi" w:hAnsiTheme="minorHAnsi" w:cstheme="minorHAnsi"/>
          <w:sz w:val="18"/>
          <w:szCs w:val="18"/>
        </w:rPr>
        <w:t xml:space="preserve">e 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ti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5225B">
        <w:rPr>
          <w:rFonts w:asciiTheme="minorHAnsi" w:hAnsiTheme="minorHAnsi" w:cstheme="minorHAnsi"/>
          <w:sz w:val="18"/>
          <w:szCs w:val="18"/>
        </w:rPr>
        <w:t xml:space="preserve">s 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85225B">
        <w:rPr>
          <w:rFonts w:asciiTheme="minorHAnsi" w:hAnsiTheme="minorHAnsi" w:cstheme="minorHAnsi"/>
          <w:sz w:val="18"/>
          <w:szCs w:val="18"/>
        </w:rPr>
        <w:t>s</w:t>
      </w:r>
      <w:r w:rsidRPr="0085225B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z w:val="18"/>
          <w:szCs w:val="18"/>
        </w:rPr>
        <w:t>w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85225B">
        <w:rPr>
          <w:rFonts w:asciiTheme="minorHAnsi" w:hAnsiTheme="minorHAnsi" w:cstheme="minorHAnsi"/>
          <w:sz w:val="18"/>
          <w:szCs w:val="18"/>
        </w:rPr>
        <w:t>l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85225B">
        <w:rPr>
          <w:rFonts w:asciiTheme="minorHAnsi" w:hAnsiTheme="minorHAnsi" w:cstheme="minorHAnsi"/>
          <w:sz w:val="18"/>
          <w:szCs w:val="18"/>
        </w:rPr>
        <w:t>s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85225B">
        <w:rPr>
          <w:rFonts w:asciiTheme="minorHAnsi" w:hAnsiTheme="minorHAnsi" w:cstheme="minorHAnsi"/>
          <w:sz w:val="18"/>
          <w:szCs w:val="18"/>
        </w:rPr>
        <w:t xml:space="preserve">g 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>odo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g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5225B">
        <w:rPr>
          <w:rFonts w:asciiTheme="minorHAnsi" w:hAnsiTheme="minorHAnsi" w:cstheme="minorHAnsi"/>
          <w:sz w:val="18"/>
          <w:szCs w:val="18"/>
        </w:rPr>
        <w:t>s</w:t>
      </w:r>
      <w:r w:rsidRPr="0085225B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5225B">
        <w:rPr>
          <w:rFonts w:asciiTheme="minorHAnsi" w:hAnsiTheme="minorHAnsi" w:cstheme="minorHAnsi"/>
          <w:sz w:val="18"/>
          <w:szCs w:val="18"/>
        </w:rPr>
        <w:t>d</w:t>
      </w:r>
      <w:r w:rsidRPr="0085225B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5225B">
        <w:rPr>
          <w:rFonts w:asciiTheme="minorHAnsi" w:hAnsiTheme="minorHAnsi" w:cstheme="minorHAnsi"/>
          <w:sz w:val="18"/>
          <w:szCs w:val="18"/>
        </w:rPr>
        <w:t>s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fo</w:t>
      </w:r>
      <w:r w:rsidRPr="0085225B">
        <w:rPr>
          <w:rFonts w:asciiTheme="minorHAnsi" w:hAnsiTheme="minorHAnsi" w:cstheme="minorHAnsi"/>
          <w:sz w:val="18"/>
          <w:szCs w:val="18"/>
        </w:rPr>
        <w:t>r</w:t>
      </w:r>
      <w:r w:rsidRPr="0085225B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ff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ec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85225B">
        <w:rPr>
          <w:rFonts w:asciiTheme="minorHAnsi" w:hAnsiTheme="minorHAnsi" w:cstheme="minorHAnsi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6"/>
          <w:w w:val="99"/>
          <w:sz w:val="18"/>
          <w:szCs w:val="18"/>
        </w:rPr>
        <w:t>d</w:t>
      </w:r>
      <w:r w:rsidRPr="0085225B">
        <w:rPr>
          <w:rFonts w:asciiTheme="minorHAnsi" w:hAnsiTheme="minorHAnsi" w:cstheme="minorHAnsi"/>
          <w:w w:val="99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-29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85225B">
        <w:rPr>
          <w:rFonts w:asciiTheme="minorHAnsi" w:hAnsiTheme="minorHAnsi" w:cstheme="minorHAnsi"/>
          <w:sz w:val="18"/>
          <w:szCs w:val="18"/>
        </w:rPr>
        <w:t xml:space="preserve">a 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g</w:t>
      </w:r>
      <w:r w:rsidRPr="0085225B">
        <w:rPr>
          <w:rFonts w:asciiTheme="minorHAnsi" w:hAnsiTheme="minorHAnsi" w:cstheme="minorHAnsi"/>
          <w:spacing w:val="7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85225B">
        <w:rPr>
          <w:rFonts w:asciiTheme="minorHAnsi" w:hAnsiTheme="minorHAnsi" w:cstheme="minorHAnsi"/>
          <w:spacing w:val="7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85225B">
        <w:rPr>
          <w:rFonts w:asciiTheme="minorHAnsi" w:hAnsiTheme="minorHAnsi" w:cstheme="minorHAnsi"/>
          <w:sz w:val="18"/>
          <w:szCs w:val="18"/>
        </w:rPr>
        <w:t>.</w:t>
      </w:r>
      <w:r w:rsidRPr="0085225B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 xml:space="preserve"> q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85225B">
        <w:rPr>
          <w:rFonts w:asciiTheme="minorHAnsi" w:hAnsiTheme="minorHAnsi" w:cstheme="minorHAnsi"/>
          <w:sz w:val="18"/>
          <w:szCs w:val="18"/>
        </w:rPr>
        <w:t>k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ne</w:t>
      </w:r>
      <w:r w:rsidRPr="0085225B">
        <w:rPr>
          <w:rFonts w:asciiTheme="minorHAnsi" w:hAnsiTheme="minorHAnsi" w:cstheme="minorHAnsi"/>
          <w:sz w:val="18"/>
          <w:szCs w:val="18"/>
        </w:rPr>
        <w:t>r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z w:val="18"/>
          <w:szCs w:val="18"/>
        </w:rPr>
        <w:t>w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h</w:t>
      </w:r>
      <w:r w:rsidRPr="0085225B">
        <w:rPr>
          <w:rFonts w:asciiTheme="minorHAnsi" w:hAnsiTheme="minorHAnsi" w:cstheme="minorHAnsi"/>
          <w:sz w:val="18"/>
          <w:szCs w:val="18"/>
        </w:rPr>
        <w:t>o</w:t>
      </w:r>
      <w:r w:rsidRPr="0085225B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ca</w:t>
      </w:r>
      <w:r w:rsidRPr="0085225B">
        <w:rPr>
          <w:rFonts w:asciiTheme="minorHAnsi" w:hAnsiTheme="minorHAnsi" w:cstheme="minorHAnsi"/>
          <w:sz w:val="18"/>
          <w:szCs w:val="18"/>
        </w:rPr>
        <w:t>n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or</w:t>
      </w:r>
      <w:r w:rsidRPr="0085225B">
        <w:rPr>
          <w:rFonts w:asciiTheme="minorHAnsi" w:hAnsiTheme="minorHAnsi" w:cstheme="minorHAnsi"/>
          <w:sz w:val="18"/>
          <w:szCs w:val="18"/>
        </w:rPr>
        <w:t>b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5225B">
        <w:rPr>
          <w:rFonts w:asciiTheme="minorHAnsi" w:hAnsiTheme="minorHAnsi" w:cstheme="minorHAnsi"/>
          <w:sz w:val="18"/>
          <w:szCs w:val="18"/>
        </w:rPr>
        <w:t>w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ea</w:t>
      </w:r>
      <w:r w:rsidRPr="0085225B">
        <w:rPr>
          <w:rFonts w:asciiTheme="minorHAnsi" w:hAnsiTheme="minorHAnsi" w:cstheme="minorHAnsi"/>
          <w:sz w:val="18"/>
          <w:szCs w:val="18"/>
        </w:rPr>
        <w:t xml:space="preserve">s 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5225B">
        <w:rPr>
          <w:rFonts w:asciiTheme="minorHAnsi" w:hAnsiTheme="minorHAnsi" w:cstheme="minorHAnsi"/>
          <w:sz w:val="18"/>
          <w:szCs w:val="18"/>
        </w:rPr>
        <w:t>d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 xml:space="preserve"> ca</w:t>
      </w:r>
      <w:r w:rsidRPr="0085225B">
        <w:rPr>
          <w:rFonts w:asciiTheme="minorHAnsi" w:hAnsiTheme="minorHAnsi" w:cstheme="minorHAnsi"/>
          <w:sz w:val="18"/>
          <w:szCs w:val="18"/>
        </w:rPr>
        <w:t>n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m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>u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ca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85225B">
        <w:rPr>
          <w:rFonts w:asciiTheme="minorHAnsi" w:hAnsiTheme="minorHAnsi" w:cstheme="minorHAnsi"/>
          <w:sz w:val="18"/>
          <w:szCs w:val="18"/>
        </w:rPr>
        <w:t xml:space="preserve">e 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85225B">
        <w:rPr>
          <w:rFonts w:asciiTheme="minorHAnsi" w:hAnsiTheme="minorHAnsi" w:cstheme="minorHAnsi"/>
          <w:sz w:val="18"/>
          <w:szCs w:val="18"/>
        </w:rPr>
        <w:t>y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5225B">
        <w:rPr>
          <w:rFonts w:asciiTheme="minorHAnsi" w:hAnsiTheme="minorHAnsi" w:cstheme="minorHAnsi"/>
          <w:sz w:val="18"/>
          <w:szCs w:val="18"/>
        </w:rPr>
        <w:t>d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 xml:space="preserve"> e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ff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ec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ti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y</w:t>
      </w:r>
      <w:r w:rsidRPr="0085225B">
        <w:rPr>
          <w:rFonts w:asciiTheme="minorHAnsi" w:hAnsiTheme="minorHAnsi" w:cstheme="minorHAnsi"/>
          <w:sz w:val="18"/>
          <w:szCs w:val="18"/>
        </w:rPr>
        <w:t>.</w:t>
      </w:r>
    </w:p>
    <w:p w14:paraId="7D676A46" w14:textId="77777777" w:rsidR="00A23BB8" w:rsidRPr="0085225B" w:rsidRDefault="0085225B">
      <w:pPr>
        <w:spacing w:before="74"/>
        <w:rPr>
          <w:rFonts w:asciiTheme="minorHAnsi" w:hAnsiTheme="minorHAnsi" w:cstheme="minorHAnsi"/>
          <w:sz w:val="18"/>
          <w:szCs w:val="18"/>
        </w:rPr>
      </w:pPr>
      <w:r w:rsidRPr="0085225B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85225B">
        <w:rPr>
          <w:rFonts w:asciiTheme="minorHAnsi" w:hAnsiTheme="minorHAnsi" w:cstheme="minorHAnsi"/>
          <w:sz w:val="18"/>
          <w:szCs w:val="18"/>
        </w:rPr>
        <w:t>w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>oo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k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5225B">
        <w:rPr>
          <w:rFonts w:asciiTheme="minorHAnsi" w:hAnsiTheme="minorHAnsi" w:cstheme="minorHAnsi"/>
          <w:sz w:val="18"/>
          <w:szCs w:val="18"/>
        </w:rPr>
        <w:t>g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85225B">
        <w:rPr>
          <w:rFonts w:asciiTheme="minorHAnsi" w:hAnsiTheme="minorHAnsi" w:cstheme="minorHAnsi"/>
          <w:sz w:val="18"/>
          <w:szCs w:val="18"/>
        </w:rPr>
        <w:t>r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10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it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85225B">
        <w:rPr>
          <w:rFonts w:asciiTheme="minorHAnsi" w:hAnsiTheme="minorHAnsi" w:cstheme="minorHAnsi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d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85225B">
        <w:rPr>
          <w:rFonts w:asciiTheme="minorHAnsi" w:hAnsiTheme="minorHAnsi" w:cstheme="minorHAnsi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 xml:space="preserve"> a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y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85225B">
        <w:rPr>
          <w:rFonts w:asciiTheme="minorHAnsi" w:hAnsiTheme="minorHAnsi" w:cstheme="minorHAnsi"/>
          <w:sz w:val="18"/>
          <w:szCs w:val="18"/>
        </w:rPr>
        <w:t>t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>po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it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85225B">
        <w:rPr>
          <w:rFonts w:asciiTheme="minorHAnsi" w:hAnsiTheme="minorHAnsi" w:cstheme="minorHAnsi"/>
          <w:sz w:val="18"/>
          <w:szCs w:val="18"/>
        </w:rPr>
        <w:t>n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z w:val="18"/>
          <w:szCs w:val="18"/>
        </w:rPr>
        <w:t>w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i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85225B">
        <w:rPr>
          <w:rFonts w:asciiTheme="minorHAnsi" w:hAnsiTheme="minorHAnsi" w:cstheme="minorHAnsi"/>
          <w:sz w:val="18"/>
          <w:szCs w:val="18"/>
        </w:rPr>
        <w:t>h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iti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85225B">
        <w:rPr>
          <w:rFonts w:asciiTheme="minorHAnsi" w:hAnsiTheme="minorHAnsi" w:cstheme="minorHAnsi"/>
          <w:sz w:val="18"/>
          <w:szCs w:val="18"/>
        </w:rPr>
        <w:t>s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y</w:t>
      </w:r>
      <w:r w:rsidRPr="0085225B">
        <w:rPr>
          <w:rFonts w:asciiTheme="minorHAnsi" w:hAnsiTheme="minorHAnsi" w:cstheme="minorHAnsi"/>
          <w:sz w:val="18"/>
          <w:szCs w:val="18"/>
        </w:rPr>
        <w:t>.</w:t>
      </w:r>
    </w:p>
    <w:p w14:paraId="0364F452" w14:textId="77777777" w:rsidR="00A23BB8" w:rsidRPr="0085225B" w:rsidRDefault="00A23BB8">
      <w:pPr>
        <w:spacing w:before="12" w:line="260" w:lineRule="exact"/>
        <w:rPr>
          <w:rFonts w:asciiTheme="minorHAnsi" w:hAnsiTheme="minorHAnsi" w:cstheme="minorHAnsi"/>
          <w:sz w:val="24"/>
          <w:szCs w:val="24"/>
        </w:rPr>
      </w:pPr>
    </w:p>
    <w:p w14:paraId="52FDAF0D" w14:textId="77777777" w:rsidR="00A23BB8" w:rsidRPr="0085225B" w:rsidRDefault="0085225B">
      <w:pPr>
        <w:rPr>
          <w:rFonts w:asciiTheme="minorHAnsi" w:hAnsiTheme="minorHAnsi" w:cstheme="minorHAnsi"/>
        </w:rPr>
      </w:pPr>
      <w:r w:rsidRPr="0085225B">
        <w:rPr>
          <w:rFonts w:asciiTheme="minorHAnsi" w:hAnsiTheme="minorHAnsi" w:cstheme="minorHAnsi"/>
          <w:spacing w:val="7"/>
        </w:rPr>
        <w:t>W</w:t>
      </w:r>
      <w:r w:rsidRPr="0085225B">
        <w:rPr>
          <w:rFonts w:asciiTheme="minorHAnsi" w:hAnsiTheme="minorHAnsi" w:cstheme="minorHAnsi"/>
          <w:spacing w:val="6"/>
        </w:rPr>
        <w:t>OR</w:t>
      </w:r>
      <w:r w:rsidRPr="0085225B">
        <w:rPr>
          <w:rFonts w:asciiTheme="minorHAnsi" w:hAnsiTheme="minorHAnsi" w:cstheme="minorHAnsi"/>
        </w:rPr>
        <w:t>K</w:t>
      </w:r>
      <w:r w:rsidRPr="0085225B">
        <w:rPr>
          <w:rFonts w:asciiTheme="minorHAnsi" w:hAnsiTheme="minorHAnsi" w:cstheme="minorHAnsi"/>
          <w:spacing w:val="16"/>
        </w:rPr>
        <w:t xml:space="preserve"> </w:t>
      </w:r>
      <w:r w:rsidRPr="0085225B">
        <w:rPr>
          <w:rFonts w:asciiTheme="minorHAnsi" w:hAnsiTheme="minorHAnsi" w:cstheme="minorHAnsi"/>
          <w:spacing w:val="6"/>
        </w:rPr>
        <w:t>E</w:t>
      </w:r>
      <w:r w:rsidRPr="0085225B">
        <w:rPr>
          <w:rFonts w:asciiTheme="minorHAnsi" w:hAnsiTheme="minorHAnsi" w:cstheme="minorHAnsi"/>
          <w:spacing w:val="8"/>
        </w:rPr>
        <w:t>X</w:t>
      </w:r>
      <w:r w:rsidRPr="0085225B">
        <w:rPr>
          <w:rFonts w:asciiTheme="minorHAnsi" w:hAnsiTheme="minorHAnsi" w:cstheme="minorHAnsi"/>
          <w:spacing w:val="7"/>
        </w:rPr>
        <w:t>P</w:t>
      </w:r>
      <w:r w:rsidRPr="0085225B">
        <w:rPr>
          <w:rFonts w:asciiTheme="minorHAnsi" w:hAnsiTheme="minorHAnsi" w:cstheme="minorHAnsi"/>
          <w:spacing w:val="9"/>
        </w:rPr>
        <w:t>ER</w:t>
      </w:r>
      <w:r w:rsidRPr="0085225B">
        <w:rPr>
          <w:rFonts w:asciiTheme="minorHAnsi" w:hAnsiTheme="minorHAnsi" w:cstheme="minorHAnsi"/>
          <w:spacing w:val="6"/>
        </w:rPr>
        <w:t>IE</w:t>
      </w:r>
      <w:r w:rsidRPr="0085225B">
        <w:rPr>
          <w:rFonts w:asciiTheme="minorHAnsi" w:hAnsiTheme="minorHAnsi" w:cstheme="minorHAnsi"/>
          <w:spacing w:val="8"/>
        </w:rPr>
        <w:t>N</w:t>
      </w:r>
      <w:r w:rsidRPr="0085225B">
        <w:rPr>
          <w:rFonts w:asciiTheme="minorHAnsi" w:hAnsiTheme="minorHAnsi" w:cstheme="minorHAnsi"/>
          <w:spacing w:val="6"/>
        </w:rPr>
        <w:t>C</w:t>
      </w:r>
      <w:r w:rsidRPr="0085225B">
        <w:rPr>
          <w:rFonts w:asciiTheme="minorHAnsi" w:hAnsiTheme="minorHAnsi" w:cstheme="minorHAnsi"/>
        </w:rPr>
        <w:t>E</w:t>
      </w:r>
    </w:p>
    <w:p w14:paraId="69316794" w14:textId="77777777" w:rsidR="00A23BB8" w:rsidRPr="0085225B" w:rsidRDefault="00A23BB8">
      <w:pPr>
        <w:spacing w:before="7" w:line="280" w:lineRule="exact"/>
        <w:rPr>
          <w:rFonts w:asciiTheme="minorHAnsi" w:hAnsiTheme="minorHAnsi" w:cstheme="minorHAnsi"/>
          <w:sz w:val="24"/>
          <w:szCs w:val="24"/>
        </w:rPr>
      </w:pPr>
    </w:p>
    <w:p w14:paraId="275F7B26" w14:textId="77777777" w:rsidR="00A23BB8" w:rsidRPr="0085225B" w:rsidRDefault="0085225B">
      <w:pPr>
        <w:rPr>
          <w:rFonts w:asciiTheme="minorHAnsi" w:hAnsiTheme="minorHAnsi" w:cstheme="minorHAnsi"/>
          <w:sz w:val="18"/>
          <w:szCs w:val="18"/>
        </w:rPr>
      </w:pPr>
      <w:r w:rsidRPr="0085225B">
        <w:rPr>
          <w:rFonts w:asciiTheme="minorHAnsi" w:hAnsiTheme="minorHAnsi" w:cstheme="minorHAnsi"/>
          <w:b/>
          <w:i/>
          <w:spacing w:val="1"/>
          <w:sz w:val="18"/>
          <w:szCs w:val="18"/>
        </w:rPr>
        <w:t>C</w:t>
      </w:r>
      <w:r w:rsidRPr="0085225B">
        <w:rPr>
          <w:rFonts w:asciiTheme="minorHAnsi" w:hAnsiTheme="minorHAnsi" w:cstheme="minorHAnsi"/>
          <w:b/>
          <w:i/>
          <w:spacing w:val="3"/>
          <w:sz w:val="18"/>
          <w:szCs w:val="18"/>
        </w:rPr>
        <w:t>o</w:t>
      </w:r>
      <w:r w:rsidRPr="0085225B">
        <w:rPr>
          <w:rFonts w:asciiTheme="minorHAnsi" w:hAnsiTheme="minorHAnsi" w:cstheme="minorHAnsi"/>
          <w:b/>
          <w:i/>
          <w:spacing w:val="2"/>
          <w:sz w:val="18"/>
          <w:szCs w:val="18"/>
        </w:rPr>
        <w:t>nsu</w:t>
      </w:r>
      <w:r w:rsidRPr="0085225B">
        <w:rPr>
          <w:rFonts w:asciiTheme="minorHAnsi" w:hAnsiTheme="minorHAnsi" w:cstheme="minorHAnsi"/>
          <w:b/>
          <w:i/>
          <w:spacing w:val="6"/>
          <w:sz w:val="18"/>
          <w:szCs w:val="18"/>
        </w:rPr>
        <w:t>m</w:t>
      </w:r>
      <w:r w:rsidRPr="0085225B">
        <w:rPr>
          <w:rFonts w:asciiTheme="minorHAnsi" w:hAnsiTheme="minorHAnsi" w:cstheme="minorHAnsi"/>
          <w:b/>
          <w:i/>
          <w:spacing w:val="3"/>
          <w:sz w:val="18"/>
          <w:szCs w:val="18"/>
        </w:rPr>
        <w:t>e</w:t>
      </w:r>
      <w:r w:rsidRPr="0085225B">
        <w:rPr>
          <w:rFonts w:asciiTheme="minorHAnsi" w:hAnsiTheme="minorHAnsi" w:cstheme="minorHAnsi"/>
          <w:b/>
          <w:i/>
          <w:sz w:val="18"/>
          <w:szCs w:val="18"/>
        </w:rPr>
        <w:t>r</w:t>
      </w:r>
      <w:r w:rsidRPr="0085225B">
        <w:rPr>
          <w:rFonts w:asciiTheme="minorHAnsi" w:hAnsiTheme="minorHAnsi" w:cstheme="minorHAnsi"/>
          <w:b/>
          <w:i/>
          <w:spacing w:val="-5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b/>
          <w:i/>
          <w:spacing w:val="1"/>
          <w:sz w:val="18"/>
          <w:szCs w:val="18"/>
        </w:rPr>
        <w:t>E</w:t>
      </w:r>
      <w:r w:rsidRPr="0085225B">
        <w:rPr>
          <w:rFonts w:asciiTheme="minorHAnsi" w:hAnsiTheme="minorHAnsi" w:cstheme="minorHAnsi"/>
          <w:b/>
          <w:i/>
          <w:spacing w:val="2"/>
          <w:sz w:val="18"/>
          <w:szCs w:val="18"/>
        </w:rPr>
        <w:t>n</w:t>
      </w:r>
      <w:r w:rsidRPr="0085225B">
        <w:rPr>
          <w:rFonts w:asciiTheme="minorHAnsi" w:hAnsiTheme="minorHAnsi" w:cstheme="minorHAnsi"/>
          <w:b/>
          <w:i/>
          <w:spacing w:val="3"/>
          <w:sz w:val="18"/>
          <w:szCs w:val="18"/>
        </w:rPr>
        <w:t>e</w:t>
      </w:r>
      <w:r w:rsidRPr="0085225B">
        <w:rPr>
          <w:rFonts w:asciiTheme="minorHAnsi" w:hAnsiTheme="minorHAnsi" w:cstheme="minorHAnsi"/>
          <w:b/>
          <w:i/>
          <w:spacing w:val="2"/>
          <w:sz w:val="18"/>
          <w:szCs w:val="18"/>
        </w:rPr>
        <w:t>r</w:t>
      </w:r>
      <w:r w:rsidRPr="0085225B">
        <w:rPr>
          <w:rFonts w:asciiTheme="minorHAnsi" w:hAnsiTheme="minorHAnsi" w:cstheme="minorHAnsi"/>
          <w:b/>
          <w:i/>
          <w:spacing w:val="3"/>
          <w:sz w:val="18"/>
          <w:szCs w:val="18"/>
        </w:rPr>
        <w:t>g</w:t>
      </w:r>
      <w:r w:rsidRPr="0085225B">
        <w:rPr>
          <w:rFonts w:asciiTheme="minorHAnsi" w:hAnsiTheme="minorHAnsi" w:cstheme="minorHAnsi"/>
          <w:b/>
          <w:i/>
          <w:sz w:val="18"/>
          <w:szCs w:val="18"/>
        </w:rPr>
        <w:t>y</w:t>
      </w:r>
      <w:r w:rsidRPr="0085225B">
        <w:rPr>
          <w:rFonts w:asciiTheme="minorHAnsi" w:hAnsiTheme="minorHAnsi" w:cstheme="minorHAnsi"/>
          <w:b/>
          <w:i/>
          <w:spacing w:val="-3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b/>
          <w:i/>
          <w:spacing w:val="3"/>
          <w:sz w:val="18"/>
          <w:szCs w:val="18"/>
        </w:rPr>
        <w:t>P</w:t>
      </w:r>
      <w:r w:rsidRPr="0085225B">
        <w:rPr>
          <w:rFonts w:asciiTheme="minorHAnsi" w:hAnsiTheme="minorHAnsi" w:cstheme="minorHAnsi"/>
          <w:b/>
          <w:i/>
          <w:spacing w:val="2"/>
          <w:sz w:val="18"/>
          <w:szCs w:val="18"/>
        </w:rPr>
        <w:t>r</w:t>
      </w:r>
      <w:r w:rsidRPr="0085225B">
        <w:rPr>
          <w:rFonts w:asciiTheme="minorHAnsi" w:hAnsiTheme="minorHAnsi" w:cstheme="minorHAnsi"/>
          <w:b/>
          <w:i/>
          <w:spacing w:val="3"/>
          <w:sz w:val="18"/>
          <w:szCs w:val="18"/>
        </w:rPr>
        <w:t>ov</w:t>
      </w:r>
      <w:r w:rsidRPr="0085225B">
        <w:rPr>
          <w:rFonts w:asciiTheme="minorHAnsi" w:hAnsiTheme="minorHAnsi" w:cstheme="minorHAnsi"/>
          <w:b/>
          <w:i/>
          <w:spacing w:val="2"/>
          <w:sz w:val="18"/>
          <w:szCs w:val="18"/>
        </w:rPr>
        <w:t>i</w:t>
      </w:r>
      <w:r w:rsidRPr="0085225B">
        <w:rPr>
          <w:rFonts w:asciiTheme="minorHAnsi" w:hAnsiTheme="minorHAnsi" w:cstheme="minorHAnsi"/>
          <w:b/>
          <w:i/>
          <w:spacing w:val="1"/>
          <w:sz w:val="18"/>
          <w:szCs w:val="18"/>
        </w:rPr>
        <w:t>d</w:t>
      </w:r>
      <w:r w:rsidRPr="0085225B">
        <w:rPr>
          <w:rFonts w:asciiTheme="minorHAnsi" w:hAnsiTheme="minorHAnsi" w:cstheme="minorHAnsi"/>
          <w:b/>
          <w:i/>
          <w:spacing w:val="3"/>
          <w:sz w:val="18"/>
          <w:szCs w:val="18"/>
        </w:rPr>
        <w:t>e</w:t>
      </w:r>
      <w:r w:rsidRPr="0085225B">
        <w:rPr>
          <w:rFonts w:asciiTheme="minorHAnsi" w:hAnsiTheme="minorHAnsi" w:cstheme="minorHAnsi"/>
          <w:b/>
          <w:i/>
          <w:sz w:val="18"/>
          <w:szCs w:val="18"/>
        </w:rPr>
        <w:t>r –</w:t>
      </w:r>
      <w:r w:rsidRPr="0085225B">
        <w:rPr>
          <w:rFonts w:asciiTheme="minorHAnsi" w:hAnsiTheme="minorHAnsi" w:cstheme="minorHAnsi"/>
          <w:b/>
          <w:i/>
          <w:spacing w:val="5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b/>
          <w:i/>
          <w:spacing w:val="1"/>
          <w:sz w:val="18"/>
          <w:szCs w:val="18"/>
        </w:rPr>
        <w:t>C</w:t>
      </w:r>
      <w:r w:rsidRPr="0085225B">
        <w:rPr>
          <w:rFonts w:asciiTheme="minorHAnsi" w:hAnsiTheme="minorHAnsi" w:cstheme="minorHAnsi"/>
          <w:b/>
          <w:i/>
          <w:spacing w:val="3"/>
          <w:sz w:val="18"/>
          <w:szCs w:val="18"/>
        </w:rPr>
        <w:t>ove</w:t>
      </w:r>
      <w:r w:rsidRPr="0085225B">
        <w:rPr>
          <w:rFonts w:asciiTheme="minorHAnsi" w:hAnsiTheme="minorHAnsi" w:cstheme="minorHAnsi"/>
          <w:b/>
          <w:i/>
          <w:spacing w:val="2"/>
          <w:sz w:val="18"/>
          <w:szCs w:val="18"/>
        </w:rPr>
        <w:t>ntr</w:t>
      </w:r>
      <w:r w:rsidRPr="0085225B">
        <w:rPr>
          <w:rFonts w:asciiTheme="minorHAnsi" w:hAnsiTheme="minorHAnsi" w:cstheme="minorHAnsi"/>
          <w:b/>
          <w:i/>
          <w:sz w:val="18"/>
          <w:szCs w:val="18"/>
        </w:rPr>
        <w:t>y</w:t>
      </w:r>
    </w:p>
    <w:p w14:paraId="1504273D" w14:textId="77777777" w:rsidR="00A23BB8" w:rsidRPr="0085225B" w:rsidRDefault="0085225B">
      <w:pPr>
        <w:spacing w:line="240" w:lineRule="exact"/>
        <w:rPr>
          <w:rFonts w:asciiTheme="minorHAnsi" w:hAnsiTheme="minorHAnsi" w:cstheme="minorHAnsi"/>
          <w:sz w:val="18"/>
          <w:szCs w:val="18"/>
        </w:rPr>
      </w:pPr>
      <w:r w:rsidRPr="0085225B">
        <w:rPr>
          <w:rFonts w:asciiTheme="minorHAnsi" w:hAnsiTheme="minorHAnsi" w:cstheme="minorHAnsi"/>
          <w:spacing w:val="1"/>
        </w:rPr>
        <w:t>D</w:t>
      </w:r>
      <w:r w:rsidRPr="0085225B">
        <w:rPr>
          <w:rFonts w:asciiTheme="minorHAnsi" w:hAnsiTheme="minorHAnsi" w:cstheme="minorHAnsi"/>
          <w:spacing w:val="-25"/>
        </w:rPr>
        <w:t>A</w:t>
      </w:r>
      <w:r w:rsidRPr="0085225B">
        <w:rPr>
          <w:rFonts w:asciiTheme="minorHAnsi" w:hAnsiTheme="minorHAnsi" w:cstheme="minorHAnsi"/>
          <w:spacing w:val="-13"/>
        </w:rPr>
        <w:t>T</w:t>
      </w:r>
      <w:r w:rsidRPr="0085225B">
        <w:rPr>
          <w:rFonts w:asciiTheme="minorHAnsi" w:hAnsiTheme="minorHAnsi" w:cstheme="minorHAnsi"/>
        </w:rPr>
        <w:t>A</w:t>
      </w:r>
      <w:r w:rsidRPr="0085225B">
        <w:rPr>
          <w:rFonts w:asciiTheme="minorHAnsi" w:hAnsiTheme="minorHAnsi" w:cstheme="minorHAnsi"/>
          <w:spacing w:val="-20"/>
        </w:rPr>
        <w:t xml:space="preserve"> </w:t>
      </w:r>
      <w:r w:rsidRPr="0085225B">
        <w:rPr>
          <w:rFonts w:asciiTheme="minorHAnsi" w:hAnsiTheme="minorHAnsi" w:cstheme="minorHAnsi"/>
          <w:spacing w:val="1"/>
        </w:rPr>
        <w:t>ANA</w:t>
      </w:r>
      <w:r w:rsidRPr="0085225B">
        <w:rPr>
          <w:rFonts w:asciiTheme="minorHAnsi" w:hAnsiTheme="minorHAnsi" w:cstheme="minorHAnsi"/>
          <w:spacing w:val="-20"/>
        </w:rPr>
        <w:t>L</w:t>
      </w:r>
      <w:r w:rsidRPr="0085225B">
        <w:rPr>
          <w:rFonts w:asciiTheme="minorHAnsi" w:hAnsiTheme="minorHAnsi" w:cstheme="minorHAnsi"/>
          <w:spacing w:val="1"/>
        </w:rPr>
        <w:t>Y</w:t>
      </w:r>
      <w:r w:rsidRPr="0085225B">
        <w:rPr>
          <w:rFonts w:asciiTheme="minorHAnsi" w:hAnsiTheme="minorHAnsi" w:cstheme="minorHAnsi"/>
        </w:rPr>
        <w:t xml:space="preserve">ST        </w:t>
      </w:r>
      <w:r w:rsidRPr="0085225B">
        <w:rPr>
          <w:rFonts w:asciiTheme="minorHAnsi" w:hAnsiTheme="minorHAnsi" w:cstheme="minorHAnsi"/>
          <w:spacing w:val="26"/>
        </w:rPr>
        <w:t xml:space="preserve"> 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J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5225B">
        <w:rPr>
          <w:rFonts w:asciiTheme="minorHAnsi" w:hAnsiTheme="minorHAnsi" w:cstheme="minorHAnsi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2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0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0</w:t>
      </w:r>
      <w:r w:rsidRPr="0085225B">
        <w:rPr>
          <w:rFonts w:asciiTheme="minorHAnsi" w:hAnsiTheme="minorHAnsi" w:cstheme="minorHAnsi"/>
          <w:sz w:val="18"/>
          <w:szCs w:val="18"/>
        </w:rPr>
        <w:t>8 -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P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re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85225B">
        <w:rPr>
          <w:rFonts w:asciiTheme="minorHAnsi" w:hAnsiTheme="minorHAnsi" w:cstheme="minorHAnsi"/>
          <w:sz w:val="18"/>
          <w:szCs w:val="18"/>
        </w:rPr>
        <w:t>t</w:t>
      </w:r>
    </w:p>
    <w:p w14:paraId="5B621F1B" w14:textId="77777777" w:rsidR="00A23BB8" w:rsidRPr="0085225B" w:rsidRDefault="00A23BB8">
      <w:pPr>
        <w:spacing w:before="11" w:line="220" w:lineRule="exact"/>
        <w:rPr>
          <w:rFonts w:asciiTheme="minorHAnsi" w:hAnsiTheme="minorHAnsi" w:cstheme="minorHAnsi"/>
        </w:rPr>
      </w:pPr>
    </w:p>
    <w:p w14:paraId="5E5047BE" w14:textId="77777777" w:rsidR="00A23BB8" w:rsidRPr="0085225B" w:rsidRDefault="0085225B">
      <w:pPr>
        <w:spacing w:line="270" w:lineRule="auto"/>
        <w:ind w:right="212"/>
        <w:rPr>
          <w:rFonts w:asciiTheme="minorHAnsi" w:hAnsiTheme="minorHAnsi" w:cstheme="minorHAnsi"/>
          <w:sz w:val="18"/>
          <w:szCs w:val="18"/>
        </w:rPr>
      </w:pPr>
      <w:r w:rsidRPr="0085225B">
        <w:rPr>
          <w:rFonts w:asciiTheme="minorHAnsi" w:hAnsiTheme="minorHAnsi" w:cstheme="minorHAnsi"/>
          <w:spacing w:val="4"/>
          <w:sz w:val="18"/>
          <w:szCs w:val="18"/>
        </w:rPr>
        <w:t>C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ll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ti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ng</w:t>
      </w:r>
      <w:r w:rsidRPr="0085225B">
        <w:rPr>
          <w:rFonts w:asciiTheme="minorHAnsi" w:hAnsiTheme="minorHAnsi" w:cstheme="minorHAnsi"/>
          <w:sz w:val="18"/>
          <w:szCs w:val="18"/>
        </w:rPr>
        <w:t>,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ti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5225B">
        <w:rPr>
          <w:rFonts w:asciiTheme="minorHAnsi" w:hAnsiTheme="minorHAnsi" w:cstheme="minorHAnsi"/>
          <w:sz w:val="18"/>
          <w:szCs w:val="18"/>
        </w:rPr>
        <w:t>g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85225B">
        <w:rPr>
          <w:rFonts w:asciiTheme="minorHAnsi" w:hAnsiTheme="minorHAnsi" w:cstheme="minorHAnsi"/>
          <w:sz w:val="18"/>
          <w:szCs w:val="18"/>
        </w:rPr>
        <w:t>d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 xml:space="preserve"> ca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rr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y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>n</w:t>
      </w:r>
      <w:r w:rsidRPr="0085225B">
        <w:rPr>
          <w:rFonts w:asciiTheme="minorHAnsi" w:hAnsiTheme="minorHAnsi" w:cstheme="minorHAnsi"/>
          <w:sz w:val="18"/>
          <w:szCs w:val="18"/>
        </w:rPr>
        <w:t>g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85225B">
        <w:rPr>
          <w:rFonts w:asciiTheme="minorHAnsi" w:hAnsiTheme="minorHAnsi" w:cstheme="minorHAnsi"/>
          <w:sz w:val="18"/>
          <w:szCs w:val="18"/>
        </w:rPr>
        <w:t>t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5225B">
        <w:rPr>
          <w:rFonts w:asciiTheme="minorHAnsi" w:hAnsiTheme="minorHAnsi" w:cstheme="minorHAnsi"/>
          <w:sz w:val="18"/>
          <w:szCs w:val="18"/>
        </w:rPr>
        <w:t>x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d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85225B">
        <w:rPr>
          <w:rFonts w:asciiTheme="minorHAnsi" w:hAnsiTheme="minorHAnsi" w:cstheme="minorHAnsi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 xml:space="preserve"> a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y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si</w:t>
      </w:r>
      <w:r w:rsidRPr="0085225B">
        <w:rPr>
          <w:rFonts w:asciiTheme="minorHAnsi" w:hAnsiTheme="minorHAnsi" w:cstheme="minorHAnsi"/>
          <w:sz w:val="18"/>
          <w:szCs w:val="18"/>
        </w:rPr>
        <w:t>s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85225B">
        <w:rPr>
          <w:rFonts w:asciiTheme="minorHAnsi" w:hAnsiTheme="minorHAnsi" w:cstheme="minorHAnsi"/>
          <w:sz w:val="18"/>
          <w:szCs w:val="18"/>
        </w:rPr>
        <w:t>n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up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85225B">
        <w:rPr>
          <w:rFonts w:asciiTheme="minorHAnsi" w:hAnsiTheme="minorHAnsi" w:cstheme="minorHAnsi"/>
          <w:sz w:val="18"/>
          <w:szCs w:val="18"/>
        </w:rPr>
        <w:t>t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85225B">
        <w:rPr>
          <w:rFonts w:asciiTheme="minorHAnsi" w:hAnsiTheme="minorHAnsi" w:cstheme="minorHAnsi"/>
          <w:sz w:val="18"/>
          <w:szCs w:val="18"/>
        </w:rPr>
        <w:t xml:space="preserve">f 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g</w:t>
      </w:r>
      <w:r w:rsidRPr="0085225B">
        <w:rPr>
          <w:rFonts w:asciiTheme="minorHAnsi" w:hAnsiTheme="minorHAnsi" w:cstheme="minorHAnsi"/>
          <w:spacing w:val="7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85225B">
        <w:rPr>
          <w:rFonts w:asciiTheme="minorHAnsi" w:hAnsiTheme="minorHAnsi" w:cstheme="minorHAnsi"/>
          <w:spacing w:val="7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5225B">
        <w:rPr>
          <w:rFonts w:asciiTheme="minorHAnsi" w:hAnsiTheme="minorHAnsi" w:cstheme="minorHAnsi"/>
          <w:sz w:val="18"/>
          <w:szCs w:val="18"/>
        </w:rPr>
        <w:t>t</w:t>
      </w:r>
      <w:r w:rsidRPr="0085225B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z w:val="18"/>
          <w:szCs w:val="18"/>
        </w:rPr>
        <w:t>&amp;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st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5225B">
        <w:rPr>
          <w:rFonts w:asciiTheme="minorHAnsi" w:hAnsiTheme="minorHAnsi" w:cstheme="minorHAnsi"/>
          <w:sz w:val="18"/>
          <w:szCs w:val="18"/>
        </w:rPr>
        <w:t>r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 xml:space="preserve"> r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qu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sts</w:t>
      </w:r>
      <w:r w:rsidRPr="0085225B">
        <w:rPr>
          <w:rFonts w:asciiTheme="minorHAnsi" w:hAnsiTheme="minorHAnsi" w:cstheme="minorHAnsi"/>
          <w:sz w:val="18"/>
          <w:szCs w:val="18"/>
        </w:rPr>
        <w:t>.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ls</w:t>
      </w:r>
      <w:r w:rsidRPr="0085225B">
        <w:rPr>
          <w:rFonts w:asciiTheme="minorHAnsi" w:hAnsiTheme="minorHAnsi" w:cstheme="minorHAnsi"/>
          <w:sz w:val="18"/>
          <w:szCs w:val="18"/>
        </w:rPr>
        <w:t>o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 xml:space="preserve"> i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nv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5225B">
        <w:rPr>
          <w:rFonts w:asciiTheme="minorHAnsi" w:hAnsiTheme="minorHAnsi" w:cstheme="minorHAnsi"/>
          <w:sz w:val="18"/>
          <w:szCs w:val="18"/>
        </w:rPr>
        <w:t>d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85225B">
        <w:rPr>
          <w:rFonts w:asciiTheme="minorHAnsi" w:hAnsiTheme="minorHAnsi" w:cstheme="minorHAnsi"/>
          <w:sz w:val="18"/>
          <w:szCs w:val="18"/>
        </w:rPr>
        <w:t>n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or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ti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5225B">
        <w:rPr>
          <w:rFonts w:asciiTheme="minorHAnsi" w:hAnsiTheme="minorHAnsi" w:cstheme="minorHAnsi"/>
          <w:sz w:val="18"/>
          <w:szCs w:val="18"/>
        </w:rPr>
        <w:t>g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st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tist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ca</w:t>
      </w:r>
      <w:r w:rsidRPr="0085225B">
        <w:rPr>
          <w:rFonts w:asciiTheme="minorHAnsi" w:hAnsiTheme="minorHAnsi" w:cstheme="minorHAnsi"/>
          <w:sz w:val="18"/>
          <w:szCs w:val="18"/>
        </w:rPr>
        <w:t>l</w:t>
      </w:r>
      <w:r w:rsidRPr="0085225B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ng</w:t>
      </w:r>
      <w:r w:rsidRPr="0085225B">
        <w:rPr>
          <w:rFonts w:asciiTheme="minorHAnsi" w:hAnsiTheme="minorHAnsi" w:cstheme="minorHAnsi"/>
          <w:sz w:val="18"/>
          <w:szCs w:val="18"/>
        </w:rPr>
        <w:t>s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85225B">
        <w:rPr>
          <w:rFonts w:asciiTheme="minorHAnsi" w:hAnsiTheme="minorHAnsi" w:cstheme="minorHAnsi"/>
          <w:sz w:val="18"/>
          <w:szCs w:val="18"/>
        </w:rPr>
        <w:t>o w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85225B">
        <w:rPr>
          <w:rFonts w:asciiTheme="minorHAnsi" w:hAnsiTheme="minorHAnsi" w:cstheme="minorHAnsi"/>
          <w:sz w:val="18"/>
          <w:szCs w:val="18"/>
        </w:rPr>
        <w:t>k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ll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gu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5225B">
        <w:rPr>
          <w:rFonts w:asciiTheme="minorHAnsi" w:hAnsiTheme="minorHAnsi" w:cstheme="minorHAnsi"/>
          <w:sz w:val="18"/>
          <w:szCs w:val="18"/>
        </w:rPr>
        <w:t>s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5225B">
        <w:rPr>
          <w:rFonts w:asciiTheme="minorHAnsi" w:hAnsiTheme="minorHAnsi" w:cstheme="minorHAnsi"/>
          <w:sz w:val="18"/>
          <w:szCs w:val="18"/>
        </w:rPr>
        <w:t>d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85225B">
        <w:rPr>
          <w:rFonts w:asciiTheme="minorHAnsi" w:hAnsiTheme="minorHAnsi" w:cstheme="minorHAnsi"/>
          <w:sz w:val="18"/>
          <w:szCs w:val="18"/>
        </w:rPr>
        <w:t>r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 xml:space="preserve"> m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g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er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85225B">
        <w:rPr>
          <w:rFonts w:asciiTheme="minorHAnsi" w:hAnsiTheme="minorHAnsi" w:cstheme="minorHAnsi"/>
          <w:sz w:val="18"/>
          <w:szCs w:val="18"/>
        </w:rPr>
        <w:t>.</w:t>
      </w:r>
    </w:p>
    <w:p w14:paraId="48DD244E" w14:textId="77777777" w:rsidR="00A23BB8" w:rsidRPr="0085225B" w:rsidRDefault="00A23BB8">
      <w:pPr>
        <w:spacing w:before="3" w:line="260" w:lineRule="exact"/>
        <w:rPr>
          <w:rFonts w:asciiTheme="minorHAnsi" w:hAnsiTheme="minorHAnsi" w:cstheme="minorHAnsi"/>
          <w:sz w:val="24"/>
          <w:szCs w:val="24"/>
        </w:rPr>
      </w:pPr>
    </w:p>
    <w:p w14:paraId="66C6ADD5" w14:textId="77777777" w:rsidR="00A23BB8" w:rsidRPr="0085225B" w:rsidRDefault="0085225B">
      <w:pPr>
        <w:rPr>
          <w:rFonts w:asciiTheme="minorHAnsi" w:hAnsiTheme="minorHAnsi" w:cstheme="minorHAnsi"/>
          <w:sz w:val="18"/>
          <w:szCs w:val="18"/>
        </w:rPr>
      </w:pPr>
      <w:r w:rsidRPr="0085225B">
        <w:rPr>
          <w:rFonts w:asciiTheme="minorHAnsi" w:hAnsiTheme="minorHAnsi" w:cstheme="minorHAnsi"/>
          <w:b/>
          <w:i/>
          <w:spacing w:val="2"/>
          <w:sz w:val="18"/>
          <w:szCs w:val="18"/>
        </w:rPr>
        <w:t>Du</w:t>
      </w:r>
      <w:r w:rsidRPr="0085225B">
        <w:rPr>
          <w:rFonts w:asciiTheme="minorHAnsi" w:hAnsiTheme="minorHAnsi" w:cstheme="minorHAnsi"/>
          <w:b/>
          <w:i/>
          <w:spacing w:val="4"/>
          <w:sz w:val="18"/>
          <w:szCs w:val="18"/>
        </w:rPr>
        <w:t>t</w:t>
      </w:r>
      <w:r w:rsidRPr="0085225B">
        <w:rPr>
          <w:rFonts w:asciiTheme="minorHAnsi" w:hAnsiTheme="minorHAnsi" w:cstheme="minorHAnsi"/>
          <w:b/>
          <w:i/>
          <w:spacing w:val="2"/>
          <w:sz w:val="18"/>
          <w:szCs w:val="18"/>
        </w:rPr>
        <w:t>i</w:t>
      </w:r>
      <w:r w:rsidRPr="0085225B">
        <w:rPr>
          <w:rFonts w:asciiTheme="minorHAnsi" w:hAnsiTheme="minorHAnsi" w:cstheme="minorHAnsi"/>
          <w:b/>
          <w:i/>
          <w:spacing w:val="5"/>
          <w:sz w:val="18"/>
          <w:szCs w:val="18"/>
        </w:rPr>
        <w:t>e</w:t>
      </w:r>
      <w:r w:rsidRPr="0085225B">
        <w:rPr>
          <w:rFonts w:asciiTheme="minorHAnsi" w:hAnsiTheme="minorHAnsi" w:cstheme="minorHAnsi"/>
          <w:b/>
          <w:i/>
          <w:spacing w:val="3"/>
          <w:sz w:val="18"/>
          <w:szCs w:val="18"/>
        </w:rPr>
        <w:t>s</w:t>
      </w:r>
      <w:r w:rsidRPr="0085225B">
        <w:rPr>
          <w:rFonts w:asciiTheme="minorHAnsi" w:hAnsiTheme="minorHAnsi" w:cstheme="minorHAnsi"/>
          <w:i/>
          <w:sz w:val="18"/>
          <w:szCs w:val="18"/>
        </w:rPr>
        <w:t>:</w:t>
      </w:r>
    </w:p>
    <w:p w14:paraId="6F07BAFD" w14:textId="77777777" w:rsidR="00A23BB8" w:rsidRPr="0085225B" w:rsidRDefault="0085225B">
      <w:pPr>
        <w:spacing w:before="29" w:line="272" w:lineRule="auto"/>
        <w:ind w:left="194" w:right="879"/>
        <w:rPr>
          <w:rFonts w:asciiTheme="minorHAnsi" w:hAnsiTheme="minorHAnsi" w:cstheme="minorHAnsi"/>
          <w:sz w:val="18"/>
          <w:szCs w:val="18"/>
        </w:rPr>
      </w:pPr>
      <w:r w:rsidRPr="0085225B">
        <w:rPr>
          <w:rFonts w:asciiTheme="minorHAnsi" w:hAnsiTheme="minorHAnsi" w:cstheme="minorHAnsi"/>
          <w:spacing w:val="3"/>
          <w:sz w:val="18"/>
          <w:szCs w:val="18"/>
        </w:rPr>
        <w:t>M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g</w:t>
      </w:r>
      <w:r w:rsidRPr="0085225B">
        <w:rPr>
          <w:rFonts w:asciiTheme="minorHAnsi" w:hAnsiTheme="minorHAnsi" w:cstheme="minorHAnsi"/>
          <w:sz w:val="18"/>
          <w:szCs w:val="18"/>
        </w:rPr>
        <w:t>,</w:t>
      </w:r>
      <w:r w:rsidRPr="0085225B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ea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si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85225B">
        <w:rPr>
          <w:rFonts w:asciiTheme="minorHAnsi" w:hAnsiTheme="minorHAnsi" w:cstheme="minorHAnsi"/>
          <w:sz w:val="18"/>
          <w:szCs w:val="18"/>
        </w:rPr>
        <w:t>g &amp;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pr</w:t>
      </w:r>
      <w:r w:rsidRPr="0085225B">
        <w:rPr>
          <w:rFonts w:asciiTheme="minorHAnsi" w:hAnsiTheme="minorHAnsi" w:cstheme="minorHAnsi"/>
          <w:spacing w:val="10"/>
          <w:sz w:val="18"/>
          <w:szCs w:val="18"/>
        </w:rPr>
        <w:t>o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ce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5225B">
        <w:rPr>
          <w:rFonts w:asciiTheme="minorHAnsi" w:hAnsiTheme="minorHAnsi" w:cstheme="minorHAnsi"/>
          <w:sz w:val="18"/>
          <w:szCs w:val="18"/>
        </w:rPr>
        <w:t>g</w:t>
      </w:r>
      <w:r w:rsidRPr="0085225B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d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85225B">
        <w:rPr>
          <w:rFonts w:asciiTheme="minorHAnsi" w:hAnsiTheme="minorHAnsi" w:cstheme="minorHAnsi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5225B">
        <w:rPr>
          <w:rFonts w:asciiTheme="minorHAnsi" w:hAnsiTheme="minorHAnsi" w:cstheme="minorHAnsi"/>
          <w:sz w:val="18"/>
          <w:szCs w:val="18"/>
        </w:rPr>
        <w:t xml:space="preserve">g 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x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85225B">
        <w:rPr>
          <w:rFonts w:asciiTheme="minorHAnsi" w:hAnsiTheme="minorHAnsi" w:cstheme="minorHAnsi"/>
          <w:sz w:val="18"/>
          <w:szCs w:val="18"/>
        </w:rPr>
        <w:t>,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cc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85225B">
        <w:rPr>
          <w:rFonts w:asciiTheme="minorHAnsi" w:hAnsiTheme="minorHAnsi" w:cstheme="minorHAnsi"/>
          <w:sz w:val="18"/>
          <w:szCs w:val="18"/>
        </w:rPr>
        <w:t>s</w:t>
      </w:r>
      <w:r w:rsidRPr="0085225B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85225B">
        <w:rPr>
          <w:rFonts w:asciiTheme="minorHAnsi" w:hAnsiTheme="minorHAnsi" w:cstheme="minorHAnsi"/>
          <w:sz w:val="18"/>
          <w:szCs w:val="18"/>
        </w:rPr>
        <w:t>d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Q</w:t>
      </w:r>
      <w:r w:rsidRPr="0085225B">
        <w:rPr>
          <w:rFonts w:asciiTheme="minorHAnsi" w:hAnsiTheme="minorHAnsi" w:cstheme="minorHAnsi"/>
          <w:sz w:val="18"/>
          <w:szCs w:val="18"/>
        </w:rPr>
        <w:t xml:space="preserve">L. 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b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85225B">
        <w:rPr>
          <w:rFonts w:asciiTheme="minorHAnsi" w:hAnsiTheme="minorHAnsi" w:cstheme="minorHAnsi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f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85225B">
        <w:rPr>
          <w:rFonts w:asciiTheme="minorHAnsi" w:hAnsiTheme="minorHAnsi" w:cstheme="minorHAnsi"/>
          <w:sz w:val="18"/>
          <w:szCs w:val="18"/>
        </w:rPr>
        <w:t>r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oad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g</w:t>
      </w:r>
      <w:r w:rsidRPr="0085225B">
        <w:rPr>
          <w:rFonts w:asciiTheme="minorHAnsi" w:hAnsiTheme="minorHAnsi" w:cstheme="minorHAnsi"/>
          <w:sz w:val="18"/>
          <w:szCs w:val="18"/>
        </w:rPr>
        <w:t>,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x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ac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ti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85225B">
        <w:rPr>
          <w:rFonts w:asciiTheme="minorHAnsi" w:hAnsiTheme="minorHAnsi" w:cstheme="minorHAnsi"/>
          <w:sz w:val="18"/>
          <w:szCs w:val="18"/>
        </w:rPr>
        <w:t>g</w:t>
      </w:r>
      <w:r w:rsidRPr="0085225B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85225B">
        <w:rPr>
          <w:rFonts w:asciiTheme="minorHAnsi" w:hAnsiTheme="minorHAnsi" w:cstheme="minorHAnsi"/>
          <w:sz w:val="18"/>
          <w:szCs w:val="18"/>
        </w:rPr>
        <w:t>d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v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da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85225B">
        <w:rPr>
          <w:rFonts w:asciiTheme="minorHAnsi" w:hAnsiTheme="minorHAnsi" w:cstheme="minorHAnsi"/>
          <w:sz w:val="18"/>
          <w:szCs w:val="18"/>
        </w:rPr>
        <w:t>n</w:t>
      </w:r>
      <w:r w:rsidRPr="0085225B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85225B">
        <w:rPr>
          <w:rFonts w:asciiTheme="minorHAnsi" w:hAnsiTheme="minorHAnsi" w:cstheme="minorHAnsi"/>
          <w:sz w:val="18"/>
          <w:szCs w:val="18"/>
        </w:rPr>
        <w:t>f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85225B">
        <w:rPr>
          <w:rFonts w:asciiTheme="minorHAnsi" w:hAnsiTheme="minorHAnsi" w:cstheme="minorHAnsi"/>
          <w:sz w:val="18"/>
          <w:szCs w:val="18"/>
        </w:rPr>
        <w:t>t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d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85225B">
        <w:rPr>
          <w:rFonts w:asciiTheme="minorHAnsi" w:hAnsiTheme="minorHAnsi" w:cstheme="minorHAnsi"/>
          <w:sz w:val="18"/>
          <w:szCs w:val="18"/>
        </w:rPr>
        <w:t>.</w:t>
      </w:r>
    </w:p>
    <w:p w14:paraId="169D6A5B" w14:textId="77777777" w:rsidR="00A23BB8" w:rsidRPr="0085225B" w:rsidRDefault="0085225B">
      <w:pPr>
        <w:spacing w:line="220" w:lineRule="exact"/>
        <w:ind w:left="192"/>
        <w:rPr>
          <w:rFonts w:asciiTheme="minorHAnsi" w:hAnsiTheme="minorHAnsi" w:cstheme="minorHAnsi"/>
          <w:sz w:val="18"/>
          <w:szCs w:val="18"/>
        </w:rPr>
      </w:pPr>
      <w:r w:rsidRPr="0085225B">
        <w:rPr>
          <w:rFonts w:asciiTheme="minorHAnsi" w:hAnsiTheme="minorHAnsi" w:cstheme="minorHAnsi"/>
          <w:spacing w:val="-2"/>
          <w:sz w:val="18"/>
          <w:szCs w:val="18"/>
        </w:rPr>
        <w:t>L</w:t>
      </w:r>
      <w:r w:rsidRPr="0085225B">
        <w:rPr>
          <w:rFonts w:asciiTheme="minorHAnsi" w:hAnsiTheme="minorHAnsi" w:cstheme="minorHAnsi"/>
          <w:sz w:val="18"/>
          <w:szCs w:val="18"/>
        </w:rPr>
        <w:t>ia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85225B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85225B">
        <w:rPr>
          <w:rFonts w:asciiTheme="minorHAnsi" w:hAnsiTheme="minorHAnsi" w:cstheme="minorHAnsi"/>
          <w:sz w:val="18"/>
          <w:szCs w:val="18"/>
        </w:rPr>
        <w:t>i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85225B">
        <w:rPr>
          <w:rFonts w:asciiTheme="minorHAnsi" w:hAnsiTheme="minorHAnsi" w:cstheme="minorHAnsi"/>
          <w:sz w:val="18"/>
          <w:szCs w:val="18"/>
        </w:rPr>
        <w:t>g</w:t>
      </w:r>
      <w:r w:rsidRPr="0085225B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-2"/>
          <w:sz w:val="18"/>
          <w:szCs w:val="18"/>
        </w:rPr>
        <w:t>w</w:t>
      </w:r>
      <w:r w:rsidRPr="0085225B">
        <w:rPr>
          <w:rFonts w:asciiTheme="minorHAnsi" w:hAnsiTheme="minorHAnsi" w:cstheme="minorHAnsi"/>
          <w:sz w:val="18"/>
          <w:szCs w:val="18"/>
        </w:rPr>
        <w:t>i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85225B">
        <w:rPr>
          <w:rFonts w:asciiTheme="minorHAnsi" w:hAnsiTheme="minorHAnsi" w:cstheme="minorHAnsi"/>
          <w:sz w:val="18"/>
          <w:szCs w:val="18"/>
        </w:rPr>
        <w:t>h</w:t>
      </w:r>
      <w:r w:rsidRPr="0085225B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d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-</w:t>
      </w:r>
      <w:r w:rsidRPr="0085225B">
        <w:rPr>
          <w:rFonts w:asciiTheme="minorHAnsi" w:hAnsiTheme="minorHAnsi" w:cstheme="minorHAnsi"/>
          <w:spacing w:val="-1"/>
          <w:sz w:val="18"/>
          <w:szCs w:val="18"/>
        </w:rPr>
        <w:t>us</w:t>
      </w:r>
      <w:r w:rsidRPr="0085225B">
        <w:rPr>
          <w:rFonts w:asciiTheme="minorHAnsi" w:hAnsiTheme="minorHAnsi" w:cstheme="minorHAnsi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85225B">
        <w:rPr>
          <w:rFonts w:asciiTheme="minorHAnsi" w:hAnsiTheme="minorHAnsi" w:cstheme="minorHAnsi"/>
          <w:sz w:val="18"/>
          <w:szCs w:val="18"/>
        </w:rPr>
        <w:t>s</w:t>
      </w:r>
      <w:r w:rsidRPr="0085225B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85225B">
        <w:rPr>
          <w:rFonts w:asciiTheme="minorHAnsi" w:hAnsiTheme="minorHAnsi" w:cstheme="minorHAnsi"/>
          <w:sz w:val="18"/>
          <w:szCs w:val="18"/>
        </w:rPr>
        <w:t>d</w:t>
      </w:r>
      <w:r w:rsidRPr="0085225B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3r</w:t>
      </w:r>
      <w:r w:rsidRPr="0085225B">
        <w:rPr>
          <w:rFonts w:asciiTheme="minorHAnsi" w:hAnsiTheme="minorHAnsi" w:cstheme="minorHAnsi"/>
          <w:sz w:val="18"/>
          <w:szCs w:val="18"/>
        </w:rPr>
        <w:t>d</w:t>
      </w:r>
      <w:r w:rsidRPr="0085225B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p</w:t>
      </w:r>
      <w:r w:rsidRPr="0085225B">
        <w:rPr>
          <w:rFonts w:asciiTheme="minorHAnsi" w:hAnsiTheme="minorHAnsi" w:cstheme="minorHAnsi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85225B">
        <w:rPr>
          <w:rFonts w:asciiTheme="minorHAnsi" w:hAnsiTheme="minorHAnsi" w:cstheme="minorHAnsi"/>
          <w:sz w:val="18"/>
          <w:szCs w:val="18"/>
        </w:rPr>
        <w:t>ty</w:t>
      </w:r>
      <w:r w:rsidRPr="0085225B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85225B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pp</w:t>
      </w:r>
      <w:r w:rsidRPr="0085225B">
        <w:rPr>
          <w:rFonts w:asciiTheme="minorHAnsi" w:hAnsiTheme="minorHAnsi" w:cstheme="minorHAnsi"/>
          <w:sz w:val="18"/>
          <w:szCs w:val="18"/>
        </w:rPr>
        <w:t>lie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85225B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85225B">
        <w:rPr>
          <w:rFonts w:asciiTheme="minorHAnsi" w:hAnsiTheme="minorHAnsi" w:cstheme="minorHAnsi"/>
          <w:sz w:val="18"/>
          <w:szCs w:val="18"/>
        </w:rPr>
        <w:t>.</w:t>
      </w:r>
    </w:p>
    <w:p w14:paraId="3005F502" w14:textId="77777777" w:rsidR="00A23BB8" w:rsidRPr="0085225B" w:rsidRDefault="0085225B">
      <w:pPr>
        <w:spacing w:before="29" w:line="271" w:lineRule="auto"/>
        <w:ind w:left="194" w:right="869" w:firstLine="2"/>
        <w:rPr>
          <w:rFonts w:asciiTheme="minorHAnsi" w:hAnsiTheme="minorHAnsi" w:cstheme="minorHAnsi"/>
          <w:sz w:val="18"/>
          <w:szCs w:val="18"/>
        </w:rPr>
      </w:pPr>
      <w:r w:rsidRPr="0085225B">
        <w:rPr>
          <w:rFonts w:asciiTheme="minorHAnsi" w:hAnsiTheme="minorHAnsi" w:cstheme="minorHAnsi"/>
          <w:spacing w:val="2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y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si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5225B">
        <w:rPr>
          <w:rFonts w:asciiTheme="minorHAnsi" w:hAnsiTheme="minorHAnsi" w:cstheme="minorHAnsi"/>
          <w:sz w:val="18"/>
          <w:szCs w:val="18"/>
        </w:rPr>
        <w:t>g</w:t>
      </w:r>
      <w:r w:rsidRPr="0085225B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85225B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85225B">
        <w:rPr>
          <w:rFonts w:asciiTheme="minorHAnsi" w:hAnsiTheme="minorHAnsi" w:cstheme="minorHAnsi"/>
          <w:sz w:val="18"/>
          <w:szCs w:val="18"/>
        </w:rPr>
        <w:t xml:space="preserve">w 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da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85225B">
        <w:rPr>
          <w:rFonts w:asciiTheme="minorHAnsi" w:hAnsiTheme="minorHAnsi" w:cstheme="minorHAnsi"/>
          <w:sz w:val="18"/>
          <w:szCs w:val="18"/>
        </w:rPr>
        <w:t>,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dr</w:t>
      </w:r>
      <w:r w:rsidRPr="0085225B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85225B">
        <w:rPr>
          <w:rFonts w:asciiTheme="minorHAnsi" w:hAnsiTheme="minorHAnsi" w:cstheme="minorHAnsi"/>
          <w:sz w:val="18"/>
          <w:szCs w:val="18"/>
        </w:rPr>
        <w:t>w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i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5225B">
        <w:rPr>
          <w:rFonts w:asciiTheme="minorHAnsi" w:hAnsiTheme="minorHAnsi" w:cstheme="minorHAnsi"/>
          <w:sz w:val="18"/>
          <w:szCs w:val="18"/>
        </w:rPr>
        <w:t>g</w:t>
      </w:r>
      <w:r w:rsidRPr="0085225B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on</w:t>
      </w:r>
      <w:r w:rsidRPr="0085225B">
        <w:rPr>
          <w:rFonts w:asciiTheme="minorHAnsi" w:hAnsiTheme="minorHAnsi" w:cstheme="minorHAnsi"/>
          <w:sz w:val="18"/>
          <w:szCs w:val="18"/>
        </w:rPr>
        <w:t>s</w:t>
      </w:r>
      <w:r w:rsidRPr="0085225B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z w:val="18"/>
          <w:szCs w:val="18"/>
        </w:rPr>
        <w:t>&amp;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eve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op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5225B">
        <w:rPr>
          <w:rFonts w:asciiTheme="minorHAnsi" w:hAnsiTheme="minorHAnsi" w:cstheme="minorHAnsi"/>
          <w:sz w:val="18"/>
          <w:szCs w:val="18"/>
        </w:rPr>
        <w:t>g</w:t>
      </w:r>
      <w:r w:rsidRPr="0085225B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rec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m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da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85225B">
        <w:rPr>
          <w:rFonts w:asciiTheme="minorHAnsi" w:hAnsiTheme="minorHAnsi" w:cstheme="minorHAnsi"/>
          <w:sz w:val="18"/>
          <w:szCs w:val="18"/>
        </w:rPr>
        <w:t xml:space="preserve">s 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W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it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5225B">
        <w:rPr>
          <w:rFonts w:asciiTheme="minorHAnsi" w:hAnsiTheme="minorHAnsi" w:cstheme="minorHAnsi"/>
          <w:sz w:val="18"/>
          <w:szCs w:val="18"/>
        </w:rPr>
        <w:t>g</w:t>
      </w:r>
      <w:r w:rsidRPr="0085225B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7"/>
          <w:sz w:val="18"/>
          <w:szCs w:val="18"/>
        </w:rPr>
        <w:t>T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-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Q</w:t>
      </w:r>
      <w:r w:rsidRPr="0085225B">
        <w:rPr>
          <w:rFonts w:asciiTheme="minorHAnsi" w:hAnsiTheme="minorHAnsi" w:cstheme="minorHAnsi"/>
          <w:sz w:val="18"/>
          <w:szCs w:val="18"/>
        </w:rPr>
        <w:t xml:space="preserve">L 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sc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85225B">
        <w:rPr>
          <w:rFonts w:asciiTheme="minorHAnsi" w:hAnsiTheme="minorHAnsi" w:cstheme="minorHAnsi"/>
          <w:sz w:val="18"/>
          <w:szCs w:val="18"/>
        </w:rPr>
        <w:t>s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 xml:space="preserve"> t</w:t>
      </w:r>
      <w:r w:rsidRPr="0085225B">
        <w:rPr>
          <w:rFonts w:asciiTheme="minorHAnsi" w:hAnsiTheme="minorHAnsi" w:cstheme="minorHAnsi"/>
          <w:sz w:val="18"/>
          <w:szCs w:val="18"/>
        </w:rPr>
        <w:t>o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pu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85225B">
        <w:rPr>
          <w:rFonts w:asciiTheme="minorHAnsi" w:hAnsiTheme="minorHAnsi" w:cstheme="minorHAnsi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da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85225B">
        <w:rPr>
          <w:rFonts w:asciiTheme="minorHAnsi" w:hAnsiTheme="minorHAnsi" w:cstheme="minorHAnsi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f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85225B">
        <w:rPr>
          <w:rFonts w:asciiTheme="minorHAnsi" w:hAnsiTheme="minorHAnsi" w:cstheme="minorHAnsi"/>
          <w:sz w:val="18"/>
          <w:szCs w:val="18"/>
        </w:rPr>
        <w:t>r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da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85225B">
        <w:rPr>
          <w:rFonts w:asciiTheme="minorHAnsi" w:hAnsiTheme="minorHAnsi" w:cstheme="minorHAnsi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 xml:space="preserve"> l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oa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85225B">
        <w:rPr>
          <w:rFonts w:asciiTheme="minorHAnsi" w:hAnsiTheme="minorHAnsi" w:cstheme="minorHAnsi"/>
          <w:sz w:val="18"/>
          <w:szCs w:val="18"/>
        </w:rPr>
        <w:t xml:space="preserve">s 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85225B">
        <w:rPr>
          <w:rFonts w:asciiTheme="minorHAnsi" w:hAnsiTheme="minorHAnsi" w:cstheme="minorHAnsi"/>
          <w:sz w:val="18"/>
          <w:szCs w:val="18"/>
        </w:rPr>
        <w:t>d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x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ac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85225B">
        <w:rPr>
          <w:rFonts w:asciiTheme="minorHAnsi" w:hAnsiTheme="minorHAnsi" w:cstheme="minorHAnsi"/>
          <w:sz w:val="18"/>
          <w:szCs w:val="18"/>
        </w:rPr>
        <w:t xml:space="preserve">. 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D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v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5225B">
        <w:rPr>
          <w:rFonts w:asciiTheme="minorHAnsi" w:hAnsiTheme="minorHAnsi" w:cstheme="minorHAnsi"/>
          <w:sz w:val="18"/>
          <w:szCs w:val="18"/>
        </w:rPr>
        <w:t>g</w:t>
      </w:r>
      <w:r w:rsidRPr="0085225B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da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85225B">
        <w:rPr>
          <w:rFonts w:asciiTheme="minorHAnsi" w:hAnsiTheme="minorHAnsi" w:cstheme="minorHAnsi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 xml:space="preserve"> a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y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85225B">
        <w:rPr>
          <w:rFonts w:asciiTheme="minorHAnsi" w:hAnsiTheme="minorHAnsi" w:cstheme="minorHAnsi"/>
          <w:sz w:val="18"/>
          <w:szCs w:val="18"/>
        </w:rPr>
        <w:t>l</w:t>
      </w:r>
      <w:r w:rsidRPr="0085225B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da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ab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5225B">
        <w:rPr>
          <w:rFonts w:asciiTheme="minorHAnsi" w:hAnsiTheme="minorHAnsi" w:cstheme="minorHAnsi"/>
          <w:sz w:val="18"/>
          <w:szCs w:val="18"/>
        </w:rPr>
        <w:t>s</w:t>
      </w:r>
      <w:r w:rsidRPr="0085225B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f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85225B">
        <w:rPr>
          <w:rFonts w:asciiTheme="minorHAnsi" w:hAnsiTheme="minorHAnsi" w:cstheme="minorHAnsi"/>
          <w:sz w:val="18"/>
          <w:szCs w:val="18"/>
        </w:rPr>
        <w:t>m</w:t>
      </w:r>
      <w:r w:rsidRPr="0085225B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5225B">
        <w:rPr>
          <w:rFonts w:asciiTheme="minorHAnsi" w:hAnsiTheme="minorHAnsi" w:cstheme="minorHAnsi"/>
          <w:sz w:val="18"/>
          <w:szCs w:val="18"/>
        </w:rPr>
        <w:t>x</w:t>
      </w:r>
      <w:r w:rsidRPr="0085225B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f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85225B">
        <w:rPr>
          <w:rFonts w:asciiTheme="minorHAnsi" w:hAnsiTheme="minorHAnsi" w:cstheme="minorHAnsi"/>
          <w:sz w:val="18"/>
          <w:szCs w:val="18"/>
        </w:rPr>
        <w:t xml:space="preserve">l 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rc</w:t>
      </w:r>
      <w:r w:rsidRPr="0085225B">
        <w:rPr>
          <w:rFonts w:asciiTheme="minorHAnsi" w:hAnsiTheme="minorHAnsi" w:cstheme="minorHAnsi"/>
          <w:sz w:val="18"/>
          <w:szCs w:val="18"/>
        </w:rPr>
        <w:t xml:space="preserve">e 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85225B">
        <w:rPr>
          <w:rFonts w:asciiTheme="minorHAnsi" w:hAnsiTheme="minorHAnsi" w:cstheme="minorHAnsi"/>
          <w:sz w:val="18"/>
          <w:szCs w:val="18"/>
        </w:rPr>
        <w:t xml:space="preserve">. 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P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er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f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5225B">
        <w:rPr>
          <w:rFonts w:asciiTheme="minorHAnsi" w:hAnsiTheme="minorHAnsi" w:cstheme="minorHAnsi"/>
          <w:sz w:val="18"/>
          <w:szCs w:val="18"/>
        </w:rPr>
        <w:t>g</w:t>
      </w:r>
      <w:r w:rsidRPr="0085225B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85225B">
        <w:rPr>
          <w:rFonts w:asciiTheme="minorHAnsi" w:hAnsiTheme="minorHAnsi" w:cstheme="minorHAnsi"/>
          <w:sz w:val="18"/>
          <w:szCs w:val="18"/>
        </w:rPr>
        <w:t>y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y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5225B">
        <w:rPr>
          <w:rFonts w:asciiTheme="minorHAnsi" w:hAnsiTheme="minorHAnsi" w:cstheme="minorHAnsi"/>
          <w:sz w:val="18"/>
          <w:szCs w:val="18"/>
        </w:rPr>
        <w:t xml:space="preserve">m 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k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85225B">
        <w:rPr>
          <w:rFonts w:asciiTheme="minorHAnsi" w:hAnsiTheme="minorHAnsi" w:cstheme="minorHAnsi"/>
          <w:sz w:val="18"/>
          <w:szCs w:val="18"/>
        </w:rPr>
        <w:t>.</w:t>
      </w:r>
    </w:p>
    <w:p w14:paraId="6F95204C" w14:textId="77777777" w:rsidR="00A23BB8" w:rsidRPr="0085225B" w:rsidRDefault="0085225B">
      <w:pPr>
        <w:spacing w:before="2" w:line="270" w:lineRule="auto"/>
        <w:ind w:left="194" w:right="167"/>
        <w:rPr>
          <w:rFonts w:asciiTheme="minorHAnsi" w:hAnsiTheme="minorHAnsi" w:cstheme="minorHAnsi"/>
          <w:sz w:val="18"/>
          <w:szCs w:val="18"/>
        </w:rPr>
      </w:pPr>
      <w:r w:rsidRPr="0085225B">
        <w:rPr>
          <w:rFonts w:asciiTheme="minorHAnsi" w:hAnsiTheme="minorHAnsi" w:cstheme="minorHAnsi"/>
          <w:spacing w:val="2"/>
          <w:sz w:val="18"/>
          <w:szCs w:val="18"/>
        </w:rPr>
        <w:t>D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85225B">
        <w:rPr>
          <w:rFonts w:asciiTheme="minorHAnsi" w:hAnsiTheme="minorHAnsi" w:cstheme="minorHAnsi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y</w:t>
      </w:r>
      <w:r w:rsidRPr="0085225B">
        <w:rPr>
          <w:rFonts w:asciiTheme="minorHAnsi" w:hAnsiTheme="minorHAnsi" w:cstheme="minorHAnsi"/>
          <w:sz w:val="18"/>
          <w:szCs w:val="18"/>
        </w:rPr>
        <w:t xml:space="preserve">, 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d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85225B">
        <w:rPr>
          <w:rFonts w:asciiTheme="minorHAnsi" w:hAnsiTheme="minorHAnsi" w:cstheme="minorHAnsi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it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g</w:t>
      </w:r>
      <w:r w:rsidRPr="0085225B">
        <w:rPr>
          <w:rFonts w:asciiTheme="minorHAnsi" w:hAnsiTheme="minorHAnsi" w:cstheme="minorHAnsi"/>
          <w:sz w:val="18"/>
          <w:szCs w:val="18"/>
        </w:rPr>
        <w:t>,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rea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5225B">
        <w:rPr>
          <w:rFonts w:asciiTheme="minorHAnsi" w:hAnsiTheme="minorHAnsi" w:cstheme="minorHAnsi"/>
          <w:sz w:val="18"/>
          <w:szCs w:val="18"/>
        </w:rPr>
        <w:t>g</w:t>
      </w:r>
      <w:r w:rsidRPr="0085225B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d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85225B">
        <w:rPr>
          <w:rFonts w:asciiTheme="minorHAnsi" w:hAnsiTheme="minorHAnsi" w:cstheme="minorHAnsi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repo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85225B">
        <w:rPr>
          <w:rFonts w:asciiTheme="minorHAnsi" w:hAnsiTheme="minorHAnsi" w:cstheme="minorHAnsi"/>
          <w:sz w:val="18"/>
          <w:szCs w:val="18"/>
        </w:rPr>
        <w:t>s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z w:val="18"/>
          <w:szCs w:val="18"/>
        </w:rPr>
        <w:t>&amp;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on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it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5225B">
        <w:rPr>
          <w:rFonts w:asciiTheme="minorHAnsi" w:hAnsiTheme="minorHAnsi" w:cstheme="minorHAnsi"/>
          <w:sz w:val="18"/>
          <w:szCs w:val="18"/>
        </w:rPr>
        <w:t>g</w:t>
      </w:r>
      <w:r w:rsidRPr="0085225B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85225B">
        <w:rPr>
          <w:rFonts w:asciiTheme="minorHAnsi" w:hAnsiTheme="minorHAnsi" w:cstheme="minorHAnsi"/>
          <w:sz w:val="18"/>
          <w:szCs w:val="18"/>
        </w:rPr>
        <w:t>l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85225B">
        <w:rPr>
          <w:rFonts w:asciiTheme="minorHAnsi" w:hAnsiTheme="minorHAnsi" w:cstheme="minorHAnsi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f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85225B">
        <w:rPr>
          <w:rFonts w:asciiTheme="minorHAnsi" w:hAnsiTheme="minorHAnsi" w:cstheme="minorHAnsi"/>
          <w:sz w:val="18"/>
          <w:szCs w:val="18"/>
        </w:rPr>
        <w:t>r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ac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ra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y</w:t>
      </w:r>
      <w:r w:rsidRPr="0085225B">
        <w:rPr>
          <w:rFonts w:asciiTheme="minorHAnsi" w:hAnsiTheme="minorHAnsi" w:cstheme="minorHAnsi"/>
          <w:sz w:val="18"/>
          <w:szCs w:val="18"/>
        </w:rPr>
        <w:t xml:space="preserve">. 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D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g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g</w:t>
      </w:r>
      <w:r w:rsidRPr="0085225B">
        <w:rPr>
          <w:rFonts w:asciiTheme="minorHAnsi" w:hAnsiTheme="minorHAnsi" w:cstheme="minorHAnsi"/>
          <w:sz w:val="18"/>
          <w:szCs w:val="18"/>
        </w:rPr>
        <w:t>,</w:t>
      </w:r>
      <w:r w:rsidRPr="0085225B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d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ve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op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5225B">
        <w:rPr>
          <w:rFonts w:asciiTheme="minorHAnsi" w:hAnsiTheme="minorHAnsi" w:cstheme="minorHAnsi"/>
          <w:sz w:val="18"/>
          <w:szCs w:val="18"/>
        </w:rPr>
        <w:t>g</w:t>
      </w:r>
      <w:r w:rsidRPr="0085225B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85225B">
        <w:rPr>
          <w:rFonts w:asciiTheme="minorHAnsi" w:hAnsiTheme="minorHAnsi" w:cstheme="minorHAnsi"/>
          <w:sz w:val="18"/>
          <w:szCs w:val="18"/>
        </w:rPr>
        <w:t>d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85225B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5225B">
        <w:rPr>
          <w:rFonts w:asciiTheme="minorHAnsi" w:hAnsiTheme="minorHAnsi" w:cstheme="minorHAnsi"/>
          <w:sz w:val="18"/>
          <w:szCs w:val="18"/>
        </w:rPr>
        <w:t>g</w:t>
      </w:r>
      <w:r w:rsidRPr="0085225B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85225B">
        <w:rPr>
          <w:rFonts w:asciiTheme="minorHAnsi" w:hAnsiTheme="minorHAnsi" w:cstheme="minorHAnsi"/>
          <w:spacing w:val="7"/>
          <w:sz w:val="18"/>
          <w:szCs w:val="18"/>
        </w:rPr>
        <w:t>e</w:t>
      </w:r>
      <w:r w:rsidRPr="0085225B">
        <w:rPr>
          <w:rFonts w:asciiTheme="minorHAnsi" w:hAnsiTheme="minorHAnsi" w:cstheme="minorHAnsi"/>
          <w:sz w:val="18"/>
          <w:szCs w:val="18"/>
        </w:rPr>
        <w:t>w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on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li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y</w:t>
      </w:r>
      <w:r w:rsidRPr="0085225B">
        <w:rPr>
          <w:rFonts w:asciiTheme="minorHAnsi" w:hAnsiTheme="minorHAnsi" w:cstheme="minorHAnsi"/>
          <w:sz w:val="18"/>
          <w:szCs w:val="18"/>
        </w:rPr>
        <w:t>.</w:t>
      </w:r>
    </w:p>
    <w:p w14:paraId="4704E3E4" w14:textId="77777777" w:rsidR="00A23BB8" w:rsidRPr="0085225B" w:rsidRDefault="0085225B">
      <w:pPr>
        <w:spacing w:before="1"/>
        <w:ind w:left="194"/>
        <w:rPr>
          <w:rFonts w:asciiTheme="minorHAnsi" w:hAnsiTheme="minorHAnsi" w:cstheme="minorHAnsi"/>
          <w:sz w:val="18"/>
          <w:szCs w:val="18"/>
        </w:rPr>
      </w:pPr>
      <w:r w:rsidRPr="0085225B">
        <w:rPr>
          <w:rFonts w:asciiTheme="minorHAnsi" w:hAnsiTheme="minorHAnsi" w:cstheme="minorHAnsi"/>
          <w:spacing w:val="3"/>
          <w:sz w:val="18"/>
          <w:szCs w:val="18"/>
        </w:rPr>
        <w:t>Mon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it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5225B">
        <w:rPr>
          <w:rFonts w:asciiTheme="minorHAnsi" w:hAnsiTheme="minorHAnsi" w:cstheme="minorHAnsi"/>
          <w:sz w:val="18"/>
          <w:szCs w:val="18"/>
        </w:rPr>
        <w:t>g</w:t>
      </w:r>
      <w:r w:rsidRPr="0085225B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85225B">
        <w:rPr>
          <w:rFonts w:asciiTheme="minorHAnsi" w:hAnsiTheme="minorHAnsi" w:cstheme="minorHAnsi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85225B">
        <w:rPr>
          <w:rFonts w:asciiTheme="minorHAnsi" w:hAnsiTheme="minorHAnsi" w:cstheme="minorHAnsi"/>
          <w:sz w:val="18"/>
          <w:szCs w:val="18"/>
        </w:rPr>
        <w:t xml:space="preserve">d 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oad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5225B">
        <w:rPr>
          <w:rFonts w:asciiTheme="minorHAnsi" w:hAnsiTheme="minorHAnsi" w:cstheme="minorHAnsi"/>
          <w:sz w:val="18"/>
          <w:szCs w:val="18"/>
        </w:rPr>
        <w:t>g</w:t>
      </w:r>
      <w:r w:rsidRPr="0085225B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proc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85225B">
        <w:rPr>
          <w:rFonts w:asciiTheme="minorHAnsi" w:hAnsiTheme="minorHAnsi" w:cstheme="minorHAnsi"/>
          <w:sz w:val="18"/>
          <w:szCs w:val="18"/>
        </w:rPr>
        <w:t>.</w:t>
      </w:r>
    </w:p>
    <w:p w14:paraId="21A78B67" w14:textId="77777777" w:rsidR="00A23BB8" w:rsidRPr="0085225B" w:rsidRDefault="0085225B">
      <w:pPr>
        <w:spacing w:before="31" w:line="270" w:lineRule="auto"/>
        <w:ind w:left="194" w:right="716" w:firstLine="2"/>
        <w:rPr>
          <w:rFonts w:asciiTheme="minorHAnsi" w:hAnsiTheme="minorHAnsi" w:cstheme="minorHAnsi"/>
          <w:sz w:val="18"/>
          <w:szCs w:val="18"/>
        </w:rPr>
      </w:pPr>
      <w:r w:rsidRPr="0085225B">
        <w:rPr>
          <w:rFonts w:asciiTheme="minorHAnsi" w:hAnsiTheme="minorHAnsi" w:cstheme="minorHAnsi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v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5225B">
        <w:rPr>
          <w:rFonts w:asciiTheme="minorHAnsi" w:hAnsiTheme="minorHAnsi" w:cstheme="minorHAnsi"/>
          <w:sz w:val="18"/>
          <w:szCs w:val="18"/>
        </w:rPr>
        <w:t>g</w:t>
      </w:r>
      <w:r w:rsidRPr="0085225B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85225B">
        <w:rPr>
          <w:rFonts w:asciiTheme="minorHAnsi" w:hAnsiTheme="minorHAnsi" w:cstheme="minorHAnsi"/>
          <w:sz w:val="18"/>
          <w:szCs w:val="18"/>
        </w:rPr>
        <w:t>n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85225B">
        <w:rPr>
          <w:rFonts w:asciiTheme="minorHAnsi" w:hAnsiTheme="minorHAnsi" w:cstheme="minorHAnsi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it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ab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it</w:t>
      </w:r>
      <w:r w:rsidRPr="0085225B">
        <w:rPr>
          <w:rFonts w:asciiTheme="minorHAnsi" w:hAnsiTheme="minorHAnsi" w:cstheme="minorHAnsi"/>
          <w:sz w:val="18"/>
          <w:szCs w:val="18"/>
        </w:rPr>
        <w:t>y</w:t>
      </w:r>
      <w:r w:rsidRPr="0085225B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85225B">
        <w:rPr>
          <w:rFonts w:asciiTheme="minorHAnsi" w:hAnsiTheme="minorHAnsi" w:cstheme="minorHAnsi"/>
          <w:sz w:val="18"/>
          <w:szCs w:val="18"/>
        </w:rPr>
        <w:t>f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odo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g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5225B">
        <w:rPr>
          <w:rFonts w:asciiTheme="minorHAnsi" w:hAnsiTheme="minorHAnsi" w:cstheme="minorHAnsi"/>
          <w:sz w:val="18"/>
          <w:szCs w:val="18"/>
        </w:rPr>
        <w:t>s</w:t>
      </w:r>
      <w:r w:rsidRPr="0085225B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85225B">
        <w:rPr>
          <w:rFonts w:asciiTheme="minorHAnsi" w:hAnsiTheme="minorHAnsi" w:cstheme="minorHAnsi"/>
          <w:sz w:val="18"/>
          <w:szCs w:val="18"/>
        </w:rPr>
        <w:t>d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ug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g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st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5225B">
        <w:rPr>
          <w:rFonts w:asciiTheme="minorHAnsi" w:hAnsiTheme="minorHAnsi" w:cstheme="minorHAnsi"/>
          <w:sz w:val="18"/>
          <w:szCs w:val="18"/>
        </w:rPr>
        <w:t>g</w:t>
      </w:r>
      <w:r w:rsidRPr="0085225B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pr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v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ts</w:t>
      </w:r>
      <w:r w:rsidRPr="0085225B">
        <w:rPr>
          <w:rFonts w:asciiTheme="minorHAnsi" w:hAnsiTheme="minorHAnsi" w:cstheme="minorHAnsi"/>
          <w:sz w:val="18"/>
          <w:szCs w:val="18"/>
        </w:rPr>
        <w:t xml:space="preserve">. 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C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ar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y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5225B">
        <w:rPr>
          <w:rFonts w:asciiTheme="minorHAnsi" w:hAnsiTheme="minorHAnsi" w:cstheme="minorHAnsi"/>
          <w:sz w:val="18"/>
          <w:szCs w:val="18"/>
        </w:rPr>
        <w:t>g</w:t>
      </w:r>
      <w:r w:rsidRPr="0085225B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ou</w:t>
      </w:r>
      <w:r w:rsidRPr="0085225B">
        <w:rPr>
          <w:rFonts w:asciiTheme="minorHAnsi" w:hAnsiTheme="minorHAnsi" w:cstheme="minorHAnsi"/>
          <w:sz w:val="18"/>
          <w:szCs w:val="18"/>
        </w:rPr>
        <w:t>t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pec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85225B">
        <w:rPr>
          <w:rFonts w:asciiTheme="minorHAnsi" w:hAnsiTheme="minorHAnsi" w:cstheme="minorHAnsi"/>
          <w:sz w:val="18"/>
          <w:szCs w:val="18"/>
        </w:rPr>
        <w:t>d</w:t>
      </w:r>
      <w:r w:rsidRPr="0085225B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d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85225B">
        <w:rPr>
          <w:rFonts w:asciiTheme="minorHAnsi" w:hAnsiTheme="minorHAnsi" w:cstheme="minorHAnsi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proce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5225B">
        <w:rPr>
          <w:rFonts w:asciiTheme="minorHAnsi" w:hAnsiTheme="minorHAnsi" w:cstheme="minorHAnsi"/>
          <w:sz w:val="18"/>
          <w:szCs w:val="18"/>
        </w:rPr>
        <w:t>g</w:t>
      </w:r>
      <w:r w:rsidRPr="0085225B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85225B">
        <w:rPr>
          <w:rFonts w:asciiTheme="minorHAnsi" w:hAnsiTheme="minorHAnsi" w:cstheme="minorHAnsi"/>
          <w:sz w:val="18"/>
          <w:szCs w:val="18"/>
        </w:rPr>
        <w:t>d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85225B">
        <w:rPr>
          <w:rFonts w:asciiTheme="minorHAnsi" w:hAnsiTheme="minorHAnsi" w:cstheme="minorHAnsi"/>
          <w:sz w:val="18"/>
          <w:szCs w:val="18"/>
        </w:rPr>
        <w:t>l</w:t>
      </w:r>
      <w:r w:rsidRPr="0085225B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ec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>q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85225B">
        <w:rPr>
          <w:rFonts w:asciiTheme="minorHAnsi" w:hAnsiTheme="minorHAnsi" w:cstheme="minorHAnsi"/>
          <w:sz w:val="18"/>
          <w:szCs w:val="18"/>
        </w:rPr>
        <w:t>.</w:t>
      </w:r>
    </w:p>
    <w:p w14:paraId="339BC5A3" w14:textId="77777777" w:rsidR="00A23BB8" w:rsidRPr="0085225B" w:rsidRDefault="0085225B">
      <w:pPr>
        <w:spacing w:before="1"/>
        <w:ind w:left="192"/>
        <w:rPr>
          <w:rFonts w:asciiTheme="minorHAnsi" w:hAnsiTheme="minorHAnsi" w:cstheme="minorHAnsi"/>
          <w:sz w:val="18"/>
          <w:szCs w:val="18"/>
        </w:rPr>
      </w:pPr>
      <w:r w:rsidRPr="0085225B">
        <w:rPr>
          <w:rFonts w:asciiTheme="minorHAnsi" w:hAnsiTheme="minorHAnsi" w:cstheme="minorHAnsi"/>
          <w:sz w:val="18"/>
          <w:szCs w:val="18"/>
        </w:rPr>
        <w:t>S</w:t>
      </w:r>
      <w:r w:rsidRPr="0085225B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pp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85225B">
        <w:rPr>
          <w:rFonts w:asciiTheme="minorHAnsi" w:hAnsiTheme="minorHAnsi" w:cstheme="minorHAnsi"/>
          <w:spacing w:val="-4"/>
          <w:sz w:val="18"/>
          <w:szCs w:val="18"/>
        </w:rPr>
        <w:t>y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85225B">
        <w:rPr>
          <w:rFonts w:asciiTheme="minorHAnsi" w:hAnsiTheme="minorHAnsi" w:cstheme="minorHAnsi"/>
          <w:sz w:val="18"/>
          <w:szCs w:val="18"/>
        </w:rPr>
        <w:t>g</w:t>
      </w:r>
      <w:r w:rsidRPr="0085225B">
        <w:rPr>
          <w:rFonts w:asciiTheme="minorHAnsi" w:hAnsiTheme="minorHAnsi" w:cstheme="minorHAnsi"/>
          <w:spacing w:val="-9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q</w:t>
      </w:r>
      <w:r w:rsidRPr="0085225B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85225B">
        <w:rPr>
          <w:rFonts w:asciiTheme="minorHAnsi" w:hAnsiTheme="minorHAnsi" w:cstheme="minorHAnsi"/>
          <w:sz w:val="18"/>
          <w:szCs w:val="18"/>
        </w:rPr>
        <w:t>alita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85225B">
        <w:rPr>
          <w:rFonts w:asciiTheme="minorHAnsi" w:hAnsiTheme="minorHAnsi" w:cstheme="minorHAnsi"/>
          <w:sz w:val="18"/>
          <w:szCs w:val="18"/>
        </w:rPr>
        <w:t>i</w:t>
      </w:r>
      <w:r w:rsidRPr="0085225B">
        <w:rPr>
          <w:rFonts w:asciiTheme="minorHAnsi" w:hAnsiTheme="minorHAnsi" w:cstheme="minorHAnsi"/>
          <w:spacing w:val="-1"/>
          <w:sz w:val="18"/>
          <w:szCs w:val="18"/>
        </w:rPr>
        <w:t>v</w:t>
      </w:r>
      <w:r w:rsidRPr="0085225B">
        <w:rPr>
          <w:rFonts w:asciiTheme="minorHAnsi" w:hAnsiTheme="minorHAnsi" w:cstheme="minorHAnsi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85225B">
        <w:rPr>
          <w:rFonts w:asciiTheme="minorHAnsi" w:hAnsiTheme="minorHAnsi" w:cstheme="minorHAnsi"/>
          <w:sz w:val="18"/>
          <w:szCs w:val="18"/>
        </w:rPr>
        <w:t>d</w:t>
      </w:r>
      <w:r w:rsidRPr="0085225B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q</w:t>
      </w:r>
      <w:r w:rsidRPr="0085225B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85225B">
        <w:rPr>
          <w:rFonts w:asciiTheme="minorHAnsi" w:hAnsiTheme="minorHAnsi" w:cstheme="minorHAnsi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85225B">
        <w:rPr>
          <w:rFonts w:asciiTheme="minorHAnsi" w:hAnsiTheme="minorHAnsi" w:cstheme="minorHAnsi"/>
          <w:sz w:val="18"/>
          <w:szCs w:val="18"/>
        </w:rPr>
        <w:t>itat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85225B">
        <w:rPr>
          <w:rFonts w:asciiTheme="minorHAnsi" w:hAnsiTheme="minorHAnsi" w:cstheme="minorHAnsi"/>
          <w:spacing w:val="-1"/>
          <w:sz w:val="18"/>
          <w:szCs w:val="18"/>
        </w:rPr>
        <w:t>v</w:t>
      </w:r>
      <w:r w:rsidRPr="0085225B">
        <w:rPr>
          <w:rFonts w:asciiTheme="minorHAnsi" w:hAnsiTheme="minorHAnsi" w:cstheme="minorHAnsi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85225B">
        <w:rPr>
          <w:rFonts w:asciiTheme="minorHAnsi" w:hAnsiTheme="minorHAnsi" w:cstheme="minorHAnsi"/>
          <w:sz w:val="18"/>
          <w:szCs w:val="18"/>
        </w:rPr>
        <w:t>ata</w:t>
      </w:r>
      <w:r w:rsidRPr="0085225B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z w:val="18"/>
          <w:szCs w:val="18"/>
        </w:rPr>
        <w:t>to</w:t>
      </w:r>
      <w:r w:rsidRPr="0085225B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z w:val="18"/>
          <w:szCs w:val="18"/>
        </w:rPr>
        <w:t>c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85225B">
        <w:rPr>
          <w:rFonts w:asciiTheme="minorHAnsi" w:hAnsiTheme="minorHAnsi" w:cstheme="minorHAnsi"/>
          <w:sz w:val="18"/>
          <w:szCs w:val="18"/>
        </w:rPr>
        <w:t>llea</w:t>
      </w:r>
      <w:r w:rsidRPr="0085225B">
        <w:rPr>
          <w:rFonts w:asciiTheme="minorHAnsi" w:hAnsiTheme="minorHAnsi" w:cstheme="minorHAnsi"/>
          <w:spacing w:val="-1"/>
          <w:sz w:val="18"/>
          <w:szCs w:val="18"/>
        </w:rPr>
        <w:t>gu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85225B">
        <w:rPr>
          <w:rFonts w:asciiTheme="minorHAnsi" w:hAnsiTheme="minorHAnsi" w:cstheme="minorHAnsi"/>
          <w:sz w:val="18"/>
          <w:szCs w:val="18"/>
        </w:rPr>
        <w:t>s</w:t>
      </w:r>
      <w:r w:rsidRPr="0085225B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z w:val="18"/>
          <w:szCs w:val="18"/>
        </w:rPr>
        <w:t>&amp;</w:t>
      </w:r>
      <w:r w:rsidRPr="0085225B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z w:val="18"/>
          <w:szCs w:val="18"/>
        </w:rPr>
        <w:t>cli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85225B">
        <w:rPr>
          <w:rFonts w:asciiTheme="minorHAnsi" w:hAnsiTheme="minorHAnsi" w:cstheme="minorHAnsi"/>
          <w:sz w:val="18"/>
          <w:szCs w:val="18"/>
        </w:rPr>
        <w:t>t</w:t>
      </w:r>
      <w:r w:rsidRPr="0085225B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85225B">
        <w:rPr>
          <w:rFonts w:asciiTheme="minorHAnsi" w:hAnsiTheme="minorHAnsi" w:cstheme="minorHAnsi"/>
          <w:sz w:val="18"/>
          <w:szCs w:val="18"/>
        </w:rPr>
        <w:t>.</w:t>
      </w:r>
    </w:p>
    <w:p w14:paraId="79F9C22C" w14:textId="77777777" w:rsidR="00A23BB8" w:rsidRPr="0085225B" w:rsidRDefault="0085225B">
      <w:pPr>
        <w:spacing w:before="31" w:line="270" w:lineRule="auto"/>
        <w:ind w:right="71" w:firstLine="194"/>
        <w:rPr>
          <w:rFonts w:asciiTheme="minorHAnsi" w:hAnsiTheme="minorHAnsi" w:cstheme="minorHAnsi"/>
          <w:sz w:val="18"/>
          <w:szCs w:val="18"/>
        </w:rPr>
      </w:pPr>
      <w:r w:rsidRPr="0085225B">
        <w:rPr>
          <w:rFonts w:asciiTheme="minorHAnsi" w:hAnsiTheme="minorHAnsi" w:cstheme="minorHAnsi"/>
          <w:sz w:val="18"/>
          <w:szCs w:val="18"/>
        </w:rPr>
        <w:pict w14:anchorId="56110137">
          <v:group id="_x0000_s1035" style="position:absolute;left:0;text-align:left;margin-left:210.05pt;margin-top:-168.15pt;width:9.1pt;height:181.35pt;z-index:-251659776;mso-position-horizontal-relative:page" coordorigin="4201,-3363" coordsize="182,362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9" type="#_x0000_t75" style="position:absolute;left:4201;top:-3363;width:182;height:245">
              <v:imagedata r:id="rId5" o:title=""/>
            </v:shape>
            <v:shape id="_x0000_s1048" type="#_x0000_t75" style="position:absolute;left:4201;top:-3102;width:182;height:245">
              <v:imagedata r:id="rId5" o:title=""/>
            </v:shape>
            <v:shape id="_x0000_s1047" type="#_x0000_t75" style="position:absolute;left:4201;top:-2843;width:182;height:245">
              <v:imagedata r:id="rId5" o:title=""/>
            </v:shape>
            <v:shape id="_x0000_s1046" type="#_x0000_t75" style="position:absolute;left:4201;top:-2583;width:182;height:245">
              <v:imagedata r:id="rId5" o:title=""/>
            </v:shape>
            <v:shape id="_x0000_s1045" type="#_x0000_t75" style="position:absolute;left:4201;top:-2322;width:182;height:245">
              <v:imagedata r:id="rId5" o:title=""/>
            </v:shape>
            <v:shape id="_x0000_s1044" type="#_x0000_t75" style="position:absolute;left:4201;top:-2062;width:182;height:245">
              <v:imagedata r:id="rId5" o:title=""/>
            </v:shape>
            <v:shape id="_x0000_s1043" type="#_x0000_t75" style="position:absolute;left:4201;top:-1803;width:182;height:245">
              <v:imagedata r:id="rId5" o:title=""/>
            </v:shape>
            <v:shape id="_x0000_s1042" type="#_x0000_t75" style="position:absolute;left:4201;top:-1541;width:182;height:245">
              <v:imagedata r:id="rId5" o:title=""/>
            </v:shape>
            <v:shape id="_x0000_s1041" type="#_x0000_t75" style="position:absolute;left:4201;top:-1282;width:182;height:245">
              <v:imagedata r:id="rId5" o:title=""/>
            </v:shape>
            <v:shape id="_x0000_s1040" type="#_x0000_t75" style="position:absolute;left:4201;top:-1023;width:182;height:245">
              <v:imagedata r:id="rId5" o:title=""/>
            </v:shape>
            <v:shape id="_x0000_s1039" type="#_x0000_t75" style="position:absolute;left:4201;top:-761;width:182;height:245">
              <v:imagedata r:id="rId5" o:title=""/>
            </v:shape>
            <v:shape id="_x0000_s1038" type="#_x0000_t75" style="position:absolute;left:4201;top:-502;width:182;height:245">
              <v:imagedata r:id="rId5" o:title=""/>
            </v:shape>
            <v:shape id="_x0000_s1037" type="#_x0000_t75" style="position:absolute;left:4201;top:-243;width:182;height:245">
              <v:imagedata r:id="rId5" o:title=""/>
            </v:shape>
            <v:shape id="_x0000_s1036" type="#_x0000_t75" style="position:absolute;left:4201;top:19;width:182;height:245">
              <v:imagedata r:id="rId5" o:title=""/>
            </v:shape>
            <w10:wrap anchorx="page"/>
          </v:group>
        </w:pic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U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si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5225B">
        <w:rPr>
          <w:rFonts w:asciiTheme="minorHAnsi" w:hAnsiTheme="minorHAnsi" w:cstheme="minorHAnsi"/>
          <w:sz w:val="18"/>
          <w:szCs w:val="18"/>
        </w:rPr>
        <w:t>g</w:t>
      </w:r>
      <w:r w:rsidRPr="0085225B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I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f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85225B">
        <w:rPr>
          <w:rFonts w:asciiTheme="minorHAnsi" w:hAnsiTheme="minorHAnsi" w:cstheme="minorHAnsi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z w:val="18"/>
          <w:szCs w:val="18"/>
        </w:rPr>
        <w:t>&amp;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 xml:space="preserve"> S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A</w:t>
      </w:r>
      <w:r w:rsidRPr="0085225B">
        <w:rPr>
          <w:rFonts w:asciiTheme="minorHAnsi" w:hAnsiTheme="minorHAnsi" w:cstheme="minorHAnsi"/>
          <w:sz w:val="18"/>
          <w:szCs w:val="18"/>
        </w:rPr>
        <w:t>S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85225B">
        <w:rPr>
          <w:rFonts w:asciiTheme="minorHAnsi" w:hAnsiTheme="minorHAnsi" w:cstheme="minorHAnsi"/>
          <w:sz w:val="18"/>
          <w:szCs w:val="18"/>
        </w:rPr>
        <w:t>o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x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ra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85225B">
        <w:rPr>
          <w:rFonts w:asciiTheme="minorHAnsi" w:hAnsiTheme="minorHAnsi" w:cstheme="minorHAnsi"/>
          <w:sz w:val="18"/>
          <w:szCs w:val="18"/>
        </w:rPr>
        <w:t>,</w:t>
      </w:r>
      <w:r w:rsidRPr="0085225B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ra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f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85225B">
        <w:rPr>
          <w:rFonts w:asciiTheme="minorHAnsi" w:hAnsiTheme="minorHAnsi" w:cstheme="minorHAnsi"/>
          <w:sz w:val="18"/>
          <w:szCs w:val="18"/>
        </w:rPr>
        <w:t>m</w:t>
      </w:r>
      <w:r w:rsidRPr="0085225B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z w:val="18"/>
          <w:szCs w:val="18"/>
        </w:rPr>
        <w:t>&amp;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oa</w:t>
      </w:r>
      <w:r w:rsidRPr="0085225B">
        <w:rPr>
          <w:rFonts w:asciiTheme="minorHAnsi" w:hAnsiTheme="minorHAnsi" w:cstheme="minorHAnsi"/>
          <w:sz w:val="18"/>
          <w:szCs w:val="18"/>
        </w:rPr>
        <w:t>d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rc</w:t>
      </w:r>
      <w:r w:rsidRPr="0085225B">
        <w:rPr>
          <w:rFonts w:asciiTheme="minorHAnsi" w:hAnsiTheme="minorHAnsi" w:cstheme="minorHAnsi"/>
          <w:sz w:val="18"/>
          <w:szCs w:val="18"/>
        </w:rPr>
        <w:t xml:space="preserve">e 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85225B">
        <w:rPr>
          <w:rFonts w:asciiTheme="minorHAnsi" w:hAnsiTheme="minorHAnsi" w:cstheme="minorHAnsi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f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85225B">
        <w:rPr>
          <w:rFonts w:asciiTheme="minorHAnsi" w:hAnsiTheme="minorHAnsi" w:cstheme="minorHAnsi"/>
          <w:sz w:val="18"/>
          <w:szCs w:val="18"/>
        </w:rPr>
        <w:t>m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 xml:space="preserve"> t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ti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85225B">
        <w:rPr>
          <w:rFonts w:asciiTheme="minorHAnsi" w:hAnsiTheme="minorHAnsi" w:cstheme="minorHAnsi"/>
          <w:sz w:val="18"/>
          <w:szCs w:val="18"/>
        </w:rPr>
        <w:t xml:space="preserve">n 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y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85225B">
        <w:rPr>
          <w:rFonts w:asciiTheme="minorHAnsi" w:hAnsiTheme="minorHAnsi" w:cstheme="minorHAnsi"/>
          <w:sz w:val="18"/>
          <w:szCs w:val="18"/>
        </w:rPr>
        <w:t>.</w:t>
      </w:r>
    </w:p>
    <w:p w14:paraId="7D9B0884" w14:textId="77777777" w:rsidR="00A23BB8" w:rsidRPr="0085225B" w:rsidRDefault="00A23BB8">
      <w:pPr>
        <w:spacing w:before="3" w:line="260" w:lineRule="exact"/>
        <w:rPr>
          <w:rFonts w:asciiTheme="minorHAnsi" w:hAnsiTheme="minorHAnsi" w:cstheme="minorHAnsi"/>
          <w:sz w:val="24"/>
          <w:szCs w:val="24"/>
        </w:rPr>
      </w:pPr>
    </w:p>
    <w:p w14:paraId="3FA2BDF1" w14:textId="77777777" w:rsidR="00A23BB8" w:rsidRPr="0085225B" w:rsidRDefault="0085225B">
      <w:pPr>
        <w:spacing w:line="220" w:lineRule="exact"/>
        <w:rPr>
          <w:rFonts w:asciiTheme="minorHAnsi" w:hAnsiTheme="minorHAnsi" w:cstheme="minorHAnsi"/>
          <w:sz w:val="18"/>
          <w:szCs w:val="18"/>
        </w:rPr>
        <w:sectPr w:rsidR="00A23BB8" w:rsidRPr="0085225B">
          <w:pgSz w:w="11920" w:h="16840"/>
          <w:pgMar w:top="860" w:right="500" w:bottom="280" w:left="560" w:header="720" w:footer="720" w:gutter="0"/>
          <w:cols w:num="2" w:space="720" w:equalWidth="0">
            <w:col w:w="2379" w:space="1262"/>
            <w:col w:w="7219"/>
          </w:cols>
        </w:sectPr>
      </w:pPr>
      <w:r w:rsidRPr="0085225B">
        <w:rPr>
          <w:rFonts w:asciiTheme="minorHAnsi" w:hAnsiTheme="minorHAnsi" w:cstheme="minorHAnsi"/>
          <w:spacing w:val="2"/>
          <w:position w:val="-1"/>
          <w:sz w:val="18"/>
          <w:szCs w:val="18"/>
        </w:rPr>
        <w:t>K</w:t>
      </w:r>
      <w:r w:rsidRPr="0085225B">
        <w:rPr>
          <w:rFonts w:asciiTheme="minorHAnsi" w:hAnsiTheme="minorHAnsi" w:cstheme="minorHAnsi"/>
          <w:spacing w:val="3"/>
          <w:position w:val="-1"/>
          <w:sz w:val="18"/>
          <w:szCs w:val="18"/>
        </w:rPr>
        <w:t>E</w:t>
      </w:r>
      <w:r w:rsidRPr="0085225B">
        <w:rPr>
          <w:rFonts w:asciiTheme="minorHAnsi" w:hAnsiTheme="minorHAnsi" w:cstheme="minorHAnsi"/>
          <w:position w:val="-1"/>
          <w:sz w:val="18"/>
          <w:szCs w:val="18"/>
        </w:rPr>
        <w:t>Y</w:t>
      </w:r>
      <w:r w:rsidRPr="0085225B">
        <w:rPr>
          <w:rFonts w:asciiTheme="minorHAnsi" w:hAnsiTheme="minorHAnsi" w:cstheme="minorHAnsi"/>
          <w:spacing w:val="3"/>
          <w:position w:val="-1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2"/>
          <w:position w:val="-1"/>
          <w:sz w:val="18"/>
          <w:szCs w:val="18"/>
        </w:rPr>
        <w:t>SK</w:t>
      </w:r>
      <w:r w:rsidRPr="0085225B">
        <w:rPr>
          <w:rFonts w:asciiTheme="minorHAnsi" w:hAnsiTheme="minorHAnsi" w:cstheme="minorHAnsi"/>
          <w:spacing w:val="5"/>
          <w:position w:val="-1"/>
          <w:sz w:val="18"/>
          <w:szCs w:val="18"/>
        </w:rPr>
        <w:t>I</w:t>
      </w:r>
      <w:r w:rsidRPr="0085225B">
        <w:rPr>
          <w:rFonts w:asciiTheme="minorHAnsi" w:hAnsiTheme="minorHAnsi" w:cstheme="minorHAnsi"/>
          <w:spacing w:val="3"/>
          <w:position w:val="-1"/>
          <w:sz w:val="18"/>
          <w:szCs w:val="18"/>
        </w:rPr>
        <w:t>LL</w:t>
      </w:r>
      <w:r w:rsidRPr="0085225B">
        <w:rPr>
          <w:rFonts w:asciiTheme="minorHAnsi" w:hAnsiTheme="minorHAnsi" w:cstheme="minorHAnsi"/>
          <w:position w:val="-1"/>
          <w:sz w:val="18"/>
          <w:szCs w:val="18"/>
        </w:rPr>
        <w:t xml:space="preserve">S </w:t>
      </w:r>
      <w:r w:rsidRPr="0085225B">
        <w:rPr>
          <w:rFonts w:asciiTheme="minorHAnsi" w:hAnsiTheme="minorHAnsi" w:cstheme="minorHAnsi"/>
          <w:spacing w:val="2"/>
          <w:position w:val="-1"/>
          <w:sz w:val="18"/>
          <w:szCs w:val="18"/>
        </w:rPr>
        <w:t>AN</w:t>
      </w:r>
      <w:r w:rsidRPr="0085225B">
        <w:rPr>
          <w:rFonts w:asciiTheme="minorHAnsi" w:hAnsiTheme="minorHAnsi" w:cstheme="minorHAnsi"/>
          <w:position w:val="-1"/>
          <w:sz w:val="18"/>
          <w:szCs w:val="18"/>
        </w:rPr>
        <w:t>D</w:t>
      </w:r>
      <w:r w:rsidRPr="0085225B">
        <w:rPr>
          <w:rFonts w:asciiTheme="minorHAnsi" w:hAnsiTheme="minorHAnsi" w:cstheme="minorHAnsi"/>
          <w:spacing w:val="3"/>
          <w:position w:val="-1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4"/>
          <w:position w:val="-1"/>
          <w:sz w:val="18"/>
          <w:szCs w:val="18"/>
        </w:rPr>
        <w:t>C</w:t>
      </w:r>
      <w:r w:rsidRPr="0085225B">
        <w:rPr>
          <w:rFonts w:asciiTheme="minorHAnsi" w:hAnsiTheme="minorHAnsi" w:cstheme="minorHAnsi"/>
          <w:spacing w:val="2"/>
          <w:position w:val="-1"/>
          <w:sz w:val="18"/>
          <w:szCs w:val="18"/>
        </w:rPr>
        <w:t>O</w:t>
      </w:r>
      <w:r w:rsidRPr="0085225B">
        <w:rPr>
          <w:rFonts w:asciiTheme="minorHAnsi" w:hAnsiTheme="minorHAnsi" w:cstheme="minorHAnsi"/>
          <w:spacing w:val="3"/>
          <w:position w:val="-1"/>
          <w:sz w:val="18"/>
          <w:szCs w:val="18"/>
        </w:rPr>
        <w:t>M</w:t>
      </w:r>
      <w:r w:rsidRPr="0085225B">
        <w:rPr>
          <w:rFonts w:asciiTheme="minorHAnsi" w:hAnsiTheme="minorHAnsi" w:cstheme="minorHAnsi"/>
          <w:spacing w:val="4"/>
          <w:position w:val="-1"/>
          <w:sz w:val="18"/>
          <w:szCs w:val="18"/>
        </w:rPr>
        <w:t>P</w:t>
      </w:r>
      <w:r w:rsidRPr="0085225B">
        <w:rPr>
          <w:rFonts w:asciiTheme="minorHAnsi" w:hAnsiTheme="minorHAnsi" w:cstheme="minorHAnsi"/>
          <w:spacing w:val="5"/>
          <w:position w:val="-1"/>
          <w:sz w:val="18"/>
          <w:szCs w:val="18"/>
        </w:rPr>
        <w:t>ET</w:t>
      </w:r>
      <w:r w:rsidRPr="0085225B">
        <w:rPr>
          <w:rFonts w:asciiTheme="minorHAnsi" w:hAnsiTheme="minorHAnsi" w:cstheme="minorHAnsi"/>
          <w:spacing w:val="3"/>
          <w:position w:val="-1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2"/>
          <w:position w:val="-1"/>
          <w:sz w:val="18"/>
          <w:szCs w:val="18"/>
        </w:rPr>
        <w:t>N</w:t>
      </w:r>
      <w:r w:rsidRPr="0085225B">
        <w:rPr>
          <w:rFonts w:asciiTheme="minorHAnsi" w:hAnsiTheme="minorHAnsi" w:cstheme="minorHAnsi"/>
          <w:spacing w:val="1"/>
          <w:position w:val="-1"/>
          <w:sz w:val="18"/>
          <w:szCs w:val="18"/>
        </w:rPr>
        <w:t>C</w:t>
      </w:r>
      <w:r w:rsidRPr="0085225B">
        <w:rPr>
          <w:rFonts w:asciiTheme="minorHAnsi" w:hAnsiTheme="minorHAnsi" w:cstheme="minorHAnsi"/>
          <w:spacing w:val="3"/>
          <w:position w:val="-1"/>
          <w:sz w:val="18"/>
          <w:szCs w:val="18"/>
        </w:rPr>
        <w:t>IE</w:t>
      </w:r>
      <w:r w:rsidRPr="0085225B">
        <w:rPr>
          <w:rFonts w:asciiTheme="minorHAnsi" w:hAnsiTheme="minorHAnsi" w:cstheme="minorHAnsi"/>
          <w:position w:val="-1"/>
          <w:sz w:val="18"/>
          <w:szCs w:val="18"/>
        </w:rPr>
        <w:t>S</w:t>
      </w:r>
    </w:p>
    <w:p w14:paraId="615DA87B" w14:textId="77777777" w:rsidR="00A23BB8" w:rsidRPr="0085225B" w:rsidRDefault="00A23BB8">
      <w:pPr>
        <w:spacing w:before="19" w:line="240" w:lineRule="exact"/>
        <w:rPr>
          <w:rFonts w:asciiTheme="minorHAnsi" w:hAnsiTheme="minorHAnsi" w:cstheme="minorHAnsi"/>
          <w:sz w:val="22"/>
          <w:szCs w:val="22"/>
        </w:rPr>
        <w:sectPr w:rsidR="00A23BB8" w:rsidRPr="0085225B">
          <w:type w:val="continuous"/>
          <w:pgSz w:w="11920" w:h="16840"/>
          <w:pgMar w:top="860" w:right="500" w:bottom="280" w:left="560" w:header="720" w:footer="720" w:gutter="0"/>
          <w:cols w:space="720"/>
        </w:sectPr>
      </w:pPr>
    </w:p>
    <w:p w14:paraId="0C11FB96" w14:textId="60E0F8A1" w:rsidR="00A23BB8" w:rsidRDefault="00A23BB8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31AF2895" w14:textId="77777777" w:rsidR="0085225B" w:rsidRPr="0085225B" w:rsidRDefault="0085225B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28ED5374" w14:textId="77777777" w:rsidR="00A23BB8" w:rsidRPr="0085225B" w:rsidRDefault="00A23BB8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33A75831" w14:textId="77777777" w:rsidR="00A23BB8" w:rsidRPr="0085225B" w:rsidRDefault="0085225B">
      <w:pPr>
        <w:ind w:left="107" w:right="-54"/>
        <w:rPr>
          <w:rFonts w:asciiTheme="minorHAnsi" w:hAnsiTheme="minorHAnsi" w:cstheme="minorHAnsi"/>
          <w:sz w:val="18"/>
          <w:szCs w:val="18"/>
        </w:rPr>
      </w:pPr>
      <w:r w:rsidRPr="0085225B">
        <w:rPr>
          <w:rFonts w:asciiTheme="minorHAnsi" w:hAnsiTheme="minorHAnsi" w:cstheme="minorHAnsi"/>
          <w:spacing w:val="12"/>
          <w:sz w:val="18"/>
          <w:szCs w:val="18"/>
        </w:rPr>
        <w:t>P</w:t>
      </w:r>
      <w:r w:rsidRPr="0085225B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9"/>
          <w:sz w:val="18"/>
          <w:szCs w:val="18"/>
        </w:rPr>
        <w:t>RS</w:t>
      </w:r>
      <w:r w:rsidRPr="0085225B">
        <w:rPr>
          <w:rFonts w:asciiTheme="minorHAnsi" w:hAnsiTheme="minorHAnsi" w:cstheme="minorHAnsi"/>
          <w:spacing w:val="10"/>
          <w:sz w:val="18"/>
          <w:szCs w:val="18"/>
        </w:rPr>
        <w:t>ON</w:t>
      </w:r>
      <w:r w:rsidRPr="0085225B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85225B">
        <w:rPr>
          <w:rFonts w:asciiTheme="minorHAnsi" w:hAnsiTheme="minorHAnsi" w:cstheme="minorHAnsi"/>
          <w:sz w:val="18"/>
          <w:szCs w:val="18"/>
        </w:rPr>
        <w:t>L</w:t>
      </w:r>
      <w:r w:rsidRPr="0085225B">
        <w:rPr>
          <w:rFonts w:asciiTheme="minorHAnsi" w:hAnsiTheme="minorHAnsi" w:cstheme="minorHAnsi"/>
          <w:spacing w:val="10"/>
          <w:sz w:val="18"/>
          <w:szCs w:val="18"/>
        </w:rPr>
        <w:t xml:space="preserve"> D</w:t>
      </w:r>
      <w:r w:rsidRPr="0085225B">
        <w:rPr>
          <w:rFonts w:asciiTheme="minorHAnsi" w:hAnsiTheme="minorHAnsi" w:cstheme="minorHAnsi"/>
          <w:spacing w:val="8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13"/>
          <w:sz w:val="18"/>
          <w:szCs w:val="18"/>
        </w:rPr>
        <w:t>T</w:t>
      </w:r>
      <w:r w:rsidRPr="0085225B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10"/>
          <w:sz w:val="18"/>
          <w:szCs w:val="18"/>
        </w:rPr>
        <w:t>I</w:t>
      </w:r>
      <w:r w:rsidRPr="0085225B">
        <w:rPr>
          <w:rFonts w:asciiTheme="minorHAnsi" w:hAnsiTheme="minorHAnsi" w:cstheme="minorHAnsi"/>
          <w:spacing w:val="8"/>
          <w:sz w:val="18"/>
          <w:szCs w:val="18"/>
        </w:rPr>
        <w:t>L</w:t>
      </w:r>
      <w:r w:rsidRPr="0085225B">
        <w:rPr>
          <w:rFonts w:asciiTheme="minorHAnsi" w:hAnsiTheme="minorHAnsi" w:cstheme="minorHAnsi"/>
          <w:sz w:val="18"/>
          <w:szCs w:val="18"/>
        </w:rPr>
        <w:t>S</w:t>
      </w:r>
    </w:p>
    <w:p w14:paraId="35EF1B7B" w14:textId="77777777" w:rsidR="00A23BB8" w:rsidRPr="0085225B" w:rsidRDefault="00A23BB8">
      <w:pPr>
        <w:spacing w:before="16" w:line="220" w:lineRule="exact"/>
        <w:rPr>
          <w:rFonts w:asciiTheme="minorHAnsi" w:hAnsiTheme="minorHAnsi" w:cstheme="minorHAnsi"/>
        </w:rPr>
      </w:pPr>
    </w:p>
    <w:p w14:paraId="3A1860E4" w14:textId="77777777" w:rsidR="0085225B" w:rsidRDefault="0085225B">
      <w:pPr>
        <w:ind w:left="10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Jem Woolley</w:t>
      </w:r>
    </w:p>
    <w:p w14:paraId="1BBA254F" w14:textId="3396C535" w:rsidR="00A23BB8" w:rsidRPr="0085225B" w:rsidRDefault="0085225B">
      <w:pPr>
        <w:ind w:left="107"/>
        <w:rPr>
          <w:rFonts w:asciiTheme="minorHAnsi" w:hAnsiTheme="minorHAnsi" w:cstheme="minorHAnsi"/>
          <w:sz w:val="18"/>
          <w:szCs w:val="18"/>
        </w:rPr>
      </w:pPr>
      <w:r w:rsidRPr="0085225B">
        <w:rPr>
          <w:rFonts w:asciiTheme="minorHAnsi" w:hAnsiTheme="minorHAnsi" w:cstheme="minorHAnsi"/>
          <w:sz w:val="18"/>
          <w:szCs w:val="18"/>
        </w:rPr>
        <w:pict w14:anchorId="65688D18">
          <v:group id="_x0000_s1028" style="position:absolute;left:0;text-align:left;margin-left:210.05pt;margin-top:-63.3pt;width:9.1pt;height:77.3pt;z-index:-251658752;mso-position-horizontal-relative:page" coordorigin="4201,-1266" coordsize="182,1546">
            <v:shape id="_x0000_s1034" type="#_x0000_t75" style="position:absolute;left:4201;top:-1266;width:182;height:245">
              <v:imagedata r:id="rId5" o:title=""/>
            </v:shape>
            <v:shape id="_x0000_s1033" type="#_x0000_t75" style="position:absolute;left:4201;top:-1004;width:182;height:245">
              <v:imagedata r:id="rId5" o:title=""/>
            </v:shape>
            <v:shape id="_x0000_s1032" type="#_x0000_t75" style="position:absolute;left:4201;top:-744;width:182;height:245">
              <v:imagedata r:id="rId5" o:title=""/>
            </v:shape>
            <v:shape id="_x0000_s1031" type="#_x0000_t75" style="position:absolute;left:4201;top:-485;width:182;height:245">
              <v:imagedata r:id="rId5" o:title=""/>
            </v:shape>
            <v:shape id="_x0000_s1030" type="#_x0000_t75" style="position:absolute;left:4201;top:-224;width:182;height:245">
              <v:imagedata r:id="rId5" o:title=""/>
            </v:shape>
            <v:shape id="_x0000_s1029" type="#_x0000_t75" style="position:absolute;left:4201;top:36;width:182;height:245">
              <v:imagedata r:id="rId5" o:title=""/>
            </v:shape>
            <w10:wrap anchorx="page"/>
          </v:group>
        </w:pict>
      </w:r>
      <w:r w:rsidRPr="0085225B">
        <w:rPr>
          <w:rFonts w:asciiTheme="minorHAnsi" w:hAnsiTheme="minorHAnsi" w:cstheme="minorHAnsi"/>
          <w:i/>
          <w:spacing w:val="1"/>
          <w:sz w:val="18"/>
          <w:szCs w:val="18"/>
        </w:rPr>
        <w:t>3</w:t>
      </w:r>
      <w:r w:rsidRPr="0085225B">
        <w:rPr>
          <w:rFonts w:asciiTheme="minorHAnsi" w:hAnsiTheme="minorHAnsi" w:cstheme="minorHAnsi"/>
          <w:i/>
          <w:sz w:val="18"/>
          <w:szCs w:val="18"/>
        </w:rPr>
        <w:t>4 A</w:t>
      </w:r>
      <w:r w:rsidRPr="0085225B">
        <w:rPr>
          <w:rFonts w:asciiTheme="minorHAnsi" w:hAnsiTheme="minorHAnsi" w:cstheme="minorHAnsi"/>
          <w:i/>
          <w:spacing w:val="1"/>
          <w:sz w:val="18"/>
          <w:szCs w:val="18"/>
        </w:rPr>
        <w:t>n</w:t>
      </w:r>
      <w:r w:rsidRPr="0085225B">
        <w:rPr>
          <w:rFonts w:asciiTheme="minorHAnsi" w:hAnsiTheme="minorHAnsi" w:cstheme="minorHAnsi"/>
          <w:i/>
          <w:sz w:val="18"/>
          <w:szCs w:val="18"/>
        </w:rPr>
        <w:t>ywhere</w:t>
      </w:r>
      <w:r w:rsidRPr="0085225B">
        <w:rPr>
          <w:rFonts w:asciiTheme="minorHAnsi" w:hAnsiTheme="minorHAnsi" w:cstheme="minorHAnsi"/>
          <w:i/>
          <w:spacing w:val="-8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i/>
          <w:sz w:val="18"/>
          <w:szCs w:val="18"/>
        </w:rPr>
        <w:t>R</w:t>
      </w:r>
      <w:r w:rsidRPr="0085225B">
        <w:rPr>
          <w:rFonts w:asciiTheme="minorHAnsi" w:hAnsiTheme="minorHAnsi" w:cstheme="minorHAnsi"/>
          <w:i/>
          <w:spacing w:val="-1"/>
          <w:sz w:val="18"/>
          <w:szCs w:val="18"/>
        </w:rPr>
        <w:t>o</w:t>
      </w:r>
      <w:r w:rsidRPr="0085225B">
        <w:rPr>
          <w:rFonts w:asciiTheme="minorHAnsi" w:hAnsiTheme="minorHAnsi" w:cstheme="minorHAnsi"/>
          <w:i/>
          <w:spacing w:val="1"/>
          <w:sz w:val="18"/>
          <w:szCs w:val="18"/>
        </w:rPr>
        <w:t>a</w:t>
      </w:r>
      <w:r w:rsidRPr="0085225B">
        <w:rPr>
          <w:rFonts w:asciiTheme="minorHAnsi" w:hAnsiTheme="minorHAnsi" w:cstheme="minorHAnsi"/>
          <w:i/>
          <w:sz w:val="18"/>
          <w:szCs w:val="18"/>
        </w:rPr>
        <w:t>d</w:t>
      </w:r>
    </w:p>
    <w:p w14:paraId="4F35F57B" w14:textId="77777777" w:rsidR="00A23BB8" w:rsidRPr="0085225B" w:rsidRDefault="0085225B">
      <w:pPr>
        <w:ind w:left="107"/>
        <w:rPr>
          <w:rFonts w:asciiTheme="minorHAnsi" w:hAnsiTheme="minorHAnsi" w:cstheme="minorHAnsi"/>
          <w:sz w:val="18"/>
          <w:szCs w:val="18"/>
        </w:rPr>
      </w:pPr>
      <w:r w:rsidRPr="0085225B">
        <w:rPr>
          <w:rFonts w:asciiTheme="minorHAnsi" w:hAnsiTheme="minorHAnsi" w:cstheme="minorHAnsi"/>
          <w:i/>
          <w:spacing w:val="-1"/>
          <w:sz w:val="18"/>
          <w:szCs w:val="18"/>
        </w:rPr>
        <w:t>C</w:t>
      </w:r>
      <w:r w:rsidRPr="0085225B">
        <w:rPr>
          <w:rFonts w:asciiTheme="minorHAnsi" w:hAnsiTheme="minorHAnsi" w:cstheme="minorHAnsi"/>
          <w:i/>
          <w:spacing w:val="1"/>
          <w:sz w:val="18"/>
          <w:szCs w:val="18"/>
        </w:rPr>
        <w:t>o</w:t>
      </w:r>
      <w:r w:rsidRPr="0085225B">
        <w:rPr>
          <w:rFonts w:asciiTheme="minorHAnsi" w:hAnsiTheme="minorHAnsi" w:cstheme="minorHAnsi"/>
          <w:i/>
          <w:sz w:val="18"/>
          <w:szCs w:val="18"/>
        </w:rPr>
        <w:t>v</w:t>
      </w:r>
      <w:r w:rsidRPr="0085225B">
        <w:rPr>
          <w:rFonts w:asciiTheme="minorHAnsi" w:hAnsiTheme="minorHAnsi" w:cstheme="minorHAnsi"/>
          <w:i/>
          <w:spacing w:val="1"/>
          <w:sz w:val="18"/>
          <w:szCs w:val="18"/>
        </w:rPr>
        <w:t>en</w:t>
      </w:r>
      <w:r w:rsidRPr="0085225B">
        <w:rPr>
          <w:rFonts w:asciiTheme="minorHAnsi" w:hAnsiTheme="minorHAnsi" w:cstheme="minorHAnsi"/>
          <w:i/>
          <w:sz w:val="18"/>
          <w:szCs w:val="18"/>
        </w:rPr>
        <w:t>t</w:t>
      </w:r>
      <w:r w:rsidRPr="0085225B">
        <w:rPr>
          <w:rFonts w:asciiTheme="minorHAnsi" w:hAnsiTheme="minorHAnsi" w:cstheme="minorHAnsi"/>
          <w:i/>
          <w:spacing w:val="-1"/>
          <w:sz w:val="18"/>
          <w:szCs w:val="18"/>
        </w:rPr>
        <w:t>r</w:t>
      </w:r>
      <w:r w:rsidRPr="0085225B">
        <w:rPr>
          <w:rFonts w:asciiTheme="minorHAnsi" w:hAnsiTheme="minorHAnsi" w:cstheme="minorHAnsi"/>
          <w:i/>
          <w:sz w:val="18"/>
          <w:szCs w:val="18"/>
        </w:rPr>
        <w:t>y</w:t>
      </w:r>
    </w:p>
    <w:p w14:paraId="641748D9" w14:textId="77777777" w:rsidR="00A23BB8" w:rsidRPr="0085225B" w:rsidRDefault="0085225B">
      <w:pPr>
        <w:ind w:left="107"/>
        <w:rPr>
          <w:rFonts w:asciiTheme="minorHAnsi" w:hAnsiTheme="minorHAnsi" w:cstheme="minorHAnsi"/>
          <w:sz w:val="18"/>
          <w:szCs w:val="18"/>
        </w:rPr>
      </w:pPr>
      <w:r w:rsidRPr="0085225B">
        <w:rPr>
          <w:rFonts w:asciiTheme="minorHAnsi" w:hAnsiTheme="minorHAnsi" w:cstheme="minorHAnsi"/>
          <w:i/>
          <w:spacing w:val="-1"/>
          <w:sz w:val="18"/>
          <w:szCs w:val="18"/>
        </w:rPr>
        <w:t>C</w:t>
      </w:r>
      <w:r w:rsidRPr="0085225B">
        <w:rPr>
          <w:rFonts w:asciiTheme="minorHAnsi" w:hAnsiTheme="minorHAnsi" w:cstheme="minorHAnsi"/>
          <w:i/>
          <w:sz w:val="18"/>
          <w:szCs w:val="18"/>
        </w:rPr>
        <w:t>V6</w:t>
      </w:r>
      <w:r w:rsidRPr="0085225B">
        <w:rPr>
          <w:rFonts w:asciiTheme="minorHAnsi" w:hAnsiTheme="minorHAnsi" w:cstheme="minorHAnsi"/>
          <w:i/>
          <w:spacing w:val="-3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i/>
          <w:spacing w:val="1"/>
          <w:sz w:val="18"/>
          <w:szCs w:val="18"/>
        </w:rPr>
        <w:t>7</w:t>
      </w:r>
      <w:r w:rsidRPr="0085225B">
        <w:rPr>
          <w:rFonts w:asciiTheme="minorHAnsi" w:hAnsiTheme="minorHAnsi" w:cstheme="minorHAnsi"/>
          <w:i/>
          <w:sz w:val="18"/>
          <w:szCs w:val="18"/>
        </w:rPr>
        <w:t>RF</w:t>
      </w:r>
    </w:p>
    <w:p w14:paraId="6C528C83" w14:textId="77777777" w:rsidR="00A23BB8" w:rsidRPr="0085225B" w:rsidRDefault="00A23BB8">
      <w:pPr>
        <w:spacing w:before="8" w:line="220" w:lineRule="exact"/>
        <w:rPr>
          <w:rFonts w:asciiTheme="minorHAnsi" w:hAnsiTheme="minorHAnsi" w:cstheme="minorHAnsi"/>
        </w:rPr>
      </w:pPr>
    </w:p>
    <w:p w14:paraId="35E57C12" w14:textId="77777777" w:rsidR="00A23BB8" w:rsidRPr="0085225B" w:rsidRDefault="0085225B">
      <w:pPr>
        <w:ind w:left="107"/>
        <w:rPr>
          <w:rFonts w:asciiTheme="minorHAnsi" w:hAnsiTheme="minorHAnsi" w:cstheme="minorHAnsi"/>
          <w:sz w:val="18"/>
          <w:szCs w:val="18"/>
        </w:rPr>
      </w:pPr>
      <w:r w:rsidRPr="0085225B">
        <w:rPr>
          <w:rFonts w:asciiTheme="minorHAnsi" w:hAnsiTheme="minorHAnsi" w:cstheme="minorHAnsi"/>
          <w:i/>
          <w:sz w:val="18"/>
          <w:szCs w:val="18"/>
        </w:rPr>
        <w:t>T:</w:t>
      </w:r>
      <w:r w:rsidRPr="0085225B">
        <w:rPr>
          <w:rFonts w:asciiTheme="minorHAnsi" w:hAnsiTheme="minorHAnsi" w:cstheme="minorHAnsi"/>
          <w:i/>
          <w:spacing w:val="-1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i/>
          <w:spacing w:val="1"/>
          <w:sz w:val="18"/>
          <w:szCs w:val="18"/>
        </w:rPr>
        <w:t>024</w:t>
      </w:r>
      <w:r w:rsidRPr="0085225B">
        <w:rPr>
          <w:rFonts w:asciiTheme="minorHAnsi" w:hAnsiTheme="minorHAnsi" w:cstheme="minorHAnsi"/>
          <w:i/>
          <w:spacing w:val="-1"/>
          <w:sz w:val="18"/>
          <w:szCs w:val="18"/>
        </w:rPr>
        <w:t>7</w:t>
      </w:r>
      <w:r w:rsidRPr="0085225B">
        <w:rPr>
          <w:rFonts w:asciiTheme="minorHAnsi" w:hAnsiTheme="minorHAnsi" w:cstheme="minorHAnsi"/>
          <w:i/>
          <w:sz w:val="18"/>
          <w:szCs w:val="18"/>
        </w:rPr>
        <w:t>6</w:t>
      </w:r>
      <w:r w:rsidRPr="0085225B">
        <w:rPr>
          <w:rFonts w:asciiTheme="minorHAnsi" w:hAnsiTheme="minorHAnsi" w:cstheme="minorHAnsi"/>
          <w:i/>
          <w:spacing w:val="-4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i/>
          <w:spacing w:val="-1"/>
          <w:sz w:val="18"/>
          <w:szCs w:val="18"/>
        </w:rPr>
        <w:t>8</w:t>
      </w:r>
      <w:r w:rsidRPr="0085225B">
        <w:rPr>
          <w:rFonts w:asciiTheme="minorHAnsi" w:hAnsiTheme="minorHAnsi" w:cstheme="minorHAnsi"/>
          <w:i/>
          <w:spacing w:val="1"/>
          <w:sz w:val="18"/>
          <w:szCs w:val="18"/>
        </w:rPr>
        <w:t>8</w:t>
      </w:r>
      <w:r w:rsidRPr="0085225B">
        <w:rPr>
          <w:rFonts w:asciiTheme="minorHAnsi" w:hAnsiTheme="minorHAnsi" w:cstheme="minorHAnsi"/>
          <w:i/>
          <w:sz w:val="18"/>
          <w:szCs w:val="18"/>
        </w:rPr>
        <w:t>8</w:t>
      </w:r>
      <w:r w:rsidRPr="0085225B">
        <w:rPr>
          <w:rFonts w:asciiTheme="minorHAnsi" w:hAnsiTheme="minorHAnsi" w:cstheme="minorHAnsi"/>
          <w:i/>
          <w:spacing w:val="-2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i/>
          <w:spacing w:val="-1"/>
          <w:sz w:val="18"/>
          <w:szCs w:val="18"/>
        </w:rPr>
        <w:t>5</w:t>
      </w:r>
      <w:r w:rsidRPr="0085225B">
        <w:rPr>
          <w:rFonts w:asciiTheme="minorHAnsi" w:hAnsiTheme="minorHAnsi" w:cstheme="minorHAnsi"/>
          <w:i/>
          <w:spacing w:val="1"/>
          <w:sz w:val="18"/>
          <w:szCs w:val="18"/>
        </w:rPr>
        <w:t>54</w:t>
      </w:r>
      <w:r w:rsidRPr="0085225B">
        <w:rPr>
          <w:rFonts w:asciiTheme="minorHAnsi" w:hAnsiTheme="minorHAnsi" w:cstheme="minorHAnsi"/>
          <w:i/>
          <w:sz w:val="18"/>
          <w:szCs w:val="18"/>
        </w:rPr>
        <w:t>4</w:t>
      </w:r>
    </w:p>
    <w:p w14:paraId="3FD58965" w14:textId="77777777" w:rsidR="00A23BB8" w:rsidRPr="0085225B" w:rsidRDefault="0085225B">
      <w:pPr>
        <w:ind w:left="107"/>
        <w:rPr>
          <w:rFonts w:asciiTheme="minorHAnsi" w:hAnsiTheme="minorHAnsi" w:cstheme="minorHAnsi"/>
          <w:sz w:val="18"/>
          <w:szCs w:val="18"/>
        </w:rPr>
      </w:pPr>
      <w:r w:rsidRPr="0085225B">
        <w:rPr>
          <w:rFonts w:asciiTheme="minorHAnsi" w:hAnsiTheme="minorHAnsi" w:cstheme="minorHAnsi"/>
          <w:i/>
          <w:sz w:val="18"/>
          <w:szCs w:val="18"/>
        </w:rPr>
        <w:t>M:</w:t>
      </w:r>
      <w:r w:rsidRPr="0085225B">
        <w:rPr>
          <w:rFonts w:asciiTheme="minorHAnsi" w:hAnsiTheme="minorHAnsi" w:cstheme="minorHAnsi"/>
          <w:i/>
          <w:spacing w:val="-1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i/>
          <w:spacing w:val="1"/>
          <w:sz w:val="18"/>
          <w:szCs w:val="18"/>
        </w:rPr>
        <w:t>088</w:t>
      </w:r>
      <w:r w:rsidRPr="0085225B">
        <w:rPr>
          <w:rFonts w:asciiTheme="minorHAnsi" w:hAnsiTheme="minorHAnsi" w:cstheme="minorHAnsi"/>
          <w:i/>
          <w:sz w:val="18"/>
          <w:szCs w:val="18"/>
        </w:rPr>
        <w:t>7</w:t>
      </w:r>
      <w:r w:rsidRPr="0085225B">
        <w:rPr>
          <w:rFonts w:asciiTheme="minorHAnsi" w:hAnsiTheme="minorHAnsi" w:cstheme="minorHAnsi"/>
          <w:i/>
          <w:spacing w:val="-4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i/>
          <w:spacing w:val="1"/>
          <w:sz w:val="18"/>
          <w:szCs w:val="18"/>
        </w:rPr>
        <w:t>22</w:t>
      </w:r>
      <w:r w:rsidRPr="0085225B">
        <w:rPr>
          <w:rFonts w:asciiTheme="minorHAnsi" w:hAnsiTheme="minorHAnsi" w:cstheme="minorHAnsi"/>
          <w:i/>
          <w:sz w:val="18"/>
          <w:szCs w:val="18"/>
        </w:rPr>
        <w:t>2</w:t>
      </w:r>
      <w:r w:rsidRPr="0085225B">
        <w:rPr>
          <w:rFonts w:asciiTheme="minorHAnsi" w:hAnsiTheme="minorHAnsi" w:cstheme="minorHAnsi"/>
          <w:i/>
          <w:spacing w:val="-4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i/>
          <w:spacing w:val="1"/>
          <w:sz w:val="18"/>
          <w:szCs w:val="18"/>
        </w:rPr>
        <w:t>9</w:t>
      </w:r>
      <w:r w:rsidRPr="0085225B">
        <w:rPr>
          <w:rFonts w:asciiTheme="minorHAnsi" w:hAnsiTheme="minorHAnsi" w:cstheme="minorHAnsi"/>
          <w:i/>
          <w:spacing w:val="-1"/>
          <w:sz w:val="18"/>
          <w:szCs w:val="18"/>
        </w:rPr>
        <w:t>9</w:t>
      </w:r>
      <w:r w:rsidRPr="0085225B">
        <w:rPr>
          <w:rFonts w:asciiTheme="minorHAnsi" w:hAnsiTheme="minorHAnsi" w:cstheme="minorHAnsi"/>
          <w:i/>
          <w:spacing w:val="1"/>
          <w:sz w:val="18"/>
          <w:szCs w:val="18"/>
        </w:rPr>
        <w:t>9</w:t>
      </w:r>
      <w:r w:rsidRPr="0085225B">
        <w:rPr>
          <w:rFonts w:asciiTheme="minorHAnsi" w:hAnsiTheme="minorHAnsi" w:cstheme="minorHAnsi"/>
          <w:i/>
          <w:sz w:val="18"/>
          <w:szCs w:val="18"/>
        </w:rPr>
        <w:t>9</w:t>
      </w:r>
    </w:p>
    <w:p w14:paraId="7E04ACC6" w14:textId="70B13D33" w:rsidR="00A23BB8" w:rsidRPr="0085225B" w:rsidRDefault="0085225B">
      <w:pPr>
        <w:ind w:left="107"/>
        <w:rPr>
          <w:rFonts w:asciiTheme="minorHAnsi" w:hAnsiTheme="minorHAnsi" w:cstheme="minorHAnsi"/>
          <w:sz w:val="18"/>
          <w:szCs w:val="18"/>
        </w:rPr>
      </w:pPr>
      <w:r w:rsidRPr="0085225B">
        <w:rPr>
          <w:rFonts w:asciiTheme="minorHAnsi" w:hAnsiTheme="minorHAnsi" w:cstheme="minorHAnsi"/>
          <w:i/>
          <w:spacing w:val="1"/>
          <w:sz w:val="18"/>
          <w:szCs w:val="18"/>
        </w:rPr>
        <w:t>E</w:t>
      </w:r>
      <w:r w:rsidRPr="0085225B">
        <w:rPr>
          <w:rFonts w:asciiTheme="minorHAnsi" w:hAnsiTheme="minorHAnsi" w:cstheme="minorHAnsi"/>
          <w:i/>
          <w:sz w:val="18"/>
          <w:szCs w:val="18"/>
        </w:rPr>
        <w:t>:</w:t>
      </w:r>
      <w:r w:rsidRPr="0085225B">
        <w:rPr>
          <w:rFonts w:asciiTheme="minorHAnsi" w:hAnsiTheme="minorHAnsi" w:cstheme="minorHAnsi"/>
          <w:i/>
          <w:spacing w:val="-2"/>
          <w:sz w:val="18"/>
          <w:szCs w:val="18"/>
        </w:rPr>
        <w:t xml:space="preserve"> </w:t>
      </w:r>
      <w:r>
        <w:rPr>
          <w:rFonts w:asciiTheme="minorHAnsi" w:hAnsiTheme="minorHAnsi" w:cstheme="minorHAnsi"/>
          <w:i/>
          <w:spacing w:val="1"/>
          <w:sz w:val="18"/>
          <w:szCs w:val="18"/>
          <w:u w:val="single" w:color="0000FF"/>
        </w:rPr>
        <w:t>woolley@gmail.com</w:t>
      </w:r>
    </w:p>
    <w:p w14:paraId="146513E8" w14:textId="77777777" w:rsidR="00A23BB8" w:rsidRPr="0085225B" w:rsidRDefault="00A23BB8">
      <w:pPr>
        <w:spacing w:before="11" w:line="220" w:lineRule="exact"/>
        <w:rPr>
          <w:rFonts w:asciiTheme="minorHAnsi" w:hAnsiTheme="minorHAnsi" w:cstheme="minorHAnsi"/>
        </w:rPr>
      </w:pPr>
    </w:p>
    <w:p w14:paraId="04B95505" w14:textId="77777777" w:rsidR="00A23BB8" w:rsidRPr="0085225B" w:rsidRDefault="0085225B">
      <w:pPr>
        <w:ind w:left="107"/>
        <w:rPr>
          <w:rFonts w:asciiTheme="minorHAnsi" w:hAnsiTheme="minorHAnsi" w:cstheme="minorHAnsi"/>
          <w:sz w:val="18"/>
          <w:szCs w:val="18"/>
        </w:rPr>
      </w:pPr>
      <w:r w:rsidRPr="0085225B">
        <w:rPr>
          <w:rFonts w:asciiTheme="minorHAnsi" w:hAnsiTheme="minorHAnsi" w:cstheme="minorHAnsi"/>
          <w:i/>
          <w:sz w:val="18"/>
          <w:szCs w:val="18"/>
        </w:rPr>
        <w:t>DO</w:t>
      </w:r>
      <w:r w:rsidRPr="0085225B">
        <w:rPr>
          <w:rFonts w:asciiTheme="minorHAnsi" w:hAnsiTheme="minorHAnsi" w:cstheme="minorHAnsi"/>
          <w:i/>
          <w:spacing w:val="1"/>
          <w:sz w:val="18"/>
          <w:szCs w:val="18"/>
        </w:rPr>
        <w:t>B</w:t>
      </w:r>
      <w:r w:rsidRPr="0085225B">
        <w:rPr>
          <w:rFonts w:asciiTheme="minorHAnsi" w:hAnsiTheme="minorHAnsi" w:cstheme="minorHAnsi"/>
          <w:i/>
          <w:sz w:val="18"/>
          <w:szCs w:val="18"/>
        </w:rPr>
        <w:t>:</w:t>
      </w:r>
      <w:r w:rsidRPr="0085225B">
        <w:rPr>
          <w:rFonts w:asciiTheme="minorHAnsi" w:hAnsiTheme="minorHAnsi" w:cstheme="minorHAnsi"/>
          <w:i/>
          <w:spacing w:val="-4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i/>
          <w:spacing w:val="1"/>
          <w:sz w:val="18"/>
          <w:szCs w:val="18"/>
        </w:rPr>
        <w:t>12</w:t>
      </w:r>
      <w:r w:rsidRPr="0085225B">
        <w:rPr>
          <w:rFonts w:asciiTheme="minorHAnsi" w:hAnsiTheme="minorHAnsi" w:cstheme="minorHAnsi"/>
          <w:i/>
          <w:sz w:val="18"/>
          <w:szCs w:val="18"/>
        </w:rPr>
        <w:t>/</w:t>
      </w:r>
      <w:r w:rsidRPr="0085225B">
        <w:rPr>
          <w:rFonts w:asciiTheme="minorHAnsi" w:hAnsiTheme="minorHAnsi" w:cstheme="minorHAnsi"/>
          <w:i/>
          <w:spacing w:val="3"/>
          <w:sz w:val="18"/>
          <w:szCs w:val="18"/>
        </w:rPr>
        <w:t>0</w:t>
      </w:r>
      <w:r w:rsidRPr="0085225B">
        <w:rPr>
          <w:rFonts w:asciiTheme="minorHAnsi" w:hAnsiTheme="minorHAnsi" w:cstheme="minorHAnsi"/>
          <w:i/>
          <w:spacing w:val="1"/>
          <w:sz w:val="18"/>
          <w:szCs w:val="18"/>
        </w:rPr>
        <w:t>9</w:t>
      </w:r>
      <w:r w:rsidRPr="0085225B">
        <w:rPr>
          <w:rFonts w:asciiTheme="minorHAnsi" w:hAnsiTheme="minorHAnsi" w:cstheme="minorHAnsi"/>
          <w:i/>
          <w:sz w:val="18"/>
          <w:szCs w:val="18"/>
        </w:rPr>
        <w:t>/</w:t>
      </w:r>
      <w:r w:rsidRPr="0085225B">
        <w:rPr>
          <w:rFonts w:asciiTheme="minorHAnsi" w:hAnsiTheme="minorHAnsi" w:cstheme="minorHAnsi"/>
          <w:i/>
          <w:spacing w:val="-1"/>
          <w:sz w:val="18"/>
          <w:szCs w:val="18"/>
        </w:rPr>
        <w:t>1</w:t>
      </w:r>
      <w:r w:rsidRPr="0085225B">
        <w:rPr>
          <w:rFonts w:asciiTheme="minorHAnsi" w:hAnsiTheme="minorHAnsi" w:cstheme="minorHAnsi"/>
          <w:i/>
          <w:spacing w:val="1"/>
          <w:sz w:val="18"/>
          <w:szCs w:val="18"/>
        </w:rPr>
        <w:t>98</w:t>
      </w:r>
      <w:r w:rsidRPr="0085225B">
        <w:rPr>
          <w:rFonts w:asciiTheme="minorHAnsi" w:hAnsiTheme="minorHAnsi" w:cstheme="minorHAnsi"/>
          <w:i/>
          <w:sz w:val="18"/>
          <w:szCs w:val="18"/>
        </w:rPr>
        <w:t>5</w:t>
      </w:r>
    </w:p>
    <w:p w14:paraId="54FF5AF6" w14:textId="77777777" w:rsidR="00A23BB8" w:rsidRPr="0085225B" w:rsidRDefault="0085225B">
      <w:pPr>
        <w:ind w:left="107"/>
        <w:rPr>
          <w:rFonts w:asciiTheme="minorHAnsi" w:hAnsiTheme="minorHAnsi" w:cstheme="minorHAnsi"/>
          <w:sz w:val="18"/>
          <w:szCs w:val="18"/>
        </w:rPr>
      </w:pPr>
      <w:r w:rsidRPr="0085225B">
        <w:rPr>
          <w:rFonts w:asciiTheme="minorHAnsi" w:hAnsiTheme="minorHAnsi" w:cstheme="minorHAnsi"/>
          <w:i/>
          <w:sz w:val="18"/>
          <w:szCs w:val="18"/>
        </w:rPr>
        <w:t>Dr</w:t>
      </w:r>
      <w:r w:rsidRPr="0085225B">
        <w:rPr>
          <w:rFonts w:asciiTheme="minorHAnsi" w:hAnsiTheme="minorHAnsi" w:cstheme="minorHAnsi"/>
          <w:i/>
          <w:spacing w:val="-1"/>
          <w:sz w:val="18"/>
          <w:szCs w:val="18"/>
        </w:rPr>
        <w:t>i</w:t>
      </w:r>
      <w:r w:rsidRPr="0085225B">
        <w:rPr>
          <w:rFonts w:asciiTheme="minorHAnsi" w:hAnsiTheme="minorHAnsi" w:cstheme="minorHAnsi"/>
          <w:i/>
          <w:sz w:val="18"/>
          <w:szCs w:val="18"/>
        </w:rPr>
        <w:t>vi</w:t>
      </w:r>
      <w:r w:rsidRPr="0085225B">
        <w:rPr>
          <w:rFonts w:asciiTheme="minorHAnsi" w:hAnsiTheme="minorHAnsi" w:cstheme="minorHAnsi"/>
          <w:i/>
          <w:spacing w:val="1"/>
          <w:sz w:val="18"/>
          <w:szCs w:val="18"/>
        </w:rPr>
        <w:t>n</w:t>
      </w:r>
      <w:r w:rsidRPr="0085225B">
        <w:rPr>
          <w:rFonts w:asciiTheme="minorHAnsi" w:hAnsiTheme="minorHAnsi" w:cstheme="minorHAnsi"/>
          <w:i/>
          <w:sz w:val="18"/>
          <w:szCs w:val="18"/>
        </w:rPr>
        <w:t>g</w:t>
      </w:r>
      <w:r w:rsidRPr="0085225B">
        <w:rPr>
          <w:rFonts w:asciiTheme="minorHAnsi" w:hAnsiTheme="minorHAnsi" w:cstheme="minorHAnsi"/>
          <w:i/>
          <w:spacing w:val="-5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i/>
          <w:sz w:val="18"/>
          <w:szCs w:val="18"/>
        </w:rPr>
        <w:t>lice</w:t>
      </w:r>
      <w:r w:rsidRPr="0085225B">
        <w:rPr>
          <w:rFonts w:asciiTheme="minorHAnsi" w:hAnsiTheme="minorHAnsi" w:cstheme="minorHAnsi"/>
          <w:i/>
          <w:spacing w:val="1"/>
          <w:sz w:val="18"/>
          <w:szCs w:val="18"/>
        </w:rPr>
        <w:t>n</w:t>
      </w:r>
      <w:r w:rsidRPr="0085225B">
        <w:rPr>
          <w:rFonts w:asciiTheme="minorHAnsi" w:hAnsiTheme="minorHAnsi" w:cstheme="minorHAnsi"/>
          <w:i/>
          <w:spacing w:val="-1"/>
          <w:sz w:val="18"/>
          <w:szCs w:val="18"/>
        </w:rPr>
        <w:t>s</w:t>
      </w:r>
      <w:r w:rsidRPr="0085225B">
        <w:rPr>
          <w:rFonts w:asciiTheme="minorHAnsi" w:hAnsiTheme="minorHAnsi" w:cstheme="minorHAnsi"/>
          <w:i/>
          <w:sz w:val="18"/>
          <w:szCs w:val="18"/>
        </w:rPr>
        <w:t>e:</w:t>
      </w:r>
      <w:r w:rsidRPr="0085225B">
        <w:rPr>
          <w:rFonts w:asciiTheme="minorHAnsi" w:hAnsiTheme="minorHAnsi" w:cstheme="minorHAnsi"/>
          <w:i/>
          <w:spacing w:val="45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i/>
          <w:sz w:val="18"/>
          <w:szCs w:val="18"/>
        </w:rPr>
        <w:t>Yes</w:t>
      </w:r>
    </w:p>
    <w:p w14:paraId="63516768" w14:textId="77777777" w:rsidR="00A23BB8" w:rsidRPr="0085225B" w:rsidRDefault="0085225B">
      <w:pPr>
        <w:spacing w:line="220" w:lineRule="exact"/>
        <w:ind w:left="107"/>
        <w:rPr>
          <w:rFonts w:asciiTheme="minorHAnsi" w:hAnsiTheme="minorHAnsi" w:cstheme="minorHAnsi"/>
          <w:sz w:val="18"/>
          <w:szCs w:val="18"/>
        </w:rPr>
      </w:pPr>
      <w:r w:rsidRPr="0085225B">
        <w:rPr>
          <w:rFonts w:asciiTheme="minorHAnsi" w:hAnsiTheme="minorHAnsi" w:cstheme="minorHAnsi"/>
          <w:i/>
          <w:spacing w:val="-1"/>
          <w:sz w:val="18"/>
          <w:szCs w:val="18"/>
        </w:rPr>
        <w:t>N</w:t>
      </w:r>
      <w:r w:rsidRPr="0085225B">
        <w:rPr>
          <w:rFonts w:asciiTheme="minorHAnsi" w:hAnsiTheme="minorHAnsi" w:cstheme="minorHAnsi"/>
          <w:i/>
          <w:spacing w:val="1"/>
          <w:sz w:val="18"/>
          <w:szCs w:val="18"/>
        </w:rPr>
        <w:t>a</w:t>
      </w:r>
      <w:r w:rsidRPr="0085225B">
        <w:rPr>
          <w:rFonts w:asciiTheme="minorHAnsi" w:hAnsiTheme="minorHAnsi" w:cstheme="minorHAnsi"/>
          <w:i/>
          <w:sz w:val="18"/>
          <w:szCs w:val="18"/>
        </w:rPr>
        <w:t>ti</w:t>
      </w:r>
      <w:r w:rsidRPr="0085225B">
        <w:rPr>
          <w:rFonts w:asciiTheme="minorHAnsi" w:hAnsiTheme="minorHAnsi" w:cstheme="minorHAnsi"/>
          <w:i/>
          <w:spacing w:val="1"/>
          <w:sz w:val="18"/>
          <w:szCs w:val="18"/>
        </w:rPr>
        <w:t>ona</w:t>
      </w:r>
      <w:r w:rsidRPr="0085225B">
        <w:rPr>
          <w:rFonts w:asciiTheme="minorHAnsi" w:hAnsiTheme="minorHAnsi" w:cstheme="minorHAnsi"/>
          <w:i/>
          <w:sz w:val="18"/>
          <w:szCs w:val="18"/>
        </w:rPr>
        <w:t>lity:</w:t>
      </w:r>
      <w:r w:rsidRPr="0085225B">
        <w:rPr>
          <w:rFonts w:asciiTheme="minorHAnsi" w:hAnsiTheme="minorHAnsi" w:cstheme="minorHAnsi"/>
          <w:i/>
          <w:spacing w:val="-9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i/>
          <w:sz w:val="18"/>
          <w:szCs w:val="18"/>
        </w:rPr>
        <w:t>B</w:t>
      </w:r>
      <w:r w:rsidRPr="0085225B">
        <w:rPr>
          <w:rFonts w:asciiTheme="minorHAnsi" w:hAnsiTheme="minorHAnsi" w:cstheme="minorHAnsi"/>
          <w:i/>
          <w:spacing w:val="-1"/>
          <w:sz w:val="18"/>
          <w:szCs w:val="18"/>
        </w:rPr>
        <w:t>r</w:t>
      </w:r>
      <w:r w:rsidRPr="0085225B">
        <w:rPr>
          <w:rFonts w:asciiTheme="minorHAnsi" w:hAnsiTheme="minorHAnsi" w:cstheme="minorHAnsi"/>
          <w:i/>
          <w:sz w:val="18"/>
          <w:szCs w:val="18"/>
        </w:rPr>
        <w:t>iti</w:t>
      </w:r>
      <w:r w:rsidRPr="0085225B">
        <w:rPr>
          <w:rFonts w:asciiTheme="minorHAnsi" w:hAnsiTheme="minorHAnsi" w:cstheme="minorHAnsi"/>
          <w:i/>
          <w:spacing w:val="-1"/>
          <w:sz w:val="18"/>
          <w:szCs w:val="18"/>
        </w:rPr>
        <w:t>s</w:t>
      </w:r>
      <w:r w:rsidRPr="0085225B">
        <w:rPr>
          <w:rFonts w:asciiTheme="minorHAnsi" w:hAnsiTheme="minorHAnsi" w:cstheme="minorHAnsi"/>
          <w:i/>
          <w:sz w:val="18"/>
          <w:szCs w:val="18"/>
        </w:rPr>
        <w:t>h</w:t>
      </w:r>
    </w:p>
    <w:p w14:paraId="44F8EB08" w14:textId="77777777" w:rsidR="00A23BB8" w:rsidRPr="0085225B" w:rsidRDefault="0085225B">
      <w:pPr>
        <w:spacing w:before="33" w:line="273" w:lineRule="auto"/>
        <w:ind w:left="192" w:right="292" w:firstLine="5"/>
        <w:rPr>
          <w:rFonts w:asciiTheme="minorHAnsi" w:hAnsiTheme="minorHAnsi" w:cstheme="minorHAnsi"/>
          <w:sz w:val="18"/>
          <w:szCs w:val="18"/>
        </w:rPr>
      </w:pPr>
      <w:r w:rsidRPr="0085225B">
        <w:rPr>
          <w:rFonts w:asciiTheme="minorHAnsi" w:hAnsiTheme="minorHAnsi" w:cstheme="minorHAnsi"/>
          <w:sz w:val="18"/>
          <w:szCs w:val="18"/>
        </w:rPr>
        <w:br w:type="column"/>
      </w:r>
      <w:r w:rsidRPr="0085225B">
        <w:rPr>
          <w:rFonts w:asciiTheme="minorHAnsi" w:hAnsiTheme="minorHAnsi" w:cstheme="minorHAnsi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ti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85225B">
        <w:rPr>
          <w:rFonts w:asciiTheme="minorHAnsi" w:hAnsiTheme="minorHAnsi" w:cstheme="minorHAnsi"/>
          <w:sz w:val="18"/>
          <w:szCs w:val="18"/>
        </w:rPr>
        <w:t>n</w:t>
      </w:r>
      <w:r w:rsidRPr="0085225B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85225B">
        <w:rPr>
          <w:rFonts w:asciiTheme="minorHAnsi" w:hAnsiTheme="minorHAnsi" w:cstheme="minorHAnsi"/>
          <w:sz w:val="18"/>
          <w:szCs w:val="18"/>
        </w:rPr>
        <w:t>o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de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85225B">
        <w:rPr>
          <w:rFonts w:asciiTheme="minorHAnsi" w:hAnsiTheme="minorHAnsi" w:cstheme="minorHAnsi"/>
          <w:sz w:val="18"/>
          <w:szCs w:val="18"/>
        </w:rPr>
        <w:t>l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z w:val="18"/>
          <w:szCs w:val="18"/>
        </w:rPr>
        <w:t>&amp;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ab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li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85225B">
        <w:rPr>
          <w:rFonts w:asciiTheme="minorHAnsi" w:hAnsiTheme="minorHAnsi" w:cstheme="minorHAnsi"/>
          <w:sz w:val="18"/>
          <w:szCs w:val="18"/>
        </w:rPr>
        <w:t>y</w:t>
      </w:r>
      <w:r w:rsidRPr="0085225B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85225B">
        <w:rPr>
          <w:rFonts w:asciiTheme="minorHAnsi" w:hAnsiTheme="minorHAnsi" w:cstheme="minorHAnsi"/>
          <w:sz w:val="18"/>
          <w:szCs w:val="18"/>
        </w:rPr>
        <w:t>o</w:t>
      </w:r>
      <w:r w:rsidRPr="0085225B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z w:val="18"/>
          <w:szCs w:val="18"/>
        </w:rPr>
        <w:t>w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o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85225B">
        <w:rPr>
          <w:rFonts w:asciiTheme="minorHAnsi" w:hAnsiTheme="minorHAnsi" w:cstheme="minorHAnsi"/>
          <w:sz w:val="18"/>
          <w:szCs w:val="18"/>
        </w:rPr>
        <w:t xml:space="preserve">k 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85225B">
        <w:rPr>
          <w:rFonts w:asciiTheme="minorHAnsi" w:hAnsiTheme="minorHAnsi" w:cstheme="minorHAnsi"/>
          <w:sz w:val="18"/>
          <w:szCs w:val="18"/>
        </w:rPr>
        <w:t>n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pre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ss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85225B">
        <w:rPr>
          <w:rFonts w:asciiTheme="minorHAnsi" w:hAnsiTheme="minorHAnsi" w:cstheme="minorHAnsi"/>
          <w:sz w:val="18"/>
          <w:szCs w:val="18"/>
        </w:rPr>
        <w:t>d</w:t>
      </w:r>
      <w:r w:rsidRPr="0085225B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85225B">
        <w:rPr>
          <w:rFonts w:asciiTheme="minorHAnsi" w:hAnsiTheme="minorHAnsi" w:cstheme="minorHAnsi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17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v</w:t>
      </w:r>
      <w:r w:rsidRPr="0085225B">
        <w:rPr>
          <w:rFonts w:asciiTheme="minorHAnsi" w:hAnsiTheme="minorHAnsi" w:cstheme="minorHAnsi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85225B">
        <w:rPr>
          <w:rFonts w:asciiTheme="minorHAnsi" w:hAnsiTheme="minorHAnsi" w:cstheme="minorHAnsi"/>
          <w:sz w:val="18"/>
          <w:szCs w:val="18"/>
        </w:rPr>
        <w:t>.</w:t>
      </w:r>
      <w:r w:rsidRPr="0085225B">
        <w:rPr>
          <w:rFonts w:asciiTheme="minorHAnsi" w:hAnsiTheme="minorHAnsi" w:cstheme="minorHAnsi"/>
          <w:sz w:val="18"/>
          <w:szCs w:val="18"/>
        </w:rPr>
        <w:t xml:space="preserve"> E</w:t>
      </w:r>
      <w:r w:rsidRPr="0085225B">
        <w:rPr>
          <w:rFonts w:asciiTheme="minorHAnsi" w:hAnsiTheme="minorHAnsi" w:cstheme="minorHAnsi"/>
          <w:spacing w:val="-1"/>
          <w:sz w:val="18"/>
          <w:szCs w:val="18"/>
        </w:rPr>
        <w:t>x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p</w:t>
      </w:r>
      <w:r w:rsidRPr="0085225B">
        <w:rPr>
          <w:rFonts w:asciiTheme="minorHAnsi" w:hAnsiTheme="minorHAnsi" w:cstheme="minorHAnsi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85225B">
        <w:rPr>
          <w:rFonts w:asciiTheme="minorHAnsi" w:hAnsiTheme="minorHAnsi" w:cstheme="minorHAnsi"/>
          <w:sz w:val="18"/>
          <w:szCs w:val="18"/>
        </w:rPr>
        <w:t>ie</w:t>
      </w:r>
      <w:r w:rsidRPr="0085225B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85225B">
        <w:rPr>
          <w:rFonts w:asciiTheme="minorHAnsi" w:hAnsiTheme="minorHAnsi" w:cstheme="minorHAnsi"/>
          <w:sz w:val="18"/>
          <w:szCs w:val="18"/>
        </w:rPr>
        <w:t>ce</w:t>
      </w:r>
      <w:r w:rsidRPr="0085225B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ru</w:t>
      </w:r>
      <w:r w:rsidRPr="0085225B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85225B">
        <w:rPr>
          <w:rFonts w:asciiTheme="minorHAnsi" w:hAnsiTheme="minorHAnsi" w:cstheme="minorHAnsi"/>
          <w:sz w:val="18"/>
          <w:szCs w:val="18"/>
        </w:rPr>
        <w:t>i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85225B">
        <w:rPr>
          <w:rFonts w:asciiTheme="minorHAnsi" w:hAnsiTheme="minorHAnsi" w:cstheme="minorHAnsi"/>
          <w:sz w:val="18"/>
          <w:szCs w:val="18"/>
        </w:rPr>
        <w:t>g</w:t>
      </w:r>
      <w:r w:rsidRPr="0085225B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z w:val="18"/>
          <w:szCs w:val="18"/>
        </w:rPr>
        <w:t>c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o</w:t>
      </w:r>
      <w:r w:rsidRPr="0085225B">
        <w:rPr>
          <w:rFonts w:asciiTheme="minorHAnsi" w:hAnsiTheme="minorHAnsi" w:cstheme="minorHAnsi"/>
          <w:spacing w:val="-4"/>
          <w:sz w:val="18"/>
          <w:szCs w:val="18"/>
        </w:rPr>
        <w:t>m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p</w:t>
      </w:r>
      <w:r w:rsidRPr="0085225B">
        <w:rPr>
          <w:rFonts w:asciiTheme="minorHAnsi" w:hAnsiTheme="minorHAnsi" w:cstheme="minorHAnsi"/>
          <w:sz w:val="18"/>
          <w:szCs w:val="18"/>
        </w:rPr>
        <w:t>l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e</w:t>
      </w:r>
      <w:r w:rsidRPr="0085225B">
        <w:rPr>
          <w:rFonts w:asciiTheme="minorHAnsi" w:hAnsiTheme="minorHAnsi" w:cstheme="minorHAnsi"/>
          <w:sz w:val="18"/>
          <w:szCs w:val="18"/>
        </w:rPr>
        <w:t>x</w:t>
      </w:r>
      <w:r w:rsidRPr="0085225B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85225B">
        <w:rPr>
          <w:rFonts w:asciiTheme="minorHAnsi" w:hAnsiTheme="minorHAnsi" w:cstheme="minorHAnsi"/>
          <w:sz w:val="18"/>
          <w:szCs w:val="18"/>
        </w:rPr>
        <w:t>d</w:t>
      </w:r>
      <w:r w:rsidRPr="0085225B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g</w:t>
      </w:r>
      <w:r w:rsidRPr="0085225B">
        <w:rPr>
          <w:rFonts w:asciiTheme="minorHAnsi" w:hAnsiTheme="minorHAnsi" w:cstheme="minorHAnsi"/>
          <w:sz w:val="18"/>
          <w:szCs w:val="18"/>
        </w:rPr>
        <w:t>h</w:t>
      </w:r>
      <w:r w:rsidRPr="0085225B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-1"/>
          <w:sz w:val="18"/>
          <w:szCs w:val="18"/>
        </w:rPr>
        <w:t>v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85225B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85225B">
        <w:rPr>
          <w:rFonts w:asciiTheme="minorHAnsi" w:hAnsiTheme="minorHAnsi" w:cstheme="minorHAnsi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T</w:t>
      </w:r>
      <w:r w:rsidRPr="0085225B">
        <w:rPr>
          <w:rFonts w:asciiTheme="minorHAnsi" w:hAnsiTheme="minorHAnsi" w:cstheme="minorHAnsi"/>
          <w:sz w:val="18"/>
          <w:szCs w:val="18"/>
        </w:rPr>
        <w:t>L</w:t>
      </w:r>
      <w:r w:rsidRPr="0085225B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pro</w:t>
      </w:r>
      <w:r w:rsidRPr="0085225B">
        <w:rPr>
          <w:rFonts w:asciiTheme="minorHAnsi" w:hAnsiTheme="minorHAnsi" w:cstheme="minorHAnsi"/>
          <w:sz w:val="18"/>
          <w:szCs w:val="18"/>
        </w:rPr>
        <w:t>c</w:t>
      </w:r>
      <w:r w:rsidRPr="0085225B">
        <w:rPr>
          <w:rFonts w:asciiTheme="minorHAnsi" w:hAnsiTheme="minorHAnsi" w:cstheme="minorHAnsi"/>
          <w:spacing w:val="-2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-1"/>
          <w:sz w:val="18"/>
          <w:szCs w:val="18"/>
        </w:rPr>
        <w:t>ss</w:t>
      </w:r>
      <w:r w:rsidRPr="0085225B">
        <w:rPr>
          <w:rFonts w:asciiTheme="minorHAnsi" w:hAnsiTheme="minorHAnsi" w:cstheme="minorHAnsi"/>
          <w:sz w:val="18"/>
          <w:szCs w:val="18"/>
        </w:rPr>
        <w:t>es.</w:t>
      </w:r>
    </w:p>
    <w:p w14:paraId="1C5D5B1D" w14:textId="77777777" w:rsidR="00A23BB8" w:rsidRPr="0085225B" w:rsidRDefault="0085225B">
      <w:pPr>
        <w:spacing w:line="220" w:lineRule="exact"/>
        <w:ind w:left="194"/>
        <w:rPr>
          <w:rFonts w:asciiTheme="minorHAnsi" w:hAnsiTheme="minorHAnsi" w:cstheme="minorHAnsi"/>
          <w:sz w:val="18"/>
          <w:szCs w:val="18"/>
        </w:rPr>
      </w:pPr>
      <w:r w:rsidRPr="0085225B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x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85225B">
        <w:rPr>
          <w:rFonts w:asciiTheme="minorHAnsi" w:hAnsiTheme="minorHAnsi" w:cstheme="minorHAnsi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85225B">
        <w:rPr>
          <w:rFonts w:asciiTheme="minorHAnsi" w:hAnsiTheme="minorHAnsi" w:cstheme="minorHAnsi"/>
          <w:sz w:val="18"/>
          <w:szCs w:val="18"/>
        </w:rPr>
        <w:t>o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MI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/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da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85225B">
        <w:rPr>
          <w:rFonts w:asciiTheme="minorHAnsi" w:hAnsiTheme="minorHAnsi" w:cstheme="minorHAnsi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z w:val="18"/>
          <w:szCs w:val="18"/>
        </w:rPr>
        <w:t>w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85225B">
        <w:rPr>
          <w:rFonts w:asciiTheme="minorHAnsi" w:hAnsiTheme="minorHAnsi" w:cstheme="minorHAnsi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app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ti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85225B">
        <w:rPr>
          <w:rFonts w:asciiTheme="minorHAnsi" w:hAnsiTheme="minorHAnsi" w:cstheme="minorHAnsi"/>
          <w:sz w:val="18"/>
          <w:szCs w:val="18"/>
        </w:rPr>
        <w:t>.</w:t>
      </w:r>
    </w:p>
    <w:p w14:paraId="447D2CC5" w14:textId="77777777" w:rsidR="00A23BB8" w:rsidRPr="0085225B" w:rsidRDefault="0085225B">
      <w:pPr>
        <w:spacing w:before="29"/>
        <w:ind w:left="194"/>
        <w:rPr>
          <w:rFonts w:asciiTheme="minorHAnsi" w:hAnsiTheme="minorHAnsi" w:cstheme="minorHAnsi"/>
          <w:sz w:val="18"/>
          <w:szCs w:val="18"/>
        </w:rPr>
      </w:pPr>
      <w:r w:rsidRPr="0085225B">
        <w:rPr>
          <w:rFonts w:asciiTheme="minorHAnsi" w:hAnsiTheme="minorHAnsi" w:cstheme="minorHAnsi"/>
          <w:spacing w:val="4"/>
          <w:sz w:val="18"/>
          <w:szCs w:val="18"/>
        </w:rPr>
        <w:t>C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k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5225B">
        <w:rPr>
          <w:rFonts w:asciiTheme="minorHAnsi" w:hAnsiTheme="minorHAnsi" w:cstheme="minorHAnsi"/>
          <w:sz w:val="18"/>
          <w:szCs w:val="18"/>
        </w:rPr>
        <w:t>g</w:t>
      </w:r>
      <w:r w:rsidRPr="0085225B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85225B">
        <w:rPr>
          <w:rFonts w:asciiTheme="minorHAnsi" w:hAnsiTheme="minorHAnsi" w:cstheme="minorHAnsi"/>
          <w:sz w:val="18"/>
          <w:szCs w:val="18"/>
        </w:rPr>
        <w:t>f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li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85225B">
        <w:rPr>
          <w:rFonts w:asciiTheme="minorHAnsi" w:hAnsiTheme="minorHAnsi" w:cstheme="minorHAnsi"/>
          <w:sz w:val="18"/>
          <w:szCs w:val="18"/>
        </w:rPr>
        <w:t>d</w:t>
      </w:r>
      <w:r w:rsidRPr="0085225B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d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85225B">
        <w:rPr>
          <w:rFonts w:asciiTheme="minorHAnsi" w:hAnsiTheme="minorHAnsi" w:cstheme="minorHAnsi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f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85225B">
        <w:rPr>
          <w:rFonts w:asciiTheme="minorHAnsi" w:hAnsiTheme="minorHAnsi" w:cstheme="minorHAnsi"/>
          <w:sz w:val="18"/>
          <w:szCs w:val="18"/>
        </w:rPr>
        <w:t>r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85225B">
        <w:rPr>
          <w:rFonts w:asciiTheme="minorHAnsi" w:hAnsiTheme="minorHAnsi" w:cstheme="minorHAnsi"/>
          <w:sz w:val="18"/>
          <w:szCs w:val="18"/>
        </w:rPr>
        <w:t xml:space="preserve">, 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st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85225B">
        <w:rPr>
          <w:rFonts w:asciiTheme="minorHAnsi" w:hAnsiTheme="minorHAnsi" w:cstheme="minorHAnsi"/>
          <w:sz w:val="18"/>
          <w:szCs w:val="18"/>
        </w:rPr>
        <w:t>y</w:t>
      </w:r>
      <w:r w:rsidRPr="0085225B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85225B">
        <w:rPr>
          <w:rFonts w:asciiTheme="minorHAnsi" w:hAnsiTheme="minorHAnsi" w:cstheme="minorHAnsi"/>
          <w:sz w:val="18"/>
          <w:szCs w:val="18"/>
        </w:rPr>
        <w:t>d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 xml:space="preserve"> a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ac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y</w:t>
      </w:r>
      <w:r w:rsidRPr="0085225B">
        <w:rPr>
          <w:rFonts w:asciiTheme="minorHAnsi" w:hAnsiTheme="minorHAnsi" w:cstheme="minorHAnsi"/>
          <w:sz w:val="18"/>
          <w:szCs w:val="18"/>
        </w:rPr>
        <w:t>.</w:t>
      </w:r>
    </w:p>
    <w:p w14:paraId="112B551D" w14:textId="77777777" w:rsidR="00A23BB8" w:rsidRPr="0085225B" w:rsidRDefault="0085225B">
      <w:pPr>
        <w:spacing w:before="31"/>
        <w:ind w:left="194"/>
        <w:rPr>
          <w:rFonts w:asciiTheme="minorHAnsi" w:hAnsiTheme="minorHAnsi" w:cstheme="minorHAnsi"/>
          <w:sz w:val="18"/>
          <w:szCs w:val="18"/>
        </w:rPr>
      </w:pPr>
      <w:r w:rsidRPr="0085225B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85225B">
        <w:rPr>
          <w:rFonts w:asciiTheme="minorHAnsi" w:hAnsiTheme="minorHAnsi" w:cstheme="minorHAnsi"/>
          <w:sz w:val="18"/>
          <w:szCs w:val="18"/>
        </w:rPr>
        <w:t>d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un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er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d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5225B">
        <w:rPr>
          <w:rFonts w:asciiTheme="minorHAnsi" w:hAnsiTheme="minorHAnsi" w:cstheme="minorHAnsi"/>
          <w:sz w:val="18"/>
          <w:szCs w:val="18"/>
        </w:rPr>
        <w:t>g</w:t>
      </w:r>
      <w:r w:rsidRPr="0085225B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85225B">
        <w:rPr>
          <w:rFonts w:asciiTheme="minorHAnsi" w:hAnsiTheme="minorHAnsi" w:cstheme="minorHAnsi"/>
          <w:sz w:val="18"/>
          <w:szCs w:val="18"/>
        </w:rPr>
        <w:t>f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ti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85225B">
        <w:rPr>
          <w:rFonts w:asciiTheme="minorHAnsi" w:hAnsiTheme="minorHAnsi" w:cstheme="minorHAnsi"/>
          <w:sz w:val="18"/>
          <w:szCs w:val="18"/>
        </w:rPr>
        <w:t>,</w:t>
      </w:r>
      <w:r w:rsidRPr="0085225B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ob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j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ec</w:t>
      </w:r>
      <w:r w:rsidRPr="0085225B">
        <w:rPr>
          <w:rFonts w:asciiTheme="minorHAnsi" w:hAnsiTheme="minorHAnsi" w:cstheme="minorHAnsi"/>
          <w:sz w:val="18"/>
          <w:szCs w:val="18"/>
        </w:rPr>
        <w:t xml:space="preserve">t 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85225B">
        <w:rPr>
          <w:rFonts w:asciiTheme="minorHAnsi" w:hAnsiTheme="minorHAnsi" w:cstheme="minorHAnsi"/>
          <w:sz w:val="18"/>
          <w:szCs w:val="18"/>
        </w:rPr>
        <w:t>d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 xml:space="preserve"> d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85225B">
        <w:rPr>
          <w:rFonts w:asciiTheme="minorHAnsi" w:hAnsiTheme="minorHAnsi" w:cstheme="minorHAnsi"/>
          <w:spacing w:val="16"/>
          <w:sz w:val="18"/>
          <w:szCs w:val="18"/>
        </w:rPr>
        <w:t>n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85225B">
        <w:rPr>
          <w:rFonts w:asciiTheme="minorHAnsi" w:hAnsiTheme="minorHAnsi" w:cstheme="minorHAnsi"/>
          <w:sz w:val="18"/>
          <w:szCs w:val="18"/>
        </w:rPr>
        <w:t>l</w:t>
      </w:r>
      <w:r w:rsidRPr="0085225B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da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aba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85225B">
        <w:rPr>
          <w:rFonts w:asciiTheme="minorHAnsi" w:hAnsiTheme="minorHAnsi" w:cstheme="minorHAnsi"/>
          <w:sz w:val="18"/>
          <w:szCs w:val="18"/>
        </w:rPr>
        <w:t>.</w:t>
      </w:r>
    </w:p>
    <w:p w14:paraId="466D0151" w14:textId="77777777" w:rsidR="00A23BB8" w:rsidRPr="0085225B" w:rsidRDefault="0085225B">
      <w:pPr>
        <w:spacing w:before="29"/>
        <w:ind w:left="194"/>
        <w:rPr>
          <w:rFonts w:asciiTheme="minorHAnsi" w:hAnsiTheme="minorHAnsi" w:cstheme="minorHAnsi"/>
          <w:sz w:val="18"/>
          <w:szCs w:val="18"/>
        </w:rPr>
      </w:pPr>
      <w:r w:rsidRPr="0085225B">
        <w:rPr>
          <w:rFonts w:asciiTheme="minorHAnsi" w:hAnsiTheme="minorHAnsi" w:cstheme="minorHAnsi"/>
          <w:spacing w:val="3"/>
          <w:sz w:val="18"/>
          <w:szCs w:val="18"/>
        </w:rPr>
        <w:t>Ex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v</w:t>
      </w:r>
      <w:r w:rsidRPr="0085225B">
        <w:rPr>
          <w:rFonts w:asciiTheme="minorHAnsi" w:hAnsiTheme="minorHAnsi" w:cstheme="minorHAnsi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x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er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85225B">
        <w:rPr>
          <w:rFonts w:asciiTheme="minorHAnsi" w:hAnsiTheme="minorHAnsi" w:cstheme="minorHAnsi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z w:val="18"/>
          <w:szCs w:val="18"/>
        </w:rPr>
        <w:t>w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i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85225B">
        <w:rPr>
          <w:rFonts w:asciiTheme="minorHAnsi" w:hAnsiTheme="minorHAnsi" w:cstheme="minorHAnsi"/>
          <w:sz w:val="18"/>
          <w:szCs w:val="18"/>
        </w:rPr>
        <w:t>h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 xml:space="preserve"> S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Q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L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/S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ve</w:t>
      </w:r>
      <w:r w:rsidRPr="0085225B">
        <w:rPr>
          <w:rFonts w:asciiTheme="minorHAnsi" w:hAnsiTheme="minorHAnsi" w:cstheme="minorHAnsi"/>
          <w:sz w:val="18"/>
          <w:szCs w:val="18"/>
        </w:rPr>
        <w:t>r</w:t>
      </w:r>
      <w:r w:rsidRPr="0085225B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13"/>
          <w:sz w:val="18"/>
          <w:szCs w:val="18"/>
        </w:rPr>
        <w:t>T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-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Q</w:t>
      </w:r>
      <w:r w:rsidRPr="0085225B">
        <w:rPr>
          <w:rFonts w:asciiTheme="minorHAnsi" w:hAnsiTheme="minorHAnsi" w:cstheme="minorHAnsi"/>
          <w:sz w:val="18"/>
          <w:szCs w:val="18"/>
        </w:rPr>
        <w:t>L,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 xml:space="preserve"> D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T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S/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SS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I</w:t>
      </w:r>
      <w:r w:rsidRPr="0085225B">
        <w:rPr>
          <w:rFonts w:asciiTheme="minorHAnsi" w:hAnsiTheme="minorHAnsi" w:cstheme="minorHAnsi"/>
          <w:sz w:val="18"/>
          <w:szCs w:val="18"/>
        </w:rPr>
        <w:t>S</w:t>
      </w:r>
      <w:r w:rsidRPr="0085225B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z w:val="18"/>
          <w:szCs w:val="18"/>
        </w:rPr>
        <w:t>&amp;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x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5225B">
        <w:rPr>
          <w:rFonts w:asciiTheme="minorHAnsi" w:hAnsiTheme="minorHAnsi" w:cstheme="minorHAnsi"/>
          <w:sz w:val="18"/>
          <w:szCs w:val="18"/>
        </w:rPr>
        <w:t xml:space="preserve">l 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2003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/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2007</w:t>
      </w:r>
      <w:r w:rsidRPr="0085225B">
        <w:rPr>
          <w:rFonts w:asciiTheme="minorHAnsi" w:hAnsiTheme="minorHAnsi" w:cstheme="minorHAnsi"/>
          <w:sz w:val="18"/>
          <w:szCs w:val="18"/>
        </w:rPr>
        <w:t>.</w:t>
      </w:r>
    </w:p>
    <w:p w14:paraId="5ED85AB6" w14:textId="77777777" w:rsidR="00A23BB8" w:rsidRPr="0085225B" w:rsidRDefault="00A23BB8">
      <w:pPr>
        <w:spacing w:before="12" w:line="260" w:lineRule="exact"/>
        <w:rPr>
          <w:rFonts w:asciiTheme="minorHAnsi" w:hAnsiTheme="minorHAnsi" w:cstheme="minorHAnsi"/>
          <w:sz w:val="24"/>
          <w:szCs w:val="24"/>
        </w:rPr>
      </w:pPr>
    </w:p>
    <w:p w14:paraId="2D1CF39A" w14:textId="77777777" w:rsidR="00A23BB8" w:rsidRPr="0085225B" w:rsidRDefault="0085225B">
      <w:pPr>
        <w:rPr>
          <w:rFonts w:asciiTheme="minorHAnsi" w:hAnsiTheme="minorHAnsi" w:cstheme="minorHAnsi"/>
        </w:rPr>
      </w:pPr>
      <w:r w:rsidRPr="0085225B">
        <w:rPr>
          <w:rFonts w:asciiTheme="minorHAnsi" w:hAnsiTheme="minorHAnsi" w:cstheme="minorHAnsi"/>
          <w:spacing w:val="4"/>
        </w:rPr>
        <w:t>ACAD</w:t>
      </w:r>
      <w:r w:rsidRPr="0085225B">
        <w:rPr>
          <w:rFonts w:asciiTheme="minorHAnsi" w:hAnsiTheme="minorHAnsi" w:cstheme="minorHAnsi"/>
          <w:spacing w:val="2"/>
        </w:rPr>
        <w:t>E</w:t>
      </w:r>
      <w:r w:rsidRPr="0085225B">
        <w:rPr>
          <w:rFonts w:asciiTheme="minorHAnsi" w:hAnsiTheme="minorHAnsi" w:cstheme="minorHAnsi"/>
          <w:spacing w:val="5"/>
        </w:rPr>
        <w:t>M</w:t>
      </w:r>
      <w:r w:rsidRPr="0085225B">
        <w:rPr>
          <w:rFonts w:asciiTheme="minorHAnsi" w:hAnsiTheme="minorHAnsi" w:cstheme="minorHAnsi"/>
          <w:spacing w:val="1"/>
        </w:rPr>
        <w:t>I</w:t>
      </w:r>
      <w:r w:rsidRPr="0085225B">
        <w:rPr>
          <w:rFonts w:asciiTheme="minorHAnsi" w:hAnsiTheme="minorHAnsi" w:cstheme="minorHAnsi"/>
        </w:rPr>
        <w:t>C</w:t>
      </w:r>
      <w:r w:rsidRPr="0085225B">
        <w:rPr>
          <w:rFonts w:asciiTheme="minorHAnsi" w:hAnsiTheme="minorHAnsi" w:cstheme="minorHAnsi"/>
          <w:spacing w:val="9"/>
        </w:rPr>
        <w:t xml:space="preserve"> </w:t>
      </w:r>
      <w:r w:rsidRPr="0085225B">
        <w:rPr>
          <w:rFonts w:asciiTheme="minorHAnsi" w:hAnsiTheme="minorHAnsi" w:cstheme="minorHAnsi"/>
          <w:spacing w:val="4"/>
        </w:rPr>
        <w:t>QUAL</w:t>
      </w:r>
      <w:r w:rsidRPr="0085225B">
        <w:rPr>
          <w:rFonts w:asciiTheme="minorHAnsi" w:hAnsiTheme="minorHAnsi" w:cstheme="minorHAnsi"/>
          <w:spacing w:val="1"/>
        </w:rPr>
        <w:t>I</w:t>
      </w:r>
      <w:r w:rsidRPr="0085225B">
        <w:rPr>
          <w:rFonts w:asciiTheme="minorHAnsi" w:hAnsiTheme="minorHAnsi" w:cstheme="minorHAnsi"/>
          <w:spacing w:val="4"/>
        </w:rPr>
        <w:t>F</w:t>
      </w:r>
      <w:r w:rsidRPr="0085225B">
        <w:rPr>
          <w:rFonts w:asciiTheme="minorHAnsi" w:hAnsiTheme="minorHAnsi" w:cstheme="minorHAnsi"/>
          <w:spacing w:val="1"/>
        </w:rPr>
        <w:t>I</w:t>
      </w:r>
      <w:r w:rsidRPr="0085225B">
        <w:rPr>
          <w:rFonts w:asciiTheme="minorHAnsi" w:hAnsiTheme="minorHAnsi" w:cstheme="minorHAnsi"/>
          <w:spacing w:val="6"/>
        </w:rPr>
        <w:t>C</w:t>
      </w:r>
      <w:r w:rsidRPr="0085225B">
        <w:rPr>
          <w:rFonts w:asciiTheme="minorHAnsi" w:hAnsiTheme="minorHAnsi" w:cstheme="minorHAnsi"/>
          <w:spacing w:val="4"/>
        </w:rPr>
        <w:t>A</w:t>
      </w:r>
      <w:r w:rsidRPr="0085225B">
        <w:rPr>
          <w:rFonts w:asciiTheme="minorHAnsi" w:hAnsiTheme="minorHAnsi" w:cstheme="minorHAnsi"/>
          <w:spacing w:val="6"/>
        </w:rPr>
        <w:t>T</w:t>
      </w:r>
      <w:r w:rsidRPr="0085225B">
        <w:rPr>
          <w:rFonts w:asciiTheme="minorHAnsi" w:hAnsiTheme="minorHAnsi" w:cstheme="minorHAnsi"/>
          <w:spacing w:val="1"/>
        </w:rPr>
        <w:t>I</w:t>
      </w:r>
      <w:r w:rsidRPr="0085225B">
        <w:rPr>
          <w:rFonts w:asciiTheme="minorHAnsi" w:hAnsiTheme="minorHAnsi" w:cstheme="minorHAnsi"/>
          <w:spacing w:val="4"/>
        </w:rPr>
        <w:t>ON</w:t>
      </w:r>
      <w:r w:rsidRPr="0085225B">
        <w:rPr>
          <w:rFonts w:asciiTheme="minorHAnsi" w:hAnsiTheme="minorHAnsi" w:cstheme="minorHAnsi"/>
        </w:rPr>
        <w:t>S</w:t>
      </w:r>
    </w:p>
    <w:p w14:paraId="4ABA1B9C" w14:textId="77777777" w:rsidR="00A23BB8" w:rsidRPr="0085225B" w:rsidRDefault="00A23BB8">
      <w:pPr>
        <w:spacing w:before="4" w:line="280" w:lineRule="exact"/>
        <w:rPr>
          <w:rFonts w:asciiTheme="minorHAnsi" w:hAnsiTheme="minorHAnsi" w:cstheme="minorHAnsi"/>
          <w:sz w:val="24"/>
          <w:szCs w:val="24"/>
        </w:rPr>
      </w:pPr>
    </w:p>
    <w:p w14:paraId="60C20025" w14:textId="77777777" w:rsidR="00A23BB8" w:rsidRPr="0085225B" w:rsidRDefault="0085225B">
      <w:pPr>
        <w:rPr>
          <w:rFonts w:asciiTheme="minorHAnsi" w:hAnsiTheme="minorHAnsi" w:cstheme="minorHAnsi"/>
          <w:sz w:val="18"/>
          <w:szCs w:val="18"/>
        </w:rPr>
      </w:pPr>
      <w:r w:rsidRPr="0085225B">
        <w:rPr>
          <w:rFonts w:asciiTheme="minorHAnsi" w:hAnsiTheme="minorHAnsi" w:cstheme="minorHAnsi"/>
          <w:spacing w:val="13"/>
          <w:sz w:val="18"/>
          <w:szCs w:val="18"/>
        </w:rPr>
        <w:t>B</w:t>
      </w:r>
      <w:r w:rsidRPr="0085225B">
        <w:rPr>
          <w:rFonts w:asciiTheme="minorHAnsi" w:hAnsiTheme="minorHAnsi" w:cstheme="minorHAnsi"/>
          <w:spacing w:val="11"/>
          <w:sz w:val="18"/>
          <w:szCs w:val="18"/>
        </w:rPr>
        <w:t>S</w:t>
      </w:r>
      <w:r w:rsidRPr="0085225B">
        <w:rPr>
          <w:rFonts w:asciiTheme="minorHAnsi" w:hAnsiTheme="minorHAnsi" w:cstheme="minorHAnsi"/>
          <w:sz w:val="18"/>
          <w:szCs w:val="18"/>
        </w:rPr>
        <w:t>c</w:t>
      </w:r>
      <w:r w:rsidRPr="0085225B">
        <w:rPr>
          <w:rFonts w:asciiTheme="minorHAnsi" w:hAnsiTheme="minorHAnsi" w:cstheme="minorHAnsi"/>
          <w:spacing w:val="24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13"/>
          <w:sz w:val="18"/>
          <w:szCs w:val="18"/>
        </w:rPr>
        <w:t>(</w:t>
      </w:r>
      <w:r w:rsidRPr="0085225B">
        <w:rPr>
          <w:rFonts w:asciiTheme="minorHAnsi" w:hAnsiTheme="minorHAnsi" w:cstheme="minorHAnsi"/>
          <w:spacing w:val="12"/>
          <w:sz w:val="18"/>
          <w:szCs w:val="18"/>
        </w:rPr>
        <w:t>H</w:t>
      </w:r>
      <w:r w:rsidRPr="0085225B">
        <w:rPr>
          <w:rFonts w:asciiTheme="minorHAnsi" w:hAnsiTheme="minorHAnsi" w:cstheme="minorHAnsi"/>
          <w:spacing w:val="15"/>
          <w:sz w:val="18"/>
          <w:szCs w:val="18"/>
        </w:rPr>
        <w:t>o</w:t>
      </w:r>
      <w:r w:rsidRPr="0085225B">
        <w:rPr>
          <w:rFonts w:asciiTheme="minorHAnsi" w:hAnsiTheme="minorHAnsi" w:cstheme="minorHAnsi"/>
          <w:spacing w:val="13"/>
          <w:sz w:val="18"/>
          <w:szCs w:val="18"/>
        </w:rPr>
        <w:t>n</w:t>
      </w:r>
      <w:r w:rsidRPr="0085225B">
        <w:rPr>
          <w:rFonts w:asciiTheme="minorHAnsi" w:hAnsiTheme="minorHAnsi" w:cstheme="minorHAnsi"/>
          <w:spacing w:val="11"/>
          <w:sz w:val="18"/>
          <w:szCs w:val="18"/>
        </w:rPr>
        <w:t>s</w:t>
      </w:r>
      <w:r w:rsidRPr="0085225B">
        <w:rPr>
          <w:rFonts w:asciiTheme="minorHAnsi" w:hAnsiTheme="minorHAnsi" w:cstheme="minorHAnsi"/>
          <w:sz w:val="18"/>
          <w:szCs w:val="18"/>
        </w:rPr>
        <w:t xml:space="preserve">)      </w:t>
      </w:r>
      <w:r w:rsidRPr="0085225B">
        <w:rPr>
          <w:rFonts w:asciiTheme="minorHAnsi" w:hAnsiTheme="minorHAnsi" w:cstheme="minorHAnsi"/>
          <w:spacing w:val="33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12"/>
          <w:sz w:val="18"/>
          <w:szCs w:val="18"/>
        </w:rPr>
        <w:t>Ma</w:t>
      </w:r>
      <w:r w:rsidRPr="0085225B">
        <w:rPr>
          <w:rFonts w:asciiTheme="minorHAnsi" w:hAnsiTheme="minorHAnsi" w:cstheme="minorHAnsi"/>
          <w:spacing w:val="14"/>
          <w:sz w:val="18"/>
          <w:szCs w:val="18"/>
        </w:rPr>
        <w:t>t</w:t>
      </w:r>
      <w:r w:rsidRPr="0085225B">
        <w:rPr>
          <w:rFonts w:asciiTheme="minorHAnsi" w:hAnsiTheme="minorHAnsi" w:cstheme="minorHAnsi"/>
          <w:spacing w:val="13"/>
          <w:sz w:val="18"/>
          <w:szCs w:val="18"/>
        </w:rPr>
        <w:t>h</w:t>
      </w:r>
      <w:r w:rsidRPr="0085225B">
        <w:rPr>
          <w:rFonts w:asciiTheme="minorHAnsi" w:hAnsiTheme="minorHAnsi" w:cstheme="minorHAnsi"/>
          <w:spacing w:val="15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10"/>
          <w:sz w:val="18"/>
          <w:szCs w:val="18"/>
        </w:rPr>
        <w:t>m</w:t>
      </w:r>
      <w:r w:rsidRPr="0085225B">
        <w:rPr>
          <w:rFonts w:asciiTheme="minorHAnsi" w:hAnsiTheme="minorHAnsi" w:cstheme="minorHAnsi"/>
          <w:spacing w:val="15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14"/>
          <w:sz w:val="18"/>
          <w:szCs w:val="18"/>
        </w:rPr>
        <w:t>t</w:t>
      </w:r>
      <w:r w:rsidRPr="0085225B">
        <w:rPr>
          <w:rFonts w:asciiTheme="minorHAnsi" w:hAnsiTheme="minorHAnsi" w:cstheme="minorHAnsi"/>
          <w:spacing w:val="12"/>
          <w:sz w:val="18"/>
          <w:szCs w:val="18"/>
        </w:rPr>
        <w:t>i</w:t>
      </w:r>
      <w:r w:rsidRPr="0085225B">
        <w:rPr>
          <w:rFonts w:asciiTheme="minorHAnsi" w:hAnsiTheme="minorHAnsi" w:cstheme="minorHAnsi"/>
          <w:spacing w:val="15"/>
          <w:sz w:val="18"/>
          <w:szCs w:val="18"/>
        </w:rPr>
        <w:t>c</w:t>
      </w:r>
      <w:r w:rsidRPr="0085225B">
        <w:rPr>
          <w:rFonts w:asciiTheme="minorHAnsi" w:hAnsiTheme="minorHAnsi" w:cstheme="minorHAnsi"/>
          <w:spacing w:val="12"/>
          <w:sz w:val="18"/>
          <w:szCs w:val="18"/>
        </w:rPr>
        <w:t>a</w:t>
      </w:r>
      <w:r w:rsidRPr="0085225B">
        <w:rPr>
          <w:rFonts w:asciiTheme="minorHAnsi" w:hAnsiTheme="minorHAnsi" w:cstheme="minorHAnsi"/>
          <w:sz w:val="18"/>
          <w:szCs w:val="18"/>
        </w:rPr>
        <w:t>l</w:t>
      </w:r>
      <w:r w:rsidRPr="0085225B">
        <w:rPr>
          <w:rFonts w:asciiTheme="minorHAnsi" w:hAnsiTheme="minorHAnsi" w:cstheme="minorHAnsi"/>
          <w:spacing w:val="15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14"/>
          <w:sz w:val="18"/>
          <w:szCs w:val="18"/>
        </w:rPr>
        <w:t>S</w:t>
      </w:r>
      <w:r w:rsidRPr="0085225B">
        <w:rPr>
          <w:rFonts w:asciiTheme="minorHAnsi" w:hAnsiTheme="minorHAnsi" w:cstheme="minorHAnsi"/>
          <w:spacing w:val="12"/>
          <w:sz w:val="18"/>
          <w:szCs w:val="18"/>
        </w:rPr>
        <w:t>c</w:t>
      </w:r>
      <w:r w:rsidRPr="0085225B">
        <w:rPr>
          <w:rFonts w:asciiTheme="minorHAnsi" w:hAnsiTheme="minorHAnsi" w:cstheme="minorHAnsi"/>
          <w:spacing w:val="14"/>
          <w:sz w:val="18"/>
          <w:szCs w:val="18"/>
        </w:rPr>
        <w:t>i</w:t>
      </w:r>
      <w:r w:rsidRPr="0085225B">
        <w:rPr>
          <w:rFonts w:asciiTheme="minorHAnsi" w:hAnsiTheme="minorHAnsi" w:cstheme="minorHAnsi"/>
          <w:spacing w:val="15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11"/>
          <w:sz w:val="18"/>
          <w:szCs w:val="18"/>
        </w:rPr>
        <w:t>n</w:t>
      </w:r>
      <w:r w:rsidRPr="0085225B">
        <w:rPr>
          <w:rFonts w:asciiTheme="minorHAnsi" w:hAnsiTheme="minorHAnsi" w:cstheme="minorHAnsi"/>
          <w:spacing w:val="12"/>
          <w:sz w:val="18"/>
          <w:szCs w:val="18"/>
        </w:rPr>
        <w:t>c</w:t>
      </w:r>
      <w:r w:rsidRPr="0085225B">
        <w:rPr>
          <w:rFonts w:asciiTheme="minorHAnsi" w:hAnsiTheme="minorHAnsi" w:cstheme="minorHAnsi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23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10"/>
          <w:sz w:val="18"/>
          <w:szCs w:val="18"/>
        </w:rPr>
        <w:t>w</w:t>
      </w:r>
      <w:r w:rsidRPr="0085225B">
        <w:rPr>
          <w:rFonts w:asciiTheme="minorHAnsi" w:hAnsiTheme="minorHAnsi" w:cstheme="minorHAnsi"/>
          <w:spacing w:val="14"/>
          <w:sz w:val="18"/>
          <w:szCs w:val="18"/>
        </w:rPr>
        <w:t>it</w:t>
      </w:r>
      <w:r w:rsidRPr="0085225B">
        <w:rPr>
          <w:rFonts w:asciiTheme="minorHAnsi" w:hAnsiTheme="minorHAnsi" w:cstheme="minorHAnsi"/>
          <w:sz w:val="18"/>
          <w:szCs w:val="18"/>
        </w:rPr>
        <w:t>h</w:t>
      </w:r>
      <w:r w:rsidRPr="0085225B">
        <w:rPr>
          <w:rFonts w:asciiTheme="minorHAnsi" w:hAnsiTheme="minorHAnsi" w:cstheme="minorHAnsi"/>
          <w:spacing w:val="21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14"/>
          <w:sz w:val="18"/>
          <w:szCs w:val="18"/>
        </w:rPr>
        <w:t>S</w:t>
      </w:r>
      <w:r w:rsidRPr="0085225B">
        <w:rPr>
          <w:rFonts w:asciiTheme="minorHAnsi" w:hAnsiTheme="minorHAnsi" w:cstheme="minorHAnsi"/>
          <w:spacing w:val="12"/>
          <w:sz w:val="18"/>
          <w:szCs w:val="18"/>
        </w:rPr>
        <w:t>t</w:t>
      </w:r>
      <w:r w:rsidRPr="0085225B">
        <w:rPr>
          <w:rFonts w:asciiTheme="minorHAnsi" w:hAnsiTheme="minorHAnsi" w:cstheme="minorHAnsi"/>
          <w:spacing w:val="15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12"/>
          <w:sz w:val="18"/>
          <w:szCs w:val="18"/>
        </w:rPr>
        <w:t>t</w:t>
      </w:r>
      <w:r w:rsidRPr="0085225B">
        <w:rPr>
          <w:rFonts w:asciiTheme="minorHAnsi" w:hAnsiTheme="minorHAnsi" w:cstheme="minorHAnsi"/>
          <w:spacing w:val="14"/>
          <w:sz w:val="18"/>
          <w:szCs w:val="18"/>
        </w:rPr>
        <w:t>is</w:t>
      </w:r>
      <w:r w:rsidRPr="0085225B">
        <w:rPr>
          <w:rFonts w:asciiTheme="minorHAnsi" w:hAnsiTheme="minorHAnsi" w:cstheme="minorHAnsi"/>
          <w:spacing w:val="12"/>
          <w:sz w:val="18"/>
          <w:szCs w:val="18"/>
        </w:rPr>
        <w:t>t</w:t>
      </w:r>
      <w:r w:rsidRPr="0085225B">
        <w:rPr>
          <w:rFonts w:asciiTheme="minorHAnsi" w:hAnsiTheme="minorHAnsi" w:cstheme="minorHAnsi"/>
          <w:spacing w:val="14"/>
          <w:sz w:val="18"/>
          <w:szCs w:val="18"/>
        </w:rPr>
        <w:t>i</w:t>
      </w:r>
      <w:r w:rsidRPr="0085225B">
        <w:rPr>
          <w:rFonts w:asciiTheme="minorHAnsi" w:hAnsiTheme="minorHAnsi" w:cstheme="minorHAnsi"/>
          <w:spacing w:val="12"/>
          <w:sz w:val="18"/>
          <w:szCs w:val="18"/>
        </w:rPr>
        <w:t>c</w:t>
      </w:r>
      <w:r w:rsidRPr="0085225B">
        <w:rPr>
          <w:rFonts w:asciiTheme="minorHAnsi" w:hAnsiTheme="minorHAnsi" w:cstheme="minorHAnsi"/>
          <w:sz w:val="18"/>
          <w:szCs w:val="18"/>
        </w:rPr>
        <w:t>s</w:t>
      </w:r>
    </w:p>
    <w:p w14:paraId="0D8C686E" w14:textId="77777777" w:rsidR="00A23BB8" w:rsidRPr="0085225B" w:rsidRDefault="0085225B">
      <w:pPr>
        <w:spacing w:before="31"/>
        <w:rPr>
          <w:rFonts w:asciiTheme="minorHAnsi" w:hAnsiTheme="minorHAnsi" w:cstheme="minorHAnsi"/>
          <w:sz w:val="18"/>
          <w:szCs w:val="18"/>
        </w:rPr>
      </w:pPr>
      <w:r w:rsidRPr="0085225B">
        <w:rPr>
          <w:rFonts w:asciiTheme="minorHAnsi" w:hAnsiTheme="minorHAnsi" w:cstheme="minorHAnsi"/>
          <w:b/>
          <w:i/>
          <w:spacing w:val="2"/>
          <w:sz w:val="18"/>
          <w:szCs w:val="18"/>
        </w:rPr>
        <w:t>Nun</w:t>
      </w:r>
      <w:r w:rsidRPr="0085225B">
        <w:rPr>
          <w:rFonts w:asciiTheme="minorHAnsi" w:hAnsiTheme="minorHAnsi" w:cstheme="minorHAnsi"/>
          <w:b/>
          <w:i/>
          <w:spacing w:val="3"/>
          <w:sz w:val="18"/>
          <w:szCs w:val="18"/>
        </w:rPr>
        <w:t>ea</w:t>
      </w:r>
      <w:r w:rsidRPr="0085225B">
        <w:rPr>
          <w:rFonts w:asciiTheme="minorHAnsi" w:hAnsiTheme="minorHAnsi" w:cstheme="minorHAnsi"/>
          <w:b/>
          <w:i/>
          <w:spacing w:val="2"/>
          <w:sz w:val="18"/>
          <w:szCs w:val="18"/>
        </w:rPr>
        <w:t>t</w:t>
      </w:r>
      <w:r w:rsidRPr="0085225B">
        <w:rPr>
          <w:rFonts w:asciiTheme="minorHAnsi" w:hAnsiTheme="minorHAnsi" w:cstheme="minorHAnsi"/>
          <w:b/>
          <w:i/>
          <w:spacing w:val="3"/>
          <w:sz w:val="18"/>
          <w:szCs w:val="18"/>
        </w:rPr>
        <w:t>o</w:t>
      </w:r>
      <w:r w:rsidRPr="0085225B">
        <w:rPr>
          <w:rFonts w:asciiTheme="minorHAnsi" w:hAnsiTheme="minorHAnsi" w:cstheme="minorHAnsi"/>
          <w:b/>
          <w:i/>
          <w:sz w:val="18"/>
          <w:szCs w:val="18"/>
        </w:rPr>
        <w:t>n</w:t>
      </w:r>
      <w:r w:rsidRPr="0085225B">
        <w:rPr>
          <w:rFonts w:asciiTheme="minorHAnsi" w:hAnsiTheme="minorHAnsi" w:cstheme="minorHAnsi"/>
          <w:b/>
          <w:i/>
          <w:spacing w:val="-4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b/>
          <w:i/>
          <w:spacing w:val="2"/>
          <w:sz w:val="18"/>
          <w:szCs w:val="18"/>
        </w:rPr>
        <w:t>Uni</w:t>
      </w:r>
      <w:r w:rsidRPr="0085225B">
        <w:rPr>
          <w:rFonts w:asciiTheme="minorHAnsi" w:hAnsiTheme="minorHAnsi" w:cstheme="minorHAnsi"/>
          <w:b/>
          <w:i/>
          <w:spacing w:val="3"/>
          <w:sz w:val="18"/>
          <w:szCs w:val="18"/>
        </w:rPr>
        <w:t>ve</w:t>
      </w:r>
      <w:r w:rsidRPr="0085225B">
        <w:rPr>
          <w:rFonts w:asciiTheme="minorHAnsi" w:hAnsiTheme="minorHAnsi" w:cstheme="minorHAnsi"/>
          <w:b/>
          <w:i/>
          <w:spacing w:val="2"/>
          <w:sz w:val="18"/>
          <w:szCs w:val="18"/>
        </w:rPr>
        <w:t>rsit</w:t>
      </w:r>
      <w:r w:rsidRPr="0085225B">
        <w:rPr>
          <w:rFonts w:asciiTheme="minorHAnsi" w:hAnsiTheme="minorHAnsi" w:cstheme="minorHAnsi"/>
          <w:b/>
          <w:i/>
          <w:sz w:val="18"/>
          <w:szCs w:val="18"/>
        </w:rPr>
        <w:t xml:space="preserve">y    </w:t>
      </w:r>
      <w:r w:rsidRPr="0085225B">
        <w:rPr>
          <w:rFonts w:asciiTheme="minorHAnsi" w:hAnsiTheme="minorHAnsi" w:cstheme="minorHAnsi"/>
          <w:b/>
          <w:i/>
          <w:spacing w:val="3"/>
          <w:sz w:val="18"/>
          <w:szCs w:val="18"/>
        </w:rPr>
        <w:t xml:space="preserve"> 2</w:t>
      </w:r>
      <w:r w:rsidRPr="0085225B">
        <w:rPr>
          <w:rFonts w:asciiTheme="minorHAnsi" w:hAnsiTheme="minorHAnsi" w:cstheme="minorHAnsi"/>
          <w:b/>
          <w:i/>
          <w:spacing w:val="1"/>
          <w:sz w:val="18"/>
          <w:szCs w:val="18"/>
        </w:rPr>
        <w:t>0</w:t>
      </w:r>
      <w:r w:rsidRPr="0085225B">
        <w:rPr>
          <w:rFonts w:asciiTheme="minorHAnsi" w:hAnsiTheme="minorHAnsi" w:cstheme="minorHAnsi"/>
          <w:b/>
          <w:i/>
          <w:spacing w:val="3"/>
          <w:sz w:val="18"/>
          <w:szCs w:val="18"/>
        </w:rPr>
        <w:t>0</w:t>
      </w:r>
      <w:r w:rsidRPr="0085225B">
        <w:rPr>
          <w:rFonts w:asciiTheme="minorHAnsi" w:hAnsiTheme="minorHAnsi" w:cstheme="minorHAnsi"/>
          <w:b/>
          <w:i/>
          <w:sz w:val="18"/>
          <w:szCs w:val="18"/>
        </w:rPr>
        <w:t>5</w:t>
      </w:r>
      <w:r w:rsidRPr="0085225B">
        <w:rPr>
          <w:rFonts w:asciiTheme="minorHAnsi" w:hAnsiTheme="minorHAnsi" w:cstheme="minorHAnsi"/>
          <w:b/>
          <w:i/>
          <w:spacing w:val="6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b/>
          <w:i/>
          <w:sz w:val="18"/>
          <w:szCs w:val="18"/>
        </w:rPr>
        <w:t>-</w:t>
      </w:r>
      <w:r w:rsidRPr="0085225B">
        <w:rPr>
          <w:rFonts w:asciiTheme="minorHAnsi" w:hAnsiTheme="minorHAnsi" w:cstheme="minorHAnsi"/>
          <w:b/>
          <w:i/>
          <w:spacing w:val="3"/>
          <w:sz w:val="18"/>
          <w:szCs w:val="18"/>
        </w:rPr>
        <w:t xml:space="preserve"> 2</w:t>
      </w:r>
      <w:r w:rsidRPr="0085225B">
        <w:rPr>
          <w:rFonts w:asciiTheme="minorHAnsi" w:hAnsiTheme="minorHAnsi" w:cstheme="minorHAnsi"/>
          <w:b/>
          <w:i/>
          <w:spacing w:val="1"/>
          <w:sz w:val="18"/>
          <w:szCs w:val="18"/>
        </w:rPr>
        <w:t>0</w:t>
      </w:r>
      <w:r w:rsidRPr="0085225B">
        <w:rPr>
          <w:rFonts w:asciiTheme="minorHAnsi" w:hAnsiTheme="minorHAnsi" w:cstheme="minorHAnsi"/>
          <w:b/>
          <w:i/>
          <w:spacing w:val="3"/>
          <w:sz w:val="18"/>
          <w:szCs w:val="18"/>
        </w:rPr>
        <w:t>0</w:t>
      </w:r>
      <w:r w:rsidRPr="0085225B">
        <w:rPr>
          <w:rFonts w:asciiTheme="minorHAnsi" w:hAnsiTheme="minorHAnsi" w:cstheme="minorHAnsi"/>
          <w:b/>
          <w:i/>
          <w:sz w:val="18"/>
          <w:szCs w:val="18"/>
        </w:rPr>
        <w:t>8</w:t>
      </w:r>
    </w:p>
    <w:p w14:paraId="5E8F0765" w14:textId="77777777" w:rsidR="00A23BB8" w:rsidRPr="0085225B" w:rsidRDefault="00A23BB8">
      <w:pPr>
        <w:spacing w:before="8" w:line="280" w:lineRule="exact"/>
        <w:rPr>
          <w:rFonts w:asciiTheme="minorHAnsi" w:hAnsiTheme="minorHAnsi" w:cstheme="minorHAnsi"/>
          <w:sz w:val="24"/>
          <w:szCs w:val="24"/>
        </w:rPr>
      </w:pPr>
    </w:p>
    <w:p w14:paraId="301B99D0" w14:textId="77777777" w:rsidR="00A23BB8" w:rsidRPr="0085225B" w:rsidRDefault="0085225B">
      <w:pPr>
        <w:rPr>
          <w:rFonts w:asciiTheme="minorHAnsi" w:hAnsiTheme="minorHAnsi" w:cstheme="minorHAnsi"/>
          <w:sz w:val="18"/>
          <w:szCs w:val="18"/>
        </w:rPr>
      </w:pPr>
      <w:r w:rsidRPr="0085225B">
        <w:rPr>
          <w:rFonts w:asciiTheme="minorHAnsi" w:hAnsiTheme="minorHAnsi" w:cstheme="minorHAnsi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23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14"/>
          <w:sz w:val="18"/>
          <w:szCs w:val="18"/>
        </w:rPr>
        <w:t>l</w:t>
      </w:r>
      <w:r w:rsidRPr="0085225B">
        <w:rPr>
          <w:rFonts w:asciiTheme="minorHAnsi" w:hAnsiTheme="minorHAnsi" w:cstheme="minorHAnsi"/>
          <w:spacing w:val="15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11"/>
          <w:sz w:val="18"/>
          <w:szCs w:val="18"/>
        </w:rPr>
        <w:t>v</w:t>
      </w:r>
      <w:r w:rsidRPr="0085225B">
        <w:rPr>
          <w:rFonts w:asciiTheme="minorHAnsi" w:hAnsiTheme="minorHAnsi" w:cstheme="minorHAnsi"/>
          <w:spacing w:val="15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14"/>
          <w:sz w:val="18"/>
          <w:szCs w:val="18"/>
        </w:rPr>
        <w:t>l</w:t>
      </w:r>
      <w:r w:rsidRPr="0085225B">
        <w:rPr>
          <w:rFonts w:asciiTheme="minorHAnsi" w:hAnsiTheme="minorHAnsi" w:cstheme="minorHAnsi"/>
          <w:spacing w:val="11"/>
          <w:sz w:val="18"/>
          <w:szCs w:val="18"/>
        </w:rPr>
        <w:t>s</w:t>
      </w:r>
      <w:r w:rsidRPr="0085225B">
        <w:rPr>
          <w:rFonts w:asciiTheme="minorHAnsi" w:hAnsiTheme="minorHAnsi" w:cstheme="minorHAnsi"/>
          <w:sz w:val="18"/>
          <w:szCs w:val="18"/>
        </w:rPr>
        <w:t xml:space="preserve">:           </w:t>
      </w:r>
      <w:r w:rsidRPr="0085225B">
        <w:rPr>
          <w:rFonts w:asciiTheme="minorHAnsi" w:hAnsiTheme="minorHAnsi" w:cstheme="minorHAnsi"/>
          <w:spacing w:val="18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12"/>
          <w:sz w:val="18"/>
          <w:szCs w:val="18"/>
        </w:rPr>
        <w:t>Ma</w:t>
      </w:r>
      <w:r w:rsidRPr="0085225B">
        <w:rPr>
          <w:rFonts w:asciiTheme="minorHAnsi" w:hAnsiTheme="minorHAnsi" w:cstheme="minorHAnsi"/>
          <w:spacing w:val="14"/>
          <w:sz w:val="18"/>
          <w:szCs w:val="18"/>
        </w:rPr>
        <w:t>t</w:t>
      </w:r>
      <w:r w:rsidRPr="0085225B">
        <w:rPr>
          <w:rFonts w:asciiTheme="minorHAnsi" w:hAnsiTheme="minorHAnsi" w:cstheme="minorHAnsi"/>
          <w:spacing w:val="13"/>
          <w:sz w:val="18"/>
          <w:szCs w:val="18"/>
        </w:rPr>
        <w:t>h</w:t>
      </w:r>
      <w:r w:rsidRPr="0085225B">
        <w:rPr>
          <w:rFonts w:asciiTheme="minorHAnsi" w:hAnsiTheme="minorHAnsi" w:cstheme="minorHAnsi"/>
          <w:sz w:val="18"/>
          <w:szCs w:val="18"/>
        </w:rPr>
        <w:t>s</w:t>
      </w:r>
      <w:r w:rsidRPr="0085225B">
        <w:rPr>
          <w:rFonts w:asciiTheme="minorHAnsi" w:hAnsiTheme="minorHAnsi" w:cstheme="minorHAnsi"/>
          <w:spacing w:val="21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15"/>
          <w:sz w:val="18"/>
          <w:szCs w:val="18"/>
        </w:rPr>
        <w:t>(</w:t>
      </w:r>
      <w:r w:rsidRPr="0085225B">
        <w:rPr>
          <w:rFonts w:asciiTheme="minorHAnsi" w:hAnsiTheme="minorHAnsi" w:cstheme="minorHAnsi"/>
          <w:spacing w:val="12"/>
          <w:sz w:val="18"/>
          <w:szCs w:val="18"/>
        </w:rPr>
        <w:t>A</w:t>
      </w:r>
      <w:r w:rsidRPr="0085225B">
        <w:rPr>
          <w:rFonts w:asciiTheme="minorHAnsi" w:hAnsiTheme="minorHAnsi" w:cstheme="minorHAnsi"/>
          <w:sz w:val="18"/>
          <w:szCs w:val="18"/>
        </w:rPr>
        <w:t>)</w:t>
      </w:r>
      <w:r w:rsidRPr="0085225B">
        <w:rPr>
          <w:rFonts w:asciiTheme="minorHAnsi" w:hAnsiTheme="minorHAnsi" w:cstheme="minorHAnsi"/>
          <w:spacing w:val="22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15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13"/>
          <w:sz w:val="18"/>
          <w:szCs w:val="18"/>
        </w:rPr>
        <w:t>ng</w:t>
      </w:r>
      <w:r w:rsidRPr="0085225B">
        <w:rPr>
          <w:rFonts w:asciiTheme="minorHAnsi" w:hAnsiTheme="minorHAnsi" w:cstheme="minorHAnsi"/>
          <w:spacing w:val="14"/>
          <w:sz w:val="18"/>
          <w:szCs w:val="18"/>
        </w:rPr>
        <w:t>l</w:t>
      </w:r>
      <w:r w:rsidRPr="0085225B">
        <w:rPr>
          <w:rFonts w:asciiTheme="minorHAnsi" w:hAnsiTheme="minorHAnsi" w:cstheme="minorHAnsi"/>
          <w:spacing w:val="12"/>
          <w:sz w:val="18"/>
          <w:szCs w:val="18"/>
        </w:rPr>
        <w:t>i</w:t>
      </w:r>
      <w:r w:rsidRPr="0085225B">
        <w:rPr>
          <w:rFonts w:asciiTheme="minorHAnsi" w:hAnsiTheme="minorHAnsi" w:cstheme="minorHAnsi"/>
          <w:spacing w:val="14"/>
          <w:sz w:val="18"/>
          <w:szCs w:val="18"/>
        </w:rPr>
        <w:t>s</w:t>
      </w:r>
      <w:r w:rsidRPr="0085225B">
        <w:rPr>
          <w:rFonts w:asciiTheme="minorHAnsi" w:hAnsiTheme="minorHAnsi" w:cstheme="minorHAnsi"/>
          <w:sz w:val="18"/>
          <w:szCs w:val="18"/>
        </w:rPr>
        <w:t>h</w:t>
      </w:r>
      <w:r w:rsidRPr="0085225B">
        <w:rPr>
          <w:rFonts w:asciiTheme="minorHAnsi" w:hAnsiTheme="minorHAnsi" w:cstheme="minorHAnsi"/>
          <w:spacing w:val="19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13"/>
          <w:sz w:val="18"/>
          <w:szCs w:val="18"/>
        </w:rPr>
        <w:t>(B</w:t>
      </w:r>
      <w:r w:rsidRPr="0085225B">
        <w:rPr>
          <w:rFonts w:asciiTheme="minorHAnsi" w:hAnsiTheme="minorHAnsi" w:cstheme="minorHAnsi"/>
          <w:sz w:val="18"/>
          <w:szCs w:val="18"/>
        </w:rPr>
        <w:t>)</w:t>
      </w:r>
      <w:r w:rsidRPr="0085225B">
        <w:rPr>
          <w:rFonts w:asciiTheme="minorHAnsi" w:hAnsiTheme="minorHAnsi" w:cstheme="minorHAnsi"/>
          <w:spacing w:val="22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15"/>
          <w:sz w:val="18"/>
          <w:szCs w:val="18"/>
        </w:rPr>
        <w:t>Te</w:t>
      </w:r>
      <w:r w:rsidRPr="0085225B">
        <w:rPr>
          <w:rFonts w:asciiTheme="minorHAnsi" w:hAnsiTheme="minorHAnsi" w:cstheme="minorHAnsi"/>
          <w:spacing w:val="12"/>
          <w:sz w:val="18"/>
          <w:szCs w:val="18"/>
        </w:rPr>
        <w:t>c</w:t>
      </w:r>
      <w:r w:rsidRPr="0085225B">
        <w:rPr>
          <w:rFonts w:asciiTheme="minorHAnsi" w:hAnsiTheme="minorHAnsi" w:cstheme="minorHAnsi"/>
          <w:spacing w:val="13"/>
          <w:sz w:val="18"/>
          <w:szCs w:val="18"/>
        </w:rPr>
        <w:t>hno</w:t>
      </w:r>
      <w:r w:rsidRPr="0085225B">
        <w:rPr>
          <w:rFonts w:asciiTheme="minorHAnsi" w:hAnsiTheme="minorHAnsi" w:cstheme="minorHAnsi"/>
          <w:spacing w:val="12"/>
          <w:sz w:val="18"/>
          <w:szCs w:val="18"/>
        </w:rPr>
        <w:t>l</w:t>
      </w:r>
      <w:r w:rsidRPr="0085225B">
        <w:rPr>
          <w:rFonts w:asciiTheme="minorHAnsi" w:hAnsiTheme="minorHAnsi" w:cstheme="minorHAnsi"/>
          <w:spacing w:val="15"/>
          <w:sz w:val="18"/>
          <w:szCs w:val="18"/>
        </w:rPr>
        <w:t>o</w:t>
      </w:r>
      <w:r w:rsidRPr="0085225B">
        <w:rPr>
          <w:rFonts w:asciiTheme="minorHAnsi" w:hAnsiTheme="minorHAnsi" w:cstheme="minorHAnsi"/>
          <w:spacing w:val="13"/>
          <w:sz w:val="18"/>
          <w:szCs w:val="18"/>
        </w:rPr>
        <w:t>g</w:t>
      </w:r>
      <w:r w:rsidRPr="0085225B">
        <w:rPr>
          <w:rFonts w:asciiTheme="minorHAnsi" w:hAnsiTheme="minorHAnsi" w:cstheme="minorHAnsi"/>
          <w:sz w:val="18"/>
          <w:szCs w:val="18"/>
        </w:rPr>
        <w:t>y</w:t>
      </w:r>
      <w:r w:rsidRPr="0085225B">
        <w:rPr>
          <w:rFonts w:asciiTheme="minorHAnsi" w:hAnsiTheme="minorHAnsi" w:cstheme="minorHAnsi"/>
          <w:spacing w:val="15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13"/>
          <w:sz w:val="18"/>
          <w:szCs w:val="18"/>
        </w:rPr>
        <w:t>(B</w:t>
      </w:r>
      <w:r w:rsidRPr="0085225B">
        <w:rPr>
          <w:rFonts w:asciiTheme="minorHAnsi" w:hAnsiTheme="minorHAnsi" w:cstheme="minorHAnsi"/>
          <w:sz w:val="18"/>
          <w:szCs w:val="18"/>
        </w:rPr>
        <w:t>)</w:t>
      </w:r>
      <w:r w:rsidRPr="0085225B">
        <w:rPr>
          <w:rFonts w:asciiTheme="minorHAnsi" w:hAnsiTheme="minorHAnsi" w:cstheme="minorHAnsi"/>
          <w:spacing w:val="24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14"/>
          <w:w w:val="99"/>
          <w:sz w:val="18"/>
          <w:szCs w:val="18"/>
        </w:rPr>
        <w:t>S</w:t>
      </w:r>
      <w:r w:rsidRPr="0085225B">
        <w:rPr>
          <w:rFonts w:asciiTheme="minorHAnsi" w:hAnsiTheme="minorHAnsi" w:cstheme="minorHAnsi"/>
          <w:spacing w:val="12"/>
          <w:w w:val="99"/>
          <w:sz w:val="18"/>
          <w:szCs w:val="18"/>
        </w:rPr>
        <w:t>ci</w:t>
      </w:r>
      <w:r w:rsidRPr="0085225B">
        <w:rPr>
          <w:rFonts w:asciiTheme="minorHAnsi" w:hAnsiTheme="minorHAnsi" w:cstheme="minorHAnsi"/>
          <w:spacing w:val="15"/>
          <w:w w:val="99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13"/>
          <w:w w:val="99"/>
          <w:sz w:val="18"/>
          <w:szCs w:val="18"/>
        </w:rPr>
        <w:t>n</w:t>
      </w:r>
      <w:r w:rsidRPr="0085225B">
        <w:rPr>
          <w:rFonts w:asciiTheme="minorHAnsi" w:hAnsiTheme="minorHAnsi" w:cstheme="minorHAnsi"/>
          <w:w w:val="99"/>
          <w:sz w:val="18"/>
          <w:szCs w:val="18"/>
        </w:rPr>
        <w:t>c</w:t>
      </w:r>
      <w:r w:rsidRPr="0085225B">
        <w:rPr>
          <w:rFonts w:asciiTheme="minorHAnsi" w:hAnsiTheme="minorHAnsi" w:cstheme="minorHAnsi"/>
          <w:spacing w:val="-28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26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15"/>
          <w:sz w:val="18"/>
          <w:szCs w:val="18"/>
        </w:rPr>
        <w:t>(</w:t>
      </w:r>
      <w:r w:rsidRPr="0085225B">
        <w:rPr>
          <w:rFonts w:asciiTheme="minorHAnsi" w:hAnsiTheme="minorHAnsi" w:cstheme="minorHAnsi"/>
          <w:spacing w:val="11"/>
          <w:sz w:val="18"/>
          <w:szCs w:val="18"/>
        </w:rPr>
        <w:t>C</w:t>
      </w:r>
      <w:r w:rsidRPr="0085225B">
        <w:rPr>
          <w:rFonts w:asciiTheme="minorHAnsi" w:hAnsiTheme="minorHAnsi" w:cstheme="minorHAnsi"/>
          <w:sz w:val="18"/>
          <w:szCs w:val="18"/>
        </w:rPr>
        <w:t>)</w:t>
      </w:r>
    </w:p>
    <w:p w14:paraId="2DE89E86" w14:textId="77777777" w:rsidR="00A23BB8" w:rsidRPr="0085225B" w:rsidRDefault="0085225B">
      <w:pPr>
        <w:spacing w:before="31"/>
        <w:rPr>
          <w:rFonts w:asciiTheme="minorHAnsi" w:hAnsiTheme="minorHAnsi" w:cstheme="minorHAnsi"/>
          <w:sz w:val="18"/>
          <w:szCs w:val="18"/>
        </w:rPr>
      </w:pPr>
      <w:r w:rsidRPr="0085225B">
        <w:rPr>
          <w:rFonts w:asciiTheme="minorHAnsi" w:hAnsiTheme="minorHAnsi" w:cstheme="minorHAnsi"/>
          <w:b/>
          <w:i/>
          <w:spacing w:val="1"/>
          <w:sz w:val="18"/>
          <w:szCs w:val="18"/>
        </w:rPr>
        <w:t>C</w:t>
      </w:r>
      <w:r w:rsidRPr="0085225B">
        <w:rPr>
          <w:rFonts w:asciiTheme="minorHAnsi" w:hAnsiTheme="minorHAnsi" w:cstheme="minorHAnsi"/>
          <w:b/>
          <w:i/>
          <w:spacing w:val="3"/>
          <w:sz w:val="18"/>
          <w:szCs w:val="18"/>
        </w:rPr>
        <w:t>ove</w:t>
      </w:r>
      <w:r w:rsidRPr="0085225B">
        <w:rPr>
          <w:rFonts w:asciiTheme="minorHAnsi" w:hAnsiTheme="minorHAnsi" w:cstheme="minorHAnsi"/>
          <w:b/>
          <w:i/>
          <w:spacing w:val="2"/>
          <w:sz w:val="18"/>
          <w:szCs w:val="18"/>
        </w:rPr>
        <w:t>ntr</w:t>
      </w:r>
      <w:r w:rsidRPr="0085225B">
        <w:rPr>
          <w:rFonts w:asciiTheme="minorHAnsi" w:hAnsiTheme="minorHAnsi" w:cstheme="minorHAnsi"/>
          <w:b/>
          <w:i/>
          <w:sz w:val="18"/>
          <w:szCs w:val="18"/>
        </w:rPr>
        <w:t>y</w:t>
      </w:r>
      <w:r w:rsidRPr="0085225B">
        <w:rPr>
          <w:rFonts w:asciiTheme="minorHAnsi" w:hAnsiTheme="minorHAnsi" w:cstheme="minorHAnsi"/>
          <w:b/>
          <w:i/>
          <w:spacing w:val="-2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b/>
          <w:i/>
          <w:spacing w:val="1"/>
          <w:sz w:val="18"/>
          <w:szCs w:val="18"/>
        </w:rPr>
        <w:t>C</w:t>
      </w:r>
      <w:r w:rsidRPr="0085225B">
        <w:rPr>
          <w:rFonts w:asciiTheme="minorHAnsi" w:hAnsiTheme="minorHAnsi" w:cstheme="minorHAnsi"/>
          <w:b/>
          <w:i/>
          <w:spacing w:val="3"/>
          <w:sz w:val="18"/>
          <w:szCs w:val="18"/>
        </w:rPr>
        <w:t>e</w:t>
      </w:r>
      <w:r w:rsidRPr="0085225B">
        <w:rPr>
          <w:rFonts w:asciiTheme="minorHAnsi" w:hAnsiTheme="minorHAnsi" w:cstheme="minorHAnsi"/>
          <w:b/>
          <w:i/>
          <w:spacing w:val="2"/>
          <w:sz w:val="18"/>
          <w:szCs w:val="18"/>
        </w:rPr>
        <w:t>ntr</w:t>
      </w:r>
      <w:r w:rsidRPr="0085225B">
        <w:rPr>
          <w:rFonts w:asciiTheme="minorHAnsi" w:hAnsiTheme="minorHAnsi" w:cstheme="minorHAnsi"/>
          <w:b/>
          <w:i/>
          <w:spacing w:val="3"/>
          <w:sz w:val="18"/>
          <w:szCs w:val="18"/>
        </w:rPr>
        <w:t>a</w:t>
      </w:r>
      <w:r w:rsidRPr="0085225B">
        <w:rPr>
          <w:rFonts w:asciiTheme="minorHAnsi" w:hAnsiTheme="minorHAnsi" w:cstheme="minorHAnsi"/>
          <w:b/>
          <w:i/>
          <w:sz w:val="18"/>
          <w:szCs w:val="18"/>
        </w:rPr>
        <w:t>l</w:t>
      </w:r>
      <w:r w:rsidRPr="0085225B">
        <w:rPr>
          <w:rFonts w:asciiTheme="minorHAnsi" w:hAnsiTheme="minorHAnsi" w:cstheme="minorHAnsi"/>
          <w:b/>
          <w:i/>
          <w:spacing w:val="-1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b/>
          <w:i/>
          <w:spacing w:val="1"/>
          <w:sz w:val="18"/>
          <w:szCs w:val="18"/>
        </w:rPr>
        <w:t>C</w:t>
      </w:r>
      <w:r w:rsidRPr="0085225B">
        <w:rPr>
          <w:rFonts w:asciiTheme="minorHAnsi" w:hAnsiTheme="minorHAnsi" w:cstheme="minorHAnsi"/>
          <w:b/>
          <w:i/>
          <w:spacing w:val="3"/>
          <w:sz w:val="18"/>
          <w:szCs w:val="18"/>
        </w:rPr>
        <w:t>o</w:t>
      </w:r>
      <w:r w:rsidRPr="0085225B">
        <w:rPr>
          <w:rFonts w:asciiTheme="minorHAnsi" w:hAnsiTheme="minorHAnsi" w:cstheme="minorHAnsi"/>
          <w:b/>
          <w:i/>
          <w:spacing w:val="2"/>
          <w:sz w:val="18"/>
          <w:szCs w:val="18"/>
        </w:rPr>
        <w:t>ll</w:t>
      </w:r>
      <w:r w:rsidRPr="0085225B">
        <w:rPr>
          <w:rFonts w:asciiTheme="minorHAnsi" w:hAnsiTheme="minorHAnsi" w:cstheme="minorHAnsi"/>
          <w:b/>
          <w:i/>
          <w:spacing w:val="3"/>
          <w:sz w:val="18"/>
          <w:szCs w:val="18"/>
        </w:rPr>
        <w:t>e</w:t>
      </w:r>
      <w:r w:rsidRPr="0085225B">
        <w:rPr>
          <w:rFonts w:asciiTheme="minorHAnsi" w:hAnsiTheme="minorHAnsi" w:cstheme="minorHAnsi"/>
          <w:b/>
          <w:i/>
          <w:spacing w:val="1"/>
          <w:sz w:val="18"/>
          <w:szCs w:val="18"/>
        </w:rPr>
        <w:t>g</w:t>
      </w:r>
      <w:r w:rsidRPr="0085225B">
        <w:rPr>
          <w:rFonts w:asciiTheme="minorHAnsi" w:hAnsiTheme="minorHAnsi" w:cstheme="minorHAnsi"/>
          <w:b/>
          <w:i/>
          <w:sz w:val="18"/>
          <w:szCs w:val="18"/>
        </w:rPr>
        <w:t xml:space="preserve">e    </w:t>
      </w:r>
      <w:r w:rsidRPr="0085225B">
        <w:rPr>
          <w:rFonts w:asciiTheme="minorHAnsi" w:hAnsiTheme="minorHAnsi" w:cstheme="minorHAnsi"/>
          <w:b/>
          <w:i/>
          <w:spacing w:val="5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b/>
          <w:i/>
          <w:spacing w:val="3"/>
          <w:sz w:val="18"/>
          <w:szCs w:val="18"/>
        </w:rPr>
        <w:t>20</w:t>
      </w:r>
      <w:r w:rsidRPr="0085225B">
        <w:rPr>
          <w:rFonts w:asciiTheme="minorHAnsi" w:hAnsiTheme="minorHAnsi" w:cstheme="minorHAnsi"/>
          <w:b/>
          <w:i/>
          <w:spacing w:val="1"/>
          <w:sz w:val="18"/>
          <w:szCs w:val="18"/>
        </w:rPr>
        <w:t>0</w:t>
      </w:r>
      <w:r w:rsidRPr="0085225B">
        <w:rPr>
          <w:rFonts w:asciiTheme="minorHAnsi" w:hAnsiTheme="minorHAnsi" w:cstheme="minorHAnsi"/>
          <w:b/>
          <w:i/>
          <w:sz w:val="18"/>
          <w:szCs w:val="18"/>
        </w:rPr>
        <w:t>3</w:t>
      </w:r>
      <w:r w:rsidRPr="0085225B">
        <w:rPr>
          <w:rFonts w:asciiTheme="minorHAnsi" w:hAnsiTheme="minorHAnsi" w:cstheme="minorHAnsi"/>
          <w:b/>
          <w:i/>
          <w:spacing w:val="7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b/>
          <w:i/>
          <w:sz w:val="18"/>
          <w:szCs w:val="18"/>
        </w:rPr>
        <w:t>-</w:t>
      </w:r>
      <w:r w:rsidRPr="0085225B">
        <w:rPr>
          <w:rFonts w:asciiTheme="minorHAnsi" w:hAnsiTheme="minorHAnsi" w:cstheme="minorHAnsi"/>
          <w:b/>
          <w:i/>
          <w:spacing w:val="3"/>
          <w:sz w:val="18"/>
          <w:szCs w:val="18"/>
        </w:rPr>
        <w:t xml:space="preserve"> 2</w:t>
      </w:r>
      <w:r w:rsidRPr="0085225B">
        <w:rPr>
          <w:rFonts w:asciiTheme="minorHAnsi" w:hAnsiTheme="minorHAnsi" w:cstheme="minorHAnsi"/>
          <w:b/>
          <w:i/>
          <w:spacing w:val="1"/>
          <w:sz w:val="18"/>
          <w:szCs w:val="18"/>
        </w:rPr>
        <w:t>0</w:t>
      </w:r>
      <w:r w:rsidRPr="0085225B">
        <w:rPr>
          <w:rFonts w:asciiTheme="minorHAnsi" w:hAnsiTheme="minorHAnsi" w:cstheme="minorHAnsi"/>
          <w:b/>
          <w:i/>
          <w:spacing w:val="3"/>
          <w:sz w:val="18"/>
          <w:szCs w:val="18"/>
        </w:rPr>
        <w:t>0</w:t>
      </w:r>
      <w:r w:rsidRPr="0085225B">
        <w:rPr>
          <w:rFonts w:asciiTheme="minorHAnsi" w:hAnsiTheme="minorHAnsi" w:cstheme="minorHAnsi"/>
          <w:b/>
          <w:i/>
          <w:sz w:val="18"/>
          <w:szCs w:val="18"/>
        </w:rPr>
        <w:t>5</w:t>
      </w:r>
    </w:p>
    <w:p w14:paraId="50164BFA" w14:textId="77777777" w:rsidR="00A23BB8" w:rsidRPr="0085225B" w:rsidRDefault="00A23BB8">
      <w:pPr>
        <w:spacing w:before="6" w:line="280" w:lineRule="exact"/>
        <w:rPr>
          <w:rFonts w:asciiTheme="minorHAnsi" w:hAnsiTheme="minorHAnsi" w:cstheme="minorHAnsi"/>
          <w:sz w:val="24"/>
          <w:szCs w:val="24"/>
        </w:rPr>
      </w:pPr>
    </w:p>
    <w:p w14:paraId="026D92BC" w14:textId="77777777" w:rsidR="00A23BB8" w:rsidRPr="0085225B" w:rsidRDefault="0085225B">
      <w:pPr>
        <w:rPr>
          <w:rFonts w:asciiTheme="minorHAnsi" w:hAnsiTheme="minorHAnsi" w:cstheme="minorHAnsi"/>
          <w:sz w:val="18"/>
          <w:szCs w:val="18"/>
        </w:rPr>
        <w:sectPr w:rsidR="00A23BB8" w:rsidRPr="0085225B">
          <w:type w:val="continuous"/>
          <w:pgSz w:w="11920" w:h="16840"/>
          <w:pgMar w:top="860" w:right="500" w:bottom="280" w:left="560" w:header="720" w:footer="720" w:gutter="0"/>
          <w:cols w:num="2" w:space="720" w:equalWidth="0">
            <w:col w:w="2157" w:space="1484"/>
            <w:col w:w="7219"/>
          </w:cols>
        </w:sectPr>
      </w:pPr>
      <w:r w:rsidRPr="0085225B">
        <w:rPr>
          <w:rFonts w:asciiTheme="minorHAnsi" w:hAnsiTheme="minorHAnsi" w:cstheme="minorHAnsi"/>
          <w:spacing w:val="6"/>
          <w:sz w:val="18"/>
          <w:szCs w:val="18"/>
        </w:rPr>
        <w:t>R</w:t>
      </w:r>
      <w:r w:rsidRPr="0085225B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7"/>
          <w:sz w:val="18"/>
          <w:szCs w:val="18"/>
        </w:rPr>
        <w:t>F</w:t>
      </w:r>
      <w:r w:rsidRPr="0085225B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>R</w:t>
      </w:r>
      <w:r w:rsidRPr="0085225B">
        <w:rPr>
          <w:rFonts w:asciiTheme="minorHAnsi" w:hAnsiTheme="minorHAnsi" w:cstheme="minorHAnsi"/>
          <w:spacing w:val="10"/>
          <w:sz w:val="18"/>
          <w:szCs w:val="18"/>
        </w:rPr>
        <w:t>EN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>C</w:t>
      </w:r>
      <w:r w:rsidRPr="0085225B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85225B">
        <w:rPr>
          <w:rFonts w:asciiTheme="minorHAnsi" w:hAnsiTheme="minorHAnsi" w:cstheme="minorHAnsi"/>
          <w:sz w:val="18"/>
          <w:szCs w:val="18"/>
        </w:rPr>
        <w:t>S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z w:val="18"/>
          <w:szCs w:val="18"/>
        </w:rPr>
        <w:t>–</w:t>
      </w:r>
      <w:r w:rsidRPr="0085225B">
        <w:rPr>
          <w:rFonts w:asciiTheme="minorHAnsi" w:hAnsiTheme="minorHAnsi" w:cstheme="minorHAnsi"/>
          <w:spacing w:val="17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A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va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85225B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ab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85225B">
        <w:rPr>
          <w:rFonts w:asciiTheme="minorHAnsi" w:hAnsiTheme="minorHAnsi" w:cstheme="minorHAnsi"/>
          <w:sz w:val="18"/>
          <w:szCs w:val="18"/>
        </w:rPr>
        <w:t xml:space="preserve">e 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85225B">
        <w:rPr>
          <w:rFonts w:asciiTheme="minorHAnsi" w:hAnsiTheme="minorHAnsi" w:cstheme="minorHAnsi"/>
          <w:sz w:val="18"/>
          <w:szCs w:val="18"/>
        </w:rPr>
        <w:t>n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85225B">
        <w:rPr>
          <w:rFonts w:asciiTheme="minorHAnsi" w:hAnsiTheme="minorHAnsi" w:cstheme="minorHAnsi"/>
          <w:spacing w:val="3"/>
          <w:sz w:val="18"/>
          <w:szCs w:val="18"/>
        </w:rPr>
        <w:t>re</w:t>
      </w:r>
      <w:r w:rsidRPr="0085225B">
        <w:rPr>
          <w:rFonts w:asciiTheme="minorHAnsi" w:hAnsiTheme="minorHAnsi" w:cstheme="minorHAnsi"/>
          <w:spacing w:val="6"/>
          <w:sz w:val="18"/>
          <w:szCs w:val="18"/>
        </w:rPr>
        <w:t>q</w:t>
      </w:r>
      <w:r w:rsidRPr="0085225B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85225B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85225B">
        <w:rPr>
          <w:rFonts w:asciiTheme="minorHAnsi" w:hAnsiTheme="minorHAnsi" w:cstheme="minorHAnsi"/>
          <w:spacing w:val="2"/>
          <w:sz w:val="18"/>
          <w:szCs w:val="18"/>
        </w:rPr>
        <w:t>st</w:t>
      </w:r>
      <w:r w:rsidRPr="0085225B">
        <w:rPr>
          <w:rFonts w:asciiTheme="minorHAnsi" w:hAnsiTheme="minorHAnsi" w:cstheme="minorHAnsi"/>
          <w:sz w:val="18"/>
          <w:szCs w:val="18"/>
        </w:rPr>
        <w:t>.</w:t>
      </w:r>
    </w:p>
    <w:p w14:paraId="46481316" w14:textId="5A85C988" w:rsidR="00A23BB8" w:rsidRPr="0085225B" w:rsidRDefault="00A23BB8">
      <w:pPr>
        <w:spacing w:before="35"/>
        <w:ind w:left="104" w:right="66"/>
        <w:rPr>
          <w:rFonts w:asciiTheme="minorHAnsi" w:hAnsiTheme="minorHAnsi" w:cstheme="minorHAnsi"/>
          <w:sz w:val="18"/>
          <w:szCs w:val="18"/>
        </w:rPr>
      </w:pPr>
    </w:p>
    <w:sectPr w:rsidR="00A23BB8" w:rsidRPr="0085225B">
      <w:pgSz w:w="11920" w:h="16840"/>
      <w:pgMar w:top="1200" w:right="84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6144AA"/>
    <w:multiLevelType w:val="multilevel"/>
    <w:tmpl w:val="DCA0796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3BB8"/>
    <w:rsid w:val="0085225B"/>
    <w:rsid w:val="00A23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,"/>
  <w:listSeparator w:val=";"/>
  <w14:docId w14:val="3A271579"/>
  <w15:docId w15:val="{ABD74F59-024C-42F2-A660-FFBBBA18F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448</Words>
  <Characters>2560</Characters>
  <Application>Microsoft Office Word</Application>
  <DocSecurity>0</DocSecurity>
  <Lines>21</Lines>
  <Paragraphs>6</Paragraphs>
  <ScaleCrop>false</ScaleCrop>
  <Company/>
  <LinksUpToDate>false</LinksUpToDate>
  <CharactersWithSpaces>3002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2021-05-08T13:38:00Z</dcterms:created>
  <dcterms:modified xsi:type="dcterms:W3CDTF">2021-05-08T13:39:00Z</dcterms:modified>
</cp:coreProperties>
</file>