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ED3B8" w14:textId="77777777" w:rsidR="0086517B" w:rsidRPr="0086517B" w:rsidRDefault="0086517B" w:rsidP="0086517B">
      <w:pPr>
        <w:spacing w:before="61"/>
        <w:ind w:right="117"/>
        <w:rPr>
          <w:rFonts w:ascii="Calibri" w:hAnsi="Calibri" w:cs="Calibri"/>
          <w:sz w:val="22"/>
          <w:szCs w:val="22"/>
        </w:rPr>
      </w:pPr>
      <w:r w:rsidRPr="0086517B">
        <w:rPr>
          <w:rFonts w:ascii="Calibri" w:hAnsi="Calibri" w:cs="Calibri"/>
          <w:sz w:val="22"/>
          <w:szCs w:val="22"/>
        </w:rPr>
        <w:t>Usama Archer</w:t>
      </w:r>
    </w:p>
    <w:p w14:paraId="0B84D94E" w14:textId="77777777" w:rsidR="0086517B" w:rsidRPr="0086517B" w:rsidRDefault="0086517B" w:rsidP="0086517B">
      <w:pPr>
        <w:spacing w:before="61"/>
        <w:ind w:right="117"/>
        <w:rPr>
          <w:rFonts w:asciiTheme="minorHAnsi" w:eastAsia="Trebuchet MS" w:hAnsiTheme="minorHAnsi" w:cstheme="minorHAnsi"/>
          <w:bCs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 xml:space="preserve">4 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ct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Cs/>
          <w:spacing w:val="-3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ve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 xml:space="preserve">DE 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0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1-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0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2</w:t>
      </w:r>
      <w:r w:rsidRPr="0086517B">
        <w:rPr>
          <w:rFonts w:asciiTheme="minorHAnsi" w:eastAsia="Trebuchet MS" w:hAnsiTheme="minorHAnsi" w:cstheme="minorHAnsi"/>
          <w:bCs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Cs/>
          <w:spacing w:val="-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me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Cs/>
          <w:spacing w:val="-3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Cs/>
          <w:spacing w:val="-3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ea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Cs/>
          <w:spacing w:val="-3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 xml:space="preserve">, </w:t>
      </w:r>
    </w:p>
    <w:p w14:paraId="1AB5B8C9" w14:textId="77777777" w:rsidR="0086517B" w:rsidRPr="0086517B" w:rsidRDefault="0086517B" w:rsidP="0086517B">
      <w:pPr>
        <w:spacing w:before="61"/>
        <w:ind w:right="117"/>
        <w:rPr>
          <w:rFonts w:asciiTheme="minorHAnsi" w:eastAsia="Trebuchet MS" w:hAnsiTheme="minorHAnsi" w:cstheme="minorHAnsi"/>
          <w:bCs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Sc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ool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Cs/>
          <w:spacing w:val="-3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Cs/>
          <w:spacing w:val="-3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Cs/>
          <w:spacing w:val="-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Cs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an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 xml:space="preserve">d 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v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Cs/>
          <w:spacing w:val="-2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 xml:space="preserve">t 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Cs/>
          <w:spacing w:val="-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Cs/>
          <w:spacing w:val="-2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na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Cs/>
          <w:spacing w:val="-4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ve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Cs/>
          <w:spacing w:val="-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Cs/>
          <w:spacing w:val="-3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Cs/>
          <w:spacing w:val="-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po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 xml:space="preserve">e </w:t>
      </w:r>
    </w:p>
    <w:p w14:paraId="511AD7D4" w14:textId="25FD4649" w:rsidR="00BD1318" w:rsidRPr="0086517B" w:rsidRDefault="0086517B" w:rsidP="0086517B">
      <w:pPr>
        <w:spacing w:before="61"/>
        <w:ind w:right="117"/>
        <w:rPr>
          <w:rFonts w:asciiTheme="minorHAnsi" w:eastAsia="Trebuchet MS" w:hAnsiTheme="minorHAnsi" w:cstheme="minorHAnsi"/>
          <w:bCs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Cs/>
          <w:sz w:val="22"/>
          <w:szCs w:val="22"/>
        </w:rPr>
        <w:t>[+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65</w:t>
      </w:r>
      <w:r w:rsidRPr="0086517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-</w:t>
      </w:r>
      <w:r w:rsidRPr="0086517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 xml:space="preserve">93804857] </w:t>
      </w:r>
      <w:hyperlink r:id="rId5" w:history="1">
        <w:r w:rsidRPr="0086517B">
          <w:rPr>
            <w:rStyle w:val="Hyperlink"/>
            <w:rFonts w:asciiTheme="minorHAnsi" w:eastAsia="Trebuchet MS" w:hAnsiTheme="minorHAnsi" w:cstheme="minorHAnsi"/>
            <w:bCs/>
            <w:color w:val="auto"/>
            <w:spacing w:val="-1"/>
            <w:sz w:val="22"/>
            <w:szCs w:val="22"/>
          </w:rPr>
          <w:t>usama@gmail.com</w:t>
        </w:r>
      </w:hyperlink>
    </w:p>
    <w:p w14:paraId="204FB0E6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422CB7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BA3510" w14:textId="77777777" w:rsidR="00BD1318" w:rsidRPr="0086517B" w:rsidRDefault="0086517B">
      <w:pPr>
        <w:spacing w:before="32"/>
        <w:ind w:left="114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UC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IO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</w:t>
      </w:r>
    </w:p>
    <w:p w14:paraId="5F924C5A" w14:textId="77777777" w:rsidR="00BD1318" w:rsidRPr="0086517B" w:rsidRDefault="00BD1318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0A87F29D" w14:textId="77777777" w:rsidR="00BD1318" w:rsidRPr="0086517B" w:rsidRDefault="0086517B">
      <w:pPr>
        <w:spacing w:line="220" w:lineRule="exact"/>
        <w:ind w:left="402" w:right="2356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ent</w:t>
      </w:r>
      <w:r w:rsidRPr="0086517B">
        <w:rPr>
          <w:rFonts w:asciiTheme="minorHAnsi" w:eastAsia="Trebuchet MS" w:hAnsiTheme="minorHAnsi" w:cstheme="minorHAnsi"/>
          <w:b/>
          <w:spacing w:val="-1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of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Es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e,</w:t>
      </w:r>
      <w:r w:rsidRPr="0086517B">
        <w:rPr>
          <w:rFonts w:asciiTheme="minorHAnsi" w:eastAsia="Trebuchet MS" w:hAnsiTheme="minorHAnsi" w:cstheme="minorHAnsi"/>
          <w:b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ation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nive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ty</w:t>
      </w:r>
      <w:r w:rsidRPr="0086517B">
        <w:rPr>
          <w:rFonts w:asciiTheme="minorHAnsi" w:eastAsia="Trebuchet MS" w:hAnsiTheme="minorHAnsi" w:cstheme="minorHAnsi"/>
          <w:b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 xml:space="preserve">f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in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(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)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b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Kent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Ca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 xml:space="preserve">us,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in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.</w:t>
      </w:r>
    </w:p>
    <w:p w14:paraId="1C733A51" w14:textId="77777777" w:rsidR="00BD1318" w:rsidRPr="0086517B" w:rsidRDefault="0086517B">
      <w:pPr>
        <w:spacing w:before="66" w:line="280" w:lineRule="auto"/>
        <w:ind w:left="402" w:right="111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i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Can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dida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86517B">
        <w:rPr>
          <w:rFonts w:asciiTheme="minorHAnsi" w:eastAsia="Trebuchet MS" w:hAnsiTheme="minorHAnsi" w:cstheme="minorHAnsi"/>
          <w:i/>
          <w:spacing w:val="5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[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201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0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-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2014] C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ur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ur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my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doc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es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z w:val="22"/>
          <w:szCs w:val="22"/>
        </w:rPr>
        <w:t>t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Cambria" w:hAnsiTheme="minorHAnsi" w:cstheme="minorHAnsi"/>
          <w:sz w:val="22"/>
          <w:szCs w:val="22"/>
        </w:rPr>
        <w:t>t</w:t>
      </w:r>
      <w:r w:rsidRPr="0086517B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86517B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pacing w:val="1"/>
          <w:w w:val="139"/>
          <w:sz w:val="22"/>
          <w:szCs w:val="22"/>
        </w:rPr>
        <w:t>“</w:t>
      </w:r>
      <w:r w:rsidRPr="0086517B">
        <w:rPr>
          <w:rFonts w:asciiTheme="minorHAnsi" w:eastAsia="Trebuchet MS" w:hAnsiTheme="minorHAnsi" w:cstheme="minorHAnsi"/>
          <w:i/>
          <w:spacing w:val="3"/>
          <w:w w:val="99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w w:val="99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Agen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i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ase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i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ap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roa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ch</w:t>
      </w:r>
      <w:r w:rsidRPr="0086517B">
        <w:rPr>
          <w:rFonts w:asciiTheme="minorHAnsi" w:eastAsia="Trebuchet MS" w:hAnsiTheme="minorHAnsi" w:cstheme="minorHAnsi"/>
          <w:i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to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es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the</w:t>
      </w:r>
    </w:p>
    <w:p w14:paraId="0B9101A2" w14:textId="77777777" w:rsidR="00BD1318" w:rsidRPr="0086517B" w:rsidRDefault="0086517B">
      <w:pPr>
        <w:spacing w:line="180" w:lineRule="exact"/>
        <w:ind w:left="402" w:right="362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6517B">
        <w:rPr>
          <w:rFonts w:asciiTheme="minorHAnsi" w:eastAsia="Cambria" w:hAnsiTheme="minorHAnsi" w:cstheme="minorHAnsi"/>
          <w:i/>
          <w:position w:val="1"/>
          <w:sz w:val="22"/>
          <w:szCs w:val="22"/>
        </w:rPr>
        <w:t>Kn</w:t>
      </w:r>
      <w:r w:rsidRPr="0086517B">
        <w:rPr>
          <w:rFonts w:asciiTheme="minorHAnsi" w:eastAsia="Cambria" w:hAnsiTheme="minorHAnsi" w:cstheme="minorHAnsi"/>
          <w:i/>
          <w:spacing w:val="1"/>
          <w:position w:val="1"/>
          <w:sz w:val="22"/>
          <w:szCs w:val="22"/>
        </w:rPr>
        <w:t>o</w:t>
      </w:r>
      <w:r w:rsidRPr="0086517B">
        <w:rPr>
          <w:rFonts w:asciiTheme="minorHAnsi" w:eastAsia="Cambria" w:hAnsiTheme="minorHAnsi" w:cstheme="minorHAnsi"/>
          <w:i/>
          <w:position w:val="1"/>
          <w:sz w:val="22"/>
          <w:szCs w:val="22"/>
        </w:rPr>
        <w:t>w</w:t>
      </w:r>
      <w:r w:rsidRPr="0086517B">
        <w:rPr>
          <w:rFonts w:asciiTheme="minorHAnsi" w:eastAsia="Cambria" w:hAnsiTheme="minorHAnsi" w:cstheme="minorHAnsi"/>
          <w:i/>
          <w:spacing w:val="1"/>
          <w:position w:val="1"/>
          <w:sz w:val="22"/>
          <w:szCs w:val="22"/>
        </w:rPr>
        <w:t>le</w:t>
      </w:r>
      <w:r w:rsidRPr="0086517B">
        <w:rPr>
          <w:rFonts w:asciiTheme="minorHAnsi" w:eastAsia="Cambria" w:hAnsiTheme="minorHAnsi" w:cstheme="minorHAnsi"/>
          <w:i/>
          <w:position w:val="1"/>
          <w:sz w:val="22"/>
          <w:szCs w:val="22"/>
        </w:rPr>
        <w:t xml:space="preserve">dge </w:t>
      </w:r>
      <w:r w:rsidRPr="0086517B">
        <w:rPr>
          <w:rFonts w:asciiTheme="minorHAnsi" w:eastAsia="Cambria" w:hAnsiTheme="minorHAnsi" w:cstheme="minorHAnsi"/>
          <w:i/>
          <w:spacing w:val="15"/>
          <w:position w:val="1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i/>
          <w:position w:val="1"/>
          <w:sz w:val="22"/>
          <w:szCs w:val="22"/>
        </w:rPr>
        <w:t>B</w:t>
      </w:r>
      <w:r w:rsidRPr="0086517B">
        <w:rPr>
          <w:rFonts w:asciiTheme="minorHAnsi" w:eastAsia="Cambria" w:hAnsiTheme="minorHAnsi" w:cstheme="minorHAnsi"/>
          <w:i/>
          <w:spacing w:val="1"/>
          <w:position w:val="1"/>
          <w:sz w:val="22"/>
          <w:szCs w:val="22"/>
        </w:rPr>
        <w:t>ase</w:t>
      </w:r>
      <w:r w:rsidRPr="0086517B">
        <w:rPr>
          <w:rFonts w:asciiTheme="minorHAnsi" w:eastAsia="Cambria" w:hAnsiTheme="minorHAnsi" w:cstheme="minorHAnsi"/>
          <w:i/>
          <w:position w:val="1"/>
          <w:sz w:val="22"/>
          <w:szCs w:val="22"/>
        </w:rPr>
        <w:t>d</w:t>
      </w:r>
      <w:r w:rsidRPr="0086517B">
        <w:rPr>
          <w:rFonts w:asciiTheme="minorHAnsi" w:eastAsia="Cambria" w:hAnsiTheme="minorHAnsi" w:cstheme="minorHAnsi"/>
          <w:i/>
          <w:spacing w:val="33"/>
          <w:position w:val="1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i/>
          <w:position w:val="1"/>
          <w:sz w:val="22"/>
          <w:szCs w:val="22"/>
        </w:rPr>
        <w:t>U</w:t>
      </w:r>
      <w:r w:rsidRPr="0086517B">
        <w:rPr>
          <w:rFonts w:asciiTheme="minorHAnsi" w:eastAsia="Cambria" w:hAnsiTheme="minorHAnsi" w:cstheme="minorHAnsi"/>
          <w:i/>
          <w:spacing w:val="1"/>
          <w:position w:val="1"/>
          <w:sz w:val="22"/>
          <w:szCs w:val="22"/>
        </w:rPr>
        <w:t>r</w:t>
      </w:r>
      <w:r w:rsidRPr="0086517B">
        <w:rPr>
          <w:rFonts w:asciiTheme="minorHAnsi" w:eastAsia="Cambria" w:hAnsiTheme="minorHAnsi" w:cstheme="minorHAnsi"/>
          <w:i/>
          <w:position w:val="1"/>
          <w:sz w:val="22"/>
          <w:szCs w:val="22"/>
        </w:rPr>
        <w:t>ban</w:t>
      </w:r>
      <w:r w:rsidRPr="0086517B">
        <w:rPr>
          <w:rFonts w:asciiTheme="minorHAnsi" w:eastAsia="Cambria" w:hAnsiTheme="minorHAnsi" w:cstheme="minorHAnsi"/>
          <w:i/>
          <w:spacing w:val="26"/>
          <w:position w:val="1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i/>
          <w:w w:val="109"/>
          <w:position w:val="1"/>
          <w:sz w:val="22"/>
          <w:szCs w:val="22"/>
        </w:rPr>
        <w:t>D</w:t>
      </w:r>
      <w:r w:rsidRPr="0086517B">
        <w:rPr>
          <w:rFonts w:asciiTheme="minorHAnsi" w:eastAsia="Cambria" w:hAnsiTheme="minorHAnsi" w:cstheme="minorHAnsi"/>
          <w:i/>
          <w:spacing w:val="1"/>
          <w:w w:val="109"/>
          <w:position w:val="1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i/>
          <w:spacing w:val="1"/>
          <w:w w:val="109"/>
          <w:position w:val="1"/>
          <w:sz w:val="22"/>
          <w:szCs w:val="22"/>
        </w:rPr>
        <w:t>velo</w:t>
      </w:r>
      <w:r w:rsidRPr="0086517B">
        <w:rPr>
          <w:rFonts w:asciiTheme="minorHAnsi" w:eastAsia="Cambria" w:hAnsiTheme="minorHAnsi" w:cstheme="minorHAnsi"/>
          <w:i/>
          <w:w w:val="109"/>
          <w:position w:val="1"/>
          <w:sz w:val="22"/>
          <w:szCs w:val="22"/>
        </w:rPr>
        <w:t>pm</w:t>
      </w:r>
      <w:r w:rsidRPr="0086517B">
        <w:rPr>
          <w:rFonts w:asciiTheme="minorHAnsi" w:eastAsia="Cambria" w:hAnsiTheme="minorHAnsi" w:cstheme="minorHAnsi"/>
          <w:i/>
          <w:spacing w:val="1"/>
          <w:w w:val="109"/>
          <w:position w:val="1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i/>
          <w:spacing w:val="-1"/>
          <w:w w:val="109"/>
          <w:position w:val="1"/>
          <w:sz w:val="22"/>
          <w:szCs w:val="22"/>
        </w:rPr>
        <w:t>n</w:t>
      </w:r>
      <w:r w:rsidRPr="0086517B">
        <w:rPr>
          <w:rFonts w:asciiTheme="minorHAnsi" w:eastAsia="Cambria" w:hAnsiTheme="minorHAnsi" w:cstheme="minorHAnsi"/>
          <w:i/>
          <w:w w:val="109"/>
          <w:position w:val="1"/>
          <w:sz w:val="22"/>
          <w:szCs w:val="22"/>
        </w:rPr>
        <w:t>t:</w:t>
      </w:r>
      <w:r w:rsidRPr="0086517B">
        <w:rPr>
          <w:rFonts w:asciiTheme="minorHAnsi" w:eastAsia="Cambria" w:hAnsiTheme="minorHAnsi" w:cstheme="minorHAnsi"/>
          <w:i/>
          <w:spacing w:val="12"/>
          <w:w w:val="109"/>
          <w:position w:val="1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i/>
          <w:position w:val="1"/>
          <w:sz w:val="22"/>
          <w:szCs w:val="22"/>
        </w:rPr>
        <w:t>T</w:t>
      </w:r>
      <w:r w:rsidRPr="0086517B">
        <w:rPr>
          <w:rFonts w:asciiTheme="minorHAnsi" w:eastAsia="Cambria" w:hAnsiTheme="minorHAnsi" w:cstheme="minorHAnsi"/>
          <w:i/>
          <w:spacing w:val="-1"/>
          <w:position w:val="1"/>
          <w:sz w:val="22"/>
          <w:szCs w:val="22"/>
        </w:rPr>
        <w:t>h</w:t>
      </w:r>
      <w:r w:rsidRPr="0086517B">
        <w:rPr>
          <w:rFonts w:asciiTheme="minorHAnsi" w:eastAsia="Cambria" w:hAnsiTheme="minorHAnsi" w:cstheme="minorHAnsi"/>
          <w:i/>
          <w:position w:val="1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i/>
          <w:spacing w:val="39"/>
          <w:position w:val="1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i/>
          <w:position w:val="1"/>
          <w:sz w:val="22"/>
          <w:szCs w:val="22"/>
        </w:rPr>
        <w:t>ca</w:t>
      </w:r>
      <w:r w:rsidRPr="0086517B">
        <w:rPr>
          <w:rFonts w:asciiTheme="minorHAnsi" w:eastAsia="Cambria" w:hAnsiTheme="minorHAnsi" w:cstheme="minorHAnsi"/>
          <w:i/>
          <w:spacing w:val="1"/>
          <w:position w:val="1"/>
          <w:sz w:val="22"/>
          <w:szCs w:val="22"/>
        </w:rPr>
        <w:t>s</w:t>
      </w:r>
      <w:r w:rsidRPr="0086517B">
        <w:rPr>
          <w:rFonts w:asciiTheme="minorHAnsi" w:eastAsia="Cambria" w:hAnsiTheme="minorHAnsi" w:cstheme="minorHAnsi"/>
          <w:i/>
          <w:position w:val="1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i/>
          <w:spacing w:val="41"/>
          <w:position w:val="1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i/>
          <w:spacing w:val="1"/>
          <w:w w:val="116"/>
          <w:position w:val="1"/>
          <w:sz w:val="22"/>
          <w:szCs w:val="22"/>
        </w:rPr>
        <w:t>o</w:t>
      </w:r>
      <w:r w:rsidRPr="0086517B">
        <w:rPr>
          <w:rFonts w:asciiTheme="minorHAnsi" w:eastAsia="Cambria" w:hAnsiTheme="minorHAnsi" w:cstheme="minorHAnsi"/>
          <w:i/>
          <w:w w:val="116"/>
          <w:position w:val="1"/>
          <w:sz w:val="22"/>
          <w:szCs w:val="22"/>
        </w:rPr>
        <w:t>f</w:t>
      </w:r>
      <w:r w:rsidRPr="0086517B">
        <w:rPr>
          <w:rFonts w:asciiTheme="minorHAnsi" w:eastAsia="Cambria" w:hAnsiTheme="minorHAnsi" w:cstheme="minorHAnsi"/>
          <w:i/>
          <w:spacing w:val="8"/>
          <w:w w:val="116"/>
          <w:position w:val="1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i/>
          <w:spacing w:val="-1"/>
          <w:position w:val="1"/>
          <w:sz w:val="22"/>
          <w:szCs w:val="22"/>
        </w:rPr>
        <w:t>„</w:t>
      </w:r>
      <w:r w:rsidRPr="0086517B">
        <w:rPr>
          <w:rFonts w:asciiTheme="minorHAnsi" w:eastAsia="Cambria" w:hAnsiTheme="minorHAnsi" w:cstheme="minorHAnsi"/>
          <w:i/>
          <w:spacing w:val="2"/>
          <w:position w:val="1"/>
          <w:sz w:val="22"/>
          <w:szCs w:val="22"/>
        </w:rPr>
        <w:t>O</w:t>
      </w:r>
      <w:r w:rsidRPr="0086517B">
        <w:rPr>
          <w:rFonts w:asciiTheme="minorHAnsi" w:eastAsia="Cambria" w:hAnsiTheme="minorHAnsi" w:cstheme="minorHAnsi"/>
          <w:i/>
          <w:spacing w:val="-1"/>
          <w:position w:val="1"/>
          <w:sz w:val="22"/>
          <w:szCs w:val="22"/>
        </w:rPr>
        <w:t>n</w:t>
      </w:r>
      <w:r w:rsidRPr="0086517B">
        <w:rPr>
          <w:rFonts w:asciiTheme="minorHAnsi" w:eastAsia="Cambria" w:hAnsiTheme="minorHAnsi" w:cstheme="minorHAnsi"/>
          <w:i/>
          <w:position w:val="1"/>
          <w:sz w:val="22"/>
          <w:szCs w:val="22"/>
        </w:rPr>
        <w:t xml:space="preserve">e </w:t>
      </w:r>
      <w:r w:rsidRPr="0086517B">
        <w:rPr>
          <w:rFonts w:asciiTheme="minorHAnsi" w:eastAsia="Cambria" w:hAnsiTheme="minorHAnsi" w:cstheme="minorHAnsi"/>
          <w:i/>
          <w:spacing w:val="2"/>
          <w:position w:val="1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i/>
          <w:spacing w:val="-1"/>
          <w:position w:val="1"/>
          <w:sz w:val="22"/>
          <w:szCs w:val="22"/>
        </w:rPr>
        <w:t>n</w:t>
      </w:r>
      <w:r w:rsidRPr="0086517B">
        <w:rPr>
          <w:rFonts w:asciiTheme="minorHAnsi" w:eastAsia="Cambria" w:hAnsiTheme="minorHAnsi" w:cstheme="minorHAnsi"/>
          <w:i/>
          <w:spacing w:val="1"/>
          <w:position w:val="1"/>
          <w:sz w:val="22"/>
          <w:szCs w:val="22"/>
        </w:rPr>
        <w:t>or</w:t>
      </w:r>
      <w:r w:rsidRPr="0086517B">
        <w:rPr>
          <w:rFonts w:asciiTheme="minorHAnsi" w:eastAsia="Cambria" w:hAnsiTheme="minorHAnsi" w:cstheme="minorHAnsi"/>
          <w:i/>
          <w:position w:val="1"/>
          <w:sz w:val="22"/>
          <w:szCs w:val="22"/>
        </w:rPr>
        <w:t>th‟</w:t>
      </w:r>
      <w:r w:rsidRPr="0086517B">
        <w:rPr>
          <w:rFonts w:asciiTheme="minorHAnsi" w:eastAsia="Cambria" w:hAnsiTheme="minorHAnsi" w:cstheme="minorHAnsi"/>
          <w:i/>
          <w:spacing w:val="42"/>
          <w:position w:val="1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i/>
          <w:spacing w:val="1"/>
          <w:position w:val="1"/>
          <w:sz w:val="22"/>
          <w:szCs w:val="22"/>
        </w:rPr>
        <w:t>i</w:t>
      </w:r>
      <w:r w:rsidRPr="0086517B">
        <w:rPr>
          <w:rFonts w:asciiTheme="minorHAnsi" w:eastAsia="Cambria" w:hAnsiTheme="minorHAnsi" w:cstheme="minorHAnsi"/>
          <w:i/>
          <w:position w:val="1"/>
          <w:sz w:val="22"/>
          <w:szCs w:val="22"/>
        </w:rPr>
        <w:t>n</w:t>
      </w:r>
      <w:r w:rsidRPr="0086517B">
        <w:rPr>
          <w:rFonts w:asciiTheme="minorHAnsi" w:eastAsia="Cambria" w:hAnsiTheme="minorHAnsi" w:cstheme="minorHAnsi"/>
          <w:i/>
          <w:spacing w:val="23"/>
          <w:position w:val="1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i/>
          <w:w w:val="104"/>
          <w:position w:val="1"/>
          <w:sz w:val="22"/>
          <w:szCs w:val="22"/>
        </w:rPr>
        <w:t>S</w:t>
      </w:r>
      <w:r w:rsidRPr="0086517B">
        <w:rPr>
          <w:rFonts w:asciiTheme="minorHAnsi" w:eastAsia="Cambria" w:hAnsiTheme="minorHAnsi" w:cstheme="minorHAnsi"/>
          <w:i/>
          <w:spacing w:val="1"/>
          <w:w w:val="104"/>
          <w:position w:val="1"/>
          <w:sz w:val="22"/>
          <w:szCs w:val="22"/>
        </w:rPr>
        <w:t>i</w:t>
      </w:r>
      <w:r w:rsidRPr="0086517B">
        <w:rPr>
          <w:rFonts w:asciiTheme="minorHAnsi" w:eastAsia="Cambria" w:hAnsiTheme="minorHAnsi" w:cstheme="minorHAnsi"/>
          <w:i/>
          <w:spacing w:val="-1"/>
          <w:w w:val="101"/>
          <w:position w:val="1"/>
          <w:sz w:val="22"/>
          <w:szCs w:val="22"/>
        </w:rPr>
        <w:t>n</w:t>
      </w:r>
      <w:r w:rsidRPr="0086517B">
        <w:rPr>
          <w:rFonts w:asciiTheme="minorHAnsi" w:eastAsia="Cambria" w:hAnsiTheme="minorHAnsi" w:cstheme="minorHAnsi"/>
          <w:i/>
          <w:spacing w:val="1"/>
          <w:w w:val="95"/>
          <w:position w:val="1"/>
          <w:sz w:val="22"/>
          <w:szCs w:val="22"/>
        </w:rPr>
        <w:t>g</w:t>
      </w:r>
      <w:r w:rsidRPr="0086517B">
        <w:rPr>
          <w:rFonts w:asciiTheme="minorHAnsi" w:eastAsia="Cambria" w:hAnsiTheme="minorHAnsi" w:cstheme="minorHAnsi"/>
          <w:i/>
          <w:spacing w:val="1"/>
          <w:w w:val="99"/>
          <w:position w:val="1"/>
          <w:sz w:val="22"/>
          <w:szCs w:val="22"/>
        </w:rPr>
        <w:t>a</w:t>
      </w:r>
      <w:r w:rsidRPr="0086517B">
        <w:rPr>
          <w:rFonts w:asciiTheme="minorHAnsi" w:eastAsia="Cambria" w:hAnsiTheme="minorHAnsi" w:cstheme="minorHAnsi"/>
          <w:i/>
          <w:w w:val="104"/>
          <w:position w:val="1"/>
          <w:sz w:val="22"/>
          <w:szCs w:val="22"/>
        </w:rPr>
        <w:t>po</w:t>
      </w:r>
      <w:r w:rsidRPr="0086517B">
        <w:rPr>
          <w:rFonts w:asciiTheme="minorHAnsi" w:eastAsia="Cambria" w:hAnsiTheme="minorHAnsi" w:cstheme="minorHAnsi"/>
          <w:i/>
          <w:spacing w:val="1"/>
          <w:w w:val="104"/>
          <w:position w:val="1"/>
          <w:sz w:val="22"/>
          <w:szCs w:val="22"/>
        </w:rPr>
        <w:t>r</w:t>
      </w:r>
      <w:r w:rsidRPr="0086517B">
        <w:rPr>
          <w:rFonts w:asciiTheme="minorHAnsi" w:eastAsia="Cambria" w:hAnsiTheme="minorHAnsi" w:cstheme="minorHAnsi"/>
          <w:i/>
          <w:spacing w:val="9"/>
          <w:w w:val="117"/>
          <w:position w:val="1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w w:val="139"/>
          <w:position w:val="1"/>
          <w:sz w:val="22"/>
          <w:szCs w:val="22"/>
        </w:rPr>
        <w:t>”</w:t>
      </w:r>
    </w:p>
    <w:p w14:paraId="54F84CE9" w14:textId="77777777" w:rsidR="00BD1318" w:rsidRPr="0086517B" w:rsidRDefault="0086517B">
      <w:pPr>
        <w:spacing w:before="65"/>
        <w:ind w:left="402" w:right="8462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[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ding</w:t>
      </w:r>
      <w:r w:rsidRPr="0086517B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: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4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.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3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]</w:t>
      </w:r>
    </w:p>
    <w:p w14:paraId="54AB752A" w14:textId="77777777" w:rsidR="00BD1318" w:rsidRPr="0086517B" w:rsidRDefault="00BD1318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50BAA306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0D040F" w14:textId="77777777" w:rsidR="00BD1318" w:rsidRPr="0086517B" w:rsidRDefault="0086517B">
      <w:pPr>
        <w:ind w:left="402" w:right="5342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at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nive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b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J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pp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ar</w:t>
      </w:r>
      <w:r w:rsidRPr="0086517B">
        <w:rPr>
          <w:rFonts w:asciiTheme="minorHAnsi" w:eastAsia="Trebuchet MS" w:hAnsiTheme="minorHAnsi" w:cstheme="minorHAnsi"/>
          <w:b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b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Ch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na</w:t>
      </w:r>
      <w:r w:rsidRPr="0086517B">
        <w:rPr>
          <w:rFonts w:asciiTheme="minorHAnsi" w:eastAsia="Trebuchet MS" w:hAnsiTheme="minorHAnsi" w:cstheme="minorHAnsi"/>
          <w:b/>
          <w:spacing w:val="6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b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ndia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456175FC" w14:textId="77777777" w:rsidR="00BD1318" w:rsidRPr="0086517B" w:rsidRDefault="0086517B">
      <w:pPr>
        <w:spacing w:before="67" w:line="305" w:lineRule="auto"/>
        <w:ind w:left="402" w:right="111"/>
        <w:rPr>
          <w:rFonts w:asciiTheme="minorHAnsi" w:eastAsia="Cambria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elo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i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i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Tech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olog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i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[</w:t>
      </w:r>
      <w:r w:rsidRPr="0086517B">
        <w:rPr>
          <w:rFonts w:asciiTheme="minorHAnsi" w:eastAsia="Trebuchet MS" w:hAnsiTheme="minorHAnsi" w:cstheme="minorHAnsi"/>
          <w:i/>
          <w:spacing w:val="2"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.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Tec</w:t>
      </w:r>
      <w:r w:rsidRPr="0086517B">
        <w:rPr>
          <w:rFonts w:asciiTheme="minorHAnsi" w:eastAsia="Trebuchet MS" w:hAnsiTheme="minorHAnsi" w:cstheme="minorHAnsi"/>
          <w:i/>
          <w:spacing w:val="2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]</w:t>
      </w:r>
      <w:r w:rsidRPr="0086517B">
        <w:rPr>
          <w:rFonts w:asciiTheme="minorHAnsi" w:eastAsia="Trebuchet MS" w:hAnsiTheme="minorHAnsi" w:cstheme="minorHAnsi"/>
          <w:i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z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ion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:</w:t>
      </w:r>
      <w:r w:rsidRPr="0086517B">
        <w:rPr>
          <w:rFonts w:asciiTheme="minorHAnsi" w:eastAsia="Trebuchet MS" w:hAnsiTheme="minorHAnsi" w:cstheme="minorHAnsi"/>
          <w:spacing w:val="-1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4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-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 xml:space="preserve">                                                           </w:t>
      </w:r>
      <w:r w:rsidRPr="0086517B">
        <w:rPr>
          <w:rFonts w:asciiTheme="minorHAnsi" w:eastAsia="Trebuchet MS" w:hAnsiTheme="minorHAnsi" w:cstheme="minorHAnsi"/>
          <w:spacing w:val="3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[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200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5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-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2008]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es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:</w:t>
      </w:r>
      <w:r w:rsidRPr="0086517B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pacing w:val="1"/>
          <w:w w:val="139"/>
          <w:sz w:val="22"/>
          <w:szCs w:val="22"/>
        </w:rPr>
        <w:t>“</w:t>
      </w:r>
      <w:r w:rsidRPr="0086517B">
        <w:rPr>
          <w:rFonts w:asciiTheme="minorHAnsi" w:eastAsia="Cambria" w:hAnsiTheme="minorHAnsi" w:cstheme="minorHAnsi"/>
          <w:spacing w:val="2"/>
          <w:w w:val="97"/>
          <w:sz w:val="22"/>
          <w:szCs w:val="22"/>
        </w:rPr>
        <w:t>T</w:t>
      </w:r>
      <w:r w:rsidRPr="0086517B">
        <w:rPr>
          <w:rFonts w:asciiTheme="minorHAnsi" w:eastAsia="Cambria" w:hAnsiTheme="minorHAnsi" w:cstheme="minorHAnsi"/>
          <w:spacing w:val="-1"/>
          <w:w w:val="98"/>
          <w:sz w:val="22"/>
          <w:szCs w:val="22"/>
        </w:rPr>
        <w:t>h</w:t>
      </w:r>
      <w:r w:rsidRPr="0086517B">
        <w:rPr>
          <w:rFonts w:asciiTheme="minorHAnsi" w:eastAsia="Cambria" w:hAnsiTheme="minorHAnsi" w:cstheme="minorHAnsi"/>
          <w:w w:val="111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z w:val="22"/>
          <w:szCs w:val="22"/>
        </w:rPr>
        <w:t>Dev</w:t>
      </w:r>
      <w:r w:rsidRPr="0086517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Cambria" w:hAnsiTheme="minorHAnsi" w:cstheme="minorHAnsi"/>
          <w:sz w:val="22"/>
          <w:szCs w:val="22"/>
        </w:rPr>
        <w:t>p</w:t>
      </w:r>
      <w:r w:rsidRPr="0086517B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6517B">
        <w:rPr>
          <w:rFonts w:asciiTheme="minorHAnsi" w:eastAsia="Cambria" w:hAnsiTheme="minorHAnsi" w:cstheme="minorHAnsi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86517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Cambria" w:hAnsiTheme="minorHAnsi" w:cstheme="minorHAnsi"/>
          <w:sz w:val="22"/>
          <w:szCs w:val="22"/>
        </w:rPr>
        <w:t>f</w:t>
      </w:r>
      <w:r w:rsidRPr="0086517B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TDAT</w:t>
      </w:r>
      <w:r w:rsidRPr="0086517B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(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etabo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cs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ta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w w:val="99"/>
          <w:sz w:val="22"/>
          <w:szCs w:val="22"/>
        </w:rPr>
        <w:t>To</w:t>
      </w:r>
      <w:r w:rsidRPr="0086517B">
        <w:rPr>
          <w:rFonts w:asciiTheme="minorHAnsi" w:eastAsia="Trebuchet MS" w:hAnsiTheme="minorHAnsi" w:cstheme="minorHAnsi"/>
          <w:spacing w:val="2"/>
          <w:w w:val="99"/>
          <w:sz w:val="22"/>
          <w:szCs w:val="22"/>
        </w:rPr>
        <w:t>ol</w:t>
      </w:r>
      <w:r w:rsidRPr="0086517B">
        <w:rPr>
          <w:rFonts w:asciiTheme="minorHAnsi" w:eastAsia="Trebuchet MS" w:hAnsiTheme="minorHAnsi" w:cstheme="minorHAnsi"/>
          <w:spacing w:val="-1"/>
          <w:w w:val="99"/>
          <w:sz w:val="22"/>
          <w:szCs w:val="22"/>
        </w:rPr>
        <w:t>)</w:t>
      </w:r>
      <w:r w:rsidRPr="0086517B">
        <w:rPr>
          <w:rFonts w:asciiTheme="minorHAnsi" w:eastAsia="Cambria" w:hAnsiTheme="minorHAnsi" w:cstheme="minorHAnsi"/>
          <w:w w:val="139"/>
          <w:sz w:val="22"/>
          <w:szCs w:val="22"/>
        </w:rPr>
        <w:t>”</w:t>
      </w:r>
    </w:p>
    <w:p w14:paraId="46F829C6" w14:textId="77777777" w:rsidR="00BD1318" w:rsidRPr="0086517B" w:rsidRDefault="0086517B">
      <w:pPr>
        <w:spacing w:line="200" w:lineRule="exact"/>
        <w:ind w:left="402" w:right="8525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[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gg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eg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te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: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74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%]</w:t>
      </w:r>
    </w:p>
    <w:p w14:paraId="396779FB" w14:textId="77777777" w:rsidR="00BD1318" w:rsidRPr="0086517B" w:rsidRDefault="00BD1318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1BF5EFC" w14:textId="77777777" w:rsidR="00BD1318" w:rsidRPr="0086517B" w:rsidRDefault="0086517B">
      <w:pPr>
        <w:ind w:left="402" w:right="2644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nna</w:t>
      </w:r>
      <w:r w:rsidRPr="0086517B">
        <w:rPr>
          <w:rFonts w:asciiTheme="minorHAnsi" w:eastAsia="Trebuchet MS" w:hAnsiTheme="minorHAnsi" w:cstheme="minorHAnsi"/>
          <w:b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em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ien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k</w:t>
      </w:r>
      <w:r w:rsidRPr="0086517B">
        <w:rPr>
          <w:rFonts w:asciiTheme="minorHAnsi" w:eastAsia="Trebuchet MS" w:hAnsiTheme="minorHAnsi" w:cstheme="minorHAnsi"/>
          <w:b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her</w:t>
      </w:r>
      <w:r w:rsidRPr="0086517B">
        <w:rPr>
          <w:rFonts w:asciiTheme="minorHAnsi" w:eastAsia="Trebuchet MS" w:hAnsiTheme="minorHAnsi" w:cstheme="minorHAnsi"/>
          <w:b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nd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b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ho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pacing w:val="6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nna</w:t>
      </w:r>
      <w:r w:rsidRPr="0086517B">
        <w:rPr>
          <w:rFonts w:asciiTheme="minorHAnsi" w:eastAsia="Trebuchet MS" w:hAnsiTheme="minorHAnsi" w:cstheme="minorHAnsi"/>
          <w:b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nive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ty</w:t>
      </w:r>
      <w:r w:rsidRPr="0086517B">
        <w:rPr>
          <w:rFonts w:asciiTheme="minorHAnsi" w:eastAsia="Trebuchet MS" w:hAnsiTheme="minorHAnsi" w:cstheme="minorHAnsi"/>
          <w:b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b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henna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,</w:t>
      </w:r>
    </w:p>
    <w:p w14:paraId="35ABCA5B" w14:textId="77777777" w:rsidR="00BD1318" w:rsidRPr="0086517B" w:rsidRDefault="0086517B">
      <w:pPr>
        <w:ind w:left="402" w:right="112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In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.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  <w:r w:rsidRPr="0086517B">
        <w:rPr>
          <w:rFonts w:asciiTheme="minorHAnsi" w:eastAsia="Trebuchet MS" w:hAnsiTheme="minorHAnsi" w:cstheme="minorHAnsi"/>
          <w:spacing w:val="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[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200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3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-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2005]</w:t>
      </w:r>
    </w:p>
    <w:p w14:paraId="1A7ED29D" w14:textId="77777777" w:rsidR="00BD1318" w:rsidRPr="0086517B" w:rsidRDefault="0086517B">
      <w:pPr>
        <w:spacing w:before="43"/>
        <w:ind w:left="402" w:right="9258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Ma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j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or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:</w:t>
      </w:r>
      <w:r w:rsidRPr="0086517B">
        <w:rPr>
          <w:rFonts w:asciiTheme="minorHAnsi" w:eastAsia="Trebuchet MS" w:hAnsiTheme="minorHAnsi" w:cstheme="minorHAnsi"/>
          <w:i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2"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olog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y</w:t>
      </w:r>
    </w:p>
    <w:p w14:paraId="0E628470" w14:textId="77777777" w:rsidR="00BD1318" w:rsidRPr="0086517B" w:rsidRDefault="0086517B">
      <w:pPr>
        <w:spacing w:line="220" w:lineRule="exact"/>
        <w:ind w:left="402" w:right="8525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[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gg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eg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te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: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7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7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%]</w:t>
      </w:r>
    </w:p>
    <w:p w14:paraId="5B79E4D6" w14:textId="77777777" w:rsidR="00BD1318" w:rsidRPr="0086517B" w:rsidRDefault="00BD1318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15525B48" w14:textId="007E24BB" w:rsidR="00BD1318" w:rsidRPr="0086517B" w:rsidRDefault="0086517B" w:rsidP="0086517B">
      <w:pPr>
        <w:ind w:left="114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W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DS</w:t>
      </w:r>
    </w:p>
    <w:p w14:paraId="601C68A0" w14:textId="0253D4FB" w:rsidR="00BD1318" w:rsidRPr="0086517B" w:rsidRDefault="0086517B" w:rsidP="0086517B">
      <w:pPr>
        <w:ind w:left="402" w:right="123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Of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doct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ola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Uni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v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ty</w:t>
      </w:r>
      <w:r w:rsidRPr="0086517B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Of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ga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 xml:space="preserve">pore                                                     </w:t>
      </w:r>
      <w:r w:rsidRPr="0086517B">
        <w:rPr>
          <w:rFonts w:asciiTheme="minorHAnsi" w:eastAsia="Trebuchet MS" w:hAnsiTheme="minorHAnsi" w:cstheme="minorHAnsi"/>
          <w:spacing w:val="5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2010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-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20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1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5</w:t>
      </w:r>
    </w:p>
    <w:p w14:paraId="3CE6A003" w14:textId="77777777" w:rsidR="00BD1318" w:rsidRPr="0086517B" w:rsidRDefault="0086517B">
      <w:pPr>
        <w:ind w:left="402" w:right="3957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ei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v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ed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5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x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as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inga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pore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ft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Wa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r</w:t>
      </w:r>
    </w:p>
    <w:p w14:paraId="76955D6A" w14:textId="77777777" w:rsidR="00BD1318" w:rsidRPr="0086517B" w:rsidRDefault="0086517B">
      <w:pPr>
        <w:spacing w:line="220" w:lineRule="exact"/>
        <w:ind w:left="402" w:right="123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ian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ce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mp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 xml:space="preserve">                                                                                                             </w:t>
      </w:r>
      <w:r w:rsidRPr="0086517B">
        <w:rPr>
          <w:rFonts w:asciiTheme="minorHAnsi" w:eastAsia="Trebuchet MS" w:hAnsiTheme="minorHAnsi" w:cstheme="minorHAnsi"/>
          <w:spacing w:val="4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200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8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(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ov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.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)</w:t>
      </w:r>
      <w:r w:rsidRPr="0086517B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w w:val="73"/>
          <w:sz w:val="22"/>
          <w:szCs w:val="22"/>
        </w:rPr>
        <w:t>–</w:t>
      </w:r>
      <w:r w:rsidRPr="0086517B">
        <w:rPr>
          <w:rFonts w:asciiTheme="minorHAnsi" w:eastAsia="Cambria" w:hAnsiTheme="minorHAnsi" w:cstheme="minorHAnsi"/>
          <w:spacing w:val="27"/>
          <w:w w:val="7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200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9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(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)</w:t>
      </w:r>
    </w:p>
    <w:p w14:paraId="03352A74" w14:textId="77777777" w:rsidR="00BD1318" w:rsidRPr="0086517B" w:rsidRDefault="00BD1318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061E4384" w14:textId="36375418" w:rsidR="00BD1318" w:rsidRPr="0086517B" w:rsidRDefault="0086517B" w:rsidP="0086517B">
      <w:pPr>
        <w:ind w:left="114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TEC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AL E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X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RIE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NC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</w:p>
    <w:p w14:paraId="6CDDFB2E" w14:textId="03A1EACC" w:rsidR="00BD1318" w:rsidRPr="0086517B" w:rsidRDefault="0086517B" w:rsidP="0086517B">
      <w:pPr>
        <w:ind w:left="402" w:right="50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av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x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ce</w:t>
      </w:r>
      <w:r w:rsidRPr="0086517B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dv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ce</w:t>
      </w:r>
      <w:r w:rsidRPr="0086517B">
        <w:rPr>
          <w:rFonts w:asciiTheme="minorHAnsi" w:eastAsia="Trebuchet MS" w:hAnsiTheme="minorHAnsi" w:cstheme="minorHAnsi"/>
          <w:i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Eco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i/>
          <w:spacing w:val="2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i/>
          <w:spacing w:val="-1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al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i/>
          <w:spacing w:val="-4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86517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Cambria" w:hAnsiTheme="minorHAnsi" w:cstheme="minorHAnsi"/>
          <w:sz w:val="22"/>
          <w:szCs w:val="22"/>
        </w:rPr>
        <w:t>g</w:t>
      </w:r>
      <w:r w:rsidRPr="0086517B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so</w:t>
      </w:r>
      <w:r w:rsidRPr="0086517B">
        <w:rPr>
          <w:rFonts w:asciiTheme="minorHAnsi" w:eastAsia="Cambria" w:hAnsiTheme="minorHAnsi" w:cstheme="minorHAnsi"/>
          <w:sz w:val="22"/>
          <w:szCs w:val="22"/>
        </w:rPr>
        <w:t>ft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wa</w:t>
      </w:r>
      <w:r w:rsidRPr="0086517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86517B">
        <w:rPr>
          <w:rFonts w:asciiTheme="minorHAnsi" w:eastAsia="Cambria" w:hAnsiTheme="minorHAnsi" w:cstheme="minorHAnsi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spacing w:val="-2"/>
          <w:sz w:val="22"/>
          <w:szCs w:val="22"/>
        </w:rPr>
        <w:t>‟</w:t>
      </w:r>
      <w:r w:rsidRPr="0086517B">
        <w:rPr>
          <w:rFonts w:asciiTheme="minorHAnsi" w:eastAsia="Cambria" w:hAnsiTheme="minorHAnsi" w:cstheme="minorHAnsi"/>
          <w:sz w:val="22"/>
          <w:szCs w:val="22"/>
        </w:rPr>
        <w:t>s</w:t>
      </w:r>
      <w:r w:rsidRPr="0086517B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86517B">
        <w:rPr>
          <w:rFonts w:asciiTheme="minorHAnsi" w:eastAsia="Cambria" w:hAnsiTheme="minorHAnsi" w:cstheme="minorHAnsi"/>
          <w:sz w:val="22"/>
          <w:szCs w:val="22"/>
        </w:rPr>
        <w:t>h</w:t>
      </w:r>
      <w:r w:rsidRPr="0086517B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Cambria" w:hAnsiTheme="minorHAnsi" w:cstheme="minorHAnsi"/>
          <w:sz w:val="22"/>
          <w:szCs w:val="22"/>
        </w:rPr>
        <w:t>s</w:t>
      </w:r>
      <w:r w:rsidRPr="0086517B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pacing w:val="-1"/>
          <w:w w:val="92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spacing w:val="1"/>
          <w:w w:val="97"/>
          <w:sz w:val="22"/>
          <w:szCs w:val="22"/>
        </w:rPr>
        <w:t>v</w:t>
      </w:r>
      <w:r w:rsidRPr="0086517B">
        <w:rPr>
          <w:rFonts w:asciiTheme="minorHAnsi" w:eastAsia="Cambria" w:hAnsiTheme="minorHAnsi" w:cstheme="minorHAnsi"/>
          <w:spacing w:val="1"/>
          <w:w w:val="102"/>
          <w:sz w:val="22"/>
          <w:szCs w:val="22"/>
        </w:rPr>
        <w:t>i</w:t>
      </w:r>
      <w:r w:rsidRPr="0086517B">
        <w:rPr>
          <w:rFonts w:asciiTheme="minorHAnsi" w:eastAsia="Cambria" w:hAnsiTheme="minorHAnsi" w:cstheme="minorHAnsi"/>
          <w:w w:val="99"/>
          <w:sz w:val="22"/>
          <w:szCs w:val="22"/>
        </w:rPr>
        <w:t>ew</w:t>
      </w:r>
      <w:r w:rsidRPr="0086517B">
        <w:rPr>
          <w:rFonts w:asciiTheme="minorHAnsi" w:eastAsia="Cambria" w:hAnsiTheme="minorHAnsi" w:cstheme="minorHAnsi"/>
          <w:spacing w:val="3"/>
          <w:w w:val="99"/>
          <w:sz w:val="22"/>
          <w:szCs w:val="22"/>
        </w:rPr>
        <w:t>s</w:t>
      </w:r>
      <w:r w:rsidRPr="0086517B">
        <w:rPr>
          <w:rFonts w:asciiTheme="minorHAnsi" w:eastAsia="Cambria" w:hAnsiTheme="minorHAnsi" w:cstheme="minorHAnsi"/>
          <w:w w:val="178"/>
          <w:sz w:val="22"/>
          <w:szCs w:val="22"/>
        </w:rPr>
        <w:t>,</w:t>
      </w:r>
      <w:r w:rsidRPr="0086517B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z w:val="22"/>
          <w:szCs w:val="22"/>
        </w:rPr>
        <w:t>SP</w:t>
      </w:r>
      <w:r w:rsidRPr="0086517B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86517B">
        <w:rPr>
          <w:rFonts w:asciiTheme="minorHAnsi" w:eastAsia="Cambria" w:hAnsiTheme="minorHAnsi" w:cstheme="minorHAnsi"/>
          <w:sz w:val="22"/>
          <w:szCs w:val="22"/>
        </w:rPr>
        <w:t>S</w:t>
      </w:r>
      <w:r w:rsidRPr="0086517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z w:val="22"/>
          <w:szCs w:val="22"/>
        </w:rPr>
        <w:t>&amp;</w:t>
      </w:r>
      <w:r w:rsidRPr="0086517B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w w:val="105"/>
          <w:sz w:val="22"/>
          <w:szCs w:val="22"/>
        </w:rPr>
        <w:t>SAS.</w:t>
      </w:r>
    </w:p>
    <w:p w14:paraId="1AF9FB31" w14:textId="77777777" w:rsidR="00BD1318" w:rsidRPr="0086517B" w:rsidRDefault="0086517B">
      <w:pPr>
        <w:ind w:left="402" w:right="2331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z w:val="22"/>
          <w:szCs w:val="22"/>
        </w:rPr>
        <w:t>Suf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fi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cie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exp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ce</w:t>
      </w:r>
      <w:r w:rsidRPr="0086517B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pe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2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in</w:t>
      </w:r>
      <w:r w:rsidRPr="0086517B">
        <w:rPr>
          <w:rFonts w:asciiTheme="minorHAnsi" w:eastAsia="Trebuchet MS" w:hAnsiTheme="minorHAnsi" w:cstheme="minorHAnsi"/>
          <w:i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i/>
          <w:spacing w:val="-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i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k</w:t>
      </w:r>
      <w:r w:rsidRPr="0086517B">
        <w:rPr>
          <w:rFonts w:asciiTheme="minorHAnsi" w:eastAsia="Trebuchet MS" w:hAnsiTheme="minorHAnsi" w:cstheme="minorHAnsi"/>
          <w:i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i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nage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i/>
          <w:spacing w:val="-1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i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ana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i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hyperlink r:id="rId6">
        <w:r w:rsidRPr="0086517B">
          <w:rPr>
            <w:rFonts w:asciiTheme="minorHAnsi" w:eastAsia="Trebuchet MS" w:hAnsiTheme="minorHAnsi" w:cstheme="minorHAnsi"/>
            <w:sz w:val="22"/>
            <w:szCs w:val="22"/>
          </w:rPr>
          <w:t>@r</w:t>
        </w:r>
        <w:r w:rsidRPr="0086517B">
          <w:rPr>
            <w:rFonts w:asciiTheme="minorHAnsi" w:eastAsia="Trebuchet MS" w:hAnsiTheme="minorHAnsi" w:cstheme="minorHAnsi"/>
            <w:spacing w:val="1"/>
            <w:sz w:val="22"/>
            <w:szCs w:val="22"/>
          </w:rPr>
          <w:t>is</w:t>
        </w:r>
        <w:r w:rsidRPr="0086517B">
          <w:rPr>
            <w:rFonts w:asciiTheme="minorHAnsi" w:eastAsia="Trebuchet MS" w:hAnsiTheme="minorHAnsi" w:cstheme="minorHAnsi"/>
            <w:sz w:val="22"/>
            <w:szCs w:val="22"/>
          </w:rPr>
          <w:t>k</w:t>
        </w:r>
      </w:hyperlink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</w:p>
    <w:p w14:paraId="03263470" w14:textId="77777777" w:rsidR="00BD1318" w:rsidRPr="0086517B" w:rsidRDefault="0086517B">
      <w:pPr>
        <w:spacing w:line="220" w:lineRule="exact"/>
        <w:ind w:left="402" w:right="796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vos</w:t>
      </w:r>
      <w:r w:rsidRPr="0086517B">
        <w:rPr>
          <w:rFonts w:asciiTheme="minorHAnsi" w:eastAsia="Cambria" w:hAnsiTheme="minorHAnsi" w:cstheme="minorHAnsi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spacing w:val="-2"/>
          <w:sz w:val="22"/>
          <w:szCs w:val="22"/>
        </w:rPr>
        <w:t>‟</w:t>
      </w:r>
      <w:r w:rsidRPr="0086517B">
        <w:rPr>
          <w:rFonts w:asciiTheme="minorHAnsi" w:eastAsia="Cambria" w:hAnsiTheme="minorHAnsi" w:cstheme="minorHAnsi"/>
          <w:sz w:val="22"/>
          <w:szCs w:val="22"/>
        </w:rPr>
        <w:t>s</w:t>
      </w:r>
      <w:r w:rsidRPr="0086517B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z w:val="22"/>
          <w:szCs w:val="22"/>
        </w:rPr>
        <w:t>m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Cambria" w:hAnsiTheme="minorHAnsi" w:cstheme="minorHAnsi"/>
          <w:sz w:val="22"/>
          <w:szCs w:val="22"/>
        </w:rPr>
        <w:t>d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sz w:val="22"/>
          <w:szCs w:val="22"/>
        </w:rPr>
        <w:t>l</w:t>
      </w:r>
      <w:r w:rsidRPr="0086517B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86517B">
        <w:rPr>
          <w:rFonts w:asciiTheme="minorHAnsi" w:eastAsia="Cambria" w:hAnsiTheme="minorHAnsi" w:cstheme="minorHAnsi"/>
          <w:sz w:val="22"/>
          <w:szCs w:val="22"/>
        </w:rPr>
        <w:t>k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pacing w:val="1"/>
          <w:w w:val="94"/>
          <w:sz w:val="22"/>
          <w:szCs w:val="22"/>
        </w:rPr>
        <w:t>s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Cambria" w:hAnsiTheme="minorHAnsi" w:cstheme="minorHAnsi"/>
          <w:w w:val="122"/>
          <w:sz w:val="22"/>
          <w:szCs w:val="22"/>
        </w:rPr>
        <w:t>f</w:t>
      </w:r>
      <w:r w:rsidRPr="0086517B">
        <w:rPr>
          <w:rFonts w:asciiTheme="minorHAnsi" w:eastAsia="Cambria" w:hAnsiTheme="minorHAnsi" w:cstheme="minorHAnsi"/>
          <w:w w:val="102"/>
          <w:sz w:val="22"/>
          <w:szCs w:val="22"/>
        </w:rPr>
        <w:t>t</w:t>
      </w:r>
      <w:r w:rsidRPr="0086517B">
        <w:rPr>
          <w:rFonts w:asciiTheme="minorHAnsi" w:eastAsia="Cambria" w:hAnsiTheme="minorHAnsi" w:cstheme="minorHAnsi"/>
          <w:spacing w:val="1"/>
          <w:w w:val="102"/>
          <w:sz w:val="22"/>
          <w:szCs w:val="22"/>
        </w:rPr>
        <w:t>w</w:t>
      </w:r>
      <w:r w:rsidRPr="0086517B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a</w:t>
      </w:r>
      <w:r w:rsidRPr="0086517B">
        <w:rPr>
          <w:rFonts w:asciiTheme="minorHAnsi" w:eastAsia="Cambria" w:hAnsiTheme="minorHAnsi" w:cstheme="minorHAnsi"/>
          <w:spacing w:val="-1"/>
          <w:w w:val="93"/>
          <w:sz w:val="22"/>
          <w:szCs w:val="22"/>
        </w:rPr>
        <w:t>r</w:t>
      </w:r>
      <w:r w:rsidRPr="0086517B">
        <w:rPr>
          <w:rFonts w:asciiTheme="minorHAnsi" w:eastAsia="Cambria" w:hAnsiTheme="minorHAnsi" w:cstheme="minorHAnsi"/>
          <w:w w:val="105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spacing w:val="1"/>
          <w:w w:val="105"/>
          <w:sz w:val="22"/>
          <w:szCs w:val="22"/>
        </w:rPr>
        <w:t>‟</w:t>
      </w:r>
      <w:r w:rsidRPr="0086517B">
        <w:rPr>
          <w:rFonts w:asciiTheme="minorHAnsi" w:eastAsia="Cambria" w:hAnsiTheme="minorHAnsi" w:cstheme="minorHAnsi"/>
          <w:spacing w:val="1"/>
          <w:w w:val="94"/>
          <w:sz w:val="22"/>
          <w:szCs w:val="22"/>
        </w:rPr>
        <w:t>s</w:t>
      </w:r>
      <w:r w:rsidRPr="0086517B">
        <w:rPr>
          <w:rFonts w:asciiTheme="minorHAnsi" w:eastAsia="Cambria" w:hAnsiTheme="minorHAnsi" w:cstheme="minorHAnsi"/>
          <w:w w:val="178"/>
          <w:sz w:val="22"/>
          <w:szCs w:val="22"/>
        </w:rPr>
        <w:t>.</w:t>
      </w:r>
    </w:p>
    <w:p w14:paraId="6BB6518D" w14:textId="77777777" w:rsidR="00BD1318" w:rsidRPr="0086517B" w:rsidRDefault="00BD1318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4C637626" w14:textId="77777777" w:rsidR="00BD1318" w:rsidRPr="0086517B" w:rsidRDefault="0086517B">
      <w:pPr>
        <w:spacing w:line="220" w:lineRule="exact"/>
        <w:ind w:left="402" w:right="2911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av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k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w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h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eo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Sy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tem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.</w:t>
      </w:r>
      <w:r w:rsidRPr="0086517B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Ca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 xml:space="preserve">data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qu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is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IS</w:t>
      </w:r>
      <w:r w:rsidRPr="0086517B">
        <w:rPr>
          <w:rFonts w:asciiTheme="minorHAnsi" w:eastAsia="Trebuchet MS" w:hAnsiTheme="minorHAnsi" w:cstheme="minorHAnsi"/>
          <w:i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1EB87E2D" w14:textId="77777777" w:rsidR="00BD1318" w:rsidRPr="0086517B" w:rsidRDefault="00BD1318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6CD4D2E" w14:textId="77777777" w:rsidR="00BD1318" w:rsidRPr="0086517B" w:rsidRDefault="0086517B">
      <w:pPr>
        <w:ind w:left="402" w:right="4468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Pr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cie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dy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ba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ed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</w:p>
    <w:p w14:paraId="2D16A678" w14:textId="77777777" w:rsidR="00BD1318" w:rsidRPr="0086517B" w:rsidRDefault="0086517B">
      <w:pPr>
        <w:spacing w:line="220" w:lineRule="exact"/>
        <w:ind w:left="402" w:right="2149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Cambria" w:hAnsiTheme="minorHAnsi" w:cstheme="minorHAnsi"/>
          <w:spacing w:val="1"/>
          <w:w w:val="139"/>
          <w:sz w:val="22"/>
          <w:szCs w:val="22"/>
        </w:rPr>
        <w:t>“</w:t>
      </w:r>
      <w:r w:rsidRPr="0086517B">
        <w:rPr>
          <w:rFonts w:asciiTheme="minorHAnsi" w:eastAsia="Cambria" w:hAnsiTheme="minorHAnsi" w:cstheme="minorHAnsi"/>
          <w:i/>
          <w:spacing w:val="-1"/>
          <w:w w:val="113"/>
          <w:sz w:val="22"/>
          <w:szCs w:val="22"/>
        </w:rPr>
        <w:t>i</w:t>
      </w:r>
      <w:r w:rsidRPr="0086517B">
        <w:rPr>
          <w:rFonts w:asciiTheme="minorHAnsi" w:eastAsia="Cambria" w:hAnsiTheme="minorHAnsi" w:cstheme="minorHAnsi"/>
          <w:i/>
          <w:w w:val="111"/>
          <w:sz w:val="22"/>
          <w:szCs w:val="22"/>
        </w:rPr>
        <w:t>th</w:t>
      </w:r>
      <w:r w:rsidRPr="0086517B">
        <w:rPr>
          <w:rFonts w:asciiTheme="minorHAnsi" w:eastAsia="Cambria" w:hAnsiTheme="minorHAnsi" w:cstheme="minorHAnsi"/>
          <w:i/>
          <w:spacing w:val="1"/>
          <w:w w:val="111"/>
          <w:sz w:val="22"/>
          <w:szCs w:val="22"/>
        </w:rPr>
        <w:t>i</w:t>
      </w:r>
      <w:r w:rsidRPr="0086517B">
        <w:rPr>
          <w:rFonts w:asciiTheme="minorHAnsi" w:eastAsia="Cambria" w:hAnsiTheme="minorHAnsi" w:cstheme="minorHAnsi"/>
          <w:i/>
          <w:spacing w:val="-1"/>
          <w:w w:val="101"/>
          <w:sz w:val="22"/>
          <w:szCs w:val="22"/>
        </w:rPr>
        <w:t>n</w:t>
      </w:r>
      <w:r w:rsidRPr="0086517B">
        <w:rPr>
          <w:rFonts w:asciiTheme="minorHAnsi" w:eastAsia="Cambria" w:hAnsiTheme="minorHAnsi" w:cstheme="minorHAnsi"/>
          <w:i/>
          <w:w w:val="118"/>
          <w:sz w:val="22"/>
          <w:szCs w:val="22"/>
        </w:rPr>
        <w:t>k</w:t>
      </w:r>
      <w:r w:rsidRPr="0086517B">
        <w:rPr>
          <w:rFonts w:asciiTheme="minorHAnsi" w:eastAsia="Cambria" w:hAnsiTheme="minorHAnsi" w:cstheme="minorHAnsi"/>
          <w:i/>
          <w:spacing w:val="1"/>
          <w:w w:val="118"/>
          <w:sz w:val="22"/>
          <w:szCs w:val="22"/>
        </w:rPr>
        <w:t>”</w:t>
      </w:r>
      <w:r w:rsidRPr="0086517B">
        <w:rPr>
          <w:rFonts w:asciiTheme="minorHAnsi" w:eastAsia="Cambria" w:hAnsiTheme="minorHAnsi" w:cstheme="minorHAnsi"/>
          <w:i/>
          <w:spacing w:val="2"/>
          <w:w w:val="112"/>
          <w:sz w:val="22"/>
          <w:szCs w:val="22"/>
        </w:rPr>
        <w:t>/</w:t>
      </w:r>
      <w:r w:rsidRPr="0086517B">
        <w:rPr>
          <w:rFonts w:asciiTheme="minorHAnsi" w:eastAsia="Cambria" w:hAnsiTheme="minorHAnsi" w:cstheme="minorHAnsi"/>
          <w:i/>
          <w:spacing w:val="1"/>
          <w:w w:val="142"/>
          <w:sz w:val="22"/>
          <w:szCs w:val="22"/>
        </w:rPr>
        <w:t>“</w:t>
      </w:r>
      <w:r w:rsidRPr="0086517B">
        <w:rPr>
          <w:rFonts w:asciiTheme="minorHAnsi" w:eastAsia="Cambria" w:hAnsiTheme="minorHAnsi" w:cstheme="minorHAnsi"/>
          <w:i/>
          <w:spacing w:val="1"/>
          <w:w w:val="106"/>
          <w:sz w:val="22"/>
          <w:szCs w:val="22"/>
        </w:rPr>
        <w:t>v</w:t>
      </w:r>
      <w:r w:rsidRPr="0086517B">
        <w:rPr>
          <w:rFonts w:asciiTheme="minorHAnsi" w:eastAsia="Cambria" w:hAnsiTheme="minorHAnsi" w:cstheme="minorHAnsi"/>
          <w:i/>
          <w:spacing w:val="1"/>
          <w:w w:val="117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i/>
          <w:spacing w:val="-1"/>
          <w:w w:val="101"/>
          <w:sz w:val="22"/>
          <w:szCs w:val="22"/>
        </w:rPr>
        <w:t>n</w:t>
      </w:r>
      <w:r w:rsidRPr="0086517B">
        <w:rPr>
          <w:rFonts w:asciiTheme="minorHAnsi" w:eastAsia="Cambria" w:hAnsiTheme="minorHAnsi" w:cstheme="minorHAnsi"/>
          <w:i/>
          <w:spacing w:val="-1"/>
          <w:w w:val="113"/>
          <w:sz w:val="22"/>
          <w:szCs w:val="22"/>
        </w:rPr>
        <w:t>i</w:t>
      </w:r>
      <w:r w:rsidRPr="0086517B">
        <w:rPr>
          <w:rFonts w:asciiTheme="minorHAnsi" w:eastAsia="Cambria" w:hAnsiTheme="minorHAnsi" w:cstheme="minorHAnsi"/>
          <w:i/>
          <w:spacing w:val="1"/>
          <w:w w:val="105"/>
          <w:sz w:val="22"/>
          <w:szCs w:val="22"/>
        </w:rPr>
        <w:t>s</w:t>
      </w:r>
      <w:r w:rsidRPr="0086517B">
        <w:rPr>
          <w:rFonts w:asciiTheme="minorHAnsi" w:eastAsia="Cambria" w:hAnsiTheme="minorHAnsi" w:cstheme="minorHAnsi"/>
          <w:i/>
          <w:w w:val="115"/>
          <w:sz w:val="22"/>
          <w:szCs w:val="22"/>
        </w:rPr>
        <w:t>m</w:t>
      </w:r>
      <w:r w:rsidRPr="0086517B">
        <w:rPr>
          <w:rFonts w:asciiTheme="minorHAnsi" w:eastAsia="Cambria" w:hAnsiTheme="minorHAnsi" w:cstheme="minorHAnsi"/>
          <w:i/>
          <w:spacing w:val="2"/>
          <w:w w:val="115"/>
          <w:sz w:val="22"/>
          <w:szCs w:val="22"/>
        </w:rPr>
        <w:t>”</w:t>
      </w:r>
      <w:r w:rsidRPr="0086517B">
        <w:rPr>
          <w:rFonts w:asciiTheme="minorHAnsi" w:eastAsia="Cambria" w:hAnsiTheme="minorHAnsi" w:cstheme="minorHAnsi"/>
          <w:i/>
          <w:spacing w:val="1"/>
          <w:w w:val="116"/>
          <w:sz w:val="22"/>
          <w:szCs w:val="22"/>
        </w:rPr>
        <w:t>/“A</w:t>
      </w:r>
      <w:r w:rsidRPr="0086517B">
        <w:rPr>
          <w:rFonts w:asciiTheme="minorHAnsi" w:eastAsia="Trebuchet MS" w:hAnsiTheme="minorHAnsi" w:cstheme="minorHAnsi"/>
          <w:i/>
          <w:spacing w:val="-1"/>
          <w:w w:val="99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w w:val="99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i/>
          <w:spacing w:val="1"/>
          <w:w w:val="99"/>
          <w:sz w:val="22"/>
          <w:szCs w:val="22"/>
        </w:rPr>
        <w:t>log</w:t>
      </w:r>
      <w:r w:rsidRPr="0086517B">
        <w:rPr>
          <w:rFonts w:asciiTheme="minorHAnsi" w:eastAsia="Trebuchet MS" w:hAnsiTheme="minorHAnsi" w:cstheme="minorHAnsi"/>
          <w:i/>
          <w:spacing w:val="-1"/>
          <w:w w:val="99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w w:val="99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-1"/>
          <w:w w:val="99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i/>
          <w:spacing w:val="1"/>
          <w:w w:val="99"/>
          <w:sz w:val="22"/>
          <w:szCs w:val="22"/>
        </w:rPr>
        <w:t>ro</w:t>
      </w:r>
      <w:r w:rsidRPr="0086517B">
        <w:rPr>
          <w:rFonts w:asciiTheme="minorHAnsi" w:eastAsia="Trebuchet MS" w:hAnsiTheme="minorHAnsi" w:cstheme="minorHAnsi"/>
          <w:i/>
          <w:spacing w:val="-1"/>
          <w:w w:val="99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i/>
          <w:spacing w:val="1"/>
          <w:w w:val="99"/>
          <w:sz w:val="22"/>
          <w:szCs w:val="22"/>
        </w:rPr>
        <w:t>ess</w:t>
      </w:r>
      <w:r w:rsidRPr="0086517B">
        <w:rPr>
          <w:rFonts w:asciiTheme="minorHAnsi" w:eastAsia="Trebuchet MS" w:hAnsiTheme="minorHAnsi" w:cstheme="minorHAnsi"/>
          <w:i/>
          <w:spacing w:val="-1"/>
          <w:w w:val="99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spacing w:val="1"/>
          <w:w w:val="99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i/>
          <w:spacing w:val="-1"/>
          <w:w w:val="99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pacing w:val="1"/>
          <w:w w:val="99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pacing w:val="4"/>
          <w:w w:val="99"/>
          <w:sz w:val="22"/>
          <w:szCs w:val="22"/>
        </w:rPr>
        <w:t>l</w:t>
      </w:r>
      <w:r w:rsidRPr="0086517B">
        <w:rPr>
          <w:rFonts w:asciiTheme="minorHAnsi" w:eastAsia="Cambria" w:hAnsiTheme="minorHAnsi" w:cstheme="minorHAnsi"/>
          <w:w w:val="139"/>
          <w:sz w:val="22"/>
          <w:szCs w:val="22"/>
        </w:rPr>
        <w:t>”</w:t>
      </w:r>
      <w:r w:rsidRPr="0086517B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fo</w:t>
      </w:r>
      <w:r w:rsidRPr="0086517B">
        <w:rPr>
          <w:rFonts w:asciiTheme="minorHAnsi" w:eastAsia="Cambria" w:hAnsiTheme="minorHAnsi" w:cstheme="minorHAnsi"/>
          <w:sz w:val="22"/>
          <w:szCs w:val="22"/>
        </w:rPr>
        <w:t>r</w:t>
      </w:r>
      <w:r w:rsidRPr="0086517B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ex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ty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mo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an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si</w:t>
      </w:r>
      <w:r w:rsidRPr="0086517B">
        <w:rPr>
          <w:rFonts w:asciiTheme="minorHAnsi" w:eastAsia="Trebuchet MS" w:hAnsiTheme="minorHAnsi" w:cstheme="minorHAnsi"/>
          <w:spacing w:val="4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58FD0B61" w14:textId="77777777" w:rsidR="00BD1318" w:rsidRPr="0086517B" w:rsidRDefault="00BD1318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EAA7482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448B1F" w14:textId="77777777" w:rsidR="00BD1318" w:rsidRPr="0086517B" w:rsidRDefault="0086517B">
      <w:pPr>
        <w:ind w:left="402" w:right="2201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Pr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cie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w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wa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cat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k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 xml:space="preserve">e 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Ms</w:t>
      </w:r>
      <w:r w:rsidRPr="0086517B">
        <w:rPr>
          <w:rFonts w:asciiTheme="minorHAnsi" w:eastAsia="Trebuchet MS" w:hAnsiTheme="minorHAnsi" w:cstheme="minorHAnsi"/>
          <w:i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i/>
          <w:spacing w:val="2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fi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i/>
          <w:spacing w:val="3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i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2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lo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t,</w:t>
      </w:r>
      <w:r w:rsidRPr="0086517B">
        <w:rPr>
          <w:rFonts w:asciiTheme="minorHAnsi" w:eastAsia="Trebuchet MS" w:hAnsiTheme="minorHAnsi" w:cstheme="minorHAnsi"/>
          <w:i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dobe</w:t>
      </w:r>
      <w:r w:rsidRPr="0086517B">
        <w:rPr>
          <w:rFonts w:asciiTheme="minorHAnsi" w:eastAsia="Trebuchet MS" w:hAnsiTheme="minorHAnsi" w:cstheme="minorHAnsi"/>
          <w:i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2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ho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tos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hop,</w:t>
      </w:r>
      <w:r w:rsidRPr="0086517B">
        <w:rPr>
          <w:rFonts w:asciiTheme="minorHAnsi" w:eastAsia="Trebuchet MS" w:hAnsiTheme="minorHAnsi" w:cstheme="minorHAnsi"/>
          <w:i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Macr</w:t>
      </w:r>
      <w:r w:rsidRPr="0086517B">
        <w:rPr>
          <w:rFonts w:asciiTheme="minorHAnsi" w:eastAsia="Trebuchet MS" w:hAnsiTheme="minorHAnsi" w:cstheme="minorHAnsi"/>
          <w:i/>
          <w:spacing w:val="2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i/>
          <w:spacing w:val="-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 xml:space="preserve">a 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Flas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.</w:t>
      </w:r>
      <w:r w:rsidRPr="0086517B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av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w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k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on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w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do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w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in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x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fo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.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know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data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tr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es</w:t>
      </w:r>
      <w:r w:rsidRPr="0086517B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 c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er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go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1C9A13AF" w14:textId="77777777" w:rsidR="00BD1318" w:rsidRPr="0086517B" w:rsidRDefault="00BD1318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DF1D7F2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F641AC" w14:textId="77777777" w:rsidR="00BD1318" w:rsidRPr="0086517B" w:rsidRDefault="0086517B">
      <w:pPr>
        <w:spacing w:before="33"/>
        <w:ind w:left="5393" w:right="5432"/>
        <w:jc w:val="center"/>
        <w:rPr>
          <w:rFonts w:asciiTheme="minorHAnsi" w:eastAsia="Trebuchet MS" w:hAnsiTheme="minorHAnsi" w:cstheme="minorHAnsi"/>
          <w:sz w:val="22"/>
          <w:szCs w:val="22"/>
        </w:rPr>
        <w:sectPr w:rsidR="00BD1318" w:rsidRPr="0086517B">
          <w:pgSz w:w="12240" w:h="15840"/>
          <w:pgMar w:top="1100" w:right="600" w:bottom="280" w:left="640" w:header="720" w:footer="720" w:gutter="0"/>
          <w:cols w:space="720"/>
        </w:sectPr>
      </w:pPr>
      <w:r w:rsidRPr="0086517B">
        <w:rPr>
          <w:rFonts w:asciiTheme="minorHAnsi" w:eastAsia="Trebuchet MS" w:hAnsiTheme="minorHAnsi" w:cstheme="minorHAnsi"/>
          <w:w w:val="99"/>
          <w:sz w:val="22"/>
          <w:szCs w:val="22"/>
        </w:rPr>
        <w:t>1</w:t>
      </w:r>
    </w:p>
    <w:p w14:paraId="7F422664" w14:textId="77777777" w:rsidR="00BD1318" w:rsidRPr="0086517B" w:rsidRDefault="0086517B">
      <w:pPr>
        <w:spacing w:before="89"/>
        <w:ind w:right="118"/>
        <w:jc w:val="right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pacing w:val="10"/>
          <w:sz w:val="22"/>
          <w:szCs w:val="22"/>
        </w:rPr>
        <w:lastRenderedPageBreak/>
        <w:t>R</w:t>
      </w:r>
      <w:r w:rsidRPr="0086517B">
        <w:rPr>
          <w:rFonts w:asciiTheme="minorHAnsi" w:eastAsia="Trebuchet MS" w:hAnsiTheme="minorHAnsi" w:cstheme="minorHAnsi"/>
          <w:b/>
          <w:spacing w:val="9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10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9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pacing w:val="8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0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8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0"/>
          <w:sz w:val="22"/>
          <w:szCs w:val="22"/>
        </w:rPr>
        <w:t>J</w:t>
      </w:r>
      <w:r w:rsidRPr="0086517B">
        <w:rPr>
          <w:rFonts w:asciiTheme="minorHAnsi" w:eastAsia="Trebuchet MS" w:hAnsiTheme="minorHAnsi" w:cstheme="minorHAnsi"/>
          <w:b/>
          <w:spacing w:val="8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1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9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8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0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9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b/>
          <w:spacing w:val="8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0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8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2"/>
          <w:sz w:val="22"/>
          <w:szCs w:val="22"/>
        </w:rPr>
        <w:t>RA</w:t>
      </w:r>
      <w:r w:rsidRPr="0086517B">
        <w:rPr>
          <w:rFonts w:asciiTheme="minorHAnsi" w:eastAsia="Trebuchet MS" w:hAnsiTheme="minorHAnsi" w:cstheme="minorHAnsi"/>
          <w:b/>
          <w:spacing w:val="11"/>
          <w:sz w:val="22"/>
          <w:szCs w:val="22"/>
        </w:rPr>
        <w:t>IN</w:t>
      </w:r>
    </w:p>
    <w:p w14:paraId="27C7D266" w14:textId="77777777" w:rsidR="00BD1318" w:rsidRPr="0086517B" w:rsidRDefault="0086517B">
      <w:pPr>
        <w:spacing w:before="61"/>
        <w:ind w:left="8314" w:right="117" w:hanging="1944"/>
        <w:jc w:val="right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 xml:space="preserve">4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ct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ve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 xml:space="preserve">DE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0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1-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0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2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me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 xml:space="preserve">,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Sc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ool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an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 xml:space="preserve">d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v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 xml:space="preserve">t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4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ve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po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 xml:space="preserve">e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[+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65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-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 xml:space="preserve">93804857] </w:t>
      </w:r>
      <w:hyperlink r:id="rId7">
        <w:r w:rsidRPr="0086517B">
          <w:rPr>
            <w:rFonts w:asciiTheme="minorHAnsi" w:eastAsia="Trebuchet MS" w:hAnsiTheme="minorHAnsi" w:cstheme="minorHAnsi"/>
            <w:b/>
            <w:spacing w:val="-1"/>
            <w:sz w:val="22"/>
            <w:szCs w:val="22"/>
          </w:rPr>
          <w:t>S</w:t>
        </w:r>
        <w:r w:rsidRPr="0086517B">
          <w:rPr>
            <w:rFonts w:asciiTheme="minorHAnsi" w:eastAsia="Trebuchet MS" w:hAnsiTheme="minorHAnsi" w:cstheme="minorHAnsi"/>
            <w:b/>
            <w:spacing w:val="1"/>
            <w:sz w:val="22"/>
            <w:szCs w:val="22"/>
          </w:rPr>
          <w:t>at</w:t>
        </w:r>
        <w:r w:rsidRPr="0086517B">
          <w:rPr>
            <w:rFonts w:asciiTheme="minorHAnsi" w:eastAsia="Trebuchet MS" w:hAnsiTheme="minorHAnsi" w:cstheme="minorHAnsi"/>
            <w:b/>
            <w:spacing w:val="-2"/>
            <w:sz w:val="22"/>
            <w:szCs w:val="22"/>
          </w:rPr>
          <w:t>ya</w:t>
        </w:r>
        <w:r w:rsidRPr="0086517B">
          <w:rPr>
            <w:rFonts w:asciiTheme="minorHAnsi" w:eastAsia="Trebuchet MS" w:hAnsiTheme="minorHAnsi" w:cstheme="minorHAnsi"/>
            <w:b/>
            <w:spacing w:val="1"/>
            <w:sz w:val="22"/>
            <w:szCs w:val="22"/>
          </w:rPr>
          <w:t>n</w:t>
        </w:r>
        <w:r w:rsidRPr="0086517B">
          <w:rPr>
            <w:rFonts w:asciiTheme="minorHAnsi" w:eastAsia="Trebuchet MS" w:hAnsiTheme="minorHAnsi" w:cstheme="minorHAnsi"/>
            <w:b/>
            <w:spacing w:val="-2"/>
            <w:sz w:val="22"/>
            <w:szCs w:val="22"/>
          </w:rPr>
          <w:t>a</w:t>
        </w:r>
        <w:r w:rsidRPr="0086517B">
          <w:rPr>
            <w:rFonts w:asciiTheme="minorHAnsi" w:eastAsia="Trebuchet MS" w:hAnsiTheme="minorHAnsi" w:cstheme="minorHAnsi"/>
            <w:b/>
            <w:spacing w:val="1"/>
            <w:sz w:val="22"/>
            <w:szCs w:val="22"/>
          </w:rPr>
          <w:t>ra</w:t>
        </w:r>
        <w:r w:rsidRPr="0086517B">
          <w:rPr>
            <w:rFonts w:asciiTheme="minorHAnsi" w:eastAsia="Trebuchet MS" w:hAnsiTheme="minorHAnsi" w:cstheme="minorHAnsi"/>
            <w:b/>
            <w:spacing w:val="-2"/>
            <w:sz w:val="22"/>
            <w:szCs w:val="22"/>
          </w:rPr>
          <w:t>i</w:t>
        </w:r>
        <w:r w:rsidRPr="0086517B">
          <w:rPr>
            <w:rFonts w:asciiTheme="minorHAnsi" w:eastAsia="Trebuchet MS" w:hAnsiTheme="minorHAnsi" w:cstheme="minorHAnsi"/>
            <w:b/>
            <w:spacing w:val="1"/>
            <w:sz w:val="22"/>
            <w:szCs w:val="22"/>
          </w:rPr>
          <w:t>n</w:t>
        </w:r>
        <w:r w:rsidRPr="0086517B">
          <w:rPr>
            <w:rFonts w:asciiTheme="minorHAnsi" w:eastAsia="Trebuchet MS" w:hAnsiTheme="minorHAnsi" w:cstheme="minorHAnsi"/>
            <w:b/>
            <w:spacing w:val="-2"/>
            <w:sz w:val="22"/>
            <w:szCs w:val="22"/>
          </w:rPr>
          <w:t>@</w:t>
        </w:r>
        <w:r w:rsidRPr="0086517B">
          <w:rPr>
            <w:rFonts w:asciiTheme="minorHAnsi" w:eastAsia="Trebuchet MS" w:hAnsiTheme="minorHAnsi" w:cstheme="minorHAnsi"/>
            <w:b/>
            <w:spacing w:val="-1"/>
            <w:sz w:val="22"/>
            <w:szCs w:val="22"/>
          </w:rPr>
          <w:t>n</w:t>
        </w:r>
        <w:r w:rsidRPr="0086517B">
          <w:rPr>
            <w:rFonts w:asciiTheme="minorHAnsi" w:eastAsia="Trebuchet MS" w:hAnsiTheme="minorHAnsi" w:cstheme="minorHAnsi"/>
            <w:b/>
            <w:spacing w:val="1"/>
            <w:sz w:val="22"/>
            <w:szCs w:val="22"/>
          </w:rPr>
          <w:t>u</w:t>
        </w:r>
        <w:r w:rsidRPr="0086517B">
          <w:rPr>
            <w:rFonts w:asciiTheme="minorHAnsi" w:eastAsia="Trebuchet MS" w:hAnsiTheme="minorHAnsi" w:cstheme="minorHAnsi"/>
            <w:b/>
            <w:sz w:val="22"/>
            <w:szCs w:val="22"/>
          </w:rPr>
          <w:t>s</w:t>
        </w:r>
        <w:r w:rsidRPr="0086517B">
          <w:rPr>
            <w:rFonts w:asciiTheme="minorHAnsi" w:eastAsia="Trebuchet MS" w:hAnsiTheme="minorHAnsi" w:cstheme="minorHAnsi"/>
            <w:b/>
            <w:spacing w:val="-1"/>
            <w:sz w:val="22"/>
            <w:szCs w:val="22"/>
          </w:rPr>
          <w:t>.</w:t>
        </w:r>
        <w:r w:rsidRPr="0086517B">
          <w:rPr>
            <w:rFonts w:asciiTheme="minorHAnsi" w:eastAsia="Trebuchet MS" w:hAnsiTheme="minorHAnsi" w:cstheme="minorHAnsi"/>
            <w:b/>
            <w:spacing w:val="1"/>
            <w:sz w:val="22"/>
            <w:szCs w:val="22"/>
          </w:rPr>
          <w:t>e</w:t>
        </w:r>
        <w:r w:rsidRPr="0086517B">
          <w:rPr>
            <w:rFonts w:asciiTheme="minorHAnsi" w:eastAsia="Trebuchet MS" w:hAnsiTheme="minorHAnsi" w:cstheme="minorHAnsi"/>
            <w:b/>
            <w:spacing w:val="-2"/>
            <w:sz w:val="22"/>
            <w:szCs w:val="22"/>
          </w:rPr>
          <w:t>d</w:t>
        </w:r>
        <w:r w:rsidRPr="0086517B">
          <w:rPr>
            <w:rFonts w:asciiTheme="minorHAnsi" w:eastAsia="Trebuchet MS" w:hAnsiTheme="minorHAnsi" w:cstheme="minorHAnsi"/>
            <w:b/>
            <w:spacing w:val="-1"/>
            <w:sz w:val="22"/>
            <w:szCs w:val="22"/>
          </w:rPr>
          <w:t>u</w:t>
        </w:r>
        <w:r w:rsidRPr="0086517B">
          <w:rPr>
            <w:rFonts w:asciiTheme="minorHAnsi" w:eastAsia="Trebuchet MS" w:hAnsiTheme="minorHAnsi" w:cstheme="minorHAnsi"/>
            <w:b/>
            <w:spacing w:val="1"/>
            <w:sz w:val="22"/>
            <w:szCs w:val="22"/>
          </w:rPr>
          <w:t>.</w:t>
        </w:r>
        <w:r w:rsidRPr="0086517B">
          <w:rPr>
            <w:rFonts w:asciiTheme="minorHAnsi" w:eastAsia="Trebuchet MS" w:hAnsiTheme="minorHAnsi" w:cstheme="minorHAnsi"/>
            <w:b/>
            <w:sz w:val="22"/>
            <w:szCs w:val="22"/>
          </w:rPr>
          <w:t>sg</w:t>
        </w:r>
      </w:hyperlink>
    </w:p>
    <w:p w14:paraId="37DF6780" w14:textId="77777777" w:rsidR="00BD1318" w:rsidRPr="0086517B" w:rsidRDefault="0086517B">
      <w:pPr>
        <w:spacing w:before="1" w:line="180" w:lineRule="exact"/>
        <w:ind w:right="116"/>
        <w:jc w:val="right"/>
        <w:rPr>
          <w:rFonts w:asciiTheme="minorHAnsi" w:eastAsia="Trebuchet MS" w:hAnsiTheme="minorHAnsi" w:cstheme="minorHAnsi"/>
          <w:sz w:val="22"/>
          <w:szCs w:val="22"/>
        </w:rPr>
      </w:pPr>
      <w:hyperlink r:id="rId8">
        <w:r w:rsidRPr="0086517B">
          <w:rPr>
            <w:rFonts w:asciiTheme="minorHAnsi" w:eastAsia="Trebuchet MS" w:hAnsiTheme="minorHAnsi" w:cstheme="minorHAnsi"/>
            <w:b/>
            <w:position w:val="-1"/>
            <w:sz w:val="22"/>
            <w:szCs w:val="22"/>
          </w:rPr>
          <w:t>[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h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t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t</w:t>
        </w:r>
        <w:r w:rsidRPr="0086517B">
          <w:rPr>
            <w:rFonts w:asciiTheme="minorHAnsi" w:eastAsia="Trebuchet MS" w:hAnsiTheme="minorHAnsi" w:cstheme="minorHAnsi"/>
            <w:b/>
            <w:position w:val="-1"/>
            <w:sz w:val="22"/>
            <w:szCs w:val="22"/>
            <w:u w:val="single" w:color="0000FF"/>
          </w:rPr>
          <w:t>p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:</w:t>
        </w:r>
        <w:r w:rsidRPr="0086517B">
          <w:rPr>
            <w:rFonts w:asciiTheme="minorHAnsi" w:eastAsia="Trebuchet MS" w:hAnsiTheme="minorHAnsi" w:cstheme="minorHAnsi"/>
            <w:b/>
            <w:position w:val="-1"/>
            <w:sz w:val="22"/>
            <w:szCs w:val="22"/>
            <w:u w:val="single" w:color="0000FF"/>
          </w:rPr>
          <w:t>/</w:t>
        </w:r>
        <w:r w:rsidRPr="0086517B">
          <w:rPr>
            <w:rFonts w:asciiTheme="minorHAnsi" w:eastAsia="Trebuchet MS" w:hAnsiTheme="minorHAnsi" w:cstheme="minorHAnsi"/>
            <w:b/>
            <w:spacing w:val="-3"/>
            <w:position w:val="-1"/>
            <w:sz w:val="22"/>
            <w:szCs w:val="22"/>
            <w:u w:val="single" w:color="0000FF"/>
          </w:rPr>
          <w:t>/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ww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w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.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r</w:t>
        </w:r>
        <w:r w:rsidRPr="0086517B">
          <w:rPr>
            <w:rFonts w:asciiTheme="minorHAnsi" w:eastAsia="Trebuchet MS" w:hAnsiTheme="minorHAnsi" w:cstheme="minorHAnsi"/>
            <w:b/>
            <w:spacing w:val="-2"/>
            <w:position w:val="-1"/>
            <w:sz w:val="22"/>
            <w:szCs w:val="22"/>
            <w:u w:val="single" w:color="0000FF"/>
          </w:rPr>
          <w:t>s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t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.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n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u</w:t>
        </w:r>
        <w:r w:rsidRPr="0086517B">
          <w:rPr>
            <w:rFonts w:asciiTheme="minorHAnsi" w:eastAsia="Trebuchet MS" w:hAnsiTheme="minorHAnsi" w:cstheme="minorHAnsi"/>
            <w:b/>
            <w:position w:val="-1"/>
            <w:sz w:val="22"/>
            <w:szCs w:val="22"/>
            <w:u w:val="single" w:color="0000FF"/>
          </w:rPr>
          <w:t>s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.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e</w:t>
        </w:r>
        <w:r w:rsidRPr="0086517B">
          <w:rPr>
            <w:rFonts w:asciiTheme="minorHAnsi" w:eastAsia="Trebuchet MS" w:hAnsiTheme="minorHAnsi" w:cstheme="minorHAnsi"/>
            <w:b/>
            <w:spacing w:val="-2"/>
            <w:position w:val="-1"/>
            <w:sz w:val="22"/>
            <w:szCs w:val="22"/>
            <w:u w:val="single" w:color="0000FF"/>
          </w:rPr>
          <w:t>d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u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.</w:t>
        </w:r>
        <w:r w:rsidRPr="0086517B">
          <w:rPr>
            <w:rFonts w:asciiTheme="minorHAnsi" w:eastAsia="Trebuchet MS" w:hAnsiTheme="minorHAnsi" w:cstheme="minorHAnsi"/>
            <w:b/>
            <w:position w:val="-1"/>
            <w:sz w:val="22"/>
            <w:szCs w:val="22"/>
            <w:u w:val="single" w:color="0000FF"/>
          </w:rPr>
          <w:t>s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g</w:t>
        </w:r>
        <w:r w:rsidRPr="0086517B">
          <w:rPr>
            <w:rFonts w:asciiTheme="minorHAnsi" w:eastAsia="Trebuchet MS" w:hAnsiTheme="minorHAnsi" w:cstheme="minorHAnsi"/>
            <w:b/>
            <w:position w:val="-1"/>
            <w:sz w:val="22"/>
            <w:szCs w:val="22"/>
            <w:u w:val="single" w:color="0000FF"/>
          </w:rPr>
          <w:t>/</w:t>
        </w:r>
        <w:r w:rsidRPr="0086517B">
          <w:rPr>
            <w:rFonts w:asciiTheme="minorHAnsi" w:eastAsia="Trebuchet MS" w:hAnsiTheme="minorHAnsi" w:cstheme="minorHAnsi"/>
            <w:b/>
            <w:spacing w:val="-3"/>
            <w:position w:val="-1"/>
            <w:sz w:val="22"/>
            <w:szCs w:val="22"/>
            <w:u w:val="single" w:color="0000FF"/>
          </w:rPr>
          <w:t>p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r</w:t>
        </w:r>
        <w:r w:rsidRPr="0086517B">
          <w:rPr>
            <w:rFonts w:asciiTheme="minorHAnsi" w:eastAsia="Trebuchet MS" w:hAnsiTheme="minorHAnsi" w:cstheme="minorHAnsi"/>
            <w:b/>
            <w:spacing w:val="-2"/>
            <w:position w:val="-1"/>
            <w:sz w:val="22"/>
            <w:szCs w:val="22"/>
            <w:u w:val="single" w:color="0000FF"/>
          </w:rPr>
          <w:t>o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g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r</w:t>
        </w:r>
        <w:r w:rsidRPr="0086517B">
          <w:rPr>
            <w:rFonts w:asciiTheme="minorHAnsi" w:eastAsia="Trebuchet MS" w:hAnsiTheme="minorHAnsi" w:cstheme="minorHAnsi"/>
            <w:b/>
            <w:spacing w:val="-2"/>
            <w:position w:val="-1"/>
            <w:sz w:val="22"/>
            <w:szCs w:val="22"/>
            <w:u w:val="single" w:color="0000FF"/>
          </w:rPr>
          <w:t>a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m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m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e</w:t>
        </w:r>
        <w:r w:rsidRPr="0086517B">
          <w:rPr>
            <w:rFonts w:asciiTheme="minorHAnsi" w:eastAsia="Trebuchet MS" w:hAnsiTheme="minorHAnsi" w:cstheme="minorHAnsi"/>
            <w:b/>
            <w:spacing w:val="-3"/>
            <w:position w:val="-1"/>
            <w:sz w:val="22"/>
            <w:szCs w:val="22"/>
            <w:u w:val="single" w:color="0000FF"/>
          </w:rPr>
          <w:t>/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g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r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a</w:t>
        </w:r>
        <w:r w:rsidRPr="0086517B">
          <w:rPr>
            <w:rFonts w:asciiTheme="minorHAnsi" w:eastAsia="Trebuchet MS" w:hAnsiTheme="minorHAnsi" w:cstheme="minorHAnsi"/>
            <w:b/>
            <w:spacing w:val="-2"/>
            <w:position w:val="-1"/>
            <w:sz w:val="22"/>
            <w:szCs w:val="22"/>
            <w:u w:val="single" w:color="0000FF"/>
          </w:rPr>
          <w:t>d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u</w:t>
        </w:r>
        <w:r w:rsidRPr="0086517B">
          <w:rPr>
            <w:rFonts w:asciiTheme="minorHAnsi" w:eastAsia="Trebuchet MS" w:hAnsiTheme="minorHAnsi" w:cstheme="minorHAnsi"/>
            <w:b/>
            <w:spacing w:val="-2"/>
            <w:position w:val="-1"/>
            <w:sz w:val="22"/>
            <w:szCs w:val="22"/>
            <w:u w:val="single" w:color="0000FF"/>
          </w:rPr>
          <w:t>a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te</w:t>
        </w:r>
        <w:r w:rsidRPr="0086517B">
          <w:rPr>
            <w:rFonts w:asciiTheme="minorHAnsi" w:eastAsia="Trebuchet MS" w:hAnsiTheme="minorHAnsi" w:cstheme="minorHAnsi"/>
            <w:b/>
            <w:spacing w:val="-3"/>
            <w:position w:val="-1"/>
            <w:sz w:val="22"/>
            <w:szCs w:val="22"/>
            <w:u w:val="single" w:color="0000FF"/>
          </w:rPr>
          <w:t>/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r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e</w:t>
        </w:r>
        <w:r w:rsidRPr="0086517B">
          <w:rPr>
            <w:rFonts w:asciiTheme="minorHAnsi" w:eastAsia="Trebuchet MS" w:hAnsiTheme="minorHAnsi" w:cstheme="minorHAnsi"/>
            <w:b/>
            <w:position w:val="-1"/>
            <w:sz w:val="22"/>
            <w:szCs w:val="22"/>
            <w:u w:val="single" w:color="0000FF"/>
          </w:rPr>
          <w:t>s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e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ar</w:t>
        </w:r>
        <w:r w:rsidRPr="0086517B">
          <w:rPr>
            <w:rFonts w:asciiTheme="minorHAnsi" w:eastAsia="Trebuchet MS" w:hAnsiTheme="minorHAnsi" w:cstheme="minorHAnsi"/>
            <w:b/>
            <w:spacing w:val="-3"/>
            <w:position w:val="-1"/>
            <w:sz w:val="22"/>
            <w:szCs w:val="22"/>
            <w:u w:val="single" w:color="0000FF"/>
          </w:rPr>
          <w:t>c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h</w:t>
        </w:r>
        <w:r w:rsidRPr="0086517B">
          <w:rPr>
            <w:rFonts w:asciiTheme="minorHAnsi" w:eastAsia="Trebuchet MS" w:hAnsiTheme="minorHAnsi" w:cstheme="minorHAnsi"/>
            <w:b/>
            <w:spacing w:val="-2"/>
            <w:position w:val="-1"/>
            <w:sz w:val="22"/>
            <w:szCs w:val="22"/>
            <w:u w:val="single" w:color="0000FF"/>
          </w:rPr>
          <w:t>s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t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u</w:t>
        </w:r>
        <w:r w:rsidRPr="0086517B">
          <w:rPr>
            <w:rFonts w:asciiTheme="minorHAnsi" w:eastAsia="Trebuchet MS" w:hAnsiTheme="minorHAnsi" w:cstheme="minorHAnsi"/>
            <w:b/>
            <w:position w:val="-1"/>
            <w:sz w:val="22"/>
            <w:szCs w:val="22"/>
            <w:u w:val="single" w:color="0000FF"/>
          </w:rPr>
          <w:t>d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e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nt</w:t>
        </w:r>
        <w:r w:rsidRPr="0086517B">
          <w:rPr>
            <w:rFonts w:asciiTheme="minorHAnsi" w:eastAsia="Trebuchet MS" w:hAnsiTheme="minorHAnsi" w:cstheme="minorHAnsi"/>
            <w:b/>
            <w:spacing w:val="-2"/>
            <w:position w:val="-1"/>
            <w:sz w:val="22"/>
            <w:szCs w:val="22"/>
            <w:u w:val="single" w:color="0000FF"/>
          </w:rPr>
          <w:t>s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.</w:t>
        </w:r>
        <w:r w:rsidRPr="0086517B">
          <w:rPr>
            <w:rFonts w:asciiTheme="minorHAnsi" w:eastAsia="Trebuchet MS" w:hAnsiTheme="minorHAnsi" w:cstheme="minorHAnsi"/>
            <w:b/>
            <w:spacing w:val="-2"/>
            <w:position w:val="-1"/>
            <w:sz w:val="22"/>
            <w:szCs w:val="22"/>
            <w:u w:val="single" w:color="0000FF"/>
          </w:rPr>
          <w:t>h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t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m</w:t>
        </w:r>
        <w:r w:rsidRPr="0086517B">
          <w:rPr>
            <w:rFonts w:asciiTheme="minorHAnsi" w:eastAsia="Trebuchet MS" w:hAnsiTheme="minorHAnsi" w:cstheme="minorHAnsi"/>
            <w:b/>
            <w:spacing w:val="7"/>
            <w:position w:val="-1"/>
            <w:sz w:val="22"/>
            <w:szCs w:val="22"/>
            <w:u w:val="single" w:color="0000FF"/>
          </w:rPr>
          <w:t>l</w:t>
        </w:r>
      </w:hyperlink>
      <w:r w:rsidRPr="0086517B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]</w:t>
      </w:r>
    </w:p>
    <w:p w14:paraId="1092682E" w14:textId="77777777" w:rsidR="00BD1318" w:rsidRPr="0086517B" w:rsidRDefault="00BD1318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BB3558C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E5B57A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6FC616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0F1FBE" w14:textId="77777777" w:rsidR="00BD1318" w:rsidRPr="0086517B" w:rsidRDefault="0086517B">
      <w:pPr>
        <w:spacing w:before="32"/>
        <w:ind w:left="77" w:right="8622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LA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TE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D E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X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RIE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NC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</w:p>
    <w:p w14:paraId="1A41AF7E" w14:textId="77777777" w:rsidR="00BD1318" w:rsidRPr="0086517B" w:rsidRDefault="00BD1318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64F624CD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EEB6DF" w14:textId="77777777" w:rsidR="00BD1318" w:rsidRPr="0086517B" w:rsidRDefault="0086517B">
      <w:pPr>
        <w:ind w:left="402" w:right="5536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Institute</w:t>
      </w:r>
      <w:r w:rsidRPr="0086517B">
        <w:rPr>
          <w:rFonts w:asciiTheme="minorHAnsi" w:eastAsia="Trebuchet MS" w:hAnsiTheme="minorHAnsi" w:cstheme="minorHAnsi"/>
          <w:b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of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eal</w:t>
      </w:r>
      <w:r w:rsidRPr="0086517B">
        <w:rPr>
          <w:rFonts w:asciiTheme="minorHAnsi" w:eastAsia="Trebuchet MS" w:hAnsiTheme="minorHAnsi" w:cstheme="minorHAnsi"/>
          <w:b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Estate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udies</w:t>
      </w:r>
      <w:r w:rsidRPr="0086517B">
        <w:rPr>
          <w:rFonts w:asciiTheme="minorHAnsi" w:eastAsia="Trebuchet MS" w:hAnsiTheme="minorHAnsi" w:cstheme="minorHAnsi"/>
          <w:b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(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IR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ES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-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)</w:t>
      </w:r>
      <w:r w:rsidRPr="0086517B">
        <w:rPr>
          <w:rFonts w:asciiTheme="minorHAnsi" w:eastAsia="Trebuchet MS" w:hAnsiTheme="minorHAnsi" w:cstheme="minorHAnsi"/>
          <w:b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</w:p>
    <w:p w14:paraId="4DEA6027" w14:textId="77777777" w:rsidR="00BD1318" w:rsidRPr="0086517B" w:rsidRDefault="0086517B">
      <w:pPr>
        <w:spacing w:before="65"/>
        <w:ind w:left="402" w:right="119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[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esea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ssis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t]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86517B">
        <w:rPr>
          <w:rFonts w:asciiTheme="minorHAnsi" w:eastAsia="Trebuchet MS" w:hAnsiTheme="minorHAnsi" w:cstheme="minorHAnsi"/>
          <w:spacing w:val="4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2012</w:t>
      </w:r>
    </w:p>
    <w:p w14:paraId="33779B86" w14:textId="77777777" w:rsidR="00BD1318" w:rsidRPr="0086517B" w:rsidRDefault="0086517B">
      <w:pPr>
        <w:spacing w:before="43"/>
        <w:ind w:left="402" w:right="2279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ed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GIS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data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an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sis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.</w:t>
      </w:r>
      <w:r w:rsidRPr="0086517B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egr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ssio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an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pt 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fo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 xml:space="preserve">a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esea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oj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dying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ef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oxi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ty</w:t>
      </w:r>
      <w:r w:rsidRPr="0086517B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ty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val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es.</w:t>
      </w:r>
    </w:p>
    <w:p w14:paraId="0E9637FA" w14:textId="77777777" w:rsidR="00BD1318" w:rsidRPr="0086517B" w:rsidRDefault="00BD1318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33EE328F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166F64" w14:textId="77777777" w:rsidR="00BD1318" w:rsidRPr="0086517B" w:rsidRDefault="0086517B">
      <w:pPr>
        <w:ind w:left="402" w:right="5297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nt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or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us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ai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ity</w:t>
      </w:r>
      <w:r w:rsidRPr="0086517B">
        <w:rPr>
          <w:rFonts w:asciiTheme="minorHAnsi" w:eastAsia="Trebuchet MS" w:hAnsiTheme="minorHAnsi" w:cstheme="minorHAnsi"/>
          <w:b/>
          <w:spacing w:val="-1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an</w:t>
      </w:r>
      <w:r w:rsidRPr="0086517B">
        <w:rPr>
          <w:rFonts w:asciiTheme="minorHAnsi" w:eastAsia="Trebuchet MS" w:hAnsiTheme="minorHAnsi" w:cstheme="minorHAnsi"/>
          <w:b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Cit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es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 xml:space="preserve"> (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)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b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in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.</w:t>
      </w:r>
    </w:p>
    <w:p w14:paraId="7BBC2831" w14:textId="77777777" w:rsidR="00BD1318" w:rsidRPr="0086517B" w:rsidRDefault="0086517B">
      <w:pPr>
        <w:spacing w:before="67"/>
        <w:ind w:left="402" w:right="119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[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esea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ssis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t]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86517B">
        <w:rPr>
          <w:rFonts w:asciiTheme="minorHAnsi" w:eastAsia="Trebuchet MS" w:hAnsiTheme="minorHAnsi" w:cstheme="minorHAnsi"/>
          <w:spacing w:val="4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2012</w:t>
      </w:r>
    </w:p>
    <w:p w14:paraId="7C5EC9F9" w14:textId="77777777" w:rsidR="00BD1318" w:rsidRPr="0086517B" w:rsidRDefault="0086517B">
      <w:pPr>
        <w:spacing w:before="43" w:line="220" w:lineRule="exact"/>
        <w:ind w:left="402" w:right="2296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vo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v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5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fi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ag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the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Rat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j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(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)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w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w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 xml:space="preserve">of </w:t>
      </w:r>
      <w:r w:rsidRPr="0086517B">
        <w:rPr>
          <w:rFonts w:asciiTheme="minorHAnsi" w:eastAsia="Cambria" w:hAnsiTheme="minorHAnsi" w:cstheme="minorHAnsi"/>
          <w:sz w:val="22"/>
          <w:szCs w:val="22"/>
        </w:rPr>
        <w:t>d</w:t>
      </w:r>
      <w:r w:rsidRPr="0086517B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86517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Cambria" w:hAnsiTheme="minorHAnsi" w:cstheme="minorHAnsi"/>
          <w:sz w:val="22"/>
          <w:szCs w:val="22"/>
        </w:rPr>
        <w:t>ping</w:t>
      </w:r>
      <w:r w:rsidRPr="0086517B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z w:val="22"/>
          <w:szCs w:val="22"/>
        </w:rPr>
        <w:t>b</w:t>
      </w:r>
      <w:r w:rsidRPr="0086517B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il</w:t>
      </w:r>
      <w:r w:rsidRPr="0086517B">
        <w:rPr>
          <w:rFonts w:asciiTheme="minorHAnsi" w:eastAsia="Cambria" w:hAnsiTheme="minorHAnsi" w:cstheme="minorHAnsi"/>
          <w:sz w:val="22"/>
          <w:szCs w:val="22"/>
        </w:rPr>
        <w:t>ding</w:t>
      </w:r>
      <w:r w:rsidRPr="0086517B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z w:val="22"/>
          <w:szCs w:val="22"/>
        </w:rPr>
        <w:t>d</w:t>
      </w:r>
      <w:r w:rsidRPr="0086517B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sign</w:t>
      </w:r>
      <w:r w:rsidRPr="0086517B">
        <w:rPr>
          <w:rFonts w:asciiTheme="minorHAnsi" w:eastAsia="Cambria" w:hAnsiTheme="minorHAnsi" w:cstheme="minorHAnsi"/>
          <w:sz w:val="22"/>
          <w:szCs w:val="22"/>
        </w:rPr>
        <w:t>s</w:t>
      </w:r>
      <w:r w:rsidRPr="0086517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fo</w:t>
      </w:r>
      <w:r w:rsidRPr="0086517B">
        <w:rPr>
          <w:rFonts w:asciiTheme="minorHAnsi" w:eastAsia="Cambria" w:hAnsiTheme="minorHAnsi" w:cstheme="minorHAnsi"/>
          <w:sz w:val="22"/>
          <w:szCs w:val="22"/>
        </w:rPr>
        <w:t>r</w:t>
      </w:r>
      <w:r w:rsidRPr="0086517B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w w:val="105"/>
          <w:sz w:val="22"/>
          <w:szCs w:val="22"/>
        </w:rPr>
        <w:t>q</w:t>
      </w:r>
      <w:r w:rsidRPr="0086517B">
        <w:rPr>
          <w:rFonts w:asciiTheme="minorHAnsi" w:eastAsia="Cambria" w:hAnsiTheme="minorHAnsi" w:cstheme="minorHAnsi"/>
          <w:spacing w:val="-1"/>
          <w:w w:val="105"/>
          <w:sz w:val="22"/>
          <w:szCs w:val="22"/>
        </w:rPr>
        <w:t>u</w:t>
      </w:r>
      <w:r w:rsidRPr="0086517B">
        <w:rPr>
          <w:rFonts w:asciiTheme="minorHAnsi" w:eastAsia="Cambria" w:hAnsiTheme="minorHAnsi" w:cstheme="minorHAnsi"/>
          <w:spacing w:val="1"/>
          <w:w w:val="105"/>
          <w:sz w:val="22"/>
          <w:szCs w:val="22"/>
        </w:rPr>
        <w:t>a</w:t>
      </w:r>
      <w:r w:rsidRPr="0086517B">
        <w:rPr>
          <w:rFonts w:asciiTheme="minorHAnsi" w:eastAsia="Cambria" w:hAnsiTheme="minorHAnsi" w:cstheme="minorHAnsi"/>
          <w:spacing w:val="-1"/>
          <w:w w:val="105"/>
          <w:sz w:val="22"/>
          <w:szCs w:val="22"/>
        </w:rPr>
        <w:t>n</w:t>
      </w:r>
      <w:r w:rsidRPr="0086517B">
        <w:rPr>
          <w:rFonts w:asciiTheme="minorHAnsi" w:eastAsia="Cambria" w:hAnsiTheme="minorHAnsi" w:cstheme="minorHAnsi"/>
          <w:w w:val="105"/>
          <w:sz w:val="22"/>
          <w:szCs w:val="22"/>
        </w:rPr>
        <w:t>t</w:t>
      </w:r>
      <w:r w:rsidRPr="0086517B">
        <w:rPr>
          <w:rFonts w:asciiTheme="minorHAnsi" w:eastAsia="Cambria" w:hAnsiTheme="minorHAnsi" w:cstheme="minorHAnsi"/>
          <w:spacing w:val="1"/>
          <w:w w:val="105"/>
          <w:sz w:val="22"/>
          <w:szCs w:val="22"/>
        </w:rPr>
        <w:t>i</w:t>
      </w:r>
      <w:r w:rsidRPr="0086517B">
        <w:rPr>
          <w:rFonts w:asciiTheme="minorHAnsi" w:eastAsia="Cambria" w:hAnsiTheme="minorHAnsi" w:cstheme="minorHAnsi"/>
          <w:w w:val="105"/>
          <w:sz w:val="22"/>
          <w:szCs w:val="22"/>
        </w:rPr>
        <w:t>t</w:t>
      </w:r>
      <w:r w:rsidRPr="0086517B">
        <w:rPr>
          <w:rFonts w:asciiTheme="minorHAnsi" w:eastAsia="Cambria" w:hAnsiTheme="minorHAnsi" w:cstheme="minorHAnsi"/>
          <w:spacing w:val="1"/>
          <w:w w:val="105"/>
          <w:sz w:val="22"/>
          <w:szCs w:val="22"/>
        </w:rPr>
        <w:t>a</w:t>
      </w:r>
      <w:r w:rsidRPr="0086517B">
        <w:rPr>
          <w:rFonts w:asciiTheme="minorHAnsi" w:eastAsia="Cambria" w:hAnsiTheme="minorHAnsi" w:cstheme="minorHAnsi"/>
          <w:w w:val="105"/>
          <w:sz w:val="22"/>
          <w:szCs w:val="22"/>
        </w:rPr>
        <w:t>t</w:t>
      </w:r>
      <w:r w:rsidRPr="0086517B">
        <w:rPr>
          <w:rFonts w:asciiTheme="minorHAnsi" w:eastAsia="Cambria" w:hAnsiTheme="minorHAnsi" w:cstheme="minorHAnsi"/>
          <w:spacing w:val="1"/>
          <w:w w:val="105"/>
          <w:sz w:val="22"/>
          <w:szCs w:val="22"/>
        </w:rPr>
        <w:t>iv</w:t>
      </w:r>
      <w:r w:rsidRPr="0086517B">
        <w:rPr>
          <w:rFonts w:asciiTheme="minorHAnsi" w:eastAsia="Cambria" w:hAnsiTheme="minorHAnsi" w:cstheme="minorHAnsi"/>
          <w:w w:val="105"/>
          <w:sz w:val="22"/>
          <w:szCs w:val="22"/>
        </w:rPr>
        <w:t>ely c</w:t>
      </w:r>
      <w:r w:rsidRPr="0086517B">
        <w:rPr>
          <w:rFonts w:asciiTheme="minorHAnsi" w:eastAsia="Cambria" w:hAnsiTheme="minorHAnsi" w:cstheme="minorHAnsi"/>
          <w:spacing w:val="1"/>
          <w:w w:val="105"/>
          <w:sz w:val="22"/>
          <w:szCs w:val="22"/>
        </w:rPr>
        <w:t>al</w:t>
      </w:r>
      <w:r w:rsidRPr="0086517B">
        <w:rPr>
          <w:rFonts w:asciiTheme="minorHAnsi" w:eastAsia="Cambria" w:hAnsiTheme="minorHAnsi" w:cstheme="minorHAnsi"/>
          <w:w w:val="105"/>
          <w:sz w:val="22"/>
          <w:szCs w:val="22"/>
        </w:rPr>
        <w:t>c</w:t>
      </w:r>
      <w:r w:rsidRPr="0086517B">
        <w:rPr>
          <w:rFonts w:asciiTheme="minorHAnsi" w:eastAsia="Cambria" w:hAnsiTheme="minorHAnsi" w:cstheme="minorHAnsi"/>
          <w:spacing w:val="1"/>
          <w:w w:val="105"/>
          <w:sz w:val="22"/>
          <w:szCs w:val="22"/>
        </w:rPr>
        <w:t>u</w:t>
      </w:r>
      <w:r w:rsidRPr="0086517B">
        <w:rPr>
          <w:rFonts w:asciiTheme="minorHAnsi" w:eastAsia="Cambria" w:hAnsiTheme="minorHAnsi" w:cstheme="minorHAnsi"/>
          <w:spacing w:val="-1"/>
          <w:w w:val="105"/>
          <w:sz w:val="22"/>
          <w:szCs w:val="22"/>
        </w:rPr>
        <w:t>l</w:t>
      </w:r>
      <w:r w:rsidRPr="0086517B">
        <w:rPr>
          <w:rFonts w:asciiTheme="minorHAnsi" w:eastAsia="Cambria" w:hAnsiTheme="minorHAnsi" w:cstheme="minorHAnsi"/>
          <w:spacing w:val="1"/>
          <w:w w:val="105"/>
          <w:sz w:val="22"/>
          <w:szCs w:val="22"/>
        </w:rPr>
        <w:t>a</w:t>
      </w:r>
      <w:r w:rsidRPr="0086517B">
        <w:rPr>
          <w:rFonts w:asciiTheme="minorHAnsi" w:eastAsia="Cambria" w:hAnsiTheme="minorHAnsi" w:cstheme="minorHAnsi"/>
          <w:w w:val="105"/>
          <w:sz w:val="22"/>
          <w:szCs w:val="22"/>
        </w:rPr>
        <w:t>ted</w:t>
      </w:r>
      <w:r w:rsidRPr="0086517B">
        <w:rPr>
          <w:rFonts w:asciiTheme="minorHAnsi" w:eastAsia="Cambria" w:hAnsiTheme="minorHAnsi" w:cstheme="minorHAnsi"/>
          <w:spacing w:val="22"/>
          <w:w w:val="105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86517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86517B">
        <w:rPr>
          <w:rFonts w:asciiTheme="minorHAnsi" w:eastAsia="Cambria" w:hAnsiTheme="minorHAnsi" w:cstheme="minorHAnsi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sz w:val="22"/>
          <w:szCs w:val="22"/>
        </w:rPr>
        <w:t>n</w:t>
      </w:r>
      <w:r w:rsidRPr="0086517B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6517B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Cambria" w:hAnsiTheme="minorHAnsi" w:cstheme="minorHAnsi"/>
          <w:sz w:val="22"/>
          <w:szCs w:val="22"/>
        </w:rPr>
        <w:t>t</w:t>
      </w:r>
      <w:r w:rsidRPr="0086517B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z w:val="22"/>
          <w:szCs w:val="22"/>
        </w:rPr>
        <w:t>rat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86517B">
        <w:rPr>
          <w:rFonts w:asciiTheme="minorHAnsi" w:eastAsia="Cambria" w:hAnsiTheme="minorHAnsi" w:cstheme="minorHAnsi"/>
          <w:spacing w:val="-1"/>
          <w:sz w:val="22"/>
          <w:szCs w:val="22"/>
        </w:rPr>
        <w:t>‟</w:t>
      </w:r>
      <w:r w:rsidRPr="0086517B">
        <w:rPr>
          <w:rFonts w:asciiTheme="minorHAnsi" w:eastAsia="Cambria" w:hAnsiTheme="minorHAnsi" w:cstheme="minorHAnsi"/>
          <w:sz w:val="22"/>
          <w:szCs w:val="22"/>
        </w:rPr>
        <w:t>s</w:t>
      </w:r>
      <w:r w:rsidRPr="0086517B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86517B">
        <w:rPr>
          <w:rFonts w:asciiTheme="minorHAnsi" w:eastAsia="Cambria" w:hAnsiTheme="minorHAnsi" w:cstheme="minorHAnsi"/>
          <w:sz w:val="22"/>
          <w:szCs w:val="22"/>
        </w:rPr>
        <w:t>d</w:t>
      </w:r>
      <w:r w:rsidRPr="0086517B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z w:val="22"/>
          <w:szCs w:val="22"/>
        </w:rPr>
        <w:t>e</w:t>
      </w:r>
      <w:r w:rsidRPr="0086517B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Cambria" w:hAnsiTheme="minorHAnsi" w:cstheme="minorHAnsi"/>
          <w:sz w:val="22"/>
          <w:szCs w:val="22"/>
        </w:rPr>
        <w:t>t</w:t>
      </w:r>
      <w:r w:rsidRPr="0086517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Cambria" w:hAnsiTheme="minorHAnsi" w:cstheme="minorHAnsi"/>
          <w:sz w:val="22"/>
          <w:szCs w:val="22"/>
        </w:rPr>
        <w:t>g</w:t>
      </w:r>
      <w:r w:rsidRPr="0086517B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spacing w:val="1"/>
          <w:w w:val="122"/>
          <w:sz w:val="22"/>
          <w:szCs w:val="22"/>
        </w:rPr>
        <w:t>f</w:t>
      </w:r>
      <w:r w:rsidRPr="0086517B">
        <w:rPr>
          <w:rFonts w:asciiTheme="minorHAnsi" w:eastAsia="Cambria" w:hAnsiTheme="minorHAnsi" w:cstheme="minorHAnsi"/>
          <w:spacing w:val="1"/>
          <w:w w:val="102"/>
          <w:sz w:val="22"/>
          <w:szCs w:val="22"/>
        </w:rPr>
        <w:t>i</w:t>
      </w:r>
      <w:r w:rsidRPr="0086517B">
        <w:rPr>
          <w:rFonts w:asciiTheme="minorHAnsi" w:eastAsia="Cambria" w:hAnsiTheme="minorHAnsi" w:cstheme="minorHAnsi"/>
          <w:spacing w:val="-1"/>
          <w:w w:val="97"/>
          <w:sz w:val="22"/>
          <w:szCs w:val="22"/>
        </w:rPr>
        <w:t>n</w:t>
      </w:r>
      <w:r w:rsidRPr="0086517B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a</w:t>
      </w:r>
      <w:r w:rsidRPr="0086517B">
        <w:rPr>
          <w:rFonts w:asciiTheme="minorHAnsi" w:eastAsia="Cambria" w:hAnsiTheme="minorHAnsi" w:cstheme="minorHAnsi"/>
          <w:w w:val="108"/>
          <w:sz w:val="22"/>
          <w:szCs w:val="22"/>
        </w:rPr>
        <w:t xml:space="preserve">l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esea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5B773E21" w14:textId="77777777" w:rsidR="00BD1318" w:rsidRPr="0086517B" w:rsidRDefault="00BD1318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08976EC1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8091C5" w14:textId="77777777" w:rsidR="00BD1318" w:rsidRPr="0086517B" w:rsidRDefault="0086517B">
      <w:pPr>
        <w:ind w:left="402" w:right="7524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ent</w:t>
      </w:r>
      <w:r w:rsidRPr="0086517B">
        <w:rPr>
          <w:rFonts w:asciiTheme="minorHAnsi" w:eastAsia="Trebuchet MS" w:hAnsiTheme="minorHAnsi" w:cstheme="minorHAnsi"/>
          <w:b/>
          <w:spacing w:val="-1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of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Es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e,</w:t>
      </w:r>
      <w:r w:rsidRPr="0086517B">
        <w:rPr>
          <w:rFonts w:asciiTheme="minorHAnsi" w:eastAsia="Trebuchet MS" w:hAnsiTheme="minorHAnsi" w:cstheme="minorHAnsi"/>
          <w:b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.</w:t>
      </w:r>
    </w:p>
    <w:p w14:paraId="4364FA1F" w14:textId="77777777" w:rsidR="00BD1318" w:rsidRPr="0086517B" w:rsidRDefault="0086517B">
      <w:pPr>
        <w:spacing w:before="65"/>
        <w:ind w:left="402" w:right="119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[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esea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ssis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t]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86517B">
        <w:rPr>
          <w:rFonts w:asciiTheme="minorHAnsi" w:eastAsia="Trebuchet MS" w:hAnsiTheme="minorHAnsi" w:cstheme="minorHAnsi"/>
          <w:spacing w:val="4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2011</w:t>
      </w:r>
    </w:p>
    <w:p w14:paraId="13DC6303" w14:textId="77777777" w:rsidR="00BD1318" w:rsidRPr="0086517B" w:rsidRDefault="0086517B">
      <w:pPr>
        <w:spacing w:before="47" w:line="220" w:lineRule="exact"/>
        <w:ind w:left="402" w:right="2208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ssis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ted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est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te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esea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dy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 xml:space="preserve">to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eve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ter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og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us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b to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va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date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ts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w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bta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ed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fo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me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sis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08CF2536" w14:textId="77777777" w:rsidR="00BD1318" w:rsidRPr="0086517B" w:rsidRDefault="00BD1318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0DD34829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840191" w14:textId="77777777" w:rsidR="00BD1318" w:rsidRPr="0086517B" w:rsidRDefault="0086517B">
      <w:pPr>
        <w:ind w:left="402" w:right="6271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Tro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ine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Sc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ie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nst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tute</w:t>
      </w:r>
      <w:r w:rsidRPr="0086517B">
        <w:rPr>
          <w:rFonts w:asciiTheme="minorHAnsi" w:eastAsia="Trebuchet MS" w:hAnsiTheme="minorHAnsi" w:cstheme="minorHAnsi"/>
          <w:b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(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4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)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b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.</w:t>
      </w:r>
    </w:p>
    <w:p w14:paraId="4C3D0C1D" w14:textId="77777777" w:rsidR="00BD1318" w:rsidRPr="0086517B" w:rsidRDefault="0086517B">
      <w:pPr>
        <w:spacing w:before="65"/>
        <w:ind w:left="402" w:right="119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[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esea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ssis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t]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86517B">
        <w:rPr>
          <w:rFonts w:asciiTheme="minorHAnsi" w:eastAsia="Trebuchet MS" w:hAnsiTheme="minorHAnsi" w:cstheme="minorHAnsi"/>
          <w:spacing w:val="4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2010</w:t>
      </w:r>
    </w:p>
    <w:p w14:paraId="5D0698DD" w14:textId="77777777" w:rsidR="00BD1318" w:rsidRPr="0086517B" w:rsidRDefault="0086517B">
      <w:pPr>
        <w:spacing w:before="67"/>
        <w:ind w:left="402" w:right="2626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z w:val="22"/>
          <w:szCs w:val="22"/>
        </w:rPr>
        <w:t>In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of c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ol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agi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bal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te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ta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fo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by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cie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ts</w:t>
      </w:r>
    </w:p>
    <w:p w14:paraId="61233871" w14:textId="77777777" w:rsidR="00BD1318" w:rsidRPr="0086517B" w:rsidRDefault="00BD1318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1F391EF2" w14:textId="77777777" w:rsidR="00BD1318" w:rsidRPr="0086517B" w:rsidRDefault="0086517B">
      <w:pPr>
        <w:ind w:left="402" w:right="6042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in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ft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W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at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an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b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(S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DW</w:t>
      </w:r>
      <w:r w:rsidRPr="0086517B">
        <w:rPr>
          <w:rFonts w:asciiTheme="minorHAnsi" w:eastAsia="Trebuchet MS" w:hAnsiTheme="minorHAnsi" w:cstheme="minorHAnsi"/>
          <w:b/>
          <w:spacing w:val="5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)</w:t>
      </w:r>
    </w:p>
    <w:p w14:paraId="6D64DFDC" w14:textId="77777777" w:rsidR="00BD1318" w:rsidRPr="0086517B" w:rsidRDefault="0086517B">
      <w:pPr>
        <w:spacing w:line="220" w:lineRule="exact"/>
        <w:ind w:left="402" w:right="8935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position w:val="-1"/>
          <w:sz w:val="22"/>
          <w:szCs w:val="22"/>
        </w:rPr>
        <w:t>[</w:t>
      </w:r>
      <w:r w:rsidRPr="0086517B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Res</w:t>
      </w:r>
      <w:r w:rsidRPr="0086517B">
        <w:rPr>
          <w:rFonts w:asciiTheme="minorHAnsi" w:eastAsia="Trebuchet MS" w:hAnsiTheme="minorHAnsi" w:cstheme="minorHAnsi"/>
          <w:b/>
          <w:spacing w:val="1"/>
          <w:position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"/>
          <w:position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-1"/>
          <w:position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Inte</w:t>
      </w:r>
      <w:r w:rsidRPr="0086517B">
        <w:rPr>
          <w:rFonts w:asciiTheme="minorHAnsi" w:eastAsia="Trebuchet MS" w:hAnsiTheme="minorHAnsi" w:cstheme="minorHAnsi"/>
          <w:b/>
          <w:spacing w:val="-1"/>
          <w:position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2"/>
          <w:position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]</w:t>
      </w:r>
    </w:p>
    <w:p w14:paraId="51ECF2BB" w14:textId="77777777" w:rsidR="00BD1318" w:rsidRPr="0086517B" w:rsidRDefault="00BD1318">
      <w:pPr>
        <w:spacing w:before="4" w:line="200" w:lineRule="exact"/>
        <w:rPr>
          <w:rFonts w:asciiTheme="minorHAnsi" w:hAnsiTheme="minorHAnsi" w:cstheme="minorHAnsi"/>
          <w:sz w:val="22"/>
          <w:szCs w:val="22"/>
        </w:rPr>
        <w:sectPr w:rsidR="00BD1318" w:rsidRPr="0086517B">
          <w:pgSz w:w="12240" w:h="15840"/>
          <w:pgMar w:top="1100" w:right="600" w:bottom="280" w:left="640" w:header="720" w:footer="720" w:gutter="0"/>
          <w:cols w:space="720"/>
        </w:sectPr>
      </w:pPr>
    </w:p>
    <w:p w14:paraId="0A28DADC" w14:textId="77777777" w:rsidR="00BD1318" w:rsidRPr="0086517B" w:rsidRDefault="0086517B">
      <w:pPr>
        <w:spacing w:before="35" w:line="220" w:lineRule="exact"/>
        <w:ind w:left="402" w:right="-35"/>
        <w:jc w:val="both"/>
        <w:rPr>
          <w:rFonts w:asciiTheme="minorHAnsi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ssis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ted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og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mm</w:t>
      </w:r>
      <w:r w:rsidRPr="0086517B">
        <w:rPr>
          <w:rFonts w:asciiTheme="minorHAnsi" w:eastAsia="Trebuchet MS" w:hAnsiTheme="minorHAnsi" w:cstheme="minorHAnsi"/>
          <w:spacing w:val="4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w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k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es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fo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r 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we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St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V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is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iza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To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fo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r D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ta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Pr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ssi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Data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ca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86517B">
        <w:rPr>
          <w:rFonts w:asciiTheme="minorHAnsi" w:eastAsia="Cambria" w:hAnsiTheme="minorHAnsi" w:cstheme="minorHAnsi"/>
          <w:spacing w:val="-1"/>
          <w:sz w:val="22"/>
          <w:szCs w:val="22"/>
        </w:rPr>
        <w:t>„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etDa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86517B">
        <w:rPr>
          <w:rFonts w:asciiTheme="minorHAnsi" w:eastAsia="Cambria" w:hAnsiTheme="minorHAnsi" w:cstheme="minorHAnsi"/>
          <w:sz w:val="22"/>
          <w:szCs w:val="22"/>
        </w:rPr>
        <w:t>‟</w:t>
      </w:r>
      <w:r w:rsidRPr="0086517B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earch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j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j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on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ct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w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th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 De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ogi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cal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cie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es,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iv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ty</w:t>
      </w:r>
      <w:r w:rsidRPr="0086517B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ga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por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86517B">
        <w:rPr>
          <w:rFonts w:asciiTheme="minorHAnsi" w:hAnsiTheme="minorHAnsi" w:cstheme="minorHAnsi"/>
          <w:b/>
          <w:i/>
          <w:sz w:val="22"/>
          <w:szCs w:val="22"/>
        </w:rPr>
        <w:t>.</w:t>
      </w:r>
    </w:p>
    <w:p w14:paraId="5C60E51D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427669" w14:textId="77777777" w:rsidR="00BD1318" w:rsidRPr="0086517B" w:rsidRDefault="00BD1318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6CC54AB2" w14:textId="77777777" w:rsidR="00BD1318" w:rsidRPr="0086517B" w:rsidRDefault="0086517B">
      <w:pPr>
        <w:spacing w:line="240" w:lineRule="exact"/>
        <w:ind w:left="114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pacing w:val="-1"/>
          <w:position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b/>
          <w:spacing w:val="1"/>
          <w:position w:val="-1"/>
          <w:sz w:val="22"/>
          <w:szCs w:val="22"/>
        </w:rPr>
        <w:t>LI</w:t>
      </w:r>
      <w:r w:rsidRPr="0086517B">
        <w:rPr>
          <w:rFonts w:asciiTheme="minorHAnsi" w:eastAsia="Trebuchet MS" w:hAnsiTheme="minorHAnsi" w:cstheme="minorHAnsi"/>
          <w:b/>
          <w:spacing w:val="-1"/>
          <w:position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4"/>
          <w:position w:val="-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1"/>
          <w:position w:val="-1"/>
          <w:sz w:val="22"/>
          <w:szCs w:val="22"/>
        </w:rPr>
        <w:t>IO</w:t>
      </w:r>
      <w:r w:rsidRPr="0086517B">
        <w:rPr>
          <w:rFonts w:asciiTheme="minorHAnsi" w:eastAsia="Trebuchet MS" w:hAnsiTheme="minorHAnsi" w:cstheme="minorHAnsi"/>
          <w:b/>
          <w:spacing w:val="-1"/>
          <w:position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S A</w:t>
      </w:r>
      <w:r w:rsidRPr="0086517B">
        <w:rPr>
          <w:rFonts w:asciiTheme="minorHAnsi" w:eastAsia="Trebuchet MS" w:hAnsiTheme="minorHAnsi" w:cstheme="minorHAnsi"/>
          <w:b/>
          <w:spacing w:val="-2"/>
          <w:position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PA</w:t>
      </w:r>
      <w:r w:rsidRPr="0086517B">
        <w:rPr>
          <w:rFonts w:asciiTheme="minorHAnsi" w:eastAsia="Trebuchet MS" w:hAnsiTheme="minorHAnsi" w:cstheme="minorHAnsi"/>
          <w:b/>
          <w:spacing w:val="-1"/>
          <w:position w:val="-1"/>
          <w:sz w:val="22"/>
          <w:szCs w:val="22"/>
        </w:rPr>
        <w:t>PE</w:t>
      </w:r>
      <w:r w:rsidRPr="0086517B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RS</w:t>
      </w:r>
    </w:p>
    <w:p w14:paraId="67CF837A" w14:textId="77777777" w:rsidR="00BD1318" w:rsidRPr="0086517B" w:rsidRDefault="0086517B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  <w:r w:rsidRPr="0086517B">
        <w:rPr>
          <w:rFonts w:asciiTheme="minorHAnsi" w:hAnsiTheme="minorHAnsi" w:cstheme="minorHAnsi"/>
          <w:sz w:val="22"/>
          <w:szCs w:val="22"/>
        </w:rPr>
        <w:br w:type="column"/>
      </w:r>
    </w:p>
    <w:p w14:paraId="1EF3C00E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1B9FAC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C94102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CFB40F" w14:textId="77777777" w:rsidR="00BD1318" w:rsidRPr="0086517B" w:rsidRDefault="0086517B">
      <w:pPr>
        <w:rPr>
          <w:rFonts w:asciiTheme="minorHAnsi" w:eastAsia="Trebuchet MS" w:hAnsiTheme="minorHAnsi" w:cstheme="minorHAnsi"/>
          <w:sz w:val="22"/>
          <w:szCs w:val="22"/>
        </w:rPr>
        <w:sectPr w:rsidR="00BD1318" w:rsidRPr="0086517B">
          <w:type w:val="continuous"/>
          <w:pgSz w:w="12240" w:h="15840"/>
          <w:pgMar w:top="1100" w:right="600" w:bottom="280" w:left="640" w:header="720" w:footer="720" w:gutter="0"/>
          <w:cols w:num="2" w:space="720" w:equalWidth="0">
            <w:col w:w="8878" w:space="1454"/>
            <w:col w:w="668"/>
          </w:cols>
        </w:sectPr>
      </w:pP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2008</w:t>
      </w:r>
    </w:p>
    <w:p w14:paraId="683B5E1E" w14:textId="77777777" w:rsidR="00BD1318" w:rsidRPr="0086517B" w:rsidRDefault="0086517B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  <w:r w:rsidRPr="0086517B">
        <w:rPr>
          <w:rFonts w:asciiTheme="minorHAnsi" w:hAnsiTheme="minorHAnsi" w:cstheme="minorHAnsi"/>
          <w:sz w:val="22"/>
          <w:szCs w:val="22"/>
        </w:rPr>
        <w:pict w14:anchorId="21F8CCD6">
          <v:group id="_x0000_s1033" style="position:absolute;margin-left:23.6pt;margin-top:22.9pt;width:564.75pt;height:745.5pt;z-index:-251658752;mso-position-horizontal-relative:page;mso-position-vertical-relative:page" coordorigin="472,458" coordsize="11295,149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472;top:458;width:11295;height:1939">
              <v:imagedata r:id="rId9" o:title=""/>
            </v:shape>
            <v:shape id="_x0000_s1038" style="position:absolute;left:490;top:485;width:11263;height:0" coordorigin="490,485" coordsize="11263,0" path="m490,485r11262,e" filled="f" strokecolor="#d9d9d9" strokeweight=".58pt">
              <v:path arrowok="t"/>
            </v:shape>
            <v:shape id="_x0000_s1037" style="position:absolute;left:485;top:480;width:0;height:14882" coordorigin="485,480" coordsize="0,14882" path="m485,480r,14882e" filled="f" strokecolor="#d9d9d9" strokeweight=".58pt">
              <v:path arrowok="t"/>
            </v:shape>
            <v:shape id="_x0000_s1036" style="position:absolute;left:11757;top:480;width:0;height:14882" coordorigin="11757,480" coordsize="0,14882" path="m11757,480r,14882e" filled="f" strokecolor="#d9d9d9" strokeweight=".58pt">
              <v:path arrowok="t"/>
            </v:shape>
            <v:shape id="_x0000_s1035" type="#_x0000_t75" style="position:absolute;left:634;top:2759;width:10929;height:12584">
              <v:imagedata r:id="rId10" o:title=""/>
            </v:shape>
            <v:shape id="_x0000_s1034" style="position:absolute;left:490;top:15358;width:11263;height:0" coordorigin="490,15358" coordsize="11263,0" path="m490,15358r11262,e" filled="f" strokecolor="#d9d9d9" strokeweight=".58pt">
              <v:path arrowok="t"/>
            </v:shape>
            <w10:wrap anchorx="page" anchory="page"/>
          </v:group>
        </w:pict>
      </w:r>
    </w:p>
    <w:p w14:paraId="4896875B" w14:textId="77777777" w:rsidR="00BD1318" w:rsidRPr="0086517B" w:rsidRDefault="0086517B">
      <w:pPr>
        <w:spacing w:before="31"/>
        <w:ind w:left="402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Cambria" w:hAnsiTheme="minorHAnsi" w:cstheme="minorHAnsi"/>
          <w:i/>
          <w:spacing w:val="1"/>
          <w:w w:val="114"/>
          <w:sz w:val="22"/>
          <w:szCs w:val="22"/>
        </w:rPr>
        <w:t>“</w:t>
      </w:r>
      <w:r w:rsidRPr="0086517B">
        <w:rPr>
          <w:rFonts w:asciiTheme="minorHAnsi" w:eastAsia="Trebuchet MS" w:hAnsiTheme="minorHAnsi" w:cstheme="minorHAnsi"/>
          <w:b/>
          <w:w w:val="114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6"/>
          <w:w w:val="11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w</w:t>
      </w:r>
      <w:r w:rsidRPr="0086517B">
        <w:rPr>
          <w:rFonts w:asciiTheme="minorHAnsi" w:eastAsia="Trebuchet MS" w:hAnsiTheme="minorHAnsi" w:cstheme="minorHAnsi"/>
          <w:b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pr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b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to de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he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K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ow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as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Ur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an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eve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pm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-1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(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K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b/>
          <w:spacing w:val="4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)</w:t>
      </w:r>
      <w:r w:rsidRPr="0086517B">
        <w:rPr>
          <w:rFonts w:asciiTheme="minorHAnsi" w:eastAsia="Trebuchet MS" w:hAnsiTheme="minorHAnsi" w:cstheme="minorHAnsi"/>
          <w:b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us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ng</w:t>
      </w:r>
      <w:r w:rsidRPr="0086517B">
        <w:rPr>
          <w:rFonts w:asciiTheme="minorHAnsi" w:eastAsia="Trebuchet MS" w:hAnsiTheme="minorHAnsi" w:cstheme="minorHAnsi"/>
          <w:b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Ag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ent</w:t>
      </w:r>
    </w:p>
    <w:p w14:paraId="51D37B75" w14:textId="77777777" w:rsidR="00BD1318" w:rsidRPr="0086517B" w:rsidRDefault="0086517B">
      <w:pPr>
        <w:spacing w:line="220" w:lineRule="exact"/>
        <w:ind w:left="402"/>
        <w:rPr>
          <w:rFonts w:asciiTheme="minorHAnsi" w:eastAsia="Cambria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as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2"/>
          <w:w w:val="99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b/>
          <w:w w:val="99"/>
          <w:sz w:val="22"/>
          <w:szCs w:val="22"/>
        </w:rPr>
        <w:t>ode</w:t>
      </w:r>
      <w:r w:rsidRPr="0086517B">
        <w:rPr>
          <w:rFonts w:asciiTheme="minorHAnsi" w:eastAsia="Trebuchet MS" w:hAnsiTheme="minorHAnsi" w:cstheme="minorHAnsi"/>
          <w:b/>
          <w:spacing w:val="-1"/>
          <w:w w:val="99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/>
          <w:w w:val="99"/>
          <w:sz w:val="22"/>
          <w:szCs w:val="22"/>
        </w:rPr>
        <w:t>in</w:t>
      </w:r>
      <w:r w:rsidRPr="0086517B">
        <w:rPr>
          <w:rFonts w:asciiTheme="minorHAnsi" w:eastAsia="Trebuchet MS" w:hAnsiTheme="minorHAnsi" w:cstheme="minorHAnsi"/>
          <w:b/>
          <w:spacing w:val="4"/>
          <w:w w:val="99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pacing w:val="-1"/>
          <w:w w:val="99"/>
          <w:sz w:val="22"/>
          <w:szCs w:val="22"/>
        </w:rPr>
        <w:t>.</w:t>
      </w:r>
      <w:r w:rsidRPr="0086517B">
        <w:rPr>
          <w:rFonts w:asciiTheme="minorHAnsi" w:eastAsia="Cambria" w:hAnsiTheme="minorHAnsi" w:cstheme="minorHAnsi"/>
          <w:i/>
          <w:w w:val="142"/>
          <w:sz w:val="22"/>
          <w:szCs w:val="22"/>
        </w:rPr>
        <w:t>”</w:t>
      </w:r>
    </w:p>
    <w:p w14:paraId="393429B2" w14:textId="77777777" w:rsidR="00BD1318" w:rsidRPr="0086517B" w:rsidRDefault="0086517B">
      <w:pPr>
        <w:spacing w:line="220" w:lineRule="exact"/>
        <w:ind w:left="402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ut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or</w:t>
      </w:r>
      <w:r w:rsidRPr="0086517B">
        <w:rPr>
          <w:rFonts w:asciiTheme="minorHAnsi" w:eastAsia="Trebuchet MS" w:hAnsiTheme="minorHAnsi" w:cstheme="minorHAnsi"/>
          <w:i/>
          <w:spacing w:val="2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:</w:t>
      </w:r>
      <w:r w:rsidRPr="0086517B">
        <w:rPr>
          <w:rFonts w:asciiTheme="minorHAnsi" w:eastAsia="Trebuchet MS" w:hAnsiTheme="minorHAnsi" w:cstheme="minorHAnsi"/>
          <w:i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gara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j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an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i/>
          <w:spacing w:val="-1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i/>
          <w:spacing w:val="3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ara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pacing w:val="-1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 xml:space="preserve">; 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i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3"/>
          <w:sz w:val="22"/>
          <w:szCs w:val="22"/>
        </w:rPr>
        <w:t>K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 xml:space="preserve"> H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>/ D</w:t>
      </w:r>
      <w:r w:rsidRPr="0086517B">
        <w:rPr>
          <w:rFonts w:asciiTheme="minorHAnsi" w:eastAsia="Trebuchet MS" w:hAnsiTheme="minorHAnsi" w:cstheme="minorHAnsi"/>
          <w:i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v</w:t>
      </w:r>
      <w:r w:rsidRPr="0086517B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sz w:val="22"/>
          <w:szCs w:val="22"/>
        </w:rPr>
        <w:t xml:space="preserve">d                                                                </w:t>
      </w:r>
      <w:r w:rsidRPr="0086517B">
        <w:rPr>
          <w:rFonts w:asciiTheme="minorHAnsi" w:eastAsia="Trebuchet MS" w:hAnsiTheme="minorHAnsi" w:cstheme="minorHAnsi"/>
          <w:i/>
          <w:spacing w:val="2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[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rt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com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g]</w:t>
      </w:r>
    </w:p>
    <w:p w14:paraId="2130649D" w14:textId="77777777" w:rsidR="00BD1318" w:rsidRPr="0086517B" w:rsidRDefault="00BD1318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5890916F" w14:textId="77777777" w:rsidR="00BD1318" w:rsidRPr="0086517B" w:rsidRDefault="0086517B">
      <w:pPr>
        <w:ind w:left="402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Cambria" w:hAnsiTheme="minorHAnsi" w:cstheme="minorHAnsi"/>
          <w:spacing w:val="1"/>
          <w:w w:val="139"/>
          <w:sz w:val="22"/>
          <w:szCs w:val="22"/>
        </w:rPr>
        <w:t>“</w:t>
      </w:r>
      <w:r w:rsidRPr="0086517B">
        <w:rPr>
          <w:rFonts w:asciiTheme="minorHAnsi" w:eastAsia="Trebuchet MS" w:hAnsiTheme="minorHAnsi" w:cstheme="minorHAnsi"/>
          <w:b/>
          <w:w w:val="99"/>
          <w:sz w:val="22"/>
          <w:szCs w:val="22"/>
        </w:rPr>
        <w:t>In</w:t>
      </w:r>
      <w:r w:rsidRPr="0086517B">
        <w:rPr>
          <w:rFonts w:asciiTheme="minorHAnsi" w:eastAsia="Trebuchet MS" w:hAnsiTheme="minorHAnsi" w:cstheme="minorHAnsi"/>
          <w:b/>
          <w:spacing w:val="-1"/>
          <w:w w:val="99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w w:val="99"/>
          <w:sz w:val="22"/>
          <w:szCs w:val="22"/>
        </w:rPr>
        <w:t>us</w:t>
      </w:r>
      <w:r w:rsidRPr="0086517B">
        <w:rPr>
          <w:rFonts w:asciiTheme="minorHAnsi" w:eastAsia="Trebuchet MS" w:hAnsiTheme="minorHAnsi" w:cstheme="minorHAnsi"/>
          <w:b/>
          <w:spacing w:val="1"/>
          <w:w w:val="99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-1"/>
          <w:w w:val="99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3"/>
          <w:w w:val="99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w w:val="99"/>
          <w:sz w:val="22"/>
          <w:szCs w:val="22"/>
        </w:rPr>
        <w:t>al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Estate</w:t>
      </w:r>
      <w:r w:rsidRPr="0086517B">
        <w:rPr>
          <w:rFonts w:asciiTheme="minorHAnsi" w:eastAsia="Trebuchet MS" w:hAnsiTheme="minorHAnsi" w:cstheme="minorHAnsi"/>
          <w:b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rk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et</w:t>
      </w:r>
      <w:r w:rsidRPr="0086517B">
        <w:rPr>
          <w:rFonts w:asciiTheme="minorHAnsi" w:eastAsia="Trebuchet MS" w:hAnsiTheme="minorHAnsi" w:cstheme="minorHAnsi"/>
          <w:b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 xml:space="preserve">n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in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e:</w:t>
      </w:r>
      <w:r w:rsidRPr="0086517B">
        <w:rPr>
          <w:rFonts w:asciiTheme="minorHAnsi" w:eastAsia="Trebuchet MS" w:hAnsiTheme="minorHAnsi" w:cstheme="minorHAnsi"/>
          <w:b/>
          <w:spacing w:val="-1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 xml:space="preserve">A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VA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.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”</w:t>
      </w:r>
    </w:p>
    <w:p w14:paraId="3D282438" w14:textId="77777777" w:rsidR="00BD1318" w:rsidRPr="0086517B" w:rsidRDefault="0086517B">
      <w:pPr>
        <w:spacing w:before="21"/>
        <w:ind w:left="402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i/>
          <w:spacing w:val="1"/>
          <w:position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position w:val="2"/>
          <w:sz w:val="22"/>
          <w:szCs w:val="22"/>
        </w:rPr>
        <w:t>ut</w:t>
      </w:r>
      <w:r w:rsidRPr="0086517B">
        <w:rPr>
          <w:rFonts w:asciiTheme="minorHAnsi" w:eastAsia="Trebuchet MS" w:hAnsiTheme="minorHAnsi" w:cstheme="minorHAnsi"/>
          <w:i/>
          <w:spacing w:val="-1"/>
          <w:position w:val="2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i/>
          <w:spacing w:val="1"/>
          <w:position w:val="2"/>
          <w:sz w:val="22"/>
          <w:szCs w:val="22"/>
        </w:rPr>
        <w:t>or</w:t>
      </w:r>
      <w:r w:rsidRPr="0086517B">
        <w:rPr>
          <w:rFonts w:asciiTheme="minorHAnsi" w:eastAsia="Trebuchet MS" w:hAnsiTheme="minorHAnsi" w:cstheme="minorHAnsi"/>
          <w:i/>
          <w:spacing w:val="2"/>
          <w:position w:val="2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i/>
          <w:position w:val="2"/>
          <w:sz w:val="22"/>
          <w:szCs w:val="22"/>
        </w:rPr>
        <w:t>:</w:t>
      </w:r>
      <w:r w:rsidRPr="0086517B">
        <w:rPr>
          <w:rFonts w:asciiTheme="minorHAnsi" w:eastAsia="Trebuchet MS" w:hAnsiTheme="minorHAnsi" w:cstheme="minorHAnsi"/>
          <w:i/>
          <w:spacing w:val="-9"/>
          <w:position w:val="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-1"/>
          <w:position w:val="2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i/>
          <w:spacing w:val="1"/>
          <w:position w:val="2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i/>
          <w:position w:val="2"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i/>
          <w:spacing w:val="-2"/>
          <w:position w:val="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position w:val="2"/>
          <w:sz w:val="22"/>
          <w:szCs w:val="22"/>
        </w:rPr>
        <w:t>Kim</w:t>
      </w:r>
      <w:r w:rsidRPr="0086517B">
        <w:rPr>
          <w:rFonts w:asciiTheme="minorHAnsi" w:eastAsia="Trebuchet MS" w:hAnsiTheme="minorHAnsi" w:cstheme="minorHAnsi"/>
          <w:i/>
          <w:spacing w:val="-1"/>
          <w:position w:val="2"/>
          <w:sz w:val="22"/>
          <w:szCs w:val="22"/>
        </w:rPr>
        <w:t xml:space="preserve"> H</w:t>
      </w:r>
      <w:r w:rsidRPr="0086517B">
        <w:rPr>
          <w:rFonts w:asciiTheme="minorHAnsi" w:eastAsia="Trebuchet MS" w:hAnsiTheme="minorHAnsi" w:cstheme="minorHAnsi"/>
          <w:i/>
          <w:spacing w:val="1"/>
          <w:position w:val="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position w:val="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pacing w:val="-4"/>
          <w:position w:val="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position w:val="2"/>
          <w:sz w:val="22"/>
          <w:szCs w:val="22"/>
        </w:rPr>
        <w:t>/ D</w:t>
      </w:r>
      <w:r w:rsidRPr="0086517B">
        <w:rPr>
          <w:rFonts w:asciiTheme="minorHAnsi" w:eastAsia="Trebuchet MS" w:hAnsiTheme="minorHAnsi" w:cstheme="minorHAnsi"/>
          <w:i/>
          <w:spacing w:val="3"/>
          <w:position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pacing w:val="1"/>
          <w:position w:val="2"/>
          <w:sz w:val="22"/>
          <w:szCs w:val="22"/>
        </w:rPr>
        <w:t>v</w:t>
      </w:r>
      <w:r w:rsidRPr="0086517B">
        <w:rPr>
          <w:rFonts w:asciiTheme="minorHAnsi" w:eastAsia="Trebuchet MS" w:hAnsiTheme="minorHAnsi" w:cstheme="minorHAnsi"/>
          <w:i/>
          <w:spacing w:val="-1"/>
          <w:position w:val="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position w:val="2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i/>
          <w:spacing w:val="-4"/>
          <w:position w:val="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position w:val="2"/>
          <w:sz w:val="22"/>
          <w:szCs w:val="22"/>
        </w:rPr>
        <w:t>;</w:t>
      </w:r>
      <w:r w:rsidRPr="0086517B">
        <w:rPr>
          <w:rFonts w:asciiTheme="minorHAnsi" w:eastAsia="Trebuchet MS" w:hAnsiTheme="minorHAnsi" w:cstheme="minorHAnsi"/>
          <w:i/>
          <w:spacing w:val="-2"/>
          <w:position w:val="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-1"/>
          <w:position w:val="2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i/>
          <w:spacing w:val="1"/>
          <w:position w:val="2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i/>
          <w:spacing w:val="-1"/>
          <w:position w:val="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pacing w:val="1"/>
          <w:position w:val="2"/>
          <w:sz w:val="22"/>
          <w:szCs w:val="22"/>
        </w:rPr>
        <w:t>gara</w:t>
      </w:r>
      <w:r w:rsidRPr="0086517B">
        <w:rPr>
          <w:rFonts w:asciiTheme="minorHAnsi" w:eastAsia="Trebuchet MS" w:hAnsiTheme="minorHAnsi" w:cstheme="minorHAnsi"/>
          <w:i/>
          <w:spacing w:val="-1"/>
          <w:position w:val="2"/>
          <w:sz w:val="22"/>
          <w:szCs w:val="22"/>
        </w:rPr>
        <w:t>j</w:t>
      </w:r>
      <w:r w:rsidRPr="0086517B">
        <w:rPr>
          <w:rFonts w:asciiTheme="minorHAnsi" w:eastAsia="Trebuchet MS" w:hAnsiTheme="minorHAnsi" w:cstheme="minorHAnsi"/>
          <w:i/>
          <w:spacing w:val="1"/>
          <w:position w:val="2"/>
          <w:sz w:val="22"/>
          <w:szCs w:val="22"/>
        </w:rPr>
        <w:t>an</w:t>
      </w:r>
      <w:r w:rsidRPr="0086517B">
        <w:rPr>
          <w:rFonts w:asciiTheme="minorHAnsi" w:eastAsia="Trebuchet MS" w:hAnsiTheme="minorHAnsi" w:cstheme="minorHAnsi"/>
          <w:i/>
          <w:position w:val="2"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i/>
          <w:spacing w:val="-12"/>
          <w:position w:val="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position w:val="2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i/>
          <w:spacing w:val="1"/>
          <w:position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position w:val="2"/>
          <w:sz w:val="22"/>
          <w:szCs w:val="22"/>
        </w:rPr>
        <w:t>ty</w:t>
      </w:r>
      <w:r w:rsidRPr="0086517B">
        <w:rPr>
          <w:rFonts w:asciiTheme="minorHAnsi" w:eastAsia="Trebuchet MS" w:hAnsiTheme="minorHAnsi" w:cstheme="minorHAnsi"/>
          <w:i/>
          <w:spacing w:val="1"/>
          <w:position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pacing w:val="-1"/>
          <w:position w:val="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pacing w:val="1"/>
          <w:position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pacing w:val="3"/>
          <w:position w:val="2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i/>
          <w:spacing w:val="1"/>
          <w:position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pacing w:val="-1"/>
          <w:position w:val="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position w:val="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position w:val="2"/>
          <w:sz w:val="22"/>
          <w:szCs w:val="22"/>
        </w:rPr>
        <w:t xml:space="preserve">                                                                </w:t>
      </w:r>
      <w:r w:rsidRPr="0086517B">
        <w:rPr>
          <w:rFonts w:asciiTheme="minorHAnsi" w:eastAsia="Trebuchet MS" w:hAnsiTheme="minorHAnsi" w:cstheme="minorHAnsi"/>
          <w:i/>
          <w:spacing w:val="15"/>
          <w:position w:val="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[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rt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com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g]</w:t>
      </w:r>
    </w:p>
    <w:p w14:paraId="48024A77" w14:textId="77777777" w:rsidR="00BD1318" w:rsidRPr="0086517B" w:rsidRDefault="0086517B">
      <w:pPr>
        <w:spacing w:before="65"/>
        <w:ind w:left="402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[P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er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ese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ed</w:t>
      </w:r>
      <w:r w:rsidRPr="0086517B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RE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-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Joi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fe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ce</w:t>
      </w:r>
      <w:r w:rsidRPr="0086517B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201</w:t>
      </w:r>
      <w:r w:rsidRPr="0086517B">
        <w:rPr>
          <w:rFonts w:asciiTheme="minorHAnsi" w:eastAsia="Trebuchet MS" w:hAnsiTheme="minorHAnsi" w:cstheme="minorHAnsi"/>
          <w:spacing w:val="4"/>
          <w:sz w:val="22"/>
          <w:szCs w:val="22"/>
        </w:rPr>
        <w:t>2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]</w:t>
      </w:r>
    </w:p>
    <w:p w14:paraId="1AEF9412" w14:textId="77777777" w:rsidR="00BD1318" w:rsidRPr="0086517B" w:rsidRDefault="00BD1318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74102C09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7649A2" w14:textId="77777777" w:rsidR="00BD1318" w:rsidRPr="0086517B" w:rsidRDefault="0086517B">
      <w:pPr>
        <w:ind w:left="402" w:right="2873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Cambria" w:hAnsiTheme="minorHAnsi" w:cstheme="minorHAnsi"/>
          <w:i/>
          <w:spacing w:val="1"/>
          <w:w w:val="142"/>
          <w:sz w:val="22"/>
          <w:szCs w:val="22"/>
        </w:rPr>
        <w:lastRenderedPageBreak/>
        <w:t>“</w:t>
      </w:r>
      <w:r w:rsidRPr="0086517B">
        <w:rPr>
          <w:rFonts w:asciiTheme="minorHAnsi" w:eastAsia="Trebuchet MS" w:hAnsiTheme="minorHAnsi" w:cstheme="minorHAnsi"/>
          <w:b/>
          <w:i/>
          <w:spacing w:val="1"/>
          <w:w w:val="99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i/>
          <w:spacing w:val="-1"/>
          <w:w w:val="99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i/>
          <w:w w:val="99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i/>
          <w:spacing w:val="-1"/>
          <w:w w:val="99"/>
          <w:sz w:val="22"/>
          <w:szCs w:val="22"/>
        </w:rPr>
        <w:t>at</w:t>
      </w:r>
      <w:r w:rsidRPr="0086517B">
        <w:rPr>
          <w:rFonts w:asciiTheme="minorHAnsi" w:eastAsia="Trebuchet MS" w:hAnsiTheme="minorHAnsi" w:cstheme="minorHAnsi"/>
          <w:b/>
          <w:i/>
          <w:spacing w:val="3"/>
          <w:w w:val="99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i/>
          <w:spacing w:val="-1"/>
          <w:w w:val="99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i/>
          <w:w w:val="99"/>
          <w:sz w:val="22"/>
          <w:szCs w:val="22"/>
        </w:rPr>
        <w:t>ic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 xml:space="preserve"> i</w:t>
      </w:r>
      <w:r w:rsidRPr="0086517B">
        <w:rPr>
          <w:rFonts w:asciiTheme="minorHAnsi" w:eastAsia="Trebuchet MS" w:hAnsiTheme="minorHAnsi" w:cstheme="minorHAnsi"/>
          <w:b/>
          <w:i/>
          <w:spacing w:val="3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i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b/>
          <w:i/>
          <w:spacing w:val="2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i/>
          <w:spacing w:val="-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i/>
          <w:spacing w:val="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al</w:t>
      </w:r>
      <w:r w:rsidRPr="0086517B">
        <w:rPr>
          <w:rFonts w:asciiTheme="minorHAnsi" w:eastAsia="Trebuchet MS" w:hAnsiTheme="minorHAnsi" w:cstheme="minorHAnsi"/>
          <w:b/>
          <w:i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i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al</w:t>
      </w:r>
      <w:r w:rsidRPr="0086517B">
        <w:rPr>
          <w:rFonts w:asciiTheme="minorHAnsi" w:eastAsia="Trebuchet MS" w:hAnsiTheme="minorHAnsi" w:cstheme="minorHAnsi"/>
          <w:b/>
          <w:i/>
          <w:spacing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es</w:t>
      </w:r>
      <w:r w:rsidRPr="0086517B">
        <w:rPr>
          <w:rFonts w:asciiTheme="minorHAnsi" w:eastAsia="Trebuchet MS" w:hAnsiTheme="minorHAnsi" w:cstheme="minorHAnsi"/>
          <w:b/>
          <w:i/>
          <w:spacing w:val="-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i/>
          <w:spacing w:val="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i/>
          <w:spacing w:val="-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i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in</w:t>
      </w:r>
      <w:r w:rsidRPr="0086517B">
        <w:rPr>
          <w:rFonts w:asciiTheme="minorHAnsi" w:eastAsia="Trebuchet MS" w:hAnsiTheme="minorHAnsi" w:cstheme="minorHAnsi"/>
          <w:b/>
          <w:i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i/>
          <w:spacing w:val="-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i/>
          <w:spacing w:val="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i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i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ew</w:t>
      </w:r>
      <w:r w:rsidRPr="0086517B">
        <w:rPr>
          <w:rFonts w:asciiTheme="minorHAnsi" w:eastAsia="Trebuchet MS" w:hAnsiTheme="minorHAnsi" w:cstheme="minorHAnsi"/>
          <w:b/>
          <w:i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i/>
          <w:spacing w:val="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i/>
          <w:spacing w:val="-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i/>
          <w:spacing w:val="3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i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b/>
          <w:i/>
          <w:spacing w:val="1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:</w:t>
      </w:r>
      <w:r w:rsidRPr="0086517B">
        <w:rPr>
          <w:rFonts w:asciiTheme="minorHAnsi" w:eastAsia="Trebuchet MS" w:hAnsiTheme="minorHAnsi" w:cstheme="minorHAnsi"/>
          <w:b/>
          <w:i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i/>
          <w:spacing w:val="-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i/>
          <w:spacing w:val="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i/>
          <w:spacing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b/>
          <w:i/>
          <w:spacing w:val="-1"/>
          <w:sz w:val="22"/>
          <w:szCs w:val="22"/>
        </w:rPr>
        <w:t>io</w:t>
      </w:r>
      <w:r w:rsidRPr="0086517B">
        <w:rPr>
          <w:rFonts w:asciiTheme="minorHAnsi" w:eastAsia="Trebuchet MS" w:hAnsiTheme="minorHAnsi" w:cstheme="minorHAnsi"/>
          <w:b/>
          <w:i/>
          <w:spacing w:val="3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i/>
          <w:spacing w:val="-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i/>
          <w:spacing w:val="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i/>
          <w:spacing w:val="2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b/>
          <w:i/>
          <w:spacing w:val="-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i/>
          <w:spacing w:val="-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i/>
          <w:spacing w:val="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i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i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i/>
          <w:spacing w:val="3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i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apo</w:t>
      </w:r>
      <w:r w:rsidRPr="0086517B">
        <w:rPr>
          <w:rFonts w:asciiTheme="minorHAnsi" w:eastAsia="Trebuchet MS" w:hAnsiTheme="minorHAnsi" w:cstheme="minorHAnsi"/>
          <w:b/>
          <w:i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e e</w:t>
      </w:r>
      <w:r w:rsidRPr="0086517B">
        <w:rPr>
          <w:rFonts w:asciiTheme="minorHAnsi" w:eastAsia="Trebuchet MS" w:hAnsiTheme="minorHAnsi" w:cstheme="minorHAnsi"/>
          <w:b/>
          <w:i/>
          <w:spacing w:val="1"/>
          <w:sz w:val="22"/>
          <w:szCs w:val="22"/>
        </w:rPr>
        <w:t>x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perie</w:t>
      </w:r>
      <w:r w:rsidRPr="0086517B">
        <w:rPr>
          <w:rFonts w:asciiTheme="minorHAnsi" w:eastAsia="Trebuchet MS" w:hAnsiTheme="minorHAnsi" w:cstheme="minorHAnsi"/>
          <w:b/>
          <w:i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i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i/>
          <w:sz w:val="22"/>
          <w:szCs w:val="22"/>
        </w:rPr>
        <w:t>.”</w:t>
      </w:r>
    </w:p>
    <w:p w14:paraId="73F3A922" w14:textId="77777777" w:rsidR="00BD1318" w:rsidRPr="0086517B" w:rsidRDefault="0086517B">
      <w:pPr>
        <w:spacing w:line="220" w:lineRule="exact"/>
        <w:ind w:left="402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i/>
          <w:position w:val="-1"/>
          <w:sz w:val="22"/>
          <w:szCs w:val="22"/>
        </w:rPr>
        <w:t>Aut</w:t>
      </w:r>
      <w:r w:rsidRPr="0086517B">
        <w:rPr>
          <w:rFonts w:asciiTheme="minorHAnsi" w:eastAsia="Trebuchet MS" w:hAnsiTheme="minorHAnsi" w:cstheme="minorHAnsi"/>
          <w:i/>
          <w:spacing w:val="-1"/>
          <w:position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i/>
          <w:spacing w:val="1"/>
          <w:position w:val="-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i/>
          <w:spacing w:val="1"/>
          <w:position w:val="-1"/>
          <w:sz w:val="22"/>
          <w:szCs w:val="22"/>
        </w:rPr>
        <w:t>rs</w:t>
      </w:r>
      <w:r w:rsidRPr="0086517B">
        <w:rPr>
          <w:rFonts w:asciiTheme="minorHAnsi" w:eastAsia="Trebuchet MS" w:hAnsiTheme="minorHAnsi" w:cstheme="minorHAnsi"/>
          <w:i/>
          <w:position w:val="-1"/>
          <w:sz w:val="22"/>
          <w:szCs w:val="22"/>
        </w:rPr>
        <w:t>:</w:t>
      </w:r>
      <w:r w:rsidRPr="0086517B">
        <w:rPr>
          <w:rFonts w:asciiTheme="minorHAnsi" w:eastAsia="Trebuchet MS" w:hAnsiTheme="minorHAnsi" w:cstheme="minorHAnsi"/>
          <w:i/>
          <w:spacing w:val="-8"/>
          <w:position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-1"/>
          <w:position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i/>
          <w:spacing w:val="1"/>
          <w:position w:val="-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i/>
          <w:position w:val="-1"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position w:val="-1"/>
          <w:sz w:val="22"/>
          <w:szCs w:val="22"/>
        </w:rPr>
        <w:t>Kim</w:t>
      </w:r>
      <w:r w:rsidRPr="0086517B">
        <w:rPr>
          <w:rFonts w:asciiTheme="minorHAnsi" w:eastAsia="Trebuchet MS" w:hAnsiTheme="minorHAnsi" w:cstheme="minorHAnsi"/>
          <w:i/>
          <w:spacing w:val="-1"/>
          <w:position w:val="-1"/>
          <w:sz w:val="22"/>
          <w:szCs w:val="22"/>
        </w:rPr>
        <w:t xml:space="preserve"> H</w:t>
      </w:r>
      <w:r w:rsidRPr="0086517B">
        <w:rPr>
          <w:rFonts w:asciiTheme="minorHAnsi" w:eastAsia="Trebuchet MS" w:hAnsiTheme="minorHAnsi" w:cstheme="minorHAnsi"/>
          <w:i/>
          <w:spacing w:val="1"/>
          <w:position w:val="-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position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position w:val="-1"/>
          <w:sz w:val="22"/>
          <w:szCs w:val="22"/>
        </w:rPr>
        <w:t>/ D</w:t>
      </w:r>
      <w:r w:rsidRPr="0086517B">
        <w:rPr>
          <w:rFonts w:asciiTheme="minorHAnsi" w:eastAsia="Trebuchet MS" w:hAnsiTheme="minorHAnsi" w:cstheme="minorHAnsi"/>
          <w:i/>
          <w:spacing w:val="3"/>
          <w:position w:val="-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pacing w:val="1"/>
          <w:position w:val="-1"/>
          <w:sz w:val="22"/>
          <w:szCs w:val="22"/>
        </w:rPr>
        <w:t>v</w:t>
      </w:r>
      <w:r w:rsidRPr="0086517B">
        <w:rPr>
          <w:rFonts w:asciiTheme="minorHAnsi" w:eastAsia="Trebuchet MS" w:hAnsiTheme="minorHAnsi" w:cstheme="minorHAnsi"/>
          <w:i/>
          <w:spacing w:val="-1"/>
          <w:position w:val="-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i/>
          <w:position w:val="-1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spacing w:val="-1"/>
          <w:position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i/>
          <w:spacing w:val="3"/>
          <w:position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i/>
          <w:spacing w:val="-1"/>
          <w:position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pacing w:val="1"/>
          <w:position w:val="-1"/>
          <w:sz w:val="22"/>
          <w:szCs w:val="22"/>
        </w:rPr>
        <w:t>gara</w:t>
      </w:r>
      <w:r w:rsidRPr="0086517B">
        <w:rPr>
          <w:rFonts w:asciiTheme="minorHAnsi" w:eastAsia="Trebuchet MS" w:hAnsiTheme="minorHAnsi" w:cstheme="minorHAnsi"/>
          <w:i/>
          <w:spacing w:val="-1"/>
          <w:position w:val="-1"/>
          <w:sz w:val="22"/>
          <w:szCs w:val="22"/>
        </w:rPr>
        <w:t>j</w:t>
      </w:r>
      <w:r w:rsidRPr="0086517B">
        <w:rPr>
          <w:rFonts w:asciiTheme="minorHAnsi" w:eastAsia="Trebuchet MS" w:hAnsiTheme="minorHAnsi" w:cstheme="minorHAnsi"/>
          <w:i/>
          <w:spacing w:val="1"/>
          <w:position w:val="-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pacing w:val="-1"/>
          <w:position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position w:val="-1"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i/>
          <w:spacing w:val="-10"/>
          <w:position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i/>
          <w:position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i/>
          <w:spacing w:val="1"/>
          <w:position w:val="-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position w:val="-1"/>
          <w:sz w:val="22"/>
          <w:szCs w:val="22"/>
        </w:rPr>
        <w:t>ty</w:t>
      </w:r>
      <w:r w:rsidRPr="0086517B">
        <w:rPr>
          <w:rFonts w:asciiTheme="minorHAnsi" w:eastAsia="Trebuchet MS" w:hAnsiTheme="minorHAnsi" w:cstheme="minorHAnsi"/>
          <w:i/>
          <w:spacing w:val="1"/>
          <w:position w:val="-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i/>
          <w:spacing w:val="-1"/>
          <w:position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i/>
          <w:spacing w:val="1"/>
          <w:position w:val="-1"/>
          <w:sz w:val="22"/>
          <w:szCs w:val="22"/>
        </w:rPr>
        <w:t>arai</w:t>
      </w:r>
      <w:r w:rsidRPr="0086517B">
        <w:rPr>
          <w:rFonts w:asciiTheme="minorHAnsi" w:eastAsia="Trebuchet MS" w:hAnsiTheme="minorHAnsi" w:cstheme="minorHAnsi"/>
          <w:i/>
          <w:position w:val="-1"/>
          <w:sz w:val="22"/>
          <w:szCs w:val="22"/>
        </w:rPr>
        <w:t xml:space="preserve">n                                                                  </w:t>
      </w:r>
      <w:r w:rsidRPr="0086517B">
        <w:rPr>
          <w:rFonts w:asciiTheme="minorHAnsi" w:eastAsia="Trebuchet MS" w:hAnsiTheme="minorHAnsi" w:cstheme="minorHAnsi"/>
          <w:i/>
          <w:spacing w:val="27"/>
          <w:position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[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rt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com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g]</w:t>
      </w:r>
    </w:p>
    <w:p w14:paraId="65AC8306" w14:textId="77777777" w:rsidR="00BD1318" w:rsidRPr="0086517B" w:rsidRDefault="00BD1318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262B58D2" w14:textId="77777777" w:rsidR="00BD1318" w:rsidRPr="0086517B" w:rsidRDefault="0086517B">
      <w:pPr>
        <w:spacing w:before="33"/>
        <w:ind w:left="5393" w:right="5432"/>
        <w:jc w:val="center"/>
        <w:rPr>
          <w:rFonts w:asciiTheme="minorHAnsi" w:eastAsia="Trebuchet MS" w:hAnsiTheme="minorHAnsi" w:cstheme="minorHAnsi"/>
          <w:sz w:val="22"/>
          <w:szCs w:val="22"/>
        </w:rPr>
        <w:sectPr w:rsidR="00BD1318" w:rsidRPr="0086517B">
          <w:type w:val="continuous"/>
          <w:pgSz w:w="12240" w:h="15840"/>
          <w:pgMar w:top="1100" w:right="600" w:bottom="280" w:left="640" w:header="720" w:footer="720" w:gutter="0"/>
          <w:cols w:space="720"/>
        </w:sectPr>
      </w:pPr>
      <w:r w:rsidRPr="0086517B">
        <w:rPr>
          <w:rFonts w:asciiTheme="minorHAnsi" w:eastAsia="Trebuchet MS" w:hAnsiTheme="minorHAnsi" w:cstheme="minorHAnsi"/>
          <w:w w:val="99"/>
          <w:sz w:val="22"/>
          <w:szCs w:val="22"/>
        </w:rPr>
        <w:t>2</w:t>
      </w:r>
    </w:p>
    <w:p w14:paraId="67FB2962" w14:textId="77777777" w:rsidR="00BD1318" w:rsidRPr="0086517B" w:rsidRDefault="0086517B">
      <w:pPr>
        <w:spacing w:before="89"/>
        <w:ind w:right="118"/>
        <w:jc w:val="right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hAnsiTheme="minorHAnsi" w:cstheme="minorHAnsi"/>
          <w:sz w:val="22"/>
          <w:szCs w:val="22"/>
        </w:rPr>
        <w:lastRenderedPageBreak/>
        <w:pict w14:anchorId="60D6E869">
          <v:group id="_x0000_s1026" style="position:absolute;left:0;text-align:left;margin-left:23.6pt;margin-top:22.9pt;width:564.75pt;height:745.5pt;z-index:-251657728;mso-position-horizontal-relative:page;mso-position-vertical-relative:page" coordorigin="472,458" coordsize="11295,14910">
            <v:shape id="_x0000_s1032" type="#_x0000_t75" style="position:absolute;left:472;top:458;width:11295;height:1939">
              <v:imagedata r:id="rId9" o:title=""/>
            </v:shape>
            <v:shape id="_x0000_s1031" style="position:absolute;left:490;top:485;width:11263;height:0" coordorigin="490,485" coordsize="11263,0" path="m490,485r11262,e" filled="f" strokecolor="#d9d9d9" strokeweight=".58pt">
              <v:path arrowok="t"/>
            </v:shape>
            <v:shape id="_x0000_s1030" style="position:absolute;left:485;top:480;width:0;height:14882" coordorigin="485,480" coordsize="0,14882" path="m485,480r,14882e" filled="f" strokecolor="#d9d9d9" strokeweight=".58pt">
              <v:path arrowok="t"/>
            </v:shape>
            <v:shape id="_x0000_s1029" style="position:absolute;left:11757;top:480;width:0;height:14882" coordorigin="11757,480" coordsize="0,14882" path="m11757,480r,14882e" filled="f" strokecolor="#d9d9d9" strokeweight=".58pt">
              <v:path arrowok="t"/>
            </v:shape>
            <v:shape id="_x0000_s1028" type="#_x0000_t75" style="position:absolute;left:634;top:2759;width:10929;height:12584">
              <v:imagedata r:id="rId10" o:title=""/>
            </v:shape>
            <v:shape id="_x0000_s1027" style="position:absolute;left:490;top:15358;width:11263;height:0" coordorigin="490,15358" coordsize="11263,0" path="m490,15358r11262,e" filled="f" strokecolor="#d9d9d9" strokeweight=".58pt">
              <v:path arrowok="t"/>
            </v:shape>
            <w10:wrap anchorx="page" anchory="page"/>
          </v:group>
        </w:pict>
      </w:r>
      <w:r w:rsidRPr="0086517B">
        <w:rPr>
          <w:rFonts w:asciiTheme="minorHAnsi" w:eastAsia="Trebuchet MS" w:hAnsiTheme="minorHAnsi" w:cstheme="minorHAnsi"/>
          <w:b/>
          <w:spacing w:val="10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9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10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9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pacing w:val="8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0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8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0"/>
          <w:sz w:val="22"/>
          <w:szCs w:val="22"/>
        </w:rPr>
        <w:t>J</w:t>
      </w:r>
      <w:r w:rsidRPr="0086517B">
        <w:rPr>
          <w:rFonts w:asciiTheme="minorHAnsi" w:eastAsia="Trebuchet MS" w:hAnsiTheme="minorHAnsi" w:cstheme="minorHAnsi"/>
          <w:b/>
          <w:spacing w:val="8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19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9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8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0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9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b/>
          <w:spacing w:val="8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0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8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2"/>
          <w:sz w:val="22"/>
          <w:szCs w:val="22"/>
        </w:rPr>
        <w:t>RA</w:t>
      </w:r>
      <w:r w:rsidRPr="0086517B">
        <w:rPr>
          <w:rFonts w:asciiTheme="minorHAnsi" w:eastAsia="Trebuchet MS" w:hAnsiTheme="minorHAnsi" w:cstheme="minorHAnsi"/>
          <w:b/>
          <w:spacing w:val="11"/>
          <w:sz w:val="22"/>
          <w:szCs w:val="22"/>
        </w:rPr>
        <w:t>IN</w:t>
      </w:r>
    </w:p>
    <w:p w14:paraId="296F7E2D" w14:textId="77777777" w:rsidR="00BD1318" w:rsidRPr="0086517B" w:rsidRDefault="0086517B">
      <w:pPr>
        <w:spacing w:before="61"/>
        <w:ind w:left="8314" w:right="117" w:hanging="1944"/>
        <w:jc w:val="right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 xml:space="preserve">4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ct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ve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 xml:space="preserve">DE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0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1-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0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2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me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 xml:space="preserve">,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Sc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ool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an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 xml:space="preserve">d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v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 xml:space="preserve">t 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4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ve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po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 xml:space="preserve">e 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[+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65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-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 xml:space="preserve">93804857] </w:t>
      </w:r>
      <w:hyperlink r:id="rId11">
        <w:r w:rsidRPr="0086517B">
          <w:rPr>
            <w:rFonts w:asciiTheme="minorHAnsi" w:eastAsia="Trebuchet MS" w:hAnsiTheme="minorHAnsi" w:cstheme="minorHAnsi"/>
            <w:b/>
            <w:spacing w:val="-1"/>
            <w:sz w:val="22"/>
            <w:szCs w:val="22"/>
          </w:rPr>
          <w:t>S</w:t>
        </w:r>
        <w:r w:rsidRPr="0086517B">
          <w:rPr>
            <w:rFonts w:asciiTheme="minorHAnsi" w:eastAsia="Trebuchet MS" w:hAnsiTheme="minorHAnsi" w:cstheme="minorHAnsi"/>
            <w:b/>
            <w:spacing w:val="1"/>
            <w:sz w:val="22"/>
            <w:szCs w:val="22"/>
          </w:rPr>
          <w:t>at</w:t>
        </w:r>
        <w:r w:rsidRPr="0086517B">
          <w:rPr>
            <w:rFonts w:asciiTheme="minorHAnsi" w:eastAsia="Trebuchet MS" w:hAnsiTheme="minorHAnsi" w:cstheme="minorHAnsi"/>
            <w:b/>
            <w:spacing w:val="-2"/>
            <w:sz w:val="22"/>
            <w:szCs w:val="22"/>
          </w:rPr>
          <w:t>ya</w:t>
        </w:r>
        <w:r w:rsidRPr="0086517B">
          <w:rPr>
            <w:rFonts w:asciiTheme="minorHAnsi" w:eastAsia="Trebuchet MS" w:hAnsiTheme="minorHAnsi" w:cstheme="minorHAnsi"/>
            <w:b/>
            <w:spacing w:val="1"/>
            <w:sz w:val="22"/>
            <w:szCs w:val="22"/>
          </w:rPr>
          <w:t>n</w:t>
        </w:r>
        <w:r w:rsidRPr="0086517B">
          <w:rPr>
            <w:rFonts w:asciiTheme="minorHAnsi" w:eastAsia="Trebuchet MS" w:hAnsiTheme="minorHAnsi" w:cstheme="minorHAnsi"/>
            <w:b/>
            <w:spacing w:val="-2"/>
            <w:sz w:val="22"/>
            <w:szCs w:val="22"/>
          </w:rPr>
          <w:t>a</w:t>
        </w:r>
        <w:r w:rsidRPr="0086517B">
          <w:rPr>
            <w:rFonts w:asciiTheme="minorHAnsi" w:eastAsia="Trebuchet MS" w:hAnsiTheme="minorHAnsi" w:cstheme="minorHAnsi"/>
            <w:b/>
            <w:spacing w:val="1"/>
            <w:sz w:val="22"/>
            <w:szCs w:val="22"/>
          </w:rPr>
          <w:t>ra</w:t>
        </w:r>
        <w:r w:rsidRPr="0086517B">
          <w:rPr>
            <w:rFonts w:asciiTheme="minorHAnsi" w:eastAsia="Trebuchet MS" w:hAnsiTheme="minorHAnsi" w:cstheme="minorHAnsi"/>
            <w:b/>
            <w:spacing w:val="-2"/>
            <w:sz w:val="22"/>
            <w:szCs w:val="22"/>
          </w:rPr>
          <w:t>i</w:t>
        </w:r>
        <w:r w:rsidRPr="0086517B">
          <w:rPr>
            <w:rFonts w:asciiTheme="minorHAnsi" w:eastAsia="Trebuchet MS" w:hAnsiTheme="minorHAnsi" w:cstheme="minorHAnsi"/>
            <w:b/>
            <w:spacing w:val="1"/>
            <w:sz w:val="22"/>
            <w:szCs w:val="22"/>
          </w:rPr>
          <w:t>n</w:t>
        </w:r>
        <w:r w:rsidRPr="0086517B">
          <w:rPr>
            <w:rFonts w:asciiTheme="minorHAnsi" w:eastAsia="Trebuchet MS" w:hAnsiTheme="minorHAnsi" w:cstheme="minorHAnsi"/>
            <w:b/>
            <w:spacing w:val="-2"/>
            <w:sz w:val="22"/>
            <w:szCs w:val="22"/>
          </w:rPr>
          <w:t>@</w:t>
        </w:r>
        <w:r w:rsidRPr="0086517B">
          <w:rPr>
            <w:rFonts w:asciiTheme="minorHAnsi" w:eastAsia="Trebuchet MS" w:hAnsiTheme="minorHAnsi" w:cstheme="minorHAnsi"/>
            <w:b/>
            <w:spacing w:val="-1"/>
            <w:sz w:val="22"/>
            <w:szCs w:val="22"/>
          </w:rPr>
          <w:t>n</w:t>
        </w:r>
        <w:r w:rsidRPr="0086517B">
          <w:rPr>
            <w:rFonts w:asciiTheme="minorHAnsi" w:eastAsia="Trebuchet MS" w:hAnsiTheme="minorHAnsi" w:cstheme="minorHAnsi"/>
            <w:b/>
            <w:spacing w:val="1"/>
            <w:sz w:val="22"/>
            <w:szCs w:val="22"/>
          </w:rPr>
          <w:t>u</w:t>
        </w:r>
        <w:r w:rsidRPr="0086517B">
          <w:rPr>
            <w:rFonts w:asciiTheme="minorHAnsi" w:eastAsia="Trebuchet MS" w:hAnsiTheme="minorHAnsi" w:cstheme="minorHAnsi"/>
            <w:b/>
            <w:sz w:val="22"/>
            <w:szCs w:val="22"/>
          </w:rPr>
          <w:t>s</w:t>
        </w:r>
        <w:r w:rsidRPr="0086517B">
          <w:rPr>
            <w:rFonts w:asciiTheme="minorHAnsi" w:eastAsia="Trebuchet MS" w:hAnsiTheme="minorHAnsi" w:cstheme="minorHAnsi"/>
            <w:b/>
            <w:spacing w:val="-1"/>
            <w:sz w:val="22"/>
            <w:szCs w:val="22"/>
          </w:rPr>
          <w:t>.</w:t>
        </w:r>
        <w:r w:rsidRPr="0086517B">
          <w:rPr>
            <w:rFonts w:asciiTheme="minorHAnsi" w:eastAsia="Trebuchet MS" w:hAnsiTheme="minorHAnsi" w:cstheme="minorHAnsi"/>
            <w:b/>
            <w:spacing w:val="1"/>
            <w:sz w:val="22"/>
            <w:szCs w:val="22"/>
          </w:rPr>
          <w:t>e</w:t>
        </w:r>
        <w:r w:rsidRPr="0086517B">
          <w:rPr>
            <w:rFonts w:asciiTheme="minorHAnsi" w:eastAsia="Trebuchet MS" w:hAnsiTheme="minorHAnsi" w:cstheme="minorHAnsi"/>
            <w:b/>
            <w:spacing w:val="-2"/>
            <w:sz w:val="22"/>
            <w:szCs w:val="22"/>
          </w:rPr>
          <w:t>d</w:t>
        </w:r>
        <w:r w:rsidRPr="0086517B">
          <w:rPr>
            <w:rFonts w:asciiTheme="minorHAnsi" w:eastAsia="Trebuchet MS" w:hAnsiTheme="minorHAnsi" w:cstheme="minorHAnsi"/>
            <w:b/>
            <w:spacing w:val="-1"/>
            <w:sz w:val="22"/>
            <w:szCs w:val="22"/>
          </w:rPr>
          <w:t>u</w:t>
        </w:r>
        <w:r w:rsidRPr="0086517B">
          <w:rPr>
            <w:rFonts w:asciiTheme="minorHAnsi" w:eastAsia="Trebuchet MS" w:hAnsiTheme="minorHAnsi" w:cstheme="minorHAnsi"/>
            <w:b/>
            <w:spacing w:val="1"/>
            <w:sz w:val="22"/>
            <w:szCs w:val="22"/>
          </w:rPr>
          <w:t>.</w:t>
        </w:r>
        <w:r w:rsidRPr="0086517B">
          <w:rPr>
            <w:rFonts w:asciiTheme="minorHAnsi" w:eastAsia="Trebuchet MS" w:hAnsiTheme="minorHAnsi" w:cstheme="minorHAnsi"/>
            <w:b/>
            <w:sz w:val="22"/>
            <w:szCs w:val="22"/>
          </w:rPr>
          <w:t>sg</w:t>
        </w:r>
      </w:hyperlink>
    </w:p>
    <w:p w14:paraId="35485B91" w14:textId="77777777" w:rsidR="00BD1318" w:rsidRPr="0086517B" w:rsidRDefault="0086517B">
      <w:pPr>
        <w:spacing w:before="1" w:line="180" w:lineRule="exact"/>
        <w:ind w:right="116"/>
        <w:jc w:val="right"/>
        <w:rPr>
          <w:rFonts w:asciiTheme="minorHAnsi" w:eastAsia="Trebuchet MS" w:hAnsiTheme="minorHAnsi" w:cstheme="minorHAnsi"/>
          <w:sz w:val="22"/>
          <w:szCs w:val="22"/>
        </w:rPr>
      </w:pPr>
      <w:hyperlink r:id="rId12">
        <w:r w:rsidRPr="0086517B">
          <w:rPr>
            <w:rFonts w:asciiTheme="minorHAnsi" w:eastAsia="Trebuchet MS" w:hAnsiTheme="minorHAnsi" w:cstheme="minorHAnsi"/>
            <w:b/>
            <w:position w:val="-1"/>
            <w:sz w:val="22"/>
            <w:szCs w:val="22"/>
          </w:rPr>
          <w:t>[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h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t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t</w:t>
        </w:r>
        <w:r w:rsidRPr="0086517B">
          <w:rPr>
            <w:rFonts w:asciiTheme="minorHAnsi" w:eastAsia="Trebuchet MS" w:hAnsiTheme="minorHAnsi" w:cstheme="minorHAnsi"/>
            <w:b/>
            <w:position w:val="-1"/>
            <w:sz w:val="22"/>
            <w:szCs w:val="22"/>
            <w:u w:val="single" w:color="0000FF"/>
          </w:rPr>
          <w:t>p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:</w:t>
        </w:r>
        <w:r w:rsidRPr="0086517B">
          <w:rPr>
            <w:rFonts w:asciiTheme="minorHAnsi" w:eastAsia="Trebuchet MS" w:hAnsiTheme="minorHAnsi" w:cstheme="minorHAnsi"/>
            <w:b/>
            <w:position w:val="-1"/>
            <w:sz w:val="22"/>
            <w:szCs w:val="22"/>
            <w:u w:val="single" w:color="0000FF"/>
          </w:rPr>
          <w:t>/</w:t>
        </w:r>
        <w:r w:rsidRPr="0086517B">
          <w:rPr>
            <w:rFonts w:asciiTheme="minorHAnsi" w:eastAsia="Trebuchet MS" w:hAnsiTheme="minorHAnsi" w:cstheme="minorHAnsi"/>
            <w:b/>
            <w:spacing w:val="-3"/>
            <w:position w:val="-1"/>
            <w:sz w:val="22"/>
            <w:szCs w:val="22"/>
            <w:u w:val="single" w:color="0000FF"/>
          </w:rPr>
          <w:t>/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ww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w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.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r</w:t>
        </w:r>
        <w:r w:rsidRPr="0086517B">
          <w:rPr>
            <w:rFonts w:asciiTheme="minorHAnsi" w:eastAsia="Trebuchet MS" w:hAnsiTheme="minorHAnsi" w:cstheme="minorHAnsi"/>
            <w:b/>
            <w:spacing w:val="-2"/>
            <w:position w:val="-1"/>
            <w:sz w:val="22"/>
            <w:szCs w:val="22"/>
            <w:u w:val="single" w:color="0000FF"/>
          </w:rPr>
          <w:t>s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t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.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n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u</w:t>
        </w:r>
        <w:r w:rsidRPr="0086517B">
          <w:rPr>
            <w:rFonts w:asciiTheme="minorHAnsi" w:eastAsia="Trebuchet MS" w:hAnsiTheme="minorHAnsi" w:cstheme="minorHAnsi"/>
            <w:b/>
            <w:position w:val="-1"/>
            <w:sz w:val="22"/>
            <w:szCs w:val="22"/>
            <w:u w:val="single" w:color="0000FF"/>
          </w:rPr>
          <w:t>s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.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e</w:t>
        </w:r>
        <w:r w:rsidRPr="0086517B">
          <w:rPr>
            <w:rFonts w:asciiTheme="minorHAnsi" w:eastAsia="Trebuchet MS" w:hAnsiTheme="minorHAnsi" w:cstheme="minorHAnsi"/>
            <w:b/>
            <w:spacing w:val="-2"/>
            <w:position w:val="-1"/>
            <w:sz w:val="22"/>
            <w:szCs w:val="22"/>
            <w:u w:val="single" w:color="0000FF"/>
          </w:rPr>
          <w:t>d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u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.</w:t>
        </w:r>
        <w:r w:rsidRPr="0086517B">
          <w:rPr>
            <w:rFonts w:asciiTheme="minorHAnsi" w:eastAsia="Trebuchet MS" w:hAnsiTheme="minorHAnsi" w:cstheme="minorHAnsi"/>
            <w:b/>
            <w:position w:val="-1"/>
            <w:sz w:val="22"/>
            <w:szCs w:val="22"/>
            <w:u w:val="single" w:color="0000FF"/>
          </w:rPr>
          <w:t>s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g</w:t>
        </w:r>
        <w:r w:rsidRPr="0086517B">
          <w:rPr>
            <w:rFonts w:asciiTheme="minorHAnsi" w:eastAsia="Trebuchet MS" w:hAnsiTheme="minorHAnsi" w:cstheme="minorHAnsi"/>
            <w:b/>
            <w:position w:val="-1"/>
            <w:sz w:val="22"/>
            <w:szCs w:val="22"/>
            <w:u w:val="single" w:color="0000FF"/>
          </w:rPr>
          <w:t>/</w:t>
        </w:r>
        <w:r w:rsidRPr="0086517B">
          <w:rPr>
            <w:rFonts w:asciiTheme="minorHAnsi" w:eastAsia="Trebuchet MS" w:hAnsiTheme="minorHAnsi" w:cstheme="minorHAnsi"/>
            <w:b/>
            <w:spacing w:val="-3"/>
            <w:position w:val="-1"/>
            <w:sz w:val="22"/>
            <w:szCs w:val="22"/>
            <w:u w:val="single" w:color="0000FF"/>
          </w:rPr>
          <w:t>p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r</w:t>
        </w:r>
        <w:r w:rsidRPr="0086517B">
          <w:rPr>
            <w:rFonts w:asciiTheme="minorHAnsi" w:eastAsia="Trebuchet MS" w:hAnsiTheme="minorHAnsi" w:cstheme="minorHAnsi"/>
            <w:b/>
            <w:spacing w:val="-2"/>
            <w:position w:val="-1"/>
            <w:sz w:val="22"/>
            <w:szCs w:val="22"/>
            <w:u w:val="single" w:color="0000FF"/>
          </w:rPr>
          <w:t>o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g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r</w:t>
        </w:r>
        <w:r w:rsidRPr="0086517B">
          <w:rPr>
            <w:rFonts w:asciiTheme="minorHAnsi" w:eastAsia="Trebuchet MS" w:hAnsiTheme="minorHAnsi" w:cstheme="minorHAnsi"/>
            <w:b/>
            <w:spacing w:val="-2"/>
            <w:position w:val="-1"/>
            <w:sz w:val="22"/>
            <w:szCs w:val="22"/>
            <w:u w:val="single" w:color="0000FF"/>
          </w:rPr>
          <w:t>a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m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m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e</w:t>
        </w:r>
        <w:r w:rsidRPr="0086517B">
          <w:rPr>
            <w:rFonts w:asciiTheme="minorHAnsi" w:eastAsia="Trebuchet MS" w:hAnsiTheme="minorHAnsi" w:cstheme="minorHAnsi"/>
            <w:b/>
            <w:spacing w:val="-3"/>
            <w:position w:val="-1"/>
            <w:sz w:val="22"/>
            <w:szCs w:val="22"/>
            <w:u w:val="single" w:color="0000FF"/>
          </w:rPr>
          <w:t>/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g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r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a</w:t>
        </w:r>
        <w:r w:rsidRPr="0086517B">
          <w:rPr>
            <w:rFonts w:asciiTheme="minorHAnsi" w:eastAsia="Trebuchet MS" w:hAnsiTheme="minorHAnsi" w:cstheme="minorHAnsi"/>
            <w:b/>
            <w:spacing w:val="-2"/>
            <w:position w:val="-1"/>
            <w:sz w:val="22"/>
            <w:szCs w:val="22"/>
            <w:u w:val="single" w:color="0000FF"/>
          </w:rPr>
          <w:t>d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u</w:t>
        </w:r>
        <w:r w:rsidRPr="0086517B">
          <w:rPr>
            <w:rFonts w:asciiTheme="minorHAnsi" w:eastAsia="Trebuchet MS" w:hAnsiTheme="minorHAnsi" w:cstheme="minorHAnsi"/>
            <w:b/>
            <w:spacing w:val="-2"/>
            <w:position w:val="-1"/>
            <w:sz w:val="22"/>
            <w:szCs w:val="22"/>
            <w:u w:val="single" w:color="0000FF"/>
          </w:rPr>
          <w:t>a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te</w:t>
        </w:r>
        <w:r w:rsidRPr="0086517B">
          <w:rPr>
            <w:rFonts w:asciiTheme="minorHAnsi" w:eastAsia="Trebuchet MS" w:hAnsiTheme="minorHAnsi" w:cstheme="minorHAnsi"/>
            <w:b/>
            <w:spacing w:val="-3"/>
            <w:position w:val="-1"/>
            <w:sz w:val="22"/>
            <w:szCs w:val="22"/>
            <w:u w:val="single" w:color="0000FF"/>
          </w:rPr>
          <w:t>/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r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e</w:t>
        </w:r>
        <w:r w:rsidRPr="0086517B">
          <w:rPr>
            <w:rFonts w:asciiTheme="minorHAnsi" w:eastAsia="Trebuchet MS" w:hAnsiTheme="minorHAnsi" w:cstheme="minorHAnsi"/>
            <w:b/>
            <w:position w:val="-1"/>
            <w:sz w:val="22"/>
            <w:szCs w:val="22"/>
            <w:u w:val="single" w:color="0000FF"/>
          </w:rPr>
          <w:t>s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e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ar</w:t>
        </w:r>
        <w:r w:rsidRPr="0086517B">
          <w:rPr>
            <w:rFonts w:asciiTheme="minorHAnsi" w:eastAsia="Trebuchet MS" w:hAnsiTheme="minorHAnsi" w:cstheme="minorHAnsi"/>
            <w:b/>
            <w:spacing w:val="-3"/>
            <w:position w:val="-1"/>
            <w:sz w:val="22"/>
            <w:szCs w:val="22"/>
            <w:u w:val="single" w:color="0000FF"/>
          </w:rPr>
          <w:t>c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h</w:t>
        </w:r>
        <w:r w:rsidRPr="0086517B">
          <w:rPr>
            <w:rFonts w:asciiTheme="minorHAnsi" w:eastAsia="Trebuchet MS" w:hAnsiTheme="minorHAnsi" w:cstheme="minorHAnsi"/>
            <w:b/>
            <w:spacing w:val="-2"/>
            <w:position w:val="-1"/>
            <w:sz w:val="22"/>
            <w:szCs w:val="22"/>
            <w:u w:val="single" w:color="0000FF"/>
          </w:rPr>
          <w:t>s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t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u</w:t>
        </w:r>
        <w:r w:rsidRPr="0086517B">
          <w:rPr>
            <w:rFonts w:asciiTheme="minorHAnsi" w:eastAsia="Trebuchet MS" w:hAnsiTheme="minorHAnsi" w:cstheme="minorHAnsi"/>
            <w:b/>
            <w:position w:val="-1"/>
            <w:sz w:val="22"/>
            <w:szCs w:val="22"/>
            <w:u w:val="single" w:color="0000FF"/>
          </w:rPr>
          <w:t>d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e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nt</w:t>
        </w:r>
        <w:r w:rsidRPr="0086517B">
          <w:rPr>
            <w:rFonts w:asciiTheme="minorHAnsi" w:eastAsia="Trebuchet MS" w:hAnsiTheme="minorHAnsi" w:cstheme="minorHAnsi"/>
            <w:b/>
            <w:spacing w:val="-2"/>
            <w:position w:val="-1"/>
            <w:sz w:val="22"/>
            <w:szCs w:val="22"/>
            <w:u w:val="single" w:color="0000FF"/>
          </w:rPr>
          <w:t>s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.</w:t>
        </w:r>
        <w:r w:rsidRPr="0086517B">
          <w:rPr>
            <w:rFonts w:asciiTheme="minorHAnsi" w:eastAsia="Trebuchet MS" w:hAnsiTheme="minorHAnsi" w:cstheme="minorHAnsi"/>
            <w:b/>
            <w:spacing w:val="-2"/>
            <w:position w:val="-1"/>
            <w:sz w:val="22"/>
            <w:szCs w:val="22"/>
            <w:u w:val="single" w:color="0000FF"/>
          </w:rPr>
          <w:t>h</w:t>
        </w:r>
        <w:r w:rsidRPr="0086517B">
          <w:rPr>
            <w:rFonts w:asciiTheme="minorHAnsi" w:eastAsia="Trebuchet MS" w:hAnsiTheme="minorHAnsi" w:cstheme="minorHAnsi"/>
            <w:b/>
            <w:spacing w:val="-1"/>
            <w:position w:val="-1"/>
            <w:sz w:val="22"/>
            <w:szCs w:val="22"/>
            <w:u w:val="single" w:color="0000FF"/>
          </w:rPr>
          <w:t>t</w:t>
        </w:r>
        <w:r w:rsidRPr="0086517B">
          <w:rPr>
            <w:rFonts w:asciiTheme="minorHAnsi" w:eastAsia="Trebuchet MS" w:hAnsiTheme="minorHAnsi" w:cstheme="minorHAnsi"/>
            <w:b/>
            <w:spacing w:val="1"/>
            <w:position w:val="-1"/>
            <w:sz w:val="22"/>
            <w:szCs w:val="22"/>
            <w:u w:val="single" w:color="0000FF"/>
          </w:rPr>
          <w:t>m</w:t>
        </w:r>
        <w:r w:rsidRPr="0086517B">
          <w:rPr>
            <w:rFonts w:asciiTheme="minorHAnsi" w:eastAsia="Trebuchet MS" w:hAnsiTheme="minorHAnsi" w:cstheme="minorHAnsi"/>
            <w:b/>
            <w:spacing w:val="7"/>
            <w:position w:val="-1"/>
            <w:sz w:val="22"/>
            <w:szCs w:val="22"/>
            <w:u w:val="single" w:color="0000FF"/>
          </w:rPr>
          <w:t>l</w:t>
        </w:r>
      </w:hyperlink>
      <w:r w:rsidRPr="0086517B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]</w:t>
      </w:r>
    </w:p>
    <w:p w14:paraId="33ED8DA3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5F7664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4D9B71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5111F9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2B41B8" w14:textId="77777777" w:rsidR="00BD1318" w:rsidRPr="0086517B" w:rsidRDefault="00BD1318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0784F588" w14:textId="77777777" w:rsidR="00BD1318" w:rsidRPr="0086517B" w:rsidRDefault="0086517B">
      <w:pPr>
        <w:spacing w:before="32"/>
        <w:ind w:left="114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LA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GU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GES</w:t>
      </w:r>
    </w:p>
    <w:p w14:paraId="12CC130A" w14:textId="77777777" w:rsidR="00BD1318" w:rsidRPr="0086517B" w:rsidRDefault="0086517B">
      <w:pPr>
        <w:spacing w:before="65" w:line="306" w:lineRule="auto"/>
        <w:ind w:left="402" w:right="4823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En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g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h-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eak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fl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ead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/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wr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w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th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ig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h</w:t>
      </w:r>
      <w:r w:rsidRPr="0086517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cie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cy Ta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mi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57"/>
          <w:sz w:val="22"/>
          <w:szCs w:val="22"/>
        </w:rPr>
        <w:t xml:space="preserve"> </w:t>
      </w:r>
      <w:r w:rsidRPr="0086517B">
        <w:rPr>
          <w:rFonts w:asciiTheme="minorHAnsi" w:eastAsia="Cambria" w:hAnsiTheme="minorHAnsi" w:cstheme="minorHAnsi"/>
          <w:w w:val="73"/>
          <w:sz w:val="22"/>
          <w:szCs w:val="22"/>
        </w:rPr>
        <w:t>–</w:t>
      </w:r>
      <w:r w:rsidRPr="0086517B">
        <w:rPr>
          <w:rFonts w:asciiTheme="minorHAnsi" w:eastAsia="Cambria" w:hAnsiTheme="minorHAnsi" w:cstheme="minorHAnsi"/>
          <w:spacing w:val="27"/>
          <w:w w:val="7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k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y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ead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/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wr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w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th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iu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cie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 xml:space="preserve">cy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ch</w:t>
      </w:r>
      <w:r w:rsidRPr="0086517B">
        <w:rPr>
          <w:rFonts w:asciiTheme="minorHAnsi" w:eastAsia="Cambria" w:hAnsiTheme="minorHAnsi" w:cstheme="minorHAnsi"/>
          <w:w w:val="73"/>
          <w:sz w:val="22"/>
          <w:szCs w:val="22"/>
        </w:rPr>
        <w:t>–</w:t>
      </w:r>
      <w:r w:rsidRPr="0086517B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k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ead,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w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te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w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th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ba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si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comp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ce</w:t>
      </w:r>
    </w:p>
    <w:p w14:paraId="3A0315B0" w14:textId="77777777" w:rsidR="00BD1318" w:rsidRPr="0086517B" w:rsidRDefault="00BD1318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2363DD7A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34514F" w14:textId="77777777" w:rsidR="00BD1318" w:rsidRPr="0086517B" w:rsidRDefault="0086517B">
      <w:pPr>
        <w:ind w:left="114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M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EM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BE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SH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PS</w:t>
      </w:r>
    </w:p>
    <w:p w14:paraId="7720222E" w14:textId="77777777" w:rsidR="00BD1318" w:rsidRPr="0086517B" w:rsidRDefault="0086517B">
      <w:pPr>
        <w:spacing w:before="65"/>
        <w:ind w:left="402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eal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te</w:t>
      </w:r>
      <w:r w:rsidRPr="0086517B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gr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ese</w:t>
      </w:r>
      <w:r w:rsidRPr="0086517B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ch</w:t>
      </w:r>
      <w:r w:rsidRPr="0086517B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,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NUS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(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86517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es</w:t>
      </w:r>
      <w:r w:rsidRPr="0086517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d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86517B">
        <w:rPr>
          <w:rFonts w:asciiTheme="minorHAnsi" w:eastAsia="Trebuchet MS" w:hAnsiTheme="minorHAnsi" w:cstheme="minorHAnsi"/>
          <w:sz w:val="22"/>
          <w:szCs w:val="22"/>
        </w:rPr>
        <w:t>)</w:t>
      </w:r>
    </w:p>
    <w:p w14:paraId="26CC40CA" w14:textId="77777777" w:rsidR="00BD1318" w:rsidRPr="0086517B" w:rsidRDefault="00BD1318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04DE4573" w14:textId="77777777" w:rsidR="00BD1318" w:rsidRPr="0086517B" w:rsidRDefault="0086517B">
      <w:pPr>
        <w:ind w:left="114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F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ENCE</w:t>
      </w:r>
      <w:r w:rsidRPr="0086517B">
        <w:rPr>
          <w:rFonts w:asciiTheme="minorHAnsi" w:eastAsia="Trebuchet MS" w:hAnsiTheme="minorHAnsi" w:cstheme="minorHAnsi"/>
          <w:b/>
          <w:sz w:val="22"/>
          <w:szCs w:val="22"/>
        </w:rPr>
        <w:t>S</w:t>
      </w:r>
    </w:p>
    <w:p w14:paraId="5E1B0BDE" w14:textId="77777777" w:rsidR="00BD1318" w:rsidRPr="0086517B" w:rsidRDefault="0086517B">
      <w:pPr>
        <w:spacing w:before="65" w:line="220" w:lineRule="exact"/>
        <w:ind w:left="402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spacing w:val="-1"/>
          <w:position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position w:val="-1"/>
          <w:sz w:val="22"/>
          <w:szCs w:val="22"/>
        </w:rPr>
        <w:t>ef</w:t>
      </w:r>
      <w:r w:rsidRPr="0086517B">
        <w:rPr>
          <w:rFonts w:asciiTheme="minorHAnsi" w:eastAsia="Trebuchet MS" w:hAnsiTheme="minorHAnsi" w:cstheme="minorHAnsi"/>
          <w:spacing w:val="2"/>
          <w:position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position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spacing w:val="2"/>
          <w:position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1"/>
          <w:position w:val="-1"/>
          <w:sz w:val="22"/>
          <w:szCs w:val="22"/>
        </w:rPr>
        <w:t>n</w:t>
      </w:r>
      <w:r w:rsidRPr="0086517B">
        <w:rPr>
          <w:rFonts w:asciiTheme="minorHAnsi" w:eastAsia="Trebuchet MS" w:hAnsiTheme="minorHAnsi" w:cstheme="minorHAnsi"/>
          <w:position w:val="-1"/>
          <w:sz w:val="22"/>
          <w:szCs w:val="22"/>
        </w:rPr>
        <w:t>c</w:t>
      </w:r>
      <w:r w:rsidRPr="0086517B">
        <w:rPr>
          <w:rFonts w:asciiTheme="minorHAnsi" w:eastAsia="Trebuchet MS" w:hAnsiTheme="minorHAnsi" w:cstheme="minorHAnsi"/>
          <w:spacing w:val="-1"/>
          <w:position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position w:val="-1"/>
          <w:sz w:val="22"/>
          <w:szCs w:val="22"/>
        </w:rPr>
        <w:t>s</w:t>
      </w:r>
      <w:r w:rsidRPr="0086517B">
        <w:rPr>
          <w:rFonts w:asciiTheme="minorHAnsi" w:eastAsia="Trebuchet MS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1"/>
          <w:position w:val="-1"/>
          <w:sz w:val="22"/>
          <w:szCs w:val="22"/>
        </w:rPr>
        <w:t>avai</w:t>
      </w:r>
      <w:r w:rsidRPr="0086517B">
        <w:rPr>
          <w:rFonts w:asciiTheme="minorHAnsi" w:eastAsia="Trebuchet MS" w:hAnsiTheme="minorHAnsi" w:cstheme="minorHAnsi"/>
          <w:spacing w:val="-1"/>
          <w:position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spacing w:val="1"/>
          <w:position w:val="-1"/>
          <w:sz w:val="22"/>
          <w:szCs w:val="22"/>
        </w:rPr>
        <w:t>a</w:t>
      </w:r>
      <w:r w:rsidRPr="0086517B">
        <w:rPr>
          <w:rFonts w:asciiTheme="minorHAnsi" w:eastAsia="Trebuchet MS" w:hAnsiTheme="minorHAnsi" w:cstheme="minorHAnsi"/>
          <w:spacing w:val="2"/>
          <w:position w:val="-1"/>
          <w:sz w:val="22"/>
          <w:szCs w:val="22"/>
        </w:rPr>
        <w:t>b</w:t>
      </w:r>
      <w:r w:rsidRPr="0086517B">
        <w:rPr>
          <w:rFonts w:asciiTheme="minorHAnsi" w:eastAsia="Trebuchet MS" w:hAnsiTheme="minorHAnsi" w:cstheme="minorHAnsi"/>
          <w:spacing w:val="-1"/>
          <w:position w:val="-1"/>
          <w:sz w:val="22"/>
          <w:szCs w:val="22"/>
        </w:rPr>
        <w:t>l</w:t>
      </w:r>
      <w:r w:rsidRPr="0086517B">
        <w:rPr>
          <w:rFonts w:asciiTheme="minorHAnsi" w:eastAsia="Trebuchet MS" w:hAnsiTheme="minorHAnsi" w:cstheme="minorHAnsi"/>
          <w:position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-7"/>
          <w:position w:val="-1"/>
          <w:sz w:val="22"/>
          <w:szCs w:val="22"/>
        </w:rPr>
        <w:t xml:space="preserve"> </w:t>
      </w:r>
      <w:r w:rsidRPr="0086517B">
        <w:rPr>
          <w:rFonts w:asciiTheme="minorHAnsi" w:eastAsia="Trebuchet MS" w:hAnsiTheme="minorHAnsi" w:cstheme="minorHAnsi"/>
          <w:spacing w:val="-1"/>
          <w:position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position w:val="-1"/>
          <w:sz w:val="22"/>
          <w:szCs w:val="22"/>
        </w:rPr>
        <w:t xml:space="preserve">pon </w:t>
      </w:r>
      <w:r w:rsidRPr="0086517B">
        <w:rPr>
          <w:rFonts w:asciiTheme="minorHAnsi" w:eastAsia="Trebuchet MS" w:hAnsiTheme="minorHAnsi" w:cstheme="minorHAnsi"/>
          <w:spacing w:val="-1"/>
          <w:position w:val="-1"/>
          <w:sz w:val="22"/>
          <w:szCs w:val="22"/>
        </w:rPr>
        <w:t>r</w:t>
      </w:r>
      <w:r w:rsidRPr="0086517B">
        <w:rPr>
          <w:rFonts w:asciiTheme="minorHAnsi" w:eastAsia="Trebuchet MS" w:hAnsiTheme="minorHAnsi" w:cstheme="minorHAnsi"/>
          <w:position w:val="-1"/>
          <w:sz w:val="22"/>
          <w:szCs w:val="22"/>
        </w:rPr>
        <w:t>e</w:t>
      </w:r>
      <w:r w:rsidRPr="0086517B">
        <w:rPr>
          <w:rFonts w:asciiTheme="minorHAnsi" w:eastAsia="Trebuchet MS" w:hAnsiTheme="minorHAnsi" w:cstheme="minorHAnsi"/>
          <w:spacing w:val="1"/>
          <w:position w:val="-1"/>
          <w:sz w:val="22"/>
          <w:szCs w:val="22"/>
        </w:rPr>
        <w:t>q</w:t>
      </w:r>
      <w:r w:rsidRPr="0086517B">
        <w:rPr>
          <w:rFonts w:asciiTheme="minorHAnsi" w:eastAsia="Trebuchet MS" w:hAnsiTheme="minorHAnsi" w:cstheme="minorHAnsi"/>
          <w:spacing w:val="-1"/>
          <w:position w:val="-1"/>
          <w:sz w:val="22"/>
          <w:szCs w:val="22"/>
        </w:rPr>
        <w:t>u</w:t>
      </w:r>
      <w:r w:rsidRPr="0086517B">
        <w:rPr>
          <w:rFonts w:asciiTheme="minorHAnsi" w:eastAsia="Trebuchet MS" w:hAnsiTheme="minorHAnsi" w:cstheme="minorHAnsi"/>
          <w:position w:val="-1"/>
          <w:sz w:val="22"/>
          <w:szCs w:val="22"/>
        </w:rPr>
        <w:t>est</w:t>
      </w:r>
    </w:p>
    <w:p w14:paraId="4EA31B3D" w14:textId="77777777" w:rsidR="00BD1318" w:rsidRPr="0086517B" w:rsidRDefault="00BD1318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6258D9F6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AE944D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7C10F6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A36FAE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003689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38F4D1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14E7F8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13DA1B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A2FC72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BB9BEC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5985FA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75881D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F36E2B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D632D9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6996C2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C967EB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A47B3D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1896F9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6490B2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0FC605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2C80FC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5D3537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CF4797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FA1FB4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9F30E7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241011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894993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D84760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36DF7A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282E9A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909745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081D4A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5876F2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D824AB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03663F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766C94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3066F8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EB25F0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1B4CF8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648556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5BF368" w14:textId="77777777" w:rsidR="00BD1318" w:rsidRPr="0086517B" w:rsidRDefault="00BD13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95C9BA" w14:textId="77777777" w:rsidR="00BD1318" w:rsidRPr="0086517B" w:rsidRDefault="0086517B">
      <w:pPr>
        <w:spacing w:before="33"/>
        <w:ind w:left="5393" w:right="5432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86517B">
        <w:rPr>
          <w:rFonts w:asciiTheme="minorHAnsi" w:eastAsia="Trebuchet MS" w:hAnsiTheme="minorHAnsi" w:cstheme="minorHAnsi"/>
          <w:w w:val="99"/>
          <w:sz w:val="22"/>
          <w:szCs w:val="22"/>
        </w:rPr>
        <w:t>3</w:t>
      </w:r>
    </w:p>
    <w:sectPr w:rsidR="00BD1318" w:rsidRPr="0086517B">
      <w:pgSz w:w="12240" w:h="15840"/>
      <w:pgMar w:top="1100" w:right="60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C86424"/>
    <w:multiLevelType w:val="multilevel"/>
    <w:tmpl w:val="1AAE09D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318"/>
    <w:rsid w:val="0086517B"/>
    <w:rsid w:val="00BD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7E016F58"/>
  <w15:docId w15:val="{ABD74F59-024C-42F2-A660-FFBBBA18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6517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51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st.nus.edu.sg/programme/graduate/researchstudents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atyanarain@nus.edu.sg" TargetMode="External"/><Relationship Id="rId12" Type="http://schemas.openxmlformats.org/officeDocument/2006/relationships/hyperlink" Target="http://www.rst.nus.edu.sg/programme/graduate/researchstudent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@risk" TargetMode="External"/><Relationship Id="rId11" Type="http://schemas.openxmlformats.org/officeDocument/2006/relationships/hyperlink" Target="mailto:Satyanarain@nus.edu.sg" TargetMode="External"/><Relationship Id="rId5" Type="http://schemas.openxmlformats.org/officeDocument/2006/relationships/hyperlink" Target="mailto:usama@gmail.com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913</Words>
  <Characters>5208</Characters>
  <Application>Microsoft Office Word</Application>
  <DocSecurity>0</DocSecurity>
  <Lines>43</Lines>
  <Paragraphs>12</Paragraphs>
  <ScaleCrop>false</ScaleCrop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2021-05-08T13:33:00Z</dcterms:created>
  <dcterms:modified xsi:type="dcterms:W3CDTF">2021-05-08T13:36:00Z</dcterms:modified>
</cp:coreProperties>
</file>