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B31C3" w14:textId="08121320" w:rsidR="0059699D" w:rsidRPr="00E16741" w:rsidRDefault="00E16741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Ayaz Beach</w:t>
      </w:r>
    </w:p>
    <w:p w14:paraId="5BC26379" w14:textId="77777777" w:rsidR="00E16741" w:rsidRDefault="004B1A0D" w:rsidP="00E16741">
      <w:pPr>
        <w:ind w:right="2252"/>
        <w:rPr>
          <w:rFonts w:asciiTheme="minorHAnsi" w:eastAsia="Arial" w:hAnsiTheme="minorHAnsi" w:cstheme="minorHAnsi"/>
          <w:spacing w:val="1"/>
          <w:sz w:val="22"/>
          <w:szCs w:val="22"/>
        </w:rPr>
      </w:pP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151</w:t>
      </w:r>
      <w:r w:rsidRPr="00E16741">
        <w:rPr>
          <w:rFonts w:asciiTheme="minorHAnsi" w:eastAsia="Arial" w:hAnsiTheme="minorHAnsi" w:cstheme="minorHAnsi"/>
          <w:sz w:val="22"/>
          <w:szCs w:val="22"/>
        </w:rPr>
        <w:t>6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New</w:t>
      </w:r>
      <w:r w:rsidRPr="00E1674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.,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son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2120</w:t>
      </w:r>
      <w:r w:rsidR="00E16741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</w:p>
    <w:p w14:paraId="166295ED" w14:textId="6D6BCDC8" w:rsidR="0059699D" w:rsidRPr="00E16741" w:rsidRDefault="00E16741" w:rsidP="00E16741">
      <w:pPr>
        <w:ind w:right="2252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5" w:history="1">
        <w:r w:rsidRPr="00FA5C7F">
          <w:rPr>
            <w:rStyle w:val="Hyperlink"/>
            <w:rFonts w:asciiTheme="minorHAnsi" w:eastAsia="Arial" w:hAnsiTheme="minorHAnsi" w:cstheme="minorHAnsi"/>
            <w:sz w:val="22"/>
            <w:szCs w:val="22"/>
          </w:rPr>
          <w:t>ayaz@gmail.com</w:t>
        </w:r>
      </w:hyperlink>
    </w:p>
    <w:p w14:paraId="5F1E616A" w14:textId="77777777" w:rsidR="0059699D" w:rsidRPr="00E16741" w:rsidRDefault="004B1A0D" w:rsidP="00E16741">
      <w:pPr>
        <w:spacing w:line="200" w:lineRule="exact"/>
        <w:ind w:right="3738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z w:val="22"/>
          <w:szCs w:val="22"/>
        </w:rPr>
        <w:t>(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410)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99</w:t>
      </w:r>
      <w:r w:rsidRPr="00E16741">
        <w:rPr>
          <w:rFonts w:asciiTheme="minorHAnsi" w:eastAsia="Arial" w:hAnsiTheme="minorHAnsi" w:cstheme="minorHAnsi"/>
          <w:sz w:val="22"/>
          <w:szCs w:val="22"/>
        </w:rPr>
        <w:t>7</w:t>
      </w:r>
    </w:p>
    <w:p w14:paraId="2B8C01D1" w14:textId="77777777" w:rsidR="0059699D" w:rsidRPr="00E16741" w:rsidRDefault="0059699D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352E6E64" w14:textId="77777777" w:rsidR="0059699D" w:rsidRPr="00E16741" w:rsidRDefault="004B1A0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E16741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 xml:space="preserve">N          </w:t>
      </w:r>
      <w:r w:rsidRPr="00E16741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Mas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rts,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Cou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nse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b/>
          <w:spacing w:val="5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</w:t>
      </w:r>
      <w:r w:rsidRPr="00E16741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E16741">
        <w:rPr>
          <w:rFonts w:asciiTheme="minorHAnsi" w:eastAsia="Arial" w:hAnsiTheme="minorHAnsi" w:cstheme="minorHAnsi"/>
          <w:sz w:val="22"/>
          <w:szCs w:val="22"/>
        </w:rPr>
        <w:t>5</w:t>
      </w:r>
    </w:p>
    <w:p w14:paraId="514DC666" w14:textId="77777777" w:rsidR="0059699D" w:rsidRPr="00E16741" w:rsidRDefault="004B1A0D">
      <w:pPr>
        <w:spacing w:line="200" w:lineRule="exact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r of</w:t>
      </w:r>
      <w:r w:rsidRPr="00E1674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ce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Cli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Sp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za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E16741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             </w:t>
      </w:r>
      <w:r w:rsidRPr="00E16741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E16741">
        <w:rPr>
          <w:rFonts w:asciiTheme="minorHAnsi" w:eastAsia="Arial" w:hAnsiTheme="minorHAnsi" w:cstheme="minorHAnsi"/>
          <w:sz w:val="22"/>
          <w:szCs w:val="22"/>
        </w:rPr>
        <w:t>3</w:t>
      </w:r>
    </w:p>
    <w:p w14:paraId="2FC10941" w14:textId="77777777" w:rsidR="0059699D" w:rsidRPr="00E16741" w:rsidRDefault="004B1A0D">
      <w:pPr>
        <w:spacing w:before="4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son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</w:p>
    <w:p w14:paraId="1B8CC00F" w14:textId="77777777" w:rsidR="0059699D" w:rsidRPr="00E16741" w:rsidRDefault="004B1A0D">
      <w:pPr>
        <w:spacing w:line="200" w:lineRule="exact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z w:val="22"/>
          <w:szCs w:val="22"/>
        </w:rPr>
        <w:t>Ho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E16741">
        <w:rPr>
          <w:rFonts w:asciiTheme="minorHAnsi" w:eastAsia="Arial" w:hAnsiTheme="minorHAnsi" w:cstheme="minorHAnsi"/>
          <w:sz w:val="22"/>
          <w:szCs w:val="22"/>
        </w:rPr>
        <w:t>rs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ude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Ar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</w:p>
    <w:p w14:paraId="01B0B0D5" w14:textId="77777777" w:rsidR="0059699D" w:rsidRPr="00E16741" w:rsidRDefault="004B1A0D">
      <w:pPr>
        <w:spacing w:before="2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</w:t>
      </w:r>
      <w:r w:rsidRPr="00E16741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’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Cl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E16741">
        <w:rPr>
          <w:rFonts w:asciiTheme="minorHAnsi" w:eastAsia="Arial" w:hAnsiTheme="minorHAnsi" w:cstheme="minorHAnsi"/>
          <w:sz w:val="22"/>
          <w:szCs w:val="22"/>
        </w:rPr>
        <w:t>3</w:t>
      </w:r>
    </w:p>
    <w:p w14:paraId="727C8363" w14:textId="77777777" w:rsidR="0059699D" w:rsidRPr="00E16741" w:rsidRDefault="004B1A0D">
      <w:pPr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E16741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ono</w:t>
      </w:r>
      <w:r w:rsidRPr="00E16741">
        <w:rPr>
          <w:rFonts w:asciiTheme="minorHAnsi" w:eastAsia="Arial" w:hAnsiTheme="minorHAnsi" w:cstheme="minorHAnsi"/>
          <w:sz w:val="22"/>
          <w:szCs w:val="22"/>
        </w:rPr>
        <w:t>rs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cie</w:t>
      </w:r>
      <w:r w:rsidRPr="00E16741">
        <w:rPr>
          <w:rFonts w:asciiTheme="minorHAnsi" w:eastAsia="Arial" w:hAnsiTheme="minorHAnsi" w:cstheme="minorHAnsi"/>
          <w:sz w:val="22"/>
          <w:szCs w:val="22"/>
        </w:rPr>
        <w:t>ty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E16741">
        <w:rPr>
          <w:rFonts w:asciiTheme="minorHAnsi" w:eastAsia="Arial" w:hAnsiTheme="minorHAnsi" w:cstheme="minorHAnsi"/>
          <w:sz w:val="22"/>
          <w:szCs w:val="22"/>
        </w:rPr>
        <w:t>r,</w:t>
      </w:r>
      <w:r w:rsidRPr="00E1674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16741">
        <w:rPr>
          <w:rFonts w:asciiTheme="minorHAnsi" w:eastAsia="Arial" w:hAnsiTheme="minorHAnsi" w:cstheme="minorHAnsi"/>
          <w:sz w:val="22"/>
          <w:szCs w:val="22"/>
        </w:rPr>
        <w:t>ty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 (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E16741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013</w:t>
      </w:r>
      <w:r w:rsidRPr="00E16741">
        <w:rPr>
          <w:rFonts w:asciiTheme="minorHAnsi" w:eastAsia="Arial" w:hAnsiTheme="minorHAnsi" w:cstheme="minorHAnsi"/>
          <w:sz w:val="22"/>
          <w:szCs w:val="22"/>
        </w:rPr>
        <w:t>)</w:t>
      </w:r>
    </w:p>
    <w:p w14:paraId="2DC96D05" w14:textId="77777777" w:rsidR="0059699D" w:rsidRPr="00E16741" w:rsidRDefault="004B1A0D">
      <w:pPr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E16741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Na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tion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sid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ry</w:t>
      </w:r>
      <w:r w:rsidRPr="00E1674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E16741">
        <w:rPr>
          <w:rFonts w:asciiTheme="minorHAnsi" w:eastAsia="Arial" w:hAnsiTheme="minorHAnsi" w:cstheme="minorHAnsi"/>
          <w:sz w:val="22"/>
          <w:szCs w:val="22"/>
        </w:rPr>
        <w:t>r,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hap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(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13</w:t>
      </w:r>
      <w:r w:rsidRPr="00E16741">
        <w:rPr>
          <w:rFonts w:asciiTheme="minorHAnsi" w:eastAsia="Arial" w:hAnsiTheme="minorHAnsi" w:cstheme="minorHAnsi"/>
          <w:sz w:val="22"/>
          <w:szCs w:val="22"/>
        </w:rPr>
        <w:t>)</w:t>
      </w:r>
    </w:p>
    <w:p w14:paraId="2368338E" w14:textId="77777777" w:rsidR="0059699D" w:rsidRPr="00E16741" w:rsidRDefault="004B1A0D">
      <w:pPr>
        <w:spacing w:before="2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E16741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Leade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E16741">
        <w:rPr>
          <w:rFonts w:asciiTheme="minorHAnsi" w:eastAsia="Arial" w:hAnsiTheme="minorHAnsi" w:cstheme="minorHAnsi"/>
          <w:sz w:val="22"/>
          <w:szCs w:val="22"/>
        </w:rPr>
        <w:t>1</w:t>
      </w:r>
    </w:p>
    <w:p w14:paraId="6F8EA726" w14:textId="77777777" w:rsidR="0059699D" w:rsidRPr="00E16741" w:rsidRDefault="004B1A0D">
      <w:pPr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E16741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Lead</w:t>
      </w:r>
      <w:r w:rsidRPr="00E16741">
        <w:rPr>
          <w:rFonts w:asciiTheme="minorHAnsi" w:eastAsia="Arial" w:hAnsiTheme="minorHAnsi" w:cstheme="minorHAnsi"/>
          <w:sz w:val="22"/>
          <w:szCs w:val="22"/>
        </w:rPr>
        <w:t>St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she</w:t>
      </w:r>
      <w:r w:rsidRPr="00E16741">
        <w:rPr>
          <w:rFonts w:asciiTheme="minorHAnsi" w:eastAsia="Arial" w:hAnsiTheme="minorHAnsi" w:cstheme="minorHAnsi"/>
          <w:sz w:val="22"/>
          <w:szCs w:val="22"/>
        </w:rPr>
        <w:t>r,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E16741">
        <w:rPr>
          <w:rFonts w:asciiTheme="minorHAnsi" w:eastAsia="Arial" w:hAnsiTheme="minorHAnsi" w:cstheme="minorHAnsi"/>
          <w:sz w:val="22"/>
          <w:szCs w:val="22"/>
        </w:rPr>
        <w:t>1</w:t>
      </w:r>
    </w:p>
    <w:p w14:paraId="4EAF5178" w14:textId="77777777" w:rsidR="0059699D" w:rsidRPr="00E16741" w:rsidRDefault="004B1A0D">
      <w:pPr>
        <w:spacing w:before="1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E16741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PA: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3</w:t>
      </w:r>
      <w:r w:rsidRPr="00E16741">
        <w:rPr>
          <w:rFonts w:asciiTheme="minorHAnsi" w:eastAsia="Arial" w:hAnsiTheme="minorHAnsi" w:cstheme="minorHAnsi"/>
          <w:sz w:val="22"/>
          <w:szCs w:val="22"/>
        </w:rPr>
        <w:t>.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659</w:t>
      </w:r>
      <w:r w:rsidRPr="00E16741">
        <w:rPr>
          <w:rFonts w:asciiTheme="minorHAnsi" w:eastAsia="Arial" w:hAnsiTheme="minorHAnsi" w:cstheme="minorHAnsi"/>
          <w:sz w:val="22"/>
          <w:szCs w:val="22"/>
        </w:rPr>
        <w:t>;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olog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A: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E16741">
        <w:rPr>
          <w:rFonts w:asciiTheme="minorHAnsi" w:eastAsia="Arial" w:hAnsiTheme="minorHAnsi" w:cstheme="minorHAnsi"/>
          <w:sz w:val="22"/>
          <w:szCs w:val="22"/>
        </w:rPr>
        <w:t>.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93</w:t>
      </w:r>
      <w:r w:rsidRPr="00E16741">
        <w:rPr>
          <w:rFonts w:asciiTheme="minorHAnsi" w:eastAsia="Arial" w:hAnsiTheme="minorHAnsi" w:cstheme="minorHAnsi"/>
          <w:sz w:val="22"/>
          <w:szCs w:val="22"/>
        </w:rPr>
        <w:t>8</w:t>
      </w:r>
    </w:p>
    <w:p w14:paraId="36D53B64" w14:textId="77777777" w:rsidR="0059699D" w:rsidRPr="00E16741" w:rsidRDefault="0059699D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2D543A27" w14:textId="77777777" w:rsidR="0059699D" w:rsidRPr="00E16741" w:rsidRDefault="004B1A0D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b/>
          <w:sz w:val="22"/>
          <w:szCs w:val="22"/>
        </w:rPr>
        <w:t>CLINIC</w:t>
      </w:r>
      <w:r w:rsidRPr="00E1674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1347C74F" w14:textId="77777777" w:rsidR="0059699D" w:rsidRPr="00E16741" w:rsidRDefault="004B1A0D">
      <w:pPr>
        <w:spacing w:line="20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b/>
          <w:sz w:val="22"/>
          <w:szCs w:val="22"/>
        </w:rPr>
        <w:t>EXPE</w:t>
      </w:r>
      <w:r w:rsidRPr="00E1674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 xml:space="preserve">IENCE       </w:t>
      </w:r>
      <w:r w:rsidRPr="00E16741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9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Cl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ca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l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r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d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mi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is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v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an</w:t>
      </w:r>
      <w:r w:rsidRPr="00E16741">
        <w:rPr>
          <w:rFonts w:asciiTheme="minorHAnsi" w:eastAsia="Arial" w:hAnsiTheme="minorHAnsi" w:cstheme="minorHAnsi"/>
          <w:spacing w:val="5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                     </w:t>
      </w:r>
      <w:r w:rsidRPr="00E16741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E16741">
        <w:rPr>
          <w:rFonts w:asciiTheme="minorHAnsi" w:eastAsia="Arial" w:hAnsiTheme="minorHAnsi" w:cstheme="minorHAnsi"/>
          <w:sz w:val="22"/>
          <w:szCs w:val="22"/>
        </w:rPr>
        <w:t>3</w:t>
      </w:r>
    </w:p>
    <w:p w14:paraId="43B5CCB5" w14:textId="77777777" w:rsidR="0059699D" w:rsidRPr="00E16741" w:rsidRDefault="004B1A0D">
      <w:pPr>
        <w:spacing w:before="2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 xml:space="preserve">r 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fo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po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wer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ing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E16741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</w:p>
    <w:p w14:paraId="307B1FA2" w14:textId="77777777" w:rsidR="0059699D" w:rsidRPr="00E16741" w:rsidRDefault="004B1A0D">
      <w:pPr>
        <w:spacing w:before="2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 </w:t>
      </w:r>
      <w:r w:rsidRPr="00E16741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bse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Dr.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asse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din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le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</w:p>
    <w:p w14:paraId="7E79688F" w14:textId="77777777" w:rsidR="0059699D" w:rsidRPr="00E16741" w:rsidRDefault="004B1A0D">
      <w:pPr>
        <w:spacing w:before="2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 </w:t>
      </w:r>
      <w:r w:rsidRPr="00E16741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nal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upe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asse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sy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.D.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</w:p>
    <w:p w14:paraId="12AD2692" w14:textId="77777777" w:rsidR="0059699D" w:rsidRPr="00E16741" w:rsidRDefault="004B1A0D">
      <w:pPr>
        <w:spacing w:line="200" w:lineRule="exact"/>
        <w:ind w:left="2264" w:right="53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iaul</w:t>
      </w:r>
      <w:r w:rsidRPr="00E16741">
        <w:rPr>
          <w:rFonts w:asciiTheme="minorHAnsi" w:eastAsia="Arial" w:hAnsiTheme="minorHAnsi" w:cstheme="minorHAnsi"/>
          <w:sz w:val="22"/>
          <w:szCs w:val="22"/>
        </w:rPr>
        <w:t>t,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y.D.</w:t>
      </w:r>
    </w:p>
    <w:p w14:paraId="17AD62D1" w14:textId="77777777" w:rsidR="0059699D" w:rsidRPr="00E16741" w:rsidRDefault="004B1A0D">
      <w:pPr>
        <w:tabs>
          <w:tab w:val="left" w:pos="2280"/>
        </w:tabs>
        <w:ind w:left="2297" w:right="908" w:hanging="577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E16741">
        <w:rPr>
          <w:rFonts w:asciiTheme="minorHAnsi" w:eastAsia="Arial" w:hAnsiTheme="minorHAnsi" w:cstheme="minorHAnsi"/>
          <w:sz w:val="22"/>
          <w:szCs w:val="22"/>
        </w:rPr>
        <w:t>r 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ke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ing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mai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z w:val="22"/>
          <w:szCs w:val="22"/>
        </w:rPr>
        <w:t>g 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ga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pape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/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E16741">
        <w:rPr>
          <w:rFonts w:asciiTheme="minorHAnsi" w:eastAsia="Arial" w:hAnsiTheme="minorHAnsi" w:cstheme="minorHAnsi"/>
          <w:sz w:val="22"/>
          <w:szCs w:val="22"/>
        </w:rPr>
        <w:t>ts</w:t>
      </w:r>
    </w:p>
    <w:p w14:paraId="71B4B31B" w14:textId="77777777" w:rsidR="0059699D" w:rsidRPr="00E16741" w:rsidRDefault="0059699D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3C480214" w14:textId="77777777" w:rsidR="0059699D" w:rsidRPr="00E16741" w:rsidRDefault="004B1A0D">
      <w:pPr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ouns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li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</w:t>
      </w:r>
      <w:r w:rsidRPr="00E1674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012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2013</w:t>
      </w:r>
    </w:p>
    <w:p w14:paraId="31848911" w14:textId="77777777" w:rsidR="0059699D" w:rsidRPr="00E16741" w:rsidRDefault="004B1A0D">
      <w:pPr>
        <w:spacing w:line="200" w:lineRule="exact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i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ed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r U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nio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ia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pi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</w:p>
    <w:p w14:paraId="448B15CF" w14:textId="77777777" w:rsidR="0059699D" w:rsidRPr="00E16741" w:rsidRDefault="004B1A0D">
      <w:pPr>
        <w:spacing w:before="5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 </w:t>
      </w:r>
      <w:r w:rsidRPr="00E16741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olun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eere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out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nt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dual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gn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cou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</w:p>
    <w:p w14:paraId="26D08EBA" w14:textId="77777777" w:rsidR="0059699D" w:rsidRPr="00E16741" w:rsidRDefault="004B1A0D">
      <w:pPr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         </w:t>
      </w:r>
      <w:r w:rsidRPr="00E16741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aine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E16741">
        <w:rPr>
          <w:rFonts w:asciiTheme="minorHAnsi" w:eastAsia="Arial" w:hAnsiTheme="minorHAnsi" w:cstheme="minorHAnsi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ail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16741">
        <w:rPr>
          <w:rFonts w:asciiTheme="minorHAnsi" w:eastAsia="Arial" w:hAnsiTheme="minorHAnsi" w:cstheme="minorHAnsi"/>
          <w:sz w:val="22"/>
          <w:szCs w:val="22"/>
        </w:rPr>
        <w:t>ts</w:t>
      </w:r>
    </w:p>
    <w:p w14:paraId="2A0037F5" w14:textId="77777777" w:rsidR="0059699D" w:rsidRPr="00E16741" w:rsidRDefault="004B1A0D">
      <w:pPr>
        <w:tabs>
          <w:tab w:val="left" w:pos="2280"/>
        </w:tabs>
        <w:ind w:left="2297" w:right="827" w:hanging="5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ts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ty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cho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diso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udi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tr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diso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holo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</w:p>
    <w:p w14:paraId="656F894B" w14:textId="77777777" w:rsidR="0059699D" w:rsidRPr="00E16741" w:rsidRDefault="0059699D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02F2F38B" w14:textId="77777777" w:rsidR="0059699D" w:rsidRPr="00E16741" w:rsidRDefault="004B1A0D">
      <w:pPr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so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ni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ty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h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>x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p</w:t>
      </w:r>
      <w:r w:rsidRPr="00E16741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,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</w:t>
      </w:r>
      <w:r w:rsidRPr="00E1674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mbe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Ja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ry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E16741">
        <w:rPr>
          <w:rFonts w:asciiTheme="minorHAnsi" w:eastAsia="Arial" w:hAnsiTheme="minorHAnsi" w:cstheme="minorHAnsi"/>
          <w:sz w:val="22"/>
          <w:szCs w:val="22"/>
        </w:rPr>
        <w:t>2</w:t>
      </w:r>
    </w:p>
    <w:p w14:paraId="3D75C12F" w14:textId="77777777" w:rsidR="0059699D" w:rsidRPr="00E16741" w:rsidRDefault="004B1A0D">
      <w:pPr>
        <w:spacing w:line="200" w:lineRule="exact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ni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 xml:space="preserve">,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son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</w:p>
    <w:p w14:paraId="69810FED" w14:textId="77777777" w:rsidR="0059699D" w:rsidRPr="00E16741" w:rsidRDefault="004B1A0D">
      <w:pPr>
        <w:tabs>
          <w:tab w:val="left" w:pos="2280"/>
        </w:tabs>
        <w:spacing w:before="20" w:line="200" w:lineRule="exact"/>
        <w:ind w:left="2297" w:right="88" w:hanging="577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z w:val="22"/>
          <w:szCs w:val="22"/>
        </w:rPr>
        <w:t>Pr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ese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E16741">
        <w:rPr>
          <w:rFonts w:asciiTheme="minorHAnsi" w:eastAsia="Arial" w:hAnsiTheme="minorHAnsi" w:cstheme="minorHAnsi"/>
          <w:sz w:val="22"/>
          <w:szCs w:val="22"/>
        </w:rPr>
        <w:t>ts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edb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k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mpa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Dr.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Jus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im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</w:p>
    <w:p w14:paraId="174CDE80" w14:textId="77777777" w:rsidR="0059699D" w:rsidRPr="00E16741" w:rsidRDefault="0059699D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7B00A173" w14:textId="77777777" w:rsidR="0059699D" w:rsidRPr="00E16741" w:rsidRDefault="004B1A0D">
      <w:pPr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Cl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ca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pe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z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Pr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og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ra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i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y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ch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log</w:t>
      </w:r>
      <w:r w:rsidRPr="00E16741">
        <w:rPr>
          <w:rFonts w:asciiTheme="minorHAnsi" w:eastAsia="Arial" w:hAnsiTheme="minorHAnsi" w:cstheme="minorHAnsi"/>
          <w:spacing w:val="4"/>
          <w:sz w:val="22"/>
          <w:szCs w:val="22"/>
          <w:u w:val="single" w:color="000000"/>
        </w:rPr>
        <w:t>y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,                       </w:t>
      </w:r>
      <w:r w:rsidRPr="00E16741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011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2012</w:t>
      </w:r>
    </w:p>
    <w:p w14:paraId="623EA785" w14:textId="77777777" w:rsidR="0059699D" w:rsidRPr="00E16741" w:rsidRDefault="004B1A0D">
      <w:pPr>
        <w:spacing w:line="200" w:lineRule="exact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ni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son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</w:p>
    <w:p w14:paraId="18AD8524" w14:textId="77777777" w:rsidR="0059699D" w:rsidRPr="00E16741" w:rsidRDefault="004B1A0D">
      <w:pPr>
        <w:spacing w:before="2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 </w:t>
      </w:r>
      <w:r w:rsidRPr="00E16741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aine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diag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unde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Dr.</w:t>
      </w:r>
    </w:p>
    <w:p w14:paraId="53D9782A" w14:textId="77777777" w:rsidR="0059699D" w:rsidRPr="00E16741" w:rsidRDefault="004B1A0D">
      <w:pPr>
        <w:spacing w:line="200" w:lineRule="exact"/>
        <w:ind w:left="2297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z w:val="22"/>
          <w:szCs w:val="22"/>
        </w:rPr>
        <w:lastRenderedPageBreak/>
        <w:t>B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Br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.D.</w:t>
      </w:r>
    </w:p>
    <w:p w14:paraId="58E3C50A" w14:textId="77777777" w:rsidR="0059699D" w:rsidRPr="00E16741" w:rsidRDefault="0059699D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350AEC0C" w14:textId="77777777" w:rsidR="0059699D" w:rsidRPr="00E16741" w:rsidRDefault="004B1A0D">
      <w:pPr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sea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,                                                                 </w:t>
      </w:r>
      <w:r w:rsidRPr="00E16741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010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201</w:t>
      </w:r>
      <w:r w:rsidRPr="00E16741">
        <w:rPr>
          <w:rFonts w:asciiTheme="minorHAnsi" w:eastAsia="Arial" w:hAnsiTheme="minorHAnsi" w:cstheme="minorHAnsi"/>
          <w:sz w:val="22"/>
          <w:szCs w:val="22"/>
        </w:rPr>
        <w:t>2</w:t>
      </w:r>
    </w:p>
    <w:p w14:paraId="7F0E52E9" w14:textId="77777777" w:rsidR="0059699D" w:rsidRPr="00E16741" w:rsidRDefault="004B1A0D">
      <w:pPr>
        <w:spacing w:line="200" w:lineRule="exact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i/>
          <w:sz w:val="22"/>
          <w:szCs w:val="22"/>
        </w:rPr>
        <w:t>De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rt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ho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og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-3"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hav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La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son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</w:p>
    <w:p w14:paraId="638FAA94" w14:textId="77777777" w:rsidR="0059699D" w:rsidRPr="00E16741" w:rsidRDefault="004B1A0D">
      <w:pPr>
        <w:tabs>
          <w:tab w:val="left" w:pos="2280"/>
        </w:tabs>
        <w:spacing w:before="2" w:line="242" w:lineRule="auto"/>
        <w:ind w:left="2297" w:right="525" w:hanging="577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z w:val="22"/>
          <w:szCs w:val="22"/>
        </w:rPr>
        <w:t>Co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ndu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adua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abou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ag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a</w:t>
      </w:r>
    </w:p>
    <w:p w14:paraId="198FEC60" w14:textId="77777777" w:rsidR="0059699D" w:rsidRPr="00E16741" w:rsidRDefault="0059699D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416BD4F9" w14:textId="77777777" w:rsidR="0059699D" w:rsidRPr="00E16741" w:rsidRDefault="004B1A0D">
      <w:pPr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Co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uns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li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Gro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u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p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Le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de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r,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</w:t>
      </w:r>
      <w:r w:rsidRPr="00E16741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ug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011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E16741">
        <w:rPr>
          <w:rFonts w:asciiTheme="minorHAnsi" w:eastAsia="Arial" w:hAnsiTheme="minorHAnsi" w:cstheme="minorHAnsi"/>
          <w:sz w:val="22"/>
          <w:szCs w:val="22"/>
        </w:rPr>
        <w:t>2</w:t>
      </w:r>
    </w:p>
    <w:p w14:paraId="60D633D7" w14:textId="77777777" w:rsidR="0059699D" w:rsidRPr="00E16741" w:rsidRDefault="004B1A0D">
      <w:pPr>
        <w:spacing w:line="200" w:lineRule="exact"/>
        <w:ind w:left="17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i/>
          <w:sz w:val="22"/>
          <w:szCs w:val="22"/>
        </w:rPr>
        <w:t>St.</w:t>
      </w:r>
      <w:r w:rsidRPr="00E16741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Fr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is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oo</w:t>
      </w:r>
      <w:r w:rsidRPr="00E16741">
        <w:rPr>
          <w:rFonts w:asciiTheme="minorHAnsi" w:eastAsia="Arial" w:hAnsiTheme="minorHAnsi" w:cstheme="minorHAnsi"/>
          <w:i/>
          <w:spacing w:val="3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</w:p>
    <w:p w14:paraId="148FA1B7" w14:textId="77777777" w:rsidR="0059699D" w:rsidRPr="00E16741" w:rsidRDefault="004B1A0D">
      <w:pPr>
        <w:tabs>
          <w:tab w:val="left" w:pos="2280"/>
        </w:tabs>
        <w:spacing w:before="2"/>
        <w:ind w:left="2297" w:right="154" w:hanging="577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the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z w:val="22"/>
          <w:szCs w:val="22"/>
        </w:rPr>
        <w:t>r 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E16741">
        <w:rPr>
          <w:rFonts w:asciiTheme="minorHAnsi" w:eastAsia="Arial" w:hAnsiTheme="minorHAnsi" w:cstheme="minorHAnsi"/>
          <w:sz w:val="22"/>
          <w:szCs w:val="22"/>
        </w:rPr>
        <w:t>k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E16741">
        <w:rPr>
          <w:rFonts w:asciiTheme="minorHAnsi" w:eastAsia="Arial" w:hAnsiTheme="minorHAnsi" w:cstheme="minorHAnsi"/>
          <w:position w:val="6"/>
          <w:sz w:val="22"/>
          <w:szCs w:val="22"/>
        </w:rPr>
        <w:t>th</w:t>
      </w:r>
      <w:r w:rsidRPr="00E16741">
        <w:rPr>
          <w:rFonts w:asciiTheme="minorHAnsi" w:eastAsia="Arial" w:hAnsiTheme="minorHAnsi" w:cstheme="minorHAnsi"/>
          <w:spacing w:val="17"/>
          <w:position w:val="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16741">
        <w:rPr>
          <w:rFonts w:asciiTheme="minorHAnsi" w:eastAsia="Arial" w:hAnsiTheme="minorHAnsi" w:cstheme="minorHAnsi"/>
          <w:sz w:val="22"/>
          <w:szCs w:val="22"/>
        </w:rPr>
        <w:t>ts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elo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ki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</w:p>
    <w:p w14:paraId="653B9E74" w14:textId="77777777" w:rsidR="0059699D" w:rsidRPr="00E16741" w:rsidRDefault="004B1A0D">
      <w:pPr>
        <w:tabs>
          <w:tab w:val="left" w:pos="2280"/>
        </w:tabs>
        <w:spacing w:before="14" w:line="200" w:lineRule="exact"/>
        <w:ind w:left="2297" w:right="376" w:hanging="577"/>
        <w:rPr>
          <w:rFonts w:asciiTheme="minorHAnsi" w:eastAsia="Arial" w:hAnsiTheme="minorHAnsi" w:cstheme="minorHAnsi"/>
          <w:sz w:val="22"/>
          <w:szCs w:val="22"/>
        </w:rPr>
        <w:sectPr w:rsidR="0059699D" w:rsidRPr="00E16741">
          <w:pgSz w:w="12240" w:h="15840"/>
          <w:pgMar w:top="1420" w:right="1700" w:bottom="280" w:left="1520" w:header="720" w:footer="720" w:gutter="0"/>
          <w:cols w:space="720"/>
        </w:sect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upe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</w:p>
    <w:p w14:paraId="3B3AB217" w14:textId="77777777" w:rsidR="0059699D" w:rsidRPr="00E16741" w:rsidRDefault="004B1A0D">
      <w:pPr>
        <w:spacing w:before="79"/>
        <w:ind w:left="3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z w:val="22"/>
          <w:szCs w:val="22"/>
        </w:rPr>
        <w:lastRenderedPageBreak/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ig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s,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2</w:t>
      </w:r>
    </w:p>
    <w:p w14:paraId="55CEF00D" w14:textId="77777777" w:rsidR="0059699D" w:rsidRPr="00E16741" w:rsidRDefault="004B1A0D">
      <w:pPr>
        <w:spacing w:line="200" w:lineRule="exact"/>
        <w:ind w:left="32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410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9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E16741">
        <w:rPr>
          <w:rFonts w:asciiTheme="minorHAnsi" w:eastAsia="Arial" w:hAnsiTheme="minorHAnsi" w:cstheme="minorHAnsi"/>
          <w:sz w:val="22"/>
          <w:szCs w:val="22"/>
        </w:rPr>
        <w:t>7</w:t>
      </w:r>
    </w:p>
    <w:p w14:paraId="7EDBF870" w14:textId="77777777" w:rsidR="0059699D" w:rsidRPr="00E16741" w:rsidRDefault="0059699D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7D6D919" w14:textId="77777777" w:rsidR="0059699D" w:rsidRPr="00E16741" w:rsidRDefault="005969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536A06" w14:textId="77777777" w:rsidR="0059699D" w:rsidRPr="00E16741" w:rsidRDefault="0059699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174F21" w14:textId="77777777" w:rsidR="0059699D" w:rsidRPr="00E16741" w:rsidRDefault="004B1A0D">
      <w:pPr>
        <w:ind w:left="176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hAnsiTheme="minorHAnsi" w:cstheme="minorHAnsi"/>
          <w:sz w:val="22"/>
          <w:szCs w:val="22"/>
        </w:rPr>
        <w:pict w14:anchorId="1A7E19AD">
          <v:group id="_x0000_s1026" style="position:absolute;left:0;text-align:left;margin-left:161.65pt;margin-top:9.35pt;width:164.9pt;height:.7pt;z-index:-251658240;mso-position-horizontal-relative:page" coordorigin="3233,187" coordsize="3298,14">
            <v:shape id="_x0000_s1028" style="position:absolute;left:3240;top:194;width:634;height:0" coordorigin="3240,194" coordsize="634,0" path="m3240,194r634,e" filled="f" strokeweight=".7pt">
              <v:path arrowok="t"/>
            </v:shape>
            <v:shape id="_x0000_s1027" style="position:absolute;left:3875;top:194;width:2650;height:0" coordorigin="3875,194" coordsize="2650,0" path="m3875,194r2650,e" filled="f" strokeweight=".7pt">
              <v:path arrowok="t"/>
            </v:shape>
            <w10:wrap anchorx="page"/>
          </v:group>
        </w:pict>
      </w:r>
      <w:r w:rsidRPr="00E16741">
        <w:rPr>
          <w:rFonts w:asciiTheme="minorHAnsi" w:eastAsia="Arial" w:hAnsiTheme="minorHAnsi" w:cstheme="minorHAnsi"/>
          <w:sz w:val="22"/>
          <w:szCs w:val="22"/>
        </w:rPr>
        <w:t>Cl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,                           </w:t>
      </w:r>
      <w:r w:rsidRPr="00E16741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08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2011</w:t>
      </w:r>
    </w:p>
    <w:p w14:paraId="104394DC" w14:textId="77777777" w:rsidR="0059699D" w:rsidRPr="00E16741" w:rsidRDefault="004B1A0D">
      <w:pPr>
        <w:spacing w:line="200" w:lineRule="exact"/>
        <w:ind w:left="176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esa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k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eu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ol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ia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z w:val="22"/>
          <w:szCs w:val="22"/>
        </w:rPr>
        <w:t>Pr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Fr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</w:p>
    <w:p w14:paraId="0BB276AB" w14:textId="77777777" w:rsidR="0059699D" w:rsidRPr="00E16741" w:rsidRDefault="004B1A0D">
      <w:pPr>
        <w:tabs>
          <w:tab w:val="left" w:pos="2320"/>
        </w:tabs>
        <w:spacing w:before="20" w:line="200" w:lineRule="exact"/>
        <w:ind w:left="2337" w:right="449" w:hanging="577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beh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ues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ion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ai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sco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sh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ts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ts</w:t>
      </w:r>
    </w:p>
    <w:p w14:paraId="587F412E" w14:textId="77777777" w:rsidR="0059699D" w:rsidRPr="00E16741" w:rsidRDefault="004B1A0D">
      <w:pPr>
        <w:spacing w:line="200" w:lineRule="exact"/>
        <w:ind w:left="176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 </w:t>
      </w:r>
      <w:r w:rsidRPr="00E16741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dmi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qu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ion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ai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Dr.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Harry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K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idi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.D.</w:t>
      </w:r>
    </w:p>
    <w:p w14:paraId="24F4715B" w14:textId="77777777" w:rsidR="0059699D" w:rsidRPr="00E16741" w:rsidRDefault="004B1A0D">
      <w:pPr>
        <w:tabs>
          <w:tab w:val="left" w:pos="2320"/>
        </w:tabs>
        <w:spacing w:before="18" w:line="200" w:lineRule="exact"/>
        <w:ind w:left="2337" w:right="218" w:hanging="577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r Dr.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E16741">
        <w:rPr>
          <w:rFonts w:asciiTheme="minorHAnsi" w:eastAsia="Arial" w:hAnsiTheme="minorHAnsi" w:cstheme="minorHAnsi"/>
          <w:sz w:val="22"/>
          <w:szCs w:val="22"/>
        </w:rPr>
        <w:t>ra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mal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.D</w:t>
      </w:r>
      <w:r w:rsidRPr="00E16741">
        <w:rPr>
          <w:rFonts w:asciiTheme="minorHAnsi" w:eastAsia="Arial" w:hAnsiTheme="minorHAnsi" w:cstheme="minorHAnsi"/>
          <w:spacing w:val="4"/>
          <w:sz w:val="22"/>
          <w:szCs w:val="22"/>
        </w:rPr>
        <w:t>.</w:t>
      </w:r>
      <w:r w:rsidRPr="00E16741">
        <w:rPr>
          <w:rFonts w:asciiTheme="minorHAnsi" w:eastAsia="Arial" w:hAnsiTheme="minorHAnsi" w:cstheme="minorHAnsi"/>
          <w:sz w:val="22"/>
          <w:szCs w:val="22"/>
        </w:rPr>
        <w:t>, to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E16741">
        <w:rPr>
          <w:rFonts w:asciiTheme="minorHAnsi" w:eastAsia="Arial" w:hAnsiTheme="minorHAnsi" w:cstheme="minorHAnsi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nal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holo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</w:p>
    <w:p w14:paraId="50AD7C43" w14:textId="77777777" w:rsidR="0059699D" w:rsidRPr="00E16741" w:rsidRDefault="0059699D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2A84E5C4" w14:textId="77777777" w:rsidR="0059699D" w:rsidRPr="00E16741" w:rsidRDefault="004B1A0D">
      <w:pPr>
        <w:ind w:left="176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Co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uns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li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,                                                                      </w:t>
      </w:r>
      <w:r w:rsidRPr="00E16741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Oc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obe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2010</w:t>
      </w:r>
    </w:p>
    <w:p w14:paraId="476F585C" w14:textId="77777777" w:rsidR="0059699D" w:rsidRPr="00E16741" w:rsidRDefault="004B1A0D">
      <w:pPr>
        <w:spacing w:line="200" w:lineRule="exact"/>
        <w:ind w:left="176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 xml:space="preserve">w </w:t>
      </w:r>
      <w:r w:rsidRPr="00E16741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ou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se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ck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</w:p>
    <w:p w14:paraId="159D9831" w14:textId="77777777" w:rsidR="0059699D" w:rsidRPr="00E16741" w:rsidRDefault="004B1A0D">
      <w:pPr>
        <w:tabs>
          <w:tab w:val="left" w:pos="2320"/>
        </w:tabs>
        <w:spacing w:before="18" w:line="200" w:lineRule="exact"/>
        <w:ind w:left="2337" w:right="226" w:hanging="577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“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pla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sio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 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</w:p>
    <w:p w14:paraId="59E45050" w14:textId="77777777" w:rsidR="0059699D" w:rsidRPr="00E16741" w:rsidRDefault="004B1A0D">
      <w:pPr>
        <w:spacing w:line="200" w:lineRule="exact"/>
        <w:ind w:left="176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 </w:t>
      </w:r>
      <w:r w:rsidRPr="00E16741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Re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cei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ali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peu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qu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</w:p>
    <w:p w14:paraId="26E9F5F7" w14:textId="77777777" w:rsidR="0059699D" w:rsidRPr="00E16741" w:rsidRDefault="0059699D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788DC398" w14:textId="77777777" w:rsidR="0059699D" w:rsidRPr="00E16741" w:rsidRDefault="004B1A0D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b/>
          <w:sz w:val="22"/>
          <w:szCs w:val="22"/>
        </w:rPr>
        <w:t>SC</w:t>
      </w:r>
      <w:r w:rsidRPr="00E16741">
        <w:rPr>
          <w:rFonts w:asciiTheme="minorHAnsi" w:eastAsia="Arial" w:hAnsiTheme="minorHAnsi" w:cstheme="minorHAnsi"/>
          <w:b/>
          <w:spacing w:val="-1"/>
          <w:sz w:val="22"/>
          <w:szCs w:val="22"/>
        </w:rPr>
        <w:t>HOO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71958744" w14:textId="77777777" w:rsidR="0059699D" w:rsidRPr="00E16741" w:rsidRDefault="004B1A0D">
      <w:pPr>
        <w:spacing w:line="200" w:lineRule="exact"/>
        <w:ind w:right="184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b/>
          <w:sz w:val="22"/>
          <w:szCs w:val="22"/>
        </w:rPr>
        <w:t>INV</w:t>
      </w:r>
      <w:r w:rsidRPr="00E1674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>LVE</w:t>
      </w:r>
      <w:r w:rsidRPr="00E1674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b/>
          <w:sz w:val="22"/>
          <w:szCs w:val="22"/>
        </w:rPr>
        <w:t xml:space="preserve">ENT    </w:t>
      </w:r>
      <w:r w:rsidRPr="00E16741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0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5"/>
          <w:sz w:val="22"/>
          <w:szCs w:val="22"/>
          <w:u w:val="single" w:color="000000"/>
        </w:rPr>
        <w:t>W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ri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g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Ce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r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u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r,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Un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ive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 xml:space="preserve">                                  </w:t>
      </w:r>
      <w:r w:rsidRPr="00E16741">
        <w:rPr>
          <w:rFonts w:asciiTheme="minorHAnsi" w:eastAsia="Arial" w:hAnsiTheme="minorHAnsi" w:cstheme="minorHAnsi"/>
          <w:i/>
          <w:spacing w:val="39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mbe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2013</w:t>
      </w:r>
    </w:p>
    <w:p w14:paraId="10732F05" w14:textId="77777777" w:rsidR="0059699D" w:rsidRPr="00E16741" w:rsidRDefault="004B1A0D">
      <w:pPr>
        <w:spacing w:before="5"/>
        <w:ind w:left="176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       </w:t>
      </w:r>
      <w:r w:rsidRPr="00E16741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elpe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den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z w:val="22"/>
          <w:szCs w:val="22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gani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r 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E16741">
        <w:rPr>
          <w:rFonts w:asciiTheme="minorHAnsi" w:eastAsia="Arial" w:hAnsiTheme="minorHAnsi" w:cstheme="minorHAnsi"/>
          <w:sz w:val="22"/>
          <w:szCs w:val="22"/>
        </w:rPr>
        <w:t>ty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</w:p>
    <w:p w14:paraId="2DDF9B46" w14:textId="77777777" w:rsidR="0059699D" w:rsidRPr="00E16741" w:rsidRDefault="0059699D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765498B4" w14:textId="77777777" w:rsidR="0059699D" w:rsidRPr="00E16741" w:rsidRDefault="004B1A0D">
      <w:pPr>
        <w:ind w:left="176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si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l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l</w:t>
      </w:r>
      <w:r w:rsidRPr="00E16741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Co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mu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ty 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pacing w:val="8"/>
          <w:sz w:val="22"/>
          <w:szCs w:val="22"/>
          <w:u w:val="single" w:color="000000"/>
        </w:rPr>
        <w:t>W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or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ke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r,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ive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 xml:space="preserve">y      </w:t>
      </w:r>
      <w:r w:rsidRPr="00E16741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ug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2011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2012</w:t>
      </w:r>
    </w:p>
    <w:p w14:paraId="26732E26" w14:textId="77777777" w:rsidR="0059699D" w:rsidRPr="00E16741" w:rsidRDefault="004B1A0D">
      <w:pPr>
        <w:spacing w:before="2"/>
        <w:ind w:left="176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         </w:t>
      </w:r>
      <w:r w:rsidRPr="00E16741">
        <w:rPr>
          <w:rFonts w:asciiTheme="minorHAnsi" w:eastAsia="Segoe MDL2 Assets" w:hAnsiTheme="minorHAnsi" w:cstheme="minorHAnsi"/>
          <w:spacing w:val="19"/>
          <w:w w:val="46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ipa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ge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min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</w:p>
    <w:p w14:paraId="2BBE2BEB" w14:textId="77777777" w:rsidR="0059699D" w:rsidRPr="00E16741" w:rsidRDefault="004B1A0D">
      <w:pPr>
        <w:tabs>
          <w:tab w:val="left" w:pos="2320"/>
        </w:tabs>
        <w:ind w:left="2337" w:right="548" w:hanging="577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l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d 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egi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gu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</w:p>
    <w:p w14:paraId="39A78E1E" w14:textId="77777777" w:rsidR="0059699D" w:rsidRPr="00E16741" w:rsidRDefault="0059699D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6C03F421" w14:textId="77777777" w:rsidR="0059699D" w:rsidRPr="00E16741" w:rsidRDefault="004B1A0D">
      <w:pPr>
        <w:ind w:left="1760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ien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io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Lea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r</w:t>
      </w:r>
      <w:r w:rsidRPr="00E16741">
        <w:rPr>
          <w:rFonts w:asciiTheme="minorHAnsi" w:eastAsia="Arial" w:hAnsiTheme="minorHAnsi" w:cstheme="minorHAnsi"/>
          <w:sz w:val="22"/>
          <w:szCs w:val="22"/>
          <w:u w:val="single" w:color="000000"/>
        </w:rPr>
        <w:t>,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nive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si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w S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ude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Pr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og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ra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an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vi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6EB99105" w14:textId="77777777" w:rsidR="0059699D" w:rsidRPr="00E16741" w:rsidRDefault="004B1A0D">
      <w:pPr>
        <w:spacing w:before="2"/>
        <w:ind w:right="15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E16741">
        <w:rPr>
          <w:rFonts w:asciiTheme="minorHAnsi" w:eastAsia="Arial" w:hAnsiTheme="minorHAnsi" w:cstheme="minorHAnsi"/>
          <w:sz w:val="22"/>
          <w:szCs w:val="22"/>
        </w:rPr>
        <w:t>-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2011</w:t>
      </w:r>
    </w:p>
    <w:p w14:paraId="5FFD508B" w14:textId="77777777" w:rsidR="0059699D" w:rsidRPr="00E16741" w:rsidRDefault="004B1A0D">
      <w:pPr>
        <w:tabs>
          <w:tab w:val="left" w:pos="2320"/>
        </w:tabs>
        <w:spacing w:before="18" w:line="200" w:lineRule="exact"/>
        <w:ind w:left="2337" w:right="545" w:hanging="577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tr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son’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g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E16741">
        <w:rPr>
          <w:rFonts w:asciiTheme="minorHAnsi" w:eastAsia="Arial" w:hAnsiTheme="minorHAnsi" w:cstheme="minorHAnsi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a 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esou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gh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ei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ien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16741">
        <w:rPr>
          <w:rFonts w:asciiTheme="minorHAnsi" w:eastAsia="Arial" w:hAnsiTheme="minorHAnsi" w:cstheme="minorHAnsi"/>
          <w:sz w:val="22"/>
          <w:szCs w:val="22"/>
        </w:rPr>
        <w:t>ty</w:t>
      </w:r>
    </w:p>
    <w:p w14:paraId="1407DBB6" w14:textId="77777777" w:rsidR="0059699D" w:rsidRPr="00E16741" w:rsidRDefault="004B1A0D">
      <w:pPr>
        <w:tabs>
          <w:tab w:val="left" w:pos="2320"/>
        </w:tabs>
        <w:spacing w:before="11" w:line="200" w:lineRule="exact"/>
        <w:ind w:left="2337" w:right="507" w:hanging="577"/>
        <w:rPr>
          <w:rFonts w:asciiTheme="minorHAnsi" w:eastAsia="Arial" w:hAnsiTheme="minorHAnsi" w:cstheme="minorHAnsi"/>
          <w:sz w:val="22"/>
          <w:szCs w:val="22"/>
        </w:rPr>
      </w:pPr>
      <w:r w:rsidRPr="00E1674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16741">
        <w:rPr>
          <w:rFonts w:asciiTheme="minorHAnsi" w:eastAsia="Segoe MDL2 Assets" w:hAnsiTheme="minorHAnsi" w:cstheme="minorHAnsi"/>
          <w:sz w:val="22"/>
          <w:szCs w:val="22"/>
        </w:rPr>
        <w:tab/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aine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E16741">
        <w:rPr>
          <w:rFonts w:asciiTheme="minorHAnsi" w:eastAsia="Arial" w:hAnsiTheme="minorHAnsi" w:cstheme="minorHAnsi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E16741">
        <w:rPr>
          <w:rFonts w:asciiTheme="minorHAnsi" w:eastAsia="Arial" w:hAnsiTheme="minorHAnsi" w:cstheme="minorHAnsi"/>
          <w:sz w:val="22"/>
          <w:szCs w:val="22"/>
        </w:rPr>
        <w:t>r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dem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c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sup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6741">
        <w:rPr>
          <w:rFonts w:asciiTheme="minorHAnsi" w:eastAsia="Arial" w:hAnsiTheme="minorHAnsi" w:cstheme="minorHAnsi"/>
          <w:sz w:val="22"/>
          <w:szCs w:val="22"/>
        </w:rPr>
        <w:t>rt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z w:val="22"/>
          <w:szCs w:val="22"/>
        </w:rPr>
        <w:t>d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>e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E16741">
        <w:rPr>
          <w:rFonts w:asciiTheme="minorHAnsi" w:eastAsia="Arial" w:hAnsiTheme="minorHAnsi" w:cstheme="minorHAnsi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den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E16741">
        <w:rPr>
          <w:rFonts w:asciiTheme="minorHAnsi" w:eastAsia="Arial" w:hAnsiTheme="minorHAnsi" w:cstheme="minorHAnsi"/>
          <w:sz w:val="22"/>
          <w:szCs w:val="22"/>
        </w:rPr>
        <w:t>s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th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E1674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E1674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mu</w:t>
      </w:r>
      <w:r w:rsidRPr="00E16741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E1674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6741">
        <w:rPr>
          <w:rFonts w:asciiTheme="minorHAnsi" w:eastAsia="Arial" w:hAnsiTheme="minorHAnsi" w:cstheme="minorHAnsi"/>
          <w:sz w:val="22"/>
          <w:szCs w:val="22"/>
        </w:rPr>
        <w:t>ty</w:t>
      </w:r>
    </w:p>
    <w:p w14:paraId="0C848839" w14:textId="77777777" w:rsidR="0059699D" w:rsidRPr="00E16741" w:rsidRDefault="0059699D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5"/>
        <w:gridCol w:w="5223"/>
        <w:gridCol w:w="2256"/>
      </w:tblGrid>
      <w:tr w:rsidR="0059699D" w:rsidRPr="00E16741" w14:paraId="2958C5F3" w14:textId="77777777">
        <w:trPr>
          <w:trHeight w:hRule="exact" w:val="293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36AA189" w14:textId="77777777" w:rsidR="0059699D" w:rsidRPr="00E16741" w:rsidRDefault="004B1A0D">
            <w:pPr>
              <w:spacing w:before="7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V</w:t>
            </w:r>
            <w:r w:rsidRPr="00E1674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LUNTEER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14:paraId="3CC3F2C4" w14:textId="77777777" w:rsidR="0059699D" w:rsidRPr="00E16741" w:rsidRDefault="004B1A0D">
            <w:pPr>
              <w:spacing w:before="77"/>
              <w:ind w:left="2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>B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  <w:u w:val="single" w:color="000000"/>
              </w:rPr>
              <w:t>loo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>d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>D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  <w:u w:val="single" w:color="000000"/>
              </w:rPr>
              <w:t>o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  <w:u w:val="single" w:color="000000"/>
              </w:rPr>
              <w:t>no</w:t>
            </w:r>
            <w:r w:rsidRPr="00E16741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>r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E16741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d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os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bl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4445158E" w14:textId="77777777" w:rsidR="0059699D" w:rsidRPr="00E16741" w:rsidRDefault="004B1A0D">
            <w:pPr>
              <w:spacing w:before="77"/>
              <w:ind w:left="134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08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</w:tr>
      <w:tr w:rsidR="0059699D" w:rsidRPr="00E16741" w14:paraId="0BAC6F08" w14:textId="77777777">
        <w:trPr>
          <w:trHeight w:hRule="exact" w:val="311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4DAEBB31" w14:textId="77777777" w:rsidR="0059699D" w:rsidRPr="00E16741" w:rsidRDefault="004B1A0D">
            <w:pPr>
              <w:spacing w:line="18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WO</w:t>
            </w:r>
            <w:r w:rsidRPr="00E1674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14:paraId="43501E51" w14:textId="77777777" w:rsidR="0059699D" w:rsidRPr="00E16741" w:rsidRDefault="004B1A0D">
            <w:pPr>
              <w:spacing w:line="180" w:lineRule="exact"/>
              <w:ind w:left="2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-3"/>
                <w:sz w:val="22"/>
                <w:szCs w:val="22"/>
                <w:u w:val="single" w:color="000000"/>
              </w:rPr>
              <w:t>Y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  <w:u w:val="single" w:color="000000"/>
              </w:rPr>
              <w:t>ou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  <w:u w:val="single" w:color="000000"/>
              </w:rPr>
              <w:t>th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Lea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  <w:u w:val="single" w:color="000000"/>
              </w:rPr>
              <w:t>d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  <w:u w:val="single" w:color="000000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2"/>
                <w:sz w:val="22"/>
                <w:szCs w:val="22"/>
                <w:u w:val="single" w:color="000000"/>
              </w:rPr>
              <w:t>r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p</w:t>
            </w:r>
            <w:r w:rsidRPr="00E16741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p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al</w:t>
            </w:r>
            <w:r w:rsidRPr="00E16741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ch</w:t>
            </w:r>
            <w:r w:rsidRPr="00E16741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vi</w:t>
            </w:r>
            <w:r w:rsidRPr="00E16741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Pr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j</w:t>
            </w:r>
            <w:r w:rsidRPr="00E1674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ec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E16741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(ASP)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73A7E942" w14:textId="77777777" w:rsidR="0059699D" w:rsidRPr="00E16741" w:rsidRDefault="004B1A0D">
            <w:pPr>
              <w:spacing w:line="180" w:lineRule="exact"/>
              <w:ind w:left="134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06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</w:p>
        </w:tc>
      </w:tr>
      <w:tr w:rsidR="0059699D" w:rsidRPr="00E16741" w14:paraId="132929FC" w14:textId="77777777">
        <w:trPr>
          <w:trHeight w:hRule="exact" w:val="937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12C48AA" w14:textId="77777777" w:rsidR="0059699D" w:rsidRPr="00E16741" w:rsidRDefault="004B1A0D">
            <w:pPr>
              <w:spacing w:before="99" w:line="200" w:lineRule="exact"/>
              <w:ind w:left="40" w:right="49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E1674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RS, </w:t>
            </w:r>
            <w:r w:rsidRPr="00E1674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E16741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E16741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14:paraId="4AEC9BE4" w14:textId="77777777" w:rsidR="0059699D" w:rsidRPr="00E16741" w:rsidRDefault="004B1A0D">
            <w:pPr>
              <w:spacing w:before="95"/>
              <w:ind w:left="255" w:right="18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ll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ola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hi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p </w:t>
            </w:r>
            <w:r w:rsidRPr="00E1674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lan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cho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p De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’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L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722556A9" w14:textId="77777777" w:rsidR="0059699D" w:rsidRPr="00E16741" w:rsidRDefault="004B1A0D">
            <w:pPr>
              <w:ind w:left="2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Na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tio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ll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Il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sio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rd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1D7A939F" w14:textId="77777777" w:rsidR="0059699D" w:rsidRPr="00E16741" w:rsidRDefault="004B1A0D">
            <w:pPr>
              <w:spacing w:before="95"/>
              <w:ind w:right="49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010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-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027E08EA" w14:textId="77777777" w:rsidR="0059699D" w:rsidRPr="00E16741" w:rsidRDefault="004B1A0D">
            <w:pPr>
              <w:spacing w:line="200" w:lineRule="exact"/>
              <w:ind w:right="5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010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-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3828BDCB" w14:textId="77777777" w:rsidR="0059699D" w:rsidRPr="00E16741" w:rsidRDefault="004B1A0D">
            <w:pPr>
              <w:spacing w:before="4"/>
              <w:ind w:right="6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al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1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-S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2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  <w:p w14:paraId="0E05E4DA" w14:textId="77777777" w:rsidR="0059699D" w:rsidRPr="00E16741" w:rsidRDefault="004B1A0D">
            <w:pPr>
              <w:spacing w:before="2"/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</w:tr>
      <w:tr w:rsidR="0059699D" w:rsidRPr="00E16741" w14:paraId="2568A20D" w14:textId="77777777">
        <w:trPr>
          <w:trHeight w:hRule="exact" w:val="706"/>
        </w:trPr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D3C5129" w14:textId="77777777" w:rsidR="0059699D" w:rsidRPr="00E16741" w:rsidRDefault="0059699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14:paraId="7E02569A" w14:textId="77777777" w:rsidR="0059699D" w:rsidRPr="00E16741" w:rsidRDefault="004B1A0D">
            <w:pPr>
              <w:spacing w:line="180" w:lineRule="exact"/>
              <w:ind w:left="2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di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nde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dua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tu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d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3AC14170" w14:textId="77777777" w:rsidR="0059699D" w:rsidRPr="00E16741" w:rsidRDefault="004B1A0D">
            <w:pPr>
              <w:spacing w:line="200" w:lineRule="exact"/>
              <w:ind w:left="2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im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E1674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  <w:p w14:paraId="22F84A51" w14:textId="77777777" w:rsidR="0059699D" w:rsidRPr="00E16741" w:rsidRDefault="004B1A0D">
            <w:pPr>
              <w:spacing w:line="200" w:lineRule="exact"/>
              <w:ind w:left="2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rt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Qu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ino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emo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h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ola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hi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ndo</w:t>
            </w:r>
            <w:r w:rsidRPr="00E16741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</w:tcPr>
          <w:p w14:paraId="2A47DD18" w14:textId="77777777" w:rsidR="0059699D" w:rsidRPr="00E16741" w:rsidRDefault="004B1A0D">
            <w:pPr>
              <w:spacing w:line="180" w:lineRule="exact"/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01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  <w:p w14:paraId="21F9A921" w14:textId="77777777" w:rsidR="0059699D" w:rsidRPr="00E16741" w:rsidRDefault="004B1A0D">
            <w:pPr>
              <w:spacing w:line="200" w:lineRule="exact"/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2</w:t>
            </w: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</w:p>
          <w:p w14:paraId="01DA0E70" w14:textId="77777777" w:rsidR="0059699D" w:rsidRPr="00E16741" w:rsidRDefault="004B1A0D">
            <w:pPr>
              <w:spacing w:line="200" w:lineRule="exact"/>
              <w:ind w:right="71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E16741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al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1674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</w:t>
            </w:r>
            <w:r w:rsidRPr="00E16741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E16741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</w:tbl>
    <w:p w14:paraId="3A1D8B84" w14:textId="77777777" w:rsidR="004B1A0D" w:rsidRPr="00E16741" w:rsidRDefault="004B1A0D">
      <w:pPr>
        <w:rPr>
          <w:rFonts w:asciiTheme="minorHAnsi" w:hAnsiTheme="minorHAnsi" w:cstheme="minorHAnsi"/>
          <w:sz w:val="22"/>
          <w:szCs w:val="22"/>
        </w:rPr>
      </w:pPr>
    </w:p>
    <w:sectPr w:rsidR="004B1A0D" w:rsidRPr="00E16741">
      <w:pgSz w:w="12240" w:h="15840"/>
      <w:pgMar w:top="640" w:right="166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D03278"/>
    <w:multiLevelType w:val="multilevel"/>
    <w:tmpl w:val="CAF6E2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99D"/>
    <w:rsid w:val="004B1A0D"/>
    <w:rsid w:val="0059699D"/>
    <w:rsid w:val="00E1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365DFA6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1674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7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az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799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2021-05-08T13:33:00Z</dcterms:created>
  <dcterms:modified xsi:type="dcterms:W3CDTF">2021-05-08T13:37:00Z</dcterms:modified>
</cp:coreProperties>
</file>