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47BAB" w14:textId="77777777" w:rsidR="004E1D1C" w:rsidRDefault="004E1D1C">
      <w:pPr>
        <w:spacing w:before="1"/>
        <w:ind w:left="2483" w:right="2368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Darryl Almond</w:t>
      </w:r>
    </w:p>
    <w:p w14:paraId="42372BC9" w14:textId="1D3FE297" w:rsidR="00980481" w:rsidRPr="004E1D1C" w:rsidRDefault="004E1D1C">
      <w:pPr>
        <w:spacing w:before="1"/>
        <w:ind w:left="2483" w:right="236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sz w:val="22"/>
          <w:szCs w:val="22"/>
        </w:rPr>
        <w:t>90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Av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z w:val="22"/>
          <w:szCs w:val="22"/>
        </w:rPr>
        <w:t>e,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3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w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E1D1C">
        <w:rPr>
          <w:rFonts w:asciiTheme="minorHAnsi" w:eastAsia="Arial" w:hAnsiTheme="minorHAnsi" w:cstheme="minorHAnsi"/>
          <w:sz w:val="22"/>
          <w:szCs w:val="22"/>
        </w:rPr>
        <w:t>or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w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E1D1C">
        <w:rPr>
          <w:rFonts w:asciiTheme="minorHAnsi" w:eastAsia="Arial" w:hAnsiTheme="minorHAnsi" w:cstheme="minorHAnsi"/>
          <w:sz w:val="22"/>
          <w:szCs w:val="22"/>
        </w:rPr>
        <w:t xml:space="preserve">ork </w:t>
      </w:r>
      <w:r w:rsidRPr="004E1D1C">
        <w:rPr>
          <w:rFonts w:asciiTheme="minorHAnsi" w:eastAsia="Arial" w:hAnsiTheme="minorHAnsi" w:cstheme="minorHAnsi"/>
          <w:w w:val="99"/>
          <w:sz w:val="22"/>
          <w:szCs w:val="22"/>
        </w:rPr>
        <w:t>1</w:t>
      </w:r>
      <w:r w:rsidRPr="004E1D1C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0</w:t>
      </w:r>
      <w:r w:rsidRPr="004E1D1C">
        <w:rPr>
          <w:rFonts w:asciiTheme="minorHAnsi" w:eastAsia="Arial" w:hAnsiTheme="minorHAnsi" w:cstheme="minorHAnsi"/>
          <w:w w:val="99"/>
          <w:sz w:val="22"/>
          <w:szCs w:val="22"/>
        </w:rPr>
        <w:t>0</w:t>
      </w:r>
      <w:r w:rsidRPr="004E1D1C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3</w:t>
      </w:r>
      <w:r w:rsidRPr="004E1D1C">
        <w:rPr>
          <w:rFonts w:asciiTheme="minorHAnsi" w:eastAsia="Arial" w:hAnsiTheme="minorHAnsi" w:cstheme="minorHAnsi"/>
          <w:w w:val="99"/>
          <w:sz w:val="22"/>
          <w:szCs w:val="22"/>
        </w:rPr>
        <w:t>2</w:t>
      </w:r>
    </w:p>
    <w:p w14:paraId="59978C18" w14:textId="5F95325A" w:rsidR="00980481" w:rsidRPr="004E1D1C" w:rsidRDefault="004E1D1C">
      <w:pPr>
        <w:spacing w:line="260" w:lineRule="exact"/>
        <w:ind w:left="3158" w:right="303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sz w:val="22"/>
          <w:szCs w:val="22"/>
        </w:rPr>
        <w:t>9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4E1D1C">
        <w:rPr>
          <w:rFonts w:asciiTheme="minorHAnsi" w:eastAsia="Arial" w:hAnsiTheme="minorHAnsi" w:cstheme="minorHAnsi"/>
          <w:sz w:val="22"/>
          <w:szCs w:val="22"/>
        </w:rPr>
        <w:t>7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4E1D1C">
        <w:rPr>
          <w:rFonts w:asciiTheme="minorHAnsi" w:eastAsia="Arial" w:hAnsiTheme="minorHAnsi" w:cstheme="minorHAnsi"/>
          <w:sz w:val="22"/>
          <w:szCs w:val="22"/>
        </w:rPr>
        <w:t>3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E1D1C">
        <w:rPr>
          <w:rFonts w:asciiTheme="minorHAnsi" w:eastAsia="Arial" w:hAnsiTheme="minorHAnsi" w:cstheme="minorHAnsi"/>
          <w:sz w:val="22"/>
          <w:szCs w:val="22"/>
        </w:rPr>
        <w:t>5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4E1D1C">
        <w:rPr>
          <w:rFonts w:asciiTheme="minorHAnsi" w:eastAsia="Arial" w:hAnsiTheme="minorHAnsi" w:cstheme="minorHAnsi"/>
          <w:sz w:val="22"/>
          <w:szCs w:val="22"/>
        </w:rPr>
        <w:t>1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4E1D1C">
        <w:rPr>
          <w:rFonts w:asciiTheme="minorHAnsi" w:eastAsia="Arial" w:hAnsiTheme="minorHAnsi" w:cstheme="minorHAnsi"/>
          <w:sz w:val="22"/>
          <w:szCs w:val="22"/>
        </w:rPr>
        <w:t>7,</w:t>
      </w:r>
      <w:r>
        <w:rPr>
          <w:rFonts w:asciiTheme="minorHAnsi" w:hAnsiTheme="minorHAnsi" w:cstheme="minorHAnsi"/>
          <w:sz w:val="22"/>
          <w:szCs w:val="22"/>
        </w:rPr>
        <w:t>darryl@gmail.com</w:t>
      </w:r>
    </w:p>
    <w:p w14:paraId="25E658E6" w14:textId="77777777" w:rsidR="00980481" w:rsidRPr="004E1D1C" w:rsidRDefault="00980481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10ED43C7" w14:textId="77777777" w:rsidR="00980481" w:rsidRPr="004E1D1C" w:rsidRDefault="004E1D1C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b/>
          <w:spacing w:val="7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RY</w:t>
      </w:r>
    </w:p>
    <w:p w14:paraId="794DE30F" w14:textId="77777777" w:rsidR="00980481" w:rsidRPr="004E1D1C" w:rsidRDefault="004E1D1C">
      <w:pPr>
        <w:spacing w:before="3"/>
        <w:ind w:left="820" w:right="489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at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grad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z w:val="22"/>
          <w:szCs w:val="22"/>
        </w:rPr>
        <w:t>ate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nt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th</w:t>
      </w:r>
      <w:r w:rsidRPr="004E1D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ed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al</w:t>
      </w:r>
      <w:r w:rsidRPr="004E1D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tr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exp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E1D1C">
        <w:rPr>
          <w:rFonts w:asciiTheme="minorHAnsi" w:eastAsia="Arial" w:hAnsiTheme="minorHAnsi" w:cstheme="minorHAnsi"/>
          <w:sz w:val="22"/>
          <w:szCs w:val="22"/>
        </w:rPr>
        <w:t>or 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z w:val="22"/>
          <w:szCs w:val="22"/>
        </w:rPr>
        <w:t>ar</w:t>
      </w:r>
      <w:r w:rsidRPr="004E1D1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al</w:t>
      </w:r>
      <w:r w:rsidRPr="004E1D1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y</w:t>
      </w:r>
      <w:r w:rsidRPr="004E1D1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E1D1C">
        <w:rPr>
          <w:rFonts w:asciiTheme="minorHAnsi" w:eastAsia="Arial" w:hAnsiTheme="minorHAnsi" w:cstheme="minorHAnsi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re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4E1D1C">
        <w:rPr>
          <w:rFonts w:asciiTheme="minorHAnsi" w:eastAsia="Arial" w:hAnsiTheme="minorHAnsi" w:cstheme="minorHAnsi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 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z w:val="22"/>
          <w:szCs w:val="22"/>
        </w:rPr>
        <w:t>ar</w:t>
      </w:r>
      <w:r w:rsidRPr="004E1D1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3C0CB860" w14:textId="77777777" w:rsidR="00980481" w:rsidRPr="004E1D1C" w:rsidRDefault="00980481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4F0A1384" w14:textId="77777777" w:rsidR="00980481" w:rsidRPr="004E1D1C" w:rsidRDefault="004E1D1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4E1D1C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509B8439" w14:textId="77777777" w:rsidR="00980481" w:rsidRPr="004E1D1C" w:rsidRDefault="004E1D1C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b/>
          <w:spacing w:val="7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IL</w:t>
      </w:r>
      <w:r w:rsidRPr="004E1D1C">
        <w:rPr>
          <w:rFonts w:asciiTheme="minorHAnsi" w:eastAsia="Arial" w:hAnsiTheme="minorHAnsi" w:cstheme="minorHAnsi"/>
          <w:b/>
          <w:spacing w:val="7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OO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4E1D1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UB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4E1D1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H,</w:t>
      </w:r>
      <w:r w:rsidRPr="004E1D1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LU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UN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792C4D4E" w14:textId="77777777" w:rsidR="00980481" w:rsidRPr="004E1D1C" w:rsidRDefault="004E1D1C">
      <w:pPr>
        <w:spacing w:before="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ter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(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ed</w:t>
      </w:r>
      <w:r w:rsidRPr="004E1D1C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Cer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at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ted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y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2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4E1D1C">
        <w:rPr>
          <w:rFonts w:asciiTheme="minorHAnsi" w:eastAsia="Arial" w:hAnsiTheme="minorHAnsi" w:cstheme="minorHAnsi"/>
          <w:sz w:val="22"/>
          <w:szCs w:val="22"/>
        </w:rPr>
        <w:t>4</w:t>
      </w:r>
    </w:p>
    <w:p w14:paraId="339E97EE" w14:textId="77777777" w:rsidR="00980481" w:rsidRPr="004E1D1C" w:rsidRDefault="004E1D1C">
      <w:pPr>
        <w:ind w:left="820" w:right="463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sz w:val="22"/>
          <w:szCs w:val="22"/>
        </w:rPr>
        <w:t>Re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Fe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z w:val="22"/>
          <w:szCs w:val="22"/>
        </w:rPr>
        <w:t>w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p.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Co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tt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E1D1C">
        <w:rPr>
          <w:rFonts w:asciiTheme="minorHAnsi" w:eastAsia="Arial" w:hAnsiTheme="minorHAnsi" w:cstheme="minorHAnsi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th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y</w:t>
      </w:r>
      <w:r w:rsidRPr="004E1D1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z w:val="22"/>
          <w:szCs w:val="22"/>
        </w:rPr>
        <w:t>utrea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66376332" w14:textId="77777777" w:rsidR="00980481" w:rsidRPr="004E1D1C" w:rsidRDefault="004E1D1C">
      <w:pPr>
        <w:spacing w:line="22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i/>
          <w:sz w:val="22"/>
          <w:szCs w:val="22"/>
        </w:rPr>
        <w:t>Cour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ework</w:t>
      </w:r>
      <w:r w:rsidRPr="004E1D1C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il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e:</w:t>
      </w:r>
      <w:r w:rsidRPr="004E1D1C">
        <w:rPr>
          <w:rFonts w:asciiTheme="minorHAnsi" w:eastAsia="Arial" w:hAnsiTheme="minorHAnsi" w:cstheme="minorHAnsi"/>
          <w:i/>
          <w:spacing w:val="5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ed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Re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at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al</w:t>
      </w:r>
      <w:r w:rsidRPr="004E1D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1D1C">
        <w:rPr>
          <w:rFonts w:asciiTheme="minorHAnsi" w:eastAsia="Arial" w:hAnsiTheme="minorHAnsi" w:cstheme="minorHAnsi"/>
          <w:sz w:val="22"/>
          <w:szCs w:val="22"/>
        </w:rPr>
        <w:t>eren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e,</w:t>
      </w:r>
      <w:r w:rsidRPr="004E1D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al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ng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th</w:t>
      </w:r>
    </w:p>
    <w:p w14:paraId="75E557EB" w14:textId="77777777" w:rsidR="00980481" w:rsidRPr="004E1D1C" w:rsidRDefault="004E1D1C">
      <w:pPr>
        <w:spacing w:before="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E1D1C">
        <w:rPr>
          <w:rFonts w:asciiTheme="minorHAnsi" w:eastAsia="Arial" w:hAnsiTheme="minorHAnsi" w:cstheme="minorHAnsi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th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rcG</w:t>
      </w:r>
      <w:r w:rsidRPr="004E1D1C">
        <w:rPr>
          <w:rFonts w:asciiTheme="minorHAnsi" w:eastAsia="Arial" w:hAnsiTheme="minorHAnsi" w:cstheme="minorHAnsi"/>
          <w:sz w:val="22"/>
          <w:szCs w:val="22"/>
        </w:rPr>
        <w:t>IS</w:t>
      </w:r>
    </w:p>
    <w:p w14:paraId="7A6ABBA4" w14:textId="77777777" w:rsidR="00980481" w:rsidRPr="004E1D1C" w:rsidRDefault="0098048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BAD8AB8" w14:textId="77777777" w:rsidR="00980481" w:rsidRPr="004E1D1C" w:rsidRDefault="004E1D1C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b/>
          <w:sz w:val="22"/>
          <w:szCs w:val="22"/>
        </w:rPr>
        <w:t>UNI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4E1D1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4E1D1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IF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RN</w:t>
      </w:r>
      <w:r w:rsidRPr="004E1D1C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K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7BAFB6B1" w14:textId="77777777" w:rsidR="00980481" w:rsidRPr="004E1D1C" w:rsidRDefault="004E1D1C">
      <w:pPr>
        <w:spacing w:before="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or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e,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at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E1D1C">
        <w:rPr>
          <w:rFonts w:asciiTheme="minorHAnsi" w:eastAsia="Arial" w:hAnsiTheme="minorHAnsi" w:cstheme="minorHAnsi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4E1D1C">
        <w:rPr>
          <w:rFonts w:asciiTheme="minorHAnsi" w:eastAsia="Arial" w:hAnsiTheme="minorHAnsi" w:cstheme="minorHAnsi"/>
          <w:sz w:val="22"/>
          <w:szCs w:val="22"/>
        </w:rPr>
        <w:t>0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4E1D1C">
        <w:rPr>
          <w:rFonts w:asciiTheme="minorHAnsi" w:eastAsia="Arial" w:hAnsiTheme="minorHAnsi" w:cstheme="minorHAnsi"/>
          <w:sz w:val="22"/>
          <w:szCs w:val="22"/>
        </w:rPr>
        <w:t>2.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4E1D1C">
        <w:rPr>
          <w:rFonts w:asciiTheme="minorHAnsi" w:eastAsia="Arial" w:hAnsiTheme="minorHAnsi" w:cstheme="minorHAnsi"/>
          <w:sz w:val="22"/>
          <w:szCs w:val="22"/>
        </w:rPr>
        <w:t>th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1F009C43" w14:textId="77777777" w:rsidR="00980481" w:rsidRPr="004E1D1C" w:rsidRDefault="004E1D1C">
      <w:pPr>
        <w:spacing w:line="22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b/>
          <w:sz w:val="22"/>
          <w:szCs w:val="22"/>
        </w:rPr>
        <w:t>Dean’s</w:t>
      </w:r>
      <w:r w:rsidRPr="004E1D1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ist</w:t>
      </w:r>
      <w:r w:rsidRPr="004E1D1C">
        <w:rPr>
          <w:rFonts w:asciiTheme="minorHAnsi" w:eastAsia="Arial" w:hAnsiTheme="minorHAnsi" w:cstheme="minorHAnsi"/>
          <w:sz w:val="22"/>
          <w:szCs w:val="22"/>
        </w:rPr>
        <w:t>.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Re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nt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4E1D1C">
        <w:rPr>
          <w:rFonts w:asciiTheme="minorHAnsi" w:eastAsia="Arial" w:hAnsiTheme="minorHAnsi" w:cstheme="minorHAnsi"/>
          <w:sz w:val="22"/>
          <w:szCs w:val="22"/>
        </w:rPr>
        <w:t>or.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Ma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at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z w:val="22"/>
          <w:szCs w:val="22"/>
        </w:rPr>
        <w:t>tor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4E1D1C">
        <w:rPr>
          <w:rFonts w:asciiTheme="minorHAnsi" w:eastAsia="Arial" w:hAnsiTheme="minorHAnsi" w:cstheme="minorHAnsi"/>
          <w:sz w:val="22"/>
          <w:szCs w:val="22"/>
        </w:rPr>
        <w:t>2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9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E1D1C">
        <w:rPr>
          <w:rFonts w:asciiTheme="minorHAnsi" w:eastAsia="Arial" w:hAnsiTheme="minorHAnsi" w:cstheme="minorHAnsi"/>
          <w:sz w:val="22"/>
          <w:szCs w:val="22"/>
        </w:rPr>
        <w:t>2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4E1D1C">
        <w:rPr>
          <w:rFonts w:asciiTheme="minorHAnsi" w:eastAsia="Arial" w:hAnsiTheme="minorHAnsi" w:cstheme="minorHAnsi"/>
          <w:sz w:val="22"/>
          <w:szCs w:val="22"/>
        </w:rPr>
        <w:t>0).</w:t>
      </w:r>
    </w:p>
    <w:p w14:paraId="757788D5" w14:textId="77777777" w:rsidR="00980481" w:rsidRPr="004E1D1C" w:rsidRDefault="0098048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5C95310" w14:textId="77777777" w:rsidR="00980481" w:rsidRPr="004E1D1C" w:rsidRDefault="004E1D1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17842DB5" w14:textId="77777777" w:rsidR="00980481" w:rsidRPr="004E1D1C" w:rsidRDefault="004E1D1C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b/>
          <w:spacing w:val="7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IL</w:t>
      </w:r>
      <w:r w:rsidRPr="004E1D1C">
        <w:rPr>
          <w:rFonts w:asciiTheme="minorHAnsi" w:eastAsia="Arial" w:hAnsiTheme="minorHAnsi" w:cstheme="minorHAnsi"/>
          <w:b/>
          <w:spacing w:val="7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OO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4E1D1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UB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4E1D1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</w:t>
      </w:r>
      <w:r w:rsidRPr="004E1D1C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w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E1D1C">
        <w:rPr>
          <w:rFonts w:asciiTheme="minorHAnsi" w:eastAsia="Arial" w:hAnsiTheme="minorHAnsi" w:cstheme="minorHAnsi"/>
          <w:sz w:val="22"/>
          <w:szCs w:val="22"/>
        </w:rPr>
        <w:t>or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Fa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4E1D1C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2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E1D1C">
        <w:rPr>
          <w:rFonts w:asciiTheme="minorHAnsi" w:eastAsia="Arial" w:hAnsiTheme="minorHAnsi" w:cstheme="minorHAnsi"/>
          <w:sz w:val="22"/>
          <w:szCs w:val="22"/>
        </w:rPr>
        <w:t>12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4E1D1C">
        <w:rPr>
          <w:rFonts w:asciiTheme="minorHAnsi" w:eastAsia="Arial" w:hAnsiTheme="minorHAnsi" w:cstheme="minorHAnsi"/>
          <w:sz w:val="22"/>
          <w:szCs w:val="22"/>
        </w:rPr>
        <w:t>2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4E1D1C">
        <w:rPr>
          <w:rFonts w:asciiTheme="minorHAnsi" w:eastAsia="Arial" w:hAnsiTheme="minorHAnsi" w:cstheme="minorHAnsi"/>
          <w:sz w:val="22"/>
          <w:szCs w:val="22"/>
        </w:rPr>
        <w:t>3</w:t>
      </w:r>
    </w:p>
    <w:p w14:paraId="44DA48A1" w14:textId="77777777" w:rsidR="00980481" w:rsidRPr="004E1D1C" w:rsidRDefault="004E1D1C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ss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ta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t,</w:t>
      </w:r>
      <w:r w:rsidRPr="004E1D1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4E1D1C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ar</w:t>
      </w:r>
      <w:r w:rsidRPr="004E1D1C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4E1D1C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B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ta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ti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05211418" w14:textId="77777777" w:rsidR="00980481" w:rsidRPr="004E1D1C" w:rsidRDefault="004E1D1C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z w:val="22"/>
          <w:szCs w:val="22"/>
        </w:rPr>
        <w:t xml:space="preserve">    </w:t>
      </w:r>
      <w:r w:rsidRPr="004E1D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ad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ta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y</w:t>
      </w:r>
      <w:r w:rsidRPr="004E1D1C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ars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1D1C">
        <w:rPr>
          <w:rFonts w:asciiTheme="minorHAnsi" w:eastAsia="Arial" w:hAnsiTheme="minorHAnsi" w:cstheme="minorHAnsi"/>
          <w:sz w:val="22"/>
          <w:szCs w:val="22"/>
        </w:rPr>
        <w:t>or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25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tu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ts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i/>
          <w:spacing w:val="3"/>
          <w:sz w:val="22"/>
          <w:szCs w:val="22"/>
        </w:rPr>
        <w:t>y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4E1D1C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Ca</w:t>
      </w:r>
      <w:r w:rsidRPr="004E1D1C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al</w:t>
      </w:r>
      <w:r w:rsidRPr="004E1D1C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 xml:space="preserve">Data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urs</w:t>
      </w:r>
      <w:r w:rsidRPr="004E1D1C">
        <w:rPr>
          <w:rFonts w:asciiTheme="minorHAnsi" w:eastAsia="Arial" w:hAnsiTheme="minorHAnsi" w:cstheme="minorHAnsi"/>
          <w:sz w:val="22"/>
          <w:szCs w:val="22"/>
        </w:rPr>
        <w:t>e.</w:t>
      </w:r>
    </w:p>
    <w:p w14:paraId="610C9AC2" w14:textId="77777777" w:rsidR="00980481" w:rsidRPr="004E1D1C" w:rsidRDefault="004E1D1C">
      <w:pPr>
        <w:tabs>
          <w:tab w:val="left" w:pos="1180"/>
        </w:tabs>
        <w:ind w:left="1180" w:right="436" w:hanging="36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ab/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se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ssi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of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tory</w:t>
      </w:r>
      <w:r w:rsidRPr="004E1D1C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to 15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tu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ts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1D1C">
        <w:rPr>
          <w:rFonts w:asciiTheme="minorHAnsi" w:eastAsia="Arial" w:hAnsiTheme="minorHAnsi" w:cstheme="minorHAnsi"/>
          <w:sz w:val="22"/>
          <w:szCs w:val="22"/>
        </w:rPr>
        <w:t>ted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nd ta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nt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z w:val="22"/>
          <w:szCs w:val="22"/>
        </w:rPr>
        <w:t>gram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ored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sz w:val="22"/>
          <w:szCs w:val="22"/>
        </w:rPr>
        <w:t>y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of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h.</w:t>
      </w:r>
    </w:p>
    <w:p w14:paraId="3B99ED9A" w14:textId="77777777" w:rsidR="00980481" w:rsidRPr="004E1D1C" w:rsidRDefault="0098048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B3D00B8" w14:textId="77777777" w:rsidR="00980481" w:rsidRPr="004E1D1C" w:rsidRDefault="004E1D1C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b/>
          <w:sz w:val="22"/>
          <w:szCs w:val="22"/>
        </w:rPr>
        <w:t>JOHNSON</w:t>
      </w:r>
      <w:r w:rsidRPr="004E1D1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b/>
          <w:spacing w:val="5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b/>
          <w:spacing w:val="7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4E1D1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ITU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 xml:space="preserve">E        </w:t>
      </w:r>
      <w:r w:rsidRPr="004E1D1C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Rar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n,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4E1D1C">
        <w:rPr>
          <w:rFonts w:asciiTheme="minorHAnsi" w:eastAsia="Arial" w:hAnsiTheme="minorHAnsi" w:cstheme="minorHAnsi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E1D1C">
        <w:rPr>
          <w:rFonts w:asciiTheme="minorHAnsi" w:eastAsia="Arial" w:hAnsiTheme="minorHAnsi" w:cstheme="minorHAnsi"/>
          <w:sz w:val="22"/>
          <w:szCs w:val="22"/>
        </w:rPr>
        <w:t>Fa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4E1D1C">
        <w:rPr>
          <w:rFonts w:asciiTheme="minorHAnsi" w:eastAsia="Arial" w:hAnsiTheme="minorHAnsi" w:cstheme="minorHAnsi"/>
          <w:sz w:val="22"/>
          <w:szCs w:val="22"/>
        </w:rPr>
        <w:t>0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4E1D1C">
        <w:rPr>
          <w:rFonts w:asciiTheme="minorHAnsi" w:eastAsia="Arial" w:hAnsiTheme="minorHAnsi" w:cstheme="minorHAnsi"/>
          <w:sz w:val="22"/>
          <w:szCs w:val="22"/>
        </w:rPr>
        <w:t>1</w:t>
      </w:r>
    </w:p>
    <w:p w14:paraId="0E51492C" w14:textId="77777777" w:rsidR="00980481" w:rsidRPr="004E1D1C" w:rsidRDefault="004E1D1C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Bi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4E1D1C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tern</w:t>
      </w:r>
    </w:p>
    <w:p w14:paraId="5F70C48C" w14:textId="77777777" w:rsidR="00980481" w:rsidRPr="004E1D1C" w:rsidRDefault="004E1D1C">
      <w:pPr>
        <w:tabs>
          <w:tab w:val="left" w:pos="1180"/>
        </w:tabs>
        <w:spacing w:before="8" w:line="220" w:lineRule="exact"/>
        <w:ind w:left="1180" w:right="356" w:hanging="36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ab/>
      </w:r>
      <w:r w:rsidRPr="004E1D1C">
        <w:rPr>
          <w:rFonts w:asciiTheme="minorHAnsi" w:eastAsia="Arial" w:hAnsiTheme="minorHAnsi" w:cstheme="minorHAnsi"/>
          <w:sz w:val="22"/>
          <w:szCs w:val="22"/>
        </w:rPr>
        <w:t>Co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sz w:val="22"/>
          <w:szCs w:val="22"/>
        </w:rPr>
        <w:t>orat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th</w:t>
      </w:r>
      <w:r w:rsidRPr="004E1D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ar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ts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gn</w:t>
      </w:r>
      <w:r w:rsidRPr="004E1D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of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iz</w:t>
      </w:r>
      <w:r w:rsidRPr="004E1D1C">
        <w:rPr>
          <w:rFonts w:asciiTheme="minorHAnsi" w:eastAsia="Arial" w:hAnsiTheme="minorHAnsi" w:cstheme="minorHAnsi"/>
          <w:sz w:val="22"/>
          <w:szCs w:val="22"/>
        </w:rPr>
        <w:t>ed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4E1D1C">
        <w:rPr>
          <w:rFonts w:asciiTheme="minorHAnsi" w:eastAsia="Arial" w:hAnsiTheme="minorHAnsi" w:cstheme="minorHAnsi"/>
          <w:sz w:val="22"/>
          <w:szCs w:val="22"/>
        </w:rPr>
        <w:t>al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tri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l w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th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4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E1D1C">
        <w:rPr>
          <w:rFonts w:asciiTheme="minorHAnsi" w:eastAsia="Arial" w:hAnsiTheme="minorHAnsi" w:cstheme="minorHAnsi"/>
          <w:sz w:val="22"/>
          <w:szCs w:val="22"/>
        </w:rPr>
        <w:t>0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ts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1D1C">
        <w:rPr>
          <w:rFonts w:asciiTheme="minorHAnsi" w:eastAsia="Arial" w:hAnsiTheme="minorHAnsi" w:cstheme="minorHAnsi"/>
          <w:sz w:val="22"/>
          <w:szCs w:val="22"/>
        </w:rPr>
        <w:t>or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al</w:t>
      </w:r>
      <w:r w:rsidRPr="004E1D1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0431051B" w14:textId="77777777" w:rsidR="00980481" w:rsidRPr="004E1D1C" w:rsidRDefault="004E1D1C">
      <w:pPr>
        <w:tabs>
          <w:tab w:val="left" w:pos="1180"/>
        </w:tabs>
        <w:spacing w:before="1" w:line="220" w:lineRule="exact"/>
        <w:ind w:left="1180" w:right="94" w:hanging="36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ab/>
      </w:r>
      <w:r w:rsidRPr="004E1D1C">
        <w:rPr>
          <w:rFonts w:asciiTheme="minorHAnsi" w:eastAsia="Arial" w:hAnsiTheme="minorHAnsi" w:cstheme="minorHAnsi"/>
          <w:sz w:val="22"/>
          <w:szCs w:val="22"/>
        </w:rPr>
        <w:t>Co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E1D1C">
        <w:rPr>
          <w:rFonts w:asciiTheme="minorHAnsi" w:eastAsia="Arial" w:hAnsiTheme="minorHAnsi" w:cstheme="minorHAnsi"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pro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ol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rep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z w:val="22"/>
          <w:szCs w:val="22"/>
        </w:rPr>
        <w:t>m 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ev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sta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pr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z w:val="22"/>
          <w:szCs w:val="22"/>
        </w:rPr>
        <w:t>gra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ng</w:t>
      </w:r>
      <w:r w:rsidRPr="004E1D1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tu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z w:val="22"/>
          <w:szCs w:val="22"/>
        </w:rPr>
        <w:t>y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prepar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z w:val="22"/>
          <w:szCs w:val="22"/>
        </w:rPr>
        <w:t>n.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z w:val="22"/>
          <w:szCs w:val="22"/>
        </w:rPr>
        <w:t>ort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was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pre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ed</w:t>
      </w:r>
      <w:r w:rsidRPr="004E1D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se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or</w:t>
      </w:r>
      <w:r w:rsidRPr="004E1D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z w:val="22"/>
          <w:szCs w:val="22"/>
        </w:rPr>
        <w:t>er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te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m 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ed</w:t>
      </w:r>
      <w:r w:rsidRPr="004E1D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to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 xml:space="preserve">de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1D1C">
        <w:rPr>
          <w:rFonts w:asciiTheme="minorHAnsi" w:eastAsia="Arial" w:hAnsiTheme="minorHAnsi" w:cstheme="minorHAnsi"/>
          <w:sz w:val="22"/>
          <w:szCs w:val="22"/>
        </w:rPr>
        <w:t>ut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re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4E1D1C">
        <w:rPr>
          <w:rFonts w:asciiTheme="minorHAnsi" w:eastAsia="Arial" w:hAnsiTheme="minorHAnsi" w:cstheme="minorHAnsi"/>
          <w:sz w:val="22"/>
          <w:szCs w:val="22"/>
        </w:rPr>
        <w:t>h.</w:t>
      </w:r>
    </w:p>
    <w:p w14:paraId="679D92E8" w14:textId="77777777" w:rsidR="00980481" w:rsidRPr="004E1D1C" w:rsidRDefault="00980481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2319ADAB" w14:textId="77777777" w:rsidR="00980481" w:rsidRPr="004E1D1C" w:rsidRDefault="004E1D1C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PS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Y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4E1D1C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RIC</w:t>
      </w:r>
      <w:r w:rsidRPr="004E1D1C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 xml:space="preserve">E                              </w:t>
      </w:r>
      <w:r w:rsidRPr="004E1D1C">
        <w:rPr>
          <w:rFonts w:asciiTheme="minorHAnsi" w:eastAsia="Arial" w:hAnsiTheme="minorHAnsi" w:cstheme="minorHAnsi"/>
          <w:b/>
          <w:spacing w:val="5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er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20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4E1D1C">
        <w:rPr>
          <w:rFonts w:asciiTheme="minorHAnsi" w:eastAsia="Arial" w:hAnsiTheme="minorHAnsi" w:cstheme="minorHAnsi"/>
          <w:sz w:val="22"/>
          <w:szCs w:val="22"/>
        </w:rPr>
        <w:t>0</w:t>
      </w:r>
    </w:p>
    <w:p w14:paraId="2B28355D" w14:textId="77777777" w:rsidR="00980481" w:rsidRPr="004E1D1C" w:rsidRDefault="004E1D1C">
      <w:pPr>
        <w:spacing w:line="22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i/>
          <w:sz w:val="22"/>
          <w:szCs w:val="22"/>
        </w:rPr>
        <w:t>Data</w:t>
      </w:r>
      <w:r w:rsidRPr="004E1D1C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4E1D1C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i/>
          <w:sz w:val="22"/>
          <w:szCs w:val="22"/>
        </w:rPr>
        <w:t>n</w:t>
      </w:r>
    </w:p>
    <w:p w14:paraId="40940C1F" w14:textId="77777777" w:rsidR="00980481" w:rsidRPr="004E1D1C" w:rsidRDefault="004E1D1C">
      <w:pPr>
        <w:spacing w:before="3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z w:val="22"/>
          <w:szCs w:val="22"/>
        </w:rPr>
        <w:t xml:space="preserve">    </w:t>
      </w:r>
      <w:r w:rsidRPr="004E1D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nt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nd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preted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ta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re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z w:val="22"/>
          <w:szCs w:val="22"/>
        </w:rPr>
        <w:t>or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ed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4E1D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0AA1EB37" w14:textId="77777777" w:rsidR="00980481" w:rsidRPr="004E1D1C" w:rsidRDefault="004E1D1C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z w:val="22"/>
          <w:szCs w:val="22"/>
        </w:rPr>
        <w:t xml:space="preserve">    </w:t>
      </w:r>
      <w:r w:rsidRPr="004E1D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ted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al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ng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ed</w:t>
      </w:r>
      <w:r w:rsidRPr="004E1D1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ate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re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</w:p>
    <w:p w14:paraId="00C94A51" w14:textId="77777777" w:rsidR="00980481" w:rsidRPr="004E1D1C" w:rsidRDefault="004E1D1C">
      <w:pPr>
        <w:ind w:left="1145" w:right="448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sz w:val="22"/>
          <w:szCs w:val="22"/>
        </w:rPr>
        <w:t>$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4E1D1C">
        <w:rPr>
          <w:rFonts w:asciiTheme="minorHAnsi" w:eastAsia="Arial" w:hAnsiTheme="minorHAnsi" w:cstheme="minorHAnsi"/>
          <w:sz w:val="22"/>
          <w:szCs w:val="22"/>
        </w:rPr>
        <w:t>0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on</w:t>
      </w:r>
      <w:r w:rsidRPr="004E1D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NIM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H-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1D1C">
        <w:rPr>
          <w:rFonts w:asciiTheme="minorHAnsi" w:eastAsia="Arial" w:hAnsiTheme="minorHAnsi" w:cstheme="minorHAnsi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z w:val="22"/>
          <w:szCs w:val="22"/>
        </w:rPr>
        <w:t>ed</w:t>
      </w:r>
      <w:r w:rsidRPr="004E1D1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4E1D1C">
        <w:rPr>
          <w:rFonts w:asciiTheme="minorHAnsi" w:eastAsia="Arial" w:hAnsiTheme="minorHAnsi" w:cstheme="minorHAnsi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j</w:t>
      </w:r>
      <w:r w:rsidRPr="004E1D1C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w w:val="99"/>
          <w:sz w:val="22"/>
          <w:szCs w:val="22"/>
        </w:rPr>
        <w:t>t.</w:t>
      </w:r>
    </w:p>
    <w:p w14:paraId="4534B4C8" w14:textId="77777777" w:rsidR="00980481" w:rsidRPr="004E1D1C" w:rsidRDefault="0098048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2082EB5" w14:textId="77777777" w:rsidR="00980481" w:rsidRPr="004E1D1C" w:rsidRDefault="004E1D1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KILLS</w:t>
      </w:r>
    </w:p>
    <w:p w14:paraId="5EF490B9" w14:textId="77777777" w:rsidR="00980481" w:rsidRPr="004E1D1C" w:rsidRDefault="004E1D1C">
      <w:pPr>
        <w:ind w:left="820" w:right="278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z w:val="22"/>
          <w:szCs w:val="22"/>
        </w:rPr>
        <w:t>w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(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4E1D1C">
        <w:rPr>
          <w:rFonts w:asciiTheme="minorHAnsi" w:eastAsia="Arial" w:hAnsiTheme="minorHAnsi" w:cstheme="minorHAnsi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ng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es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s)</w:t>
      </w:r>
      <w:r w:rsidRPr="004E1D1C">
        <w:rPr>
          <w:rFonts w:asciiTheme="minorHAnsi" w:eastAsia="Arial" w:hAnsiTheme="minorHAnsi" w:cstheme="minorHAnsi"/>
          <w:sz w:val="22"/>
          <w:szCs w:val="22"/>
        </w:rPr>
        <w:t>;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4E1D1C">
        <w:rPr>
          <w:rFonts w:asciiTheme="minorHAnsi" w:eastAsia="Arial" w:hAnsiTheme="minorHAnsi" w:cstheme="minorHAnsi"/>
          <w:sz w:val="22"/>
          <w:szCs w:val="22"/>
        </w:rPr>
        <w:t>ord;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rcG</w:t>
      </w:r>
      <w:r w:rsidRPr="004E1D1C">
        <w:rPr>
          <w:rFonts w:asciiTheme="minorHAnsi" w:eastAsia="Arial" w:hAnsiTheme="minorHAnsi" w:cstheme="minorHAnsi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;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SS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-P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sz w:val="22"/>
          <w:szCs w:val="22"/>
        </w:rPr>
        <w:t>MD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UN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NE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R.</w:t>
      </w:r>
    </w:p>
    <w:p w14:paraId="6760E12C" w14:textId="77777777" w:rsidR="00980481" w:rsidRPr="004E1D1C" w:rsidRDefault="0098048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AAB3845" w14:textId="77777777" w:rsidR="00980481" w:rsidRPr="004E1D1C" w:rsidRDefault="004E1D1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DD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INF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b/>
          <w:spacing w:val="7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659A5607" w14:textId="77777777" w:rsidR="00980481" w:rsidRPr="004E1D1C" w:rsidRDefault="004E1D1C">
      <w:pPr>
        <w:spacing w:before="2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ut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z w:val="22"/>
          <w:szCs w:val="22"/>
        </w:rPr>
        <w:t>or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4E1D1C">
        <w:rPr>
          <w:rFonts w:asciiTheme="minorHAnsi" w:eastAsia="Arial" w:hAnsiTheme="minorHAnsi" w:cstheme="minorHAnsi"/>
          <w:sz w:val="22"/>
          <w:szCs w:val="22"/>
        </w:rPr>
        <w:t>ed</w:t>
      </w:r>
      <w:r w:rsidRPr="004E1D1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to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work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z w:val="22"/>
          <w:szCs w:val="22"/>
        </w:rPr>
        <w:t>y</w:t>
      </w:r>
      <w:r w:rsidRPr="004E1D1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he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z w:val="22"/>
          <w:szCs w:val="22"/>
        </w:rPr>
        <w:t>ed</w:t>
      </w:r>
      <w:r w:rsidRPr="004E1D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tes.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Arial" w:hAnsiTheme="minorHAnsi" w:cstheme="minorHAnsi"/>
          <w:sz w:val="22"/>
          <w:szCs w:val="22"/>
        </w:rPr>
        <w:t>al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h/F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z w:val="22"/>
          <w:szCs w:val="22"/>
        </w:rPr>
        <w:t>h.</w:t>
      </w:r>
      <w:r w:rsidRPr="004E1D1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Co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Arial" w:hAnsiTheme="minorHAnsi" w:cstheme="minorHAnsi"/>
          <w:sz w:val="22"/>
          <w:szCs w:val="22"/>
        </w:rPr>
        <w:t>er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</w:p>
    <w:p w14:paraId="6CE335C3" w14:textId="77777777" w:rsidR="00980481" w:rsidRPr="004E1D1C" w:rsidRDefault="004E1D1C">
      <w:pPr>
        <w:ind w:left="820"/>
        <w:rPr>
          <w:rFonts w:asciiTheme="minorHAnsi" w:eastAsia="Arial" w:hAnsiTheme="minorHAnsi" w:cstheme="minorHAnsi"/>
          <w:sz w:val="22"/>
          <w:szCs w:val="22"/>
        </w:rPr>
        <w:sectPr w:rsidR="00980481" w:rsidRPr="004E1D1C">
          <w:pgSz w:w="12240" w:h="15840"/>
          <w:pgMar w:top="1480" w:right="1460" w:bottom="280" w:left="1340" w:header="720" w:footer="720" w:gutter="0"/>
          <w:cols w:space="720"/>
        </w:sectPr>
      </w:pP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h</w:t>
      </w:r>
      <w:r w:rsidRPr="004E1D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E1D1C">
        <w:rPr>
          <w:rFonts w:asciiTheme="minorHAnsi" w:eastAsia="Arial" w:hAnsiTheme="minorHAnsi" w:cstheme="minorHAnsi"/>
          <w:sz w:val="22"/>
          <w:szCs w:val="22"/>
        </w:rPr>
        <w:t>er</w:t>
      </w:r>
      <w:r w:rsidRPr="004E1D1C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.</w:t>
      </w:r>
      <w:r w:rsidRPr="004E1D1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Have</w:t>
      </w:r>
      <w:r w:rsidRPr="004E1D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1D1C">
        <w:rPr>
          <w:rFonts w:asciiTheme="minorHAnsi" w:eastAsia="Arial" w:hAnsiTheme="minorHAnsi" w:cstheme="minorHAnsi"/>
          <w:sz w:val="22"/>
          <w:szCs w:val="22"/>
        </w:rPr>
        <w:t>ed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z w:val="22"/>
          <w:szCs w:val="22"/>
        </w:rPr>
        <w:t>F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Arial" w:hAnsiTheme="minorHAnsi" w:cstheme="minorHAnsi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Arial" w:hAnsiTheme="minorHAnsi" w:cstheme="minorHAnsi"/>
          <w:sz w:val="22"/>
          <w:szCs w:val="22"/>
        </w:rPr>
        <w:t>,</w:t>
      </w:r>
      <w:r w:rsidRPr="004E1D1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Arial" w:hAnsiTheme="minorHAnsi" w:cstheme="minorHAnsi"/>
          <w:sz w:val="22"/>
          <w:szCs w:val="22"/>
        </w:rPr>
        <w:t>p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Arial" w:hAnsiTheme="minorHAnsi" w:cstheme="minorHAnsi"/>
          <w:sz w:val="22"/>
          <w:szCs w:val="22"/>
        </w:rPr>
        <w:t>d</w:t>
      </w:r>
      <w:r w:rsidRPr="004E1D1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Arial" w:hAnsiTheme="minorHAnsi" w:cstheme="minorHAnsi"/>
          <w:sz w:val="22"/>
          <w:szCs w:val="22"/>
        </w:rPr>
        <w:t>t</w:t>
      </w:r>
      <w:r w:rsidRPr="004E1D1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1D1C">
        <w:rPr>
          <w:rFonts w:asciiTheme="minorHAnsi" w:eastAsia="Arial" w:hAnsiTheme="minorHAnsi" w:cstheme="minorHAnsi"/>
          <w:sz w:val="22"/>
          <w:szCs w:val="22"/>
        </w:rPr>
        <w:t>.</w:t>
      </w:r>
    </w:p>
    <w:p w14:paraId="63927745" w14:textId="77777777" w:rsidR="00980481" w:rsidRPr="004E1D1C" w:rsidRDefault="004E1D1C">
      <w:pPr>
        <w:spacing w:before="14"/>
        <w:ind w:left="3661" w:right="3683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lastRenderedPageBreak/>
        <w:t>T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HO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MAS B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RO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WN</w:t>
      </w:r>
    </w:p>
    <w:p w14:paraId="04F66E9B" w14:textId="77777777" w:rsidR="00980481" w:rsidRPr="004E1D1C" w:rsidRDefault="004E1D1C">
      <w:pPr>
        <w:spacing w:before="3" w:line="260" w:lineRule="exact"/>
        <w:ind w:left="2178" w:right="2197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60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0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rt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gt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spacing w:val="4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4E1D1C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Y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rk,</w:t>
      </w:r>
      <w:r w:rsidRPr="004E1D1C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4E1D1C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Y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rk</w:t>
      </w:r>
      <w:r w:rsidRPr="004E1D1C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3"/>
          <w:w w:val="99"/>
          <w:sz w:val="22"/>
          <w:szCs w:val="22"/>
        </w:rPr>
        <w:t>1</w:t>
      </w:r>
      <w:r w:rsidRPr="004E1D1C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003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 xml:space="preserve">2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(917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)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3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0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5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1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12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1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hyperlink r:id="rId5">
        <w:r w:rsidRPr="004E1D1C">
          <w:rPr>
            <w:rFonts w:asciiTheme="minorHAnsi" w:eastAsia="Palatino Linotype" w:hAnsiTheme="minorHAnsi" w:cstheme="minorHAnsi"/>
            <w:color w:val="0000FF"/>
            <w:w w:val="99"/>
            <w:sz w:val="22"/>
            <w:szCs w:val="22"/>
            <w:u w:val="single" w:color="0000FF"/>
          </w:rPr>
          <w:t>t</w:t>
        </w:r>
        <w:r w:rsidRPr="004E1D1C">
          <w:rPr>
            <w:rFonts w:asciiTheme="minorHAnsi" w:eastAsia="Palatino Linotype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b</w:t>
        </w:r>
        <w:r w:rsidRPr="004E1D1C">
          <w:rPr>
            <w:rFonts w:asciiTheme="minorHAnsi" w:eastAsia="Palatino Linotype" w:hAnsiTheme="minorHAnsi" w:cstheme="minorHAnsi"/>
            <w:color w:val="0000FF"/>
            <w:w w:val="99"/>
            <w:sz w:val="22"/>
            <w:szCs w:val="22"/>
            <w:u w:val="single" w:color="0000FF"/>
          </w:rPr>
          <w:t>r</w:t>
        </w:r>
        <w:r w:rsidRPr="004E1D1C">
          <w:rPr>
            <w:rFonts w:asciiTheme="minorHAnsi" w:eastAsia="Palatino Linotype" w:hAnsiTheme="minorHAnsi" w:cstheme="minorHAnsi"/>
            <w:color w:val="0000FF"/>
            <w:spacing w:val="2"/>
            <w:w w:val="99"/>
            <w:sz w:val="22"/>
            <w:szCs w:val="22"/>
            <w:u w:val="single" w:color="0000FF"/>
          </w:rPr>
          <w:t>o</w:t>
        </w:r>
        <w:r w:rsidRPr="004E1D1C">
          <w:rPr>
            <w:rFonts w:asciiTheme="minorHAnsi" w:eastAsia="Palatino Linotype" w:hAnsiTheme="minorHAnsi" w:cstheme="minorHAnsi"/>
            <w:color w:val="0000FF"/>
            <w:w w:val="99"/>
            <w:sz w:val="22"/>
            <w:szCs w:val="22"/>
            <w:u w:val="single" w:color="0000FF"/>
          </w:rPr>
          <w:t>w</w:t>
        </w:r>
        <w:r w:rsidRPr="004E1D1C">
          <w:rPr>
            <w:rFonts w:asciiTheme="minorHAnsi" w:eastAsia="Palatino Linotype" w:hAnsiTheme="minorHAnsi" w:cstheme="minorHAnsi"/>
            <w:color w:val="0000FF"/>
            <w:spacing w:val="-1"/>
            <w:w w:val="99"/>
            <w:sz w:val="22"/>
            <w:szCs w:val="22"/>
            <w:u w:val="single" w:color="0000FF"/>
          </w:rPr>
          <w:t>n</w:t>
        </w:r>
        <w:r w:rsidRPr="004E1D1C">
          <w:rPr>
            <w:rFonts w:asciiTheme="minorHAnsi" w:eastAsia="Palatino Linotype" w:hAnsiTheme="minorHAnsi" w:cstheme="minorHAnsi"/>
            <w:color w:val="0000FF"/>
            <w:spacing w:val="1"/>
            <w:w w:val="99"/>
            <w:sz w:val="22"/>
            <w:szCs w:val="22"/>
            <w:u w:val="single" w:color="0000FF"/>
          </w:rPr>
          <w:t>@</w:t>
        </w:r>
        <w:r w:rsidRPr="004E1D1C">
          <w:rPr>
            <w:rFonts w:asciiTheme="minorHAnsi" w:eastAsia="Palatino Linotype" w:hAnsiTheme="minorHAnsi" w:cstheme="minorHAnsi"/>
            <w:color w:val="0000FF"/>
            <w:spacing w:val="2"/>
            <w:w w:val="99"/>
            <w:sz w:val="22"/>
            <w:szCs w:val="22"/>
            <w:u w:val="single" w:color="0000FF"/>
          </w:rPr>
          <w:t>gm</w:t>
        </w:r>
        <w:r w:rsidRPr="004E1D1C">
          <w:rPr>
            <w:rFonts w:asciiTheme="minorHAnsi" w:eastAsia="Palatino Linotype" w:hAnsiTheme="minorHAnsi" w:cstheme="minorHAnsi"/>
            <w:color w:val="0000FF"/>
            <w:spacing w:val="-1"/>
            <w:w w:val="99"/>
            <w:sz w:val="22"/>
            <w:szCs w:val="22"/>
            <w:u w:val="single" w:color="0000FF"/>
          </w:rPr>
          <w:t>a</w:t>
        </w:r>
        <w:r w:rsidRPr="004E1D1C">
          <w:rPr>
            <w:rFonts w:asciiTheme="minorHAnsi" w:eastAsia="Palatino Linotype" w:hAnsiTheme="minorHAnsi" w:cstheme="minorHAnsi"/>
            <w:color w:val="0000FF"/>
            <w:spacing w:val="2"/>
            <w:w w:val="99"/>
            <w:sz w:val="22"/>
            <w:szCs w:val="22"/>
            <w:u w:val="single" w:color="0000FF"/>
          </w:rPr>
          <w:t>il</w:t>
        </w:r>
        <w:r w:rsidRPr="004E1D1C">
          <w:rPr>
            <w:rFonts w:asciiTheme="minorHAnsi" w:eastAsia="Palatino Linotype" w:hAnsiTheme="minorHAnsi" w:cstheme="minorHAnsi"/>
            <w:color w:val="0000FF"/>
            <w:w w:val="99"/>
            <w:sz w:val="22"/>
            <w:szCs w:val="22"/>
            <w:u w:val="single" w:color="0000FF"/>
          </w:rPr>
          <w:t>.</w:t>
        </w:r>
        <w:r w:rsidRPr="004E1D1C">
          <w:rPr>
            <w:rFonts w:asciiTheme="minorHAnsi" w:eastAsia="Palatino Linotype" w:hAnsiTheme="minorHAnsi" w:cstheme="minorHAnsi"/>
            <w:color w:val="0000FF"/>
            <w:spacing w:val="-2"/>
            <w:w w:val="99"/>
            <w:sz w:val="22"/>
            <w:szCs w:val="22"/>
            <w:u w:val="single" w:color="0000FF"/>
          </w:rPr>
          <w:t>c</w:t>
        </w:r>
        <w:r w:rsidRPr="004E1D1C">
          <w:rPr>
            <w:rFonts w:asciiTheme="minorHAnsi" w:eastAsia="Palatino Linotype" w:hAnsiTheme="minorHAnsi" w:cstheme="minorHAnsi"/>
            <w:color w:val="0000FF"/>
            <w:spacing w:val="1"/>
            <w:w w:val="99"/>
            <w:sz w:val="22"/>
            <w:szCs w:val="22"/>
            <w:u w:val="single" w:color="0000FF"/>
          </w:rPr>
          <w:t>o</w:t>
        </w:r>
        <w:r w:rsidRPr="004E1D1C">
          <w:rPr>
            <w:rFonts w:asciiTheme="minorHAnsi" w:eastAsia="Palatino Linotype" w:hAnsiTheme="minorHAnsi" w:cstheme="minorHAnsi"/>
            <w:color w:val="0000FF"/>
            <w:w w:val="99"/>
            <w:sz w:val="22"/>
            <w:szCs w:val="22"/>
            <w:u w:val="single" w:color="0000FF"/>
          </w:rPr>
          <w:t>m</w:t>
        </w:r>
      </w:hyperlink>
    </w:p>
    <w:p w14:paraId="7CFDF04B" w14:textId="77777777" w:rsidR="00980481" w:rsidRPr="004E1D1C" w:rsidRDefault="00980481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34F87218" w14:textId="77777777" w:rsidR="00980481" w:rsidRPr="004E1D1C" w:rsidRDefault="004E1D1C">
      <w:pPr>
        <w:spacing w:line="280" w:lineRule="exact"/>
        <w:ind w:left="100" w:right="8029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b/>
          <w:position w:val="1"/>
          <w:sz w:val="22"/>
          <w:szCs w:val="22"/>
          <w:u w:val="single" w:color="000000"/>
        </w:rPr>
        <w:t>EDUCA</w:t>
      </w:r>
      <w:r w:rsidRPr="004E1D1C">
        <w:rPr>
          <w:rFonts w:asciiTheme="minorHAnsi" w:eastAsia="Palatino Linotype" w:hAnsiTheme="minorHAnsi" w:cstheme="minorHAnsi"/>
          <w:b/>
          <w:spacing w:val="-3"/>
          <w:position w:val="1"/>
          <w:sz w:val="22"/>
          <w:szCs w:val="22"/>
          <w:u w:val="single" w:color="000000"/>
        </w:rPr>
        <w:t>T</w:t>
      </w:r>
      <w:r w:rsidRPr="004E1D1C">
        <w:rPr>
          <w:rFonts w:asciiTheme="minorHAnsi" w:eastAsia="Palatino Linotype" w:hAnsiTheme="minorHAnsi" w:cstheme="minorHAnsi"/>
          <w:b/>
          <w:position w:val="1"/>
          <w:sz w:val="22"/>
          <w:szCs w:val="22"/>
          <w:u w:val="single" w:color="000000"/>
        </w:rPr>
        <w:t>I</w:t>
      </w:r>
      <w:r w:rsidRPr="004E1D1C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  <w:u w:val="single" w:color="000000"/>
        </w:rPr>
        <w:t>O</w:t>
      </w:r>
      <w:r w:rsidRPr="004E1D1C">
        <w:rPr>
          <w:rFonts w:asciiTheme="minorHAnsi" w:eastAsia="Palatino Linotype" w:hAnsiTheme="minorHAnsi" w:cstheme="minorHAnsi"/>
          <w:b/>
          <w:position w:val="1"/>
          <w:sz w:val="22"/>
          <w:szCs w:val="22"/>
          <w:u w:val="single" w:color="000000"/>
        </w:rPr>
        <w:t>N</w:t>
      </w:r>
    </w:p>
    <w:p w14:paraId="3A3DDE82" w14:textId="77777777" w:rsidR="00980481" w:rsidRPr="004E1D1C" w:rsidRDefault="004E1D1C">
      <w:pPr>
        <w:ind w:left="100" w:right="2803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IL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b/>
          <w:spacing w:val="3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b/>
          <w:spacing w:val="-1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CH</w:t>
      </w:r>
      <w:r w:rsidRPr="004E1D1C">
        <w:rPr>
          <w:rFonts w:asciiTheme="minorHAnsi" w:eastAsia="Palatino Linotype" w:hAnsiTheme="minorHAnsi" w:cstheme="minorHAnsi"/>
          <w:b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OL</w:t>
      </w:r>
      <w:r w:rsidRPr="004E1D1C">
        <w:rPr>
          <w:rFonts w:asciiTheme="minorHAnsi" w:eastAsia="Palatino Linotype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OF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PU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BL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b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spacing w:val="2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AL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H,</w:t>
      </w:r>
      <w:r w:rsidRPr="004E1D1C">
        <w:rPr>
          <w:rFonts w:asciiTheme="minorHAnsi" w:eastAsia="Palatino Linotype" w:hAnsiTheme="minorHAnsi" w:cstheme="minorHAnsi"/>
          <w:b/>
          <w:spacing w:val="-9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b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b/>
          <w:spacing w:val="3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MBIA</w:t>
      </w:r>
      <w:r w:rsidRPr="004E1D1C">
        <w:rPr>
          <w:rFonts w:asciiTheme="minorHAnsi" w:eastAsia="Palatino Linotype" w:hAnsiTheme="minorHAnsi" w:cstheme="minorHAnsi"/>
          <w:b/>
          <w:spacing w:val="-1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VE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b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Y</w:t>
      </w:r>
    </w:p>
    <w:p w14:paraId="728DE841" w14:textId="77777777" w:rsidR="00980481" w:rsidRPr="004E1D1C" w:rsidRDefault="004E1D1C">
      <w:pPr>
        <w:spacing w:before="2" w:line="260" w:lineRule="exact"/>
        <w:ind w:left="100" w:right="402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Pu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>b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He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4E1D1C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(M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PH</w:t>
      </w:r>
      <w:r w:rsidRPr="004E1D1C">
        <w:rPr>
          <w:rFonts w:asciiTheme="minorHAnsi" w:eastAsia="Palatino Linotype" w:hAnsiTheme="minorHAnsi" w:cstheme="minorHAnsi"/>
          <w:spacing w:val="4"/>
          <w:sz w:val="22"/>
          <w:szCs w:val="22"/>
        </w:rPr>
        <w:t>)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He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4E1D1C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enc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te</w:t>
      </w:r>
      <w:r w:rsidRPr="004E1D1C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ma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te</w:t>
      </w:r>
      <w:r w:rsidRPr="004E1D1C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 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x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Ma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4E1D1C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20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1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5</w:t>
      </w:r>
    </w:p>
    <w:p w14:paraId="49140D4F" w14:textId="77777777" w:rsidR="00980481" w:rsidRPr="004E1D1C" w:rsidRDefault="004E1D1C">
      <w:pPr>
        <w:spacing w:before="2"/>
        <w:ind w:left="100" w:right="3339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ent,</w:t>
      </w:r>
      <w:r w:rsidRPr="004E1D1C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ra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ub</w:t>
      </w:r>
      <w:r w:rsidRPr="004E1D1C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Fe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ll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sh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ro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ded</w:t>
      </w:r>
      <w:r w:rsidRPr="004E1D1C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to 3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6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0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PH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stud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4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214F67BE" w14:textId="77777777" w:rsidR="00980481" w:rsidRPr="004E1D1C" w:rsidRDefault="004E1D1C">
      <w:pPr>
        <w:spacing w:before="1"/>
        <w:ind w:left="100" w:right="1257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Re</w:t>
      </w:r>
      <w:r w:rsidRPr="004E1D1C">
        <w:rPr>
          <w:rFonts w:asciiTheme="minorHAnsi" w:eastAsia="Palatino Linotype" w:hAnsiTheme="minorHAnsi" w:cstheme="minorHAnsi"/>
          <w:i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ant</w:t>
      </w:r>
      <w:r w:rsidRPr="004E1D1C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i/>
          <w:spacing w:val="2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work:</w:t>
      </w:r>
      <w:r w:rsidRPr="004E1D1C">
        <w:rPr>
          <w:rFonts w:asciiTheme="minorHAnsi" w:eastAsia="Palatino Linotype" w:hAnsiTheme="minorHAnsi" w:cstheme="minorHAnsi"/>
          <w:i/>
          <w:spacing w:val="4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4E1D1C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cy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li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tem,</w:t>
      </w:r>
      <w:r w:rsidRPr="004E1D1C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x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gy</w:t>
      </w:r>
      <w:r w:rsidRPr="004E1D1C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4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Is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ues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</w:p>
    <w:p w14:paraId="7E4BA7E8" w14:textId="77777777" w:rsidR="00980481" w:rsidRPr="004E1D1C" w:rsidRDefault="004E1D1C">
      <w:pPr>
        <w:spacing w:line="260" w:lineRule="exact"/>
        <w:ind w:left="100" w:right="746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Occu</w:t>
      </w:r>
      <w:r w:rsidRPr="004E1D1C">
        <w:rPr>
          <w:rFonts w:asciiTheme="minorHAnsi" w:eastAsia="Palatino Linotype" w:hAnsiTheme="minorHAnsi" w:cstheme="minorHAnsi"/>
          <w:spacing w:val="3"/>
          <w:w w:val="99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w w:val="99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na</w:t>
      </w:r>
      <w:r w:rsidRPr="004E1D1C">
        <w:rPr>
          <w:rFonts w:asciiTheme="minorHAnsi" w:eastAsia="Palatino Linotype" w:hAnsiTheme="minorHAnsi" w:cstheme="minorHAnsi"/>
          <w:spacing w:val="2"/>
          <w:w w:val="99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/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2"/>
          <w:w w:val="99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pacing w:val="2"/>
          <w:w w:val="99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2"/>
          <w:w w:val="99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nm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en</w:t>
      </w:r>
      <w:r w:rsidRPr="004E1D1C">
        <w:rPr>
          <w:rFonts w:asciiTheme="minorHAnsi" w:eastAsia="Palatino Linotype" w:hAnsiTheme="minorHAnsi" w:cstheme="minorHAnsi"/>
          <w:spacing w:val="2"/>
          <w:w w:val="99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3"/>
          <w:w w:val="99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He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Mo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x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co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lo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y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He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4E1D1C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cy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</w:p>
    <w:p w14:paraId="37755EDA" w14:textId="77777777" w:rsidR="00980481" w:rsidRPr="004E1D1C" w:rsidRDefault="00980481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2CC49681" w14:textId="77777777" w:rsidR="00980481" w:rsidRPr="004E1D1C" w:rsidRDefault="004E1D1C">
      <w:pPr>
        <w:ind w:left="100" w:right="6981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W</w:t>
      </w:r>
      <w:r w:rsidRPr="004E1D1C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Y</w:t>
      </w:r>
      <w:r w:rsidRPr="004E1D1C">
        <w:rPr>
          <w:rFonts w:asciiTheme="minorHAnsi" w:eastAsia="Palatino Linotype" w:hAnsiTheme="minorHAnsi" w:cstheme="minorHAnsi"/>
          <w:b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K</w:t>
      </w:r>
      <w:r w:rsidRPr="004E1D1C">
        <w:rPr>
          <w:rFonts w:asciiTheme="minorHAnsi" w:eastAsia="Palatino Linotype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b/>
          <w:spacing w:val="3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ER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b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Y</w:t>
      </w:r>
    </w:p>
    <w:p w14:paraId="0CCEAD61" w14:textId="77777777" w:rsidR="00980481" w:rsidRPr="004E1D1C" w:rsidRDefault="004E1D1C">
      <w:pPr>
        <w:spacing w:before="2"/>
        <w:ind w:left="100" w:right="1522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che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rt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enc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-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4E1D1C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20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0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9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n’s</w:t>
      </w:r>
      <w:r w:rsidRPr="004E1D1C">
        <w:rPr>
          <w:rFonts w:asciiTheme="minorHAnsi" w:eastAsia="Palatino Linotype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.</w:t>
      </w:r>
    </w:p>
    <w:p w14:paraId="6FDE25E5" w14:textId="77777777" w:rsidR="00980481" w:rsidRPr="004E1D1C" w:rsidRDefault="004E1D1C">
      <w:pPr>
        <w:spacing w:before="1"/>
        <w:ind w:left="100" w:right="4287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ye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Br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az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5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y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3860C338" w14:textId="77777777" w:rsidR="00980481" w:rsidRPr="004E1D1C" w:rsidRDefault="004E1D1C">
      <w:pPr>
        <w:spacing w:line="260" w:lineRule="exact"/>
        <w:ind w:left="100" w:right="3103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is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: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ory</w:t>
      </w:r>
      <w:r w:rsidRPr="004E1D1C">
        <w:rPr>
          <w:rFonts w:asciiTheme="minorHAnsi" w:eastAsia="Palatino Linotype" w:hAnsiTheme="minorHAnsi" w:cstheme="minorHAnsi"/>
          <w:i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and</w:t>
      </w:r>
      <w:r w:rsidRPr="004E1D1C">
        <w:rPr>
          <w:rFonts w:asciiTheme="minorHAnsi" w:eastAsia="Palatino Linotype" w:hAnsiTheme="minorHAnsi" w:cstheme="minorHAnsi"/>
          <w:i/>
          <w:spacing w:val="-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Po</w:t>
      </w:r>
      <w:r w:rsidRPr="004E1D1C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i/>
          <w:spacing w:val="-3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ntial</w:t>
      </w:r>
      <w:r w:rsidRPr="004E1D1C">
        <w:rPr>
          <w:rFonts w:asciiTheme="minorHAnsi" w:eastAsia="Palatino Linotype" w:hAnsiTheme="minorHAnsi" w:cstheme="minorHAnsi"/>
          <w:i/>
          <w:spacing w:val="-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b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lic</w:t>
      </w:r>
      <w:r w:rsidRPr="004E1D1C">
        <w:rPr>
          <w:rFonts w:asciiTheme="minorHAnsi" w:eastAsia="Palatino Linotype" w:hAnsiTheme="minorHAnsi" w:cstheme="minorHAnsi"/>
          <w:i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nt</w:t>
      </w:r>
      <w:r w:rsidRPr="004E1D1C">
        <w:rPr>
          <w:rFonts w:asciiTheme="minorHAnsi" w:eastAsia="Palatino Linotype" w:hAnsiTheme="minorHAnsi" w:cstheme="minorHAnsi"/>
          <w:i/>
          <w:spacing w:val="2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i/>
          <w:spacing w:val="2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i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Liti</w:t>
      </w:r>
      <w:r w:rsidRPr="004E1D1C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ion</w:t>
      </w:r>
      <w:r w:rsidRPr="004E1D1C">
        <w:rPr>
          <w:rFonts w:asciiTheme="minorHAnsi" w:eastAsia="Palatino Linotype" w:hAnsiTheme="minorHAnsi" w:cstheme="minorHAnsi"/>
          <w:i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aniza</w:t>
      </w:r>
      <w:r w:rsidRPr="004E1D1C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ion</w:t>
      </w:r>
      <w:r w:rsidRPr="004E1D1C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i/>
          <w:sz w:val="22"/>
          <w:szCs w:val="22"/>
        </w:rPr>
        <w:t>.</w:t>
      </w:r>
    </w:p>
    <w:p w14:paraId="732E0D16" w14:textId="77777777" w:rsidR="00980481" w:rsidRPr="004E1D1C" w:rsidRDefault="00980481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48B90BB7" w14:textId="77777777" w:rsidR="00980481" w:rsidRPr="004E1D1C" w:rsidRDefault="004E1D1C">
      <w:pPr>
        <w:ind w:left="100" w:right="6408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R</w:t>
      </w:r>
      <w:r w:rsidRPr="004E1D1C">
        <w:rPr>
          <w:rFonts w:asciiTheme="minorHAnsi" w:eastAsia="Palatino Linotype" w:hAnsiTheme="minorHAnsi" w:cstheme="minorHAnsi"/>
          <w:b/>
          <w:spacing w:val="-2"/>
          <w:sz w:val="22"/>
          <w:szCs w:val="22"/>
          <w:u w:val="single" w:color="000000"/>
        </w:rPr>
        <w:t>E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  <w:u w:val="single" w:color="000000"/>
        </w:rPr>
        <w:t>G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  <w:u w:val="single" w:color="000000"/>
        </w:rPr>
        <w:t>U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L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4E1D1C">
        <w:rPr>
          <w:rFonts w:asciiTheme="minorHAnsi" w:eastAsia="Palatino Linotype" w:hAnsiTheme="minorHAnsi" w:cstheme="minorHAnsi"/>
          <w:b/>
          <w:spacing w:val="-3"/>
          <w:sz w:val="22"/>
          <w:szCs w:val="22"/>
          <w:u w:val="single" w:color="000000"/>
        </w:rPr>
        <w:t>T</w:t>
      </w:r>
      <w:r w:rsidRPr="004E1D1C">
        <w:rPr>
          <w:rFonts w:asciiTheme="minorHAnsi" w:eastAsia="Palatino Linotype" w:hAnsiTheme="minorHAnsi" w:cstheme="minorHAnsi"/>
          <w:b/>
          <w:spacing w:val="-2"/>
          <w:sz w:val="22"/>
          <w:szCs w:val="22"/>
          <w:u w:val="single" w:color="000000"/>
        </w:rPr>
        <w:t>O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RY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EXP</w:t>
      </w:r>
      <w:r w:rsidRPr="004E1D1C">
        <w:rPr>
          <w:rFonts w:asciiTheme="minorHAnsi" w:eastAsia="Palatino Linotype" w:hAnsiTheme="minorHAnsi" w:cstheme="minorHAnsi"/>
          <w:b/>
          <w:spacing w:val="-2"/>
          <w:sz w:val="22"/>
          <w:szCs w:val="22"/>
          <w:u w:val="single" w:color="000000"/>
        </w:rPr>
        <w:t>E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R</w:t>
      </w:r>
      <w:r w:rsidRPr="004E1D1C">
        <w:rPr>
          <w:rFonts w:asciiTheme="minorHAnsi" w:eastAsia="Palatino Linotype" w:hAnsiTheme="minorHAnsi" w:cstheme="minorHAnsi"/>
          <w:b/>
          <w:spacing w:val="-2"/>
          <w:sz w:val="22"/>
          <w:szCs w:val="22"/>
          <w:u w:val="single" w:color="000000"/>
        </w:rPr>
        <w:t>I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E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E</w:t>
      </w:r>
    </w:p>
    <w:p w14:paraId="7E0335BB" w14:textId="77777777" w:rsidR="00980481" w:rsidRPr="004E1D1C" w:rsidRDefault="004E1D1C">
      <w:pPr>
        <w:ind w:left="100" w:right="768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sz w:val="22"/>
          <w:szCs w:val="22"/>
        </w:rPr>
        <w:t>ENVI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ONMENT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-1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ECTION</w:t>
      </w:r>
      <w:r w:rsidRPr="004E1D1C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Y                                                            </w:t>
      </w:r>
      <w:r w:rsidRPr="004E1D1C">
        <w:rPr>
          <w:rFonts w:asciiTheme="minorHAnsi" w:eastAsia="Palatino Linotype" w:hAnsiTheme="minorHAnsi" w:cstheme="minorHAnsi"/>
          <w:spacing w:val="2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gt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DC</w:t>
      </w:r>
    </w:p>
    <w:p w14:paraId="5C31475C" w14:textId="77777777" w:rsidR="00980481" w:rsidRPr="004E1D1C" w:rsidRDefault="004E1D1C">
      <w:pPr>
        <w:spacing w:before="1"/>
        <w:ind w:left="100" w:right="1046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Com</w:t>
      </w:r>
      <w:r w:rsidRPr="004E1D1C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li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ce</w:t>
      </w:r>
      <w:r w:rsidRPr="004E1D1C">
        <w:rPr>
          <w:rFonts w:asciiTheme="minorHAnsi" w:eastAsia="Palatino Linotype" w:hAnsiTheme="minorHAnsi" w:cstheme="minorHAnsi"/>
          <w:b/>
          <w:i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b/>
          <w:i/>
          <w:spacing w:val="3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</w:t>
      </w:r>
      <w:r w:rsidRPr="004E1D1C">
        <w:rPr>
          <w:rFonts w:asciiTheme="minorHAnsi" w:eastAsia="Palatino Linotype" w:hAnsiTheme="minorHAnsi" w:cstheme="minorHAnsi"/>
          <w:b/>
          <w:i/>
          <w:spacing w:val="4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mm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4E1D1C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201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2</w:t>
      </w:r>
    </w:p>
    <w:p w14:paraId="698B7B25" w14:textId="77777777" w:rsidR="00980481" w:rsidRPr="004E1D1C" w:rsidRDefault="004E1D1C">
      <w:pPr>
        <w:spacing w:line="260" w:lineRule="exact"/>
        <w:ind w:left="424" w:right="83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z w:val="22"/>
          <w:szCs w:val="22"/>
        </w:rPr>
        <w:t xml:space="preserve">    </w:t>
      </w:r>
      <w:r w:rsidRPr="004E1D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Wr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te</w:t>
      </w:r>
      <w:r w:rsidRPr="004E1D1C">
        <w:rPr>
          <w:rFonts w:asciiTheme="minorHAnsi" w:eastAsia="Palatino Linotype" w:hAnsiTheme="minorHAnsi" w:cstheme="minorHAnsi"/>
          <w:spacing w:val="2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irst</w:t>
      </w:r>
      <w:r w:rsidRPr="004E1D1C">
        <w:rPr>
          <w:rFonts w:asciiTheme="minorHAnsi" w:eastAsia="Palatino Linotype" w:hAnsiTheme="minorHAnsi" w:cstheme="minorHAnsi"/>
          <w:spacing w:val="2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dr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pl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ce</w:t>
      </w:r>
      <w:r w:rsidRPr="004E1D1C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201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4E1D1C">
        <w:rPr>
          <w:rFonts w:asciiTheme="minorHAnsi" w:eastAsia="Palatino Linotype" w:hAnsiTheme="minorHAnsi" w:cstheme="minorHAnsi"/>
          <w:spacing w:val="2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rm</w:t>
      </w:r>
      <w:r w:rsidRPr="004E1D1C">
        <w:rPr>
          <w:rFonts w:asciiTheme="minorHAnsi" w:eastAsia="Palatino Linotype" w:hAnsiTheme="minorHAnsi" w:cstheme="minorHAnsi"/>
          <w:spacing w:val="2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6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1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ch</w:t>
      </w:r>
      <w:r w:rsidRPr="004E1D1C">
        <w:rPr>
          <w:rFonts w:asciiTheme="minorHAnsi" w:eastAsia="Palatino Linotype" w:hAnsiTheme="minorHAnsi" w:cstheme="minorHAnsi"/>
          <w:spacing w:val="2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were</w:t>
      </w:r>
      <w:r w:rsidRPr="004E1D1C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emented</w:t>
      </w:r>
      <w:r w:rsidRPr="004E1D1C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genc</w:t>
      </w:r>
      <w:r w:rsidRPr="004E1D1C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y</w:t>
      </w:r>
      <w:r w:rsidRPr="004E1D1C">
        <w:rPr>
          <w:rFonts w:asciiTheme="minorHAnsi" w:eastAsia="Palatino Linotype" w:hAnsiTheme="minorHAnsi" w:cstheme="minorHAnsi"/>
          <w:spacing w:val="3"/>
          <w:w w:val="99"/>
          <w:sz w:val="22"/>
          <w:szCs w:val="22"/>
        </w:rPr>
        <w:t>-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w</w:t>
      </w:r>
      <w:r w:rsidRPr="004E1D1C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de</w:t>
      </w:r>
    </w:p>
    <w:p w14:paraId="27003BC5" w14:textId="77777777" w:rsidR="00980481" w:rsidRPr="004E1D1C" w:rsidRDefault="004E1D1C">
      <w:pPr>
        <w:spacing w:before="1"/>
        <w:ind w:left="785" w:right="616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ged</w:t>
      </w:r>
      <w:r w:rsidRPr="004E1D1C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pacing w:val="4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hn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gy</w:t>
      </w:r>
      <w:r w:rsidRPr="004E1D1C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to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ro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ur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cy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em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2"/>
          <w:w w:val="99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w w:val="99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w</w:t>
      </w:r>
      <w:r w:rsidRPr="004E1D1C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pacing w:val="10"/>
          <w:w w:val="99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.</w:t>
      </w:r>
    </w:p>
    <w:p w14:paraId="4F01BBAC" w14:textId="77777777" w:rsidR="00980481" w:rsidRPr="004E1D1C" w:rsidRDefault="004E1D1C">
      <w:pPr>
        <w:spacing w:line="260" w:lineRule="exact"/>
        <w:ind w:left="424" w:right="81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z w:val="22"/>
          <w:szCs w:val="22"/>
        </w:rPr>
        <w:t xml:space="preserve">    </w:t>
      </w:r>
      <w:r w:rsidRPr="004E1D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ili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ted</w:t>
      </w:r>
      <w:r w:rsidRPr="004E1D1C">
        <w:rPr>
          <w:rFonts w:asciiTheme="minorHAnsi" w:eastAsia="Palatino Linotype" w:hAnsiTheme="minorHAnsi" w:cstheme="minorHAnsi"/>
          <w:spacing w:val="4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2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0</w:t>
      </w:r>
      <w:r w:rsidRPr="004E1D1C">
        <w:rPr>
          <w:rFonts w:asciiTheme="minorHAnsi" w:eastAsia="Palatino Linotype" w:hAnsiTheme="minorHAnsi" w:cstheme="minorHAnsi"/>
          <w:spacing w:val="5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tr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pacing w:val="4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ses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4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4E1D1C">
        <w:rPr>
          <w:rFonts w:asciiTheme="minorHAnsi" w:eastAsia="Palatino Linotype" w:hAnsiTheme="minorHAnsi" w:cstheme="minorHAnsi"/>
          <w:spacing w:val="4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4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4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49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25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0</w:t>
      </w:r>
      <w:r w:rsidRPr="004E1D1C">
        <w:rPr>
          <w:rFonts w:asciiTheme="minorHAnsi" w:eastAsia="Palatino Linotype" w:hAnsiTheme="minorHAnsi" w:cstheme="minorHAnsi"/>
          <w:spacing w:val="4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4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ce</w:t>
      </w:r>
      <w:r w:rsidRPr="004E1D1C">
        <w:rPr>
          <w:rFonts w:asciiTheme="minorHAnsi" w:eastAsia="Palatino Linotype" w:hAnsiTheme="minorHAnsi" w:cstheme="minorHAnsi"/>
          <w:spacing w:val="4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201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4E1D1C">
        <w:rPr>
          <w:rFonts w:asciiTheme="minorHAnsi" w:eastAsia="Palatino Linotype" w:hAnsiTheme="minorHAnsi" w:cstheme="minorHAnsi"/>
          <w:spacing w:val="4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r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1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0</w:t>
      </w:r>
    </w:p>
    <w:p w14:paraId="10899DCA" w14:textId="77777777" w:rsidR="00980481" w:rsidRPr="004E1D1C" w:rsidRDefault="004E1D1C">
      <w:pPr>
        <w:spacing w:before="2"/>
        <w:ind w:left="820" w:right="84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io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EPA</w:t>
      </w:r>
      <w:r w:rsidRPr="004E1D1C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of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us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3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ch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gy</w:t>
      </w:r>
      <w:r w:rsidRPr="004E1D1C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rs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es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s;</w:t>
      </w:r>
      <w:r w:rsidRPr="004E1D1C">
        <w:rPr>
          <w:rFonts w:asciiTheme="minorHAnsi" w:eastAsia="Palatino Linotype" w:hAnsiTheme="minorHAnsi" w:cstheme="minorHAnsi"/>
          <w:spacing w:val="2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4E1D1C">
        <w:rPr>
          <w:rFonts w:asciiTheme="minorHAnsi" w:eastAsia="Palatino Linotype" w:hAnsiTheme="minorHAnsi" w:cstheme="minorHAnsi"/>
          <w:spacing w:val="3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est 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90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%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tr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0A76FBDE" w14:textId="77777777" w:rsidR="00980481" w:rsidRPr="004E1D1C" w:rsidRDefault="00980481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11A930F1" w14:textId="77777777" w:rsidR="00980481" w:rsidRPr="004E1D1C" w:rsidRDefault="004E1D1C">
      <w:pPr>
        <w:ind w:left="100" w:right="6710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RES</w:t>
      </w:r>
      <w:r w:rsidRPr="004E1D1C">
        <w:rPr>
          <w:rFonts w:asciiTheme="minorHAnsi" w:eastAsia="Palatino Linotype" w:hAnsiTheme="minorHAnsi" w:cstheme="minorHAnsi"/>
          <w:b/>
          <w:spacing w:val="-2"/>
          <w:sz w:val="22"/>
          <w:szCs w:val="22"/>
          <w:u w:val="single" w:color="000000"/>
        </w:rPr>
        <w:t>E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R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H</w:t>
      </w:r>
      <w:r w:rsidRPr="004E1D1C">
        <w:rPr>
          <w:rFonts w:asciiTheme="minorHAnsi" w:eastAsia="Palatino Linotype" w:hAnsiTheme="minorHAnsi" w:cstheme="minorHAnsi"/>
          <w:b/>
          <w:spacing w:val="53"/>
          <w:sz w:val="22"/>
          <w:szCs w:val="22"/>
          <w:u w:val="single" w:color="000000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EXP</w:t>
      </w:r>
      <w:r w:rsidRPr="004E1D1C">
        <w:rPr>
          <w:rFonts w:asciiTheme="minorHAnsi" w:eastAsia="Palatino Linotype" w:hAnsiTheme="minorHAnsi" w:cstheme="minorHAnsi"/>
          <w:b/>
          <w:spacing w:val="-2"/>
          <w:sz w:val="22"/>
          <w:szCs w:val="22"/>
          <w:u w:val="single" w:color="000000"/>
        </w:rPr>
        <w:t>E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RI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4E1D1C">
        <w:rPr>
          <w:rFonts w:asciiTheme="minorHAnsi" w:eastAsia="Palatino Linotype" w:hAnsiTheme="minorHAnsi" w:cstheme="minorHAnsi"/>
          <w:b/>
          <w:spacing w:val="-2"/>
          <w:sz w:val="22"/>
          <w:szCs w:val="22"/>
          <w:u w:val="single" w:color="000000"/>
        </w:rPr>
        <w:t>N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E</w:t>
      </w:r>
    </w:p>
    <w:p w14:paraId="22C7575B" w14:textId="77777777" w:rsidR="00980481" w:rsidRPr="004E1D1C" w:rsidRDefault="004E1D1C">
      <w:pPr>
        <w:spacing w:before="3"/>
        <w:ind w:left="100" w:right="768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OU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HE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E                                                                                    </w:t>
      </w:r>
      <w:r w:rsidRPr="004E1D1C">
        <w:rPr>
          <w:rFonts w:asciiTheme="minorHAnsi" w:eastAsia="Palatino Linotype" w:hAnsiTheme="minorHAnsi" w:cstheme="minorHAnsi"/>
          <w:spacing w:val="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gt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DC</w:t>
      </w:r>
    </w:p>
    <w:p w14:paraId="546F14AD" w14:textId="77777777" w:rsidR="00980481" w:rsidRPr="004E1D1C" w:rsidRDefault="004E1D1C">
      <w:pPr>
        <w:spacing w:line="260" w:lineRule="exact"/>
        <w:ind w:left="100" w:right="1381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Re</w:t>
      </w:r>
      <w:r w:rsidRPr="004E1D1C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ea</w:t>
      </w:r>
      <w:r w:rsidRPr="004E1D1C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ch</w:t>
      </w:r>
      <w:r w:rsidRPr="004E1D1C">
        <w:rPr>
          <w:rFonts w:asciiTheme="minorHAnsi" w:eastAsia="Palatino Linotype" w:hAnsiTheme="minorHAnsi" w:cstheme="minorHAnsi"/>
          <w:b/>
          <w:i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As</w:t>
      </w:r>
      <w:r w:rsidRPr="004E1D1C">
        <w:rPr>
          <w:rFonts w:asciiTheme="minorHAnsi" w:eastAsia="Palatino Linotype" w:hAnsiTheme="minorHAnsi" w:cstheme="minorHAnsi"/>
          <w:b/>
          <w:i/>
          <w:spacing w:val="3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oc</w:t>
      </w:r>
      <w:r w:rsidRPr="004E1D1C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</w:t>
      </w:r>
      <w:r w:rsidRPr="004E1D1C">
        <w:rPr>
          <w:rFonts w:asciiTheme="minorHAnsi" w:eastAsia="Palatino Linotype" w:hAnsiTheme="minorHAnsi" w:cstheme="minorHAnsi"/>
          <w:b/>
          <w:i/>
          <w:spacing w:val="29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201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0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-2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0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1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2</w:t>
      </w:r>
    </w:p>
    <w:p w14:paraId="447909CA" w14:textId="77777777" w:rsidR="00980481" w:rsidRPr="004E1D1C" w:rsidRDefault="004E1D1C">
      <w:pPr>
        <w:spacing w:before="1"/>
        <w:ind w:left="424" w:right="105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z w:val="22"/>
          <w:szCs w:val="22"/>
        </w:rPr>
        <w:t xml:space="preserve">    </w:t>
      </w:r>
      <w:r w:rsidRPr="004E1D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x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g,</w:t>
      </w:r>
      <w:r w:rsidRPr="004E1D1C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ili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ty</w:t>
      </w:r>
      <w:r w:rsidRPr="004E1D1C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se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ues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4E1D1C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succ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ul</w:t>
      </w:r>
      <w:r w:rsidRPr="004E1D1C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rm</w:t>
      </w:r>
      <w:r w:rsidRPr="004E1D1C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w w:val="99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2"/>
          <w:w w:val="99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3"/>
          <w:w w:val="99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w w:val="99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w w:val="99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2"/>
          <w:w w:val="99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es.</w:t>
      </w:r>
    </w:p>
    <w:p w14:paraId="72795529" w14:textId="77777777" w:rsidR="00980481" w:rsidRPr="004E1D1C" w:rsidRDefault="004E1D1C">
      <w:pPr>
        <w:spacing w:line="260" w:lineRule="exact"/>
        <w:ind w:left="424" w:right="86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z w:val="22"/>
          <w:szCs w:val="22"/>
        </w:rPr>
        <w:t xml:space="preserve">    </w:t>
      </w:r>
      <w:r w:rsidRPr="004E1D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na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z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4E1D1C">
        <w:rPr>
          <w:rFonts w:asciiTheme="minorHAnsi" w:eastAsia="Palatino Linotype" w:hAnsiTheme="minorHAnsi" w:cstheme="minorHAnsi"/>
          <w:spacing w:val="2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ff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ss</w:t>
      </w:r>
      <w:r w:rsidRPr="004E1D1C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3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EPA</w:t>
      </w:r>
      <w:r w:rsidRPr="004E1D1C">
        <w:rPr>
          <w:rFonts w:asciiTheme="minorHAnsi" w:eastAsia="Palatino Linotype" w:hAnsiTheme="minorHAnsi" w:cstheme="minorHAnsi"/>
          <w:spacing w:val="2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gu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ry</w:t>
      </w:r>
      <w:r w:rsidRPr="004E1D1C">
        <w:rPr>
          <w:rFonts w:asciiTheme="minorHAnsi" w:eastAsia="Palatino Linotype" w:hAnsiTheme="minorHAnsi" w:cstheme="minorHAnsi"/>
          <w:spacing w:val="2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ffo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rts</w:t>
      </w:r>
      <w:r w:rsidRPr="004E1D1C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duc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8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us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3"/>
          <w:w w:val="99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an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d</w:t>
      </w:r>
    </w:p>
    <w:p w14:paraId="33C4EA60" w14:textId="77777777" w:rsidR="00980481" w:rsidRPr="004E1D1C" w:rsidRDefault="004E1D1C">
      <w:pPr>
        <w:spacing w:before="1"/>
        <w:ind w:left="820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ta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de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rticu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te</w:t>
      </w:r>
      <w:r w:rsidRPr="004E1D1C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tte</w:t>
      </w:r>
      <w:r w:rsidRPr="004E1D1C">
        <w:rPr>
          <w:rFonts w:asciiTheme="minorHAnsi" w:eastAsia="Palatino Linotype" w:hAnsiTheme="minorHAnsi" w:cstheme="minorHAnsi"/>
          <w:spacing w:val="4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24602EAE" w14:textId="77777777" w:rsidR="00980481" w:rsidRPr="004E1D1C" w:rsidRDefault="004E1D1C">
      <w:pPr>
        <w:spacing w:line="260" w:lineRule="exact"/>
        <w:ind w:left="424" w:right="92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z w:val="22"/>
          <w:szCs w:val="22"/>
        </w:rPr>
        <w:t xml:space="preserve">    </w:t>
      </w:r>
      <w:r w:rsidRPr="004E1D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ducted </w:t>
      </w:r>
      <w:r w:rsidRPr="004E1D1C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4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ry </w:t>
      </w:r>
      <w:r w:rsidRPr="004E1D1C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l </w:t>
      </w:r>
      <w:r w:rsidRPr="004E1D1C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h </w:t>
      </w:r>
      <w:r w:rsidRPr="004E1D1C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n </w:t>
      </w:r>
      <w:r w:rsidRPr="004E1D1C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ty 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d </w:t>
      </w:r>
      <w:r w:rsidRPr="004E1D1C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ts </w:t>
      </w:r>
      <w:r w:rsidRPr="004E1D1C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ue </w:t>
      </w:r>
      <w:r w:rsidRPr="004E1D1C">
        <w:rPr>
          <w:rFonts w:asciiTheme="minorHAnsi" w:eastAsia="Palatino Linotype" w:hAnsiTheme="minorHAnsi" w:cstheme="minorHAnsi"/>
          <w:spacing w:val="1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n </w:t>
      </w:r>
      <w:r w:rsidRPr="004E1D1C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ph</w:t>
      </w:r>
      <w:r w:rsidRPr="004E1D1C">
        <w:rPr>
          <w:rFonts w:asciiTheme="minorHAnsi" w:eastAsia="Palatino Linotype" w:hAnsiTheme="minorHAnsi" w:cstheme="minorHAnsi"/>
          <w:spacing w:val="-2"/>
          <w:w w:val="99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3"/>
          <w:w w:val="99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ma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3"/>
          <w:w w:val="99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ut</w:t>
      </w:r>
      <w:r w:rsidRPr="004E1D1C">
        <w:rPr>
          <w:rFonts w:asciiTheme="minorHAnsi" w:eastAsia="Palatino Linotype" w:hAnsiTheme="minorHAnsi" w:cstheme="minorHAnsi"/>
          <w:spacing w:val="2"/>
          <w:w w:val="99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l</w:t>
      </w:r>
    </w:p>
    <w:p w14:paraId="18EB9FD5" w14:textId="77777777" w:rsidR="00980481" w:rsidRPr="004E1D1C" w:rsidRDefault="004E1D1C">
      <w:pPr>
        <w:spacing w:line="260" w:lineRule="exact"/>
        <w:ind w:left="785" w:right="474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ro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duct</w:t>
      </w:r>
      <w:r w:rsidRPr="004E1D1C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de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pmen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4E1D1C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es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b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y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es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z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4E1D1C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fo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es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to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1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5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ta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keh</w:t>
      </w:r>
      <w:r w:rsidRPr="004E1D1C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2"/>
          <w:w w:val="99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de</w:t>
      </w:r>
      <w:r w:rsidRPr="004E1D1C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s.</w:t>
      </w:r>
    </w:p>
    <w:p w14:paraId="225F60F5" w14:textId="77777777" w:rsidR="00980481" w:rsidRPr="004E1D1C" w:rsidRDefault="00980481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401761C8" w14:textId="77777777" w:rsidR="00980481" w:rsidRPr="004E1D1C" w:rsidRDefault="004E1D1C">
      <w:pPr>
        <w:ind w:left="100" w:right="930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sz w:val="22"/>
          <w:szCs w:val="22"/>
        </w:rPr>
        <w:t>PHIL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IPS</w:t>
      </w:r>
      <w:r w:rsidRPr="004E1D1C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Z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BEN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JAM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4E1D1C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KR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IM</w:t>
      </w:r>
      <w:r w:rsidRPr="004E1D1C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B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LLON</w:t>
      </w:r>
      <w:r w:rsidRPr="004E1D1C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LP                                               </w:t>
      </w:r>
      <w:r w:rsidRPr="004E1D1C">
        <w:rPr>
          <w:rFonts w:asciiTheme="minorHAnsi" w:eastAsia="Palatino Linotype" w:hAnsiTheme="minorHAnsi" w:cstheme="minorHAnsi"/>
          <w:spacing w:val="3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4E1D1C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Y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rk,</w:t>
      </w:r>
      <w:r w:rsidRPr="004E1D1C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NY</w:t>
      </w:r>
    </w:p>
    <w:p w14:paraId="5C0F1A22" w14:textId="77777777" w:rsidR="00980481" w:rsidRPr="004E1D1C" w:rsidRDefault="004E1D1C">
      <w:pPr>
        <w:spacing w:line="260" w:lineRule="exact"/>
        <w:ind w:left="100" w:right="1381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Re</w:t>
      </w:r>
      <w:r w:rsidRPr="004E1D1C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ea</w:t>
      </w:r>
      <w:r w:rsidRPr="004E1D1C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ch</w:t>
      </w:r>
      <w:r w:rsidRPr="004E1D1C">
        <w:rPr>
          <w:rFonts w:asciiTheme="minorHAnsi" w:eastAsia="Palatino Linotype" w:hAnsiTheme="minorHAnsi" w:cstheme="minorHAnsi"/>
          <w:b/>
          <w:i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As</w:t>
      </w:r>
      <w:r w:rsidRPr="004E1D1C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si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b/>
          <w:i/>
          <w:spacing w:val="2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b/>
          <w:i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En</w:t>
      </w:r>
      <w:r w:rsidRPr="004E1D1C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b/>
          <w:i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b/>
          <w:i/>
          <w:spacing w:val="3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b/>
          <w:i/>
          <w:spacing w:val="2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al</w:t>
      </w:r>
      <w:r w:rsidRPr="004E1D1C">
        <w:rPr>
          <w:rFonts w:asciiTheme="minorHAnsi" w:eastAsia="Palatino Linotype" w:hAnsiTheme="minorHAnsi" w:cstheme="minorHAnsi"/>
          <w:b/>
          <w:i/>
          <w:spacing w:val="-1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Law</w:t>
      </w:r>
      <w:r w:rsidRPr="004E1D1C">
        <w:rPr>
          <w:rFonts w:asciiTheme="minorHAnsi" w:eastAsia="Palatino Linotype" w:hAnsiTheme="minorHAnsi" w:cstheme="minorHAnsi"/>
          <w:b/>
          <w:i/>
          <w:spacing w:val="-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Pr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b/>
          <w:i/>
          <w:spacing w:val="2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b/>
          <w:i/>
          <w:spacing w:val="-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b/>
          <w:i/>
          <w:spacing w:val="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>ce</w:t>
      </w:r>
      <w:r w:rsidRPr="004E1D1C">
        <w:rPr>
          <w:rFonts w:asciiTheme="minorHAnsi" w:eastAsia="Palatino Linotype" w:hAnsiTheme="minorHAnsi" w:cstheme="minorHAnsi"/>
          <w:b/>
          <w:i/>
          <w:sz w:val="22"/>
          <w:szCs w:val="22"/>
        </w:rPr>
        <w:t xml:space="preserve">                                                       </w:t>
      </w:r>
      <w:r w:rsidRPr="004E1D1C">
        <w:rPr>
          <w:rFonts w:asciiTheme="minorHAnsi" w:eastAsia="Palatino Linotype" w:hAnsiTheme="minorHAnsi" w:cstheme="minorHAnsi"/>
          <w:b/>
          <w:i/>
          <w:spacing w:val="2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200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9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-2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0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1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0</w:t>
      </w:r>
    </w:p>
    <w:p w14:paraId="4A6A7A72" w14:textId="77777777" w:rsidR="00980481" w:rsidRPr="004E1D1C" w:rsidRDefault="004E1D1C">
      <w:pPr>
        <w:spacing w:line="260" w:lineRule="exact"/>
        <w:ind w:left="424" w:right="93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z w:val="22"/>
          <w:szCs w:val="22"/>
        </w:rPr>
        <w:t xml:space="preserve">    </w:t>
      </w:r>
      <w:r w:rsidRPr="004E1D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d  </w:t>
      </w:r>
      <w:r w:rsidRPr="004E1D1C">
        <w:rPr>
          <w:rFonts w:asciiTheme="minorHAnsi" w:eastAsia="Palatino Linotype" w:hAnsiTheme="minorHAnsi" w:cstheme="minorHAnsi"/>
          <w:spacing w:val="3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gu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ry  </w:t>
      </w:r>
      <w:r w:rsidRPr="004E1D1C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ce  </w:t>
      </w:r>
      <w:r w:rsidRPr="004E1D1C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,  </w:t>
      </w:r>
      <w:r w:rsidRPr="004E1D1C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uding  </w:t>
      </w:r>
      <w:r w:rsidRPr="004E1D1C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rm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,  </w:t>
      </w:r>
      <w:r w:rsidRPr="004E1D1C">
        <w:rPr>
          <w:rFonts w:asciiTheme="minorHAnsi" w:eastAsia="Palatino Linotype" w:hAnsiTheme="minorHAnsi" w:cstheme="minorHAnsi"/>
          <w:spacing w:val="3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ce  </w:t>
      </w:r>
      <w:r w:rsidRPr="004E1D1C">
        <w:rPr>
          <w:rFonts w:asciiTheme="minorHAnsi" w:eastAsia="Palatino Linotype" w:hAnsiTheme="minorHAnsi" w:cstheme="minorHAnsi"/>
          <w:spacing w:val="3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pp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s  </w:t>
      </w:r>
      <w:r w:rsidRPr="004E1D1C">
        <w:rPr>
          <w:rFonts w:asciiTheme="minorHAnsi" w:eastAsia="Palatino Linotype" w:hAnsiTheme="minorHAnsi" w:cstheme="minorHAnsi"/>
          <w:spacing w:val="3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an</w:t>
      </w:r>
      <w:r w:rsidRPr="004E1D1C">
        <w:rPr>
          <w:rFonts w:asciiTheme="minorHAnsi" w:eastAsia="Palatino Linotype" w:hAnsiTheme="minorHAnsi" w:cstheme="minorHAnsi"/>
          <w:w w:val="99"/>
          <w:sz w:val="22"/>
          <w:szCs w:val="22"/>
        </w:rPr>
        <w:t>d</w:t>
      </w:r>
    </w:p>
    <w:p w14:paraId="71E8370F" w14:textId="77777777" w:rsidR="00980481" w:rsidRPr="004E1D1C" w:rsidRDefault="004E1D1C">
      <w:pPr>
        <w:spacing w:before="1"/>
        <w:ind w:left="820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ct</w:t>
      </w:r>
      <w:r w:rsidRPr="004E1D1C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s.</w:t>
      </w:r>
      <w:r w:rsidRPr="004E1D1C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ch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4E1D1C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100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%</w:t>
      </w:r>
      <w:r w:rsidRPr="004E1D1C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ud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ts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fo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l 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ent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74953DDF" w14:textId="77777777" w:rsidR="00980481" w:rsidRPr="004E1D1C" w:rsidRDefault="004E1D1C">
      <w:pPr>
        <w:spacing w:line="260" w:lineRule="exact"/>
        <w:ind w:left="460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z w:val="22"/>
          <w:szCs w:val="22"/>
        </w:rPr>
        <w:t xml:space="preserve">    </w:t>
      </w:r>
      <w:r w:rsidRPr="004E1D1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ducted</w:t>
      </w:r>
      <w:r w:rsidRPr="004E1D1C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su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rt</w:t>
      </w:r>
      <w:r w:rsidRPr="004E1D1C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ent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due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gence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ud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ts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fo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se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jo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cl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ent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1C7384EE" w14:textId="77777777" w:rsidR="00980481" w:rsidRPr="004E1D1C" w:rsidRDefault="00980481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6BF6E1D" w14:textId="77777777" w:rsidR="00980481" w:rsidRPr="004E1D1C" w:rsidRDefault="004E1D1C">
      <w:pPr>
        <w:ind w:left="100" w:right="6528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  <w:u w:val="single" w:color="000000"/>
        </w:rPr>
        <w:t>V</w:t>
      </w:r>
      <w:r w:rsidRPr="004E1D1C">
        <w:rPr>
          <w:rFonts w:asciiTheme="minorHAnsi" w:eastAsia="Palatino Linotype" w:hAnsiTheme="minorHAnsi" w:cstheme="minorHAnsi"/>
          <w:b/>
          <w:spacing w:val="-2"/>
          <w:sz w:val="22"/>
          <w:szCs w:val="22"/>
          <w:u w:val="single" w:color="000000"/>
        </w:rPr>
        <w:t>O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L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  <w:u w:val="single" w:color="000000"/>
        </w:rPr>
        <w:t>U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4E1D1C">
        <w:rPr>
          <w:rFonts w:asciiTheme="minorHAnsi" w:eastAsia="Palatino Linotype" w:hAnsiTheme="minorHAnsi" w:cstheme="minorHAnsi"/>
          <w:b/>
          <w:spacing w:val="-2"/>
          <w:sz w:val="22"/>
          <w:szCs w:val="22"/>
          <w:u w:val="single" w:color="000000"/>
        </w:rPr>
        <w:t>E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ER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L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  <w:u w:val="single" w:color="000000"/>
        </w:rPr>
        <w:t>D</w:t>
      </w:r>
      <w:r w:rsidRPr="004E1D1C">
        <w:rPr>
          <w:rFonts w:asciiTheme="minorHAnsi" w:eastAsia="Palatino Linotype" w:hAnsiTheme="minorHAnsi" w:cstheme="minorHAnsi"/>
          <w:b/>
          <w:spacing w:val="-2"/>
          <w:sz w:val="22"/>
          <w:szCs w:val="22"/>
          <w:u w:val="single" w:color="000000"/>
        </w:rPr>
        <w:t>ER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SH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P</w:t>
      </w:r>
    </w:p>
    <w:p w14:paraId="48F0053C" w14:textId="77777777" w:rsidR="00980481" w:rsidRPr="004E1D1C" w:rsidRDefault="004E1D1C">
      <w:pPr>
        <w:spacing w:before="3"/>
        <w:ind w:left="100" w:right="5383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r,</w:t>
      </w:r>
      <w:r w:rsidRPr="004E1D1C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gt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He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ts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ter</w:t>
      </w:r>
      <w:r w:rsidRPr="004E1D1C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W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.</w:t>
      </w:r>
    </w:p>
    <w:p w14:paraId="3B059934" w14:textId="77777777" w:rsidR="00980481" w:rsidRPr="004E1D1C" w:rsidRDefault="004E1D1C">
      <w:pPr>
        <w:spacing w:line="260" w:lineRule="exact"/>
        <w:ind w:left="100" w:right="1605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ili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r,</w:t>
      </w:r>
      <w:r w:rsidRPr="004E1D1C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2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01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nm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er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enc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4E1D1C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tute,</w:t>
      </w:r>
      <w:r w:rsidRPr="004E1D1C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b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rs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ty.</w:t>
      </w:r>
    </w:p>
    <w:p w14:paraId="60D32187" w14:textId="77777777" w:rsidR="00980481" w:rsidRPr="004E1D1C" w:rsidRDefault="00980481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1EBA1661" w14:textId="77777777" w:rsidR="00980481" w:rsidRPr="004E1D1C" w:rsidRDefault="004E1D1C">
      <w:pPr>
        <w:ind w:left="100" w:right="6754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SKI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  <w:u w:val="single" w:color="000000"/>
        </w:rPr>
        <w:t>L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 xml:space="preserve">LS 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D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4E1D1C">
        <w:rPr>
          <w:rFonts w:asciiTheme="minorHAnsi" w:eastAsia="Palatino Linotype" w:hAnsiTheme="minorHAnsi" w:cstheme="minorHAnsi"/>
          <w:b/>
          <w:spacing w:val="-2"/>
          <w:sz w:val="22"/>
          <w:szCs w:val="22"/>
          <w:u w:val="single" w:color="000000"/>
        </w:rPr>
        <w:t>I</w:t>
      </w:r>
      <w:r w:rsidRPr="004E1D1C">
        <w:rPr>
          <w:rFonts w:asciiTheme="minorHAnsi" w:eastAsia="Palatino Linotype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4E1D1C">
        <w:rPr>
          <w:rFonts w:asciiTheme="minorHAnsi" w:eastAsia="Palatino Linotype" w:hAnsiTheme="minorHAnsi" w:cstheme="minorHAnsi"/>
          <w:b/>
          <w:spacing w:val="-2"/>
          <w:sz w:val="22"/>
          <w:szCs w:val="22"/>
          <w:u w:val="single" w:color="000000"/>
        </w:rPr>
        <w:t>E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RE</w:t>
      </w:r>
      <w:r w:rsidRPr="004E1D1C">
        <w:rPr>
          <w:rFonts w:asciiTheme="minorHAnsi" w:eastAsia="Palatino Linotype" w:hAnsiTheme="minorHAnsi" w:cstheme="minorHAnsi"/>
          <w:b/>
          <w:spacing w:val="-2"/>
          <w:sz w:val="22"/>
          <w:szCs w:val="22"/>
          <w:u w:val="single" w:color="000000"/>
        </w:rPr>
        <w:t>S</w:t>
      </w:r>
      <w:r w:rsidRPr="004E1D1C">
        <w:rPr>
          <w:rFonts w:asciiTheme="minorHAnsi" w:eastAsia="Palatino Linotype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4E1D1C">
        <w:rPr>
          <w:rFonts w:asciiTheme="minorHAnsi" w:eastAsia="Palatino Linotype" w:hAnsiTheme="minorHAnsi" w:cstheme="minorHAnsi"/>
          <w:b/>
          <w:sz w:val="22"/>
          <w:szCs w:val="22"/>
          <w:u w:val="single" w:color="000000"/>
        </w:rPr>
        <w:t>S</w:t>
      </w:r>
    </w:p>
    <w:p w14:paraId="63F95503" w14:textId="77777777" w:rsidR="00980481" w:rsidRPr="004E1D1C" w:rsidRDefault="004E1D1C">
      <w:pPr>
        <w:ind w:left="100" w:right="78"/>
        <w:jc w:val="both"/>
        <w:rPr>
          <w:rFonts w:asciiTheme="minorHAnsi" w:eastAsia="Palatino Linotype" w:hAnsiTheme="minorHAnsi" w:cstheme="minorHAnsi"/>
          <w:sz w:val="22"/>
          <w:szCs w:val="22"/>
        </w:rPr>
        <w:sectPr w:rsidR="00980481" w:rsidRPr="004E1D1C">
          <w:pgSz w:w="12240" w:h="15840"/>
          <w:pgMar w:top="1420" w:right="1320" w:bottom="280" w:left="1340" w:header="720" w:footer="720" w:gutter="0"/>
          <w:cols w:space="720"/>
        </w:sectPr>
      </w:pP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tr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k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x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werP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oi</w:t>
      </w:r>
      <w:r w:rsidRPr="004E1D1C">
        <w:rPr>
          <w:rFonts w:asciiTheme="minorHAnsi" w:eastAsia="Palatino Linotype" w:hAnsiTheme="minorHAnsi" w:cstheme="minorHAnsi"/>
          <w:spacing w:val="5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t,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4E1D1C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4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4E1D1C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y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pacing w:val="6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pp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s. 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na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y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uent</w:t>
      </w:r>
      <w:r w:rsidRPr="004E1D1C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4E1D1C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x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el</w:t>
      </w:r>
      <w:r w:rsidRPr="004E1D1C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Af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ca</w:t>
      </w:r>
      <w:r w:rsidRPr="004E1D1C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4E1D1C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So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uth</w:t>
      </w:r>
      <w:r w:rsidRPr="004E1D1C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 xml:space="preserve">.  </w:t>
      </w:r>
      <w:r w:rsidRPr="004E1D1C">
        <w:rPr>
          <w:rFonts w:asciiTheme="minorHAnsi" w:eastAsia="Palatino Linotype" w:hAnsiTheme="minorHAnsi" w:cstheme="minorHAnsi"/>
          <w:spacing w:val="49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rsed</w:t>
      </w:r>
      <w:r w:rsidRPr="004E1D1C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n e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v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nm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en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ues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4E1D1C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es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ur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4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-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ted</w:t>
      </w:r>
      <w:r w:rsidRPr="004E1D1C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4E1D1C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tr</w:t>
      </w:r>
      <w:r w:rsidRPr="004E1D1C">
        <w:rPr>
          <w:rFonts w:asciiTheme="minorHAnsi" w:eastAsia="Palatino Linotype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Palatino Linotype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Palatino Linotype" w:hAnsiTheme="minorHAnsi" w:cstheme="minorHAnsi"/>
          <w:sz w:val="22"/>
          <w:szCs w:val="22"/>
        </w:rPr>
        <w:t>s.</w:t>
      </w:r>
    </w:p>
    <w:p w14:paraId="6F3F42C2" w14:textId="77777777" w:rsidR="00980481" w:rsidRPr="004E1D1C" w:rsidRDefault="00980481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68F0F12E" w14:textId="77777777" w:rsidR="00980481" w:rsidRPr="004E1D1C" w:rsidRDefault="004E1D1C">
      <w:pPr>
        <w:spacing w:before="2"/>
        <w:ind w:left="4106" w:right="410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b/>
          <w:sz w:val="22"/>
          <w:szCs w:val="22"/>
        </w:rPr>
        <w:t>HYUNG</w:t>
      </w:r>
      <w:r w:rsidRPr="004E1D1C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w w:val="99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b/>
          <w:spacing w:val="3"/>
          <w:w w:val="99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w w:val="99"/>
          <w:sz w:val="22"/>
          <w:szCs w:val="22"/>
        </w:rPr>
        <w:t>M</w:t>
      </w:r>
    </w:p>
    <w:p w14:paraId="7E615058" w14:textId="77777777" w:rsidR="00980481" w:rsidRPr="004E1D1C" w:rsidRDefault="004E1D1C">
      <w:pPr>
        <w:ind w:left="2752" w:right="275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sz w:val="22"/>
          <w:szCs w:val="22"/>
        </w:rPr>
        <w:t>300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W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110th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4E1D1C">
        <w:rPr>
          <w:rFonts w:asciiTheme="minorHAnsi" w:eastAsia="Calibri" w:hAnsiTheme="minorHAnsi" w:cstheme="minorHAnsi"/>
          <w:sz w:val="22"/>
          <w:szCs w:val="22"/>
        </w:rPr>
        <w:t>t,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#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w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Yor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1</w:t>
      </w:r>
      <w:r w:rsidRPr="004E1D1C">
        <w:rPr>
          <w:rFonts w:asciiTheme="minorHAnsi" w:eastAsia="Calibri" w:hAnsiTheme="minorHAnsi" w:cstheme="minorHAnsi"/>
          <w:w w:val="99"/>
          <w:sz w:val="22"/>
          <w:szCs w:val="22"/>
        </w:rPr>
        <w:t>0027</w:t>
      </w:r>
    </w:p>
    <w:p w14:paraId="7654299D" w14:textId="77777777" w:rsidR="00980481" w:rsidRPr="004E1D1C" w:rsidRDefault="004E1D1C">
      <w:pPr>
        <w:ind w:left="3174" w:right="317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sz w:val="22"/>
          <w:szCs w:val="22"/>
        </w:rPr>
        <w:t>917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9</w:t>
      </w:r>
      <w:r w:rsidRPr="004E1D1C">
        <w:rPr>
          <w:rFonts w:asciiTheme="minorHAnsi" w:eastAsia="Calibri" w:hAnsiTheme="minorHAnsi" w:cstheme="minorHAnsi"/>
          <w:sz w:val="22"/>
          <w:szCs w:val="22"/>
        </w:rPr>
        <w:t>87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4E1D1C">
        <w:rPr>
          <w:rFonts w:asciiTheme="minorHAnsi" w:eastAsia="Calibri" w:hAnsiTheme="minorHAnsi" w:cstheme="minorHAnsi"/>
          <w:sz w:val="22"/>
          <w:szCs w:val="22"/>
        </w:rPr>
        <w:t>654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hyperlink r:id="rId6">
        <w:r w:rsidRPr="004E1D1C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h</w:t>
        </w:r>
        <w:r w:rsidRPr="004E1D1C">
          <w:rPr>
            <w:rFonts w:asciiTheme="minorHAnsi" w:eastAsia="Calibri" w:hAnsiTheme="minorHAnsi" w:cstheme="minorHAnsi"/>
            <w:w w:val="99"/>
            <w:sz w:val="22"/>
            <w:szCs w:val="22"/>
          </w:rPr>
          <w:t>l</w:t>
        </w:r>
        <w:r w:rsidRPr="004E1D1C">
          <w:rPr>
            <w:rFonts w:asciiTheme="minorHAnsi" w:eastAsia="Calibri" w:hAnsiTheme="minorHAnsi" w:cstheme="minorHAnsi"/>
            <w:spacing w:val="2"/>
            <w:w w:val="99"/>
            <w:sz w:val="22"/>
            <w:szCs w:val="22"/>
          </w:rPr>
          <w:t>i</w:t>
        </w:r>
        <w:r w:rsidRPr="004E1D1C">
          <w:rPr>
            <w:rFonts w:asciiTheme="minorHAnsi" w:eastAsia="Calibri" w:hAnsiTheme="minorHAnsi" w:cstheme="minorHAnsi"/>
            <w:w w:val="99"/>
            <w:sz w:val="22"/>
            <w:szCs w:val="22"/>
          </w:rPr>
          <w:t>m12</w:t>
        </w:r>
        <w:r w:rsidRPr="004E1D1C">
          <w:rPr>
            <w:rFonts w:asciiTheme="minorHAnsi" w:eastAsia="Calibri" w:hAnsiTheme="minorHAnsi" w:cstheme="minorHAnsi"/>
            <w:spacing w:val="2"/>
            <w:w w:val="99"/>
            <w:sz w:val="22"/>
            <w:szCs w:val="22"/>
          </w:rPr>
          <w:t>3</w:t>
        </w:r>
        <w:r w:rsidRPr="004E1D1C">
          <w:rPr>
            <w:rFonts w:asciiTheme="minorHAnsi" w:eastAsia="Calibri" w:hAnsiTheme="minorHAnsi" w:cstheme="minorHAnsi"/>
            <w:w w:val="99"/>
            <w:sz w:val="22"/>
            <w:szCs w:val="22"/>
          </w:rPr>
          <w:t>@</w:t>
        </w:r>
        <w:r w:rsidRPr="004E1D1C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c</w:t>
        </w:r>
        <w:r w:rsidRPr="004E1D1C">
          <w:rPr>
            <w:rFonts w:asciiTheme="minorHAnsi" w:eastAsia="Calibri" w:hAnsiTheme="minorHAnsi" w:cstheme="minorHAnsi"/>
            <w:w w:val="99"/>
            <w:sz w:val="22"/>
            <w:szCs w:val="22"/>
          </w:rPr>
          <w:t>ol</w:t>
        </w:r>
        <w:r w:rsidRPr="004E1D1C">
          <w:rPr>
            <w:rFonts w:asciiTheme="minorHAnsi" w:eastAsia="Calibri" w:hAnsiTheme="minorHAnsi" w:cstheme="minorHAnsi"/>
            <w:spacing w:val="3"/>
            <w:w w:val="99"/>
            <w:sz w:val="22"/>
            <w:szCs w:val="22"/>
          </w:rPr>
          <w:t>u</w:t>
        </w:r>
        <w:r w:rsidRPr="004E1D1C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m</w:t>
        </w:r>
        <w:r w:rsidRPr="004E1D1C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b</w:t>
        </w:r>
        <w:r w:rsidRPr="004E1D1C">
          <w:rPr>
            <w:rFonts w:asciiTheme="minorHAnsi" w:eastAsia="Calibri" w:hAnsiTheme="minorHAnsi" w:cstheme="minorHAnsi"/>
            <w:w w:val="99"/>
            <w:sz w:val="22"/>
            <w:szCs w:val="22"/>
          </w:rPr>
          <w:t>ia.e</w:t>
        </w:r>
        <w:r w:rsidRPr="004E1D1C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d</w:t>
        </w:r>
        <w:r w:rsidRPr="004E1D1C">
          <w:rPr>
            <w:rFonts w:asciiTheme="minorHAnsi" w:eastAsia="Calibri" w:hAnsiTheme="minorHAnsi" w:cstheme="minorHAnsi"/>
            <w:w w:val="99"/>
            <w:sz w:val="22"/>
            <w:szCs w:val="22"/>
          </w:rPr>
          <w:t>u</w:t>
        </w:r>
      </w:hyperlink>
      <w:r w:rsidRPr="004E1D1C">
        <w:rPr>
          <w:rFonts w:asciiTheme="minorHAnsi" w:eastAsia="Calibri" w:hAnsiTheme="minorHAnsi" w:cstheme="minorHAnsi"/>
          <w:w w:val="99"/>
          <w:sz w:val="22"/>
          <w:szCs w:val="22"/>
        </w:rPr>
        <w:t xml:space="preserve"> lin</w:t>
      </w:r>
      <w:r w:rsidRPr="004E1D1C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k</w:t>
      </w:r>
      <w:r w:rsidRPr="004E1D1C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w w:val="99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w w:val="99"/>
          <w:sz w:val="22"/>
          <w:szCs w:val="22"/>
        </w:rPr>
        <w:t>.com/h</w:t>
      </w:r>
      <w:r w:rsidRPr="004E1D1C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yun</w:t>
      </w:r>
      <w:r w:rsidRPr="004E1D1C">
        <w:rPr>
          <w:rFonts w:asciiTheme="minorHAnsi" w:eastAsia="Calibri" w:hAnsiTheme="minorHAnsi" w:cstheme="minorHAnsi"/>
          <w:w w:val="99"/>
          <w:sz w:val="22"/>
          <w:szCs w:val="22"/>
        </w:rPr>
        <w:t>gli</w:t>
      </w:r>
      <w:r w:rsidRPr="004E1D1C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w w:val="99"/>
          <w:sz w:val="22"/>
          <w:szCs w:val="22"/>
        </w:rPr>
        <w:t>rPH</w:t>
      </w:r>
    </w:p>
    <w:p w14:paraId="15CD70BC" w14:textId="77777777" w:rsidR="00980481" w:rsidRPr="004E1D1C" w:rsidRDefault="00980481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56AAA27" w14:textId="77777777" w:rsidR="00980481" w:rsidRPr="004E1D1C" w:rsidRDefault="004E1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spacing w:val="2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UC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680E4314" w14:textId="77777777" w:rsidR="00980481" w:rsidRPr="004E1D1C" w:rsidRDefault="004E1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Sc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hoo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Pu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li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b/>
          <w:spacing w:val="2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Co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umb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ni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ty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</w:t>
      </w:r>
      <w:r w:rsidRPr="004E1D1C">
        <w:rPr>
          <w:rFonts w:asciiTheme="minorHAnsi" w:eastAsia="Calibri" w:hAnsiTheme="minorHAnsi" w:cstheme="minorHAnsi"/>
          <w:b/>
          <w:spacing w:val="2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2014</w:t>
      </w:r>
    </w:p>
    <w:p w14:paraId="063036DA" w14:textId="77777777" w:rsidR="00980481" w:rsidRPr="004E1D1C" w:rsidRDefault="004E1D1C">
      <w:pPr>
        <w:spacing w:line="2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sz w:val="22"/>
          <w:szCs w:val="22"/>
        </w:rPr>
        <w:t>MP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4E1D1C">
        <w:rPr>
          <w:rFonts w:asciiTheme="minorHAnsi" w:eastAsia="Calibri" w:hAnsiTheme="minorHAnsi" w:cstheme="minorHAnsi"/>
          <w:sz w:val="22"/>
          <w:szCs w:val="22"/>
        </w:rPr>
        <w:t>iol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z w:val="22"/>
          <w:szCs w:val="22"/>
        </w:rPr>
        <w:t>;</w:t>
      </w:r>
      <w:r w:rsidRPr="004E1D1C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sz w:val="22"/>
          <w:szCs w:val="22"/>
        </w:rPr>
        <w:t>ica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in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E1D1C">
        <w:rPr>
          <w:rFonts w:asciiTheme="minorHAnsi" w:eastAsia="Calibri" w:hAnsiTheme="minorHAnsi" w:cstheme="minorHAnsi"/>
          <w:sz w:val="22"/>
          <w:szCs w:val="22"/>
        </w:rPr>
        <w:t>ic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Di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2B501D8" w14:textId="77777777" w:rsidR="00980481" w:rsidRPr="004E1D1C" w:rsidRDefault="004E1D1C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E1D1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each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ing</w:t>
      </w:r>
      <w:r w:rsidRPr="004E1D1C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As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t,</w:t>
      </w:r>
      <w:r w:rsidRPr="004E1D1C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De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pa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men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pacing w:val="2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id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em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og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 xml:space="preserve">y                               </w:t>
      </w:r>
      <w:r w:rsidRPr="004E1D1C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2012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-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2013</w:t>
      </w:r>
    </w:p>
    <w:p w14:paraId="75147B3B" w14:textId="77777777" w:rsidR="00980481" w:rsidRPr="004E1D1C" w:rsidRDefault="004E1D1C">
      <w:pPr>
        <w:spacing w:before="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E1D1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Sec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y,</w:t>
      </w:r>
      <w:r w:rsidRPr="004E1D1C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uden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nmen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ss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oc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ia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</w:t>
      </w:r>
      <w:r w:rsidRPr="004E1D1C">
        <w:rPr>
          <w:rFonts w:asciiTheme="minorHAnsi" w:eastAsia="Calibri" w:hAnsiTheme="minorHAnsi" w:cstheme="minorHAnsi"/>
          <w:i/>
          <w:spacing w:val="3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2011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-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2012</w:t>
      </w:r>
    </w:p>
    <w:p w14:paraId="2DC87661" w14:textId="77777777" w:rsidR="00980481" w:rsidRPr="004E1D1C" w:rsidRDefault="00980481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7E724006" w14:textId="77777777" w:rsidR="00980481" w:rsidRPr="004E1D1C" w:rsidRDefault="004E1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tge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ty</w:t>
      </w:r>
    </w:p>
    <w:p w14:paraId="000F2FC1" w14:textId="77777777" w:rsidR="00980481" w:rsidRPr="004E1D1C" w:rsidRDefault="004E1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sz w:val="22"/>
          <w:szCs w:val="22"/>
        </w:rPr>
        <w:t>Bac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lor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of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Bioc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tr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Ju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2003</w:t>
      </w:r>
    </w:p>
    <w:p w14:paraId="61A79F1B" w14:textId="77777777" w:rsidR="00980481" w:rsidRPr="004E1D1C" w:rsidRDefault="004E1D1C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E1D1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k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pa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-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ra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og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ic</w:t>
      </w:r>
      <w:r w:rsidRPr="004E1D1C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techn</w:t>
      </w:r>
      <w:r w:rsidRPr="004E1D1C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ian</w:t>
      </w:r>
      <w:r w:rsidRPr="004E1D1C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fin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un</w:t>
      </w:r>
      <w:r w:rsidRPr="004E1D1C">
        <w:rPr>
          <w:rFonts w:asciiTheme="minorHAnsi" w:eastAsia="Calibri" w:hAnsiTheme="minorHAnsi" w:cstheme="minorHAnsi"/>
          <w:i/>
          <w:spacing w:val="-2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adua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te</w:t>
      </w:r>
      <w:r w:rsidRPr="004E1D1C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educ</w:t>
      </w:r>
      <w:r w:rsidRPr="004E1D1C">
        <w:rPr>
          <w:rFonts w:asciiTheme="minorHAnsi" w:eastAsia="Calibri" w:hAnsiTheme="minorHAnsi" w:cstheme="minorHAnsi"/>
          <w:i/>
          <w:spacing w:val="-2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n</w:t>
      </w:r>
    </w:p>
    <w:p w14:paraId="768FBE27" w14:textId="77777777" w:rsidR="00980481" w:rsidRPr="004E1D1C" w:rsidRDefault="00980481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37EC280" w14:textId="77777777" w:rsidR="00980481" w:rsidRPr="004E1D1C" w:rsidRDefault="004E1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4E1D1C">
        <w:rPr>
          <w:rFonts w:asciiTheme="minorHAnsi" w:eastAsia="Calibri" w:hAnsiTheme="minorHAnsi" w:cstheme="minorHAnsi"/>
          <w:b/>
          <w:spacing w:val="2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RI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30F8645E" w14:textId="77777777" w:rsidR="00980481" w:rsidRPr="004E1D1C" w:rsidRDefault="004E1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ew</w:t>
      </w:r>
      <w:r w:rsidRPr="004E1D1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Yo</w:t>
      </w:r>
      <w:r w:rsidRPr="004E1D1C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4E1D1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ty</w:t>
      </w:r>
      <w:r w:rsidRPr="004E1D1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De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b/>
          <w:spacing w:val="2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Hea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th</w:t>
      </w:r>
      <w:r w:rsidRPr="004E1D1C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tal</w:t>
      </w:r>
      <w:r w:rsidRPr="004E1D1C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Hy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 xml:space="preserve">e                     </w:t>
      </w:r>
      <w:r w:rsidRPr="004E1D1C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Ne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4E1D1C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York,</w:t>
      </w:r>
      <w:r w:rsidRPr="004E1D1C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200</w:t>
      </w:r>
      <w:r w:rsidRPr="004E1D1C">
        <w:rPr>
          <w:rFonts w:asciiTheme="minorHAnsi" w:eastAsia="Calibri" w:hAnsiTheme="minorHAnsi" w:cstheme="minorHAnsi"/>
          <w:i/>
          <w:spacing w:val="3"/>
          <w:sz w:val="22"/>
          <w:szCs w:val="22"/>
        </w:rPr>
        <w:t>2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-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en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t</w:t>
      </w:r>
    </w:p>
    <w:p w14:paraId="442F4902" w14:textId="77777777" w:rsidR="00980481" w:rsidRPr="004E1D1C" w:rsidRDefault="004E1D1C">
      <w:pPr>
        <w:spacing w:line="2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Pub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th</w:t>
      </w:r>
      <w:r w:rsidRPr="004E1D1C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pide</w:t>
      </w:r>
      <w:r w:rsidRPr="004E1D1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ogist                                                                         </w:t>
      </w:r>
      <w:r w:rsidRPr="004E1D1C">
        <w:rPr>
          <w:rFonts w:asciiTheme="minorHAnsi" w:eastAsia="Calibri" w:hAnsiTheme="minorHAnsi" w:cstheme="minorHAnsi"/>
          <w:b/>
          <w:i/>
          <w:spacing w:val="3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2007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-</w:t>
      </w:r>
      <w:r w:rsidRPr="004E1D1C">
        <w:rPr>
          <w:rFonts w:asciiTheme="minorHAnsi" w:eastAsia="Calibri" w:hAnsiTheme="minorHAnsi" w:cstheme="minorHAnsi"/>
          <w:i/>
          <w:spacing w:val="3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en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t</w:t>
      </w:r>
    </w:p>
    <w:p w14:paraId="6510A9EA" w14:textId="77777777" w:rsidR="00980481" w:rsidRPr="004E1D1C" w:rsidRDefault="004E1D1C">
      <w:pPr>
        <w:tabs>
          <w:tab w:val="left" w:pos="460"/>
        </w:tabs>
        <w:spacing w:before="13" w:line="240" w:lineRule="exact"/>
        <w:ind w:left="460" w:right="266" w:hanging="36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al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z w:val="22"/>
          <w:szCs w:val="22"/>
        </w:rPr>
        <w:t>ze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epi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4E1D1C">
        <w:rPr>
          <w:rFonts w:asciiTheme="minorHAnsi" w:eastAsia="Calibri" w:hAnsiTheme="minorHAnsi" w:cstheme="minorHAnsi"/>
          <w:sz w:val="22"/>
          <w:szCs w:val="22"/>
        </w:rPr>
        <w:t>iol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gic</w:t>
      </w:r>
      <w:r w:rsidRPr="004E1D1C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sz w:val="22"/>
          <w:szCs w:val="22"/>
        </w:rPr>
        <w:t>la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ce</w:t>
      </w:r>
      <w:r w:rsidRPr="004E1D1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on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4E1D1C">
        <w:rPr>
          <w:rFonts w:asciiTheme="minorHAnsi" w:eastAsia="Calibri" w:hAnsiTheme="minorHAnsi" w:cstheme="minorHAnsi"/>
          <w:sz w:val="22"/>
          <w:szCs w:val="22"/>
        </w:rPr>
        <w:t>ic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eastAsia="Calibri" w:hAnsiTheme="minorHAnsi" w:cstheme="minorHAnsi"/>
          <w:sz w:val="22"/>
          <w:szCs w:val="22"/>
        </w:rPr>
        <w:t>le</w:t>
      </w:r>
      <w:r w:rsidRPr="004E1D1C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Calibri" w:hAnsiTheme="minorHAnsi" w:cstheme="minorHAnsi"/>
          <w:sz w:val="22"/>
          <w:szCs w:val="22"/>
        </w:rPr>
        <w:t>ale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ce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ri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k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sz w:val="22"/>
          <w:szCs w:val="22"/>
        </w:rPr>
        <w:t>ac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or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clu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g compl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x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al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4E1D1C">
        <w:rPr>
          <w:rFonts w:asciiTheme="minorHAnsi" w:eastAsia="Calibri" w:hAnsiTheme="minorHAnsi" w:cstheme="minorHAnsi"/>
          <w:sz w:val="22"/>
          <w:szCs w:val="22"/>
        </w:rPr>
        <w:t>ith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millio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oi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B536E31" w14:textId="77777777" w:rsidR="00980481" w:rsidRPr="004E1D1C" w:rsidRDefault="004E1D1C">
      <w:pPr>
        <w:tabs>
          <w:tab w:val="left" w:pos="460"/>
        </w:tabs>
        <w:spacing w:before="15" w:line="240" w:lineRule="exact"/>
        <w:ind w:left="460" w:right="426" w:hanging="36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Calibri" w:hAnsiTheme="minorHAnsi" w:cstheme="minorHAnsi"/>
          <w:sz w:val="22"/>
          <w:szCs w:val="22"/>
        </w:rPr>
        <w:t>Cr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z w:val="22"/>
          <w:szCs w:val="22"/>
        </w:rPr>
        <w:t>ary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4E1D1C">
        <w:rPr>
          <w:rFonts w:asciiTheme="minorHAnsi" w:eastAsia="Calibri" w:hAnsiTheme="minorHAnsi" w:cstheme="minorHAnsi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fig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xt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for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4E1D1C">
        <w:rPr>
          <w:rFonts w:asciiTheme="minorHAnsi" w:eastAsia="Calibri" w:hAnsiTheme="minorHAnsi" w:cstheme="minorHAnsi"/>
          <w:sz w:val="22"/>
          <w:szCs w:val="22"/>
        </w:rPr>
        <w:t>lica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ion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z w:val="22"/>
          <w:szCs w:val="22"/>
        </w:rPr>
        <w:t>ti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io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al orga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iz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z w:val="22"/>
          <w:szCs w:val="22"/>
        </w:rPr>
        <w:t>ti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4E1D1C">
        <w:rPr>
          <w:rFonts w:asciiTheme="minorHAnsi" w:eastAsia="Calibri" w:hAnsiTheme="minorHAnsi" w:cstheme="minorHAnsi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general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4E1D1C">
        <w:rPr>
          <w:rFonts w:asciiTheme="minorHAnsi" w:eastAsia="Calibri" w:hAnsiTheme="minorHAnsi" w:cstheme="minorHAnsi"/>
          <w:sz w:val="22"/>
          <w:szCs w:val="22"/>
        </w:rPr>
        <w:t>li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clu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z w:val="22"/>
          <w:szCs w:val="22"/>
        </w:rPr>
        <w:t>RS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ti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strateg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ted</w:t>
      </w:r>
      <w:r w:rsidRPr="004E1D1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cit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AB73520" w14:textId="77777777" w:rsidR="00980481" w:rsidRPr="004E1D1C" w:rsidRDefault="004E1D1C">
      <w:pPr>
        <w:spacing w:before="8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E1D1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Co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ndu</w:t>
      </w:r>
      <w:r w:rsidRPr="004E1D1C">
        <w:rPr>
          <w:rFonts w:asciiTheme="minorHAnsi" w:eastAsia="Calibri" w:hAnsiTheme="minorHAnsi" w:cstheme="minorHAnsi"/>
          <w:sz w:val="22"/>
          <w:szCs w:val="22"/>
        </w:rPr>
        <w:t>ct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cord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for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ep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4E1D1C">
        <w:rPr>
          <w:rFonts w:asciiTheme="minorHAnsi" w:eastAsia="Calibri" w:hAnsiTheme="minorHAnsi" w:cstheme="minorHAnsi"/>
          <w:sz w:val="22"/>
          <w:szCs w:val="22"/>
        </w:rPr>
        <w:t>iol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gic</w:t>
      </w:r>
      <w:r w:rsidRPr="004E1D1C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arch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je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to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sz w:val="22"/>
          <w:szCs w:val="22"/>
        </w:rPr>
        <w:t>re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lia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ce</w:t>
      </w:r>
      <w:r w:rsidRPr="004E1D1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sz w:val="22"/>
          <w:szCs w:val="22"/>
        </w:rPr>
        <w:t>rac</w:t>
      </w:r>
      <w:r w:rsidRPr="004E1D1C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17DF8F9" w14:textId="77777777" w:rsidR="00980481" w:rsidRPr="004E1D1C" w:rsidRDefault="004E1D1C">
      <w:pPr>
        <w:tabs>
          <w:tab w:val="left" w:pos="460"/>
        </w:tabs>
        <w:spacing w:before="11" w:line="240" w:lineRule="exact"/>
        <w:ind w:left="460" w:right="134" w:hanging="36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Calibri" w:hAnsiTheme="minorHAnsi" w:cstheme="minorHAnsi"/>
          <w:sz w:val="22"/>
          <w:szCs w:val="22"/>
        </w:rPr>
        <w:t>Ma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tri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4E1D1C">
        <w:rPr>
          <w:rFonts w:asciiTheme="minorHAnsi" w:eastAsia="Calibri" w:hAnsiTheme="minorHAnsi" w:cstheme="minorHAnsi"/>
          <w:sz w:val="22"/>
          <w:szCs w:val="22"/>
        </w:rPr>
        <w:t>ti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lead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cr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ti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ad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oi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ap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ArcGI</w:t>
      </w:r>
      <w:r w:rsidRPr="004E1D1C">
        <w:rPr>
          <w:rFonts w:asciiTheme="minorHAnsi" w:eastAsia="Calibri" w:hAnsiTheme="minorHAnsi" w:cstheme="minorHAnsi"/>
          <w:spacing w:val="9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sz w:val="22"/>
          <w:szCs w:val="22"/>
        </w:rPr>
        <w:t>lti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g in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w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lead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ti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4E1D1C">
        <w:rPr>
          <w:rFonts w:asciiTheme="minorHAnsi" w:eastAsia="Calibri" w:hAnsiTheme="minorHAnsi" w:cstheme="minorHAnsi"/>
          <w:sz w:val="22"/>
          <w:szCs w:val="22"/>
        </w:rPr>
        <w:t>tr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ach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in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igh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eastAsia="Calibri" w:hAnsiTheme="minorHAnsi" w:cstheme="minorHAnsi"/>
          <w:sz w:val="22"/>
          <w:szCs w:val="22"/>
        </w:rPr>
        <w:t>or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z w:val="22"/>
          <w:szCs w:val="22"/>
        </w:rPr>
        <w:t>oo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8C534F6" w14:textId="77777777" w:rsidR="00980481" w:rsidRPr="004E1D1C" w:rsidRDefault="00980481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608D864D" w14:textId="77777777" w:rsidR="00980481" w:rsidRPr="004E1D1C" w:rsidRDefault="004E1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Co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mun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ty</w:t>
      </w:r>
      <w:r w:rsidRPr="004E1D1C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utre</w:t>
      </w:r>
      <w:r w:rsidRPr="004E1D1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ch</w:t>
      </w:r>
      <w:r w:rsidRPr="004E1D1C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Co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rd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na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or                                                                </w:t>
      </w:r>
      <w:r w:rsidRPr="004E1D1C">
        <w:rPr>
          <w:rFonts w:asciiTheme="minorHAnsi" w:eastAsia="Calibri" w:hAnsiTheme="minorHAnsi" w:cstheme="minorHAnsi"/>
          <w:b/>
          <w:i/>
          <w:spacing w:val="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2003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-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2007</w:t>
      </w:r>
    </w:p>
    <w:p w14:paraId="30661602" w14:textId="77777777" w:rsidR="00980481" w:rsidRPr="004E1D1C" w:rsidRDefault="004E1D1C">
      <w:pPr>
        <w:spacing w:before="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E1D1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Pla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or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al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4E1D1C">
        <w:rPr>
          <w:rFonts w:asciiTheme="minorHAnsi" w:eastAsia="Calibri" w:hAnsiTheme="minorHAnsi" w:cstheme="minorHAnsi"/>
          <w:sz w:val="22"/>
          <w:szCs w:val="22"/>
        </w:rPr>
        <w:t>ca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ion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grams</w:t>
      </w:r>
      <w:r w:rsidRPr="004E1D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in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10</w:t>
      </w:r>
      <w:r w:rsidRPr="004E1D1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low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upp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Ma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com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4E1D1C">
        <w:rPr>
          <w:rFonts w:asciiTheme="minorHAnsi" w:eastAsia="Calibri" w:hAnsiTheme="minorHAnsi" w:cstheme="minorHAnsi"/>
          <w:sz w:val="22"/>
          <w:szCs w:val="22"/>
        </w:rPr>
        <w:t>itie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76722FE" w14:textId="77777777" w:rsidR="00980481" w:rsidRPr="004E1D1C" w:rsidRDefault="004E1D1C">
      <w:pPr>
        <w:tabs>
          <w:tab w:val="left" w:pos="460"/>
        </w:tabs>
        <w:spacing w:before="13" w:line="240" w:lineRule="exact"/>
        <w:ind w:left="460" w:right="450" w:hanging="36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x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gram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artici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z w:val="22"/>
          <w:szCs w:val="22"/>
        </w:rPr>
        <w:t>on</w:t>
      </w:r>
      <w:r w:rsidRPr="004E1D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eastAsia="Calibri" w:hAnsiTheme="minorHAnsi" w:cstheme="minorHAnsi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50%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eastAsia="Calibri" w:hAnsiTheme="minorHAnsi" w:cstheme="minorHAnsi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lla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eastAsia="Calibri" w:hAnsiTheme="minorHAnsi" w:cstheme="minorHAnsi"/>
          <w:sz w:val="22"/>
          <w:szCs w:val="22"/>
        </w:rPr>
        <w:t>orati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with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4E1D1C">
        <w:rPr>
          <w:rFonts w:asciiTheme="minorHAnsi" w:eastAsia="Calibri" w:hAnsiTheme="minorHAnsi" w:cstheme="minorHAnsi"/>
          <w:sz w:val="22"/>
          <w:szCs w:val="22"/>
        </w:rPr>
        <w:t>ity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al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la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rs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tify com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4E1D1C">
        <w:rPr>
          <w:rFonts w:asciiTheme="minorHAnsi" w:eastAsia="Calibri" w:hAnsiTheme="minorHAnsi" w:cstheme="minorHAnsi"/>
          <w:sz w:val="22"/>
          <w:szCs w:val="22"/>
        </w:rPr>
        <w:t>ity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art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rs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sz w:val="22"/>
          <w:szCs w:val="22"/>
        </w:rPr>
        <w:t>iti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25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w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rga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iz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z w:val="22"/>
          <w:szCs w:val="22"/>
        </w:rPr>
        <w:t>ti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artici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in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z w:val="22"/>
          <w:szCs w:val="22"/>
        </w:rPr>
        <w:t>ild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al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4E1D1C">
        <w:rPr>
          <w:rFonts w:asciiTheme="minorHAnsi" w:eastAsia="Calibri" w:hAnsiTheme="minorHAnsi" w:cstheme="minorHAnsi"/>
          <w:sz w:val="22"/>
          <w:szCs w:val="22"/>
        </w:rPr>
        <w:t>ca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ion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gra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AB64311" w14:textId="77777777" w:rsidR="00980481" w:rsidRPr="004E1D1C" w:rsidRDefault="0098048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D37A005" w14:textId="77777777" w:rsidR="00980481" w:rsidRPr="004E1D1C" w:rsidRDefault="004E1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ew</w:t>
      </w:r>
      <w:r w:rsidRPr="004E1D1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Yo</w:t>
      </w:r>
      <w:r w:rsidRPr="004E1D1C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k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-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er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Hos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pi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tal,</w:t>
      </w:r>
      <w:r w:rsidRPr="004E1D1C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Ra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ogic</w:t>
      </w:r>
      <w:r w:rsidRPr="004E1D1C">
        <w:rPr>
          <w:rFonts w:asciiTheme="minorHAnsi" w:eastAsia="Calibri" w:hAnsiTheme="minorHAnsi" w:cstheme="minorHAnsi"/>
          <w:b/>
          <w:i/>
          <w:spacing w:val="-10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ch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an                         </w:t>
      </w:r>
      <w:r w:rsidRPr="004E1D1C">
        <w:rPr>
          <w:rFonts w:asciiTheme="minorHAnsi" w:eastAsia="Calibri" w:hAnsiTheme="minorHAnsi" w:cstheme="minorHAnsi"/>
          <w:b/>
          <w:i/>
          <w:spacing w:val="30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Ne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4E1D1C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York,</w:t>
      </w:r>
      <w:r w:rsidRPr="004E1D1C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200</w:t>
      </w:r>
      <w:r w:rsidRPr="004E1D1C">
        <w:rPr>
          <w:rFonts w:asciiTheme="minorHAnsi" w:eastAsia="Calibri" w:hAnsiTheme="minorHAnsi" w:cstheme="minorHAnsi"/>
          <w:i/>
          <w:spacing w:val="3"/>
          <w:sz w:val="22"/>
          <w:szCs w:val="22"/>
        </w:rPr>
        <w:t>2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-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2</w:t>
      </w:r>
      <w:r w:rsidRPr="004E1D1C">
        <w:rPr>
          <w:rFonts w:asciiTheme="minorHAnsi" w:eastAsia="Calibri" w:hAnsiTheme="minorHAnsi" w:cstheme="minorHAnsi"/>
          <w:i/>
          <w:spacing w:val="2"/>
          <w:sz w:val="22"/>
          <w:szCs w:val="22"/>
        </w:rPr>
        <w:t>0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03</w:t>
      </w:r>
    </w:p>
    <w:p w14:paraId="4A02A62C" w14:textId="77777777" w:rsidR="00980481" w:rsidRPr="004E1D1C" w:rsidRDefault="004E1D1C">
      <w:pPr>
        <w:spacing w:before="6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E1D1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mai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AR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Fl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sz w:val="22"/>
          <w:szCs w:val="22"/>
        </w:rPr>
        <w:t>or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co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lic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2ADD553" w14:textId="77777777" w:rsidR="00980481" w:rsidRPr="004E1D1C" w:rsidRDefault="004E1D1C">
      <w:pPr>
        <w:tabs>
          <w:tab w:val="left" w:pos="460"/>
        </w:tabs>
        <w:spacing w:before="10" w:line="240" w:lineRule="exact"/>
        <w:ind w:left="460" w:right="83" w:hanging="36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Calibri" w:hAnsiTheme="minorHAnsi" w:cstheme="minorHAnsi"/>
          <w:sz w:val="22"/>
          <w:szCs w:val="22"/>
        </w:rPr>
        <w:t>Pr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t,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or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o,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4E1D1C">
        <w:rPr>
          <w:rFonts w:asciiTheme="minorHAnsi" w:eastAsia="Calibri" w:hAnsiTheme="minorHAnsi" w:cstheme="minorHAnsi"/>
          <w:sz w:val="22"/>
          <w:szCs w:val="22"/>
        </w:rPr>
        <w:t>xtr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4E1D1C">
        <w:rPr>
          <w:rFonts w:asciiTheme="minorHAnsi" w:eastAsia="Calibri" w:hAnsiTheme="minorHAnsi" w:cstheme="minorHAnsi"/>
          <w:sz w:val="22"/>
          <w:szCs w:val="22"/>
        </w:rPr>
        <w:t>ity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X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4E1D1C">
        <w:rPr>
          <w:rFonts w:asciiTheme="minorHAnsi" w:eastAsia="Calibri" w:hAnsiTheme="minorHAnsi" w:cstheme="minorHAnsi"/>
          <w:sz w:val="22"/>
          <w:szCs w:val="22"/>
        </w:rPr>
        <w:t>ra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;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4E1D1C">
        <w:rPr>
          <w:rFonts w:asciiTheme="minorHAnsi" w:eastAsia="Calibri" w:hAnsiTheme="minorHAnsi" w:cstheme="minorHAnsi"/>
          <w:sz w:val="22"/>
          <w:szCs w:val="22"/>
        </w:rPr>
        <w:t>lo</w:t>
      </w:r>
      <w:r w:rsidRPr="004E1D1C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fil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z w:val="22"/>
          <w:szCs w:val="22"/>
        </w:rPr>
        <w:t>;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4E1D1C">
        <w:rPr>
          <w:rFonts w:asciiTheme="minorHAnsi" w:eastAsia="Calibri" w:hAnsiTheme="minorHAnsi" w:cstheme="minorHAnsi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20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4E1D1C">
        <w:rPr>
          <w:rFonts w:asciiTheme="minorHAnsi" w:eastAsia="Calibri" w:hAnsiTheme="minorHAnsi" w:cstheme="minorHAnsi"/>
          <w:sz w:val="22"/>
          <w:szCs w:val="22"/>
        </w:rPr>
        <w:t>oi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tm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ts</w:t>
      </w:r>
      <w:r w:rsidRPr="004E1D1C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z w:val="22"/>
          <w:szCs w:val="22"/>
        </w:rPr>
        <w:t>, acc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sz w:val="22"/>
          <w:szCs w:val="22"/>
        </w:rPr>
        <w:t>rately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4E1D1C">
        <w:rPr>
          <w:rFonts w:asciiTheme="minorHAnsi" w:eastAsia="Calibri" w:hAnsiTheme="minorHAnsi" w:cstheme="minorHAnsi"/>
          <w:sz w:val="22"/>
          <w:szCs w:val="22"/>
        </w:rPr>
        <w:t>rteo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ly</w:t>
      </w:r>
      <w:r w:rsidRPr="004E1D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asured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Calibri" w:hAnsiTheme="minorHAnsi" w:cstheme="minorHAnsi"/>
          <w:sz w:val="22"/>
          <w:szCs w:val="22"/>
        </w:rPr>
        <w:t>it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ig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ondu</w:t>
      </w:r>
      <w:r w:rsidRPr="004E1D1C">
        <w:rPr>
          <w:rFonts w:asciiTheme="minorHAnsi" w:eastAsia="Calibri" w:hAnsiTheme="minorHAnsi" w:cstheme="minorHAnsi"/>
          <w:sz w:val="22"/>
          <w:szCs w:val="22"/>
        </w:rPr>
        <w:t>cted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eastAsia="Calibri" w:hAnsiTheme="minorHAnsi" w:cstheme="minorHAnsi"/>
          <w:sz w:val="22"/>
          <w:szCs w:val="22"/>
        </w:rPr>
        <w:t>lo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z w:val="22"/>
          <w:szCs w:val="22"/>
        </w:rPr>
        <w:t>ra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K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G's</w:t>
      </w:r>
      <w:r w:rsidRPr="004E1D1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1DDCE35" w14:textId="77777777" w:rsidR="00980481" w:rsidRPr="004E1D1C" w:rsidRDefault="00980481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53CA729" w14:textId="77777777" w:rsidR="00980481" w:rsidRPr="004E1D1C" w:rsidRDefault="004E1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tge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ty</w:t>
      </w:r>
      <w:r w:rsidRPr="004E1D1C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och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De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b/>
          <w:spacing w:val="2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4E1D1C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Lab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rat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ry</w:t>
      </w:r>
      <w:r w:rsidRPr="004E1D1C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Re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As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nt  </w:t>
      </w:r>
      <w:r w:rsidRPr="004E1D1C">
        <w:rPr>
          <w:rFonts w:asciiTheme="minorHAnsi" w:eastAsia="Calibri" w:hAnsiTheme="minorHAnsi" w:cstheme="minorHAnsi"/>
          <w:b/>
          <w:i/>
          <w:spacing w:val="10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Ne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4E1D1C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B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un</w:t>
      </w:r>
      <w:r w:rsidRPr="004E1D1C">
        <w:rPr>
          <w:rFonts w:asciiTheme="minorHAnsi" w:eastAsia="Calibri" w:hAnsiTheme="minorHAnsi" w:cstheme="minorHAnsi"/>
          <w:i/>
          <w:spacing w:val="2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k,</w:t>
      </w:r>
      <w:r w:rsidRPr="004E1D1C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J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2001</w:t>
      </w:r>
      <w:r w:rsidRPr="004E1D1C">
        <w:rPr>
          <w:rFonts w:asciiTheme="minorHAnsi" w:eastAsia="Calibri" w:hAnsiTheme="minorHAnsi" w:cstheme="minorHAnsi"/>
          <w:i/>
          <w:spacing w:val="-1"/>
          <w:sz w:val="22"/>
          <w:szCs w:val="22"/>
        </w:rPr>
        <w:t>-</w:t>
      </w:r>
      <w:r w:rsidRPr="004E1D1C">
        <w:rPr>
          <w:rFonts w:asciiTheme="minorHAnsi" w:eastAsia="Calibri" w:hAnsiTheme="minorHAnsi" w:cstheme="minorHAnsi"/>
          <w:i/>
          <w:spacing w:val="2"/>
          <w:sz w:val="22"/>
          <w:szCs w:val="22"/>
        </w:rPr>
        <w:t>2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0</w:t>
      </w:r>
      <w:r w:rsidRPr="004E1D1C">
        <w:rPr>
          <w:rFonts w:asciiTheme="minorHAnsi" w:eastAsia="Calibri" w:hAnsiTheme="minorHAnsi" w:cstheme="minorHAnsi"/>
          <w:i/>
          <w:spacing w:val="2"/>
          <w:sz w:val="22"/>
          <w:szCs w:val="22"/>
        </w:rPr>
        <w:t>0</w:t>
      </w:r>
      <w:r w:rsidRPr="004E1D1C">
        <w:rPr>
          <w:rFonts w:asciiTheme="minorHAnsi" w:eastAsia="Calibri" w:hAnsiTheme="minorHAnsi" w:cstheme="minorHAnsi"/>
          <w:i/>
          <w:sz w:val="22"/>
          <w:szCs w:val="22"/>
        </w:rPr>
        <w:t>2</w:t>
      </w:r>
    </w:p>
    <w:p w14:paraId="32E5BCEB" w14:textId="77777777" w:rsidR="00980481" w:rsidRPr="004E1D1C" w:rsidRDefault="004E1D1C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E1D1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arch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in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Hu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ti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Cy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og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ti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ot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xicology</w:t>
      </w:r>
      <w:r w:rsidRPr="004E1D1C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st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4E1D1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28D41F0" w14:textId="77777777" w:rsidR="00980481" w:rsidRPr="004E1D1C" w:rsidRDefault="004E1D1C">
      <w:pPr>
        <w:spacing w:before="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E1D1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Ch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z w:val="22"/>
          <w:szCs w:val="22"/>
        </w:rPr>
        <w:t>racterized</w:t>
      </w:r>
      <w:r w:rsidRPr="004E1D1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ot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yp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z w:val="22"/>
          <w:szCs w:val="22"/>
        </w:rPr>
        <w:t>rch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 xml:space="preserve">gel 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ctr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oph</w:t>
      </w:r>
      <w:r w:rsidRPr="004E1D1C">
        <w:rPr>
          <w:rFonts w:asciiTheme="minorHAnsi" w:eastAsia="Calibri" w:hAnsiTheme="minorHAnsi" w:cstheme="minorHAnsi"/>
          <w:sz w:val="22"/>
          <w:szCs w:val="22"/>
        </w:rPr>
        <w:t>or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;</w:t>
      </w:r>
      <w:r w:rsidRPr="004E1D1C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7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arti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z w:val="22"/>
          <w:szCs w:val="22"/>
        </w:rPr>
        <w:t>lly</w:t>
      </w:r>
      <w:r w:rsidRPr="004E1D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al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z w:val="22"/>
          <w:szCs w:val="22"/>
        </w:rPr>
        <w:t>zed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sz w:val="22"/>
          <w:szCs w:val="22"/>
        </w:rPr>
        <w:t>lts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7027615C" w14:textId="77777777" w:rsidR="00980481" w:rsidRPr="004E1D1C" w:rsidRDefault="004E1D1C">
      <w:pPr>
        <w:spacing w:line="240" w:lineRule="exact"/>
        <w:ind w:left="426" w:right="182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LISA,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We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rn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eastAsia="Calibri" w:hAnsiTheme="minorHAnsi" w:cstheme="minorHAnsi"/>
          <w:sz w:val="22"/>
          <w:szCs w:val="22"/>
        </w:rPr>
        <w:t>lo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tein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z w:val="22"/>
          <w:szCs w:val="22"/>
        </w:rPr>
        <w:t>lliz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z w:val="22"/>
          <w:szCs w:val="22"/>
        </w:rPr>
        <w:t>ti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z w:val="22"/>
          <w:szCs w:val="22"/>
        </w:rPr>
        <w:t>ti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xc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ge</w:t>
      </w:r>
      <w:r w:rsidRPr="004E1D1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ogra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4E1D1C">
        <w:rPr>
          <w:rFonts w:asciiTheme="minorHAnsi" w:eastAsia="Calibri" w:hAnsiTheme="minorHAnsi" w:cstheme="minorHAnsi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ss</w:t>
      </w:r>
      <w:r w:rsidRPr="004E1D1C">
        <w:rPr>
          <w:rFonts w:asciiTheme="minorHAnsi" w:eastAsia="Calibri" w:hAnsiTheme="minorHAnsi" w:cstheme="minorHAnsi"/>
          <w:w w:val="99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w w:val="99"/>
          <w:sz w:val="22"/>
          <w:szCs w:val="22"/>
        </w:rPr>
        <w:t>.</w:t>
      </w:r>
    </w:p>
    <w:p w14:paraId="31CF0A12" w14:textId="77777777" w:rsidR="00980481" w:rsidRPr="004E1D1C" w:rsidRDefault="00980481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6EC233EC" w14:textId="77777777" w:rsidR="00980481" w:rsidRPr="004E1D1C" w:rsidRDefault="004E1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RTI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IC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LS</w:t>
      </w:r>
    </w:p>
    <w:p w14:paraId="2B4EC757" w14:textId="77777777" w:rsidR="00980481" w:rsidRPr="004E1D1C" w:rsidRDefault="004E1D1C">
      <w:pPr>
        <w:ind w:left="100" w:right="233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Co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k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ill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:</w:t>
      </w:r>
      <w:r w:rsidRPr="004E1D1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Str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E1D1C">
        <w:rPr>
          <w:rFonts w:asciiTheme="minorHAnsi" w:eastAsia="Calibri" w:hAnsiTheme="minorHAnsi" w:cstheme="minorHAnsi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kn</w:t>
      </w:r>
      <w:r w:rsidRPr="004E1D1C">
        <w:rPr>
          <w:rFonts w:asciiTheme="minorHAnsi" w:eastAsia="Calibri" w:hAnsiTheme="minorHAnsi" w:cstheme="minorHAnsi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z w:val="22"/>
          <w:szCs w:val="22"/>
        </w:rPr>
        <w:t>ge</w:t>
      </w:r>
      <w:r w:rsidRPr="004E1D1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Wor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xc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4E1D1C">
        <w:rPr>
          <w:rFonts w:asciiTheme="minorHAnsi" w:eastAsia="Calibri" w:hAnsiTheme="minorHAnsi" w:cstheme="minorHAnsi"/>
          <w:sz w:val="22"/>
          <w:szCs w:val="22"/>
        </w:rPr>
        <w:t>rP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t,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sta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tical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lica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io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clu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SAS, SPSS,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A,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BMDP.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E1D1C">
        <w:rPr>
          <w:rFonts w:asciiTheme="minorHAnsi" w:eastAsia="Calibri" w:hAnsiTheme="minorHAnsi" w:cstheme="minorHAnsi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z w:val="22"/>
          <w:szCs w:val="22"/>
        </w:rPr>
        <w:t>ge</w:t>
      </w:r>
      <w:r w:rsidRPr="004E1D1C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Ar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z w:val="22"/>
          <w:szCs w:val="22"/>
        </w:rPr>
        <w:t>IS,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Ma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sz w:val="22"/>
          <w:szCs w:val="22"/>
        </w:rPr>
        <w:t>o.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z w:val="22"/>
          <w:szCs w:val="22"/>
        </w:rPr>
        <w:t>tient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cor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cl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4E1D1C">
        <w:rPr>
          <w:rFonts w:asciiTheme="minorHAnsi" w:eastAsia="Calibri" w:hAnsiTheme="minorHAnsi" w:cstheme="minorHAnsi"/>
          <w:sz w:val="22"/>
          <w:szCs w:val="22"/>
        </w:rPr>
        <w:t>ic.</w:t>
      </w:r>
    </w:p>
    <w:p w14:paraId="08422FF2" w14:textId="77777777" w:rsidR="00980481" w:rsidRPr="004E1D1C" w:rsidRDefault="004E1D1C">
      <w:pPr>
        <w:spacing w:line="2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La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k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ill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:</w:t>
      </w:r>
      <w:r w:rsidRPr="004E1D1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z w:val="22"/>
          <w:szCs w:val="22"/>
        </w:rPr>
        <w:t>ili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sz w:val="22"/>
          <w:szCs w:val="22"/>
        </w:rPr>
        <w:t>al: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4E1D1C">
        <w:rPr>
          <w:rFonts w:asciiTheme="minorHAnsi" w:eastAsia="Calibri" w:hAnsiTheme="minorHAnsi" w:cstheme="minorHAnsi"/>
          <w:sz w:val="22"/>
          <w:szCs w:val="22"/>
        </w:rPr>
        <w:t>gli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K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E361A7F" w14:textId="77777777" w:rsidR="00980481" w:rsidRPr="004E1D1C" w:rsidRDefault="004E1D1C">
      <w:pPr>
        <w:spacing w:line="2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Certi</w:t>
      </w:r>
      <w:r w:rsidRPr="004E1D1C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catio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ns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:</w:t>
      </w:r>
      <w:r w:rsidRPr="004E1D1C">
        <w:rPr>
          <w:rFonts w:asciiTheme="minorHAnsi" w:eastAsia="Calibri" w:hAnsiTheme="minorHAnsi" w:cstheme="minorHAnsi"/>
          <w:b/>
          <w:i/>
          <w:spacing w:val="-1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z w:val="22"/>
          <w:szCs w:val="22"/>
        </w:rPr>
        <w:t>IPAA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(pa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ri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Calibri" w:hAnsiTheme="minorHAnsi" w:cstheme="minorHAnsi"/>
          <w:sz w:val="22"/>
          <w:szCs w:val="22"/>
        </w:rPr>
        <w:t>ac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z w:val="22"/>
          <w:szCs w:val="22"/>
        </w:rPr>
        <w:t>),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I (h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su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eastAsia="Calibri" w:hAnsiTheme="minorHAnsi" w:cstheme="minorHAnsi"/>
          <w:sz w:val="22"/>
          <w:szCs w:val="22"/>
        </w:rPr>
        <w:t>je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2CA37432" w14:textId="77777777" w:rsidR="00980481" w:rsidRPr="004E1D1C" w:rsidRDefault="004E1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Lab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rat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ry</w:t>
      </w:r>
      <w:r w:rsidRPr="004E1D1C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Re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k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i/>
          <w:sz w:val="22"/>
          <w:szCs w:val="22"/>
        </w:rPr>
        <w:t>:</w:t>
      </w:r>
      <w:r w:rsidRPr="004E1D1C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4E1D1C">
        <w:rPr>
          <w:rFonts w:asciiTheme="minorHAnsi" w:eastAsia="Calibri" w:hAnsiTheme="minorHAnsi" w:cstheme="minorHAnsi"/>
          <w:sz w:val="22"/>
          <w:szCs w:val="22"/>
        </w:rPr>
        <w:t>tern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4E1D1C">
        <w:rPr>
          <w:rFonts w:asciiTheme="minorHAnsi" w:eastAsia="Calibri" w:hAnsiTheme="minorHAnsi" w:cstheme="minorHAnsi"/>
          <w:sz w:val="22"/>
          <w:szCs w:val="22"/>
        </w:rPr>
        <w:t>lo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ti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g,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BCA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Pr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in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z w:val="22"/>
          <w:szCs w:val="22"/>
        </w:rPr>
        <w:t>,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LISA</w:t>
      </w:r>
    </w:p>
    <w:p w14:paraId="15AD77F6" w14:textId="77777777" w:rsidR="00980481" w:rsidRPr="004E1D1C" w:rsidRDefault="00980481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3ADFCB05" w14:textId="77777777" w:rsidR="00980481" w:rsidRPr="004E1D1C" w:rsidRDefault="004E1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FF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67C5090" w14:textId="77777777" w:rsidR="00980481" w:rsidRPr="004E1D1C" w:rsidRDefault="004E1D1C">
      <w:pPr>
        <w:spacing w:line="24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sz w:val="22"/>
          <w:szCs w:val="22"/>
        </w:rPr>
        <w:t>M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r,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Y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ter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z w:val="22"/>
          <w:szCs w:val="22"/>
        </w:rPr>
        <w:t>ican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4E1D1C">
        <w:rPr>
          <w:rFonts w:asciiTheme="minorHAnsi" w:eastAsia="Calibri" w:hAnsiTheme="minorHAnsi" w:cstheme="minorHAnsi"/>
          <w:sz w:val="22"/>
          <w:szCs w:val="22"/>
        </w:rPr>
        <w:t>iol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gi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z w:val="22"/>
          <w:szCs w:val="22"/>
        </w:rPr>
        <w:t>al</w:t>
      </w:r>
      <w:r w:rsidRPr="004E1D1C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So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4E1D1C">
        <w:rPr>
          <w:rFonts w:asciiTheme="minorHAnsi" w:eastAsia="Calibri" w:hAnsiTheme="minorHAnsi" w:cstheme="minorHAnsi"/>
          <w:sz w:val="22"/>
          <w:szCs w:val="22"/>
        </w:rPr>
        <w:t>i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ty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Am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rican</w:t>
      </w:r>
      <w:r w:rsidRPr="004E1D1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ociati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z w:val="22"/>
          <w:szCs w:val="22"/>
        </w:rPr>
        <w:t>f</w:t>
      </w:r>
      <w:r w:rsidRPr="004E1D1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arc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A2B84AB" w14:textId="77777777" w:rsidR="00980481" w:rsidRPr="004E1D1C" w:rsidRDefault="00980481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528D8496" w14:textId="77777777" w:rsidR="00980481" w:rsidRPr="004E1D1C" w:rsidRDefault="004E1D1C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E1D1C">
        <w:rPr>
          <w:rFonts w:asciiTheme="minorHAnsi" w:eastAsia="Calibri" w:hAnsiTheme="minorHAnsi" w:cstheme="minorHAnsi"/>
          <w:b/>
          <w:sz w:val="22"/>
          <w:szCs w:val="22"/>
        </w:rPr>
        <w:t>LIC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b/>
          <w:sz w:val="22"/>
          <w:szCs w:val="22"/>
        </w:rPr>
        <w:t>URE</w:t>
      </w:r>
    </w:p>
    <w:p w14:paraId="1A2460FC" w14:textId="77777777" w:rsidR="00980481" w:rsidRPr="004E1D1C" w:rsidRDefault="004E1D1C">
      <w:pPr>
        <w:spacing w:line="240" w:lineRule="exact"/>
        <w:ind w:left="100"/>
        <w:rPr>
          <w:rFonts w:asciiTheme="minorHAnsi" w:eastAsia="Calibri" w:hAnsiTheme="minorHAnsi" w:cstheme="minorHAnsi"/>
          <w:sz w:val="22"/>
          <w:szCs w:val="22"/>
        </w:rPr>
        <w:sectPr w:rsidR="00980481" w:rsidRPr="004E1D1C">
          <w:pgSz w:w="12240" w:h="15840"/>
          <w:pgMar w:top="1480" w:right="1340" w:bottom="280" w:left="1340" w:header="720" w:footer="720" w:gutter="0"/>
          <w:cols w:space="720"/>
        </w:sectPr>
      </w:pP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w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York</w:t>
      </w:r>
      <w:r w:rsidRPr="004E1D1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Calibri" w:hAnsiTheme="minorHAnsi" w:cstheme="minorHAnsi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Calibri" w:hAnsiTheme="minorHAnsi" w:cstheme="minorHAnsi"/>
          <w:sz w:val="22"/>
          <w:szCs w:val="22"/>
        </w:rPr>
        <w:t>ic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4E1D1C">
        <w:rPr>
          <w:rFonts w:asciiTheme="minorHAnsi" w:eastAsia="Calibri" w:hAnsiTheme="minorHAnsi" w:cstheme="minorHAnsi"/>
          <w:sz w:val="22"/>
          <w:szCs w:val="22"/>
        </w:rPr>
        <w:t>d</w:t>
      </w:r>
      <w:r w:rsidRPr="004E1D1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Di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Calibri" w:hAnsiTheme="minorHAnsi" w:cstheme="minorHAnsi"/>
          <w:sz w:val="22"/>
          <w:szCs w:val="22"/>
        </w:rPr>
        <w:t>o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Calibri" w:hAnsiTheme="minorHAnsi" w:cstheme="minorHAnsi"/>
          <w:sz w:val="22"/>
          <w:szCs w:val="22"/>
        </w:rPr>
        <w:t>tic</w:t>
      </w:r>
      <w:r w:rsidRPr="004E1D1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4E1D1C">
        <w:rPr>
          <w:rFonts w:asciiTheme="minorHAnsi" w:eastAsia="Calibri" w:hAnsiTheme="minorHAnsi" w:cstheme="minorHAnsi"/>
          <w:sz w:val="22"/>
          <w:szCs w:val="22"/>
        </w:rPr>
        <w:t>iogr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aph</w:t>
      </w:r>
      <w:r w:rsidRPr="004E1D1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Calibri" w:hAnsiTheme="minorHAnsi" w:cstheme="minorHAnsi"/>
          <w:sz w:val="22"/>
          <w:szCs w:val="22"/>
        </w:rPr>
        <w:t>r</w:t>
      </w:r>
      <w:r w:rsidRPr="004E1D1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Calibri" w:hAnsiTheme="minorHAnsi" w:cstheme="minorHAnsi"/>
          <w:sz w:val="22"/>
          <w:szCs w:val="22"/>
        </w:rPr>
        <w:t>(2</w:t>
      </w:r>
      <w:r w:rsidRPr="004E1D1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E1D1C">
        <w:rPr>
          <w:rFonts w:asciiTheme="minorHAnsi" w:eastAsia="Calibri" w:hAnsiTheme="minorHAnsi" w:cstheme="minorHAnsi"/>
          <w:sz w:val="22"/>
          <w:szCs w:val="22"/>
        </w:rPr>
        <w:t>03)</w:t>
      </w:r>
    </w:p>
    <w:p w14:paraId="00A96C02" w14:textId="77777777" w:rsidR="00980481" w:rsidRPr="004E1D1C" w:rsidRDefault="004E1D1C">
      <w:pPr>
        <w:spacing w:before="60"/>
        <w:ind w:left="2538" w:right="2902"/>
        <w:jc w:val="center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b/>
          <w:sz w:val="22"/>
          <w:szCs w:val="22"/>
        </w:rPr>
        <w:lastRenderedPageBreak/>
        <w:t>JASON</w:t>
      </w:r>
      <w:r w:rsidRPr="004E1D1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z w:val="22"/>
          <w:szCs w:val="22"/>
        </w:rPr>
        <w:t>MART</w:t>
      </w:r>
      <w:r w:rsidRPr="004E1D1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b/>
          <w:sz w:val="22"/>
          <w:szCs w:val="22"/>
        </w:rPr>
        <w:t>N</w:t>
      </w:r>
      <w:r w:rsidRPr="004E1D1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4E1D1C">
        <w:rPr>
          <w:rFonts w:asciiTheme="minorHAnsi" w:hAnsiTheme="minorHAnsi" w:cstheme="minorHAnsi"/>
          <w:b/>
          <w:spacing w:val="-3"/>
          <w:sz w:val="22"/>
          <w:szCs w:val="22"/>
        </w:rPr>
        <w:t>Z</w:t>
      </w:r>
      <w:r w:rsidRPr="004E1D1C">
        <w:rPr>
          <w:rFonts w:asciiTheme="minorHAnsi" w:hAnsiTheme="minorHAnsi" w:cstheme="minorHAnsi"/>
          <w:b/>
          <w:sz w:val="22"/>
          <w:szCs w:val="22"/>
        </w:rPr>
        <w:t>,</w:t>
      </w:r>
      <w:r w:rsidRPr="004E1D1C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z w:val="22"/>
          <w:szCs w:val="22"/>
        </w:rPr>
        <w:t>MD,</w:t>
      </w:r>
      <w:r w:rsidRPr="004E1D1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w w:val="99"/>
          <w:sz w:val="22"/>
          <w:szCs w:val="22"/>
        </w:rPr>
        <w:t>MPH</w:t>
      </w:r>
    </w:p>
    <w:p w14:paraId="7EA12EA3" w14:textId="77777777" w:rsidR="00980481" w:rsidRPr="004E1D1C" w:rsidRDefault="004E1D1C">
      <w:pPr>
        <w:spacing w:line="220" w:lineRule="exact"/>
        <w:ind w:left="2018" w:right="2374"/>
        <w:jc w:val="center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pacing w:val="1"/>
          <w:sz w:val="22"/>
          <w:szCs w:val="22"/>
        </w:rPr>
        <w:t>65</w:t>
      </w:r>
      <w:r w:rsidRPr="004E1D1C">
        <w:rPr>
          <w:rFonts w:asciiTheme="minorHAnsi" w:hAnsiTheme="minorHAnsi" w:cstheme="minorHAnsi"/>
          <w:sz w:val="22"/>
          <w:szCs w:val="22"/>
        </w:rPr>
        <w:t>0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E1D1C">
        <w:rPr>
          <w:rFonts w:asciiTheme="minorHAnsi" w:hAnsiTheme="minorHAnsi" w:cstheme="minorHAnsi"/>
          <w:sz w:val="22"/>
          <w:szCs w:val="22"/>
        </w:rPr>
        <w:t>as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4E1D1C">
        <w:rPr>
          <w:rFonts w:asciiTheme="minorHAnsi" w:hAnsiTheme="minorHAnsi" w:cstheme="minorHAnsi"/>
          <w:sz w:val="22"/>
          <w:szCs w:val="22"/>
        </w:rPr>
        <w:t>e,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#6</w:t>
      </w:r>
      <w:r w:rsidRPr="004E1D1C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New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NY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w w:val="99"/>
          <w:sz w:val="22"/>
          <w:szCs w:val="22"/>
        </w:rPr>
        <w:t>10032</w:t>
      </w:r>
    </w:p>
    <w:p w14:paraId="08871FFA" w14:textId="77777777" w:rsidR="00980481" w:rsidRPr="004E1D1C" w:rsidRDefault="004E1D1C">
      <w:pPr>
        <w:spacing w:line="240" w:lineRule="exact"/>
        <w:ind w:left="1265" w:right="1628"/>
        <w:jc w:val="center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pacing w:val="1"/>
          <w:position w:val="-1"/>
          <w:sz w:val="22"/>
          <w:szCs w:val="22"/>
        </w:rPr>
        <w:t>212</w:t>
      </w:r>
      <w:r w:rsidRPr="004E1D1C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4E1D1C">
        <w:rPr>
          <w:rFonts w:asciiTheme="minorHAnsi" w:hAnsiTheme="minorHAnsi" w:cstheme="minorHAnsi"/>
          <w:spacing w:val="-1"/>
          <w:position w:val="-1"/>
          <w:sz w:val="22"/>
          <w:szCs w:val="22"/>
        </w:rPr>
        <w:t>3</w:t>
      </w:r>
      <w:r w:rsidRPr="004E1D1C">
        <w:rPr>
          <w:rFonts w:asciiTheme="minorHAnsi" w:hAnsiTheme="minorHAnsi" w:cstheme="minorHAnsi"/>
          <w:spacing w:val="1"/>
          <w:position w:val="-1"/>
          <w:sz w:val="22"/>
          <w:szCs w:val="22"/>
        </w:rPr>
        <w:t>05</w:t>
      </w:r>
      <w:r w:rsidRPr="004E1D1C">
        <w:rPr>
          <w:rFonts w:asciiTheme="minorHAnsi" w:hAnsiTheme="minorHAnsi" w:cstheme="minorHAnsi"/>
          <w:spacing w:val="-2"/>
          <w:position w:val="-1"/>
          <w:sz w:val="22"/>
          <w:szCs w:val="22"/>
        </w:rPr>
        <w:t>.</w:t>
      </w:r>
      <w:r w:rsidRPr="004E1D1C">
        <w:rPr>
          <w:rFonts w:asciiTheme="minorHAnsi" w:hAnsiTheme="minorHAnsi" w:cstheme="minorHAnsi"/>
          <w:spacing w:val="1"/>
          <w:position w:val="-1"/>
          <w:sz w:val="22"/>
          <w:szCs w:val="22"/>
        </w:rPr>
        <w:t>65</w:t>
      </w:r>
      <w:r w:rsidRPr="004E1D1C">
        <w:rPr>
          <w:rFonts w:asciiTheme="minorHAnsi" w:hAnsiTheme="minorHAnsi" w:cstheme="minorHAnsi"/>
          <w:spacing w:val="-1"/>
          <w:position w:val="-1"/>
          <w:sz w:val="22"/>
          <w:szCs w:val="22"/>
        </w:rPr>
        <w:t>9</w:t>
      </w:r>
      <w:r w:rsidRPr="004E1D1C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4E1D1C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color w:val="0000FF"/>
          <w:spacing w:val="-48"/>
          <w:position w:val="-1"/>
          <w:sz w:val="22"/>
          <w:szCs w:val="22"/>
        </w:rPr>
        <w:t xml:space="preserve"> </w:t>
      </w:r>
      <w:hyperlink r:id="rId7">
        <w:r w:rsidRPr="004E1D1C">
          <w:rPr>
            <w:rFonts w:asciiTheme="minorHAnsi" w:hAnsiTheme="minorHAnsi" w:cstheme="minorHAnsi"/>
            <w:color w:val="0000FF"/>
            <w:spacing w:val="3"/>
            <w:position w:val="-1"/>
            <w:sz w:val="22"/>
            <w:szCs w:val="22"/>
            <w:u w:val="single" w:color="0000FF"/>
          </w:rPr>
          <w:t>j</w:t>
        </w:r>
        <w:r w:rsidRPr="004E1D1C">
          <w:rPr>
            <w:rFonts w:asciiTheme="minorHAnsi" w:hAnsiTheme="minorHAnsi" w:cstheme="minorHAnsi"/>
            <w:color w:val="0000FF"/>
            <w:spacing w:val="-4"/>
            <w:position w:val="-1"/>
            <w:sz w:val="22"/>
            <w:szCs w:val="22"/>
            <w:u w:val="single" w:color="0000FF"/>
          </w:rPr>
          <w:t>m</w:t>
        </w:r>
        <w:r w:rsidRPr="004E1D1C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60</w:t>
        </w:r>
        <w:r w:rsidRPr="004E1D1C">
          <w:rPr>
            <w:rFonts w:asciiTheme="minorHAnsi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@</w:t>
        </w:r>
        <w:r w:rsidRPr="004E1D1C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co</w:t>
        </w:r>
        <w:r w:rsidRPr="004E1D1C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l</w:t>
        </w:r>
        <w:r w:rsidRPr="004E1D1C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u</w:t>
        </w:r>
        <w:r w:rsidRPr="004E1D1C">
          <w:rPr>
            <w:rFonts w:asciiTheme="minorHAnsi" w:hAnsiTheme="minorHAnsi" w:cstheme="minorHAnsi"/>
            <w:color w:val="0000FF"/>
            <w:spacing w:val="-4"/>
            <w:position w:val="-1"/>
            <w:sz w:val="22"/>
            <w:szCs w:val="22"/>
            <w:u w:val="single" w:color="0000FF"/>
          </w:rPr>
          <w:t>m</w:t>
        </w:r>
        <w:r w:rsidRPr="004E1D1C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b</w:t>
        </w:r>
        <w:r w:rsidRPr="004E1D1C">
          <w:rPr>
            <w:rFonts w:asciiTheme="minorHAnsi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i</w:t>
        </w:r>
        <w:r w:rsidRPr="004E1D1C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a.</w:t>
        </w:r>
        <w:r w:rsidRPr="004E1D1C">
          <w:rPr>
            <w:rFonts w:asciiTheme="minorHAnsi" w:hAnsiTheme="minorHAnsi" w:cstheme="minorHAnsi"/>
            <w:color w:val="0000FF"/>
            <w:spacing w:val="-2"/>
            <w:position w:val="-1"/>
            <w:sz w:val="22"/>
            <w:szCs w:val="22"/>
            <w:u w:val="single" w:color="0000FF"/>
          </w:rPr>
          <w:t>e</w:t>
        </w:r>
        <w:r w:rsidRPr="004E1D1C">
          <w:rPr>
            <w:rFonts w:asciiTheme="minorHAnsi" w:hAnsiTheme="minorHAnsi" w:cstheme="minorHAnsi"/>
            <w:color w:val="0000FF"/>
            <w:position w:val="-1"/>
            <w:sz w:val="22"/>
            <w:szCs w:val="22"/>
            <w:u w:val="single" w:color="0000FF"/>
          </w:rPr>
          <w:t>du</w:t>
        </w:r>
        <w:r w:rsidRPr="004E1D1C">
          <w:rPr>
            <w:rFonts w:asciiTheme="minorHAnsi" w:hAnsiTheme="minorHAnsi" w:cstheme="minorHAnsi"/>
            <w:color w:val="0000FF"/>
            <w:spacing w:val="47"/>
            <w:position w:val="-1"/>
            <w:sz w:val="22"/>
            <w:szCs w:val="22"/>
          </w:rPr>
          <w:t xml:space="preserve"> </w:t>
        </w:r>
        <w:r w:rsidRPr="004E1D1C">
          <w:rPr>
            <w:rFonts w:asciiTheme="minorHAnsi" w:hAnsiTheme="minorHAnsi" w:cstheme="minorHAnsi"/>
            <w:color w:val="000000"/>
            <w:w w:val="99"/>
            <w:position w:val="-1"/>
            <w:sz w:val="22"/>
            <w:szCs w:val="22"/>
          </w:rPr>
          <w:t>li</w:t>
        </w:r>
      </w:hyperlink>
      <w:r w:rsidRPr="004E1D1C">
        <w:rPr>
          <w:rFonts w:asciiTheme="minorHAnsi" w:hAnsiTheme="minorHAnsi" w:cstheme="minorHAnsi"/>
          <w:color w:val="000000"/>
          <w:spacing w:val="-2"/>
          <w:w w:val="99"/>
          <w:position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color w:val="000000"/>
          <w:spacing w:val="-1"/>
          <w:w w:val="99"/>
          <w:position w:val="-1"/>
          <w:sz w:val="22"/>
          <w:szCs w:val="22"/>
        </w:rPr>
        <w:t>k</w:t>
      </w:r>
      <w:r w:rsidRPr="004E1D1C">
        <w:rPr>
          <w:rFonts w:asciiTheme="minorHAnsi" w:hAnsiTheme="minorHAnsi" w:cstheme="minorHAnsi"/>
          <w:color w:val="000000"/>
          <w:w w:val="99"/>
          <w:position w:val="-1"/>
          <w:sz w:val="22"/>
          <w:szCs w:val="22"/>
        </w:rPr>
        <w:t>e</w:t>
      </w:r>
      <w:r w:rsidRPr="004E1D1C">
        <w:rPr>
          <w:rFonts w:asciiTheme="minorHAnsi" w:hAnsiTheme="minorHAnsi" w:cstheme="minorHAnsi"/>
          <w:color w:val="000000"/>
          <w:spacing w:val="1"/>
          <w:w w:val="99"/>
          <w:position w:val="-1"/>
          <w:sz w:val="22"/>
          <w:szCs w:val="22"/>
        </w:rPr>
        <w:t>d</w:t>
      </w:r>
      <w:r w:rsidRPr="004E1D1C">
        <w:rPr>
          <w:rFonts w:asciiTheme="minorHAnsi" w:hAnsiTheme="minorHAnsi" w:cstheme="minorHAnsi"/>
          <w:color w:val="000000"/>
          <w:w w:val="99"/>
          <w:position w:val="-1"/>
          <w:sz w:val="22"/>
          <w:szCs w:val="22"/>
        </w:rPr>
        <w:t>i</w:t>
      </w:r>
      <w:r w:rsidRPr="004E1D1C">
        <w:rPr>
          <w:rFonts w:asciiTheme="minorHAnsi" w:hAnsiTheme="minorHAnsi" w:cstheme="minorHAnsi"/>
          <w:color w:val="000000"/>
          <w:spacing w:val="-1"/>
          <w:w w:val="99"/>
          <w:position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color w:val="000000"/>
          <w:w w:val="99"/>
          <w:position w:val="-1"/>
          <w:sz w:val="22"/>
          <w:szCs w:val="22"/>
        </w:rPr>
        <w:t>.c</w:t>
      </w:r>
      <w:r w:rsidRPr="004E1D1C">
        <w:rPr>
          <w:rFonts w:asciiTheme="minorHAnsi" w:hAnsiTheme="minorHAnsi" w:cstheme="minorHAnsi"/>
          <w:color w:val="000000"/>
          <w:spacing w:val="4"/>
          <w:w w:val="99"/>
          <w:position w:val="-1"/>
          <w:sz w:val="22"/>
          <w:szCs w:val="22"/>
        </w:rPr>
        <w:t>o</w:t>
      </w:r>
      <w:r w:rsidRPr="004E1D1C">
        <w:rPr>
          <w:rFonts w:asciiTheme="minorHAnsi" w:hAnsiTheme="minorHAnsi" w:cstheme="minorHAnsi"/>
          <w:color w:val="000000"/>
          <w:spacing w:val="-1"/>
          <w:w w:val="99"/>
          <w:position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color w:val="000000"/>
          <w:w w:val="99"/>
          <w:position w:val="-1"/>
          <w:sz w:val="22"/>
          <w:szCs w:val="22"/>
        </w:rPr>
        <w:t>/i</w:t>
      </w:r>
      <w:r w:rsidRPr="004E1D1C">
        <w:rPr>
          <w:rFonts w:asciiTheme="minorHAnsi" w:hAnsiTheme="minorHAnsi" w:cstheme="minorHAnsi"/>
          <w:color w:val="000000"/>
          <w:spacing w:val="1"/>
          <w:w w:val="99"/>
          <w:position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color w:val="000000"/>
          <w:w w:val="99"/>
          <w:position w:val="-1"/>
          <w:sz w:val="22"/>
          <w:szCs w:val="22"/>
        </w:rPr>
        <w:t>/</w:t>
      </w:r>
      <w:r w:rsidRPr="004E1D1C">
        <w:rPr>
          <w:rFonts w:asciiTheme="minorHAnsi" w:hAnsiTheme="minorHAnsi" w:cstheme="minorHAnsi"/>
          <w:color w:val="000000"/>
          <w:spacing w:val="2"/>
          <w:w w:val="99"/>
          <w:position w:val="-1"/>
          <w:sz w:val="22"/>
          <w:szCs w:val="22"/>
        </w:rPr>
        <w:t>j</w:t>
      </w:r>
      <w:r w:rsidRPr="004E1D1C">
        <w:rPr>
          <w:rFonts w:asciiTheme="minorHAnsi" w:hAnsiTheme="minorHAnsi" w:cstheme="minorHAnsi"/>
          <w:color w:val="000000"/>
          <w:w w:val="99"/>
          <w:position w:val="-1"/>
          <w:sz w:val="22"/>
          <w:szCs w:val="22"/>
        </w:rPr>
        <w:t>as</w:t>
      </w:r>
      <w:r w:rsidRPr="004E1D1C">
        <w:rPr>
          <w:rFonts w:asciiTheme="minorHAnsi" w:hAnsiTheme="minorHAnsi" w:cstheme="minorHAnsi"/>
          <w:color w:val="000000"/>
          <w:spacing w:val="1"/>
          <w:w w:val="99"/>
          <w:position w:val="-1"/>
          <w:sz w:val="22"/>
          <w:szCs w:val="22"/>
        </w:rPr>
        <w:t>on</w:t>
      </w:r>
      <w:r w:rsidRPr="004E1D1C">
        <w:rPr>
          <w:rFonts w:asciiTheme="minorHAnsi" w:hAnsiTheme="minorHAnsi" w:cstheme="minorHAnsi"/>
          <w:color w:val="000000"/>
          <w:spacing w:val="-4"/>
          <w:w w:val="99"/>
          <w:position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color w:val="000000"/>
          <w:w w:val="99"/>
          <w:position w:val="-1"/>
          <w:sz w:val="22"/>
          <w:szCs w:val="22"/>
        </w:rPr>
        <w:t>a</w:t>
      </w:r>
      <w:r w:rsidRPr="004E1D1C">
        <w:rPr>
          <w:rFonts w:asciiTheme="minorHAnsi" w:hAnsiTheme="minorHAnsi" w:cstheme="minorHAnsi"/>
          <w:color w:val="000000"/>
          <w:spacing w:val="1"/>
          <w:w w:val="99"/>
          <w:position w:val="-1"/>
          <w:sz w:val="22"/>
          <w:szCs w:val="22"/>
        </w:rPr>
        <w:t>r</w:t>
      </w:r>
      <w:r w:rsidRPr="004E1D1C">
        <w:rPr>
          <w:rFonts w:asciiTheme="minorHAnsi" w:hAnsiTheme="minorHAnsi" w:cstheme="minorHAnsi"/>
          <w:color w:val="000000"/>
          <w:spacing w:val="2"/>
          <w:w w:val="99"/>
          <w:position w:val="-1"/>
          <w:sz w:val="22"/>
          <w:szCs w:val="22"/>
        </w:rPr>
        <w:t>t</w:t>
      </w:r>
      <w:r w:rsidRPr="004E1D1C">
        <w:rPr>
          <w:rFonts w:asciiTheme="minorHAnsi" w:hAnsiTheme="minorHAnsi" w:cstheme="minorHAnsi"/>
          <w:color w:val="000000"/>
          <w:w w:val="99"/>
          <w:position w:val="-1"/>
          <w:sz w:val="22"/>
          <w:szCs w:val="22"/>
        </w:rPr>
        <w:t>i</w:t>
      </w:r>
      <w:r w:rsidRPr="004E1D1C">
        <w:rPr>
          <w:rFonts w:asciiTheme="minorHAnsi" w:hAnsiTheme="minorHAnsi" w:cstheme="minorHAnsi"/>
          <w:color w:val="000000"/>
          <w:spacing w:val="-1"/>
          <w:w w:val="99"/>
          <w:position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color w:val="000000"/>
          <w:w w:val="99"/>
          <w:position w:val="-1"/>
          <w:sz w:val="22"/>
          <w:szCs w:val="22"/>
        </w:rPr>
        <w:t>e</w:t>
      </w:r>
      <w:r w:rsidRPr="004E1D1C">
        <w:rPr>
          <w:rFonts w:asciiTheme="minorHAnsi" w:hAnsiTheme="minorHAnsi" w:cstheme="minorHAnsi"/>
          <w:color w:val="000000"/>
          <w:spacing w:val="3"/>
          <w:w w:val="99"/>
          <w:position w:val="-1"/>
          <w:sz w:val="22"/>
          <w:szCs w:val="22"/>
        </w:rPr>
        <w:t>z</w:t>
      </w:r>
      <w:r w:rsidRPr="004E1D1C">
        <w:rPr>
          <w:rFonts w:asciiTheme="minorHAnsi" w:hAnsiTheme="minorHAnsi" w:cstheme="minorHAnsi"/>
          <w:color w:val="000000"/>
          <w:spacing w:val="-1"/>
          <w:w w:val="99"/>
          <w:position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color w:val="000000"/>
          <w:spacing w:val="3"/>
          <w:w w:val="99"/>
          <w:position w:val="-1"/>
          <w:sz w:val="22"/>
          <w:szCs w:val="22"/>
        </w:rPr>
        <w:t>d</w:t>
      </w:r>
      <w:r w:rsidRPr="004E1D1C">
        <w:rPr>
          <w:rFonts w:asciiTheme="minorHAnsi" w:hAnsiTheme="minorHAnsi" w:cstheme="minorHAnsi"/>
          <w:color w:val="000000"/>
          <w:spacing w:val="-4"/>
          <w:w w:val="99"/>
          <w:position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color w:val="000000"/>
          <w:spacing w:val="3"/>
          <w:w w:val="99"/>
          <w:position w:val="-1"/>
          <w:sz w:val="22"/>
          <w:szCs w:val="22"/>
        </w:rPr>
        <w:t>p</w:t>
      </w:r>
      <w:r w:rsidRPr="004E1D1C">
        <w:rPr>
          <w:rFonts w:asciiTheme="minorHAnsi" w:hAnsiTheme="minorHAnsi" w:cstheme="minorHAnsi"/>
          <w:color w:val="000000"/>
          <w:w w:val="99"/>
          <w:position w:val="-1"/>
          <w:sz w:val="22"/>
          <w:szCs w:val="22"/>
        </w:rPr>
        <w:t>h</w:t>
      </w:r>
    </w:p>
    <w:p w14:paraId="42E2631B" w14:textId="77777777" w:rsidR="00980481" w:rsidRPr="004E1D1C" w:rsidRDefault="00980481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0200DFE0" w14:textId="77777777" w:rsidR="00980481" w:rsidRPr="004E1D1C" w:rsidRDefault="004E1D1C">
      <w:pPr>
        <w:spacing w:before="32"/>
        <w:ind w:left="3776" w:right="4136"/>
        <w:jc w:val="center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b/>
          <w:sz w:val="22"/>
          <w:szCs w:val="22"/>
        </w:rPr>
        <w:t>S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b/>
          <w:sz w:val="22"/>
          <w:szCs w:val="22"/>
        </w:rPr>
        <w:t>MM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4E1D1C">
        <w:rPr>
          <w:rFonts w:asciiTheme="minorHAnsi" w:hAnsiTheme="minorHAnsi" w:cstheme="minorHAnsi"/>
          <w:b/>
          <w:sz w:val="22"/>
          <w:szCs w:val="22"/>
        </w:rPr>
        <w:t>Y</w:t>
      </w:r>
    </w:p>
    <w:p w14:paraId="7699386A" w14:textId="77777777" w:rsidR="00980481" w:rsidRPr="004E1D1C" w:rsidRDefault="004E1D1C">
      <w:pPr>
        <w:spacing w:line="220" w:lineRule="exact"/>
        <w:ind w:left="44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ter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hAnsiTheme="minorHAnsi" w:cstheme="minorHAnsi"/>
          <w:sz w:val="22"/>
          <w:szCs w:val="22"/>
        </w:rPr>
        <w:t>lic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He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lth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 xml:space="preserve">MD 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z w:val="22"/>
          <w:szCs w:val="22"/>
        </w:rPr>
        <w:t>th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 xml:space="preserve">e 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ie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ce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z w:val="22"/>
          <w:szCs w:val="22"/>
        </w:rPr>
        <w:t xml:space="preserve">e 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’</w:t>
      </w:r>
    </w:p>
    <w:p w14:paraId="6F162282" w14:textId="77777777" w:rsidR="00980481" w:rsidRPr="004E1D1C" w:rsidRDefault="004E1D1C">
      <w:pPr>
        <w:ind w:left="440" w:right="42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ie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ce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as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 xml:space="preserve">a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ia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 t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k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cor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hAnsiTheme="minorHAnsi" w:cstheme="minorHAnsi"/>
          <w:sz w:val="22"/>
          <w:szCs w:val="22"/>
        </w:rPr>
        <w:t>icie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ies</w:t>
      </w:r>
      <w:r w:rsidRPr="004E1D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at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z w:val="22"/>
          <w:szCs w:val="22"/>
        </w:rPr>
        <w:t>p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to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$</w:t>
      </w:r>
      <w:r w:rsidRPr="004E1D1C">
        <w:rPr>
          <w:rFonts w:asciiTheme="minorHAnsi" w:hAnsiTheme="minorHAnsi" w:cstheme="minorHAnsi"/>
          <w:sz w:val="22"/>
          <w:szCs w:val="22"/>
        </w:rPr>
        <w:t>1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4E1D1C">
        <w:rPr>
          <w:rFonts w:asciiTheme="minorHAnsi" w:hAnsiTheme="minorHAnsi" w:cstheme="minorHAnsi"/>
          <w:sz w:val="22"/>
          <w:szCs w:val="22"/>
        </w:rPr>
        <w:t>ill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 xml:space="preserve">in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tr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1D1C">
        <w:rPr>
          <w:rFonts w:asciiTheme="minorHAnsi" w:hAnsiTheme="minorHAnsi" w:cstheme="minorHAnsi"/>
          <w:sz w:val="22"/>
          <w:szCs w:val="22"/>
        </w:rPr>
        <w:t>le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ati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iti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 xml:space="preserve">in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z w:val="22"/>
          <w:szCs w:val="22"/>
        </w:rPr>
        <w:t>lt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4E1D1C">
        <w:rPr>
          <w:rFonts w:asciiTheme="minorHAnsi" w:hAnsiTheme="minorHAnsi" w:cstheme="minorHAnsi"/>
          <w:sz w:val="22"/>
          <w:szCs w:val="22"/>
        </w:rPr>
        <w:t>.</w:t>
      </w:r>
    </w:p>
    <w:p w14:paraId="3F36CAA4" w14:textId="77777777" w:rsidR="00980481" w:rsidRPr="004E1D1C" w:rsidRDefault="00980481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3408C155" w14:textId="77777777" w:rsidR="00980481" w:rsidRPr="004E1D1C" w:rsidRDefault="004E1D1C">
      <w:pPr>
        <w:ind w:left="3692" w:right="4049"/>
        <w:jc w:val="center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4E1D1C">
        <w:rPr>
          <w:rFonts w:asciiTheme="minorHAnsi" w:hAnsiTheme="minorHAnsi" w:cstheme="minorHAnsi"/>
          <w:b/>
          <w:sz w:val="22"/>
          <w:szCs w:val="22"/>
        </w:rPr>
        <w:t>I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b/>
          <w:sz w:val="22"/>
          <w:szCs w:val="22"/>
        </w:rPr>
        <w:t>N</w:t>
      </w:r>
    </w:p>
    <w:p w14:paraId="4EEDA5DB" w14:textId="77777777" w:rsidR="00980481" w:rsidRPr="004E1D1C" w:rsidRDefault="004E1D1C">
      <w:pPr>
        <w:spacing w:before="1"/>
        <w:ind w:left="44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Ma</w:t>
      </w:r>
      <w:r w:rsidRPr="004E1D1C">
        <w:rPr>
          <w:rFonts w:asciiTheme="minorHAnsi" w:hAnsiTheme="minorHAnsi" w:cstheme="minorHAnsi"/>
          <w:b/>
          <w:sz w:val="22"/>
          <w:szCs w:val="22"/>
        </w:rPr>
        <w:t>i</w:t>
      </w:r>
      <w:r w:rsidRPr="004E1D1C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4E1D1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b/>
          <w:sz w:val="22"/>
          <w:szCs w:val="22"/>
        </w:rPr>
        <w:t>n</w:t>
      </w:r>
      <w:r w:rsidRPr="004E1D1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z w:val="22"/>
          <w:szCs w:val="22"/>
        </w:rPr>
        <w:t>S</w:t>
      </w:r>
      <w:r w:rsidRPr="004E1D1C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4E1D1C">
        <w:rPr>
          <w:rFonts w:asciiTheme="minorHAnsi" w:hAnsiTheme="minorHAnsi" w:cstheme="minorHAnsi"/>
          <w:b/>
          <w:sz w:val="22"/>
          <w:szCs w:val="22"/>
        </w:rPr>
        <w:t>h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4E1D1C">
        <w:rPr>
          <w:rFonts w:asciiTheme="minorHAnsi" w:hAnsiTheme="minorHAnsi" w:cstheme="minorHAnsi"/>
          <w:b/>
          <w:sz w:val="22"/>
          <w:szCs w:val="22"/>
        </w:rPr>
        <w:t>l</w:t>
      </w:r>
      <w:r w:rsidRPr="004E1D1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b/>
          <w:sz w:val="22"/>
          <w:szCs w:val="22"/>
        </w:rPr>
        <w:t>f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z w:val="22"/>
          <w:szCs w:val="22"/>
        </w:rPr>
        <w:t>Pu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4E1D1C">
        <w:rPr>
          <w:rFonts w:asciiTheme="minorHAnsi" w:hAnsiTheme="minorHAnsi" w:cstheme="minorHAnsi"/>
          <w:b/>
          <w:sz w:val="22"/>
          <w:szCs w:val="22"/>
        </w:rPr>
        <w:t>lic</w:t>
      </w:r>
      <w:r w:rsidRPr="004E1D1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E1D1C">
        <w:rPr>
          <w:rFonts w:asciiTheme="minorHAnsi" w:hAnsiTheme="minorHAnsi" w:cstheme="minorHAnsi"/>
          <w:b/>
          <w:sz w:val="22"/>
          <w:szCs w:val="22"/>
        </w:rPr>
        <w:t>e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b/>
          <w:sz w:val="22"/>
          <w:szCs w:val="22"/>
        </w:rPr>
        <w:t>lth,</w:t>
      </w:r>
      <w:r w:rsidRPr="004E1D1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z w:val="22"/>
          <w:szCs w:val="22"/>
        </w:rPr>
        <w:t>C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b/>
          <w:sz w:val="22"/>
          <w:szCs w:val="22"/>
        </w:rPr>
        <w:t>l</w:t>
      </w:r>
      <w:r w:rsidRPr="004E1D1C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4E1D1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E1D1C">
        <w:rPr>
          <w:rFonts w:asciiTheme="minorHAnsi" w:hAnsiTheme="minorHAnsi" w:cstheme="minorHAnsi"/>
          <w:b/>
          <w:sz w:val="22"/>
          <w:szCs w:val="22"/>
        </w:rPr>
        <w:t>bia</w:t>
      </w:r>
      <w:r w:rsidRPr="004E1D1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z w:val="22"/>
          <w:szCs w:val="22"/>
        </w:rPr>
        <w:t>Uni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4E1D1C">
        <w:rPr>
          <w:rFonts w:asciiTheme="minorHAnsi" w:hAnsiTheme="minorHAnsi" w:cstheme="minorHAnsi"/>
          <w:b/>
          <w:sz w:val="22"/>
          <w:szCs w:val="22"/>
        </w:rPr>
        <w:t>e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b/>
          <w:sz w:val="22"/>
          <w:szCs w:val="22"/>
        </w:rPr>
        <w:t>ity</w:t>
      </w:r>
    </w:p>
    <w:p w14:paraId="0E00A372" w14:textId="77777777" w:rsidR="00980481" w:rsidRPr="004E1D1C" w:rsidRDefault="004E1D1C">
      <w:pPr>
        <w:spacing w:line="220" w:lineRule="exact"/>
        <w:ind w:left="44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ter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4E1D1C">
        <w:rPr>
          <w:rFonts w:asciiTheme="minorHAnsi" w:hAnsiTheme="minorHAnsi" w:cstheme="minorHAnsi"/>
          <w:sz w:val="22"/>
          <w:szCs w:val="22"/>
        </w:rPr>
        <w:t>lic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He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lt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He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4E1D1C">
        <w:rPr>
          <w:rFonts w:asciiTheme="minorHAnsi" w:hAnsiTheme="minorHAnsi" w:cstheme="minorHAnsi"/>
          <w:sz w:val="22"/>
          <w:szCs w:val="22"/>
        </w:rPr>
        <w:t>h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licy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z w:val="22"/>
          <w:szCs w:val="22"/>
        </w:rPr>
        <w:t>h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z w:val="22"/>
          <w:szCs w:val="22"/>
        </w:rPr>
        <w:t>icate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He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Infor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z w:val="22"/>
          <w:szCs w:val="22"/>
        </w:rPr>
        <w:t>ics,</w:t>
      </w:r>
    </w:p>
    <w:p w14:paraId="498AFA92" w14:textId="77777777" w:rsidR="00980481" w:rsidRPr="004E1D1C" w:rsidRDefault="004E1D1C">
      <w:pPr>
        <w:ind w:left="44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ei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z w:val="22"/>
          <w:szCs w:val="22"/>
        </w:rPr>
        <w:t>ed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Fe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2013</w:t>
      </w:r>
      <w:r w:rsidRPr="004E1D1C">
        <w:rPr>
          <w:rFonts w:asciiTheme="minorHAnsi" w:hAnsiTheme="minorHAnsi" w:cstheme="minorHAnsi"/>
          <w:sz w:val="22"/>
          <w:szCs w:val="22"/>
        </w:rPr>
        <w:t>.</w:t>
      </w:r>
    </w:p>
    <w:p w14:paraId="73BB88AE" w14:textId="77777777" w:rsidR="00980481" w:rsidRPr="004E1D1C" w:rsidRDefault="004E1D1C">
      <w:pPr>
        <w:ind w:left="800" w:right="447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E1D1C">
        <w:rPr>
          <w:rFonts w:asciiTheme="minorHAnsi" w:hAnsiTheme="minorHAnsi" w:cstheme="minorHAnsi"/>
          <w:sz w:val="22"/>
          <w:szCs w:val="22"/>
        </w:rPr>
        <w:t>k</w:t>
      </w:r>
      <w:r w:rsidRPr="004E1D1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E1D1C">
        <w:rPr>
          <w:rFonts w:asciiTheme="minorHAnsi" w:hAnsiTheme="minorHAnsi" w:cstheme="minorHAnsi"/>
          <w:sz w:val="22"/>
          <w:szCs w:val="22"/>
        </w:rPr>
        <w:t>et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4E1D1C">
        <w:rPr>
          <w:rFonts w:asciiTheme="minorHAnsi" w:hAnsiTheme="minorHAnsi" w:cstheme="minorHAnsi"/>
          <w:sz w:val="22"/>
          <w:szCs w:val="22"/>
        </w:rPr>
        <w:t>li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ate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z w:val="22"/>
          <w:szCs w:val="22"/>
        </w:rPr>
        <w:t>ic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4E1D1C">
        <w:rPr>
          <w:rFonts w:asciiTheme="minorHAnsi" w:hAnsiTheme="minorHAnsi" w:cstheme="minorHAnsi"/>
          <w:sz w:val="22"/>
          <w:szCs w:val="22"/>
        </w:rPr>
        <w:t>icati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izati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 xml:space="preserve">al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t,</w:t>
      </w:r>
      <w:r w:rsidRPr="004E1D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tati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z w:val="22"/>
          <w:szCs w:val="22"/>
        </w:rPr>
        <w:t>ics.</w:t>
      </w:r>
      <w:r w:rsidRPr="004E1D1C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esi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:</w:t>
      </w:r>
      <w:r w:rsidRPr="004E1D1C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z w:val="22"/>
          <w:szCs w:val="22"/>
        </w:rPr>
        <w:t>He</w:t>
      </w:r>
      <w:r w:rsidRPr="004E1D1C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4E1D1C">
        <w:rPr>
          <w:rFonts w:asciiTheme="minorHAnsi" w:hAnsiTheme="minorHAnsi" w:cstheme="minorHAnsi"/>
          <w:i/>
          <w:sz w:val="22"/>
          <w:szCs w:val="22"/>
        </w:rPr>
        <w:t>lth</w:t>
      </w:r>
      <w:r w:rsidRPr="004E1D1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4E1D1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uran</w:t>
      </w:r>
      <w:r w:rsidRPr="004E1D1C">
        <w:rPr>
          <w:rFonts w:asciiTheme="minorHAnsi" w:hAnsiTheme="minorHAnsi" w:cstheme="minorHAnsi"/>
          <w:i/>
          <w:sz w:val="22"/>
          <w:szCs w:val="22"/>
        </w:rPr>
        <w:t>ce</w:t>
      </w:r>
      <w:r w:rsidRPr="004E1D1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z w:val="22"/>
          <w:szCs w:val="22"/>
        </w:rPr>
        <w:t>Ex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ch</w:t>
      </w:r>
      <w:r w:rsidRPr="004E1D1C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ng</w:t>
      </w:r>
      <w:r w:rsidRPr="004E1D1C">
        <w:rPr>
          <w:rFonts w:asciiTheme="minorHAnsi" w:hAnsiTheme="minorHAnsi" w:cstheme="minorHAnsi"/>
          <w:i/>
          <w:sz w:val="22"/>
          <w:szCs w:val="22"/>
        </w:rPr>
        <w:t>es</w:t>
      </w:r>
      <w:r w:rsidRPr="004E1D1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4E1D1C">
        <w:rPr>
          <w:rFonts w:asciiTheme="minorHAnsi" w:hAnsiTheme="minorHAnsi" w:cstheme="minorHAnsi"/>
          <w:i/>
          <w:sz w:val="22"/>
          <w:szCs w:val="22"/>
        </w:rPr>
        <w:t>d</w:t>
      </w:r>
      <w:r w:rsidRPr="004E1D1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E1D1C">
        <w:rPr>
          <w:rFonts w:asciiTheme="minorHAnsi" w:hAnsiTheme="minorHAnsi" w:cstheme="minorHAnsi"/>
          <w:i/>
          <w:sz w:val="22"/>
          <w:szCs w:val="22"/>
        </w:rPr>
        <w:t>m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i/>
          <w:sz w:val="22"/>
          <w:szCs w:val="22"/>
        </w:rPr>
        <w:t>lic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i/>
          <w:sz w:val="22"/>
          <w:szCs w:val="22"/>
        </w:rPr>
        <w:t>ti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4E1D1C">
        <w:rPr>
          <w:rFonts w:asciiTheme="minorHAnsi" w:hAnsiTheme="minorHAnsi" w:cstheme="minorHAnsi"/>
          <w:i/>
          <w:sz w:val="22"/>
          <w:szCs w:val="22"/>
        </w:rPr>
        <w:t>s</w:t>
      </w:r>
      <w:r w:rsidRPr="004E1D1C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z w:val="22"/>
          <w:szCs w:val="22"/>
        </w:rPr>
        <w:t>f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i/>
          <w:sz w:val="22"/>
          <w:szCs w:val="22"/>
        </w:rPr>
        <w:t>r</w:t>
      </w:r>
      <w:r w:rsidRPr="004E1D1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z w:val="22"/>
          <w:szCs w:val="22"/>
        </w:rPr>
        <w:t>Ac</w:t>
      </w:r>
      <w:r w:rsidRPr="004E1D1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E1D1C">
        <w:rPr>
          <w:rFonts w:asciiTheme="minorHAnsi" w:hAnsiTheme="minorHAnsi" w:cstheme="minorHAnsi"/>
          <w:i/>
          <w:sz w:val="22"/>
          <w:szCs w:val="22"/>
        </w:rPr>
        <w:t>es</w:t>
      </w:r>
      <w:r w:rsidRPr="004E1D1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i/>
          <w:sz w:val="22"/>
          <w:szCs w:val="22"/>
        </w:rPr>
        <w:t>.</w:t>
      </w:r>
    </w:p>
    <w:p w14:paraId="7C776CA6" w14:textId="77777777" w:rsidR="00980481" w:rsidRPr="004E1D1C" w:rsidRDefault="00980481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C901CCF" w14:textId="77777777" w:rsidR="00980481" w:rsidRPr="004E1D1C" w:rsidRDefault="004E1D1C">
      <w:pPr>
        <w:ind w:left="44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b/>
          <w:sz w:val="22"/>
          <w:szCs w:val="22"/>
        </w:rPr>
        <w:t>Uni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4E1D1C">
        <w:rPr>
          <w:rFonts w:asciiTheme="minorHAnsi" w:hAnsiTheme="minorHAnsi" w:cstheme="minorHAnsi"/>
          <w:b/>
          <w:sz w:val="22"/>
          <w:szCs w:val="22"/>
        </w:rPr>
        <w:t>e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b/>
          <w:sz w:val="22"/>
          <w:szCs w:val="22"/>
        </w:rPr>
        <w:t>ity</w:t>
      </w:r>
      <w:r w:rsidRPr="004E1D1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b/>
          <w:sz w:val="22"/>
          <w:szCs w:val="22"/>
        </w:rPr>
        <w:t>f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z w:val="22"/>
          <w:szCs w:val="22"/>
        </w:rPr>
        <w:t>C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b/>
          <w:sz w:val="22"/>
          <w:szCs w:val="22"/>
        </w:rPr>
        <w:t>lif</w:t>
      </w:r>
      <w:r w:rsidRPr="004E1D1C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E1D1C">
        <w:rPr>
          <w:rFonts w:asciiTheme="minorHAnsi" w:hAnsiTheme="minorHAnsi" w:cstheme="minorHAnsi"/>
          <w:b/>
          <w:sz w:val="22"/>
          <w:szCs w:val="22"/>
        </w:rPr>
        <w:t>rni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b/>
          <w:sz w:val="22"/>
          <w:szCs w:val="22"/>
        </w:rPr>
        <w:t>,</w:t>
      </w:r>
      <w:r w:rsidRPr="004E1D1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z w:val="22"/>
          <w:szCs w:val="22"/>
        </w:rPr>
        <w:t>S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b/>
          <w:sz w:val="22"/>
          <w:szCs w:val="22"/>
        </w:rPr>
        <w:t>n</w:t>
      </w:r>
      <w:r w:rsidRPr="004E1D1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z w:val="22"/>
          <w:szCs w:val="22"/>
        </w:rPr>
        <w:t>Fr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b/>
          <w:sz w:val="22"/>
          <w:szCs w:val="22"/>
        </w:rPr>
        <w:t>nci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b/>
          <w:sz w:val="22"/>
          <w:szCs w:val="22"/>
        </w:rPr>
        <w:t>co</w:t>
      </w:r>
      <w:r w:rsidRPr="004E1D1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z w:val="22"/>
          <w:szCs w:val="22"/>
        </w:rPr>
        <w:t>Sch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4E1D1C">
        <w:rPr>
          <w:rFonts w:asciiTheme="minorHAnsi" w:hAnsiTheme="minorHAnsi" w:cstheme="minorHAnsi"/>
          <w:b/>
          <w:sz w:val="22"/>
          <w:szCs w:val="22"/>
        </w:rPr>
        <w:t>l</w:t>
      </w:r>
      <w:r w:rsidRPr="004E1D1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b/>
          <w:sz w:val="22"/>
          <w:szCs w:val="22"/>
        </w:rPr>
        <w:t>f</w:t>
      </w:r>
      <w:r w:rsidRPr="004E1D1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4E1D1C">
        <w:rPr>
          <w:rFonts w:asciiTheme="minorHAnsi" w:hAnsiTheme="minorHAnsi" w:cstheme="minorHAnsi"/>
          <w:b/>
          <w:sz w:val="22"/>
          <w:szCs w:val="22"/>
        </w:rPr>
        <w:t>edic</w:t>
      </w:r>
      <w:r w:rsidRPr="004E1D1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4E1D1C">
        <w:rPr>
          <w:rFonts w:asciiTheme="minorHAnsi" w:hAnsiTheme="minorHAnsi" w:cstheme="minorHAnsi"/>
          <w:b/>
          <w:sz w:val="22"/>
          <w:szCs w:val="22"/>
        </w:rPr>
        <w:t>n</w:t>
      </w:r>
      <w:r w:rsidRPr="004E1D1C">
        <w:rPr>
          <w:rFonts w:asciiTheme="minorHAnsi" w:hAnsiTheme="minorHAnsi" w:cstheme="minorHAnsi"/>
          <w:b/>
          <w:spacing w:val="6"/>
          <w:sz w:val="22"/>
          <w:szCs w:val="22"/>
        </w:rPr>
        <w:t>e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ei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z w:val="22"/>
          <w:szCs w:val="22"/>
        </w:rPr>
        <w:t>ed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4E1D1C">
        <w:rPr>
          <w:rFonts w:asciiTheme="minorHAnsi" w:hAnsiTheme="minorHAnsi" w:cstheme="minorHAnsi"/>
          <w:sz w:val="22"/>
          <w:szCs w:val="22"/>
        </w:rPr>
        <w:t>.</w:t>
      </w:r>
    </w:p>
    <w:p w14:paraId="0FADF876" w14:textId="77777777" w:rsidR="00980481" w:rsidRPr="004E1D1C" w:rsidRDefault="00980481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0217061" w14:textId="77777777" w:rsidR="00980481" w:rsidRPr="004E1D1C" w:rsidRDefault="004E1D1C">
      <w:pPr>
        <w:ind w:left="44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b/>
          <w:sz w:val="22"/>
          <w:szCs w:val="22"/>
        </w:rPr>
        <w:t>S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4E1D1C">
        <w:rPr>
          <w:rFonts w:asciiTheme="minorHAnsi" w:hAnsiTheme="minorHAnsi" w:cstheme="minorHAnsi"/>
          <w:b/>
          <w:sz w:val="22"/>
          <w:szCs w:val="22"/>
        </w:rPr>
        <w:t>r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b/>
          <w:sz w:val="22"/>
          <w:szCs w:val="22"/>
        </w:rPr>
        <w:t>cu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b/>
          <w:sz w:val="22"/>
          <w:szCs w:val="22"/>
        </w:rPr>
        <w:t>e</w:t>
      </w:r>
      <w:r w:rsidRPr="004E1D1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z w:val="22"/>
          <w:szCs w:val="22"/>
        </w:rPr>
        <w:t>Uni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4E1D1C">
        <w:rPr>
          <w:rFonts w:asciiTheme="minorHAnsi" w:hAnsiTheme="minorHAnsi" w:cstheme="minorHAnsi"/>
          <w:b/>
          <w:sz w:val="22"/>
          <w:szCs w:val="22"/>
        </w:rPr>
        <w:t>e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b/>
          <w:sz w:val="22"/>
          <w:szCs w:val="22"/>
        </w:rPr>
        <w:t>it</w:t>
      </w:r>
      <w:r w:rsidRPr="004E1D1C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Scie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trati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1994</w:t>
      </w:r>
      <w:r w:rsidRPr="004E1D1C">
        <w:rPr>
          <w:rFonts w:asciiTheme="minorHAnsi" w:hAnsiTheme="minorHAnsi" w:cstheme="minorHAnsi"/>
          <w:sz w:val="22"/>
          <w:szCs w:val="22"/>
        </w:rPr>
        <w:t>.</w:t>
      </w:r>
    </w:p>
    <w:p w14:paraId="3DE104D7" w14:textId="77777777" w:rsidR="00980481" w:rsidRPr="004E1D1C" w:rsidRDefault="004E1D1C">
      <w:pPr>
        <w:ind w:left="80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Mag</w:t>
      </w:r>
      <w:r w:rsidRPr="004E1D1C">
        <w:rPr>
          <w:rFonts w:asciiTheme="minorHAnsi" w:hAnsiTheme="minorHAnsi" w:cstheme="minorHAnsi"/>
          <w:b/>
          <w:sz w:val="22"/>
          <w:szCs w:val="22"/>
        </w:rPr>
        <w:t>na</w:t>
      </w:r>
      <w:r w:rsidRPr="004E1D1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z w:val="22"/>
          <w:szCs w:val="22"/>
        </w:rPr>
        <w:t>c</w:t>
      </w:r>
      <w:r w:rsidRPr="004E1D1C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4E1D1C">
        <w:rPr>
          <w:rFonts w:asciiTheme="minorHAnsi" w:hAnsiTheme="minorHAnsi" w:cstheme="minorHAnsi"/>
          <w:b/>
          <w:sz w:val="22"/>
          <w:szCs w:val="22"/>
        </w:rPr>
        <w:t>m</w:t>
      </w:r>
      <w:r w:rsidRPr="004E1D1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b/>
          <w:sz w:val="22"/>
          <w:szCs w:val="22"/>
        </w:rPr>
        <w:t>u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4E1D1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z w:val="22"/>
          <w:szCs w:val="22"/>
        </w:rPr>
        <w:t>.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z w:val="22"/>
          <w:szCs w:val="22"/>
        </w:rPr>
        <w:t>De</w:t>
      </w:r>
      <w:r w:rsidRPr="004E1D1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E1D1C">
        <w:rPr>
          <w:rFonts w:asciiTheme="minorHAnsi" w:hAnsiTheme="minorHAnsi" w:cstheme="minorHAnsi"/>
          <w:b/>
          <w:sz w:val="22"/>
          <w:szCs w:val="22"/>
        </w:rPr>
        <w:t>n’s</w:t>
      </w:r>
      <w:r w:rsidRPr="004E1D1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E1D1C">
        <w:rPr>
          <w:rFonts w:asciiTheme="minorHAnsi" w:hAnsiTheme="minorHAnsi" w:cstheme="minorHAnsi"/>
          <w:b/>
          <w:sz w:val="22"/>
          <w:szCs w:val="22"/>
        </w:rPr>
        <w:t>i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E1D1C">
        <w:rPr>
          <w:rFonts w:asciiTheme="minorHAnsi" w:hAnsiTheme="minorHAnsi" w:cstheme="minorHAnsi"/>
          <w:sz w:val="22"/>
          <w:szCs w:val="22"/>
        </w:rPr>
        <w:t>.</w:t>
      </w:r>
    </w:p>
    <w:p w14:paraId="7C839082" w14:textId="77777777" w:rsidR="00980481" w:rsidRPr="004E1D1C" w:rsidRDefault="004E1D1C">
      <w:pPr>
        <w:ind w:left="80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ite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H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li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4E1D1C">
        <w:rPr>
          <w:rFonts w:asciiTheme="minorHAnsi" w:hAnsiTheme="minorHAnsi" w:cstheme="minorHAnsi"/>
          <w:sz w:val="22"/>
          <w:szCs w:val="22"/>
        </w:rPr>
        <w:t>te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–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4E1D1C">
        <w:rPr>
          <w:rFonts w:asciiTheme="minorHAnsi" w:hAnsiTheme="minorHAnsi" w:cstheme="minorHAnsi"/>
          <w:sz w:val="22"/>
          <w:szCs w:val="22"/>
        </w:rPr>
        <w:t>er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4E1D1C">
        <w:rPr>
          <w:rFonts w:asciiTheme="minorHAnsi" w:hAnsiTheme="minorHAnsi" w:cstheme="minorHAnsi"/>
          <w:sz w:val="22"/>
          <w:szCs w:val="22"/>
        </w:rPr>
        <w:t>1</w:t>
      </w:r>
    </w:p>
    <w:p w14:paraId="5E4BB459" w14:textId="77777777" w:rsidR="00980481" w:rsidRPr="004E1D1C" w:rsidRDefault="00980481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952B48B" w14:textId="77777777" w:rsidR="00980481" w:rsidRPr="004E1D1C" w:rsidRDefault="004E1D1C">
      <w:pPr>
        <w:ind w:left="2792" w:right="3150"/>
        <w:jc w:val="center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E1D1C">
        <w:rPr>
          <w:rFonts w:asciiTheme="minorHAnsi" w:hAnsiTheme="minorHAnsi" w:cstheme="minorHAnsi"/>
          <w:b/>
          <w:sz w:val="22"/>
          <w:szCs w:val="22"/>
        </w:rPr>
        <w:t>IC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4E1D1C">
        <w:rPr>
          <w:rFonts w:asciiTheme="minorHAnsi" w:hAnsiTheme="minorHAnsi" w:cstheme="minorHAnsi"/>
          <w:b/>
          <w:sz w:val="22"/>
          <w:szCs w:val="22"/>
        </w:rPr>
        <w:t>S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URE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CERT</w:t>
      </w:r>
      <w:r w:rsidRPr="004E1D1C">
        <w:rPr>
          <w:rFonts w:asciiTheme="minorHAnsi" w:hAnsiTheme="minorHAnsi" w:cstheme="minorHAnsi"/>
          <w:b/>
          <w:sz w:val="22"/>
          <w:szCs w:val="22"/>
        </w:rPr>
        <w:t>I</w:t>
      </w:r>
      <w:r w:rsidRPr="004E1D1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4E1D1C">
        <w:rPr>
          <w:rFonts w:asciiTheme="minorHAnsi" w:hAnsiTheme="minorHAnsi" w:cstheme="minorHAnsi"/>
          <w:b/>
          <w:sz w:val="22"/>
          <w:szCs w:val="22"/>
        </w:rPr>
        <w:t>IC</w:t>
      </w:r>
      <w:r w:rsidRPr="004E1D1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E1D1C">
        <w:rPr>
          <w:rFonts w:asciiTheme="minorHAnsi" w:hAnsiTheme="minorHAnsi" w:cstheme="minorHAnsi"/>
          <w:b/>
          <w:sz w:val="22"/>
          <w:szCs w:val="22"/>
        </w:rPr>
        <w:t>I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b/>
          <w:sz w:val="22"/>
          <w:szCs w:val="22"/>
        </w:rPr>
        <w:t>N</w:t>
      </w:r>
    </w:p>
    <w:p w14:paraId="14E4F5CA" w14:textId="77777777" w:rsidR="00980481" w:rsidRPr="004E1D1C" w:rsidRDefault="004E1D1C">
      <w:pPr>
        <w:spacing w:line="220" w:lineRule="exact"/>
        <w:ind w:left="44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E1D1C">
        <w:rPr>
          <w:rFonts w:asciiTheme="minorHAnsi" w:hAnsiTheme="minorHAnsi" w:cstheme="minorHAnsi"/>
          <w:sz w:val="22"/>
          <w:szCs w:val="22"/>
        </w:rPr>
        <w:t>ic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4E1D1C">
        <w:rPr>
          <w:rFonts w:asciiTheme="minorHAnsi" w:hAnsiTheme="minorHAnsi" w:cstheme="minorHAnsi"/>
          <w:sz w:val="22"/>
          <w:szCs w:val="22"/>
        </w:rPr>
        <w:t>ed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to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tice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z w:val="22"/>
          <w:szCs w:val="22"/>
        </w:rPr>
        <w:t>ici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in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tate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4E1D1C">
        <w:rPr>
          <w:rFonts w:asciiTheme="minorHAnsi" w:hAnsiTheme="minorHAnsi" w:cstheme="minorHAnsi"/>
          <w:sz w:val="22"/>
          <w:szCs w:val="22"/>
        </w:rPr>
        <w:t>al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ia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(2007</w:t>
      </w:r>
      <w:r w:rsidRPr="004E1D1C">
        <w:rPr>
          <w:rFonts w:asciiTheme="minorHAnsi" w:hAnsiTheme="minorHAnsi" w:cstheme="minorHAnsi"/>
          <w:sz w:val="22"/>
          <w:szCs w:val="22"/>
        </w:rPr>
        <w:t>)</w:t>
      </w:r>
    </w:p>
    <w:p w14:paraId="2EB61030" w14:textId="77777777" w:rsidR="00980481" w:rsidRPr="004E1D1C" w:rsidRDefault="00980481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997D80F" w14:textId="77777777" w:rsidR="00980481" w:rsidRPr="004E1D1C" w:rsidRDefault="004E1D1C">
      <w:pPr>
        <w:ind w:left="1939" w:right="2301"/>
        <w:jc w:val="center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b/>
          <w:sz w:val="22"/>
          <w:szCs w:val="22"/>
        </w:rPr>
        <w:t>MA</w:t>
      </w:r>
      <w:r w:rsidRPr="004E1D1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AGE</w:t>
      </w:r>
      <w:r w:rsidRPr="004E1D1C">
        <w:rPr>
          <w:rFonts w:asciiTheme="minorHAnsi" w:hAnsiTheme="minorHAnsi" w:cstheme="minorHAnsi"/>
          <w:b/>
          <w:sz w:val="22"/>
          <w:szCs w:val="22"/>
        </w:rPr>
        <w:t>ME</w:t>
      </w:r>
      <w:r w:rsidRPr="004E1D1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4E1D1C">
        <w:rPr>
          <w:rFonts w:asciiTheme="minorHAnsi" w:hAnsiTheme="minorHAnsi" w:cstheme="minorHAnsi"/>
          <w:b/>
          <w:sz w:val="22"/>
          <w:szCs w:val="22"/>
        </w:rPr>
        <w:t>T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AN</w:t>
      </w:r>
      <w:r w:rsidRPr="004E1D1C">
        <w:rPr>
          <w:rFonts w:asciiTheme="minorHAnsi" w:hAnsiTheme="minorHAnsi" w:cstheme="minorHAnsi"/>
          <w:b/>
          <w:sz w:val="22"/>
          <w:szCs w:val="22"/>
        </w:rPr>
        <w:t>D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E1D1C">
        <w:rPr>
          <w:rFonts w:asciiTheme="minorHAnsi" w:hAnsiTheme="minorHAnsi" w:cstheme="minorHAnsi"/>
          <w:b/>
          <w:sz w:val="22"/>
          <w:szCs w:val="22"/>
        </w:rPr>
        <w:t>INI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CA</w:t>
      </w:r>
      <w:r w:rsidRPr="004E1D1C">
        <w:rPr>
          <w:rFonts w:asciiTheme="minorHAnsi" w:hAnsiTheme="minorHAnsi" w:cstheme="minorHAnsi"/>
          <w:b/>
          <w:sz w:val="22"/>
          <w:szCs w:val="22"/>
        </w:rPr>
        <w:t>L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4E1D1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E1D1C">
        <w:rPr>
          <w:rFonts w:asciiTheme="minorHAnsi" w:hAnsiTheme="minorHAnsi" w:cstheme="minorHAnsi"/>
          <w:b/>
          <w:sz w:val="22"/>
          <w:szCs w:val="22"/>
        </w:rPr>
        <w:t>IE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4E1D1C">
        <w:rPr>
          <w:rFonts w:asciiTheme="minorHAnsi" w:hAnsiTheme="minorHAnsi" w:cstheme="minorHAnsi"/>
          <w:b/>
          <w:sz w:val="22"/>
          <w:szCs w:val="22"/>
        </w:rPr>
        <w:t>E</w:t>
      </w:r>
    </w:p>
    <w:p w14:paraId="71486A06" w14:textId="77777777" w:rsidR="00980481" w:rsidRPr="004E1D1C" w:rsidRDefault="004E1D1C">
      <w:pPr>
        <w:spacing w:line="220" w:lineRule="exact"/>
        <w:ind w:left="44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b/>
          <w:sz w:val="22"/>
          <w:szCs w:val="22"/>
        </w:rPr>
        <w:t>Pric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E1D1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4E1D1C">
        <w:rPr>
          <w:rFonts w:asciiTheme="minorHAnsi" w:hAnsiTheme="minorHAnsi" w:cstheme="minorHAnsi"/>
          <w:b/>
          <w:sz w:val="22"/>
          <w:szCs w:val="22"/>
        </w:rPr>
        <w:t>e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b/>
          <w:sz w:val="22"/>
          <w:szCs w:val="22"/>
        </w:rPr>
        <w:t>h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b/>
          <w:sz w:val="22"/>
          <w:szCs w:val="22"/>
        </w:rPr>
        <w:t>u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b/>
          <w:sz w:val="22"/>
          <w:szCs w:val="22"/>
        </w:rPr>
        <w:t>eC</w:t>
      </w:r>
      <w:r w:rsidRPr="004E1D1C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b/>
          <w:sz w:val="22"/>
          <w:szCs w:val="22"/>
        </w:rPr>
        <w:t>pers</w:t>
      </w:r>
      <w:r w:rsidRPr="004E1D1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</w:t>
      </w:r>
      <w:r w:rsidRPr="004E1D1C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Fair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E1D1C">
        <w:rPr>
          <w:rFonts w:asciiTheme="minorHAnsi" w:hAnsiTheme="minorHAnsi" w:cstheme="minorHAnsi"/>
          <w:sz w:val="22"/>
          <w:szCs w:val="22"/>
        </w:rPr>
        <w:t>Fall</w:t>
      </w:r>
      <w:r w:rsidRPr="004E1D1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4E1D1C">
        <w:rPr>
          <w:rFonts w:asciiTheme="minorHAnsi" w:hAnsiTheme="minorHAnsi" w:cstheme="minorHAnsi"/>
          <w:sz w:val="22"/>
          <w:szCs w:val="22"/>
        </w:rPr>
        <w:t>2</w:t>
      </w:r>
    </w:p>
    <w:p w14:paraId="02185953" w14:textId="77777777" w:rsidR="00980481" w:rsidRPr="004E1D1C" w:rsidRDefault="004E1D1C">
      <w:pPr>
        <w:ind w:left="44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i/>
          <w:sz w:val="22"/>
          <w:szCs w:val="22"/>
        </w:rPr>
        <w:t>He</w:t>
      </w:r>
      <w:r w:rsidRPr="004E1D1C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4E1D1C">
        <w:rPr>
          <w:rFonts w:asciiTheme="minorHAnsi" w:hAnsiTheme="minorHAnsi" w:cstheme="minorHAnsi"/>
          <w:i/>
          <w:sz w:val="22"/>
          <w:szCs w:val="22"/>
        </w:rPr>
        <w:t>lth</w:t>
      </w:r>
      <w:r w:rsidRPr="004E1D1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z w:val="22"/>
          <w:szCs w:val="22"/>
        </w:rPr>
        <w:t>P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i/>
          <w:sz w:val="22"/>
          <w:szCs w:val="22"/>
        </w:rPr>
        <w:t>licy/H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ea</w:t>
      </w:r>
      <w:r w:rsidRPr="004E1D1C">
        <w:rPr>
          <w:rFonts w:asciiTheme="minorHAnsi" w:hAnsiTheme="minorHAnsi" w:cstheme="minorHAnsi"/>
          <w:i/>
          <w:sz w:val="22"/>
          <w:szCs w:val="22"/>
        </w:rPr>
        <w:t>lth</w:t>
      </w:r>
      <w:r w:rsidRPr="004E1D1C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hAnsiTheme="minorHAnsi" w:cstheme="minorHAnsi"/>
          <w:i/>
          <w:sz w:val="22"/>
          <w:szCs w:val="22"/>
        </w:rPr>
        <w:t>e</w:t>
      </w:r>
      <w:r w:rsidRPr="004E1D1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4E1D1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4E1D1C">
        <w:rPr>
          <w:rFonts w:asciiTheme="minorHAnsi" w:hAnsiTheme="minorHAnsi" w:cstheme="minorHAnsi"/>
          <w:i/>
          <w:sz w:val="22"/>
          <w:szCs w:val="22"/>
        </w:rPr>
        <w:t>lting</w:t>
      </w:r>
      <w:r w:rsidRPr="004E1D1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z w:val="22"/>
          <w:szCs w:val="22"/>
        </w:rPr>
        <w:t>P</w:t>
      </w:r>
      <w:r w:rsidRPr="004E1D1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i/>
          <w:sz w:val="22"/>
          <w:szCs w:val="22"/>
        </w:rPr>
        <w:t>ctic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4E1D1C">
        <w:rPr>
          <w:rFonts w:asciiTheme="minorHAnsi" w:hAnsiTheme="minorHAnsi" w:cstheme="minorHAnsi"/>
          <w:i/>
          <w:sz w:val="22"/>
          <w:szCs w:val="22"/>
        </w:rPr>
        <w:t>m</w:t>
      </w:r>
    </w:p>
    <w:p w14:paraId="7B27836A" w14:textId="77777777" w:rsidR="00980481" w:rsidRPr="004E1D1C" w:rsidRDefault="004E1D1C">
      <w:pPr>
        <w:spacing w:before="4" w:line="220" w:lineRule="exact"/>
        <w:ind w:left="800" w:right="205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z w:val="22"/>
          <w:szCs w:val="22"/>
        </w:rPr>
        <w:t>ed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cial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ast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cli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ts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4E1D1C">
        <w:rPr>
          <w:rFonts w:asciiTheme="minorHAnsi" w:hAnsiTheme="minorHAnsi" w:cstheme="minorHAnsi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 xml:space="preserve">r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boo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Mic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izati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z w:val="22"/>
          <w:szCs w:val="22"/>
        </w:rPr>
        <w:t>h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bud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z w:val="22"/>
          <w:szCs w:val="22"/>
        </w:rPr>
        <w:t>ets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u</w:t>
      </w:r>
      <w:r w:rsidRPr="004E1D1C">
        <w:rPr>
          <w:rFonts w:asciiTheme="minorHAnsi" w:hAnsiTheme="minorHAnsi" w:cstheme="minorHAnsi"/>
          <w:sz w:val="22"/>
          <w:szCs w:val="22"/>
        </w:rPr>
        <w:t>p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to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$15</w:t>
      </w:r>
      <w:r w:rsidRPr="004E1D1C">
        <w:rPr>
          <w:rFonts w:asciiTheme="minorHAnsi" w:hAnsiTheme="minorHAnsi" w:cstheme="minorHAnsi"/>
          <w:sz w:val="22"/>
          <w:szCs w:val="22"/>
        </w:rPr>
        <w:t>0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hAnsiTheme="minorHAnsi" w:cstheme="minorHAnsi"/>
          <w:sz w:val="22"/>
          <w:szCs w:val="22"/>
        </w:rPr>
        <w:t>li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.</w:t>
      </w:r>
    </w:p>
    <w:p w14:paraId="35E9778A" w14:textId="77777777" w:rsidR="00980481" w:rsidRPr="004E1D1C" w:rsidRDefault="004E1D1C">
      <w:pPr>
        <w:spacing w:before="1" w:line="220" w:lineRule="exact"/>
        <w:ind w:left="800" w:right="111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ted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FY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4E1D1C">
        <w:rPr>
          <w:rFonts w:asciiTheme="minorHAnsi" w:hAnsiTheme="minorHAnsi" w:cstheme="minorHAnsi"/>
          <w:sz w:val="22"/>
          <w:szCs w:val="22"/>
        </w:rPr>
        <w:t>2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lan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z w:val="22"/>
          <w:szCs w:val="22"/>
        </w:rPr>
        <w:t>h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z w:val="22"/>
          <w:szCs w:val="22"/>
        </w:rPr>
        <w:t>lt</w:t>
      </w:r>
      <w:r w:rsidRPr="004E1D1C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tice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ati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z w:val="22"/>
          <w:szCs w:val="22"/>
        </w:rPr>
        <w:t>en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z w:val="22"/>
          <w:szCs w:val="22"/>
        </w:rPr>
        <w:t xml:space="preserve">ates.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tri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z w:val="22"/>
          <w:szCs w:val="22"/>
        </w:rPr>
        <w:t>ted</w:t>
      </w:r>
      <w:r w:rsidRPr="004E1D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to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4E1D1C">
        <w:rPr>
          <w:rFonts w:asciiTheme="minorHAnsi" w:hAnsiTheme="minorHAnsi" w:cstheme="minorHAnsi"/>
          <w:sz w:val="22"/>
          <w:szCs w:val="22"/>
        </w:rPr>
        <w:t>li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st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z w:val="22"/>
          <w:szCs w:val="22"/>
        </w:rPr>
        <w:t>es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ele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tr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ic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il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am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hAnsiTheme="minorHAnsi" w:cstheme="minorHAnsi"/>
          <w:sz w:val="22"/>
          <w:szCs w:val="22"/>
        </w:rPr>
        <w:t>ie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.</w:t>
      </w:r>
    </w:p>
    <w:p w14:paraId="589BC79E" w14:textId="77777777" w:rsidR="00980481" w:rsidRPr="004E1D1C" w:rsidRDefault="00980481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B45D41C" w14:textId="77777777" w:rsidR="00980481" w:rsidRPr="004E1D1C" w:rsidRDefault="004E1D1C">
      <w:pPr>
        <w:ind w:left="44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b/>
          <w:sz w:val="22"/>
          <w:szCs w:val="22"/>
        </w:rPr>
        <w:t>Ced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b/>
          <w:sz w:val="22"/>
          <w:szCs w:val="22"/>
        </w:rPr>
        <w:t>rs</w:t>
      </w:r>
      <w:r w:rsidRPr="004E1D1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z w:val="22"/>
          <w:szCs w:val="22"/>
        </w:rPr>
        <w:t>Si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b/>
          <w:sz w:val="22"/>
          <w:szCs w:val="22"/>
        </w:rPr>
        <w:t>i</w:t>
      </w:r>
      <w:r w:rsidRPr="004E1D1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b/>
          <w:sz w:val="22"/>
          <w:szCs w:val="22"/>
        </w:rPr>
        <w:t>pit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b/>
          <w:sz w:val="22"/>
          <w:szCs w:val="22"/>
        </w:rPr>
        <w:t xml:space="preserve">l                                               </w:t>
      </w:r>
      <w:r w:rsidRPr="004E1D1C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z w:val="22"/>
          <w:szCs w:val="22"/>
        </w:rPr>
        <w:t>les,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2011</w:t>
      </w:r>
    </w:p>
    <w:p w14:paraId="70E71C99" w14:textId="77777777" w:rsidR="00980481" w:rsidRPr="004E1D1C" w:rsidRDefault="004E1D1C">
      <w:pPr>
        <w:ind w:left="44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4E1D1C">
        <w:rPr>
          <w:rFonts w:asciiTheme="minorHAnsi" w:hAnsiTheme="minorHAnsi" w:cstheme="minorHAnsi"/>
          <w:i/>
          <w:sz w:val="22"/>
          <w:szCs w:val="22"/>
        </w:rPr>
        <w:t>ief</w:t>
      </w:r>
      <w:r w:rsidRPr="004E1D1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z w:val="22"/>
          <w:szCs w:val="22"/>
        </w:rPr>
        <w:t>Reside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i/>
          <w:sz w:val="22"/>
          <w:szCs w:val="22"/>
        </w:rPr>
        <w:t>t,</w:t>
      </w:r>
      <w:r w:rsidRPr="004E1D1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4E1D1C">
        <w:rPr>
          <w:rFonts w:asciiTheme="minorHAnsi" w:hAnsiTheme="minorHAnsi" w:cstheme="minorHAnsi"/>
          <w:i/>
          <w:sz w:val="22"/>
          <w:szCs w:val="22"/>
        </w:rPr>
        <w:t>tern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i/>
          <w:sz w:val="22"/>
          <w:szCs w:val="22"/>
        </w:rPr>
        <w:t>l</w:t>
      </w:r>
      <w:r w:rsidRPr="004E1D1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z w:val="22"/>
          <w:szCs w:val="22"/>
        </w:rPr>
        <w:t>Me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i/>
          <w:sz w:val="22"/>
          <w:szCs w:val="22"/>
        </w:rPr>
        <w:t>ici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i/>
          <w:spacing w:val="4"/>
          <w:sz w:val="22"/>
          <w:szCs w:val="22"/>
        </w:rPr>
        <w:t>e</w:t>
      </w:r>
      <w:r w:rsidRPr="004E1D1C">
        <w:rPr>
          <w:rFonts w:asciiTheme="minorHAnsi" w:hAnsiTheme="minorHAnsi" w:cstheme="minorHAnsi"/>
          <w:i/>
          <w:sz w:val="22"/>
          <w:szCs w:val="22"/>
        </w:rPr>
        <w:t>;</w:t>
      </w:r>
      <w:r w:rsidRPr="004E1D1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4E1D1C">
        <w:rPr>
          <w:rFonts w:asciiTheme="minorHAnsi" w:hAnsiTheme="minorHAnsi" w:cstheme="minorHAnsi"/>
          <w:i/>
          <w:sz w:val="22"/>
          <w:szCs w:val="22"/>
        </w:rPr>
        <w:t>tern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i/>
          <w:sz w:val="22"/>
          <w:szCs w:val="22"/>
        </w:rPr>
        <w:t>l</w:t>
      </w:r>
      <w:r w:rsidRPr="004E1D1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z w:val="22"/>
          <w:szCs w:val="22"/>
        </w:rPr>
        <w:t>Me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i/>
          <w:sz w:val="22"/>
          <w:szCs w:val="22"/>
        </w:rPr>
        <w:t>ici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i/>
          <w:sz w:val="22"/>
          <w:szCs w:val="22"/>
        </w:rPr>
        <w:t>e</w:t>
      </w:r>
      <w:r w:rsidRPr="004E1D1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E1D1C">
        <w:rPr>
          <w:rFonts w:asciiTheme="minorHAnsi" w:hAnsiTheme="minorHAnsi" w:cstheme="minorHAnsi"/>
          <w:i/>
          <w:sz w:val="22"/>
          <w:szCs w:val="22"/>
        </w:rPr>
        <w:t>eside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i/>
          <w:sz w:val="22"/>
          <w:szCs w:val="22"/>
        </w:rPr>
        <w:t>cy</w:t>
      </w:r>
    </w:p>
    <w:p w14:paraId="6D40FF1C" w14:textId="77777777" w:rsidR="00980481" w:rsidRPr="004E1D1C" w:rsidRDefault="004E1D1C">
      <w:pPr>
        <w:spacing w:line="220" w:lineRule="exact"/>
        <w:ind w:left="800" w:right="77"/>
        <w:jc w:val="both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z w:val="22"/>
          <w:szCs w:val="22"/>
        </w:rPr>
        <w:t>ed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lea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4E1D1C">
        <w:rPr>
          <w:rFonts w:asciiTheme="minorHAnsi" w:hAnsiTheme="minorHAnsi" w:cstheme="minorHAnsi"/>
          <w:sz w:val="22"/>
          <w:szCs w:val="22"/>
        </w:rPr>
        <w:t>ip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trai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eside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ts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4E1D1C">
        <w:rPr>
          <w:rFonts w:asciiTheme="minorHAnsi" w:hAnsiTheme="minorHAnsi" w:cstheme="minorHAnsi"/>
          <w:sz w:val="22"/>
          <w:szCs w:val="22"/>
        </w:rPr>
        <w:t>tati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ll,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 xml:space="preserve">as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E1D1C">
        <w:rPr>
          <w:rFonts w:asciiTheme="minorHAnsi" w:hAnsiTheme="minorHAnsi" w:cstheme="minorHAnsi"/>
          <w:sz w:val="22"/>
          <w:szCs w:val="22"/>
        </w:rPr>
        <w:t xml:space="preserve">.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lla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bor</w:t>
      </w:r>
      <w:r w:rsidRPr="004E1D1C">
        <w:rPr>
          <w:rFonts w:asciiTheme="minorHAnsi" w:hAnsiTheme="minorHAnsi" w:cstheme="minorHAnsi"/>
          <w:sz w:val="22"/>
          <w:szCs w:val="22"/>
        </w:rPr>
        <w:t>ated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1D1C">
        <w:rPr>
          <w:rFonts w:asciiTheme="minorHAnsi" w:hAnsiTheme="minorHAnsi" w:cstheme="minorHAnsi"/>
          <w:sz w:val="22"/>
          <w:szCs w:val="22"/>
        </w:rPr>
        <w:t>ith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to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z w:val="22"/>
          <w:szCs w:val="22"/>
        </w:rPr>
        <w:t>esig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/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z w:val="22"/>
          <w:szCs w:val="22"/>
        </w:rPr>
        <w:t>el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z w:val="22"/>
          <w:szCs w:val="22"/>
        </w:rPr>
        <w:t>er</w:t>
      </w:r>
      <w:r w:rsidRPr="004E1D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z w:val="22"/>
          <w:szCs w:val="22"/>
        </w:rPr>
        <w:t>w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z w:val="22"/>
          <w:szCs w:val="22"/>
        </w:rPr>
        <w:t>Reside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i/>
          <w:sz w:val="22"/>
          <w:szCs w:val="22"/>
        </w:rPr>
        <w:t>t</w:t>
      </w:r>
      <w:r w:rsidRPr="004E1D1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i/>
          <w:sz w:val="22"/>
          <w:szCs w:val="22"/>
        </w:rPr>
        <w:t>s Te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i/>
          <w:sz w:val="22"/>
          <w:szCs w:val="22"/>
        </w:rPr>
        <w:t>c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4E1D1C">
        <w:rPr>
          <w:rFonts w:asciiTheme="minorHAnsi" w:hAnsiTheme="minorHAnsi" w:cstheme="minorHAnsi"/>
          <w:i/>
          <w:sz w:val="22"/>
          <w:szCs w:val="22"/>
        </w:rPr>
        <w:t>er</w:t>
      </w:r>
      <w:r w:rsidRPr="004E1D1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4E1D1C">
        <w:rPr>
          <w:rFonts w:asciiTheme="minorHAnsi" w:hAnsiTheme="minorHAnsi" w:cstheme="minorHAnsi"/>
          <w:sz w:val="22"/>
          <w:szCs w:val="22"/>
        </w:rPr>
        <w:t>ic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hAnsiTheme="minorHAnsi" w:cstheme="minorHAnsi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to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prov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4E1D1C">
        <w:rPr>
          <w:rFonts w:asciiTheme="minorHAnsi" w:hAnsiTheme="minorHAnsi" w:cstheme="minorHAnsi"/>
          <w:sz w:val="22"/>
          <w:szCs w:val="22"/>
        </w:rPr>
        <w:t>. M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it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E1D1C">
        <w:rPr>
          <w:rFonts w:asciiTheme="minorHAnsi" w:hAnsiTheme="minorHAnsi" w:cstheme="minorHAnsi"/>
          <w:sz w:val="22"/>
          <w:szCs w:val="22"/>
        </w:rPr>
        <w:t>ed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z w:val="22"/>
          <w:szCs w:val="22"/>
        </w:rPr>
        <w:t>al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z w:val="22"/>
          <w:szCs w:val="22"/>
        </w:rPr>
        <w:t>ated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esi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’</w:t>
      </w:r>
      <w:r w:rsidRPr="004E1D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cl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le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to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ce</w:t>
      </w:r>
      <w:r w:rsidRPr="004E1D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ts</w:t>
      </w:r>
      <w:r w:rsidRPr="004E1D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r</w:t>
      </w:r>
    </w:p>
    <w:p w14:paraId="7187B3CE" w14:textId="77777777" w:rsidR="00980481" w:rsidRPr="004E1D1C" w:rsidRDefault="004E1D1C">
      <w:pPr>
        <w:spacing w:line="240" w:lineRule="exact"/>
        <w:ind w:left="80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al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eside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.</w:t>
      </w:r>
      <w:r w:rsidRPr="004E1D1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leted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eside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al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z w:val="22"/>
          <w:szCs w:val="22"/>
        </w:rPr>
        <w:t>ic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z w:val="22"/>
          <w:szCs w:val="22"/>
        </w:rPr>
        <w:t>.</w:t>
      </w:r>
    </w:p>
    <w:p w14:paraId="7E09CF8E" w14:textId="77777777" w:rsidR="00980481" w:rsidRPr="004E1D1C" w:rsidRDefault="00980481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96C862D" w14:textId="77777777" w:rsidR="00980481" w:rsidRPr="004E1D1C" w:rsidRDefault="004E1D1C">
      <w:pPr>
        <w:ind w:left="44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b/>
          <w:sz w:val="22"/>
          <w:szCs w:val="22"/>
        </w:rPr>
        <w:t>S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b/>
          <w:sz w:val="22"/>
          <w:szCs w:val="22"/>
        </w:rPr>
        <w:t>n</w:t>
      </w:r>
      <w:r w:rsidRPr="004E1D1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4E1D1C">
        <w:rPr>
          <w:rFonts w:asciiTheme="minorHAnsi" w:hAnsiTheme="minorHAnsi" w:cstheme="minorHAnsi"/>
          <w:b/>
          <w:sz w:val="22"/>
          <w:szCs w:val="22"/>
        </w:rPr>
        <w:t>r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b/>
          <w:sz w:val="22"/>
          <w:szCs w:val="22"/>
        </w:rPr>
        <w:t>nci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b/>
          <w:sz w:val="22"/>
          <w:szCs w:val="22"/>
        </w:rPr>
        <w:t>co</w:t>
      </w:r>
      <w:r w:rsidRPr="004E1D1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b/>
          <w:sz w:val="22"/>
          <w:szCs w:val="22"/>
        </w:rPr>
        <w:t>ene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ra</w:t>
      </w:r>
      <w:r w:rsidRPr="004E1D1C">
        <w:rPr>
          <w:rFonts w:asciiTheme="minorHAnsi" w:hAnsiTheme="minorHAnsi" w:cstheme="minorHAnsi"/>
          <w:b/>
          <w:sz w:val="22"/>
          <w:szCs w:val="22"/>
        </w:rPr>
        <w:t>l</w:t>
      </w:r>
      <w:r w:rsidRPr="004E1D1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4E1D1C">
        <w:rPr>
          <w:rFonts w:asciiTheme="minorHAnsi" w:hAnsiTheme="minorHAnsi" w:cstheme="minorHAnsi"/>
          <w:b/>
          <w:sz w:val="22"/>
          <w:szCs w:val="22"/>
        </w:rPr>
        <w:t>it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b/>
          <w:sz w:val="22"/>
          <w:szCs w:val="22"/>
        </w:rPr>
        <w:t xml:space="preserve">l                              </w:t>
      </w:r>
      <w:r w:rsidRPr="004E1D1C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San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Fr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cisc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1995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4E1D1C">
        <w:rPr>
          <w:rFonts w:asciiTheme="minorHAnsi" w:hAnsiTheme="minorHAnsi" w:cstheme="minorHAnsi"/>
          <w:sz w:val="22"/>
          <w:szCs w:val="22"/>
        </w:rPr>
        <w:t>3</w:t>
      </w:r>
    </w:p>
    <w:p w14:paraId="33645579" w14:textId="77777777" w:rsidR="00980481" w:rsidRPr="004E1D1C" w:rsidRDefault="004E1D1C">
      <w:pPr>
        <w:ind w:left="44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i/>
          <w:sz w:val="22"/>
          <w:szCs w:val="22"/>
        </w:rPr>
        <w:t>De</w:t>
      </w:r>
      <w:r w:rsidRPr="004E1D1C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hAnsiTheme="minorHAnsi" w:cstheme="minorHAnsi"/>
          <w:i/>
          <w:sz w:val="22"/>
          <w:szCs w:val="22"/>
        </w:rPr>
        <w:t>tme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i/>
          <w:sz w:val="22"/>
          <w:szCs w:val="22"/>
        </w:rPr>
        <w:t>t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i/>
          <w:sz w:val="22"/>
          <w:szCs w:val="22"/>
        </w:rPr>
        <w:t>l</w:t>
      </w:r>
      <w:r w:rsidRPr="004E1D1C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Ad</w:t>
      </w:r>
      <w:r w:rsidRPr="004E1D1C">
        <w:rPr>
          <w:rFonts w:asciiTheme="minorHAnsi" w:hAnsiTheme="minorHAnsi" w:cstheme="minorHAnsi"/>
          <w:i/>
          <w:sz w:val="22"/>
          <w:szCs w:val="22"/>
        </w:rPr>
        <w:t>mi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i/>
          <w:sz w:val="22"/>
          <w:szCs w:val="22"/>
        </w:rPr>
        <w:t>i</w:t>
      </w:r>
      <w:r w:rsidRPr="004E1D1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i/>
          <w:sz w:val="22"/>
          <w:szCs w:val="22"/>
        </w:rPr>
        <w:t>t</w:t>
      </w:r>
      <w:r w:rsidRPr="004E1D1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i/>
          <w:sz w:val="22"/>
          <w:szCs w:val="22"/>
        </w:rPr>
        <w:t>t</w:t>
      </w:r>
      <w:r w:rsidRPr="004E1D1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i/>
          <w:sz w:val="22"/>
          <w:szCs w:val="22"/>
        </w:rPr>
        <w:t>r</w:t>
      </w:r>
    </w:p>
    <w:p w14:paraId="2B2FD6BA" w14:textId="77777777" w:rsidR="00980481" w:rsidRPr="004E1D1C" w:rsidRDefault="004E1D1C">
      <w:pPr>
        <w:spacing w:before="1"/>
        <w:ind w:left="800" w:right="695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z w:val="22"/>
          <w:szCs w:val="22"/>
        </w:rPr>
        <w:t>Stre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ed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z w:val="22"/>
          <w:szCs w:val="22"/>
        </w:rPr>
        <w:t>ed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z w:val="22"/>
          <w:szCs w:val="22"/>
        </w:rPr>
        <w:t>ici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4E1D1C">
        <w:rPr>
          <w:rFonts w:asciiTheme="minorHAnsi" w:hAnsiTheme="minorHAnsi" w:cstheme="minorHAnsi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25</w:t>
      </w:r>
      <w:r w:rsidRPr="004E1D1C">
        <w:rPr>
          <w:rFonts w:asciiTheme="minorHAnsi" w:hAnsiTheme="minorHAnsi" w:cstheme="minorHAnsi"/>
          <w:sz w:val="22"/>
          <w:szCs w:val="22"/>
        </w:rPr>
        <w:t>%,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4E1D1C">
        <w:rPr>
          <w:rFonts w:asciiTheme="minorHAnsi" w:hAnsiTheme="minorHAnsi" w:cstheme="minorHAnsi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z w:val="22"/>
          <w:szCs w:val="22"/>
        </w:rPr>
        <w:t>ir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12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z w:val="22"/>
          <w:szCs w:val="22"/>
        </w:rPr>
        <w:t>er tra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hAnsiTheme="minorHAnsi" w:cstheme="minorHAnsi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z w:val="22"/>
          <w:szCs w:val="22"/>
        </w:rPr>
        <w:t>ai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hAnsiTheme="minorHAnsi" w:cstheme="minorHAnsi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z w:val="22"/>
          <w:szCs w:val="22"/>
        </w:rPr>
        <w:t>les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z w:val="22"/>
          <w:szCs w:val="22"/>
        </w:rPr>
        <w:t>til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hAnsiTheme="minorHAnsi" w:cstheme="minorHAnsi"/>
          <w:sz w:val="22"/>
          <w:szCs w:val="22"/>
        </w:rPr>
        <w:t>z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ti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atte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4E1D1C">
        <w:rPr>
          <w:rFonts w:asciiTheme="minorHAnsi" w:hAnsiTheme="minorHAnsi" w:cstheme="minorHAnsi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4E1D1C">
        <w:rPr>
          <w:rFonts w:asciiTheme="minorHAnsi" w:hAnsiTheme="minorHAnsi" w:cstheme="minorHAnsi"/>
          <w:sz w:val="22"/>
          <w:szCs w:val="22"/>
        </w:rPr>
        <w:t>0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z w:val="22"/>
          <w:szCs w:val="22"/>
        </w:rPr>
        <w:t>ell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4E1D1C">
        <w:rPr>
          <w:rFonts w:asciiTheme="minorHAnsi" w:hAnsiTheme="minorHAnsi" w:cstheme="minorHAnsi"/>
          <w:sz w:val="22"/>
          <w:szCs w:val="22"/>
        </w:rPr>
        <w:t>0 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ci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ta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hAnsiTheme="minorHAnsi" w:cstheme="minorHAnsi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.</w:t>
      </w:r>
    </w:p>
    <w:p w14:paraId="654D7A41" w14:textId="77777777" w:rsidR="00980481" w:rsidRPr="004E1D1C" w:rsidRDefault="004E1D1C">
      <w:pPr>
        <w:ind w:left="800" w:right="511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z w:val="22"/>
          <w:szCs w:val="22"/>
        </w:rPr>
        <w:t>ed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z w:val="22"/>
          <w:szCs w:val="22"/>
        </w:rPr>
        <w:t>ai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hAnsiTheme="minorHAnsi" w:cstheme="minorHAnsi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ti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E1D1C">
        <w:rPr>
          <w:rFonts w:asciiTheme="minorHAnsi" w:hAnsiTheme="minorHAnsi" w:cstheme="minorHAnsi"/>
          <w:sz w:val="22"/>
          <w:szCs w:val="22"/>
        </w:rPr>
        <w:t>ities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4E1D1C">
        <w:rPr>
          <w:rFonts w:asciiTheme="minorHAnsi" w:hAnsiTheme="minorHAnsi" w:cstheme="minorHAnsi"/>
          <w:spacing w:val="7"/>
          <w:sz w:val="22"/>
          <w:szCs w:val="22"/>
        </w:rPr>
        <w:t>5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t,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z w:val="22"/>
          <w:szCs w:val="22"/>
        </w:rPr>
        <w:t>ed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trate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lia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ce 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itia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z w:val="22"/>
          <w:szCs w:val="22"/>
        </w:rPr>
        <w:t>p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tice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.</w:t>
      </w:r>
    </w:p>
    <w:p w14:paraId="685803E6" w14:textId="77777777" w:rsidR="00980481" w:rsidRPr="004E1D1C" w:rsidRDefault="004E1D1C">
      <w:pPr>
        <w:spacing w:line="220" w:lineRule="exact"/>
        <w:ind w:left="80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it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4E1D1C">
        <w:rPr>
          <w:rFonts w:asciiTheme="minorHAnsi" w:hAnsiTheme="minorHAnsi" w:cstheme="minorHAnsi"/>
          <w:sz w:val="22"/>
          <w:szCs w:val="22"/>
        </w:rPr>
        <w:t>ed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tal</w:t>
      </w:r>
      <w:r w:rsidRPr="004E1D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ati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 xml:space="preserve">d 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ati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tali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$15</w:t>
      </w:r>
      <w:r w:rsidRPr="004E1D1C">
        <w:rPr>
          <w:rFonts w:asciiTheme="minorHAnsi" w:hAnsiTheme="minorHAnsi" w:cstheme="minorHAnsi"/>
          <w:sz w:val="22"/>
          <w:szCs w:val="22"/>
        </w:rPr>
        <w:t>M,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4E1D1C">
        <w:rPr>
          <w:rFonts w:asciiTheme="minorHAnsi" w:hAnsiTheme="minorHAnsi" w:cstheme="minorHAnsi"/>
          <w:sz w:val="22"/>
          <w:szCs w:val="22"/>
        </w:rPr>
        <w:t>%.</w:t>
      </w:r>
    </w:p>
    <w:p w14:paraId="139A8B2A" w14:textId="77777777" w:rsidR="00980481" w:rsidRPr="004E1D1C" w:rsidRDefault="00980481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AD9805C" w14:textId="77777777" w:rsidR="00980481" w:rsidRPr="004E1D1C" w:rsidRDefault="004E1D1C">
      <w:pPr>
        <w:ind w:left="3796" w:right="3432"/>
        <w:jc w:val="center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4E1D1C">
        <w:rPr>
          <w:rFonts w:asciiTheme="minorHAnsi" w:hAnsiTheme="minorHAnsi" w:cstheme="minorHAnsi"/>
          <w:b/>
          <w:sz w:val="22"/>
          <w:szCs w:val="22"/>
        </w:rPr>
        <w:t>S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ENTAT</w:t>
      </w:r>
      <w:r w:rsidRPr="004E1D1C">
        <w:rPr>
          <w:rFonts w:asciiTheme="minorHAnsi" w:hAnsiTheme="minorHAnsi" w:cstheme="minorHAnsi"/>
          <w:b/>
          <w:sz w:val="22"/>
          <w:szCs w:val="22"/>
        </w:rPr>
        <w:t>I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b/>
          <w:sz w:val="22"/>
          <w:szCs w:val="22"/>
        </w:rPr>
        <w:t>S</w:t>
      </w:r>
    </w:p>
    <w:p w14:paraId="751E0270" w14:textId="77777777" w:rsidR="00980481" w:rsidRPr="004E1D1C" w:rsidRDefault="004E1D1C">
      <w:pPr>
        <w:spacing w:line="220" w:lineRule="exact"/>
        <w:ind w:left="44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pacing w:val="-1"/>
          <w:sz w:val="22"/>
          <w:szCs w:val="22"/>
        </w:rPr>
        <w:lastRenderedPageBreak/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4E1D1C">
        <w:rPr>
          <w:rFonts w:asciiTheme="minorHAnsi" w:hAnsiTheme="minorHAnsi" w:cstheme="minorHAnsi"/>
          <w:sz w:val="22"/>
          <w:szCs w:val="22"/>
        </w:rPr>
        <w:t>es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ted</w:t>
      </w:r>
      <w:r w:rsidRPr="004E1D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ter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es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lic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ti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hAnsiTheme="minorHAnsi" w:cstheme="minorHAnsi"/>
          <w:sz w:val="22"/>
          <w:szCs w:val="22"/>
        </w:rPr>
        <w:t>th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4E1D1C">
        <w:rPr>
          <w:rFonts w:asciiTheme="minorHAnsi" w:hAnsiTheme="minorHAnsi" w:cstheme="minorHAnsi"/>
          <w:sz w:val="22"/>
          <w:szCs w:val="22"/>
        </w:rPr>
        <w:t>li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y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to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l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z w:val="22"/>
          <w:szCs w:val="22"/>
        </w:rPr>
        <w:t>h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at</w:t>
      </w:r>
    </w:p>
    <w:p w14:paraId="1B508BA9" w14:textId="77777777" w:rsidR="00980481" w:rsidRPr="004E1D1C" w:rsidRDefault="004E1D1C">
      <w:pPr>
        <w:ind w:left="44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hAnsiTheme="minorHAnsi" w:cstheme="minorHAnsi"/>
          <w:sz w:val="22"/>
          <w:szCs w:val="22"/>
        </w:rPr>
        <w:t>al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hAnsiTheme="minorHAnsi" w:cstheme="minorHAnsi"/>
          <w:sz w:val="22"/>
          <w:szCs w:val="22"/>
        </w:rPr>
        <w:t>et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g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E1D1C">
        <w:rPr>
          <w:rFonts w:asciiTheme="minorHAnsi" w:hAnsiTheme="minorHAnsi" w:cstheme="minorHAnsi"/>
          <w:sz w:val="22"/>
          <w:szCs w:val="22"/>
        </w:rPr>
        <w:t>Oct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4E1D1C">
        <w:rPr>
          <w:rFonts w:asciiTheme="minorHAnsi" w:hAnsiTheme="minorHAnsi" w:cstheme="minorHAnsi"/>
          <w:sz w:val="22"/>
          <w:szCs w:val="22"/>
        </w:rPr>
        <w:t>er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4E1D1C">
        <w:rPr>
          <w:rFonts w:asciiTheme="minorHAnsi" w:hAnsiTheme="minorHAnsi" w:cstheme="minorHAnsi"/>
          <w:sz w:val="22"/>
          <w:szCs w:val="22"/>
        </w:rPr>
        <w:t>1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–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4E1D1C">
        <w:rPr>
          <w:rFonts w:asciiTheme="minorHAnsi" w:hAnsiTheme="minorHAnsi" w:cstheme="minorHAnsi"/>
          <w:sz w:val="22"/>
          <w:szCs w:val="22"/>
        </w:rPr>
        <w:t>as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4E1D1C">
        <w:rPr>
          <w:rFonts w:asciiTheme="minorHAnsi" w:hAnsiTheme="minorHAnsi" w:cstheme="minorHAnsi"/>
          <w:sz w:val="22"/>
          <w:szCs w:val="22"/>
        </w:rPr>
        <w:t>.</w:t>
      </w:r>
    </w:p>
    <w:p w14:paraId="7C0A875E" w14:textId="77777777" w:rsidR="00980481" w:rsidRPr="004E1D1C" w:rsidRDefault="00980481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AF80B19" w14:textId="77777777" w:rsidR="00980481" w:rsidRPr="004E1D1C" w:rsidRDefault="004E1D1C">
      <w:pPr>
        <w:ind w:left="3966" w:right="4324"/>
        <w:jc w:val="center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b/>
          <w:sz w:val="22"/>
          <w:szCs w:val="22"/>
        </w:rPr>
        <w:t>SK</w:t>
      </w:r>
      <w:r w:rsidRPr="004E1D1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E1D1C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4E1D1C">
        <w:rPr>
          <w:rFonts w:asciiTheme="minorHAnsi" w:hAnsiTheme="minorHAnsi" w:cstheme="minorHAnsi"/>
          <w:b/>
          <w:sz w:val="22"/>
          <w:szCs w:val="22"/>
        </w:rPr>
        <w:t>S</w:t>
      </w:r>
    </w:p>
    <w:p w14:paraId="58CE91ED" w14:textId="77777777" w:rsidR="00980481" w:rsidRPr="004E1D1C" w:rsidRDefault="004E1D1C">
      <w:pPr>
        <w:spacing w:line="220" w:lineRule="exact"/>
        <w:ind w:left="440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z w:val="22"/>
          <w:szCs w:val="22"/>
        </w:rPr>
        <w:t>MS</w:t>
      </w:r>
      <w:r w:rsidRPr="004E1D1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z w:val="22"/>
          <w:szCs w:val="22"/>
        </w:rPr>
        <w:t>ice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(Word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hAnsiTheme="minorHAnsi" w:cstheme="minorHAnsi"/>
          <w:sz w:val="22"/>
          <w:szCs w:val="22"/>
        </w:rPr>
        <w:t>l,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t);</w:t>
      </w:r>
      <w:r w:rsidRPr="004E1D1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Stati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tical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d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esea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ch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S,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Dat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hAnsiTheme="minorHAnsi" w:cstheme="minorHAnsi"/>
          <w:sz w:val="22"/>
          <w:szCs w:val="22"/>
        </w:rPr>
        <w:t>tat</w:t>
      </w:r>
      <w:r w:rsidRPr="004E1D1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hAnsiTheme="minorHAnsi" w:cstheme="minorHAnsi"/>
          <w:sz w:val="22"/>
          <w:szCs w:val="22"/>
        </w:rPr>
        <w:t>ll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e,</w:t>
      </w:r>
    </w:p>
    <w:p w14:paraId="07C114C2" w14:textId="77777777" w:rsidR="00980481" w:rsidRPr="004E1D1C" w:rsidRDefault="004E1D1C">
      <w:pPr>
        <w:ind w:left="440" w:right="836"/>
        <w:rPr>
          <w:rFonts w:asciiTheme="minorHAnsi" w:hAnsiTheme="minorHAnsi" w:cstheme="minorHAnsi"/>
          <w:sz w:val="22"/>
          <w:szCs w:val="22"/>
        </w:rPr>
      </w:pPr>
      <w:r w:rsidRPr="004E1D1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hAnsiTheme="minorHAnsi" w:cstheme="minorHAnsi"/>
          <w:sz w:val="22"/>
          <w:szCs w:val="22"/>
        </w:rPr>
        <w:t>LAS.ti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He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hAnsiTheme="minorHAnsi" w:cstheme="minorHAnsi"/>
          <w:sz w:val="22"/>
          <w:szCs w:val="22"/>
        </w:rPr>
        <w:t>lt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ati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4E1D1C">
        <w:rPr>
          <w:rFonts w:asciiTheme="minorHAnsi" w:hAnsiTheme="minorHAnsi" w:cstheme="minorHAnsi"/>
          <w:sz w:val="22"/>
          <w:szCs w:val="22"/>
        </w:rPr>
        <w:t>tG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EH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ic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E1D1C">
        <w:rPr>
          <w:rFonts w:asciiTheme="minorHAnsi" w:hAnsiTheme="minorHAnsi" w:cstheme="minorHAnsi"/>
          <w:sz w:val="22"/>
          <w:szCs w:val="22"/>
        </w:rPr>
        <w:t>illo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M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K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,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MO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hAnsiTheme="minorHAnsi" w:cstheme="minorHAnsi"/>
          <w:sz w:val="22"/>
          <w:szCs w:val="22"/>
        </w:rPr>
        <w:t>Q, 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c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oC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t,</w:t>
      </w:r>
      <w:r w:rsidRPr="004E1D1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O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4E1D1C">
        <w:rPr>
          <w:rFonts w:asciiTheme="minorHAnsi" w:hAnsiTheme="minorHAnsi" w:cstheme="minorHAnsi"/>
          <w:sz w:val="22"/>
          <w:szCs w:val="22"/>
        </w:rPr>
        <w:t>ase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4E1D1C">
        <w:rPr>
          <w:rFonts w:asciiTheme="minorHAnsi" w:hAnsiTheme="minorHAnsi" w:cstheme="minorHAnsi"/>
          <w:sz w:val="22"/>
          <w:szCs w:val="22"/>
        </w:rPr>
        <w:t>.</w:t>
      </w:r>
      <w:r w:rsidRPr="004E1D1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H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hAnsiTheme="minorHAnsi" w:cstheme="minorHAnsi"/>
          <w:sz w:val="22"/>
          <w:szCs w:val="22"/>
        </w:rPr>
        <w:t>AA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hAnsiTheme="minorHAnsi" w:cstheme="minorHAnsi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hAnsiTheme="minorHAnsi" w:cstheme="minorHAnsi"/>
          <w:sz w:val="22"/>
          <w:szCs w:val="22"/>
        </w:rPr>
        <w:t>tifie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hAnsiTheme="minorHAnsi" w:cstheme="minorHAnsi"/>
          <w:sz w:val="22"/>
          <w:szCs w:val="22"/>
        </w:rPr>
        <w:t>.</w:t>
      </w:r>
    </w:p>
    <w:p w14:paraId="1545F9EC" w14:textId="77777777" w:rsidR="00980481" w:rsidRPr="004E1D1C" w:rsidRDefault="004E1D1C">
      <w:pPr>
        <w:ind w:left="440"/>
        <w:rPr>
          <w:rFonts w:asciiTheme="minorHAnsi" w:hAnsiTheme="minorHAnsi" w:cstheme="minorHAnsi"/>
          <w:sz w:val="22"/>
          <w:szCs w:val="22"/>
        </w:rPr>
        <w:sectPr w:rsidR="00980481" w:rsidRPr="004E1D1C">
          <w:pgSz w:w="12240" w:h="15840"/>
          <w:pgMar w:top="1380" w:right="1360" w:bottom="280" w:left="1720" w:header="720" w:footer="720" w:gutter="0"/>
          <w:cols w:space="720"/>
        </w:sectPr>
      </w:pPr>
      <w:r w:rsidRPr="004E1D1C">
        <w:rPr>
          <w:rFonts w:asciiTheme="minorHAnsi" w:hAnsiTheme="minorHAnsi" w:cstheme="minorHAnsi"/>
          <w:sz w:val="22"/>
          <w:szCs w:val="22"/>
        </w:rPr>
        <w:t>Fl</w:t>
      </w:r>
      <w:r w:rsidRPr="004E1D1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t</w:t>
      </w:r>
      <w:r w:rsidRPr="004E1D1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hAnsiTheme="minorHAnsi" w:cstheme="minorHAnsi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hAnsiTheme="minorHAnsi" w:cstheme="minorHAnsi"/>
          <w:sz w:val="22"/>
          <w:szCs w:val="22"/>
        </w:rPr>
        <w:t>i</w:t>
      </w:r>
      <w:r w:rsidRPr="004E1D1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hAnsiTheme="minorHAnsi" w:cstheme="minorHAnsi"/>
          <w:sz w:val="22"/>
          <w:szCs w:val="22"/>
        </w:rPr>
        <w:t>.</w:t>
      </w:r>
    </w:p>
    <w:p w14:paraId="389182FD" w14:textId="77777777" w:rsidR="00980481" w:rsidRPr="004E1D1C" w:rsidRDefault="004E1D1C">
      <w:pPr>
        <w:spacing w:before="78"/>
        <w:ind w:left="2924" w:right="2925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sz w:val="22"/>
          <w:szCs w:val="22"/>
        </w:rPr>
        <w:lastRenderedPageBreak/>
        <w:t xml:space="preserve">SUSAN 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RAN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 xml:space="preserve">, 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SW</w:t>
      </w:r>
    </w:p>
    <w:p w14:paraId="415AFCDA" w14:textId="77777777" w:rsidR="00980481" w:rsidRPr="004E1D1C" w:rsidRDefault="004E1D1C">
      <w:pPr>
        <w:spacing w:line="220" w:lineRule="exact"/>
        <w:ind w:left="2233" w:right="2239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sz w:val="22"/>
          <w:szCs w:val="22"/>
        </w:rPr>
        <w:t>525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West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9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6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St</w:t>
      </w:r>
      <w:r w:rsidRPr="004E1D1C">
        <w:rPr>
          <w:rFonts w:asciiTheme="minorHAnsi" w:eastAsia="Georgia" w:hAnsiTheme="minorHAnsi" w:cstheme="minorHAnsi"/>
          <w:sz w:val="22"/>
          <w:szCs w:val="22"/>
        </w:rPr>
        <w:t>reet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.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5</w:t>
      </w:r>
      <w:r w:rsidRPr="004E1D1C">
        <w:rPr>
          <w:rFonts w:asciiTheme="minorHAnsi" w:eastAsia="Georgia" w:hAnsiTheme="minorHAnsi" w:cstheme="minorHAnsi"/>
          <w:sz w:val="22"/>
          <w:szCs w:val="22"/>
        </w:rPr>
        <w:t>D,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w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Yo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ew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Yo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z w:val="22"/>
          <w:szCs w:val="22"/>
        </w:rPr>
        <w:t>k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1</w:t>
      </w:r>
      <w:r w:rsidRPr="004E1D1C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0</w:t>
      </w:r>
      <w:r w:rsidRPr="004E1D1C">
        <w:rPr>
          <w:rFonts w:asciiTheme="minorHAnsi" w:eastAsia="Georgia" w:hAnsiTheme="minorHAnsi" w:cstheme="minorHAnsi"/>
          <w:w w:val="99"/>
          <w:sz w:val="22"/>
          <w:szCs w:val="22"/>
        </w:rPr>
        <w:t>0</w:t>
      </w:r>
      <w:r w:rsidRPr="004E1D1C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w w:val="99"/>
          <w:sz w:val="22"/>
          <w:szCs w:val="22"/>
        </w:rPr>
        <w:t>7</w:t>
      </w:r>
    </w:p>
    <w:p w14:paraId="5AA301F9" w14:textId="77777777" w:rsidR="00980481" w:rsidRPr="004E1D1C" w:rsidRDefault="004E1D1C">
      <w:pPr>
        <w:spacing w:line="220" w:lineRule="exact"/>
        <w:ind w:left="3352" w:right="3353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8</w:t>
      </w:r>
      <w:r w:rsidRPr="004E1D1C">
        <w:rPr>
          <w:rFonts w:asciiTheme="minorHAnsi" w:eastAsia="Georgia" w:hAnsiTheme="minorHAnsi" w:cstheme="minorHAnsi"/>
          <w:sz w:val="22"/>
          <w:szCs w:val="22"/>
        </w:rPr>
        <w:t>5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4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.</w:t>
      </w:r>
      <w:r w:rsidRPr="004E1D1C">
        <w:rPr>
          <w:rFonts w:asciiTheme="minorHAnsi" w:eastAsia="Georgia" w:hAnsiTheme="minorHAnsi" w:cstheme="minorHAnsi"/>
          <w:sz w:val="22"/>
          <w:szCs w:val="22"/>
        </w:rPr>
        <w:t>56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4E1D1C">
        <w:rPr>
          <w:rFonts w:asciiTheme="minorHAnsi" w:eastAsia="Georgia" w:hAnsiTheme="minorHAnsi" w:cstheme="minorHAnsi"/>
          <w:sz w:val="22"/>
          <w:szCs w:val="22"/>
        </w:rPr>
        <w:t xml:space="preserve">2 </w:t>
      </w:r>
      <w:r w:rsidRPr="004E1D1C">
        <w:rPr>
          <w:rFonts w:asciiTheme="minorHAnsi" w:eastAsia="Georgia" w:hAnsiTheme="minorHAnsi" w:cstheme="minorHAnsi"/>
          <w:spacing w:val="38"/>
          <w:sz w:val="22"/>
          <w:szCs w:val="22"/>
        </w:rPr>
        <w:t xml:space="preserve"> </w:t>
      </w:r>
      <w:hyperlink r:id="rId8">
        <w:r w:rsidRPr="004E1D1C">
          <w:rPr>
            <w:rFonts w:asciiTheme="minorHAnsi" w:eastAsia="Georgia" w:hAnsiTheme="minorHAnsi" w:cstheme="minorHAnsi"/>
            <w:spacing w:val="-1"/>
            <w:w w:val="99"/>
            <w:sz w:val="22"/>
            <w:szCs w:val="22"/>
          </w:rPr>
          <w:t>h</w:t>
        </w:r>
        <w:r w:rsidRPr="004E1D1C">
          <w:rPr>
            <w:rFonts w:asciiTheme="minorHAnsi" w:eastAsia="Georgia" w:hAnsiTheme="minorHAnsi" w:cstheme="minorHAnsi"/>
            <w:spacing w:val="1"/>
            <w:w w:val="99"/>
            <w:sz w:val="22"/>
            <w:szCs w:val="22"/>
          </w:rPr>
          <w:t>i</w:t>
        </w:r>
        <w:r w:rsidRPr="004E1D1C">
          <w:rPr>
            <w:rFonts w:asciiTheme="minorHAnsi" w:eastAsia="Georgia" w:hAnsiTheme="minorHAnsi" w:cstheme="minorHAnsi"/>
            <w:w w:val="99"/>
            <w:sz w:val="22"/>
            <w:szCs w:val="22"/>
          </w:rPr>
          <w:t>ran</w:t>
        </w:r>
        <w:r w:rsidRPr="004E1D1C">
          <w:rPr>
            <w:rFonts w:asciiTheme="minorHAnsi" w:eastAsia="Georgia" w:hAnsiTheme="minorHAnsi" w:cstheme="minorHAnsi"/>
            <w:spacing w:val="1"/>
            <w:w w:val="99"/>
            <w:sz w:val="22"/>
            <w:szCs w:val="22"/>
          </w:rPr>
          <w:t>o</w:t>
        </w:r>
        <w:r w:rsidRPr="004E1D1C">
          <w:rPr>
            <w:rFonts w:asciiTheme="minorHAnsi" w:eastAsia="Georgia" w:hAnsiTheme="minorHAnsi" w:cstheme="minorHAnsi"/>
            <w:spacing w:val="2"/>
            <w:w w:val="99"/>
            <w:sz w:val="22"/>
            <w:szCs w:val="22"/>
          </w:rPr>
          <w:t>@</w:t>
        </w:r>
        <w:r w:rsidRPr="004E1D1C">
          <w:rPr>
            <w:rFonts w:asciiTheme="minorHAnsi" w:eastAsia="Georgia" w:hAnsiTheme="minorHAnsi" w:cstheme="minorHAnsi"/>
            <w:w w:val="99"/>
            <w:sz w:val="22"/>
            <w:szCs w:val="22"/>
          </w:rPr>
          <w:t>me</w:t>
        </w:r>
        <w:r w:rsidRPr="004E1D1C">
          <w:rPr>
            <w:rFonts w:asciiTheme="minorHAnsi" w:eastAsia="Georgia" w:hAnsiTheme="minorHAnsi" w:cstheme="minorHAnsi"/>
            <w:spacing w:val="1"/>
            <w:w w:val="99"/>
            <w:sz w:val="22"/>
            <w:szCs w:val="22"/>
          </w:rPr>
          <w:t>.c</w:t>
        </w:r>
        <w:r w:rsidRPr="004E1D1C">
          <w:rPr>
            <w:rFonts w:asciiTheme="minorHAnsi" w:eastAsia="Georgia" w:hAnsiTheme="minorHAnsi" w:cstheme="minorHAnsi"/>
            <w:w w:val="99"/>
            <w:sz w:val="22"/>
            <w:szCs w:val="22"/>
          </w:rPr>
          <w:t>om</w:t>
        </w:r>
      </w:hyperlink>
    </w:p>
    <w:p w14:paraId="3A8F91F0" w14:textId="77777777" w:rsidR="00980481" w:rsidRPr="004E1D1C" w:rsidRDefault="00980481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30DE6DEB" w14:textId="77777777" w:rsidR="00980481" w:rsidRPr="004E1D1C" w:rsidRDefault="004E1D1C">
      <w:pPr>
        <w:ind w:left="100" w:right="354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  <w:u w:val="single" w:color="000000"/>
        </w:rPr>
        <w:t>P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RO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FILE:</w:t>
      </w:r>
      <w:r w:rsidRPr="004E1D1C">
        <w:rPr>
          <w:rFonts w:asciiTheme="minorHAnsi" w:eastAsia="Georgia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Ex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er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ence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mu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sz w:val="22"/>
          <w:szCs w:val="22"/>
        </w:rPr>
        <w:t>ual</w:t>
      </w:r>
      <w:r w:rsidRPr="004E1D1C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f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ly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ea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or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and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oc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al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wor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4E1D1C">
        <w:rPr>
          <w:rFonts w:asciiTheme="minorHAnsi" w:eastAsia="Georgia" w:hAnsiTheme="minorHAnsi" w:cstheme="minorHAnsi"/>
          <w:sz w:val="22"/>
          <w:szCs w:val="22"/>
        </w:rPr>
        <w:t>er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w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extens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q</w:t>
      </w:r>
      <w:r w:rsidRPr="004E1D1C">
        <w:rPr>
          <w:rFonts w:asciiTheme="minorHAnsi" w:eastAsia="Georgia" w:hAnsiTheme="minorHAnsi" w:cstheme="minorHAnsi"/>
          <w:sz w:val="22"/>
          <w:szCs w:val="22"/>
        </w:rPr>
        <w:t>ua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iv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and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q</w:t>
      </w:r>
      <w:r w:rsidRPr="004E1D1C">
        <w:rPr>
          <w:rFonts w:asciiTheme="minorHAnsi" w:eastAsia="Georgia" w:hAnsiTheme="minorHAnsi" w:cstheme="minorHAnsi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iv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resear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ex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er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ence,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sz w:val="22"/>
          <w:szCs w:val="22"/>
        </w:rPr>
        <w:t>ro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z w:val="22"/>
          <w:szCs w:val="22"/>
        </w:rPr>
        <w:t>nd</w:t>
      </w:r>
      <w:r w:rsidRPr="004E1D1C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ng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effec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re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ro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ea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4E1D1C">
        <w:rPr>
          <w:rFonts w:asciiTheme="minorHAnsi" w:eastAsia="Georgia" w:hAnsiTheme="minorHAnsi" w:cstheme="minorHAnsi"/>
          <w:sz w:val="22"/>
          <w:szCs w:val="22"/>
        </w:rPr>
        <w:t xml:space="preserve">h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rogr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>ms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omest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z w:val="22"/>
          <w:szCs w:val="22"/>
        </w:rPr>
        <w:t>ly</w:t>
      </w:r>
      <w:r w:rsidRPr="004E1D1C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 xml:space="preserve">nd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z w:val="22"/>
          <w:szCs w:val="22"/>
        </w:rPr>
        <w:t>el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ng</w:t>
      </w:r>
      <w:r w:rsidRPr="004E1D1C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na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4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s,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>nd s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rong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fun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rai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ng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and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ol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er</w:t>
      </w:r>
      <w:r w:rsidRPr="004E1D1C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4E1D1C">
        <w:rPr>
          <w:rFonts w:asciiTheme="minorHAnsi" w:eastAsia="Georgia" w:hAnsiTheme="minorHAnsi" w:cstheme="minorHAnsi"/>
          <w:sz w:val="22"/>
          <w:szCs w:val="22"/>
        </w:rPr>
        <w:t>rea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 xml:space="preserve">h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ck</w:t>
      </w:r>
      <w:r w:rsidRPr="004E1D1C">
        <w:rPr>
          <w:rFonts w:asciiTheme="minorHAnsi" w:eastAsia="Georgia" w:hAnsiTheme="minorHAnsi" w:cstheme="minorHAnsi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z w:val="22"/>
          <w:szCs w:val="22"/>
        </w:rPr>
        <w:t>oun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z w:val="22"/>
          <w:szCs w:val="22"/>
        </w:rPr>
        <w:t>ee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4E1D1C">
        <w:rPr>
          <w:rFonts w:asciiTheme="minorHAnsi" w:eastAsia="Georgia" w:hAnsiTheme="minorHAnsi" w:cstheme="minorHAnsi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analy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osition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w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4E1D1C">
        <w:rPr>
          <w:rFonts w:asciiTheme="minorHAnsi" w:eastAsia="Georgia" w:hAnsiTheme="minorHAnsi" w:cstheme="minorHAnsi"/>
          <w:sz w:val="22"/>
          <w:szCs w:val="22"/>
        </w:rPr>
        <w:t>ld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h</w:t>
      </w:r>
      <w:r w:rsidRPr="004E1D1C">
        <w:rPr>
          <w:rFonts w:asciiTheme="minorHAnsi" w:eastAsia="Georgia" w:hAnsiTheme="minorHAnsi" w:cstheme="minorHAnsi"/>
          <w:sz w:val="22"/>
          <w:szCs w:val="22"/>
        </w:rPr>
        <w:t>ea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y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sz w:val="22"/>
          <w:szCs w:val="22"/>
        </w:rPr>
        <w:t>aniza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8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02BA005" w14:textId="77777777" w:rsidR="00980481" w:rsidRPr="004E1D1C" w:rsidRDefault="00980481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4A6BCE2" w14:textId="77777777" w:rsidR="00980481" w:rsidRPr="004E1D1C" w:rsidRDefault="004E1D1C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D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  <w:u w:val="single" w:color="000000"/>
        </w:rPr>
        <w:t>U</w:t>
      </w:r>
      <w:r w:rsidRPr="004E1D1C">
        <w:rPr>
          <w:rFonts w:asciiTheme="minorHAnsi" w:eastAsia="Georgia" w:hAnsiTheme="minorHAnsi" w:cstheme="minorHAnsi"/>
          <w:b/>
          <w:spacing w:val="-2"/>
          <w:sz w:val="22"/>
          <w:szCs w:val="22"/>
          <w:u w:val="single" w:color="000000"/>
        </w:rPr>
        <w:t>C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A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I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N</w:t>
      </w:r>
    </w:p>
    <w:p w14:paraId="0BA8CE25" w14:textId="77777777" w:rsidR="00980481" w:rsidRPr="004E1D1C" w:rsidRDefault="004E1D1C">
      <w:pPr>
        <w:spacing w:line="220" w:lineRule="exact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UMBIA</w:t>
      </w:r>
      <w:r w:rsidRPr="004E1D1C">
        <w:rPr>
          <w:rFonts w:asciiTheme="minorHAnsi" w:eastAsia="Georgia" w:hAnsiTheme="minorHAnsi" w:cstheme="minorHAnsi"/>
          <w:b/>
          <w:spacing w:val="-10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UN</w:t>
      </w:r>
      <w:r w:rsidRPr="004E1D1C">
        <w:rPr>
          <w:rFonts w:asciiTheme="minorHAnsi" w:eastAsia="Georgia" w:hAnsiTheme="minorHAnsi" w:cstheme="minorHAnsi"/>
          <w:b/>
          <w:spacing w:val="3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VERS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 xml:space="preserve">TY                                                                                        </w:t>
      </w:r>
      <w:r w:rsidRPr="004E1D1C">
        <w:rPr>
          <w:rFonts w:asciiTheme="minorHAnsi" w:eastAsia="Georgia" w:hAnsiTheme="minorHAnsi" w:cstheme="minorHAnsi"/>
          <w:b/>
          <w:spacing w:val="4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ew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Yo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Y</w:t>
      </w:r>
    </w:p>
    <w:p w14:paraId="65F92314" w14:textId="77777777" w:rsidR="00980481" w:rsidRPr="004E1D1C" w:rsidRDefault="004E1D1C">
      <w:pPr>
        <w:spacing w:line="220" w:lineRule="exact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ail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i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Sc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oo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i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4E1D1C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ub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li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i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al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th</w:t>
      </w:r>
    </w:p>
    <w:p w14:paraId="21C3949A" w14:textId="77777777" w:rsidR="00980481" w:rsidRPr="004E1D1C" w:rsidRDefault="004E1D1C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ub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ea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(M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b/>
          <w:spacing w:val="5"/>
          <w:sz w:val="22"/>
          <w:szCs w:val="22"/>
        </w:rPr>
        <w:t>)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ula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and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F</w:t>
      </w:r>
      <w:r w:rsidRPr="004E1D1C">
        <w:rPr>
          <w:rFonts w:asciiTheme="minorHAnsi" w:eastAsia="Georgia" w:hAnsiTheme="minorHAnsi" w:cstheme="minorHAnsi"/>
          <w:sz w:val="22"/>
          <w:szCs w:val="22"/>
        </w:rPr>
        <w:t>am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ly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ea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lth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May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</w:t>
      </w:r>
      <w:r w:rsidRPr="004E1D1C">
        <w:rPr>
          <w:rFonts w:asciiTheme="minorHAnsi" w:eastAsia="Georgia" w:hAnsiTheme="minorHAnsi" w:cstheme="minorHAnsi"/>
          <w:sz w:val="22"/>
          <w:szCs w:val="22"/>
        </w:rPr>
        <w:t>0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4E1D1C">
        <w:rPr>
          <w:rFonts w:asciiTheme="minorHAnsi" w:eastAsia="Georgia" w:hAnsiTheme="minorHAnsi" w:cstheme="minorHAnsi"/>
          <w:sz w:val="22"/>
          <w:szCs w:val="22"/>
        </w:rPr>
        <w:t>3</w:t>
      </w:r>
    </w:p>
    <w:p w14:paraId="6728A5B8" w14:textId="77777777" w:rsidR="00980481" w:rsidRPr="004E1D1C" w:rsidRDefault="004E1D1C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z w:val="22"/>
          <w:szCs w:val="22"/>
        </w:rPr>
        <w:t>ec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pi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Ga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es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Ma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ernal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ea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Sc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olars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4E1D1C">
        <w:rPr>
          <w:rFonts w:asciiTheme="minorHAnsi" w:eastAsia="Georgia" w:hAnsiTheme="minorHAnsi" w:cstheme="minorHAnsi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z w:val="22"/>
          <w:szCs w:val="22"/>
        </w:rPr>
        <w:t>en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op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3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st</w:t>
      </w:r>
      <w:r w:rsidRPr="004E1D1C">
        <w:rPr>
          <w:rFonts w:asciiTheme="minorHAnsi" w:eastAsia="Georgia" w:hAnsiTheme="minorHAnsi" w:cstheme="minorHAnsi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ents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ro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sz w:val="22"/>
          <w:szCs w:val="22"/>
        </w:rPr>
        <w:t>ra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1D6A7284" w14:textId="77777777" w:rsidR="00980481" w:rsidRPr="004E1D1C" w:rsidRDefault="00980481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7B7F04C" w14:textId="77777777" w:rsidR="00980481" w:rsidRPr="004E1D1C" w:rsidRDefault="004E1D1C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Sc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oo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i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4E1D1C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cia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i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W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i/>
          <w:spacing w:val="3"/>
          <w:sz w:val="22"/>
          <w:szCs w:val="22"/>
        </w:rPr>
        <w:t>k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as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So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ia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W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k</w:t>
      </w:r>
      <w:r w:rsidRPr="004E1D1C">
        <w:rPr>
          <w:rFonts w:asciiTheme="minorHAnsi" w:eastAsia="Georgia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(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b/>
          <w:spacing w:val="3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W</w:t>
      </w:r>
      <w:r w:rsidRPr="004E1D1C">
        <w:rPr>
          <w:rFonts w:asciiTheme="minorHAnsi" w:eastAsia="Georgia" w:hAnsiTheme="minorHAnsi" w:cstheme="minorHAnsi"/>
          <w:b/>
          <w:spacing w:val="5"/>
          <w:sz w:val="22"/>
          <w:szCs w:val="22"/>
        </w:rPr>
        <w:t>)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May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</w:t>
      </w:r>
      <w:r w:rsidRPr="004E1D1C">
        <w:rPr>
          <w:rFonts w:asciiTheme="minorHAnsi" w:eastAsia="Georgia" w:hAnsiTheme="minorHAnsi" w:cstheme="minorHAnsi"/>
          <w:sz w:val="22"/>
          <w:szCs w:val="22"/>
        </w:rPr>
        <w:t>0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4E1D1C">
        <w:rPr>
          <w:rFonts w:asciiTheme="minorHAnsi" w:eastAsia="Georgia" w:hAnsiTheme="minorHAnsi" w:cstheme="minorHAnsi"/>
          <w:sz w:val="22"/>
          <w:szCs w:val="22"/>
        </w:rPr>
        <w:t>0</w:t>
      </w:r>
    </w:p>
    <w:p w14:paraId="068A4BE2" w14:textId="77777777" w:rsidR="00980481" w:rsidRPr="004E1D1C" w:rsidRDefault="00980481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28DE064" w14:textId="77777777" w:rsidR="00980481" w:rsidRPr="004E1D1C" w:rsidRDefault="004E1D1C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OE</w:t>
      </w:r>
      <w:r w:rsidRPr="004E1D1C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OL</w:t>
      </w:r>
      <w:r w:rsidRPr="004E1D1C">
        <w:rPr>
          <w:rFonts w:asciiTheme="minorHAnsi" w:eastAsia="Georgia" w:hAnsiTheme="minorHAnsi" w:cstheme="minorHAnsi"/>
          <w:b/>
          <w:spacing w:val="3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EGE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</w:t>
      </w:r>
      <w:r w:rsidRPr="004E1D1C">
        <w:rPr>
          <w:rFonts w:asciiTheme="minorHAnsi" w:eastAsia="Georgia" w:hAnsiTheme="minorHAnsi" w:cstheme="minorHAnsi"/>
          <w:b/>
          <w:spacing w:val="4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edar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</w:p>
    <w:p w14:paraId="17E61427" w14:textId="77777777" w:rsidR="00980481" w:rsidRPr="004E1D1C" w:rsidRDefault="004E1D1C">
      <w:pPr>
        <w:spacing w:line="220" w:lineRule="exact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sz w:val="22"/>
          <w:szCs w:val="22"/>
        </w:rPr>
        <w:t>B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he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or</w:t>
      </w:r>
      <w:r w:rsidRPr="004E1D1C">
        <w:rPr>
          <w:rFonts w:asciiTheme="minorHAnsi" w:eastAsia="Georgia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of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Sc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ology,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Ju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sz w:val="22"/>
          <w:szCs w:val="22"/>
        </w:rPr>
        <w:t>005.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nor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ea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Ed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uc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on</w:t>
      </w:r>
    </w:p>
    <w:p w14:paraId="709FDC02" w14:textId="77777777" w:rsidR="00980481" w:rsidRPr="004E1D1C" w:rsidRDefault="004E1D1C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sz w:val="22"/>
          <w:szCs w:val="22"/>
        </w:rPr>
        <w:t>Magna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um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La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ude</w:t>
      </w:r>
      <w:r w:rsidRPr="004E1D1C">
        <w:rPr>
          <w:rFonts w:asciiTheme="minorHAnsi" w:eastAsia="Georgia" w:hAnsiTheme="minorHAnsi" w:cstheme="minorHAnsi"/>
          <w:sz w:val="22"/>
          <w:szCs w:val="22"/>
        </w:rPr>
        <w:t>.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an’s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3FC82047" w14:textId="77777777" w:rsidR="00980481" w:rsidRPr="004E1D1C" w:rsidRDefault="00980481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7B8B1ED4" w14:textId="77777777" w:rsidR="00980481" w:rsidRPr="004E1D1C" w:rsidRDefault="004E1D1C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EX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  <w:u w:val="single" w:color="000000"/>
        </w:rPr>
        <w:t>P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ER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I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NCE</w:t>
      </w:r>
    </w:p>
    <w:p w14:paraId="232A9F75" w14:textId="77777777" w:rsidR="00980481" w:rsidRPr="004E1D1C" w:rsidRDefault="004E1D1C">
      <w:pPr>
        <w:spacing w:line="220" w:lineRule="exact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HI</w:t>
      </w:r>
      <w:r w:rsidRPr="004E1D1C">
        <w:rPr>
          <w:rFonts w:asciiTheme="minorHAnsi" w:eastAsia="Georgia" w:hAnsiTheme="minorHAnsi" w:cstheme="minorHAnsi"/>
          <w:b/>
          <w:spacing w:val="3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’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b/>
          <w:spacing w:val="-1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F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SE</w:t>
      </w:r>
      <w:r w:rsidRPr="004E1D1C">
        <w:rPr>
          <w:rFonts w:asciiTheme="minorHAnsi" w:eastAsia="Georgia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FU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ND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b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b/>
          <w:i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b/>
          <w:i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Ev</w:t>
      </w:r>
      <w:r w:rsidRPr="004E1D1C">
        <w:rPr>
          <w:rFonts w:asciiTheme="minorHAnsi" w:eastAsia="Georgia" w:hAnsiTheme="minorHAnsi" w:cstheme="minorHAnsi"/>
          <w:b/>
          <w:i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b/>
          <w:i/>
          <w:spacing w:val="3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on</w:t>
      </w:r>
      <w:r w:rsidRPr="004E1D1C">
        <w:rPr>
          <w:rFonts w:asciiTheme="minorHAnsi" w:eastAsia="Georgia" w:hAnsiTheme="minorHAnsi" w:cstheme="minorHAnsi"/>
          <w:b/>
          <w:i/>
          <w:spacing w:val="-1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b/>
          <w:i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b/>
          <w:i/>
          <w:spacing w:val="4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i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umm</w:t>
      </w:r>
      <w:r w:rsidRPr="004E1D1C">
        <w:rPr>
          <w:rFonts w:asciiTheme="minorHAnsi" w:eastAsia="Georgia" w:hAnsiTheme="minorHAnsi" w:cstheme="minorHAnsi"/>
          <w:i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i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i/>
          <w:spacing w:val="2"/>
          <w:sz w:val="22"/>
          <w:szCs w:val="22"/>
        </w:rPr>
        <w:t>01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3,</w:t>
      </w:r>
      <w:r w:rsidRPr="004E1D1C">
        <w:rPr>
          <w:rFonts w:asciiTheme="minorHAnsi" w:eastAsia="Georgia" w:hAnsiTheme="minorHAnsi" w:cstheme="minorHAnsi"/>
          <w:i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Wa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sh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C</w:t>
      </w:r>
    </w:p>
    <w:p w14:paraId="35340978" w14:textId="77777777" w:rsidR="00980481" w:rsidRPr="004E1D1C" w:rsidRDefault="004E1D1C">
      <w:pPr>
        <w:tabs>
          <w:tab w:val="left" w:pos="820"/>
        </w:tabs>
        <w:spacing w:before="20" w:line="220" w:lineRule="exact"/>
        <w:ind w:left="820" w:right="99" w:hanging="36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olla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4E1D1C">
        <w:rPr>
          <w:rFonts w:asciiTheme="minorHAnsi" w:eastAsia="Georgia" w:hAnsiTheme="minorHAnsi" w:cstheme="minorHAnsi"/>
          <w:sz w:val="22"/>
          <w:szCs w:val="22"/>
        </w:rPr>
        <w:t>ora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ed</w:t>
      </w:r>
      <w:r w:rsidRPr="004E1D1C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on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gn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 xml:space="preserve">nd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sse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on</w:t>
      </w:r>
      <w:r w:rsidRPr="004E1D1C">
        <w:rPr>
          <w:rFonts w:asciiTheme="minorHAnsi" w:eastAsia="Georgia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of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4E1D1C">
        <w:rPr>
          <w:rFonts w:asciiTheme="minorHAnsi" w:eastAsia="Georgia" w:hAnsiTheme="minorHAnsi" w:cstheme="minorHAnsi"/>
          <w:spacing w:val="5"/>
          <w:sz w:val="22"/>
          <w:szCs w:val="22"/>
        </w:rPr>
        <w:t>0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-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>ge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z w:val="22"/>
          <w:szCs w:val="22"/>
        </w:rPr>
        <w:t>urvey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z w:val="22"/>
          <w:szCs w:val="22"/>
        </w:rPr>
        <w:t>sess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q</w:t>
      </w:r>
      <w:r w:rsidRPr="004E1D1C">
        <w:rPr>
          <w:rFonts w:asciiTheme="minorHAnsi" w:eastAsia="Georgia" w:hAnsiTheme="minorHAnsi" w:cstheme="minorHAnsi"/>
          <w:sz w:val="22"/>
          <w:szCs w:val="22"/>
        </w:rPr>
        <w:t>ua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>nd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q</w:t>
      </w:r>
      <w:r w:rsidRPr="004E1D1C">
        <w:rPr>
          <w:rFonts w:asciiTheme="minorHAnsi" w:eastAsia="Georgia" w:hAnsiTheme="minorHAnsi" w:cstheme="minorHAnsi"/>
          <w:sz w:val="22"/>
          <w:szCs w:val="22"/>
        </w:rPr>
        <w:t>uan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of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sz w:val="22"/>
          <w:szCs w:val="22"/>
        </w:rPr>
        <w:t>munit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y-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pacing w:val="-1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4E1D1C">
        <w:rPr>
          <w:rFonts w:asciiTheme="minorHAnsi" w:eastAsia="Georgia" w:hAnsiTheme="minorHAnsi" w:cstheme="minorHAnsi"/>
          <w:sz w:val="22"/>
          <w:szCs w:val="22"/>
        </w:rPr>
        <w:t>ld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ea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z w:val="22"/>
          <w:szCs w:val="22"/>
        </w:rPr>
        <w:t>ams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 50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na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nw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e.</w:t>
      </w:r>
    </w:p>
    <w:p w14:paraId="285C22C0" w14:textId="77777777" w:rsidR="00980481" w:rsidRPr="004E1D1C" w:rsidRDefault="004E1D1C">
      <w:pPr>
        <w:tabs>
          <w:tab w:val="left" w:pos="820"/>
        </w:tabs>
        <w:spacing w:before="21" w:line="220" w:lineRule="exact"/>
        <w:ind w:left="820" w:right="67" w:hanging="36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z w:val="22"/>
          <w:szCs w:val="22"/>
        </w:rPr>
        <w:t>ua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ed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4E1D1C">
        <w:rPr>
          <w:rFonts w:asciiTheme="minorHAnsi" w:eastAsia="Georgia" w:hAnsiTheme="minorHAnsi" w:cstheme="minorHAnsi"/>
          <w:sz w:val="22"/>
          <w:szCs w:val="22"/>
        </w:rPr>
        <w:t>ld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h</w:t>
      </w:r>
      <w:r w:rsidRPr="004E1D1C">
        <w:rPr>
          <w:rFonts w:asciiTheme="minorHAnsi" w:eastAsia="Georgia" w:hAnsiTheme="minorHAnsi" w:cstheme="minorHAnsi"/>
          <w:sz w:val="22"/>
          <w:szCs w:val="22"/>
        </w:rPr>
        <w:t>ea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>wa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z w:val="22"/>
          <w:szCs w:val="22"/>
        </w:rPr>
        <w:t>eness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rogr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>ms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f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ed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4E1D1C">
        <w:rPr>
          <w:rFonts w:asciiTheme="minorHAnsi" w:eastAsia="Georgia" w:hAnsiTheme="minorHAnsi" w:cstheme="minorHAnsi"/>
          <w:sz w:val="22"/>
          <w:szCs w:val="22"/>
        </w:rPr>
        <w:t>y D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ep</w:t>
      </w:r>
      <w:r w:rsidRPr="004E1D1C">
        <w:rPr>
          <w:rFonts w:asciiTheme="minorHAnsi" w:eastAsia="Georgia" w:hAnsiTheme="minorHAnsi" w:cstheme="minorHAnsi"/>
          <w:sz w:val="22"/>
          <w:szCs w:val="22"/>
        </w:rPr>
        <w:t>ar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me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of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ea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and</w:t>
      </w:r>
      <w:r w:rsidRPr="004E1D1C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uman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z w:val="22"/>
          <w:szCs w:val="22"/>
        </w:rPr>
        <w:t>er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es for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$1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.</w:t>
      </w:r>
      <w:r w:rsidRPr="004E1D1C">
        <w:rPr>
          <w:rFonts w:asciiTheme="minorHAnsi" w:eastAsia="Georgia" w:hAnsiTheme="minorHAnsi" w:cstheme="minorHAnsi"/>
          <w:sz w:val="22"/>
          <w:szCs w:val="22"/>
        </w:rPr>
        <w:t>5M.</w:t>
      </w:r>
    </w:p>
    <w:p w14:paraId="71ADF7A3" w14:textId="77777777" w:rsidR="00980481" w:rsidRPr="004E1D1C" w:rsidRDefault="004E1D1C">
      <w:pPr>
        <w:spacing w:before="2"/>
        <w:ind w:left="425" w:right="324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E1D1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-a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ored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osition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er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on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of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4E1D1C">
        <w:rPr>
          <w:rFonts w:asciiTheme="minorHAnsi" w:eastAsia="Georgia" w:hAnsiTheme="minorHAnsi" w:cstheme="minorHAnsi"/>
          <w:sz w:val="22"/>
          <w:szCs w:val="22"/>
        </w:rPr>
        <w:t>ld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h</w:t>
      </w:r>
      <w:r w:rsidRPr="004E1D1C">
        <w:rPr>
          <w:rFonts w:asciiTheme="minorHAnsi" w:eastAsia="Georgia" w:hAnsiTheme="minorHAnsi" w:cstheme="minorHAnsi"/>
          <w:sz w:val="22"/>
          <w:szCs w:val="22"/>
        </w:rPr>
        <w:t>ea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ns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z w:val="22"/>
          <w:szCs w:val="22"/>
        </w:rPr>
        <w:t>ran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pacing w:val="6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ed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ng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w w:val="99"/>
          <w:sz w:val="22"/>
          <w:szCs w:val="22"/>
        </w:rPr>
        <w:t>jo</w:t>
      </w:r>
      <w:r w:rsidRPr="004E1D1C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w w:val="99"/>
          <w:sz w:val="22"/>
          <w:szCs w:val="22"/>
        </w:rPr>
        <w:t>na</w:t>
      </w:r>
      <w:r w:rsidRPr="004E1D1C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w w:val="99"/>
          <w:sz w:val="22"/>
          <w:szCs w:val="22"/>
        </w:rPr>
        <w:t>.</w:t>
      </w:r>
    </w:p>
    <w:p w14:paraId="3A022AE4" w14:textId="77777777" w:rsidR="00980481" w:rsidRPr="004E1D1C" w:rsidRDefault="00980481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0343E48" w14:textId="77777777" w:rsidR="00980481" w:rsidRPr="004E1D1C" w:rsidRDefault="004E1D1C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RNATIO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b/>
          <w:spacing w:val="-1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RE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UE</w:t>
      </w:r>
      <w:r w:rsidRPr="004E1D1C">
        <w:rPr>
          <w:rFonts w:asciiTheme="minorHAnsi" w:eastAsia="Georgia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MMI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 xml:space="preserve">                                                         </w:t>
      </w:r>
      <w:r w:rsidRPr="004E1D1C">
        <w:rPr>
          <w:rFonts w:asciiTheme="minorHAnsi" w:eastAsia="Georgia" w:hAnsiTheme="minorHAnsi" w:cstheme="minorHAnsi"/>
          <w:b/>
          <w:spacing w:val="3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ew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Yo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Y</w:t>
      </w:r>
    </w:p>
    <w:p w14:paraId="6F45EE46" w14:textId="77777777" w:rsidR="00980481" w:rsidRPr="004E1D1C" w:rsidRDefault="004E1D1C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b/>
          <w:i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b/>
          <w:i/>
          <w:spacing w:val="3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b/>
          <w:i/>
          <w:spacing w:val="-1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Of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f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i/>
          <w:spacing w:val="2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i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009</w:t>
      </w:r>
      <w:r w:rsidRPr="004E1D1C">
        <w:rPr>
          <w:rFonts w:asciiTheme="minorHAnsi" w:eastAsia="Georgia" w:hAnsiTheme="minorHAnsi" w:cstheme="minorHAnsi"/>
          <w:i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 xml:space="preserve">– </w:t>
      </w:r>
      <w:r w:rsidRPr="004E1D1C">
        <w:rPr>
          <w:rFonts w:asciiTheme="minorHAnsi" w:eastAsia="Georgia" w:hAnsiTheme="minorHAnsi" w:cstheme="minorHAnsi"/>
          <w:i/>
          <w:spacing w:val="-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0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1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1</w:t>
      </w:r>
    </w:p>
    <w:p w14:paraId="68D2F461" w14:textId="77777777" w:rsidR="00980481" w:rsidRPr="004E1D1C" w:rsidRDefault="004E1D1C">
      <w:pPr>
        <w:spacing w:before="3"/>
        <w:ind w:left="425" w:right="389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E1D1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ul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iv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ed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sz w:val="22"/>
          <w:szCs w:val="22"/>
        </w:rPr>
        <w:t>00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or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ora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/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ns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onal</w:t>
      </w:r>
      <w:r w:rsidRPr="004E1D1C">
        <w:rPr>
          <w:rFonts w:asciiTheme="minorHAnsi" w:eastAsia="Georgia" w:hAnsiTheme="minorHAnsi" w:cstheme="minorHAnsi"/>
          <w:spacing w:val="-1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onors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for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$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sz w:val="22"/>
          <w:szCs w:val="22"/>
        </w:rPr>
        <w:t>0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on,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F</w:t>
      </w:r>
      <w:r w:rsidRPr="004E1D1C">
        <w:rPr>
          <w:rFonts w:asciiTheme="minorHAnsi" w:eastAsia="Georgia" w:hAnsiTheme="minorHAnsi" w:cstheme="minorHAnsi"/>
          <w:sz w:val="22"/>
          <w:szCs w:val="22"/>
        </w:rPr>
        <w:t>Y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sz w:val="22"/>
          <w:szCs w:val="22"/>
        </w:rPr>
        <w:t>0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0</w:t>
      </w:r>
      <w:r w:rsidRPr="004E1D1C">
        <w:rPr>
          <w:rFonts w:asciiTheme="minorHAnsi" w:eastAsia="Georgia" w:hAnsiTheme="minorHAnsi" w:cstheme="minorHAnsi"/>
          <w:sz w:val="22"/>
          <w:szCs w:val="22"/>
        </w:rPr>
        <w:t>9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f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w w:val="99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w w:val="99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3"/>
          <w:w w:val="99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iv</w:t>
      </w:r>
      <w:r w:rsidRPr="004E1D1C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w w:val="99"/>
          <w:sz w:val="22"/>
          <w:szCs w:val="22"/>
        </w:rPr>
        <w:t>.</w:t>
      </w:r>
    </w:p>
    <w:p w14:paraId="7FF62CB0" w14:textId="77777777" w:rsidR="00980481" w:rsidRPr="004E1D1C" w:rsidRDefault="004E1D1C">
      <w:pPr>
        <w:spacing w:before="1"/>
        <w:ind w:left="46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E1D1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ncreased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on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ib</w:t>
      </w:r>
      <w:r w:rsidRPr="004E1D1C">
        <w:rPr>
          <w:rFonts w:asciiTheme="minorHAnsi" w:eastAsia="Georgia" w:hAnsiTheme="minorHAnsi" w:cstheme="minorHAnsi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ns</w:t>
      </w:r>
      <w:r w:rsidRPr="004E1D1C">
        <w:rPr>
          <w:rFonts w:asciiTheme="minorHAnsi" w:eastAsia="Georgia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f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rojec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4E1D1C">
        <w:rPr>
          <w:rFonts w:asciiTheme="minorHAnsi" w:eastAsia="Georgia" w:hAnsiTheme="minorHAnsi" w:cstheme="minorHAnsi"/>
          <w:sz w:val="22"/>
          <w:szCs w:val="22"/>
        </w:rPr>
        <w:t>y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4E1D1C">
        <w:rPr>
          <w:rFonts w:asciiTheme="minorHAnsi" w:eastAsia="Georgia" w:hAnsiTheme="minorHAnsi" w:cstheme="minorHAnsi"/>
          <w:sz w:val="22"/>
          <w:szCs w:val="22"/>
        </w:rPr>
        <w:t>5%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sz w:val="22"/>
          <w:szCs w:val="22"/>
        </w:rPr>
        <w:t>00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7</w:t>
      </w:r>
      <w:r w:rsidRPr="004E1D1C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221D5B05" w14:textId="77777777" w:rsidR="00980481" w:rsidRPr="004E1D1C" w:rsidRDefault="004E1D1C">
      <w:pPr>
        <w:spacing w:line="220" w:lineRule="exact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Health</w:t>
      </w:r>
      <w:r w:rsidRPr="004E1D1C">
        <w:rPr>
          <w:rFonts w:asciiTheme="minorHAnsi" w:eastAsia="Georgia" w:hAnsiTheme="minorHAnsi" w:cstheme="minorHAnsi"/>
          <w:b/>
          <w:i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i/>
          <w:spacing w:val="3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du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b/>
          <w:i/>
          <w:spacing w:val="3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b/>
          <w:i/>
          <w:spacing w:val="-10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pacing w:val="-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007</w:t>
      </w:r>
      <w:r w:rsidRPr="004E1D1C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–</w:t>
      </w:r>
      <w:r w:rsidRPr="004E1D1C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2</w:t>
      </w:r>
      <w:r w:rsidRPr="004E1D1C">
        <w:rPr>
          <w:rFonts w:asciiTheme="minorHAnsi" w:eastAsia="Georgia" w:hAnsiTheme="minorHAnsi" w:cstheme="minorHAnsi"/>
          <w:i/>
          <w:spacing w:val="2"/>
          <w:sz w:val="22"/>
          <w:szCs w:val="22"/>
        </w:rPr>
        <w:t>0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 xml:space="preserve">08                                                                                     </w:t>
      </w:r>
      <w:r w:rsidRPr="004E1D1C">
        <w:rPr>
          <w:rFonts w:asciiTheme="minorHAnsi" w:eastAsia="Georgia" w:hAnsiTheme="minorHAnsi" w:cstheme="minorHAnsi"/>
          <w:i/>
          <w:spacing w:val="4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Dur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z w:val="22"/>
          <w:szCs w:val="22"/>
        </w:rPr>
        <w:t>ou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>f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</w:p>
    <w:p w14:paraId="5B3984B0" w14:textId="77777777" w:rsidR="00980481" w:rsidRPr="004E1D1C" w:rsidRDefault="004E1D1C">
      <w:pPr>
        <w:tabs>
          <w:tab w:val="left" w:pos="820"/>
        </w:tabs>
        <w:spacing w:before="20" w:line="220" w:lineRule="exact"/>
        <w:ind w:left="820" w:right="75" w:hanging="36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Georgia" w:hAnsiTheme="minorHAnsi" w:cstheme="minorHAnsi"/>
          <w:sz w:val="22"/>
          <w:szCs w:val="22"/>
        </w:rPr>
        <w:t>Fa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ed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5</w:t>
      </w:r>
      <w:r w:rsidRPr="004E1D1C">
        <w:rPr>
          <w:rFonts w:asciiTheme="minorHAnsi" w:eastAsia="Georgia" w:hAnsiTheme="minorHAnsi" w:cstheme="minorHAnsi"/>
          <w:sz w:val="22"/>
          <w:szCs w:val="22"/>
        </w:rPr>
        <w:t>-sess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on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ar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ser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es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ea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rom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oti</w:t>
      </w:r>
      <w:r w:rsidRPr="004E1D1C">
        <w:rPr>
          <w:rFonts w:asciiTheme="minorHAnsi" w:eastAsia="Georgia" w:hAnsiTheme="minorHAnsi" w:cstheme="minorHAnsi"/>
          <w:sz w:val="22"/>
          <w:szCs w:val="22"/>
        </w:rPr>
        <w:t>on/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sease</w:t>
      </w:r>
      <w:r w:rsidRPr="004E1D1C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z w:val="22"/>
          <w:szCs w:val="22"/>
        </w:rPr>
        <w:t>ention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ic</w:t>
      </w:r>
      <w:r w:rsidRPr="004E1D1C">
        <w:rPr>
          <w:rFonts w:asciiTheme="minorHAnsi" w:eastAsia="Georgia" w:hAnsiTheme="minorHAnsi" w:cstheme="minorHAnsi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w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4E1D1C">
        <w:rPr>
          <w:rFonts w:asciiTheme="minorHAnsi" w:eastAsia="Georgia" w:hAnsiTheme="minorHAnsi" w:cstheme="minorHAnsi"/>
          <w:sz w:val="22"/>
          <w:szCs w:val="22"/>
        </w:rPr>
        <w:t>00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 xml:space="preserve">w-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ncome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ena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fe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ar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ip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s,</w:t>
      </w:r>
      <w:r w:rsidRPr="004E1D1C">
        <w:rPr>
          <w:rFonts w:asciiTheme="minorHAnsi" w:eastAsia="Georgia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nclu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ng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IV</w:t>
      </w:r>
      <w:r w:rsidRPr="004E1D1C">
        <w:rPr>
          <w:rFonts w:asciiTheme="minorHAnsi" w:eastAsia="Georgia" w:hAnsiTheme="minorHAnsi" w:cstheme="minorHAnsi"/>
          <w:sz w:val="22"/>
          <w:szCs w:val="22"/>
        </w:rPr>
        <w:t>/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DS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z w:val="22"/>
          <w:szCs w:val="22"/>
        </w:rPr>
        <w:t>enti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and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sex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z w:val="22"/>
          <w:szCs w:val="22"/>
        </w:rPr>
        <w:t>al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ea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edu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9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8A444C8" w14:textId="77777777" w:rsidR="00980481" w:rsidRPr="004E1D1C" w:rsidRDefault="004E1D1C">
      <w:pPr>
        <w:tabs>
          <w:tab w:val="left" w:pos="820"/>
        </w:tabs>
        <w:spacing w:before="21" w:line="220" w:lineRule="exact"/>
        <w:ind w:left="820" w:right="467" w:hanging="36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rai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ed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4E1D1C">
        <w:rPr>
          <w:rFonts w:asciiTheme="minorHAnsi" w:eastAsia="Georgia" w:hAnsiTheme="minorHAnsi" w:cstheme="minorHAnsi"/>
          <w:sz w:val="22"/>
          <w:szCs w:val="22"/>
        </w:rPr>
        <w:t>5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ea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edu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ors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in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ual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and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sz w:val="22"/>
          <w:szCs w:val="22"/>
        </w:rPr>
        <w:t>ro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fo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z w:val="22"/>
          <w:szCs w:val="22"/>
        </w:rPr>
        <w:t>ma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and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ur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erna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onal 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z w:val="22"/>
          <w:szCs w:val="22"/>
        </w:rPr>
        <w:t>si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me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oun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es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lu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ng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anz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z w:val="22"/>
          <w:szCs w:val="22"/>
        </w:rPr>
        <w:t>wan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and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Zair</w:t>
      </w:r>
      <w:r w:rsidRPr="004E1D1C">
        <w:rPr>
          <w:rFonts w:asciiTheme="minorHAnsi" w:eastAsia="Georgia" w:hAnsiTheme="minorHAnsi" w:cstheme="minorHAnsi"/>
          <w:spacing w:val="7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60EF7543" w14:textId="77777777" w:rsidR="00980481" w:rsidRPr="004E1D1C" w:rsidRDefault="00980481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5D72658D" w14:textId="77777777" w:rsidR="00980481" w:rsidRPr="004E1D1C" w:rsidRDefault="004E1D1C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sz w:val="22"/>
          <w:szCs w:val="22"/>
        </w:rPr>
        <w:t>SO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b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SE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ES</w:t>
      </w:r>
      <w:r w:rsidRPr="004E1D1C">
        <w:rPr>
          <w:rFonts w:asciiTheme="minorHAnsi" w:eastAsia="Georgia" w:hAnsiTheme="minorHAnsi" w:cstheme="minorHAnsi"/>
          <w:b/>
          <w:spacing w:val="-1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AD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MI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IS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RAT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 xml:space="preserve">ON                                                             </w:t>
      </w:r>
      <w:r w:rsidRPr="004E1D1C">
        <w:rPr>
          <w:rFonts w:asciiTheme="minorHAnsi" w:eastAsia="Georgia" w:hAnsiTheme="minorHAnsi" w:cstheme="minorHAnsi"/>
          <w:b/>
          <w:spacing w:val="3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4E1D1C">
        <w:rPr>
          <w:rFonts w:asciiTheme="minorHAnsi" w:eastAsia="Georgia" w:hAnsiTheme="minorHAnsi" w:cstheme="minorHAnsi"/>
          <w:sz w:val="22"/>
          <w:szCs w:val="22"/>
        </w:rPr>
        <w:t>lan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</w:p>
    <w:p w14:paraId="08AEC6BD" w14:textId="77777777" w:rsidR="00980481" w:rsidRPr="004E1D1C" w:rsidRDefault="004E1D1C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b/>
          <w:i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i/>
          <w:spacing w:val="3"/>
          <w:sz w:val="22"/>
          <w:szCs w:val="22"/>
        </w:rPr>
        <w:t>W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i/>
          <w:spacing w:val="-2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f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b/>
          <w:i/>
          <w:spacing w:val="2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i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i/>
          <w:spacing w:val="2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b/>
          <w:i/>
          <w:spacing w:val="3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es</w:t>
      </w:r>
      <w:r w:rsidRPr="004E1D1C">
        <w:rPr>
          <w:rFonts w:asciiTheme="minorHAnsi" w:eastAsia="Georgia" w:hAnsiTheme="minorHAnsi" w:cstheme="minorHAnsi"/>
          <w:b/>
          <w:i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Sp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ci</w:t>
      </w:r>
      <w:r w:rsidRPr="004E1D1C">
        <w:rPr>
          <w:rFonts w:asciiTheme="minorHAnsi" w:eastAsia="Georgia" w:hAnsiTheme="minorHAnsi" w:cstheme="minorHAnsi"/>
          <w:b/>
          <w:i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li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b/>
          <w:i/>
          <w:spacing w:val="4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i/>
          <w:spacing w:val="-1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pacing w:val="-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0</w:t>
      </w:r>
      <w:r w:rsidRPr="004E1D1C">
        <w:rPr>
          <w:rFonts w:asciiTheme="minorHAnsi" w:eastAsia="Georgia" w:hAnsiTheme="minorHAnsi" w:cstheme="minorHAnsi"/>
          <w:i/>
          <w:spacing w:val="2"/>
          <w:sz w:val="22"/>
          <w:szCs w:val="22"/>
        </w:rPr>
        <w:t>0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5</w:t>
      </w:r>
      <w:r w:rsidRPr="004E1D1C">
        <w:rPr>
          <w:rFonts w:asciiTheme="minorHAnsi" w:eastAsia="Georgia" w:hAnsiTheme="minorHAnsi" w:cstheme="minorHAnsi"/>
          <w:i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 xml:space="preserve">– </w:t>
      </w:r>
      <w:r w:rsidRPr="004E1D1C">
        <w:rPr>
          <w:rFonts w:asciiTheme="minorHAnsi" w:eastAsia="Georgia" w:hAnsiTheme="minorHAnsi" w:cstheme="minorHAnsi"/>
          <w:i/>
          <w:spacing w:val="-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0</w:t>
      </w:r>
      <w:r w:rsidRPr="004E1D1C">
        <w:rPr>
          <w:rFonts w:asciiTheme="minorHAnsi" w:eastAsia="Georgia" w:hAnsiTheme="minorHAnsi" w:cstheme="minorHAnsi"/>
          <w:i/>
          <w:spacing w:val="2"/>
          <w:sz w:val="22"/>
          <w:szCs w:val="22"/>
        </w:rPr>
        <w:t>0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7</w:t>
      </w:r>
    </w:p>
    <w:p w14:paraId="340B0572" w14:textId="77777777" w:rsidR="00980481" w:rsidRPr="004E1D1C" w:rsidRDefault="004E1D1C">
      <w:pPr>
        <w:tabs>
          <w:tab w:val="left" w:pos="820"/>
        </w:tabs>
        <w:spacing w:before="22" w:line="220" w:lineRule="exact"/>
        <w:ind w:left="820" w:right="361" w:hanging="36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on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4E1D1C">
        <w:rPr>
          <w:rFonts w:asciiTheme="minorHAnsi" w:eastAsia="Georgia" w:hAnsiTheme="minorHAnsi" w:cstheme="minorHAnsi"/>
          <w:sz w:val="22"/>
          <w:szCs w:val="22"/>
        </w:rPr>
        <w:t>ed</w:t>
      </w:r>
      <w:r w:rsidRPr="004E1D1C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ome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vi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f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f</w:t>
      </w:r>
      <w:r w:rsidRPr="004E1D1C">
        <w:rPr>
          <w:rFonts w:asciiTheme="minorHAnsi" w:eastAsia="Georgia" w:hAnsiTheme="minorHAnsi" w:cstheme="minorHAnsi"/>
          <w:sz w:val="22"/>
          <w:szCs w:val="22"/>
        </w:rPr>
        <w:t>am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es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er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z w:val="22"/>
          <w:szCs w:val="22"/>
        </w:rPr>
        <w:t>es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gat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on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for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4E1D1C">
        <w:rPr>
          <w:rFonts w:asciiTheme="minorHAnsi" w:eastAsia="Georgia" w:hAnsiTheme="minorHAnsi" w:cstheme="minorHAnsi"/>
          <w:sz w:val="22"/>
          <w:szCs w:val="22"/>
        </w:rPr>
        <w:t>ld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glect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or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4E1D1C">
        <w:rPr>
          <w:rFonts w:asciiTheme="minorHAnsi" w:eastAsia="Georgia" w:hAnsiTheme="minorHAnsi" w:cstheme="minorHAnsi"/>
          <w:sz w:val="22"/>
          <w:szCs w:val="22"/>
        </w:rPr>
        <w:t>use;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ma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ai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 xml:space="preserve">ed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rofes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ona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sm</w:t>
      </w:r>
      <w:r w:rsidRPr="004E1D1C">
        <w:rPr>
          <w:rFonts w:asciiTheme="minorHAnsi" w:eastAsia="Georgia" w:hAnsiTheme="minorHAnsi" w:cstheme="minorHAnsi"/>
          <w:spacing w:val="-1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ng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gh</w:t>
      </w:r>
      <w:r w:rsidRPr="004E1D1C">
        <w:rPr>
          <w:rFonts w:asciiTheme="minorHAnsi" w:eastAsia="Georgia" w:hAnsiTheme="minorHAnsi" w:cstheme="minorHAnsi"/>
          <w:sz w:val="22"/>
          <w:szCs w:val="22"/>
        </w:rPr>
        <w:t>-s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ress</w:t>
      </w:r>
      <w:r w:rsidRPr="004E1D1C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ua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ns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and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ro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ed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cc</w:t>
      </w:r>
      <w:r w:rsidRPr="004E1D1C">
        <w:rPr>
          <w:rFonts w:asciiTheme="minorHAnsi" w:eastAsia="Georgia" w:hAnsiTheme="minorHAnsi" w:cstheme="minorHAnsi"/>
          <w:sz w:val="22"/>
          <w:szCs w:val="22"/>
        </w:rPr>
        <w:t>ura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and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oro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re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or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s for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court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ear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sz w:val="22"/>
          <w:szCs w:val="22"/>
        </w:rPr>
        <w:t>s.</w:t>
      </w:r>
    </w:p>
    <w:p w14:paraId="25DCB684" w14:textId="77777777" w:rsidR="00980481" w:rsidRPr="004E1D1C" w:rsidRDefault="00980481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1F52A01A" w14:textId="77777777" w:rsidR="00980481" w:rsidRPr="004E1D1C" w:rsidRDefault="004E1D1C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W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HI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HOUSE</w:t>
      </w:r>
      <w:r w:rsidRPr="004E1D1C">
        <w:rPr>
          <w:rFonts w:asciiTheme="minorHAnsi" w:eastAsia="Georgia" w:hAnsiTheme="minorHAnsi" w:cstheme="minorHAnsi"/>
          <w:b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INT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b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GR</w:t>
      </w:r>
      <w:r w:rsidRPr="004E1D1C">
        <w:rPr>
          <w:rFonts w:asciiTheme="minorHAnsi" w:eastAsia="Georgia" w:hAnsiTheme="minorHAnsi" w:cstheme="minorHAnsi"/>
          <w:b/>
          <w:spacing w:val="2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b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Wa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gt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n,</w:t>
      </w:r>
      <w:r w:rsidRPr="004E1D1C">
        <w:rPr>
          <w:rFonts w:asciiTheme="minorHAnsi" w:eastAsia="Georgia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C</w:t>
      </w:r>
    </w:p>
    <w:p w14:paraId="3FD4B720" w14:textId="77777777" w:rsidR="00980481" w:rsidRPr="004E1D1C" w:rsidRDefault="004E1D1C">
      <w:pPr>
        <w:spacing w:before="1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Health</w:t>
      </w:r>
      <w:r w:rsidRPr="004E1D1C">
        <w:rPr>
          <w:rFonts w:asciiTheme="minorHAnsi" w:eastAsia="Georgia" w:hAnsiTheme="minorHAnsi" w:cstheme="minorHAnsi"/>
          <w:b/>
          <w:i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b/>
          <w:i/>
          <w:spacing w:val="3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y</w:t>
      </w:r>
      <w:r w:rsidRPr="004E1D1C">
        <w:rPr>
          <w:rFonts w:asciiTheme="minorHAnsi" w:eastAsia="Georgia" w:hAnsiTheme="minorHAnsi" w:cstheme="minorHAnsi"/>
          <w:b/>
          <w:i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b/>
          <w:i/>
          <w:spacing w:val="-1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b/>
          <w:i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b/>
          <w:i/>
          <w:spacing w:val="1"/>
          <w:sz w:val="22"/>
          <w:szCs w:val="22"/>
        </w:rPr>
        <w:t>rn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i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ummer</w:t>
      </w:r>
      <w:r w:rsidRPr="004E1D1C">
        <w:rPr>
          <w:rFonts w:asciiTheme="minorHAnsi" w:eastAsia="Georgia" w:hAnsiTheme="minorHAnsi" w:cstheme="minorHAnsi"/>
          <w:i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pacing w:val="-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004</w:t>
      </w:r>
    </w:p>
    <w:p w14:paraId="5E820A82" w14:textId="77777777" w:rsidR="00980481" w:rsidRPr="004E1D1C" w:rsidRDefault="004E1D1C">
      <w:pPr>
        <w:spacing w:before="3"/>
        <w:ind w:left="425" w:right="336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E1D1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z w:val="22"/>
          <w:szCs w:val="22"/>
        </w:rPr>
        <w:t>esear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ed</w:t>
      </w:r>
      <w:r w:rsidRPr="004E1D1C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and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co</w:t>
      </w:r>
      <w:r w:rsidRPr="004E1D1C">
        <w:rPr>
          <w:rFonts w:asciiTheme="minorHAnsi" w:eastAsia="Georgia" w:hAnsiTheme="minorHAnsi" w:cstheme="minorHAnsi"/>
          <w:sz w:val="22"/>
          <w:szCs w:val="22"/>
        </w:rPr>
        <w:t>-a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or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re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or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f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ly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ea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nclu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ng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4E1D1C">
        <w:rPr>
          <w:rFonts w:asciiTheme="minorHAnsi" w:eastAsia="Georgia" w:hAnsiTheme="minorHAnsi" w:cstheme="minorHAnsi"/>
          <w:sz w:val="22"/>
          <w:szCs w:val="22"/>
        </w:rPr>
        <w:t>etes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w w:val="99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w w:val="99"/>
          <w:sz w:val="22"/>
          <w:szCs w:val="22"/>
        </w:rPr>
        <w:t>enti</w:t>
      </w:r>
      <w:r w:rsidRPr="004E1D1C">
        <w:rPr>
          <w:rFonts w:asciiTheme="minorHAnsi" w:eastAsia="Georgia" w:hAnsiTheme="minorHAnsi" w:cstheme="minorHAnsi"/>
          <w:spacing w:val="2"/>
          <w:w w:val="99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w w:val="99"/>
          <w:sz w:val="22"/>
          <w:szCs w:val="22"/>
        </w:rPr>
        <w:t>n/nu</w:t>
      </w:r>
      <w:r w:rsidRPr="004E1D1C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w w:val="99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w w:val="99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w w:val="99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w w:val="99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5"/>
          <w:w w:val="99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w w:val="99"/>
          <w:sz w:val="22"/>
          <w:szCs w:val="22"/>
        </w:rPr>
        <w:t>.</w:t>
      </w:r>
    </w:p>
    <w:p w14:paraId="3DDA0CCC" w14:textId="77777777" w:rsidR="00980481" w:rsidRPr="004E1D1C" w:rsidRDefault="00980481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7129B357" w14:textId="77777777" w:rsidR="00980481" w:rsidRPr="004E1D1C" w:rsidRDefault="004E1D1C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  <w:u w:val="single" w:color="000000"/>
        </w:rPr>
        <w:t>P</w:t>
      </w:r>
      <w:r w:rsidRPr="004E1D1C">
        <w:rPr>
          <w:rFonts w:asciiTheme="minorHAnsi" w:eastAsia="Georgia" w:hAnsiTheme="minorHAnsi" w:cstheme="minorHAnsi"/>
          <w:b/>
          <w:spacing w:val="-2"/>
          <w:sz w:val="22"/>
          <w:szCs w:val="22"/>
          <w:u w:val="single" w:color="000000"/>
        </w:rPr>
        <w:t>U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  <w:u w:val="single" w:color="000000"/>
        </w:rPr>
        <w:t>B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L</w:t>
      </w:r>
      <w:r w:rsidRPr="004E1D1C">
        <w:rPr>
          <w:rFonts w:asciiTheme="minorHAnsi" w:eastAsia="Georgia" w:hAnsiTheme="minorHAnsi" w:cstheme="minorHAnsi"/>
          <w:b/>
          <w:spacing w:val="-3"/>
          <w:sz w:val="22"/>
          <w:szCs w:val="22"/>
          <w:u w:val="single" w:color="000000"/>
        </w:rPr>
        <w:t>I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C</w:t>
      </w:r>
      <w:r w:rsidRPr="004E1D1C">
        <w:rPr>
          <w:rFonts w:asciiTheme="minorHAnsi" w:eastAsia="Georgia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TI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4E1D1C">
        <w:rPr>
          <w:rFonts w:asciiTheme="minorHAnsi" w:eastAsia="Georgia" w:hAnsiTheme="minorHAnsi" w:cstheme="minorHAnsi"/>
          <w:b/>
          <w:spacing w:val="-3"/>
          <w:sz w:val="22"/>
          <w:szCs w:val="22"/>
          <w:u w:val="single" w:color="000000"/>
        </w:rPr>
        <w:t>N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S</w:t>
      </w:r>
    </w:p>
    <w:p w14:paraId="67D20A83" w14:textId="77777777" w:rsidR="00980481" w:rsidRPr="004E1D1C" w:rsidRDefault="004E1D1C">
      <w:pPr>
        <w:spacing w:line="220" w:lineRule="exact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.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&amp;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Hi</w:t>
      </w:r>
      <w:r w:rsidRPr="004E1D1C">
        <w:rPr>
          <w:rFonts w:asciiTheme="minorHAnsi" w:eastAsia="Georgia" w:hAnsiTheme="minorHAnsi" w:cstheme="minorHAnsi"/>
          <w:sz w:val="22"/>
          <w:szCs w:val="22"/>
        </w:rPr>
        <w:t>ran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z w:val="22"/>
          <w:szCs w:val="22"/>
        </w:rPr>
        <w:t>.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(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sz w:val="22"/>
          <w:szCs w:val="22"/>
        </w:rPr>
        <w:t>0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4E1D1C">
        <w:rPr>
          <w:rFonts w:asciiTheme="minorHAnsi" w:eastAsia="Georgia" w:hAnsiTheme="minorHAnsi" w:cstheme="minorHAnsi"/>
          <w:sz w:val="22"/>
          <w:szCs w:val="22"/>
        </w:rPr>
        <w:t>0),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ea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are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z w:val="22"/>
          <w:szCs w:val="22"/>
        </w:rPr>
        <w:t>efo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z w:val="22"/>
          <w:szCs w:val="22"/>
        </w:rPr>
        <w:t>m:</w:t>
      </w:r>
      <w:r w:rsidRPr="004E1D1C">
        <w:rPr>
          <w:rFonts w:asciiTheme="minorHAnsi" w:eastAsia="Georgia" w:hAnsiTheme="minorHAnsi" w:cstheme="minorHAnsi"/>
          <w:spacing w:val="4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on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cc</w:t>
      </w:r>
      <w:r w:rsidRPr="004E1D1C">
        <w:rPr>
          <w:rFonts w:asciiTheme="minorHAnsi" w:eastAsia="Georgia" w:hAnsiTheme="minorHAnsi" w:cstheme="minorHAnsi"/>
          <w:sz w:val="22"/>
          <w:szCs w:val="22"/>
        </w:rPr>
        <w:t xml:space="preserve">ess.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i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ica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i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J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i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f</w:t>
      </w:r>
      <w:r w:rsidRPr="004E1D1C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il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d</w:t>
      </w:r>
    </w:p>
    <w:p w14:paraId="7FEA31CE" w14:textId="77777777" w:rsidR="00980481" w:rsidRPr="004E1D1C" w:rsidRDefault="004E1D1C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al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i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i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i/>
          <w:spacing w:val="-1"/>
          <w:sz w:val="22"/>
          <w:szCs w:val="22"/>
        </w:rPr>
        <w:t>7</w:t>
      </w:r>
      <w:r w:rsidRPr="004E1D1C">
        <w:rPr>
          <w:rFonts w:asciiTheme="minorHAnsi" w:eastAsia="Georgia" w:hAnsiTheme="minorHAnsi" w:cstheme="minorHAnsi"/>
          <w:i/>
          <w:spacing w:val="2"/>
          <w:sz w:val="22"/>
          <w:szCs w:val="22"/>
        </w:rPr>
        <w:t>8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3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9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8</w:t>
      </w:r>
      <w:r w:rsidRPr="004E1D1C">
        <w:rPr>
          <w:rFonts w:asciiTheme="minorHAnsi" w:eastAsia="Georgia" w:hAnsiTheme="minorHAnsi" w:cstheme="minorHAnsi"/>
          <w:sz w:val="22"/>
          <w:szCs w:val="22"/>
        </w:rPr>
        <w:t>-39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9</w:t>
      </w:r>
      <w:r w:rsidRPr="004E1D1C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5685B375" w14:textId="77777777" w:rsidR="00980481" w:rsidRPr="004E1D1C" w:rsidRDefault="00980481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24260A6" w14:textId="77777777" w:rsidR="00980481" w:rsidRPr="004E1D1C" w:rsidRDefault="004E1D1C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V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LUNTE</w:t>
      </w:r>
      <w:r w:rsidRPr="004E1D1C">
        <w:rPr>
          <w:rFonts w:asciiTheme="minorHAnsi" w:eastAsia="Georgia" w:hAnsiTheme="minorHAnsi" w:cstheme="minorHAnsi"/>
          <w:b/>
          <w:spacing w:val="-2"/>
          <w:sz w:val="22"/>
          <w:szCs w:val="22"/>
          <w:u w:val="single" w:color="000000"/>
        </w:rPr>
        <w:t>E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R</w:t>
      </w:r>
      <w:r w:rsidRPr="004E1D1C">
        <w:rPr>
          <w:rFonts w:asciiTheme="minorHAnsi" w:eastAsia="Georgia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L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4E1D1C">
        <w:rPr>
          <w:rFonts w:asciiTheme="minorHAnsi" w:eastAsia="Georgia" w:hAnsiTheme="minorHAnsi" w:cstheme="minorHAnsi"/>
          <w:b/>
          <w:spacing w:val="-2"/>
          <w:sz w:val="22"/>
          <w:szCs w:val="22"/>
          <w:u w:val="single" w:color="000000"/>
        </w:rPr>
        <w:t>A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DE</w:t>
      </w:r>
      <w:r w:rsidRPr="004E1D1C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SH</w:t>
      </w:r>
      <w:r w:rsidRPr="004E1D1C">
        <w:rPr>
          <w:rFonts w:asciiTheme="minorHAnsi" w:eastAsia="Georgia" w:hAnsiTheme="minorHAnsi" w:cstheme="minorHAnsi"/>
          <w:b/>
          <w:spacing w:val="-2"/>
          <w:sz w:val="22"/>
          <w:szCs w:val="22"/>
          <w:u w:val="single" w:color="000000"/>
        </w:rPr>
        <w:t>I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P</w:t>
      </w:r>
    </w:p>
    <w:p w14:paraId="2782B5A5" w14:textId="77777777" w:rsidR="00980481" w:rsidRPr="004E1D1C" w:rsidRDefault="004E1D1C">
      <w:pPr>
        <w:spacing w:line="220" w:lineRule="exact"/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oe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oll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g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: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-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r,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Wome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’s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ea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Day (o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z w:val="22"/>
          <w:szCs w:val="22"/>
        </w:rPr>
        <w:t>gan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z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4E1D1C">
        <w:rPr>
          <w:rFonts w:asciiTheme="minorHAnsi" w:eastAsia="Georgia" w:hAnsiTheme="minorHAnsi" w:cstheme="minorHAnsi"/>
          <w:sz w:val="22"/>
          <w:szCs w:val="22"/>
        </w:rPr>
        <w:t>0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0</w:t>
      </w:r>
      <w:r w:rsidRPr="004E1D1C">
        <w:rPr>
          <w:rFonts w:asciiTheme="minorHAnsi" w:eastAsia="Georgia" w:hAnsiTheme="minorHAnsi" w:cstheme="minorHAnsi"/>
          <w:sz w:val="22"/>
          <w:szCs w:val="22"/>
        </w:rPr>
        <w:t>-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erson</w:t>
      </w:r>
      <w:r w:rsidRPr="004E1D1C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z w:val="22"/>
          <w:szCs w:val="22"/>
        </w:rPr>
        <w:t>en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);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em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Do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ory</w:t>
      </w:r>
      <w:r w:rsidRPr="004E1D1C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Ad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ry</w:t>
      </w:r>
    </w:p>
    <w:p w14:paraId="5C7F3FA6" w14:textId="77777777" w:rsidR="00980481" w:rsidRPr="004E1D1C" w:rsidRDefault="004E1D1C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z w:val="22"/>
          <w:szCs w:val="22"/>
        </w:rPr>
        <w:t>ounc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(a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sz w:val="22"/>
          <w:szCs w:val="22"/>
        </w:rPr>
        <w:t>5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st</w:t>
      </w:r>
      <w:r w:rsidRPr="004E1D1C">
        <w:rPr>
          <w:rFonts w:asciiTheme="minorHAnsi" w:eastAsia="Georgia" w:hAnsiTheme="minorHAnsi" w:cstheme="minorHAnsi"/>
          <w:sz w:val="22"/>
          <w:szCs w:val="22"/>
        </w:rPr>
        <w:t>u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ents);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z w:val="22"/>
          <w:szCs w:val="22"/>
        </w:rPr>
        <w:t>-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ai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ju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or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>rsity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enn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eam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(led</w:t>
      </w:r>
      <w:r w:rsidRPr="004E1D1C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4E1D1C">
        <w:rPr>
          <w:rFonts w:asciiTheme="minorHAnsi" w:eastAsia="Georgia" w:hAnsiTheme="minorHAnsi" w:cstheme="minorHAnsi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>m</w:t>
      </w:r>
      <w:r w:rsidRPr="004E1D1C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of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4E1D1C">
        <w:rPr>
          <w:rFonts w:asciiTheme="minorHAnsi" w:eastAsia="Georgia" w:hAnsiTheme="minorHAnsi" w:cstheme="minorHAnsi"/>
          <w:sz w:val="22"/>
          <w:szCs w:val="22"/>
        </w:rPr>
        <w:t>0)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(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sz w:val="22"/>
          <w:szCs w:val="22"/>
        </w:rPr>
        <w:t>00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4E1D1C">
        <w:rPr>
          <w:rFonts w:asciiTheme="minorHAnsi" w:eastAsia="Georgia" w:hAnsiTheme="minorHAnsi" w:cstheme="minorHAnsi"/>
          <w:sz w:val="22"/>
          <w:szCs w:val="22"/>
        </w:rPr>
        <w:t>005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4E1D1C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18B9B2CD" w14:textId="77777777" w:rsidR="00980481" w:rsidRPr="004E1D1C" w:rsidRDefault="00980481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270D20BD" w14:textId="77777777" w:rsidR="00980481" w:rsidRPr="004E1D1C" w:rsidRDefault="004E1D1C">
      <w:pPr>
        <w:ind w:left="100"/>
        <w:rPr>
          <w:rFonts w:asciiTheme="minorHAnsi" w:eastAsia="Georgia" w:hAnsiTheme="minorHAnsi" w:cstheme="minorHAnsi"/>
          <w:sz w:val="22"/>
          <w:szCs w:val="22"/>
        </w:rPr>
      </w:pP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SKIL</w:t>
      </w:r>
      <w:r w:rsidRPr="004E1D1C">
        <w:rPr>
          <w:rFonts w:asciiTheme="minorHAnsi" w:eastAsia="Georgia" w:hAnsiTheme="minorHAnsi" w:cstheme="minorHAnsi"/>
          <w:b/>
          <w:spacing w:val="-3"/>
          <w:sz w:val="22"/>
          <w:szCs w:val="22"/>
          <w:u w:val="single" w:color="000000"/>
        </w:rPr>
        <w:t>L</w:t>
      </w:r>
      <w:r w:rsidRPr="004E1D1C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S</w:t>
      </w:r>
    </w:p>
    <w:p w14:paraId="3DADCA54" w14:textId="77777777" w:rsidR="00980481" w:rsidRPr="004E1D1C" w:rsidRDefault="004E1D1C">
      <w:pPr>
        <w:spacing w:line="220" w:lineRule="exact"/>
        <w:ind w:left="100"/>
        <w:rPr>
          <w:rFonts w:asciiTheme="minorHAnsi" w:eastAsia="Georgia" w:hAnsiTheme="minorHAnsi" w:cstheme="minorHAnsi"/>
          <w:sz w:val="22"/>
          <w:szCs w:val="22"/>
        </w:rPr>
        <w:sectPr w:rsidR="00980481" w:rsidRPr="004E1D1C">
          <w:pgSz w:w="12240" w:h="15840"/>
          <w:pgMar w:top="1360" w:right="1340" w:bottom="280" w:left="1340" w:header="720" w:footer="720" w:gutter="0"/>
          <w:cols w:space="720"/>
        </w:sectPr>
      </w:pPr>
      <w:r w:rsidRPr="004E1D1C">
        <w:rPr>
          <w:rFonts w:asciiTheme="minorHAnsi" w:eastAsia="Georgia" w:hAnsiTheme="minorHAnsi" w:cstheme="minorHAnsi"/>
          <w:sz w:val="22"/>
          <w:szCs w:val="22"/>
        </w:rPr>
        <w:t>Ex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nced</w:t>
      </w:r>
      <w:r w:rsidRPr="004E1D1C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w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MS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Wor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Exce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ow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Georgia" w:hAnsiTheme="minorHAnsi" w:cstheme="minorHAnsi"/>
          <w:sz w:val="22"/>
          <w:szCs w:val="22"/>
        </w:rPr>
        <w:t>r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o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eorgia" w:hAnsiTheme="minorHAnsi" w:cstheme="minorHAnsi"/>
          <w:sz w:val="22"/>
          <w:szCs w:val="22"/>
        </w:rPr>
        <w:t>,</w:t>
      </w:r>
      <w:r w:rsidRPr="004E1D1C">
        <w:rPr>
          <w:rFonts w:asciiTheme="minorHAnsi" w:eastAsia="Georgia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SPS</w:t>
      </w:r>
      <w:r w:rsidRPr="004E1D1C">
        <w:rPr>
          <w:rFonts w:asciiTheme="minorHAnsi" w:eastAsia="Georgia" w:hAnsiTheme="minorHAnsi" w:cstheme="minorHAnsi"/>
          <w:spacing w:val="6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z w:val="22"/>
          <w:szCs w:val="22"/>
        </w:rPr>
        <w:t>.</w:t>
      </w:r>
      <w:r w:rsidRPr="004E1D1C">
        <w:rPr>
          <w:rFonts w:asciiTheme="minorHAnsi" w:eastAsia="Georgia" w:hAnsiTheme="minorHAnsi" w:cstheme="minorHAnsi"/>
          <w:spacing w:val="44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Fluent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in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J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z w:val="22"/>
          <w:szCs w:val="22"/>
        </w:rPr>
        <w:t>anese</w:t>
      </w:r>
      <w:r w:rsidRPr="004E1D1C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z w:val="22"/>
          <w:szCs w:val="22"/>
        </w:rPr>
        <w:t>and</w:t>
      </w:r>
      <w:r w:rsidRPr="004E1D1C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4E1D1C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Georgia" w:hAnsiTheme="minorHAnsi" w:cstheme="minorHAnsi"/>
          <w:sz w:val="22"/>
          <w:szCs w:val="22"/>
        </w:rPr>
        <w:t>n</w:t>
      </w:r>
      <w:r w:rsidRPr="004E1D1C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eorgia" w:hAnsiTheme="minorHAnsi" w:cstheme="minorHAnsi"/>
          <w:sz w:val="22"/>
          <w:szCs w:val="22"/>
        </w:rPr>
        <w:t>s</w:t>
      </w:r>
      <w:r w:rsidRPr="004E1D1C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4E1D1C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F37BFEC" w14:textId="77777777" w:rsidR="00980481" w:rsidRPr="004E1D1C" w:rsidRDefault="004E1D1C">
      <w:pPr>
        <w:spacing w:before="79"/>
        <w:ind w:left="3577" w:right="351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K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RI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J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ES</w:t>
      </w:r>
    </w:p>
    <w:p w14:paraId="28CA9E8C" w14:textId="77777777" w:rsidR="00980481" w:rsidRPr="004E1D1C" w:rsidRDefault="004E1D1C">
      <w:pPr>
        <w:spacing w:before="1"/>
        <w:ind w:left="2418" w:right="235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6</w:t>
      </w:r>
      <w:r w:rsidRPr="004E1D1C">
        <w:rPr>
          <w:rFonts w:asciiTheme="minorHAnsi" w:eastAsia="Garamond" w:hAnsiTheme="minorHAnsi" w:cstheme="minorHAnsi"/>
          <w:sz w:val="22"/>
          <w:szCs w:val="22"/>
        </w:rPr>
        <w:t>0 H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nu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,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4E1D1C">
        <w:rPr>
          <w:rFonts w:asciiTheme="minorHAnsi" w:eastAsia="Garamond" w:hAnsiTheme="minorHAnsi" w:cstheme="minorHAnsi"/>
          <w:sz w:val="22"/>
          <w:szCs w:val="22"/>
        </w:rPr>
        <w:t>D,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z w:val="22"/>
          <w:szCs w:val="22"/>
        </w:rPr>
        <w:t>or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York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1003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2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718</w:t>
      </w:r>
      <w:r w:rsidRPr="004E1D1C">
        <w:rPr>
          <w:rFonts w:asciiTheme="minorHAnsi" w:eastAsia="Garamond" w:hAnsiTheme="minorHAnsi" w:cstheme="minorHAnsi"/>
          <w:sz w:val="22"/>
          <w:szCs w:val="22"/>
        </w:rPr>
        <w:t>)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30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5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168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8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(</w:t>
      </w:r>
      <w:r w:rsidRPr="004E1D1C">
        <w:rPr>
          <w:rFonts w:asciiTheme="minorHAnsi" w:eastAsia="Garamond" w:hAnsiTheme="minorHAnsi" w:cstheme="minorHAnsi"/>
          <w:sz w:val="22"/>
          <w:szCs w:val="22"/>
        </w:rPr>
        <w:t>cel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)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•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hyperlink r:id="rId9">
        <w:r w:rsidRPr="004E1D1C">
          <w:rPr>
            <w:rFonts w:asciiTheme="minorHAnsi" w:eastAsia="Garamond" w:hAnsiTheme="minorHAnsi" w:cstheme="minorHAnsi"/>
            <w:spacing w:val="-1"/>
            <w:sz w:val="22"/>
            <w:szCs w:val="22"/>
          </w:rPr>
          <w:t>k</w:t>
        </w:r>
        <w:r w:rsidRPr="004E1D1C">
          <w:rPr>
            <w:rFonts w:asciiTheme="minorHAnsi" w:eastAsia="Garamond" w:hAnsiTheme="minorHAnsi" w:cstheme="minorHAnsi"/>
            <w:sz w:val="22"/>
            <w:szCs w:val="22"/>
          </w:rPr>
          <w:t>j</w:t>
        </w:r>
        <w:r w:rsidRPr="004E1D1C">
          <w:rPr>
            <w:rFonts w:asciiTheme="minorHAnsi" w:eastAsia="Garamond" w:hAnsiTheme="minorHAnsi" w:cstheme="minorHAnsi"/>
            <w:spacing w:val="-3"/>
            <w:sz w:val="22"/>
            <w:szCs w:val="22"/>
          </w:rPr>
          <w:t>2</w:t>
        </w:r>
        <w:r w:rsidRPr="004E1D1C">
          <w:rPr>
            <w:rFonts w:asciiTheme="minorHAnsi" w:eastAsia="Garamond" w:hAnsiTheme="minorHAnsi" w:cstheme="minorHAnsi"/>
            <w:spacing w:val="-2"/>
            <w:sz w:val="22"/>
            <w:szCs w:val="22"/>
          </w:rPr>
          <w:t>@</w:t>
        </w:r>
        <w:r w:rsidRPr="004E1D1C">
          <w:rPr>
            <w:rFonts w:asciiTheme="minorHAnsi" w:eastAsia="Garamond" w:hAnsiTheme="minorHAnsi" w:cstheme="minorHAnsi"/>
            <w:spacing w:val="1"/>
            <w:sz w:val="22"/>
            <w:szCs w:val="22"/>
          </w:rPr>
          <w:t>c</w:t>
        </w:r>
        <w:r w:rsidRPr="004E1D1C">
          <w:rPr>
            <w:rFonts w:asciiTheme="minorHAnsi" w:eastAsia="Garamond" w:hAnsiTheme="minorHAnsi" w:cstheme="minorHAnsi"/>
            <w:sz w:val="22"/>
            <w:szCs w:val="22"/>
          </w:rPr>
          <w:t>ol</w:t>
        </w:r>
        <w:r w:rsidRPr="004E1D1C">
          <w:rPr>
            <w:rFonts w:asciiTheme="minorHAnsi" w:eastAsia="Garamond" w:hAnsiTheme="minorHAnsi" w:cstheme="minorHAnsi"/>
            <w:spacing w:val="-3"/>
            <w:sz w:val="22"/>
            <w:szCs w:val="22"/>
          </w:rPr>
          <w:t>u</w:t>
        </w:r>
        <w:r w:rsidRPr="004E1D1C">
          <w:rPr>
            <w:rFonts w:asciiTheme="minorHAnsi" w:eastAsia="Garamond" w:hAnsiTheme="minorHAnsi" w:cstheme="minorHAnsi"/>
            <w:sz w:val="22"/>
            <w:szCs w:val="22"/>
          </w:rPr>
          <w:t>mbia</w:t>
        </w:r>
        <w:r w:rsidRPr="004E1D1C">
          <w:rPr>
            <w:rFonts w:asciiTheme="minorHAnsi" w:eastAsia="Garamond" w:hAnsiTheme="minorHAnsi" w:cstheme="minorHAnsi"/>
            <w:spacing w:val="-3"/>
            <w:sz w:val="22"/>
            <w:szCs w:val="22"/>
          </w:rPr>
          <w:t>.</w:t>
        </w:r>
        <w:r w:rsidRPr="004E1D1C">
          <w:rPr>
            <w:rFonts w:asciiTheme="minorHAnsi" w:eastAsia="Garamond" w:hAnsiTheme="minorHAnsi" w:cstheme="minorHAnsi"/>
            <w:spacing w:val="1"/>
            <w:sz w:val="22"/>
            <w:szCs w:val="22"/>
          </w:rPr>
          <w:t>e</w:t>
        </w:r>
        <w:r w:rsidRPr="004E1D1C">
          <w:rPr>
            <w:rFonts w:asciiTheme="minorHAnsi" w:eastAsia="Garamond" w:hAnsiTheme="minorHAnsi" w:cstheme="minorHAnsi"/>
            <w:sz w:val="22"/>
            <w:szCs w:val="22"/>
          </w:rPr>
          <w:t>du</w:t>
        </w:r>
      </w:hyperlink>
    </w:p>
    <w:p w14:paraId="00312439" w14:textId="77777777" w:rsidR="00980481" w:rsidRPr="004E1D1C" w:rsidRDefault="004E1D1C">
      <w:pPr>
        <w:spacing w:line="220" w:lineRule="exact"/>
        <w:ind w:left="626" w:right="56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color w:val="0000FF"/>
          <w:position w:val="1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color w:val="0000FF"/>
          <w:spacing w:val="-1"/>
          <w:position w:val="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color w:val="0000FF"/>
          <w:position w:val="1"/>
          <w:sz w:val="22"/>
          <w:szCs w:val="22"/>
        </w:rPr>
        <w:t>nkedin</w:t>
      </w:r>
      <w:r w:rsidRPr="004E1D1C">
        <w:rPr>
          <w:rFonts w:asciiTheme="minorHAnsi" w:eastAsia="Garamond" w:hAnsiTheme="minorHAnsi" w:cstheme="minorHAnsi"/>
          <w:color w:val="0000FF"/>
          <w:spacing w:val="-3"/>
          <w:position w:val="1"/>
          <w:sz w:val="22"/>
          <w:szCs w:val="22"/>
        </w:rPr>
        <w:t>.</w:t>
      </w:r>
      <w:r w:rsidRPr="004E1D1C">
        <w:rPr>
          <w:rFonts w:asciiTheme="minorHAnsi" w:eastAsia="Garamond" w:hAnsiTheme="minorHAnsi" w:cstheme="minorHAnsi"/>
          <w:color w:val="0000FF"/>
          <w:spacing w:val="1"/>
          <w:position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color w:val="0000FF"/>
          <w:spacing w:val="-2"/>
          <w:position w:val="1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color w:val="0000FF"/>
          <w:position w:val="1"/>
          <w:sz w:val="22"/>
          <w:szCs w:val="22"/>
        </w:rPr>
        <w:t>m/k</w:t>
      </w:r>
      <w:r w:rsidRPr="004E1D1C">
        <w:rPr>
          <w:rFonts w:asciiTheme="minorHAnsi" w:eastAsia="Garamond" w:hAnsiTheme="minorHAnsi" w:cstheme="minorHAnsi"/>
          <w:color w:val="0000FF"/>
          <w:spacing w:val="-2"/>
          <w:position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color w:val="0000FF"/>
          <w:spacing w:val="1"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color w:val="0000FF"/>
          <w:spacing w:val="-2"/>
          <w:position w:val="1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color w:val="0000FF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color w:val="0000FF"/>
          <w:spacing w:val="-1"/>
          <w:position w:val="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color w:val="0000FF"/>
          <w:position w:val="1"/>
          <w:sz w:val="22"/>
          <w:szCs w:val="22"/>
        </w:rPr>
        <w:t>ine</w:t>
      </w:r>
      <w:r w:rsidRPr="004E1D1C">
        <w:rPr>
          <w:rFonts w:asciiTheme="minorHAnsi" w:eastAsia="Garamond" w:hAnsiTheme="minorHAnsi" w:cstheme="minorHAnsi"/>
          <w:color w:val="0000FF"/>
          <w:spacing w:val="-3"/>
          <w:position w:val="1"/>
          <w:sz w:val="22"/>
          <w:szCs w:val="22"/>
        </w:rPr>
        <w:t>j</w:t>
      </w:r>
      <w:r w:rsidRPr="004E1D1C">
        <w:rPr>
          <w:rFonts w:asciiTheme="minorHAnsi" w:eastAsia="Garamond" w:hAnsiTheme="minorHAnsi" w:cstheme="minorHAnsi"/>
          <w:color w:val="0000FF"/>
          <w:position w:val="1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color w:val="0000FF"/>
          <w:spacing w:val="-2"/>
          <w:position w:val="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color w:val="0000FF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color w:val="0000FF"/>
          <w:spacing w:val="-3"/>
          <w:position w:val="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color w:val="0000FF"/>
          <w:position w:val="1"/>
          <w:sz w:val="22"/>
          <w:szCs w:val="22"/>
        </w:rPr>
        <w:t>mph</w:t>
      </w:r>
      <w:r w:rsidRPr="004E1D1C">
        <w:rPr>
          <w:rFonts w:asciiTheme="minorHAnsi" w:eastAsia="Garamond" w:hAnsiTheme="minorHAnsi" w:cstheme="minorHAnsi"/>
          <w:color w:val="0000FF"/>
          <w:spacing w:val="3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color w:val="000000"/>
          <w:position w:val="1"/>
          <w:sz w:val="22"/>
          <w:szCs w:val="22"/>
        </w:rPr>
        <w:t>•</w:t>
      </w:r>
      <w:r w:rsidRPr="004E1D1C">
        <w:rPr>
          <w:rFonts w:asciiTheme="minorHAnsi" w:eastAsia="Garamond" w:hAnsiTheme="minorHAnsi" w:cstheme="minorHAnsi"/>
          <w:color w:val="000000"/>
          <w:spacing w:val="51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color w:val="000000"/>
          <w:spacing w:val="-3"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color w:val="000000"/>
          <w:spacing w:val="1"/>
          <w:position w:val="1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color w:val="000000"/>
          <w:position w:val="1"/>
          <w:sz w:val="22"/>
          <w:szCs w:val="22"/>
        </w:rPr>
        <w:t>it</w:t>
      </w:r>
      <w:r w:rsidRPr="004E1D1C">
        <w:rPr>
          <w:rFonts w:asciiTheme="minorHAnsi" w:eastAsia="Garamond" w:hAnsiTheme="minorHAnsi" w:cstheme="minorHAnsi"/>
          <w:color w:val="000000"/>
          <w:spacing w:val="-1"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color w:val="000000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color w:val="000000"/>
          <w:spacing w:val="-1"/>
          <w:position w:val="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color w:val="000000"/>
          <w:position w:val="1"/>
          <w:sz w:val="22"/>
          <w:szCs w:val="22"/>
        </w:rPr>
        <w:t>:</w:t>
      </w:r>
      <w:r w:rsidRPr="004E1D1C">
        <w:rPr>
          <w:rFonts w:asciiTheme="minorHAnsi" w:eastAsia="Garamond" w:hAnsiTheme="minorHAnsi" w:cstheme="minorHAnsi"/>
          <w:color w:val="000000"/>
          <w:spacing w:val="-2"/>
          <w:position w:val="1"/>
          <w:sz w:val="22"/>
          <w:szCs w:val="22"/>
        </w:rPr>
        <w:t xml:space="preserve"> </w:t>
      </w:r>
      <w:hyperlink r:id="rId10">
        <w:r w:rsidRPr="004E1D1C">
          <w:rPr>
            <w:rFonts w:asciiTheme="minorHAnsi" w:eastAsia="Garamond" w:hAnsiTheme="minorHAnsi" w:cstheme="minorHAnsi"/>
            <w:color w:val="0000FF"/>
            <w:spacing w:val="1"/>
            <w:position w:val="1"/>
            <w:sz w:val="22"/>
            <w:szCs w:val="22"/>
          </w:rPr>
          <w:t>@</w:t>
        </w:r>
        <w:r w:rsidRPr="004E1D1C">
          <w:rPr>
            <w:rFonts w:asciiTheme="minorHAnsi" w:eastAsia="Garamond" w:hAnsiTheme="minorHAnsi" w:cstheme="minorHAnsi"/>
            <w:color w:val="0000FF"/>
            <w:spacing w:val="-1"/>
            <w:position w:val="1"/>
            <w:sz w:val="22"/>
            <w:szCs w:val="22"/>
          </w:rPr>
          <w:t>k</w:t>
        </w:r>
        <w:r w:rsidRPr="004E1D1C">
          <w:rPr>
            <w:rFonts w:asciiTheme="minorHAnsi" w:eastAsia="Garamond" w:hAnsiTheme="minorHAnsi" w:cstheme="minorHAnsi"/>
            <w:color w:val="0000FF"/>
            <w:spacing w:val="-2"/>
            <w:position w:val="1"/>
            <w:sz w:val="22"/>
            <w:szCs w:val="22"/>
          </w:rPr>
          <w:t>a</w:t>
        </w:r>
        <w:r w:rsidRPr="004E1D1C">
          <w:rPr>
            <w:rFonts w:asciiTheme="minorHAnsi" w:eastAsia="Garamond" w:hAnsiTheme="minorHAnsi" w:cstheme="minorHAnsi"/>
            <w:color w:val="0000FF"/>
            <w:spacing w:val="1"/>
            <w:position w:val="1"/>
            <w:sz w:val="22"/>
            <w:szCs w:val="22"/>
          </w:rPr>
          <w:t>t</w:t>
        </w:r>
        <w:r w:rsidRPr="004E1D1C">
          <w:rPr>
            <w:rFonts w:asciiTheme="minorHAnsi" w:eastAsia="Garamond" w:hAnsiTheme="minorHAnsi" w:cstheme="minorHAnsi"/>
            <w:color w:val="0000FF"/>
            <w:position w:val="1"/>
            <w:sz w:val="22"/>
            <w:szCs w:val="22"/>
          </w:rPr>
          <w:t>h</w:t>
        </w:r>
        <w:r w:rsidRPr="004E1D1C">
          <w:rPr>
            <w:rFonts w:asciiTheme="minorHAnsi" w:eastAsia="Garamond" w:hAnsiTheme="minorHAnsi" w:cstheme="minorHAnsi"/>
            <w:color w:val="0000FF"/>
            <w:spacing w:val="1"/>
            <w:position w:val="1"/>
            <w:sz w:val="22"/>
            <w:szCs w:val="22"/>
          </w:rPr>
          <w:t>e</w:t>
        </w:r>
        <w:r w:rsidRPr="004E1D1C">
          <w:rPr>
            <w:rFonts w:asciiTheme="minorHAnsi" w:eastAsia="Garamond" w:hAnsiTheme="minorHAnsi" w:cstheme="minorHAnsi"/>
            <w:color w:val="0000FF"/>
            <w:spacing w:val="-1"/>
            <w:position w:val="1"/>
            <w:sz w:val="22"/>
            <w:szCs w:val="22"/>
          </w:rPr>
          <w:t>r</w:t>
        </w:r>
        <w:r w:rsidRPr="004E1D1C">
          <w:rPr>
            <w:rFonts w:asciiTheme="minorHAnsi" w:eastAsia="Garamond" w:hAnsiTheme="minorHAnsi" w:cstheme="minorHAnsi"/>
            <w:color w:val="0000FF"/>
            <w:spacing w:val="-3"/>
            <w:position w:val="1"/>
            <w:sz w:val="22"/>
            <w:szCs w:val="22"/>
          </w:rPr>
          <w:t>i</w:t>
        </w:r>
        <w:r w:rsidRPr="004E1D1C">
          <w:rPr>
            <w:rFonts w:asciiTheme="minorHAnsi" w:eastAsia="Garamond" w:hAnsiTheme="minorHAnsi" w:cstheme="minorHAnsi"/>
            <w:color w:val="0000FF"/>
            <w:position w:val="1"/>
            <w:sz w:val="22"/>
            <w:szCs w:val="22"/>
          </w:rPr>
          <w:t>n</w:t>
        </w:r>
        <w:r w:rsidRPr="004E1D1C">
          <w:rPr>
            <w:rFonts w:asciiTheme="minorHAnsi" w:eastAsia="Garamond" w:hAnsiTheme="minorHAnsi" w:cstheme="minorHAnsi"/>
            <w:color w:val="0000FF"/>
            <w:spacing w:val="1"/>
            <w:position w:val="1"/>
            <w:sz w:val="22"/>
            <w:szCs w:val="22"/>
          </w:rPr>
          <w:t>e</w:t>
        </w:r>
        <w:r w:rsidRPr="004E1D1C">
          <w:rPr>
            <w:rFonts w:asciiTheme="minorHAnsi" w:eastAsia="Garamond" w:hAnsiTheme="minorHAnsi" w:cstheme="minorHAnsi"/>
            <w:color w:val="0000FF"/>
            <w:position w:val="1"/>
            <w:sz w:val="22"/>
            <w:szCs w:val="22"/>
          </w:rPr>
          <w:t>j</w:t>
        </w:r>
        <w:r w:rsidRPr="004E1D1C">
          <w:rPr>
            <w:rFonts w:asciiTheme="minorHAnsi" w:eastAsia="Garamond" w:hAnsiTheme="minorHAnsi" w:cstheme="minorHAnsi"/>
            <w:color w:val="0000FF"/>
            <w:spacing w:val="-3"/>
            <w:position w:val="1"/>
            <w:sz w:val="22"/>
            <w:szCs w:val="22"/>
          </w:rPr>
          <w:t>o</w:t>
        </w:r>
        <w:r w:rsidRPr="004E1D1C">
          <w:rPr>
            <w:rFonts w:asciiTheme="minorHAnsi" w:eastAsia="Garamond" w:hAnsiTheme="minorHAnsi" w:cstheme="minorHAnsi"/>
            <w:color w:val="0000FF"/>
            <w:position w:val="1"/>
            <w:sz w:val="22"/>
            <w:szCs w:val="22"/>
          </w:rPr>
          <w:t>n</w:t>
        </w:r>
        <w:r w:rsidRPr="004E1D1C">
          <w:rPr>
            <w:rFonts w:asciiTheme="minorHAnsi" w:eastAsia="Garamond" w:hAnsiTheme="minorHAnsi" w:cstheme="minorHAnsi"/>
            <w:color w:val="0000FF"/>
            <w:spacing w:val="1"/>
            <w:position w:val="1"/>
            <w:sz w:val="22"/>
            <w:szCs w:val="22"/>
          </w:rPr>
          <w:t>e</w:t>
        </w:r>
        <w:r w:rsidRPr="004E1D1C">
          <w:rPr>
            <w:rFonts w:asciiTheme="minorHAnsi" w:eastAsia="Garamond" w:hAnsiTheme="minorHAnsi" w:cstheme="minorHAnsi"/>
            <w:color w:val="0000FF"/>
            <w:position w:val="1"/>
            <w:sz w:val="22"/>
            <w:szCs w:val="22"/>
          </w:rPr>
          <w:t>s</w:t>
        </w:r>
        <w:r w:rsidRPr="004E1D1C">
          <w:rPr>
            <w:rFonts w:asciiTheme="minorHAnsi" w:eastAsia="Garamond" w:hAnsiTheme="minorHAnsi" w:cstheme="minorHAnsi"/>
            <w:color w:val="0000FF"/>
            <w:spacing w:val="-3"/>
            <w:position w:val="1"/>
            <w:sz w:val="22"/>
            <w:szCs w:val="22"/>
          </w:rPr>
          <w:t>M</w:t>
        </w:r>
        <w:r w:rsidRPr="004E1D1C">
          <w:rPr>
            <w:rFonts w:asciiTheme="minorHAnsi" w:eastAsia="Garamond" w:hAnsiTheme="minorHAnsi" w:cstheme="minorHAnsi"/>
            <w:color w:val="0000FF"/>
            <w:spacing w:val="1"/>
            <w:position w:val="1"/>
            <w:sz w:val="22"/>
            <w:szCs w:val="22"/>
          </w:rPr>
          <w:t>P</w:t>
        </w:r>
        <w:r w:rsidRPr="004E1D1C">
          <w:rPr>
            <w:rFonts w:asciiTheme="minorHAnsi" w:eastAsia="Garamond" w:hAnsiTheme="minorHAnsi" w:cstheme="minorHAnsi"/>
            <w:color w:val="0000FF"/>
            <w:position w:val="1"/>
            <w:sz w:val="22"/>
            <w:szCs w:val="22"/>
          </w:rPr>
          <w:t>H</w:t>
        </w:r>
      </w:hyperlink>
      <w:r w:rsidRPr="004E1D1C">
        <w:rPr>
          <w:rFonts w:asciiTheme="minorHAnsi" w:eastAsia="Garamond" w:hAnsiTheme="minorHAnsi" w:cstheme="minorHAnsi"/>
          <w:color w:val="0000FF"/>
          <w:position w:val="1"/>
          <w:sz w:val="22"/>
          <w:szCs w:val="22"/>
        </w:rPr>
        <w:t xml:space="preserve">   </w:t>
      </w:r>
      <w:r w:rsidRPr="004E1D1C">
        <w:rPr>
          <w:rFonts w:asciiTheme="minorHAnsi" w:eastAsia="Garamond" w:hAnsiTheme="minorHAnsi" w:cstheme="minorHAnsi"/>
          <w:color w:val="000000"/>
          <w:position w:val="1"/>
          <w:sz w:val="22"/>
          <w:szCs w:val="22"/>
        </w:rPr>
        <w:t>•  B</w:t>
      </w:r>
      <w:r w:rsidRPr="004E1D1C">
        <w:rPr>
          <w:rFonts w:asciiTheme="minorHAnsi" w:eastAsia="Garamond" w:hAnsiTheme="minorHAnsi" w:cstheme="minorHAnsi"/>
          <w:color w:val="000000"/>
          <w:spacing w:val="-1"/>
          <w:position w:val="1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color w:val="000000"/>
          <w:position w:val="1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color w:val="000000"/>
          <w:spacing w:val="-1"/>
          <w:position w:val="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color w:val="000000"/>
          <w:position w:val="1"/>
          <w:sz w:val="22"/>
          <w:szCs w:val="22"/>
        </w:rPr>
        <w:t xml:space="preserve">: </w:t>
      </w:r>
      <w:r w:rsidRPr="004E1D1C">
        <w:rPr>
          <w:rFonts w:asciiTheme="minorHAnsi" w:eastAsia="Garamond" w:hAnsiTheme="minorHAnsi" w:cstheme="minorHAnsi"/>
          <w:color w:val="0000FF"/>
          <w:spacing w:val="-3"/>
          <w:position w:val="1"/>
          <w:sz w:val="22"/>
          <w:szCs w:val="22"/>
        </w:rPr>
        <w:t>k</w:t>
      </w:r>
      <w:r w:rsidRPr="004E1D1C">
        <w:rPr>
          <w:rFonts w:asciiTheme="minorHAnsi" w:eastAsia="Garamond" w:hAnsiTheme="minorHAnsi" w:cstheme="minorHAnsi"/>
          <w:color w:val="0000FF"/>
          <w:position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color w:val="0000FF"/>
          <w:spacing w:val="-2"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color w:val="0000FF"/>
          <w:position w:val="1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color w:val="0000FF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color w:val="0000FF"/>
          <w:spacing w:val="-1"/>
          <w:position w:val="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color w:val="0000FF"/>
          <w:position w:val="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color w:val="0000FF"/>
          <w:spacing w:val="-3"/>
          <w:position w:val="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color w:val="0000FF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color w:val="0000FF"/>
          <w:position w:val="1"/>
          <w:sz w:val="22"/>
          <w:szCs w:val="22"/>
        </w:rPr>
        <w:t>j</w:t>
      </w:r>
      <w:r w:rsidRPr="004E1D1C">
        <w:rPr>
          <w:rFonts w:asciiTheme="minorHAnsi" w:eastAsia="Garamond" w:hAnsiTheme="minorHAnsi" w:cstheme="minorHAnsi"/>
          <w:color w:val="0000FF"/>
          <w:spacing w:val="-3"/>
          <w:position w:val="1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color w:val="0000FF"/>
          <w:position w:val="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color w:val="0000FF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color w:val="0000FF"/>
          <w:spacing w:val="-3"/>
          <w:position w:val="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color w:val="0000FF"/>
          <w:position w:val="1"/>
          <w:sz w:val="22"/>
          <w:szCs w:val="22"/>
        </w:rPr>
        <w:t>mph</w:t>
      </w:r>
      <w:r w:rsidRPr="004E1D1C">
        <w:rPr>
          <w:rFonts w:asciiTheme="minorHAnsi" w:eastAsia="Garamond" w:hAnsiTheme="minorHAnsi" w:cstheme="minorHAnsi"/>
          <w:color w:val="0000FF"/>
          <w:spacing w:val="-3"/>
          <w:position w:val="1"/>
          <w:sz w:val="22"/>
          <w:szCs w:val="22"/>
        </w:rPr>
        <w:t>.</w:t>
      </w:r>
      <w:r w:rsidRPr="004E1D1C">
        <w:rPr>
          <w:rFonts w:asciiTheme="minorHAnsi" w:eastAsia="Garamond" w:hAnsiTheme="minorHAnsi" w:cstheme="minorHAnsi"/>
          <w:color w:val="0000FF"/>
          <w:spacing w:val="1"/>
          <w:position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color w:val="0000FF"/>
          <w:spacing w:val="-2"/>
          <w:position w:val="1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color w:val="0000FF"/>
          <w:position w:val="1"/>
          <w:sz w:val="22"/>
          <w:szCs w:val="22"/>
        </w:rPr>
        <w:t>m</w:t>
      </w:r>
    </w:p>
    <w:p w14:paraId="78475D7E" w14:textId="77777777" w:rsidR="00980481" w:rsidRPr="004E1D1C" w:rsidRDefault="0098048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4DAB338" w14:textId="77777777" w:rsidR="00980481" w:rsidRPr="004E1D1C" w:rsidRDefault="004E1D1C">
      <w:pPr>
        <w:spacing w:line="220" w:lineRule="exact"/>
        <w:ind w:left="100" w:right="248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U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M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M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A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R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Y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ec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nt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MP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adu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4E1D1C">
        <w:rPr>
          <w:rFonts w:asciiTheme="minorHAnsi" w:eastAsia="Garamond" w:hAnsiTheme="minorHAnsi" w:cstheme="minorHAnsi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al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di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/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ng str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z w:val="22"/>
          <w:szCs w:val="22"/>
        </w:rPr>
        <w:t>,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nt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of up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o 5 st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4E1D1C">
        <w:rPr>
          <w:rFonts w:asciiTheme="minorHAnsi" w:eastAsia="Garamond" w:hAnsiTheme="minorHAnsi" w:cstheme="minorHAnsi"/>
          <w:sz w:val="22"/>
          <w:szCs w:val="22"/>
        </w:rPr>
        <w:t>, 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d abil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>ind pr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ce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ss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mp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sa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z w:val="22"/>
          <w:szCs w:val="22"/>
        </w:rPr>
        <w:t>ni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>ic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z w:val="22"/>
          <w:szCs w:val="22"/>
        </w:rPr>
        <w:t>ou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s,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pos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ion in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al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in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51A4ABA" w14:textId="77777777" w:rsidR="00980481" w:rsidRPr="004E1D1C" w:rsidRDefault="00980481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4CB1A42D" w14:textId="77777777" w:rsidR="00980481" w:rsidRPr="004E1D1C" w:rsidRDefault="004E1D1C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D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U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C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A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I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N</w:t>
      </w:r>
    </w:p>
    <w:p w14:paraId="55F42DAF" w14:textId="77777777" w:rsidR="00980481" w:rsidRPr="004E1D1C" w:rsidRDefault="004E1D1C">
      <w:pPr>
        <w:spacing w:before="1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UM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Y,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 xml:space="preserve">N 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 xml:space="preserve">F 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H</w:t>
      </w:r>
    </w:p>
    <w:p w14:paraId="13897C87" w14:textId="77777777" w:rsidR="00980481" w:rsidRPr="004E1D1C" w:rsidRDefault="004E1D1C">
      <w:pPr>
        <w:spacing w:line="22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as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r of</w:t>
      </w:r>
      <w:r w:rsidRPr="004E1D1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ubl</w:t>
      </w:r>
      <w:r w:rsidRPr="004E1D1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(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MP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)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, S</w:t>
      </w:r>
      <w:r w:rsidRPr="004E1D1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al</w:t>
      </w:r>
      <w:r w:rsidRPr="004E1D1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Sc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ce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s,</w:t>
      </w:r>
      <w:r w:rsidRPr="004E1D1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ust 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01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</w:p>
    <w:p w14:paraId="1C7AF461" w14:textId="77777777" w:rsidR="00980481" w:rsidRPr="004E1D1C" w:rsidRDefault="004E1D1C">
      <w:pPr>
        <w:spacing w:before="1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Rec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om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y S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olar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am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ll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hi</w:t>
      </w:r>
      <w:r w:rsidRPr="004E1D1C">
        <w:rPr>
          <w:rFonts w:asciiTheme="minorHAnsi" w:eastAsia="Garamond" w:hAnsiTheme="minorHAnsi" w:cstheme="minorHAnsi"/>
          <w:b/>
          <w:spacing w:val="4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Pr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, S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al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du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or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3FDDC98" w14:textId="77777777" w:rsidR="00980481" w:rsidRPr="004E1D1C" w:rsidRDefault="004E1D1C">
      <w:pPr>
        <w:spacing w:line="22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Co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pl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te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pr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ct</w:t>
      </w:r>
      <w:r w:rsidRPr="004E1D1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um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at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om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muni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rv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of 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NY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C. </w:t>
      </w:r>
      <w:r w:rsidRPr="004E1D1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Re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le</w:t>
      </w:r>
      <w:r w:rsidRPr="004E1D1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ew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ork</w:t>
      </w:r>
      <w:r w:rsidRPr="004E1D1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in</w:t>
      </w:r>
      <w:r w:rsidRPr="004E1D1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:  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al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</w:p>
    <w:p w14:paraId="2D048544" w14:textId="77777777" w:rsidR="00980481" w:rsidRPr="004E1D1C" w:rsidRDefault="004E1D1C">
      <w:pPr>
        <w:spacing w:before="1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sz w:val="22"/>
          <w:szCs w:val="22"/>
        </w:rPr>
        <w:t>Int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ions,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olo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in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z w:val="22"/>
          <w:szCs w:val="22"/>
        </w:rPr>
        <w:t>, S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urv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ig</w:t>
      </w:r>
      <w:r w:rsidRPr="004E1D1C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,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B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os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ics,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Epi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olo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z w:val="22"/>
          <w:szCs w:val="22"/>
        </w:rPr>
        <w:t>,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z w:val="22"/>
          <w:szCs w:val="22"/>
        </w:rPr>
        <w:t>an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1795793" w14:textId="77777777" w:rsidR="00980481" w:rsidRPr="004E1D1C" w:rsidRDefault="00980481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47215C06" w14:textId="77777777" w:rsidR="00980481" w:rsidRPr="004E1D1C" w:rsidRDefault="004E1D1C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LLEGE</w:t>
      </w:r>
    </w:p>
    <w:p w14:paraId="65D41FCE" w14:textId="77777777" w:rsidR="00980481" w:rsidRPr="004E1D1C" w:rsidRDefault="004E1D1C">
      <w:pPr>
        <w:spacing w:line="22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Ba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lor</w:t>
      </w:r>
      <w:r w:rsidRPr="004E1D1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of Bu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ss</w:t>
      </w:r>
      <w:r w:rsidRPr="004E1D1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mini</w:t>
      </w:r>
      <w:r w:rsidRPr="004E1D1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(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4E1D1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B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A)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4E1D1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Co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in 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rk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J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2002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15D50292" w14:textId="77777777" w:rsidR="00980481" w:rsidRPr="004E1D1C" w:rsidRDefault="004E1D1C">
      <w:pPr>
        <w:spacing w:before="1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an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’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b/>
          <w:spacing w:val="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.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z w:val="22"/>
          <w:szCs w:val="22"/>
        </w:rPr>
        <w:t>an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z w:val="22"/>
          <w:szCs w:val="22"/>
        </w:rPr>
        <w:t>or.</w:t>
      </w:r>
      <w:r w:rsidRPr="004E1D1C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n,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b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19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9</w:t>
      </w:r>
      <w:r w:rsidRPr="004E1D1C">
        <w:rPr>
          <w:rFonts w:asciiTheme="minorHAnsi" w:eastAsia="Garamond" w:hAnsiTheme="minorHAnsi" w:cstheme="minorHAnsi"/>
          <w:spacing w:val="3"/>
          <w:sz w:val="22"/>
          <w:szCs w:val="22"/>
        </w:rPr>
        <w:t>9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2001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4E1D1C">
        <w:rPr>
          <w:rFonts w:asciiTheme="minorHAnsi" w:eastAsia="Garamond" w:hAnsiTheme="minorHAnsi" w:cstheme="minorHAnsi"/>
          <w:sz w:val="22"/>
          <w:szCs w:val="22"/>
        </w:rPr>
        <w:t>.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sz w:val="22"/>
          <w:szCs w:val="22"/>
        </w:rPr>
        <w:t>ol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7D061A0" w14:textId="77777777" w:rsidR="00980481" w:rsidRPr="004E1D1C" w:rsidRDefault="00980481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003DEEA7" w14:textId="77777777" w:rsidR="00980481" w:rsidRPr="004E1D1C" w:rsidRDefault="004E1D1C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X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P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ER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I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E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C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E</w:t>
      </w:r>
    </w:p>
    <w:p w14:paraId="62F920A2" w14:textId="77777777" w:rsidR="00980481" w:rsidRPr="004E1D1C" w:rsidRDefault="004E1D1C">
      <w:pPr>
        <w:spacing w:before="1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sz w:val="22"/>
          <w:szCs w:val="22"/>
        </w:rPr>
        <w:t>J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HN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, I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</w:t>
      </w:r>
      <w:r w:rsidRPr="004E1D1C">
        <w:rPr>
          <w:rFonts w:asciiTheme="minorHAnsi" w:eastAsia="Garamond" w:hAnsiTheme="minorHAnsi" w:cstheme="minorHAnsi"/>
          <w:b/>
          <w:spacing w:val="4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Ban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gk</w:t>
      </w:r>
      <w:r w:rsidRPr="004E1D1C">
        <w:rPr>
          <w:rFonts w:asciiTheme="minorHAnsi" w:eastAsia="Garamond" w:hAnsiTheme="minorHAnsi" w:cstheme="minorHAnsi"/>
          <w:sz w:val="22"/>
          <w:szCs w:val="22"/>
        </w:rPr>
        <w:t>ok,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nd</w:t>
      </w:r>
    </w:p>
    <w:p w14:paraId="0A65C7E4" w14:textId="77777777" w:rsidR="00980481" w:rsidRPr="004E1D1C" w:rsidRDefault="004E1D1C">
      <w:pPr>
        <w:spacing w:line="22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So</w:t>
      </w:r>
      <w:r w:rsidRPr="004E1D1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ial</w:t>
      </w:r>
      <w:r w:rsidRPr="004E1D1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k</w:t>
      </w:r>
      <w:r w:rsidRPr="004E1D1C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</w:t>
      </w:r>
      <w:r w:rsidRPr="004E1D1C">
        <w:rPr>
          <w:rFonts w:asciiTheme="minorHAnsi" w:eastAsia="Garamond" w:hAnsiTheme="minorHAnsi" w:cstheme="minorHAnsi"/>
          <w:b/>
          <w:spacing w:val="47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 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201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1 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nd 2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01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</w:p>
    <w:p w14:paraId="7DB219F1" w14:textId="77777777" w:rsidR="00980481" w:rsidRPr="004E1D1C" w:rsidRDefault="004E1D1C">
      <w:pPr>
        <w:tabs>
          <w:tab w:val="left" w:pos="820"/>
        </w:tabs>
        <w:spacing w:before="18" w:line="220" w:lineRule="exact"/>
        <w:ind w:left="820" w:right="638" w:hanging="36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Garamond" w:hAnsiTheme="minorHAnsi" w:cstheme="minorHAnsi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lo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>or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ost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ing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o l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n 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ou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ies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n So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a.</w:t>
      </w:r>
    </w:p>
    <w:p w14:paraId="349A2185" w14:textId="77777777" w:rsidR="00980481" w:rsidRPr="004E1D1C" w:rsidRDefault="004E1D1C">
      <w:pPr>
        <w:tabs>
          <w:tab w:val="left" w:pos="820"/>
        </w:tabs>
        <w:spacing w:before="8"/>
        <w:ind w:left="820" w:right="341" w:hanging="36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Garamond" w:hAnsiTheme="minorHAnsi" w:cstheme="minorHAnsi"/>
          <w:sz w:val="22"/>
          <w:szCs w:val="22"/>
        </w:rPr>
        <w:t>Co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lo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ew</w:t>
      </w:r>
      <w:r w:rsidRPr="004E1D1C">
        <w:rPr>
          <w:rFonts w:asciiTheme="minorHAnsi" w:eastAsia="Garamond" w:hAnsiTheme="minorHAnsi" w:cstheme="minorHAnsi"/>
          <w:sz w:val="22"/>
          <w:szCs w:val="22"/>
        </w:rPr>
        <w:t>,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4E1D1C">
        <w:rPr>
          <w:rFonts w:asciiTheme="minorHAnsi" w:eastAsia="Garamond" w:hAnsiTheme="minorHAnsi" w:cstheme="minorHAnsi"/>
          <w:sz w:val="22"/>
          <w:szCs w:val="22"/>
        </w:rPr>
        <w:t>or</w:t>
      </w:r>
      <w:r w:rsidRPr="004E1D1C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asting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sy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nd,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sz w:val="22"/>
          <w:szCs w:val="22"/>
        </w:rPr>
        <w:t>hi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as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sed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nsu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e suppl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w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di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ib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 in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z w:val="22"/>
          <w:szCs w:val="22"/>
        </w:rPr>
        <w:t>ost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4E1D1C">
        <w:rPr>
          <w:rFonts w:asciiTheme="minorHAnsi" w:eastAsia="Garamond" w:hAnsiTheme="minorHAnsi" w:cstheme="minorHAnsi"/>
          <w:sz w:val="22"/>
          <w:szCs w:val="22"/>
        </w:rPr>
        <w:t>ici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nt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, sav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10</w:t>
      </w:r>
      <w:r w:rsidRPr="004E1D1C">
        <w:rPr>
          <w:rFonts w:asciiTheme="minorHAnsi" w:eastAsia="Garamond" w:hAnsiTheme="minorHAnsi" w:cstheme="minorHAnsi"/>
          <w:sz w:val="22"/>
          <w:szCs w:val="22"/>
        </w:rPr>
        <w:t>%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of di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ib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ion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se</w:t>
      </w:r>
      <w:r w:rsidRPr="004E1D1C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1804C59C" w14:textId="77777777" w:rsidR="00980481" w:rsidRPr="004E1D1C" w:rsidRDefault="004E1D1C">
      <w:pPr>
        <w:spacing w:line="260" w:lineRule="exact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E1D1C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Con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us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oup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on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ee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udes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>ami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nin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z w:val="22"/>
          <w:szCs w:val="22"/>
        </w:rPr>
        <w:t>; pre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su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o 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or m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A1DA06E" w14:textId="77777777" w:rsidR="00980481" w:rsidRPr="004E1D1C" w:rsidRDefault="00980481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2DA05CA0" w14:textId="77777777" w:rsidR="00980481" w:rsidRPr="004E1D1C" w:rsidRDefault="004E1D1C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US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ER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 xml:space="preserve">S                                                                                         </w:t>
      </w:r>
      <w:r w:rsidRPr="004E1D1C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>ai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rf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4E1D1C">
        <w:rPr>
          <w:rFonts w:asciiTheme="minorHAnsi" w:eastAsia="Garamond" w:hAnsiTheme="minorHAnsi" w:cstheme="minorHAnsi"/>
          <w:sz w:val="22"/>
          <w:szCs w:val="22"/>
        </w:rPr>
        <w:t>,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rg</w:t>
      </w:r>
      <w:r w:rsidRPr="004E1D1C">
        <w:rPr>
          <w:rFonts w:asciiTheme="minorHAnsi" w:eastAsia="Garamond" w:hAnsiTheme="minorHAnsi" w:cstheme="minorHAnsi"/>
          <w:sz w:val="22"/>
          <w:szCs w:val="22"/>
        </w:rPr>
        <w:t>inia</w:t>
      </w:r>
    </w:p>
    <w:p w14:paraId="7C0E3698" w14:textId="77777777" w:rsidR="00980481" w:rsidRPr="004E1D1C" w:rsidRDefault="004E1D1C">
      <w:pPr>
        <w:spacing w:before="1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sz w:val="22"/>
          <w:szCs w:val="22"/>
        </w:rPr>
        <w:t>Sen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 xml:space="preserve">or 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ia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Pr="004E1D1C">
        <w:rPr>
          <w:rFonts w:asciiTheme="minorHAnsi" w:eastAsia="Garamond" w:hAnsiTheme="minorHAnsi" w:cstheme="minorHAnsi"/>
          <w:b/>
          <w:spacing w:val="25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200</w:t>
      </w:r>
      <w:r w:rsidRPr="004E1D1C">
        <w:rPr>
          <w:rFonts w:asciiTheme="minorHAnsi" w:eastAsia="Garamond" w:hAnsiTheme="minorHAnsi" w:cstheme="minorHAnsi"/>
          <w:sz w:val="22"/>
          <w:szCs w:val="22"/>
        </w:rPr>
        <w:t>5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2011</w:t>
      </w:r>
    </w:p>
    <w:p w14:paraId="48516891" w14:textId="77777777" w:rsidR="00980481" w:rsidRPr="004E1D1C" w:rsidRDefault="004E1D1C">
      <w:pPr>
        <w:tabs>
          <w:tab w:val="left" w:pos="820"/>
        </w:tabs>
        <w:spacing w:before="18" w:line="220" w:lineRule="exact"/>
        <w:ind w:left="820" w:right="487" w:hanging="36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z w:val="22"/>
          <w:szCs w:val="22"/>
        </w:rPr>
        <w:t>an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am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ass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ta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sz w:val="22"/>
          <w:szCs w:val="22"/>
        </w:rPr>
        <w:t>ho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 pr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z w:val="22"/>
          <w:szCs w:val="22"/>
        </w:rPr>
        <w:t>du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ion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ime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ig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and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on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al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ar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sz w:val="22"/>
          <w:szCs w:val="22"/>
        </w:rPr>
        <w:t>or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4E1D1C">
        <w:rPr>
          <w:rFonts w:asciiTheme="minorHAnsi" w:eastAsia="Garamond" w:hAnsiTheme="minorHAnsi" w:cstheme="minorHAnsi"/>
          <w:sz w:val="22"/>
          <w:szCs w:val="22"/>
        </w:rPr>
        <w:t>ooks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and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z w:val="22"/>
          <w:szCs w:val="22"/>
        </w:rPr>
        <w:t>pre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ds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by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25%</w:t>
      </w:r>
      <w:r w:rsidRPr="004E1D1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6256C8C" w14:textId="77777777" w:rsidR="00980481" w:rsidRPr="004E1D1C" w:rsidRDefault="004E1D1C">
      <w:pPr>
        <w:spacing w:before="6"/>
        <w:ind w:left="424" w:right="28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4E1D1C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Co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4E1D1C">
        <w:rPr>
          <w:rFonts w:asciiTheme="minorHAnsi" w:eastAsia="Garamond" w:hAnsiTheme="minorHAnsi" w:cstheme="minorHAnsi"/>
          <w:sz w:val="22"/>
          <w:szCs w:val="22"/>
        </w:rPr>
        <w:t>au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ho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ies of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z w:val="22"/>
          <w:szCs w:val="22"/>
        </w:rPr>
        <w:t>us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Co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orts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on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we</w:t>
      </w:r>
      <w:r w:rsidRPr="004E1D1C">
        <w:rPr>
          <w:rFonts w:asciiTheme="minorHAnsi" w:eastAsia="Garamond" w:hAnsiTheme="minorHAnsi" w:cstheme="minorHAnsi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ms.</w:t>
      </w:r>
    </w:p>
    <w:p w14:paraId="14C229F4" w14:textId="77777777" w:rsidR="00980481" w:rsidRPr="004E1D1C" w:rsidRDefault="004E1D1C">
      <w:pPr>
        <w:spacing w:before="1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E1D1C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Colla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4E1D1C">
        <w:rPr>
          <w:rFonts w:asciiTheme="minorHAnsi" w:eastAsia="Garamond" w:hAnsiTheme="minorHAnsi" w:cstheme="minorHAnsi"/>
          <w:sz w:val="22"/>
          <w:szCs w:val="22"/>
        </w:rPr>
        <w:t>or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on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200</w:t>
      </w:r>
      <w:r w:rsidRPr="004E1D1C">
        <w:rPr>
          <w:rFonts w:asciiTheme="minorHAnsi" w:eastAsia="Garamond" w:hAnsiTheme="minorHAnsi" w:cstheme="minorHAnsi"/>
          <w:sz w:val="22"/>
          <w:szCs w:val="22"/>
        </w:rPr>
        <w:t>4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and 2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00</w:t>
      </w:r>
      <w:r w:rsidRPr="004E1D1C">
        <w:rPr>
          <w:rFonts w:asciiTheme="minorHAnsi" w:eastAsia="Garamond" w:hAnsiTheme="minorHAnsi" w:cstheme="minorHAnsi"/>
          <w:sz w:val="22"/>
          <w:szCs w:val="22"/>
        </w:rPr>
        <w:t>5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ing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plans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>or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onsu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ing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7D0291D" w14:textId="77777777" w:rsidR="00980481" w:rsidRPr="004E1D1C" w:rsidRDefault="004E1D1C">
      <w:pPr>
        <w:spacing w:before="1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E1D1C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Co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ibu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poli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and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ing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>or 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on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we</w:t>
      </w:r>
      <w:r w:rsidRPr="004E1D1C">
        <w:rPr>
          <w:rFonts w:asciiTheme="minorHAnsi" w:eastAsia="Garamond" w:hAnsiTheme="minorHAnsi" w:cstheme="minorHAnsi"/>
          <w:spacing w:val="5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nt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pilot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pro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gr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m.</w:t>
      </w:r>
    </w:p>
    <w:p w14:paraId="07C63593" w14:textId="77777777" w:rsidR="00980481" w:rsidRPr="004E1D1C" w:rsidRDefault="004E1D1C">
      <w:pPr>
        <w:spacing w:before="1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rc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is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</w:t>
      </w:r>
      <w:r w:rsidRPr="004E1D1C">
        <w:rPr>
          <w:rFonts w:asciiTheme="minorHAnsi" w:eastAsia="Garamond" w:hAnsiTheme="minorHAnsi" w:cstheme="minorHAnsi"/>
          <w:b/>
          <w:spacing w:val="49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200</w:t>
      </w:r>
      <w:r w:rsidRPr="004E1D1C">
        <w:rPr>
          <w:rFonts w:asciiTheme="minorHAnsi" w:eastAsia="Garamond" w:hAnsiTheme="minorHAnsi" w:cstheme="minorHAnsi"/>
          <w:sz w:val="22"/>
          <w:szCs w:val="22"/>
        </w:rPr>
        <w:t>2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2005</w:t>
      </w:r>
    </w:p>
    <w:p w14:paraId="5A01FB94" w14:textId="77777777" w:rsidR="00980481" w:rsidRPr="004E1D1C" w:rsidRDefault="00980481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91D38EE" w14:textId="77777777" w:rsidR="00980481" w:rsidRPr="004E1D1C" w:rsidRDefault="004E1D1C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sz w:val="22"/>
          <w:szCs w:val="22"/>
        </w:rPr>
        <w:t>D’A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MA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 xml:space="preserve">S 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NT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N A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WL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</w:t>
      </w:r>
      <w:r w:rsidRPr="004E1D1C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z w:val="22"/>
          <w:szCs w:val="22"/>
        </w:rPr>
        <w:t>or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York</w:t>
      </w:r>
    </w:p>
    <w:p w14:paraId="111DC5F9" w14:textId="77777777" w:rsidR="00980481" w:rsidRPr="004E1D1C" w:rsidRDefault="004E1D1C">
      <w:pPr>
        <w:spacing w:line="22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k</w:t>
      </w:r>
      <w:r w:rsidRPr="004E1D1C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in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nt</w:t>
      </w:r>
      <w:r w:rsidRPr="004E1D1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          </w:t>
      </w:r>
      <w:r w:rsidRPr="004E1D1C">
        <w:rPr>
          <w:rFonts w:asciiTheme="minorHAnsi" w:eastAsia="Garamond" w:hAnsiTheme="minorHAnsi" w:cstheme="minorHAnsi"/>
          <w:b/>
          <w:spacing w:val="36"/>
          <w:position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r </w:t>
      </w:r>
      <w:r w:rsidRPr="004E1D1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200</w:t>
      </w:r>
      <w:r w:rsidRPr="004E1D1C">
        <w:rPr>
          <w:rFonts w:asciiTheme="minorHAnsi" w:eastAsia="Garamond" w:hAnsiTheme="minorHAnsi" w:cstheme="minorHAnsi"/>
          <w:position w:val="1"/>
          <w:sz w:val="22"/>
          <w:szCs w:val="22"/>
        </w:rPr>
        <w:t>1</w:t>
      </w:r>
    </w:p>
    <w:p w14:paraId="3E40AE2F" w14:textId="77777777" w:rsidR="00980481" w:rsidRPr="004E1D1C" w:rsidRDefault="004E1D1C">
      <w:pPr>
        <w:tabs>
          <w:tab w:val="left" w:pos="820"/>
        </w:tabs>
        <w:spacing w:before="1"/>
        <w:ind w:left="820" w:right="844" w:hanging="36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Garamond" w:hAnsiTheme="minorHAnsi" w:cstheme="minorHAnsi"/>
          <w:sz w:val="22"/>
          <w:szCs w:val="22"/>
        </w:rPr>
        <w:t>Cre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dia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pl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ns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lop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st dra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bud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et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int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z w:val="22"/>
          <w:szCs w:val="22"/>
        </w:rPr>
        <w:t>nic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dia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mpai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hree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s.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z w:val="22"/>
          <w:szCs w:val="22"/>
        </w:rPr>
        <w:t>ans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we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mpl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em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a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nt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sa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4E1D1C">
        <w:rPr>
          <w:rFonts w:asciiTheme="minorHAnsi" w:eastAsia="Garamond" w:hAnsiTheme="minorHAnsi" w:cstheme="minorHAnsi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1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0%</w:t>
      </w:r>
      <w:r w:rsidRPr="004E1D1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2671AEA" w14:textId="77777777" w:rsidR="00980481" w:rsidRPr="004E1D1C" w:rsidRDefault="00980481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88054AE" w14:textId="77777777" w:rsidR="00980481" w:rsidRPr="004E1D1C" w:rsidRDefault="004E1D1C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PU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B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L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I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C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A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I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ON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A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D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P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RE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SE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NT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A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I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O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</w:t>
      </w:r>
    </w:p>
    <w:p w14:paraId="4E3D709A" w14:textId="77777777" w:rsidR="00980481" w:rsidRPr="004E1D1C" w:rsidRDefault="004E1D1C">
      <w:pPr>
        <w:tabs>
          <w:tab w:val="left" w:pos="820"/>
        </w:tabs>
        <w:spacing w:before="18" w:line="220" w:lineRule="exact"/>
        <w:ind w:left="820" w:right="124" w:hanging="36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Garamond" w:hAnsiTheme="minorHAnsi" w:cstheme="minorHAnsi"/>
          <w:sz w:val="22"/>
          <w:szCs w:val="22"/>
        </w:rPr>
        <w:t>Sel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as o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4E1D1C">
        <w:rPr>
          <w:rFonts w:asciiTheme="minorHAnsi" w:eastAsia="Garamond" w:hAnsiTheme="minorHAnsi" w:cstheme="minorHAnsi"/>
          <w:sz w:val="22"/>
          <w:szCs w:val="22"/>
        </w:rPr>
        <w:t>5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out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5</w:t>
      </w:r>
      <w:r w:rsidRPr="004E1D1C">
        <w:rPr>
          <w:rFonts w:asciiTheme="minorHAnsi" w:eastAsia="Garamond" w:hAnsiTheme="minorHAnsi" w:cstheme="minorHAnsi"/>
          <w:sz w:val="22"/>
          <w:szCs w:val="22"/>
        </w:rPr>
        <w:t>0 appl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E1D1C">
        <w:rPr>
          <w:rFonts w:asciiTheme="minorHAnsi" w:eastAsia="Garamond" w:hAnsiTheme="minorHAnsi" w:cstheme="minorHAnsi"/>
          <w:sz w:val="22"/>
          <w:szCs w:val="22"/>
        </w:rPr>
        <w:t>pr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se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ss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on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of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olo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on 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ial m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rk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ing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at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20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1</w:t>
      </w:r>
      <w:r w:rsidRPr="004E1D1C">
        <w:rPr>
          <w:rFonts w:asciiTheme="minorHAnsi" w:eastAsia="Garamond" w:hAnsiTheme="minorHAnsi" w:cstheme="minorHAnsi"/>
          <w:sz w:val="22"/>
          <w:szCs w:val="22"/>
        </w:rPr>
        <w:t>1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nn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al </w:t>
      </w:r>
      <w:r w:rsidRPr="004E1D1C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ing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in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shin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n,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z w:val="22"/>
          <w:szCs w:val="22"/>
        </w:rPr>
        <w:t>C.</w:t>
      </w:r>
    </w:p>
    <w:p w14:paraId="2615922C" w14:textId="77777777" w:rsidR="00980481" w:rsidRPr="004E1D1C" w:rsidRDefault="0098048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4956DBD" w14:textId="77777777" w:rsidR="00980481" w:rsidRPr="004E1D1C" w:rsidRDefault="004E1D1C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K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I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L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L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</w:t>
      </w:r>
    </w:p>
    <w:p w14:paraId="139FB7A4" w14:textId="77777777" w:rsidR="00980481" w:rsidRPr="004E1D1C" w:rsidRDefault="004E1D1C">
      <w:pPr>
        <w:spacing w:line="260" w:lineRule="exact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E1D1C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4E1D1C">
        <w:rPr>
          <w:rFonts w:asciiTheme="minorHAnsi" w:eastAsia="Garamond" w:hAnsiTheme="minorHAnsi" w:cstheme="minorHAnsi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h MS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Word,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l,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P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rP</w:t>
      </w:r>
      <w:r w:rsidRPr="004E1D1C">
        <w:rPr>
          <w:rFonts w:asciiTheme="minorHAnsi" w:eastAsia="Garamond" w:hAnsiTheme="minorHAnsi" w:cstheme="minorHAnsi"/>
          <w:sz w:val="22"/>
          <w:szCs w:val="22"/>
        </w:rPr>
        <w:t>oi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;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>orms;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K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ey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;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</w:p>
    <w:p w14:paraId="7154C918" w14:textId="77777777" w:rsidR="00980481" w:rsidRPr="004E1D1C" w:rsidRDefault="004E1D1C">
      <w:pPr>
        <w:tabs>
          <w:tab w:val="left" w:pos="820"/>
        </w:tabs>
        <w:spacing w:before="1"/>
        <w:ind w:left="820" w:right="354" w:hanging="36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Garamond" w:hAnsiTheme="minorHAnsi" w:cstheme="minorHAnsi"/>
          <w:sz w:val="22"/>
          <w:szCs w:val="22"/>
        </w:rPr>
        <w:t>Social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m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dia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ac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b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z w:val="22"/>
          <w:szCs w:val="22"/>
        </w:rPr>
        <w:t>ok,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Tw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z w:val="22"/>
          <w:szCs w:val="22"/>
        </w:rPr>
        <w:t>in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n, G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+</w:t>
      </w:r>
      <w:r w:rsidRPr="004E1D1C">
        <w:rPr>
          <w:rFonts w:asciiTheme="minorHAnsi" w:eastAsia="Garamond" w:hAnsiTheme="minorHAnsi" w:cstheme="minorHAnsi"/>
          <w:sz w:val="22"/>
          <w:szCs w:val="22"/>
        </w:rPr>
        <w:t>, H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su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4E1D1C">
        <w:rPr>
          <w:rFonts w:asciiTheme="minorHAnsi" w:eastAsia="Garamond" w:hAnsiTheme="minorHAnsi" w:cstheme="minorHAnsi"/>
          <w:sz w:val="22"/>
          <w:szCs w:val="22"/>
        </w:rPr>
        <w:t>,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st, T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z w:val="22"/>
          <w:szCs w:val="22"/>
        </w:rPr>
        <w:t>mbl</w:t>
      </w:r>
      <w:r w:rsidRPr="004E1D1C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; so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ial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m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dia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al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ics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adian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6</w:t>
      </w:r>
      <w:r w:rsidRPr="004E1D1C">
        <w:rPr>
          <w:rFonts w:asciiTheme="minorHAnsi" w:eastAsia="Garamond" w:hAnsiTheme="minorHAnsi" w:cstheme="minorHAnsi"/>
          <w:sz w:val="22"/>
          <w:szCs w:val="22"/>
        </w:rPr>
        <w:t>, Sy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z w:val="22"/>
          <w:szCs w:val="22"/>
        </w:rPr>
        <w:t>om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z w:val="22"/>
          <w:szCs w:val="22"/>
        </w:rPr>
        <w:t>s, 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d K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;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blo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gg</w:t>
      </w:r>
      <w:r w:rsidRPr="004E1D1C">
        <w:rPr>
          <w:rFonts w:asciiTheme="minorHAnsi" w:eastAsia="Garamond" w:hAnsiTheme="minorHAnsi" w:cstheme="minorHAnsi"/>
          <w:sz w:val="22"/>
          <w:szCs w:val="22"/>
        </w:rPr>
        <w:t>ing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pl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orms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z w:val="22"/>
          <w:szCs w:val="22"/>
        </w:rPr>
        <w:t>ding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Wor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ss, B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gg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;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incl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z w:val="22"/>
          <w:szCs w:val="22"/>
        </w:rPr>
        <w:t>d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ng Dr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z w:val="22"/>
          <w:szCs w:val="22"/>
        </w:rPr>
        <w:t>al;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En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z w:val="22"/>
          <w:szCs w:val="22"/>
        </w:rPr>
        <w:t>ine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mi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z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on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4E1D1C">
        <w:rPr>
          <w:rFonts w:asciiTheme="minorHAnsi" w:eastAsia="Garamond" w:hAnsiTheme="minorHAnsi" w:cstheme="minorHAnsi"/>
          <w:sz w:val="22"/>
          <w:szCs w:val="22"/>
        </w:rPr>
        <w:t>,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CB3989A" w14:textId="77777777" w:rsidR="00980481" w:rsidRPr="004E1D1C" w:rsidRDefault="004E1D1C">
      <w:pPr>
        <w:spacing w:line="260" w:lineRule="exact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E1D1C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St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al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appl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z w:val="22"/>
          <w:szCs w:val="22"/>
        </w:rPr>
        <w:t>ions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z w:val="22"/>
          <w:szCs w:val="22"/>
        </w:rPr>
        <w:t>SS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nd S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A)</w:t>
      </w:r>
      <w:r w:rsidRPr="004E1D1C">
        <w:rPr>
          <w:rFonts w:asciiTheme="minorHAnsi" w:eastAsia="Garamond" w:hAnsiTheme="minorHAnsi" w:cstheme="minorHAnsi"/>
          <w:sz w:val="22"/>
          <w:szCs w:val="22"/>
        </w:rPr>
        <w:t>,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and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alth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sy</w:t>
      </w:r>
      <w:r w:rsidRPr="004E1D1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z w:val="22"/>
          <w:szCs w:val="22"/>
        </w:rPr>
        <w:t>pli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ons.</w:t>
      </w:r>
    </w:p>
    <w:p w14:paraId="70F22196" w14:textId="77777777" w:rsidR="00980481" w:rsidRPr="004E1D1C" w:rsidRDefault="004E1D1C">
      <w:pPr>
        <w:spacing w:before="1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4E1D1C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Con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sa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E1D1C">
        <w:rPr>
          <w:rFonts w:asciiTheme="minorHAnsi" w:eastAsia="Garamond" w:hAnsiTheme="minorHAnsi" w:cstheme="minorHAnsi"/>
          <w:sz w:val="22"/>
          <w:szCs w:val="22"/>
        </w:rPr>
        <w:t>o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z w:val="22"/>
          <w:szCs w:val="22"/>
        </w:rPr>
        <w:t>al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E1D1C">
        <w:rPr>
          <w:rFonts w:asciiTheme="minorHAnsi" w:eastAsia="Garamond" w:hAnsiTheme="minorHAnsi" w:cstheme="minorHAnsi"/>
          <w:sz w:val="22"/>
          <w:szCs w:val="22"/>
        </w:rPr>
        <w:t>l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nt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in S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nish.</w:t>
      </w:r>
    </w:p>
    <w:p w14:paraId="13FF68F0" w14:textId="77777777" w:rsidR="00980481" w:rsidRPr="004E1D1C" w:rsidRDefault="00980481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86972F6" w14:textId="77777777" w:rsidR="00980481" w:rsidRPr="004E1D1C" w:rsidRDefault="004E1D1C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V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O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LU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N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EE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R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 xml:space="preserve"> 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LE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A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D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ER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S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HIP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A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D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I</w:t>
      </w:r>
      <w:r w:rsidRPr="004E1D1C">
        <w:rPr>
          <w:rFonts w:asciiTheme="minorHAnsi" w:eastAsia="Garamond" w:hAnsiTheme="minorHAnsi" w:cstheme="minorHAnsi"/>
          <w:b/>
          <w:spacing w:val="-3"/>
          <w:sz w:val="22"/>
          <w:szCs w:val="22"/>
          <w:u w:val="single" w:color="000000"/>
        </w:rPr>
        <w:t>N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4E1D1C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ERE</w:t>
      </w:r>
      <w:r w:rsidRPr="004E1D1C">
        <w:rPr>
          <w:rFonts w:asciiTheme="minorHAnsi" w:eastAsia="Garamond" w:hAnsiTheme="minorHAnsi" w:cstheme="minorHAnsi"/>
          <w:b/>
          <w:spacing w:val="-2"/>
          <w:sz w:val="22"/>
          <w:szCs w:val="22"/>
          <w:u w:val="single" w:color="000000"/>
        </w:rPr>
        <w:t>S</w:t>
      </w:r>
      <w:r w:rsidRPr="004E1D1C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4E1D1C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</w:t>
      </w:r>
    </w:p>
    <w:p w14:paraId="106C34EA" w14:textId="77777777" w:rsidR="00980481" w:rsidRPr="004E1D1C" w:rsidRDefault="004E1D1C">
      <w:pPr>
        <w:spacing w:line="260" w:lineRule="exact"/>
        <w:ind w:left="460"/>
        <w:rPr>
          <w:rFonts w:asciiTheme="minorHAnsi" w:eastAsia="Garamond" w:hAnsiTheme="minorHAnsi" w:cstheme="minorHAnsi"/>
          <w:sz w:val="22"/>
          <w:szCs w:val="22"/>
        </w:rPr>
        <w:sectPr w:rsidR="00980481" w:rsidRPr="004E1D1C">
          <w:pgSz w:w="12240" w:h="15840"/>
          <w:pgMar w:top="1360" w:right="1400" w:bottom="280" w:left="1340" w:header="720" w:footer="720" w:gutter="0"/>
          <w:cols w:space="720"/>
        </w:sectPr>
      </w:pPr>
      <w:r w:rsidRPr="004E1D1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4E1D1C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Co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4E1D1C">
        <w:rPr>
          <w:rFonts w:asciiTheme="minorHAnsi" w:eastAsia="Garamond" w:hAnsiTheme="minorHAnsi" w:cstheme="minorHAnsi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E1D1C">
        <w:rPr>
          <w:rFonts w:asciiTheme="minorHAnsi" w:eastAsia="Garamond" w:hAnsiTheme="minorHAnsi" w:cstheme="minorHAnsi"/>
          <w:sz w:val="22"/>
          <w:szCs w:val="22"/>
        </w:rPr>
        <w:t>ai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z w:val="22"/>
          <w:szCs w:val="22"/>
        </w:rPr>
        <w:t>, N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4E1D1C">
        <w:rPr>
          <w:rFonts w:asciiTheme="minorHAnsi" w:eastAsia="Garamond" w:hAnsiTheme="minorHAnsi" w:cstheme="minorHAnsi"/>
          <w:sz w:val="22"/>
          <w:szCs w:val="22"/>
        </w:rPr>
        <w:t>C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Garamond" w:hAnsiTheme="minorHAnsi" w:cstheme="minorHAnsi"/>
          <w:sz w:val="22"/>
          <w:szCs w:val="22"/>
        </w:rPr>
        <w:t>IDS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Task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fo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4E1D1C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>201</w:t>
      </w:r>
      <w:r w:rsidRPr="004E1D1C">
        <w:rPr>
          <w:rFonts w:asciiTheme="minorHAnsi" w:eastAsia="Garamond" w:hAnsiTheme="minorHAnsi" w:cstheme="minorHAnsi"/>
          <w:sz w:val="22"/>
          <w:szCs w:val="22"/>
        </w:rPr>
        <w:t>0</w:t>
      </w:r>
      <w:r w:rsidRPr="004E1D1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Garamond" w:hAnsiTheme="minorHAnsi" w:cstheme="minorHAnsi"/>
          <w:sz w:val="22"/>
          <w:szCs w:val="22"/>
        </w:rPr>
        <w:t>– p</w:t>
      </w:r>
      <w:r w:rsidRPr="004E1D1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s</w:t>
      </w:r>
      <w:r w:rsidRPr="004E1D1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Garamond" w:hAnsiTheme="minorHAnsi" w:cstheme="minorHAnsi"/>
          <w:sz w:val="22"/>
          <w:szCs w:val="22"/>
        </w:rPr>
        <w:t>n</w:t>
      </w:r>
      <w:r w:rsidRPr="004E1D1C">
        <w:rPr>
          <w:rFonts w:asciiTheme="minorHAnsi" w:eastAsia="Garamond" w:hAnsiTheme="minorHAnsi" w:cstheme="minorHAnsi"/>
          <w:spacing w:val="1"/>
          <w:sz w:val="22"/>
          <w:szCs w:val="22"/>
        </w:rPr>
        <w:t>t)</w:t>
      </w:r>
      <w:r w:rsidRPr="004E1D1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236BDEA" w14:textId="77777777" w:rsidR="00980481" w:rsidRPr="004E1D1C" w:rsidRDefault="004E1D1C">
      <w:pPr>
        <w:spacing w:before="64"/>
        <w:ind w:left="3130" w:right="3127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lastRenderedPageBreak/>
        <w:t>Marie M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 xml:space="preserve">er, 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, M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B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, M</w:t>
      </w:r>
      <w:r w:rsidRPr="004E1D1C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H</w:t>
      </w:r>
    </w:p>
    <w:p w14:paraId="292089BC" w14:textId="77777777" w:rsidR="00980481" w:rsidRPr="004E1D1C" w:rsidRDefault="004E1D1C">
      <w:pPr>
        <w:spacing w:before="4"/>
        <w:ind w:left="2598" w:right="2597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55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0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ive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de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Drive,</w:t>
      </w:r>
      <w:r w:rsidRPr="004E1D1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#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24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,</w:t>
      </w:r>
      <w:r w:rsidRPr="004E1D1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New</w:t>
      </w:r>
      <w:r w:rsidRPr="004E1D1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Y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rk,</w:t>
      </w:r>
      <w:r w:rsidRPr="004E1D1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NY</w:t>
      </w:r>
      <w:r w:rsidRPr="004E1D1C">
        <w:rPr>
          <w:rFonts w:asciiTheme="minorHAnsi" w:eastAsia="Book Antiqua" w:hAnsiTheme="minorHAnsi" w:cstheme="minorHAnsi"/>
          <w:spacing w:val="4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>1002</w:t>
      </w:r>
      <w:r w:rsidRPr="004E1D1C">
        <w:rPr>
          <w:rFonts w:asciiTheme="minorHAnsi" w:eastAsia="Book Antiqua" w:hAnsiTheme="minorHAnsi" w:cstheme="minorHAnsi"/>
          <w:w w:val="99"/>
          <w:sz w:val="22"/>
          <w:szCs w:val="22"/>
        </w:rPr>
        <w:t>7</w:t>
      </w:r>
    </w:p>
    <w:p w14:paraId="6050AEF6" w14:textId="77777777" w:rsidR="00980481" w:rsidRPr="004E1D1C" w:rsidRDefault="004E1D1C">
      <w:pPr>
        <w:spacing w:before="6"/>
        <w:ind w:left="3071" w:right="3075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917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>-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987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>-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65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4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3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,</w:t>
      </w:r>
      <w:r w:rsidRPr="004E1D1C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hyperlink r:id="rId11">
        <w:r w:rsidRPr="004E1D1C">
          <w:rPr>
            <w:rFonts w:asciiTheme="minorHAnsi" w:eastAsia="Book Antiqua" w:hAnsiTheme="minorHAnsi" w:cstheme="minorHAnsi"/>
            <w:spacing w:val="-1"/>
            <w:w w:val="99"/>
            <w:sz w:val="22"/>
            <w:szCs w:val="22"/>
          </w:rPr>
          <w:t>m</w:t>
        </w:r>
        <w:r w:rsidRPr="004E1D1C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a</w:t>
        </w:r>
        <w:r w:rsidRPr="004E1D1C">
          <w:rPr>
            <w:rFonts w:asciiTheme="minorHAnsi" w:eastAsia="Book Antiqua" w:hAnsiTheme="minorHAnsi" w:cstheme="minorHAnsi"/>
            <w:w w:val="99"/>
            <w:sz w:val="22"/>
            <w:szCs w:val="22"/>
          </w:rPr>
          <w:t>ri</w:t>
        </w:r>
        <w:r w:rsidRPr="004E1D1C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e</w:t>
        </w:r>
        <w:r w:rsidRPr="004E1D1C">
          <w:rPr>
            <w:rFonts w:asciiTheme="minorHAnsi" w:eastAsia="Book Antiqua" w:hAnsiTheme="minorHAnsi" w:cstheme="minorHAnsi"/>
            <w:spacing w:val="-1"/>
            <w:w w:val="99"/>
            <w:sz w:val="22"/>
            <w:szCs w:val="22"/>
          </w:rPr>
          <w:t>m</w:t>
        </w:r>
        <w:r w:rsidRPr="004E1D1C">
          <w:rPr>
            <w:rFonts w:asciiTheme="minorHAnsi" w:eastAsia="Book Antiqua" w:hAnsiTheme="minorHAnsi" w:cstheme="minorHAnsi"/>
            <w:w w:val="99"/>
            <w:sz w:val="22"/>
            <w:szCs w:val="22"/>
          </w:rPr>
          <w:t>i</w:t>
        </w:r>
        <w:r w:rsidRPr="004E1D1C">
          <w:rPr>
            <w:rFonts w:asciiTheme="minorHAnsi" w:eastAsia="Book Antiqua" w:hAnsiTheme="minorHAnsi" w:cstheme="minorHAnsi"/>
            <w:spacing w:val="-1"/>
            <w:w w:val="99"/>
            <w:sz w:val="22"/>
            <w:szCs w:val="22"/>
          </w:rPr>
          <w:t>l</w:t>
        </w:r>
        <w:r w:rsidRPr="004E1D1C">
          <w:rPr>
            <w:rFonts w:asciiTheme="minorHAnsi" w:eastAsia="Book Antiqua" w:hAnsiTheme="minorHAnsi" w:cstheme="minorHAnsi"/>
            <w:w w:val="99"/>
            <w:sz w:val="22"/>
            <w:szCs w:val="22"/>
          </w:rPr>
          <w:t>le</w:t>
        </w:r>
        <w:r w:rsidRPr="004E1D1C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r</w:t>
        </w:r>
        <w:r w:rsidRPr="004E1D1C">
          <w:rPr>
            <w:rFonts w:asciiTheme="minorHAnsi" w:eastAsia="Book Antiqua" w:hAnsiTheme="minorHAnsi" w:cstheme="minorHAnsi"/>
            <w:spacing w:val="2"/>
            <w:w w:val="99"/>
            <w:sz w:val="22"/>
            <w:szCs w:val="22"/>
          </w:rPr>
          <w:t>@</w:t>
        </w:r>
        <w:r w:rsidRPr="004E1D1C">
          <w:rPr>
            <w:rFonts w:asciiTheme="minorHAnsi" w:eastAsia="Book Antiqua" w:hAnsiTheme="minorHAnsi" w:cstheme="minorHAnsi"/>
            <w:w w:val="99"/>
            <w:sz w:val="22"/>
            <w:szCs w:val="22"/>
          </w:rPr>
          <w:t>g</w:t>
        </w:r>
        <w:r w:rsidRPr="004E1D1C">
          <w:rPr>
            <w:rFonts w:asciiTheme="minorHAnsi" w:eastAsia="Book Antiqua" w:hAnsiTheme="minorHAnsi" w:cstheme="minorHAnsi"/>
            <w:spacing w:val="-1"/>
            <w:w w:val="99"/>
            <w:sz w:val="22"/>
            <w:szCs w:val="22"/>
          </w:rPr>
          <w:t>m</w:t>
        </w:r>
        <w:r w:rsidRPr="004E1D1C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a</w:t>
        </w:r>
        <w:r w:rsidRPr="004E1D1C">
          <w:rPr>
            <w:rFonts w:asciiTheme="minorHAnsi" w:eastAsia="Book Antiqua" w:hAnsiTheme="minorHAnsi" w:cstheme="minorHAnsi"/>
            <w:w w:val="99"/>
            <w:sz w:val="22"/>
            <w:szCs w:val="22"/>
          </w:rPr>
          <w:t>i</w:t>
        </w:r>
        <w:r w:rsidRPr="004E1D1C">
          <w:rPr>
            <w:rFonts w:asciiTheme="minorHAnsi" w:eastAsia="Book Antiqua" w:hAnsiTheme="minorHAnsi" w:cstheme="minorHAnsi"/>
            <w:spacing w:val="-1"/>
            <w:w w:val="99"/>
            <w:sz w:val="22"/>
            <w:szCs w:val="22"/>
          </w:rPr>
          <w:t>l</w:t>
        </w:r>
        <w:r w:rsidRPr="004E1D1C">
          <w:rPr>
            <w:rFonts w:asciiTheme="minorHAnsi" w:eastAsia="Book Antiqua" w:hAnsiTheme="minorHAnsi" w:cstheme="minorHAnsi"/>
            <w:w w:val="99"/>
            <w:sz w:val="22"/>
            <w:szCs w:val="22"/>
          </w:rPr>
          <w:t>.c</w:t>
        </w:r>
        <w:r w:rsidRPr="004E1D1C">
          <w:rPr>
            <w:rFonts w:asciiTheme="minorHAnsi" w:eastAsia="Book Antiqua" w:hAnsiTheme="minorHAnsi" w:cstheme="minorHAnsi"/>
            <w:spacing w:val="2"/>
            <w:w w:val="99"/>
            <w:sz w:val="22"/>
            <w:szCs w:val="22"/>
          </w:rPr>
          <w:t>o</w:t>
        </w:r>
        <w:r w:rsidRPr="004E1D1C">
          <w:rPr>
            <w:rFonts w:asciiTheme="minorHAnsi" w:eastAsia="Book Antiqua" w:hAnsiTheme="minorHAnsi" w:cstheme="minorHAnsi"/>
            <w:w w:val="99"/>
            <w:sz w:val="22"/>
            <w:szCs w:val="22"/>
          </w:rPr>
          <w:t>m</w:t>
        </w:r>
      </w:hyperlink>
    </w:p>
    <w:p w14:paraId="12550004" w14:textId="77777777" w:rsidR="00980481" w:rsidRPr="004E1D1C" w:rsidRDefault="00980481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61EE5B77" w14:textId="77777777" w:rsidR="00980481" w:rsidRPr="004E1D1C" w:rsidRDefault="004E1D1C">
      <w:pPr>
        <w:spacing w:line="246" w:lineRule="auto"/>
        <w:ind w:left="100" w:right="101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Pr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fi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 xml:space="preserve">e: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Expe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ienced</w:t>
      </w:r>
      <w:r w:rsidRPr="004E1D1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ess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w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th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x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te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ve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x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in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rm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ut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1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dus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ry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geme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ital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.</w:t>
      </w:r>
      <w:r w:rsidRPr="004E1D1C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v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cies</w:t>
      </w:r>
      <w:r w:rsidRPr="004E1D1C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pl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ru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tu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ve 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duc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co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v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to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80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%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v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ue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ses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of</w:t>
      </w:r>
      <w:r w:rsidRPr="004E1D1C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up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to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$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5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,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w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or 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he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re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y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.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k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str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te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ic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ip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le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ph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rm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1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irm.</w:t>
      </w:r>
    </w:p>
    <w:p w14:paraId="1037BF0C" w14:textId="77777777" w:rsidR="00980481" w:rsidRPr="004E1D1C" w:rsidRDefault="0098048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5A8E888" w14:textId="77777777" w:rsidR="00980481" w:rsidRPr="004E1D1C" w:rsidRDefault="004E1D1C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Edu</w:t>
      </w:r>
      <w:r w:rsidRPr="004E1D1C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ion</w:t>
      </w:r>
    </w:p>
    <w:p w14:paraId="7BED7395" w14:textId="77777777" w:rsidR="00980481" w:rsidRPr="004E1D1C" w:rsidRDefault="004E1D1C">
      <w:pPr>
        <w:spacing w:line="240" w:lineRule="exact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ail</w:t>
      </w:r>
      <w:r w:rsidRPr="004E1D1C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b/>
          <w:spacing w:val="2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b/>
          <w:spacing w:val="-7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Sc</w:t>
      </w:r>
      <w:r w:rsidRPr="004E1D1C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of</w:t>
      </w:r>
      <w:r w:rsidRPr="004E1D1C">
        <w:rPr>
          <w:rFonts w:asciiTheme="minorHAnsi" w:eastAsia="Book Antiqua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Pub</w:t>
      </w:r>
      <w:r w:rsidRPr="004E1D1C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li</w:t>
      </w:r>
      <w:r w:rsidRPr="004E1D1C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ealt</w:t>
      </w:r>
      <w:r w:rsidRPr="004E1D1C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h,</w:t>
      </w:r>
      <w:r w:rsidRPr="004E1D1C">
        <w:rPr>
          <w:rFonts w:asciiTheme="minorHAnsi" w:eastAsia="Book Antiqua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Colum</w:t>
      </w:r>
      <w:r w:rsidRPr="004E1D1C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b</w:t>
      </w:r>
      <w:r w:rsidRPr="004E1D1C">
        <w:rPr>
          <w:rFonts w:asciiTheme="minorHAnsi" w:eastAsia="Book Antiqua" w:hAnsiTheme="minorHAnsi" w:cstheme="minorHAnsi"/>
          <w:b/>
          <w:spacing w:val="-2"/>
          <w:position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v</w:t>
      </w:r>
      <w:r w:rsidRPr="004E1D1C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b/>
          <w:spacing w:val="-1"/>
          <w:position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b/>
          <w:spacing w:val="-2"/>
          <w:position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b/>
          <w:spacing w:val="1"/>
          <w:position w:val="1"/>
          <w:sz w:val="22"/>
          <w:szCs w:val="22"/>
        </w:rPr>
        <w:t>it</w:t>
      </w:r>
      <w:r w:rsidRPr="004E1D1C">
        <w:rPr>
          <w:rFonts w:asciiTheme="minorHAnsi" w:eastAsia="Book Antiqua" w:hAnsiTheme="minorHAnsi" w:cstheme="minorHAnsi"/>
          <w:b/>
          <w:position w:val="1"/>
          <w:sz w:val="22"/>
          <w:szCs w:val="22"/>
        </w:rPr>
        <w:t>y</w:t>
      </w:r>
    </w:p>
    <w:p w14:paraId="5F781496" w14:textId="77777777" w:rsidR="00980481" w:rsidRPr="004E1D1C" w:rsidRDefault="004E1D1C">
      <w:pPr>
        <w:spacing w:before="3" w:line="247" w:lineRule="auto"/>
        <w:ind w:left="100" w:right="428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PH,</w:t>
      </w:r>
      <w:r w:rsidRPr="004E1D1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He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lt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re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Ma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geme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t,</w:t>
      </w:r>
      <w:r w:rsidRPr="004E1D1C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Ex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cutive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Pro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–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Oct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b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2013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.</w:t>
      </w:r>
      <w:r w:rsidRPr="004E1D1C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el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v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rsew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rk:</w:t>
      </w:r>
      <w:r w:rsidRPr="004E1D1C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m 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va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lu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de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gn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,</w:t>
      </w:r>
      <w:r w:rsidRPr="004E1D1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blic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lth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w,</w:t>
      </w:r>
      <w:r w:rsidRPr="004E1D1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y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,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utc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es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,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eth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v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rn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ce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rg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za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eff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tivene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1CBAA944" w14:textId="77777777" w:rsidR="00980481" w:rsidRPr="004E1D1C" w:rsidRDefault="0098048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FFC6953" w14:textId="77777777" w:rsidR="00980481" w:rsidRPr="004E1D1C" w:rsidRDefault="004E1D1C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it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y</w:t>
      </w:r>
      <w:r w:rsidRPr="004E1D1C">
        <w:rPr>
          <w:rFonts w:asciiTheme="minorHAnsi" w:eastAsia="Book Antiqua" w:hAnsiTheme="minorHAnsi" w:cstheme="minorHAnsi"/>
          <w:b/>
          <w:spacing w:val="-10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4E1D1C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Vi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gi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ni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Sc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4E1D1C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e/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b/>
          <w:spacing w:val="-1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ho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4E1D1C">
        <w:rPr>
          <w:rFonts w:asciiTheme="minorHAnsi" w:eastAsia="Book Antiqua" w:hAnsiTheme="minorHAnsi" w:cstheme="minorHAnsi"/>
          <w:b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B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us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ss</w:t>
      </w:r>
    </w:p>
    <w:p w14:paraId="516163E7" w14:textId="77777777" w:rsidR="00980481" w:rsidRPr="004E1D1C" w:rsidRDefault="004E1D1C">
      <w:pPr>
        <w:spacing w:before="3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/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BA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 xml:space="preserve">-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J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2002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20426B16" w14:textId="77777777" w:rsidR="00980481" w:rsidRPr="004E1D1C" w:rsidRDefault="004E1D1C">
      <w:pPr>
        <w:spacing w:before="8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Ba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chel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cience</w:t>
      </w:r>
      <w:r w:rsidRPr="004E1D1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–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B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gy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–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J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1998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2F13007D" w14:textId="77777777" w:rsidR="00980481" w:rsidRPr="004E1D1C" w:rsidRDefault="00980481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0706788E" w14:textId="77777777" w:rsidR="00980481" w:rsidRPr="004E1D1C" w:rsidRDefault="004E1D1C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ic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en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ure</w:t>
      </w:r>
    </w:p>
    <w:p w14:paraId="1E4B9B75" w14:textId="77777777" w:rsidR="00980481" w:rsidRPr="004E1D1C" w:rsidRDefault="004E1D1C">
      <w:pPr>
        <w:spacing w:before="2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sz w:val="22"/>
          <w:szCs w:val="22"/>
        </w:rPr>
        <w:t>Licen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ed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(2002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)</w:t>
      </w:r>
      <w:r w:rsidRPr="004E1D1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to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ctice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ici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te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Vi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55979000" w14:textId="77777777" w:rsidR="00980481" w:rsidRPr="004E1D1C" w:rsidRDefault="00980481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327C2831" w14:textId="77777777" w:rsidR="00980481" w:rsidRPr="004E1D1C" w:rsidRDefault="004E1D1C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Exper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en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e</w:t>
      </w:r>
    </w:p>
    <w:p w14:paraId="601EB19F" w14:textId="77777777" w:rsidR="00980481" w:rsidRPr="004E1D1C" w:rsidRDefault="004E1D1C">
      <w:pPr>
        <w:spacing w:before="2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K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noll</w:t>
      </w:r>
      <w:r w:rsidRPr="004E1D1C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Ph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ti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al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 xml:space="preserve">                                                                                       </w:t>
      </w:r>
      <w:r w:rsidRPr="004E1D1C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t.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ive,</w:t>
      </w:r>
      <w:r w:rsidRPr="004E1D1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NJ</w:t>
      </w:r>
    </w:p>
    <w:p w14:paraId="14910817" w14:textId="77777777" w:rsidR="00980481" w:rsidRPr="004E1D1C" w:rsidRDefault="004E1D1C">
      <w:pPr>
        <w:spacing w:before="1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Vice</w:t>
      </w:r>
      <w:r w:rsidRPr="004E1D1C">
        <w:rPr>
          <w:rFonts w:asciiTheme="minorHAnsi" w:eastAsia="Book Antiqua" w:hAnsiTheme="minorHAnsi" w:cstheme="minorHAnsi"/>
          <w:i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nt,</w:t>
      </w:r>
      <w:r w:rsidRPr="004E1D1C">
        <w:rPr>
          <w:rFonts w:asciiTheme="minorHAnsi" w:eastAsia="Book Antiqua" w:hAnsiTheme="minorHAnsi" w:cstheme="minorHAnsi"/>
          <w:i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Stra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ic</w:t>
      </w:r>
      <w:r w:rsidRPr="004E1D1C">
        <w:rPr>
          <w:rFonts w:asciiTheme="minorHAnsi" w:eastAsia="Book Antiqua" w:hAnsiTheme="minorHAnsi" w:cstheme="minorHAnsi"/>
          <w:i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Pla</w:t>
      </w:r>
      <w:r w:rsidRPr="004E1D1C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ni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 xml:space="preserve">                                                                        </w:t>
      </w:r>
      <w:r w:rsidRPr="004E1D1C">
        <w:rPr>
          <w:rFonts w:asciiTheme="minorHAnsi" w:eastAsia="Book Antiqua" w:hAnsiTheme="minorHAnsi" w:cstheme="minorHAnsi"/>
          <w:i/>
          <w:spacing w:val="20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200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6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-p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rese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nt</w:t>
      </w:r>
    </w:p>
    <w:p w14:paraId="1AF02057" w14:textId="77777777" w:rsidR="00980481" w:rsidRPr="004E1D1C" w:rsidRDefault="004E1D1C">
      <w:pPr>
        <w:tabs>
          <w:tab w:val="left" w:pos="820"/>
        </w:tabs>
        <w:spacing w:line="245" w:lineRule="auto"/>
        <w:ind w:left="820" w:right="609" w:hanging="36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sed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itabil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y</w:t>
      </w:r>
      <w:r w:rsidRPr="004E1D1C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by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7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5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%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rou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co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bor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tive</w:t>
      </w:r>
      <w:r w:rsidRPr="004E1D1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ut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ho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tegic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pl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ye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rly up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tes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to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ide</w:t>
      </w:r>
      <w:r w:rsidRPr="004E1D1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l,</w:t>
      </w:r>
      <w:r w:rsidRPr="004E1D1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rk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it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ia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tives.</w:t>
      </w:r>
    </w:p>
    <w:p w14:paraId="0915761C" w14:textId="77777777" w:rsidR="00980481" w:rsidRPr="004E1D1C" w:rsidRDefault="004E1D1C">
      <w:pPr>
        <w:spacing w:line="240" w:lineRule="exact"/>
        <w:ind w:left="46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         </w:t>
      </w:r>
      <w:r w:rsidRPr="004E1D1C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-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le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co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any-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w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de</w:t>
      </w:r>
      <w:r w:rsidRPr="004E1D1C">
        <w:rPr>
          <w:rFonts w:asciiTheme="minorHAnsi" w:eastAsia="Book Antiqua" w:hAnsiTheme="minorHAnsi" w:cstheme="minorHAnsi"/>
          <w:spacing w:val="-12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Le</w:t>
      </w:r>
      <w:r w:rsidRPr="004E1D1C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ix</w:t>
      </w:r>
      <w:r w:rsidRPr="004E1D1C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gm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4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plement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15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K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z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en</w:t>
      </w:r>
      <w:r w:rsidRPr="004E1D1C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ciples.</w:t>
      </w:r>
    </w:p>
    <w:p w14:paraId="1760D51C" w14:textId="77777777" w:rsidR="00980481" w:rsidRPr="004E1D1C" w:rsidRDefault="004E1D1C">
      <w:pPr>
        <w:tabs>
          <w:tab w:val="left" w:pos="820"/>
        </w:tabs>
        <w:spacing w:line="248" w:lineRule="auto"/>
        <w:ind w:left="820" w:right="730" w:hanging="36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Ma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ge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ul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-d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v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on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1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7 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af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to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id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tify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su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ble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rg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.</w:t>
      </w:r>
      <w:r w:rsidRPr="004E1D1C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 xml:space="preserve">tribute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ana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ses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ro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/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ger</w:t>
      </w:r>
      <w:r w:rsidRPr="004E1D1C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scu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78DC4AD7" w14:textId="77777777" w:rsidR="00980481" w:rsidRPr="004E1D1C" w:rsidRDefault="004E1D1C">
      <w:pPr>
        <w:spacing w:line="240" w:lineRule="exact"/>
        <w:ind w:left="46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4E1D1C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Dev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9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cy</w:t>
      </w:r>
      <w:r w:rsidRPr="004E1D1C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y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esi</w:t>
      </w:r>
      <w:r w:rsidRPr="004E1D1C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succ</w:t>
      </w:r>
      <w:r w:rsidRPr="004E1D1C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ul</w:t>
      </w:r>
      <w:r w:rsidRPr="004E1D1C">
        <w:rPr>
          <w:rFonts w:asciiTheme="minorHAnsi" w:eastAsia="Book Antiqua" w:hAnsiTheme="minorHAnsi" w:cstheme="minorHAnsi"/>
          <w:spacing w:val="-9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$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10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pacing w:val="-4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e-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co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mm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ce</w:t>
      </w:r>
      <w:r w:rsidRPr="004E1D1C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pil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t.</w:t>
      </w:r>
    </w:p>
    <w:p w14:paraId="363018BC" w14:textId="77777777" w:rsidR="00980481" w:rsidRPr="004E1D1C" w:rsidRDefault="00980481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6E31BD3C" w14:textId="77777777" w:rsidR="00980481" w:rsidRPr="004E1D1C" w:rsidRDefault="004E1D1C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nc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- P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osp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ita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 xml:space="preserve">                                                                    </w:t>
      </w:r>
      <w:r w:rsidRPr="004E1D1C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Sa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Fr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cisc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,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CA</w:t>
      </w:r>
    </w:p>
    <w:p w14:paraId="053597F1" w14:textId="77777777" w:rsidR="00980481" w:rsidRPr="004E1D1C" w:rsidRDefault="004E1D1C">
      <w:pPr>
        <w:spacing w:before="1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uty</w:t>
      </w:r>
      <w:r w:rsidRPr="004E1D1C">
        <w:rPr>
          <w:rFonts w:asciiTheme="minorHAnsi" w:eastAsia="Book Antiqua" w:hAnsiTheme="minorHAnsi" w:cstheme="minorHAnsi"/>
          <w:i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Vice</w:t>
      </w:r>
      <w:r w:rsidRPr="004E1D1C">
        <w:rPr>
          <w:rFonts w:asciiTheme="minorHAnsi" w:eastAsia="Book Antiqua" w:hAnsiTheme="minorHAnsi" w:cstheme="minorHAnsi"/>
          <w:i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res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i/>
          <w:spacing w:val="3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nt,</w:t>
      </w:r>
      <w:r w:rsidRPr="004E1D1C">
        <w:rPr>
          <w:rFonts w:asciiTheme="minorHAnsi" w:eastAsia="Book Antiqua" w:hAnsiTheme="minorHAnsi" w:cstheme="minorHAnsi"/>
          <w:i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Fi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ce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/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dm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in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is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 xml:space="preserve">ion                                                  </w:t>
      </w:r>
      <w:r w:rsidRPr="004E1D1C">
        <w:rPr>
          <w:rFonts w:asciiTheme="minorHAnsi" w:eastAsia="Book Antiqua" w:hAnsiTheme="minorHAnsi" w:cstheme="minorHAnsi"/>
          <w:i/>
          <w:spacing w:val="2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200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2</w:t>
      </w:r>
      <w:r w:rsidRPr="004E1D1C">
        <w:rPr>
          <w:rFonts w:asciiTheme="minorHAnsi" w:eastAsia="Book Antiqua" w:hAnsiTheme="minorHAnsi" w:cstheme="minorHAnsi"/>
          <w:i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–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2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00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6</w:t>
      </w:r>
    </w:p>
    <w:p w14:paraId="7412B6D0" w14:textId="77777777" w:rsidR="00980481" w:rsidRPr="004E1D1C" w:rsidRDefault="004E1D1C">
      <w:pPr>
        <w:tabs>
          <w:tab w:val="left" w:pos="820"/>
        </w:tabs>
        <w:spacing w:line="247" w:lineRule="auto"/>
        <w:ind w:left="820" w:right="918" w:hanging="36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E1D1C">
        <w:rPr>
          <w:rFonts w:asciiTheme="minorHAnsi" w:eastAsia="Segoe MDL2 Assets" w:hAnsiTheme="minorHAnsi" w:cstheme="minorHAnsi"/>
          <w:sz w:val="22"/>
          <w:szCs w:val="22"/>
        </w:rPr>
        <w:tab/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es</w:t>
      </w:r>
      <w:r w:rsidRPr="004E1D1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b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y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80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%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v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5"/>
          <w:sz w:val="22"/>
          <w:szCs w:val="22"/>
        </w:rPr>
        <w:t>2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-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ye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>b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y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re-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eng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l,</w:t>
      </w:r>
      <w:r w:rsidRPr="004E1D1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 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es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ti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ve</w:t>
      </w:r>
      <w:r w:rsidRPr="004E1D1C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s.</w:t>
      </w:r>
      <w:r w:rsidRPr="004E1D1C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ded</w:t>
      </w:r>
      <w:r w:rsidRPr="004E1D1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FY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200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5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w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th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$65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su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plu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0CFC4798" w14:textId="77777777" w:rsidR="00980481" w:rsidRPr="004E1D1C" w:rsidRDefault="004E1D1C">
      <w:pPr>
        <w:spacing w:line="240" w:lineRule="exact"/>
        <w:ind w:left="46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4E1D1C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Es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bli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ed</w:t>
      </w:r>
      <w:r w:rsidRPr="004E1D1C">
        <w:rPr>
          <w:rFonts w:asciiTheme="minorHAnsi" w:eastAsia="Book Antiqua" w:hAnsiTheme="minorHAnsi" w:cstheme="minorHAnsi"/>
          <w:spacing w:val="-9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spi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l’s</w:t>
      </w:r>
      <w:r w:rsidRPr="004E1D1C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90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+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ph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y</w:t>
      </w:r>
      <w:r w:rsidRPr="004E1D1C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ici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ul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-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spe</w:t>
      </w:r>
      <w:r w:rsidRPr="004E1D1C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lty</w:t>
      </w:r>
      <w:r w:rsidRPr="004E1D1C">
        <w:rPr>
          <w:rFonts w:asciiTheme="minorHAnsi" w:eastAsia="Book Antiqua" w:hAnsiTheme="minorHAnsi" w:cstheme="minorHAnsi"/>
          <w:spacing w:val="-14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roup</w:t>
      </w:r>
      <w:r w:rsidRPr="004E1D1C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ctic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.</w:t>
      </w:r>
      <w:r w:rsidRPr="004E1D1C">
        <w:rPr>
          <w:rFonts w:asciiTheme="minorHAnsi" w:eastAsia="Book Antiqua" w:hAnsiTheme="minorHAnsi" w:cstheme="minorHAnsi"/>
          <w:spacing w:val="44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Ma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ged</w:t>
      </w:r>
      <w:r w:rsidRPr="004E1D1C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af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w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th</w:t>
      </w:r>
      <w:r w:rsidRPr="004E1D1C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bo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5"/>
          <w:position w:val="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-</w:t>
      </w:r>
    </w:p>
    <w:p w14:paraId="455359C6" w14:textId="77777777" w:rsidR="00980481" w:rsidRPr="004E1D1C" w:rsidRDefault="004E1D1C">
      <w:pPr>
        <w:spacing w:before="6" w:line="248" w:lineRule="auto"/>
        <w:ind w:left="820" w:right="956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on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ibi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ties</w:t>
      </w:r>
      <w:r w:rsidRPr="004E1D1C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ess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vic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g,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tie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 bu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geti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b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dget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$200M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29A7ECAE" w14:textId="77777777" w:rsidR="00980481" w:rsidRPr="004E1D1C" w:rsidRDefault="004E1D1C">
      <w:pPr>
        <w:spacing w:line="240" w:lineRule="exact"/>
        <w:ind w:left="425" w:right="239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4E1D1C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ppoi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ted</w:t>
      </w:r>
      <w:r w:rsidRPr="004E1D1C">
        <w:rPr>
          <w:rFonts w:asciiTheme="minorHAnsi" w:eastAsia="Book Antiqua" w:hAnsiTheme="minorHAnsi" w:cstheme="minorHAnsi"/>
          <w:spacing w:val="-9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le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se</w:t>
      </w:r>
      <w:r w:rsidRPr="004E1D1C">
        <w:rPr>
          <w:rFonts w:asciiTheme="minorHAnsi" w:eastAsia="Book Antiqua" w:hAnsiTheme="minorHAnsi" w:cstheme="minorHAnsi"/>
          <w:spacing w:val="4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co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it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ee</w:t>
      </w:r>
      <w:r w:rsidRPr="004E1D1C">
        <w:rPr>
          <w:rFonts w:asciiTheme="minorHAnsi" w:eastAsia="Book Antiqua" w:hAnsiTheme="minorHAnsi" w:cstheme="minorHAnsi"/>
          <w:spacing w:val="-8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id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ti</w:t>
      </w:r>
      <w:r w:rsidRPr="004E1D1C">
        <w:rPr>
          <w:rFonts w:asciiTheme="minorHAnsi" w:eastAsia="Book Antiqua" w:hAnsiTheme="minorHAnsi" w:cstheme="minorHAnsi"/>
          <w:spacing w:val="3"/>
          <w:position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y</w:t>
      </w:r>
      <w:r w:rsidRPr="004E1D1C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2"/>
          <w:position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tes</w:t>
      </w:r>
      <w:r w:rsidRPr="004E1D1C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Vice</w:t>
      </w:r>
      <w:r w:rsidRPr="004E1D1C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Pr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dent</w:t>
      </w:r>
      <w:r w:rsidRPr="004E1D1C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He</w:t>
      </w:r>
      <w:r w:rsidRPr="004E1D1C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position w:val="1"/>
          <w:sz w:val="22"/>
          <w:szCs w:val="22"/>
        </w:rPr>
        <w:t>lth</w:t>
      </w:r>
      <w:r w:rsidRPr="004E1D1C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w w:val="99"/>
          <w:position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w w:val="99"/>
          <w:position w:val="1"/>
          <w:sz w:val="22"/>
          <w:szCs w:val="22"/>
        </w:rPr>
        <w:t>cienc</w:t>
      </w:r>
      <w:r w:rsidRPr="004E1D1C">
        <w:rPr>
          <w:rFonts w:asciiTheme="minorHAnsi" w:eastAsia="Book Antiqua" w:hAnsiTheme="minorHAnsi" w:cstheme="minorHAnsi"/>
          <w:spacing w:val="1"/>
          <w:w w:val="99"/>
          <w:position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w w:val="99"/>
          <w:position w:val="1"/>
          <w:sz w:val="22"/>
          <w:szCs w:val="22"/>
        </w:rPr>
        <w:t>s</w:t>
      </w:r>
    </w:p>
    <w:p w14:paraId="2A2F8A55" w14:textId="77777777" w:rsidR="00980481" w:rsidRPr="004E1D1C" w:rsidRDefault="004E1D1C">
      <w:pPr>
        <w:spacing w:before="6" w:line="247" w:lineRule="auto"/>
        <w:ind w:left="820" w:right="14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cu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ty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 t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ive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ty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,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Be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keley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He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lth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cienc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vi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aff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ted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J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O-a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dit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1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ive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ty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spi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,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to succ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id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tific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ti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did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 xml:space="preserve">te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pl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ent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pl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7CDA9E6A" w14:textId="77777777" w:rsidR="00980481" w:rsidRPr="004E1D1C" w:rsidRDefault="00980481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9FC49E8" w14:textId="77777777" w:rsidR="00980481" w:rsidRPr="004E1D1C" w:rsidRDefault="004E1D1C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Member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ps</w:t>
      </w:r>
    </w:p>
    <w:p w14:paraId="0EAC3DCC" w14:textId="77777777" w:rsidR="00980481" w:rsidRPr="004E1D1C" w:rsidRDefault="004E1D1C">
      <w:pPr>
        <w:spacing w:before="4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sz w:val="22"/>
          <w:szCs w:val="22"/>
        </w:rPr>
        <w:t>Pr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dent,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Y</w:t>
      </w:r>
      <w:r w:rsidRPr="004E1D1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,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He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re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in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Ma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gem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up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(201</w:t>
      </w:r>
      <w:r w:rsidRPr="004E1D1C">
        <w:rPr>
          <w:rFonts w:asciiTheme="minorHAnsi" w:eastAsia="Book Antiqua" w:hAnsiTheme="minorHAnsi" w:cstheme="minorHAnsi"/>
          <w:spacing w:val="8"/>
          <w:sz w:val="22"/>
          <w:szCs w:val="22"/>
        </w:rPr>
        <w:t>1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-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es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)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00CB7FE6" w14:textId="77777777" w:rsidR="00980481" w:rsidRPr="004E1D1C" w:rsidRDefault="004E1D1C">
      <w:pPr>
        <w:spacing w:before="8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ry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(2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2</w:t>
      </w:r>
      <w:r w:rsidRPr="004E1D1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 xml:space="preserve">-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04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)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emb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(200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4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–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es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)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,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ege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He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re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Ex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cutives.</w:t>
      </w:r>
    </w:p>
    <w:p w14:paraId="19F6444B" w14:textId="77777777" w:rsidR="00980481" w:rsidRPr="004E1D1C" w:rsidRDefault="0098048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7A6AB65" w14:textId="77777777" w:rsidR="00980481" w:rsidRPr="004E1D1C" w:rsidRDefault="004E1D1C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Pub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ns</w:t>
      </w:r>
    </w:p>
    <w:p w14:paraId="7009FEDE" w14:textId="77777777" w:rsidR="00980481" w:rsidRPr="004E1D1C" w:rsidRDefault="004E1D1C">
      <w:pPr>
        <w:spacing w:before="4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ut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0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bstr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cts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on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icip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iv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te</w:t>
      </w:r>
      <w:r w:rsidRPr="004E1D1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estru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turi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gs</w:t>
      </w:r>
      <w:r w:rsidRPr="004E1D1C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pu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udi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J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,</w:t>
      </w:r>
    </w:p>
    <w:p w14:paraId="4A83838B" w14:textId="77777777" w:rsidR="00980481" w:rsidRPr="004E1D1C" w:rsidRDefault="004E1D1C">
      <w:pPr>
        <w:spacing w:before="6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i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os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ital</w:t>
      </w:r>
      <w:r w:rsidRPr="004E1D1C">
        <w:rPr>
          <w:rFonts w:asciiTheme="minorHAnsi" w:eastAsia="Book Antiqua" w:hAnsiTheme="minorHAnsi" w:cstheme="minorHAnsi"/>
          <w:i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dm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in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is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or</w:t>
      </w:r>
      <w:r w:rsidRPr="004E1D1C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i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J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ou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nal</w:t>
      </w:r>
      <w:r w:rsidRPr="004E1D1C">
        <w:rPr>
          <w:rFonts w:asciiTheme="minorHAnsi" w:eastAsia="Book Antiqua" w:hAnsiTheme="minorHAnsi" w:cstheme="minorHAnsi"/>
          <w:i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-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En</w:t>
      </w:r>
      <w:r w:rsidRPr="004E1D1C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i/>
          <w:sz w:val="22"/>
          <w:szCs w:val="22"/>
        </w:rPr>
        <w:t>in</w:t>
      </w:r>
      <w:r w:rsidRPr="004E1D1C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325A5B84" w14:textId="77777777" w:rsidR="00980481" w:rsidRPr="004E1D1C" w:rsidRDefault="00980481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F759FA2" w14:textId="77777777" w:rsidR="00980481" w:rsidRPr="004E1D1C" w:rsidRDefault="004E1D1C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Sk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 xml:space="preserve">nd 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mmend</w:t>
      </w:r>
      <w:r w:rsidRPr="004E1D1C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b/>
          <w:sz w:val="22"/>
          <w:szCs w:val="22"/>
        </w:rPr>
        <w:t>ns</w:t>
      </w:r>
    </w:p>
    <w:p w14:paraId="6E79EB08" w14:textId="77777777" w:rsidR="00980481" w:rsidRPr="004E1D1C" w:rsidRDefault="004E1D1C">
      <w:pPr>
        <w:spacing w:before="2" w:line="248" w:lineRule="auto"/>
        <w:ind w:left="100" w:right="81"/>
        <w:rPr>
          <w:rFonts w:asciiTheme="minorHAnsi" w:eastAsia="Book Antiqua" w:hAnsiTheme="minorHAnsi" w:cstheme="minorHAnsi"/>
          <w:sz w:val="22"/>
          <w:szCs w:val="22"/>
        </w:rPr>
      </w:pP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tro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k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w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ge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f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W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,</w:t>
      </w:r>
      <w:r w:rsidRPr="004E1D1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Ex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el</w:t>
      </w:r>
      <w:r w:rsidRPr="004E1D1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(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clud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g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pi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v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bles</w:t>
      </w:r>
      <w:r w:rsidRPr="004E1D1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s)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werPo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3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,</w:t>
      </w:r>
      <w:r w:rsidRPr="004E1D1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SS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,</w:t>
      </w:r>
      <w:r w:rsidRPr="004E1D1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d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lth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y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em</w:t>
      </w:r>
      <w:r w:rsidRPr="004E1D1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pp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t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on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(M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cKe</w:t>
      </w:r>
      <w:r w:rsidRPr="004E1D1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,</w:t>
      </w:r>
      <w:r w:rsidRPr="004E1D1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Epic,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r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e360</w:t>
      </w:r>
      <w:r w:rsidRPr="004E1D1C">
        <w:rPr>
          <w:rFonts w:asciiTheme="minorHAnsi" w:eastAsia="Book Antiqua" w:hAnsiTheme="minorHAnsi" w:cstheme="minorHAnsi"/>
          <w:spacing w:val="4"/>
          <w:sz w:val="22"/>
          <w:szCs w:val="22"/>
        </w:rPr>
        <w:t>)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.</w:t>
      </w:r>
      <w:r w:rsidRPr="004E1D1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</w:t>
      </w:r>
      <w:r w:rsidRPr="004E1D1C">
        <w:rPr>
          <w:rFonts w:asciiTheme="minorHAnsi" w:eastAsia="Book Antiqua" w:hAnsiTheme="minorHAnsi" w:cstheme="minorHAnsi"/>
          <w:spacing w:val="-2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n</w:t>
      </w:r>
      <w:r w:rsidRPr="004E1D1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ix</w:t>
      </w:r>
      <w:r w:rsidRPr="004E1D1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i</w:t>
      </w:r>
      <w:r w:rsidRPr="004E1D1C">
        <w:rPr>
          <w:rFonts w:asciiTheme="minorHAnsi" w:eastAsia="Book Antiqua" w:hAnsiTheme="minorHAnsi" w:cstheme="minorHAnsi"/>
          <w:spacing w:val="-1"/>
          <w:sz w:val="22"/>
          <w:szCs w:val="22"/>
        </w:rPr>
        <w:t>gm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Bl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ckb</w:t>
      </w:r>
      <w:r w:rsidRPr="004E1D1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4E1D1C">
        <w:rPr>
          <w:rFonts w:asciiTheme="minorHAnsi" w:eastAsia="Book Antiqua" w:hAnsiTheme="minorHAnsi" w:cstheme="minorHAnsi"/>
          <w:sz w:val="22"/>
          <w:szCs w:val="22"/>
        </w:rPr>
        <w:t>lt.</w:t>
      </w:r>
    </w:p>
    <w:sectPr w:rsidR="00980481" w:rsidRPr="004E1D1C">
      <w:pgSz w:w="12240" w:h="15840"/>
      <w:pgMar w:top="138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1801AC"/>
    <w:multiLevelType w:val="multilevel"/>
    <w:tmpl w:val="A9E2B50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481"/>
    <w:rsid w:val="004E1D1C"/>
    <w:rsid w:val="0098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AA9ED"/>
  <w15:docId w15:val="{ABD74F59-024C-42F2-A660-FFBBBA18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rano@m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m60@columbia.ed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lim123@columbia.edu" TargetMode="External"/><Relationship Id="rId11" Type="http://schemas.openxmlformats.org/officeDocument/2006/relationships/hyperlink" Target="mailto:mariemiller@gmail.com" TargetMode="External"/><Relationship Id="rId5" Type="http://schemas.openxmlformats.org/officeDocument/2006/relationships/hyperlink" Target="mailto:tbrown@gmail.com" TargetMode="External"/><Relationship Id="rId10" Type="http://schemas.openxmlformats.org/officeDocument/2006/relationships/hyperlink" Target="mailto:@katherinejonesMP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j2@columbia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3433</Words>
  <Characters>19569</Characters>
  <Application>Microsoft Office Word</Application>
  <DocSecurity>0</DocSecurity>
  <Lines>163</Lines>
  <Paragraphs>45</Paragraphs>
  <ScaleCrop>false</ScaleCrop>
  <Company/>
  <LinksUpToDate>false</LinksUpToDate>
  <CharactersWithSpaces>22957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2021-05-08T13:33:00Z</dcterms:created>
  <dcterms:modified xsi:type="dcterms:W3CDTF">2021-05-08T13:34:00Z</dcterms:modified>
</cp:coreProperties>
</file>