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38"/>
        <w:ind w:left="653" w:right="4358"/>
      </w:pPr>
      <w:r>
        <w:rPr>
          <w:rFonts w:cs="Times New Roman" w:hAnsi="Times New Roman" w:eastAsia="Times New Roman" w:ascii="Times New Roman"/>
          <w:w w:val="95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w w:val="104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-1"/>
          <w:w w:val="104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1"/>
          <w:w w:val="104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8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0"/>
          <w:w w:val="104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1"/>
          <w:w w:val="8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3"/>
          <w:w w:val="104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32"/>
          <w:szCs w:val="32"/>
        </w:rPr>
        <w:t>v</w:t>
      </w:r>
      <w:r>
        <w:rPr>
          <w:rFonts w:cs="Times New Roman" w:hAnsi="Times New Roman" w:eastAsia="Times New Roman" w:ascii="Times New Roman"/>
          <w:spacing w:val="1"/>
          <w:w w:val="8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"/>
          <w:w w:val="107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11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35" w:right="436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25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8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1975" w:right="2673"/>
      </w:pP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8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4"/>
          <w:w w:val="8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5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89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-1"/>
          <w:w w:val="94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9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2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8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ł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1449" w:right="2412"/>
      </w:pP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6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765" w:right="-50"/>
      </w:pP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f</w:t>
      </w:r>
      <w:hyperlink r:id="rId5">
        <w:r>
          <w:rPr>
            <w:rFonts w:cs="Times New Roman" w:hAnsi="Times New Roman" w:eastAsia="Times New Roman" w:ascii="Times New Roman"/>
            <w:spacing w:val="0"/>
            <w:w w:val="98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98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98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98"/>
            <w:sz w:val="20"/>
            <w:szCs w:val="20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98"/>
            <w:sz w:val="20"/>
            <w:szCs w:val="20"/>
          </w:rPr>
          <w:t>l</w:t>
        </w:r>
        <w:r>
          <w:rPr>
            <w:rFonts w:cs="Times New Roman" w:hAnsi="Times New Roman" w:eastAsia="Times New Roman" w:ascii="Times New Roman"/>
            <w:spacing w:val="1"/>
            <w:w w:val="98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2"/>
            <w:w w:val="98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spacing w:val="-1"/>
            <w:w w:val="98"/>
            <w:sz w:val="20"/>
            <w:szCs w:val="20"/>
          </w:rPr>
          <w:t>s</w:t>
        </w:r>
        <w:r>
          <w:rPr>
            <w:rFonts w:cs="Times New Roman" w:hAnsi="Times New Roman" w:eastAsia="Times New Roman" w:ascii="Times New Roman"/>
            <w:spacing w:val="2"/>
            <w:w w:val="98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98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1"/>
            <w:w w:val="98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98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1"/>
            <w:w w:val="98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-1"/>
            <w:w w:val="98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98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1"/>
            <w:w w:val="98"/>
            <w:sz w:val="20"/>
            <w:szCs w:val="20"/>
          </w:rPr>
          <w:t>p</w:t>
        </w:r>
        <w:r>
          <w:rPr>
            <w:rFonts w:cs="Times New Roman" w:hAnsi="Times New Roman" w:eastAsia="Times New Roman" w:ascii="Times New Roman"/>
            <w:spacing w:val="0"/>
            <w:w w:val="98"/>
            <w:sz w:val="20"/>
            <w:szCs w:val="20"/>
          </w:rPr>
          <w:t>l</w:t>
        </w:r>
      </w:hyperlink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8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22"/>
          <w:w w:val="13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48</w:t>
      </w:r>
      <w:r>
        <w:rPr>
          <w:rFonts w:cs="Times New Roman" w:hAnsi="Times New Roman" w:eastAsia="Times New Roman" w:ascii="Times New Roman"/>
          <w:spacing w:val="-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507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44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81" w:right="962"/>
      </w:pPr>
      <w:r>
        <w:rPr>
          <w:rFonts w:cs="Times New Roman" w:hAnsi="Times New Roman" w:eastAsia="Times New Roman" w:ascii="Times New Roman"/>
          <w:spacing w:val="-4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9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9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9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6"/>
          <w:w w:val="9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9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9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9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hyperlink r:id="rId6">
        <w:r>
          <w:rPr>
            <w:rFonts w:cs="Times New Roman" w:hAnsi="Times New Roman" w:eastAsia="Times New Roman" w:ascii="Times New Roman"/>
            <w:spacing w:val="-1"/>
            <w:w w:val="98"/>
            <w:sz w:val="20"/>
            <w:szCs w:val="20"/>
          </w:rPr>
          <w:t>w</w:t>
        </w:r>
        <w:r>
          <w:rPr>
            <w:rFonts w:cs="Times New Roman" w:hAnsi="Times New Roman" w:eastAsia="Times New Roman" w:ascii="Times New Roman"/>
            <w:spacing w:val="2"/>
            <w:w w:val="98"/>
            <w:sz w:val="20"/>
            <w:szCs w:val="20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98"/>
            <w:sz w:val="20"/>
            <w:szCs w:val="20"/>
          </w:rPr>
          <w:t>w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82"/>
            <w:sz w:val="20"/>
            <w:szCs w:val="20"/>
          </w:rPr>
          <w:t>li</w:t>
        </w:r>
        <w:r>
          <w:rPr>
            <w:rFonts w:cs="Times New Roman" w:hAnsi="Times New Roman" w:eastAsia="Times New Roman" w:ascii="Times New Roman"/>
            <w:spacing w:val="1"/>
            <w:w w:val="104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spacing w:val="1"/>
            <w:w w:val="90"/>
            <w:sz w:val="20"/>
            <w:szCs w:val="20"/>
          </w:rPr>
          <w:t>k</w:t>
        </w:r>
        <w:r>
          <w:rPr>
            <w:rFonts w:cs="Times New Roman" w:hAnsi="Times New Roman" w:eastAsia="Times New Roman" w:ascii="Times New Roman"/>
            <w:spacing w:val="-1"/>
            <w:w w:val="111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4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82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4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95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3"/>
            <w:w w:val="104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-1"/>
            <w:w w:val="102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38"/>
            <w:sz w:val="20"/>
            <w:szCs w:val="20"/>
          </w:rPr>
          <w:t>/</w:t>
        </w:r>
        <w:r>
          <w:rPr>
            <w:rFonts w:cs="Times New Roman" w:hAnsi="Times New Roman" w:eastAsia="Times New Roman" w:ascii="Times New Roman"/>
            <w:spacing w:val="0"/>
            <w:w w:val="82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4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spacing w:val="0"/>
            <w:w w:val="138"/>
            <w:sz w:val="20"/>
            <w:szCs w:val="20"/>
          </w:rPr>
          <w:t>/</w:t>
        </w:r>
        <w:r>
          <w:rPr>
            <w:rFonts w:cs="Times New Roman" w:hAnsi="Times New Roman" w:eastAsia="Times New Roman" w:ascii="Times New Roman"/>
            <w:spacing w:val="1"/>
            <w:w w:val="90"/>
            <w:sz w:val="20"/>
            <w:szCs w:val="20"/>
          </w:rPr>
          <w:t>k</w:t>
        </w:r>
        <w:r>
          <w:rPr>
            <w:rFonts w:cs="Times New Roman" w:hAnsi="Times New Roman" w:eastAsia="Times New Roman" w:ascii="Times New Roman"/>
            <w:spacing w:val="0"/>
            <w:w w:val="104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88"/>
            <w:sz w:val="20"/>
            <w:szCs w:val="20"/>
          </w:rPr>
          <w:t>z</w:t>
        </w:r>
        <w:r>
          <w:rPr>
            <w:rFonts w:cs="Times New Roman" w:hAnsi="Times New Roman" w:eastAsia="Times New Roman" w:ascii="Times New Roman"/>
            <w:spacing w:val="1"/>
            <w:w w:val="90"/>
            <w:sz w:val="20"/>
            <w:szCs w:val="20"/>
          </w:rPr>
          <w:t>y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s</w:t>
        </w:r>
        <w:r>
          <w:rPr>
            <w:rFonts w:cs="Times New Roman" w:hAnsi="Times New Roman" w:eastAsia="Times New Roman" w:ascii="Times New Roman"/>
            <w:spacing w:val="1"/>
            <w:w w:val="88"/>
            <w:sz w:val="20"/>
            <w:szCs w:val="20"/>
          </w:rPr>
          <w:t>z</w:t>
        </w:r>
        <w:r>
          <w:rPr>
            <w:rFonts w:cs="Times New Roman" w:hAnsi="Times New Roman" w:eastAsia="Times New Roman" w:ascii="Times New Roman"/>
            <w:spacing w:val="3"/>
            <w:w w:val="120"/>
            <w:sz w:val="20"/>
            <w:szCs w:val="20"/>
          </w:rPr>
          <w:t>t</w:t>
        </w:r>
        <w:r>
          <w:rPr>
            <w:rFonts w:cs="Times New Roman" w:hAnsi="Times New Roman" w:eastAsia="Times New Roman" w:ascii="Times New Roman"/>
            <w:spacing w:val="1"/>
            <w:w w:val="104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-1"/>
            <w:w w:val="91"/>
            <w:sz w:val="20"/>
            <w:szCs w:val="20"/>
          </w:rPr>
          <w:t>f</w:t>
        </w:r>
        <w:r>
          <w:rPr>
            <w:rFonts w:cs="Times New Roman" w:hAnsi="Times New Roman" w:eastAsia="Times New Roman" w:ascii="Times New Roman"/>
            <w:spacing w:val="0"/>
            <w:w w:val="95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82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82"/>
            <w:sz w:val="20"/>
            <w:szCs w:val="20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4"/>
            <w:sz w:val="20"/>
            <w:szCs w:val="20"/>
          </w:rPr>
          <w:t>o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5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1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9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1"/>
          <w:w w:val="107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1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8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1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9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1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br w:type="column"/>
      </w: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ectPr>
          <w:pgNumType w:start="1"/>
          <w:pgMar w:footer="457" w:header="0" w:top="820" w:bottom="280" w:left="880" w:right="640"/>
          <w:footerReference w:type="default" r:id="rId4"/>
          <w:pgSz w:w="11900" w:h="16840"/>
          <w:cols w:num="2" w:equalWidth="off">
            <w:col w:w="7208" w:space="1060"/>
            <w:col w:w="2112"/>
          </w:cols>
        </w:sectPr>
      </w:pPr>
      <w:r>
        <w:rPr>
          <w:rFonts w:cs="Times New Roman" w:hAnsi="Times New Roman" w:eastAsia="Times New Roman" w:ascii="Times New Roman"/>
          <w:color w:val="7F7F7F"/>
          <w:spacing w:val="-1"/>
          <w:w w:val="83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color w:val="7F7F7F"/>
          <w:spacing w:val="-1"/>
          <w:w w:val="116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7F7F7F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color w:val="7F7F7F"/>
          <w:spacing w:val="0"/>
          <w:w w:val="12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7F7F7F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7F7F7F"/>
          <w:spacing w:val="-1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color w:val="7F7F7F"/>
          <w:spacing w:val="1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color w:val="7F7F7F"/>
          <w:spacing w:val="-1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color w:val="7F7F7F"/>
          <w:spacing w:val="-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7F7F7F"/>
          <w:spacing w:val="-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7F7F7F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7F7F7F"/>
          <w:spacing w:val="0"/>
          <w:w w:val="100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color w:val="7F7F7F"/>
          <w:spacing w:val="2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7F7F7F"/>
          <w:spacing w:val="0"/>
          <w:w w:val="100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color w:val="7F7F7F"/>
          <w:spacing w:val="-1"/>
          <w:w w:val="100"/>
          <w:position w:val="5"/>
          <w:sz w:val="10"/>
          <w:szCs w:val="10"/>
        </w:rPr>
        <w:t>r</w:t>
      </w:r>
      <w:r>
        <w:rPr>
          <w:rFonts w:cs="Times New Roman" w:hAnsi="Times New Roman" w:eastAsia="Times New Roman" w:ascii="Times New Roman"/>
          <w:color w:val="7F7F7F"/>
          <w:spacing w:val="0"/>
          <w:w w:val="100"/>
          <w:position w:val="5"/>
          <w:sz w:val="10"/>
          <w:szCs w:val="10"/>
        </w:rPr>
        <w:t>d</w:t>
      </w:r>
      <w:r>
        <w:rPr>
          <w:rFonts w:cs="Times New Roman" w:hAnsi="Times New Roman" w:eastAsia="Times New Roman" w:ascii="Times New Roman"/>
          <w:color w:val="7F7F7F"/>
          <w:spacing w:val="15"/>
          <w:w w:val="100"/>
          <w:position w:val="5"/>
          <w:sz w:val="10"/>
          <w:szCs w:val="10"/>
        </w:rPr>
        <w:t> </w:t>
      </w:r>
      <w:r>
        <w:rPr>
          <w:rFonts w:cs="Times New Roman" w:hAnsi="Times New Roman" w:eastAsia="Times New Roman" w:ascii="Times New Roman"/>
          <w:color w:val="7F7F7F"/>
          <w:spacing w:val="-1"/>
          <w:w w:val="82"/>
          <w:position w:val="0"/>
          <w:sz w:val="16"/>
          <w:szCs w:val="16"/>
        </w:rPr>
        <w:t>J</w:t>
      </w:r>
      <w:r>
        <w:rPr>
          <w:rFonts w:cs="Times New Roman" w:hAnsi="Times New Roman" w:eastAsia="Times New Roman" w:ascii="Times New Roman"/>
          <w:color w:val="7F7F7F"/>
          <w:spacing w:val="1"/>
          <w:w w:val="116"/>
          <w:position w:val="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7F7F7F"/>
          <w:spacing w:val="-1"/>
          <w:w w:val="103"/>
          <w:position w:val="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7F7F7F"/>
          <w:spacing w:val="-1"/>
          <w:w w:val="103"/>
          <w:position w:val="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color w:val="7F7F7F"/>
          <w:spacing w:val="-1"/>
          <w:w w:val="116"/>
          <w:position w:val="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7F7F7F"/>
          <w:spacing w:val="0"/>
          <w:w w:val="103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color w:val="7F7F7F"/>
          <w:spacing w:val="0"/>
          <w:w w:val="89"/>
          <w:position w:val="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color w:val="7F7F7F"/>
          <w:spacing w:val="0"/>
          <w:w w:val="100"/>
          <w:position w:val="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color w:val="7F7F7F"/>
          <w:spacing w:val="-15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7F7F7F"/>
          <w:spacing w:val="0"/>
          <w:w w:val="101"/>
          <w:position w:val="0"/>
          <w:sz w:val="16"/>
          <w:szCs w:val="16"/>
        </w:rPr>
        <w:t>2015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pict>
          <v:group style="position:absolute;margin-left:37.3895pt;margin-top:38.9494pt;width:516.34pt;height:731.5pt;mso-position-horizontal-relative:page;mso-position-vertical-relative:page;z-index:-114" coordorigin="748,779" coordsize="10327,14630">
            <v:shape style="position:absolute;left:756;top:1330;width:10310;height:0" coordorigin="756,1330" coordsize="10310,0" path="m756,1330l11066,1330e" filled="f" stroked="t" strokeweight="0.82pt" strokecolor="#000000">
              <v:path arrowok="t"/>
            </v:shape>
            <v:shape style="position:absolute;left:3926;top:787;width:0;height:14614" coordorigin="3926,787" coordsize="0,14614" path="m3926,787l3926,15401e" filled="f" stroked="t" strokeweight="0.82pt" strokecolor="#000000">
              <v:path arrowok="t"/>
            </v:shape>
            <w10:wrap type="none"/>
          </v:group>
        </w:pict>
      </w: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/>
        <w:ind w:left="2151"/>
      </w:pPr>
      <w:r>
        <w:rPr>
          <w:rFonts w:cs="Times New Roman" w:hAnsi="Times New Roman" w:eastAsia="Times New Roman" w:ascii="Times New Roman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7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2012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7"/>
        <w:ind w:left="2034"/>
      </w:pP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8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9" w:lineRule="auto" w:line="277"/>
        <w:ind w:left="3306" w:right="441" w:hanging="3156"/>
      </w:pP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7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7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7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8"/>
          <w:w w:val="7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7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" w:lineRule="auto" w:line="282"/>
        <w:ind w:left="3306" w:right="100"/>
      </w:pP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8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8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1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5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8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8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9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9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8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1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8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8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8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89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4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9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8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151"/>
      </w:pPr>
      <w:r>
        <w:rPr>
          <w:rFonts w:cs="Times New Roman" w:hAnsi="Times New Roman" w:eastAsia="Times New Roman" w:ascii="Times New Roman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7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2011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12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9"/>
        <w:ind w:left="2034"/>
      </w:pP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9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77"/>
        <w:ind w:left="115" w:right="786"/>
      </w:pP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7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8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9"/>
        <w:ind w:left="3306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8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2"/>
          <w:w w:val="8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88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1"/>
          <w:w w:val="8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88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8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0"/>
          <w:w w:val="8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9"/>
        <w:ind w:left="3306"/>
      </w:pP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151"/>
      </w:pPr>
      <w:r>
        <w:rPr>
          <w:rFonts w:cs="Times New Roman" w:hAnsi="Times New Roman" w:eastAsia="Times New Roman" w:ascii="Times New Roman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7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7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2010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11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9"/>
        <w:ind w:left="2034"/>
      </w:pP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8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77" w:lineRule="auto" w:line="280"/>
        <w:ind w:left="3306" w:right="363" w:hanging="3156"/>
      </w:pP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7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7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7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7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8"/>
          <w:w w:val="7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9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93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2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9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9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4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9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9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6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3306"/>
      </w:pP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1"/>
        <w:ind w:left="3306"/>
      </w:pPr>
      <w:r>
        <w:rPr>
          <w:rFonts w:cs="Times New Roman" w:hAnsi="Times New Roman" w:eastAsia="Times New Roman" w:ascii="Times New Roman"/>
          <w:spacing w:val="-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151"/>
      </w:pPr>
      <w:r>
        <w:rPr>
          <w:rFonts w:cs="Times New Roman" w:hAnsi="Times New Roman" w:eastAsia="Times New Roman" w:ascii="Times New Roman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54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30"/>
          <w:w w:val="15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6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08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2010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9"/>
        <w:ind w:left="2034"/>
      </w:pP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7" w:lineRule="auto" w:line="279"/>
        <w:ind w:left="3306" w:right="70" w:hanging="3156"/>
      </w:pP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7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85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38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6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8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7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 w:lineRule="auto" w:line="281"/>
        <w:ind w:left="3306" w:right="12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Fil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96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74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151"/>
      </w:pPr>
      <w:r>
        <w:rPr>
          <w:rFonts w:cs="Times New Roman" w:hAnsi="Times New Roman" w:eastAsia="Times New Roman" w:ascii="Times New Roman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54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30"/>
          <w:w w:val="15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6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2007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7"/>
        <w:ind w:left="2034"/>
      </w:pP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9" w:lineRule="auto" w:line="279"/>
        <w:ind w:left="3306" w:right="284" w:hanging="3156"/>
      </w:pP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7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 w:lineRule="auto" w:line="280"/>
        <w:ind w:left="3306" w:right="366"/>
      </w:pPr>
      <w:r>
        <w:rPr>
          <w:rFonts w:cs="Times New Roman" w:hAnsi="Times New Roman" w:eastAsia="Times New Roman" w:ascii="Times New Roman"/>
          <w:spacing w:val="0"/>
          <w:w w:val="8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7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lli</w:t>
      </w:r>
      <w:r>
        <w:rPr>
          <w:rFonts w:cs="Times New Roman" w:hAnsi="Times New Roman" w:eastAsia="Times New Roman" w:ascii="Times New Roman"/>
          <w:spacing w:val="1"/>
          <w:w w:val="9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85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74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7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  <w:ind w:left="3306"/>
        <w:sectPr>
          <w:type w:val="continuous"/>
          <w:pgSz w:w="11900" w:h="16840"/>
          <w:pgMar w:top="820" w:bottom="280" w:left="880" w:right="640"/>
        </w:sectPr>
      </w:pP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9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9"/>
        <w:ind w:left="2111"/>
      </w:pPr>
      <w:r>
        <w:rPr>
          <w:rFonts w:cs="Times New Roman" w:hAnsi="Times New Roman" w:eastAsia="Times New Roman" w:ascii="Times New Roman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54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30"/>
          <w:w w:val="15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2005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2006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9"/>
        <w:ind w:left="1994"/>
      </w:pP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-1"/>
          <w:w w:val="8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9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-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7" w:lineRule="auto" w:line="280"/>
        <w:ind w:left="3266" w:right="831" w:hanging="3156"/>
      </w:pP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7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9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8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8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85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6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9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111"/>
      </w:pPr>
      <w:r>
        <w:rPr>
          <w:rFonts w:cs="Times New Roman" w:hAnsi="Times New Roman" w:eastAsia="Times New Roman" w:ascii="Times New Roman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0"/>
          <w:w w:val="9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9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9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9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54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30"/>
          <w:w w:val="15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2005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9"/>
        <w:ind w:left="1994"/>
      </w:pP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4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1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9" w:lineRule="auto" w:line="320"/>
        <w:ind w:left="2111" w:right="4314" w:firstLine="322"/>
      </w:pPr>
      <w:r>
        <w:rPr>
          <w:rFonts w:cs="Times New Roman" w:hAnsi="Times New Roman" w:eastAsia="Times New Roman" w:ascii="Times New Roman"/>
          <w:w w:val="6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0"/>
          <w:w w:val="8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89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8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8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24"/>
          <w:w w:val="13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 w:lineRule="auto" w:line="280"/>
        <w:ind w:left="3266" w:right="680" w:hanging="3156"/>
      </w:pP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5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9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8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89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8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8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38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hyperlink r:id="rId7">
        <w:r>
          <w:rPr>
            <w:rFonts w:cs="Times New Roman" w:hAnsi="Times New Roman" w:eastAsia="Times New Roman" w:ascii="Times New Roman"/>
            <w:spacing w:val="-1"/>
            <w:w w:val="98"/>
            <w:sz w:val="20"/>
            <w:szCs w:val="20"/>
          </w:rPr>
          <w:t>w</w:t>
        </w:r>
        <w:r>
          <w:rPr>
            <w:rFonts w:cs="Times New Roman" w:hAnsi="Times New Roman" w:eastAsia="Times New Roman" w:ascii="Times New Roman"/>
            <w:spacing w:val="2"/>
            <w:w w:val="98"/>
            <w:sz w:val="20"/>
            <w:szCs w:val="20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98"/>
            <w:sz w:val="20"/>
            <w:szCs w:val="20"/>
          </w:rPr>
          <w:t>w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98"/>
            <w:sz w:val="20"/>
            <w:szCs w:val="20"/>
          </w:rPr>
          <w:t>w</w:t>
        </w:r>
        <w:r>
          <w:rPr>
            <w:rFonts w:cs="Times New Roman" w:hAnsi="Times New Roman" w:eastAsia="Times New Roman" w:ascii="Times New Roman"/>
            <w:spacing w:val="1"/>
            <w:w w:val="107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82"/>
            <w:sz w:val="20"/>
            <w:szCs w:val="20"/>
          </w:rPr>
          <w:t>l</w:t>
        </w:r>
        <w:r>
          <w:rPr>
            <w:rFonts w:cs="Times New Roman" w:hAnsi="Times New Roman" w:eastAsia="Times New Roman" w:ascii="Times New Roman"/>
            <w:spacing w:val="1"/>
            <w:w w:val="104"/>
            <w:sz w:val="20"/>
            <w:szCs w:val="20"/>
          </w:rPr>
          <w:t>u</w:t>
        </w:r>
        <w:r>
          <w:rPr>
            <w:rFonts w:cs="Times New Roman" w:hAnsi="Times New Roman" w:eastAsia="Times New Roman" w:ascii="Times New Roman"/>
            <w:spacing w:val="1"/>
            <w:w w:val="120"/>
            <w:sz w:val="20"/>
            <w:szCs w:val="20"/>
          </w:rPr>
          <w:t>t</w:t>
        </w:r>
        <w:r>
          <w:rPr>
            <w:rFonts w:cs="Times New Roman" w:hAnsi="Times New Roman" w:eastAsia="Times New Roman" w:ascii="Times New Roman"/>
            <w:spacing w:val="1"/>
            <w:w w:val="90"/>
            <w:sz w:val="20"/>
            <w:szCs w:val="20"/>
          </w:rPr>
          <w:t>y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95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3"/>
            <w:w w:val="104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-1"/>
            <w:w w:val="102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1"/>
            <w:w w:val="104"/>
            <w:sz w:val="20"/>
            <w:szCs w:val="20"/>
          </w:rPr>
          <w:t>p</w:t>
        </w:r>
        <w:r>
          <w:rPr>
            <w:rFonts w:cs="Times New Roman" w:hAnsi="Times New Roman" w:eastAsia="Times New Roman" w:ascii="Times New Roman"/>
            <w:spacing w:val="0"/>
            <w:w w:val="82"/>
            <w:sz w:val="20"/>
            <w:szCs w:val="20"/>
          </w:rPr>
          <w:t>l</w:t>
        </w:r>
      </w:hyperlink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7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85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857"/>
      </w:pPr>
      <w:r>
        <w:rPr>
          <w:rFonts w:cs="Times New Roman" w:hAnsi="Times New Roman" w:eastAsia="Times New Roman" w:ascii="Times New Roman"/>
          <w:w w:val="8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7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7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9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1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25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8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18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Sil</w:t>
      </w:r>
      <w:r>
        <w:rPr>
          <w:rFonts w:cs="Times New Roman" w:hAnsi="Times New Roman" w:eastAsia="Times New Roman" w:ascii="Times New Roman"/>
          <w:spacing w:val="2"/>
          <w:w w:val="9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4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1"/>
          <w:w w:val="94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9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2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003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2006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7"/>
        <w:ind w:left="3266"/>
      </w:pP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9"/>
        <w:ind w:left="3266"/>
      </w:pPr>
      <w:r>
        <w:rPr>
          <w:rFonts w:cs="Times New Roman" w:hAnsi="Times New Roman" w:eastAsia="Times New Roman" w:ascii="Times New Roman"/>
          <w:w w:val="9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w w:val="9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74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1"/>
        <w:ind w:left="3266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9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8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51"/>
      </w:pPr>
      <w:r>
        <w:rPr>
          <w:rFonts w:cs="Times New Roman" w:hAnsi="Times New Roman" w:eastAsia="Times New Roman" w:ascii="Times New Roman"/>
          <w:w w:val="8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9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9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2003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7" w:lineRule="auto" w:line="280"/>
        <w:ind w:left="3266" w:right="238"/>
      </w:pP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2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74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  <w:ind w:left="3266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9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8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9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58"/>
      </w:pPr>
      <w:r>
        <w:rPr>
          <w:rFonts w:cs="Times New Roman" w:hAnsi="Times New Roman" w:eastAsia="Times New Roman" w:ascii="Times New Roman"/>
          <w:spacing w:val="-1"/>
          <w:w w:val="9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9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9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9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9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9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9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8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1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7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95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1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2"/>
        <w:ind w:left="1883"/>
      </w:pPr>
      <w:r>
        <w:pict>
          <v:group style="position:absolute;margin-left:197.76pt;margin-top:75.4794pt;width:0pt;height:728.64pt;mso-position-horizontal-relative:page;mso-position-vertical-relative:page;z-index:-113" coordorigin="3955,1510" coordsize="0,14573">
            <v:shape style="position:absolute;left:3955;top:1510;width:0;height:14573" coordorigin="3955,1510" coordsize="0,14573" path="m3955,1510l3955,16082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w w:val="6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-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1"/>
          <w:w w:val="9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1"/>
          <w:w w:val="9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8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94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9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9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0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9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6" w:lineRule="auto" w:line="345"/>
        <w:ind w:left="777" w:right="1674" w:firstLine="2489"/>
      </w:pPr>
      <w:r>
        <w:rPr>
          <w:rFonts w:cs="Times New Roman" w:hAnsi="Times New Roman" w:eastAsia="Times New Roman" w:ascii="Times New Roman"/>
          <w:w w:val="8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9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-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6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9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85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6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 w:lineRule="auto" w:line="280"/>
        <w:ind w:left="3266" w:right="72" w:hanging="2966"/>
      </w:pP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85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7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8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8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5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8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8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1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9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9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9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0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84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8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4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6"/>
          <w:w w:val="8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4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2"/>
          <w:w w:val="8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4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84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8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8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84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8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84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8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4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8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4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1"/>
          <w:w w:val="8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38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6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9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0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*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8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9"/>
        <w:ind w:left="1667"/>
      </w:pPr>
      <w:r>
        <w:rPr>
          <w:rFonts w:cs="Times New Roman" w:hAnsi="Times New Roman" w:eastAsia="Times New Roman" w:ascii="Times New Roman"/>
          <w:spacing w:val="-1"/>
          <w:w w:val="9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9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9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9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8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8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21"/>
          <w:w w:val="8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9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9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8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0"/>
          <w:w w:val="8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6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9" w:lineRule="auto" w:line="320"/>
        <w:ind w:left="1235" w:right="97" w:firstLine="69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7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81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8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92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0"/>
          <w:w w:val="6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9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92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2"/>
          <w:w w:val="6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92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2"/>
          <w:w w:val="6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98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98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9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9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9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8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9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8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9"/>
          <w:w w:val="8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4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7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7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74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3"/>
          <w:w w:val="7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7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8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8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 w:lineRule="auto" w:line="320"/>
        <w:ind w:left="789" w:right="3954" w:hanging="334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9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8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92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9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8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-1"/>
          <w:w w:val="82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"/>
          <w:w w:val="8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8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7"/>
          <w:w w:val="8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6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9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 w:lineRule="auto" w:line="280"/>
        <w:ind w:left="3266" w:right="88" w:hanging="97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9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95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9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8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DD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1"/>
          <w:w w:val="8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88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8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88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8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5"/>
          <w:w w:val="8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5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cc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7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98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88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8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87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8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85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8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5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8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2.0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9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3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8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8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9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9" w:lineRule="auto" w:line="280"/>
        <w:ind w:left="3266" w:right="103" w:hanging="1421"/>
      </w:pP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9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9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9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7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9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9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55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6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8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8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8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9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8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3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9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7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9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31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9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86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8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8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86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9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8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3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8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7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9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10</w:t>
      </w:r>
      <w:r>
        <w:rPr>
          <w:rFonts w:cs="Times New Roman" w:hAnsi="Times New Roman" w:eastAsia="Times New Roman" w:ascii="Times New Roman"/>
          <w:spacing w:val="1"/>
          <w:w w:val="9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091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9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5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9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1"/>
          <w:w w:val="9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8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7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3266"/>
      </w:pPr>
      <w:r>
        <w:rPr>
          <w:rFonts w:cs="Times New Roman" w:hAnsi="Times New Roman" w:eastAsia="Times New Roman" w:ascii="Times New Roman"/>
          <w:color w:val="7F7F7F"/>
          <w:spacing w:val="0"/>
          <w:w w:val="100"/>
          <w:sz w:val="16"/>
          <w:szCs w:val="16"/>
        </w:rPr>
        <w:t>*</w:t>
      </w:r>
      <w:r>
        <w:rPr>
          <w:rFonts w:cs="Times New Roman" w:hAnsi="Times New Roman" w:eastAsia="Times New Roman" w:ascii="Times New Roman"/>
          <w:color w:val="7F7F7F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7F7F7F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color w:val="7F7F7F"/>
          <w:spacing w:val="-1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7F7F7F"/>
          <w:spacing w:val="-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7F7F7F"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color w:val="7F7F7F"/>
          <w:spacing w:val="0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7F7F7F"/>
          <w:spacing w:val="1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7F7F7F"/>
          <w:spacing w:val="-1"/>
          <w:w w:val="103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color w:val="7F7F7F"/>
          <w:spacing w:val="0"/>
          <w:w w:val="103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color w:val="7F7F7F"/>
          <w:spacing w:val="-1"/>
          <w:w w:val="116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7F7F7F"/>
          <w:spacing w:val="0"/>
          <w:w w:val="94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color w:val="7F7F7F"/>
          <w:spacing w:val="1"/>
          <w:w w:val="12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7F7F7F"/>
          <w:spacing w:val="-1"/>
          <w:w w:val="83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7F7F7F"/>
          <w:spacing w:val="0"/>
          <w:w w:val="94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color w:val="7F7F7F"/>
          <w:spacing w:val="-1"/>
          <w:w w:val="116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7F7F7F"/>
          <w:spacing w:val="0"/>
          <w:w w:val="83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color w:val="7F7F7F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7F7F7F"/>
          <w:spacing w:val="0"/>
          <w:w w:val="108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7F7F7F"/>
          <w:spacing w:val="0"/>
          <w:w w:val="87"/>
          <w:sz w:val="16"/>
          <w:szCs w:val="16"/>
        </w:rPr>
        <w:t>x</w:t>
      </w:r>
      <w:r>
        <w:rPr>
          <w:rFonts w:cs="Times New Roman" w:hAnsi="Times New Roman" w:eastAsia="Times New Roman" w:ascii="Times New Roman"/>
          <w:color w:val="7F7F7F"/>
          <w:spacing w:val="-1"/>
          <w:w w:val="103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color w:val="7F7F7F"/>
          <w:spacing w:val="0"/>
          <w:w w:val="108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7F7F7F"/>
          <w:spacing w:val="0"/>
          <w:w w:val="103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color w:val="7F7F7F"/>
          <w:spacing w:val="-1"/>
          <w:w w:val="83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7F7F7F"/>
          <w:spacing w:val="0"/>
          <w:w w:val="108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7F7F7F"/>
          <w:spacing w:val="-1"/>
          <w:w w:val="103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7F7F7F"/>
          <w:spacing w:val="0"/>
          <w:w w:val="94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color w:val="7F7F7F"/>
          <w:spacing w:val="0"/>
          <w:w w:val="108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6"/>
          <w:szCs w:val="16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0"/>
        <w:ind w:left="671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8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95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1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25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8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7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7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76"/>
      </w:pPr>
      <w:r>
        <w:rPr>
          <w:rFonts w:cs="Times New Roman" w:hAnsi="Times New Roman" w:eastAsia="Times New Roman" w:ascii="Times New Roman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-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8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9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92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ii</w:t>
      </w:r>
      <w:r>
        <w:rPr>
          <w:rFonts w:cs="Times New Roman" w:hAnsi="Times New Roman" w:eastAsia="Times New Roman" w:ascii="Times New Roman"/>
          <w:spacing w:val="1"/>
          <w:w w:val="9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0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4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9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92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9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7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89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1"/>
          <w:w w:val="11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82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2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2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9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4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4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9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sectPr>
      <w:pgMar w:header="0" w:footer="457" w:top="1460" w:bottom="280" w:left="920" w:right="620"/>
      <w:pgSz w:w="1190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37.8pt;margin-top:808.129pt;width:117.56pt;height:11.96pt;mso-position-horizontal-relative:page;mso-position-vertical-relative:page;z-index:-11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color w:val="7F7F7F"/>
                    <w:w w:val="95"/>
                    <w:sz w:val="20"/>
                    <w:szCs w:val="20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1"/>
                    <w:w w:val="104"/>
                    <w:sz w:val="20"/>
                    <w:szCs w:val="20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0"/>
                    <w:w w:val="104"/>
                    <w:sz w:val="20"/>
                    <w:szCs w:val="20"/>
                  </w:rPr>
                  <w:t>rr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0"/>
                    <w:w w:val="82"/>
                    <w:sz w:val="20"/>
                    <w:szCs w:val="20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0"/>
                    <w:w w:val="95"/>
                    <w:sz w:val="20"/>
                    <w:szCs w:val="20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1"/>
                    <w:w w:val="104"/>
                    <w:sz w:val="20"/>
                    <w:szCs w:val="20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0"/>
                    <w:w w:val="82"/>
                    <w:sz w:val="20"/>
                    <w:szCs w:val="20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1"/>
                    <w:w w:val="104"/>
                    <w:sz w:val="20"/>
                    <w:szCs w:val="20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0"/>
                    <w:w w:val="102"/>
                    <w:sz w:val="20"/>
                    <w:szCs w:val="20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-5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-1"/>
                    <w:w w:val="89"/>
                    <w:sz w:val="20"/>
                    <w:szCs w:val="20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0"/>
                    <w:w w:val="82"/>
                    <w:sz w:val="20"/>
                    <w:szCs w:val="20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1"/>
                    <w:w w:val="120"/>
                    <w:sz w:val="20"/>
                    <w:szCs w:val="20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3"/>
                    <w:w w:val="107"/>
                    <w:sz w:val="20"/>
                    <w:szCs w:val="20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-1"/>
                    <w:w w:val="111"/>
                    <w:sz w:val="20"/>
                    <w:szCs w:val="20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0"/>
                    <w:w w:val="99"/>
                    <w:sz w:val="20"/>
                    <w:szCs w:val="20"/>
                  </w:rPr>
                  <w:t>,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-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1"/>
                    <w:w w:val="100"/>
                    <w:sz w:val="20"/>
                    <w:szCs w:val="20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1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0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8"/>
                    <w:w w:val="100"/>
                    <w:sz w:val="20"/>
                    <w:szCs w:val="20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-5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1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0"/>
                    <w:w w:val="100"/>
                    <w:sz w:val="20"/>
                    <w:szCs w:val="20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-7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7F7F7F"/>
                    <w:spacing w:val="0"/>
                    <w:w w:val="100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cislo@semacom.pl" TargetMode="External"/><Relationship Id="rId6" Type="http://schemas.openxmlformats.org/officeDocument/2006/relationships/hyperlink" Target="http://www.linkedin.com/in/krzysztofcislo" TargetMode="External"/><Relationship Id="rId7" Type="http://schemas.openxmlformats.org/officeDocument/2006/relationships/hyperlink" Target="http://www.waluty.com.p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