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AC206" w14:textId="78838912" w:rsidR="00C10A0E" w:rsidRPr="00F97606" w:rsidRDefault="00F97606" w:rsidP="00F97606">
      <w:pPr>
        <w:ind w:firstLine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sz w:val="22"/>
          <w:szCs w:val="22"/>
        </w:rPr>
        <w:t>Habib Barajas</w:t>
      </w:r>
    </w:p>
    <w:p w14:paraId="29D2543F" w14:textId="77777777" w:rsidR="00C10A0E" w:rsidRPr="00F97606" w:rsidRDefault="002607C0" w:rsidP="00F97606">
      <w:pPr>
        <w:spacing w:before="29"/>
        <w:ind w:left="116" w:right="5301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or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oftwa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 Dev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ope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, B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ovada (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onto) Ma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ch 2015 – Ju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2015</w:t>
      </w:r>
    </w:p>
    <w:p w14:paraId="04F6B64E" w14:textId="77777777" w:rsidR="00C10A0E" w:rsidRPr="00F97606" w:rsidRDefault="002607C0" w:rsidP="00F97606">
      <w:pPr>
        <w:ind w:left="82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ava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nce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ndu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07BC7168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orked on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6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RP</w:t>
      </w:r>
      <w:r w:rsidRPr="00F97606">
        <w:rPr>
          <w:rFonts w:asciiTheme="minorHAnsi" w:hAnsiTheme="minorHAnsi" w:cstheme="minorHAnsi"/>
          <w:color w:val="000009"/>
          <w:spacing w:val="-8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ocol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upport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enhanc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for 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er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egr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Brok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</w:p>
    <w:p w14:paraId="6357568E" w14:textId="77777777" w:rsidR="00C10A0E" w:rsidRPr="00F97606" w:rsidRDefault="002607C0" w:rsidP="00F97606">
      <w:pPr>
        <w:spacing w:before="10"/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Sy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such as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AM and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PIC.</w:t>
      </w:r>
    </w:p>
    <w:p w14:paraId="28A07322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></w:t>
      </w: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a proof of conc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ure for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nd package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ger of Brov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da</w:t>
      </w:r>
    </w:p>
    <w:p w14:paraId="2E6DA842" w14:textId="77777777" w:rsidR="00C10A0E" w:rsidRPr="00F97606" w:rsidRDefault="002607C0" w:rsidP="00F97606">
      <w:pPr>
        <w:spacing w:before="10"/>
        <w:ind w:left="836" w:right="494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a port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of 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IX she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ure for OS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rab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on p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found and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arned from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prev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ous exper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3FDCBBB3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></w:t>
      </w: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docu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of processes and deve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opers env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ron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up.</w:t>
      </w:r>
    </w:p>
    <w:p w14:paraId="1219A60F" w14:textId="77777777" w:rsidR="00C10A0E" w:rsidRPr="00F97606" w:rsidRDefault="00C10A0E" w:rsidP="00F9760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D0453BB" w14:textId="77777777" w:rsidR="00C10A0E" w:rsidRPr="00F97606" w:rsidRDefault="002607C0" w:rsidP="00F97606">
      <w:pPr>
        <w:ind w:left="116" w:right="429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chno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og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es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and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nfras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ru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ur</w:t>
      </w:r>
      <w:r w:rsidRPr="00F97606">
        <w:rPr>
          <w:rFonts w:asciiTheme="minorHAnsi" w:hAnsiTheme="minorHAnsi" w:cstheme="minorHAnsi"/>
          <w:color w:val="000009"/>
          <w:spacing w:val="3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2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Serv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Core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Java, Spr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-2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berna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ke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-2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 J</w:t>
      </w:r>
      <w:r w:rsidRPr="00F97606">
        <w:rPr>
          <w:rFonts w:asciiTheme="minorHAnsi" w:hAnsiTheme="minorHAnsi" w:cstheme="minorHAnsi"/>
          <w:color w:val="000009"/>
          <w:spacing w:val="-2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XM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ces, JS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N,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27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JQuer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arJ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 Boo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p,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ySQ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Orac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QL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Serve</w:t>
      </w:r>
      <w:r w:rsidRPr="00F97606">
        <w:rPr>
          <w:rFonts w:asciiTheme="minorHAnsi" w:hAnsiTheme="minorHAnsi" w:cstheme="minorHAnsi"/>
          <w:color w:val="000009"/>
          <w:spacing w:val="-10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Maven, Jenk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nux,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VN,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IRA,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ndo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nux, 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</w:t>
      </w:r>
    </w:p>
    <w:p w14:paraId="2A0D154F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2F75296" w14:textId="77777777" w:rsidR="00C10A0E" w:rsidRPr="00F97606" w:rsidRDefault="002607C0" w:rsidP="00F97606">
      <w:pPr>
        <w:ind w:left="116" w:right="1945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or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Java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onsu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tant </w:t>
      </w:r>
      <w:r w:rsidRPr="00F97606">
        <w:rPr>
          <w:rFonts w:asciiTheme="minorHAnsi" w:hAnsiTheme="minorHAnsi" w:cstheme="minorHAnsi"/>
          <w:b/>
          <w:color w:val="000009"/>
          <w:spacing w:val="-2"/>
          <w:sz w:val="22"/>
          <w:szCs w:val="22"/>
        </w:rPr>
        <w:t>(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Remot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),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oftcom</w:t>
      </w:r>
      <w:r w:rsidRPr="00F97606">
        <w:rPr>
          <w:rFonts w:asciiTheme="minorHAnsi" w:hAnsiTheme="minorHAnsi" w:cstheme="minorHAnsi"/>
          <w:b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ch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og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es Corporat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on (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onto)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F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ebruary 2014 – June 2015</w:t>
      </w:r>
    </w:p>
    <w:p w14:paraId="75282AFE" w14:textId="77777777" w:rsidR="00C10A0E" w:rsidRPr="00F97606" w:rsidRDefault="002607C0" w:rsidP="00F97606">
      <w:pPr>
        <w:ind w:left="116" w:right="793" w:firstLine="71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gned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ook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of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fron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-end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Core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Java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va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ng.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t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nvo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ved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ount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of ref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nuous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grow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odebase.</w:t>
      </w:r>
    </w:p>
    <w:p w14:paraId="21063EB2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7A00636" w14:textId="77777777" w:rsidR="00C10A0E" w:rsidRPr="00F97606" w:rsidRDefault="002607C0" w:rsidP="00F97606">
      <w:pPr>
        <w:ind w:left="116" w:right="404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chno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og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es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and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nfras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ru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ur</w:t>
      </w:r>
      <w:r w:rsidRPr="00F97606">
        <w:rPr>
          <w:rFonts w:asciiTheme="minorHAnsi" w:hAnsiTheme="minorHAnsi" w:cstheme="minorHAnsi"/>
          <w:color w:val="000009"/>
          <w:spacing w:val="3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JBo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4.x, J2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Serv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Core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Jav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core, Spr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ava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ng,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Serv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JS</w:t>
      </w:r>
      <w:r w:rsidRPr="00F97606">
        <w:rPr>
          <w:rFonts w:asciiTheme="minorHAnsi" w:hAnsiTheme="minorHAnsi" w:cstheme="minorHAnsi"/>
          <w:color w:val="000009"/>
          <w:spacing w:val="-27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</w:t>
      </w:r>
      <w:r w:rsidRPr="00F97606">
        <w:rPr>
          <w:rFonts w:asciiTheme="minorHAnsi" w:hAnsiTheme="minorHAnsi" w:cstheme="minorHAnsi"/>
          <w:color w:val="000009"/>
          <w:spacing w:val="-2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nk, Ne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ans,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pse, Po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greS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Q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R, 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nux, Jenk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ns, 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</w:t>
      </w:r>
    </w:p>
    <w:p w14:paraId="211B0D67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5DDDC58" w14:textId="77777777" w:rsidR="00C10A0E" w:rsidRPr="00F97606" w:rsidRDefault="002607C0" w:rsidP="00F97606">
      <w:pPr>
        <w:ind w:left="116" w:right="5979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w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me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 So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ut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ons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nc. (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onto)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ctober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2009 –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b/>
          <w:color w:val="000009"/>
          <w:spacing w:val="-3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esent</w:t>
      </w:r>
    </w:p>
    <w:p w14:paraId="4B5AF116" w14:textId="77777777" w:rsidR="00C10A0E" w:rsidRPr="00F97606" w:rsidRDefault="002607C0" w:rsidP="00F97606">
      <w:pPr>
        <w:ind w:left="82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own consu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co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ny o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Java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 deve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ent</w:t>
      </w:r>
    </w:p>
    <w:p w14:paraId="7ADFC004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VC, J</w:t>
      </w:r>
      <w:r w:rsidRPr="00F97606">
        <w:rPr>
          <w:rFonts w:asciiTheme="minorHAnsi" w:hAnsiTheme="minorHAnsi" w:cstheme="minorHAnsi"/>
          <w:color w:val="000009"/>
          <w:spacing w:val="-2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c.) and Desk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 produ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enhan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Java Sw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ng.</w:t>
      </w:r>
    </w:p>
    <w:p w14:paraId="74D65049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CD30404" w14:textId="77777777" w:rsidR="00C10A0E" w:rsidRPr="00F97606" w:rsidRDefault="002607C0" w:rsidP="00F97606">
      <w:pPr>
        <w:ind w:left="116" w:right="2529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or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oftwa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 Dev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ope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, Con</w:t>
      </w:r>
      <w:r w:rsidRPr="00F97606">
        <w:rPr>
          <w:rFonts w:asciiTheme="minorHAnsi" w:hAnsiTheme="minorHAnsi" w:cstheme="minorHAnsi"/>
          <w:b/>
          <w:color w:val="000009"/>
          <w:spacing w:val="-2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acto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, Ma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k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z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 Investments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(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onto)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tember</w:t>
      </w:r>
      <w:r w:rsidRPr="00F97606">
        <w:rPr>
          <w:rFonts w:asciiTheme="minorHAnsi" w:hAnsiTheme="minorHAnsi" w:cstheme="minorHAnsi"/>
          <w:b/>
          <w:color w:val="000009"/>
          <w:spacing w:val="-3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2012 –</w:t>
      </w:r>
      <w:r w:rsidRPr="00F97606">
        <w:rPr>
          <w:rFonts w:asciiTheme="minorHAnsi" w:hAnsiTheme="minorHAnsi" w:cstheme="minorHAnsi"/>
          <w:b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u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gust 2014</w:t>
      </w:r>
    </w:p>
    <w:p w14:paraId="1A2CC631" w14:textId="5FFCAD1D" w:rsidR="00C10A0E" w:rsidRPr="00F97606" w:rsidRDefault="002607C0" w:rsidP="00F97606">
      <w:pPr>
        <w:ind w:left="116" w:right="212" w:firstLine="71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 as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eam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ead (for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ernal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resources and ex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ernal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consu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s) and Sen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or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Deve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oper 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berna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e, G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oov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based app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ons. I worked 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wo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 pro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oned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de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deve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ode and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ebSphere for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her env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ron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s).</w:t>
      </w:r>
    </w:p>
    <w:p w14:paraId="42BBFA07" w14:textId="77777777" w:rsidR="00C10A0E" w:rsidRPr="00F97606" w:rsidRDefault="002607C0" w:rsidP="00F97606">
      <w:pPr>
        <w:tabs>
          <w:tab w:val="left" w:pos="820"/>
        </w:tabs>
        <w:ind w:left="836" w:right="137" w:hanging="36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></w:t>
      </w:r>
      <w:r w:rsidRPr="00F97606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orked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arch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regards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echn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rec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erac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deve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p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 and docu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(Opera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Sy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Manua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ure do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c.).</w:t>
      </w:r>
    </w:p>
    <w:p w14:paraId="4073A92C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 as a br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dge be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ex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consu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ckenz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Inves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on spec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</w:p>
    <w:p w14:paraId="302DD387" w14:textId="77777777" w:rsidR="00C10A0E" w:rsidRPr="00F97606" w:rsidRDefault="002607C0" w:rsidP="00F97606">
      <w:pPr>
        <w:spacing w:before="10"/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cs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(secur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egra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on,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ng, 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 rev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s).</w:t>
      </w:r>
    </w:p>
    <w:p w14:paraId="6918B403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rov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ded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dan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b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for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des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 of new fe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ures</w:t>
      </w:r>
    </w:p>
    <w:p w14:paraId="73BECC5A" w14:textId="77777777" w:rsidR="00C10A0E" w:rsidRPr="00F97606" w:rsidRDefault="002607C0" w:rsidP="00F97606">
      <w:pPr>
        <w:spacing w:before="10"/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JSON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ces, Prof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nage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aud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ore gener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prob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s).</w:t>
      </w:r>
    </w:p>
    <w:p w14:paraId="79B27CCC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ped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se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up of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corpora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Jenk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ns con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nuous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egr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serv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an ex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n-</w:t>
      </w:r>
    </w:p>
    <w:p w14:paraId="4F6A91B9" w14:textId="77777777" w:rsidR="00C10A0E" w:rsidRPr="00F97606" w:rsidRDefault="002607C0" w:rsidP="00F97606">
      <w:pPr>
        <w:spacing w:before="10"/>
        <w:ind w:left="836" w:right="660"/>
        <w:rPr>
          <w:rFonts w:asciiTheme="minorHAnsi" w:hAnsiTheme="minorHAnsi" w:cstheme="minorHAnsi"/>
          <w:sz w:val="22"/>
          <w:szCs w:val="22"/>
        </w:rPr>
        <w:sectPr w:rsidR="00C10A0E" w:rsidRPr="00F97606">
          <w:headerReference w:type="default" r:id="rId7"/>
          <w:footerReference w:type="default" r:id="rId8"/>
          <w:pgSz w:w="12240" w:h="15840"/>
          <w:pgMar w:top="1380" w:right="1020" w:bottom="280" w:left="1020" w:header="1155" w:footer="1189" w:gutter="0"/>
          <w:pgNumType w:start="1"/>
          <w:cols w:space="720"/>
        </w:sect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hou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ebSphere 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oy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ool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wrapp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 around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IBM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ebSphere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 of a fu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3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ebSphere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 dep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oy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app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ons).</w:t>
      </w:r>
    </w:p>
    <w:p w14:paraId="46654A89" w14:textId="77777777" w:rsidR="00C10A0E" w:rsidRPr="00F97606" w:rsidRDefault="00C10A0E" w:rsidP="00F97606">
      <w:pPr>
        <w:rPr>
          <w:rFonts w:asciiTheme="minorHAnsi" w:hAnsiTheme="minorHAnsi" w:cstheme="minorHAnsi"/>
          <w:sz w:val="22"/>
          <w:szCs w:val="22"/>
        </w:rPr>
      </w:pPr>
    </w:p>
    <w:p w14:paraId="36E94BED" w14:textId="77777777" w:rsidR="00C10A0E" w:rsidRPr="00F97606" w:rsidRDefault="002607C0" w:rsidP="00F97606">
      <w:pPr>
        <w:spacing w:before="29"/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  <w:u w:color="000009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  <w:u w:color="000009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  <w:u w:color="000009"/>
        </w:rPr>
        <w:t>n</w:t>
      </w:r>
      <w:r w:rsidRPr="00F97606">
        <w:rPr>
          <w:rFonts w:asciiTheme="minorHAnsi" w:hAnsiTheme="minorHAnsi" w:cstheme="minorHAnsi"/>
          <w:color w:val="000009"/>
          <w:spacing w:val="-153"/>
          <w:position w:val="-1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  <w:u w:color="000009"/>
        </w:rPr>
        <w:t>pro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  <w:u w:color="000009"/>
        </w:rPr>
        <w:t>j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  <w:u w:color="000009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  <w:u w:color="000009"/>
        </w:rPr>
        <w:t>s</w:t>
      </w:r>
    </w:p>
    <w:p w14:paraId="2F129AFD" w14:textId="77777777" w:rsidR="00C10A0E" w:rsidRPr="00F97606" w:rsidRDefault="00C10A0E" w:rsidP="00F9760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7D0B838" w14:textId="77777777" w:rsidR="00C10A0E" w:rsidRPr="00F97606" w:rsidRDefault="002607C0" w:rsidP="00F97606">
      <w:pPr>
        <w:spacing w:before="29"/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cur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ty fram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ork and 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at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d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grat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on tas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k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s: </w:t>
      </w:r>
      <w:r w:rsidRPr="00F97606">
        <w:rPr>
          <w:rFonts w:asciiTheme="minorHAnsi" w:hAnsiTheme="minorHAnsi" w:cstheme="minorHAnsi"/>
          <w:color w:val="00007F"/>
          <w:spacing w:val="-55"/>
          <w:sz w:val="22"/>
          <w:szCs w:val="22"/>
        </w:rPr>
        <w:t xml:space="preserve"> </w:t>
      </w:r>
      <w:hyperlink r:id="rId9"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h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tt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ps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: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w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w</w:t>
        </w:r>
        <w:r w:rsidRPr="00F97606">
          <w:rPr>
            <w:rFonts w:asciiTheme="minorHAnsi" w:hAnsiTheme="minorHAnsi" w:cstheme="minorHAnsi"/>
            <w:color w:val="00007F"/>
            <w:spacing w:val="-15"/>
            <w:sz w:val="22"/>
            <w:szCs w:val="22"/>
            <w:u w:color="00007F"/>
          </w:rPr>
          <w:t>w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.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m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a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ckenz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e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nv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e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s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t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m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en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t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s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.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c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om</w:t>
        </w:r>
      </w:hyperlink>
    </w:p>
    <w:p w14:paraId="1D383428" w14:textId="77777777" w:rsidR="00C10A0E" w:rsidRPr="00F97606" w:rsidRDefault="002607C0" w:rsidP="00F97606">
      <w:pPr>
        <w:ind w:left="116" w:right="420" w:firstLine="71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kenz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redes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pub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order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prov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ore serv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ces and a 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 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on, by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ak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advan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ges of “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odern”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hno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es. My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focus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des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gn of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orkf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ow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ons,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gn-on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IBM</w:t>
      </w:r>
      <w:r w:rsidRPr="00F97606">
        <w:rPr>
          <w:rFonts w:asciiTheme="minorHAnsi" w:hAnsiTheme="minorHAnsi" w:cstheme="minorHAnsi"/>
          <w:color w:val="000009"/>
          <w:spacing w:val="-6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bu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and conf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gura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dep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oy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under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ebSphere, as we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as 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her 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t/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egr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ask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1035A718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of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y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ks and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 pro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:</w:t>
      </w:r>
    </w:p>
    <w:p w14:paraId="7557FEE9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-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of bu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dep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oy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(Maven, Gra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e, Jenk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egra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on).</w:t>
      </w:r>
    </w:p>
    <w:p w14:paraId="4BDB1D84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-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Hand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of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brar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 conf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nd 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her prob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for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ebSphere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dep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oy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300827F2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-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2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z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of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Gra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ayer for spec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 requ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or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roub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eshoo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ssue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43F14455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-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 of bus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workf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ows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Spr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5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19D74D6B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-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 found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of JS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serv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es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or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and user prof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anage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ures.</w:t>
      </w:r>
    </w:p>
    <w:p w14:paraId="73C1C1DB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-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gn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of do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ses used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Mapp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6B36F367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-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of aud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us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7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avo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ode and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pons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es.</w:t>
      </w:r>
    </w:p>
    <w:p w14:paraId="3624B892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-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gn-on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egra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IBM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39C98026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245F3BF" w14:textId="77777777" w:rsidR="00C10A0E" w:rsidRPr="00F97606" w:rsidRDefault="002607C0" w:rsidP="00F97606">
      <w:pPr>
        <w:ind w:left="116" w:right="122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chno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og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es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and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nfras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ru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ur</w:t>
      </w:r>
      <w:r w:rsidRPr="00F97606">
        <w:rPr>
          <w:rFonts w:asciiTheme="minorHAnsi" w:hAnsiTheme="minorHAnsi" w:cstheme="minorHAnsi"/>
          <w:color w:val="000009"/>
          <w:spacing w:val="3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J2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Gra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Jav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roov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2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Spr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cur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J, 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berna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e, J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X-WS, J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ON, 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Orac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DA</w:t>
      </w:r>
      <w:r w:rsidRPr="00F97606">
        <w:rPr>
          <w:rFonts w:asciiTheme="minorHAnsi" w:hAnsiTheme="minorHAnsi" w:cstheme="minorHAnsi"/>
          <w:color w:val="000009"/>
          <w:spacing w:val="-27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re,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Grad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VN,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ven,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nk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NIX,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JIRA, J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DI, Conf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e,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AIX,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nk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pse, In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J,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s, 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spons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ve Des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gn, Boo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rap, J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Q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5,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VC, J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</w:t>
      </w:r>
    </w:p>
    <w:p w14:paraId="50A493DE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4C98F4E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nvestments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P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opo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al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tool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(</w:t>
      </w:r>
      <w:r w:rsidRPr="00F97606">
        <w:rPr>
          <w:rFonts w:asciiTheme="minorHAnsi" w:hAnsiTheme="minorHAnsi" w:cstheme="minorHAnsi"/>
          <w:b/>
          <w:color w:val="000009"/>
          <w:spacing w:val="-18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wo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hases</w:t>
      </w:r>
      <w:r w:rsidRPr="00F97606">
        <w:rPr>
          <w:rFonts w:asciiTheme="minorHAnsi" w:hAnsiTheme="minorHAnsi" w:cstheme="minorHAnsi"/>
          <w:b/>
          <w:color w:val="000009"/>
          <w:spacing w:val="5"/>
          <w:sz w:val="22"/>
          <w:szCs w:val="22"/>
        </w:rPr>
        <w:t>)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: </w:t>
      </w:r>
      <w:hyperlink r:id="rId10"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h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tt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ps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: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/m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pwp.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m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a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ckenz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e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nves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t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m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en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s.com</w:t>
        </w:r>
      </w:hyperlink>
    </w:p>
    <w:p w14:paraId="538B8424" w14:textId="77777777" w:rsidR="00C10A0E" w:rsidRPr="00F97606" w:rsidRDefault="002607C0" w:rsidP="00F97606">
      <w:pPr>
        <w:ind w:left="116" w:right="241" w:firstLine="71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program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a respons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ve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 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wr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Gra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 by sa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es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presen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sors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reco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end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nves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for Ma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kenz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fund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ar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scre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hat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you see when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a 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nanc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sor at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bank (r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sk prof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cs and p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ons, graphs, funds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 re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 op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ons,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s).</w:t>
      </w:r>
    </w:p>
    <w:p w14:paraId="2A594CFE" w14:textId="77777777" w:rsidR="00C10A0E" w:rsidRPr="00F97606" w:rsidRDefault="002607C0" w:rsidP="00F97606">
      <w:pPr>
        <w:ind w:left="116" w:right="91" w:firstLine="71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gned and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ore wo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kf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of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app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Spr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-6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 as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ckend serv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ces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rst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phase.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er on,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ry 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was 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cs co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 and PDF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Jav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JS (C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d)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and 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her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s.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DF repor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upport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a dyn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c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of con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SVG)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ac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ura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nk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of 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ge nu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.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of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cha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hat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ect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d:</w:t>
      </w:r>
    </w:p>
    <w:p w14:paraId="3EEB860A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co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ex bus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ness proces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ub-f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s.</w:t>
      </w:r>
    </w:p>
    <w:p w14:paraId="6C81F855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and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ng nu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ast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sor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ng g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oba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y (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berna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 In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er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ep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ors for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QL</w:t>
      </w:r>
      <w:r w:rsidRPr="00F97606">
        <w:rPr>
          <w:rFonts w:asciiTheme="minorHAnsi" w:hAnsiTheme="minorHAnsi" w:cstheme="minorHAnsi"/>
          <w:color w:val="000009"/>
          <w:spacing w:val="-23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AST</w:t>
      </w:r>
      <w:r w:rsidRPr="00F97606">
        <w:rPr>
          <w:rFonts w:asciiTheme="minorHAnsi" w:hAnsiTheme="minorHAnsi" w:cstheme="minorHAnsi"/>
          <w:color w:val="000009"/>
          <w:spacing w:val="-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rewr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ng).</w:t>
      </w:r>
    </w:p>
    <w:p w14:paraId="5120D8C1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nsu</w:t>
      </w:r>
      <w:r w:rsidRPr="00F97606">
        <w:rPr>
          <w:rFonts w:asciiTheme="minorHAnsi" w:hAnsiTheme="minorHAnsi" w:cstheme="minorHAnsi"/>
          <w:color w:val="000009"/>
          <w:spacing w:val="-2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ng dec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perfor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nce of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DF gener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or as we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egr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he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 of con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</w:t>
      </w:r>
    </w:p>
    <w:p w14:paraId="742831F6" w14:textId="77777777" w:rsidR="00C10A0E" w:rsidRPr="00F97606" w:rsidRDefault="002607C0" w:rsidP="00F97606">
      <w:pPr>
        <w:spacing w:before="10"/>
        <w:ind w:left="836" w:right="463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pu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overhead on Phan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by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z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e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y of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rve</w:t>
      </w:r>
      <w:r w:rsidRPr="00F97606">
        <w:rPr>
          <w:rFonts w:asciiTheme="minorHAnsi" w:hAnsiTheme="minorHAnsi" w:cstheme="minorHAnsi"/>
          <w:color w:val="000009"/>
          <w:spacing w:val="-6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-s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de p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and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a 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so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on).</w:t>
      </w:r>
    </w:p>
    <w:p w14:paraId="4511A001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0342718" w14:textId="77777777" w:rsidR="00C10A0E" w:rsidRPr="00F97606" w:rsidRDefault="002607C0" w:rsidP="00F97606">
      <w:pPr>
        <w:ind w:left="116" w:right="614"/>
        <w:rPr>
          <w:rFonts w:asciiTheme="minorHAnsi" w:hAnsiTheme="minorHAnsi" w:cstheme="minorHAnsi"/>
          <w:sz w:val="22"/>
          <w:szCs w:val="22"/>
        </w:rPr>
        <w:sectPr w:rsidR="00C10A0E" w:rsidRPr="00F97606">
          <w:pgSz w:w="12240" w:h="15840"/>
          <w:pgMar w:top="1380" w:right="1020" w:bottom="280" w:left="1020" w:header="1155" w:footer="1189" w:gutter="0"/>
          <w:cols w:space="720"/>
        </w:sectPr>
      </w:pP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chno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og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es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and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nfras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ru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ur</w:t>
      </w:r>
      <w:r w:rsidRPr="00F97606">
        <w:rPr>
          <w:rFonts w:asciiTheme="minorHAnsi" w:hAnsiTheme="minorHAnsi" w:cstheme="minorHAnsi"/>
          <w:color w:val="000009"/>
          <w:spacing w:val="3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Java, J2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XM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Groov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G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s, Spr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Cor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berna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PDFBox,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ghCh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pse, In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Jav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(JQuery and var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ns, Boo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rap,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S), JS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N, NodeJ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I,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ebSphere, Orac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Phan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S, 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IX, </w:t>
      </w:r>
      <w:r w:rsidRPr="00F97606">
        <w:rPr>
          <w:rFonts w:asciiTheme="minorHAnsi" w:hAnsiTheme="minorHAnsi" w:cstheme="minorHAnsi"/>
          <w:color w:val="000009"/>
          <w:spacing w:val="-1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ndows,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5,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xt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CMS,</w:t>
      </w:r>
      <w:r w:rsidRPr="00F97606">
        <w:rPr>
          <w:rFonts w:asciiTheme="minorHAnsi" w:hAnsiTheme="minorHAnsi" w:cstheme="minorHAnsi"/>
          <w:color w:val="000009"/>
          <w:spacing w:val="-6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e, JUn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Spock, Geb, 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</w:t>
      </w:r>
    </w:p>
    <w:p w14:paraId="7BCCB0A9" w14:textId="77777777" w:rsidR="00C10A0E" w:rsidRPr="00F97606" w:rsidRDefault="00C10A0E" w:rsidP="00F97606">
      <w:pPr>
        <w:rPr>
          <w:rFonts w:asciiTheme="minorHAnsi" w:hAnsiTheme="minorHAnsi" w:cstheme="minorHAnsi"/>
          <w:sz w:val="22"/>
          <w:szCs w:val="22"/>
        </w:rPr>
      </w:pPr>
    </w:p>
    <w:p w14:paraId="76A247A4" w14:textId="77777777" w:rsidR="00C10A0E" w:rsidRPr="00F97606" w:rsidRDefault="002607C0" w:rsidP="00F97606">
      <w:pPr>
        <w:spacing w:before="29"/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oned Sen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or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Java Con</w:t>
      </w:r>
      <w:r w:rsidRPr="00F97606">
        <w:rPr>
          <w:rFonts w:asciiTheme="minorHAnsi" w:hAnsiTheme="minorHAnsi" w:cstheme="minorHAnsi"/>
          <w:b/>
          <w:color w:val="000009"/>
          <w:spacing w:val="-2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acto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, Docu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b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nc., 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Q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u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b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c</w:t>
      </w:r>
    </w:p>
    <w:p w14:paraId="4AA34F58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pacing w:val="-2"/>
          <w:sz w:val="22"/>
          <w:szCs w:val="22"/>
        </w:rPr>
        <w:t>(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2010 – 2012)</w:t>
      </w:r>
    </w:p>
    <w:p w14:paraId="7627CB0B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orked on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processes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support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egra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of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rd-p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produc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search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nes.</w:t>
      </w:r>
    </w:p>
    <w:p w14:paraId="6FA54A4C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na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yzed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nd re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arched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on of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 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gn-on us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ng Spr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ng Se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ur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pacing w:val="-14"/>
          <w:position w:val="-1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LD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AP</w:t>
      </w:r>
      <w:r w:rsidRPr="00F97606">
        <w:rPr>
          <w:rFonts w:asciiTheme="minorHAnsi" w:hAnsiTheme="minorHAnsi" w:cstheme="minorHAnsi"/>
          <w:color w:val="000009"/>
          <w:spacing w:val="-9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nd</w:t>
      </w:r>
    </w:p>
    <w:p w14:paraId="332035A1" w14:textId="77777777" w:rsidR="00C10A0E" w:rsidRPr="00F97606" w:rsidRDefault="002607C0" w:rsidP="00F97606">
      <w:pPr>
        <w:spacing w:before="10"/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K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S.</w:t>
      </w:r>
    </w:p>
    <w:p w14:paraId="75B62A3E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 of a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-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de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ode for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car de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ersh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</w:p>
    <w:p w14:paraId="687F74AC" w14:textId="77777777" w:rsidR="00C10A0E" w:rsidRPr="00F97606" w:rsidRDefault="002607C0" w:rsidP="00F97606">
      <w:pPr>
        <w:spacing w:before="10"/>
        <w:ind w:left="836" w:right="304"/>
        <w:jc w:val="both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ke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ng, 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bern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nd var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ous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hno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.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ach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hat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co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pany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a new 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hey were show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a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ver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of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da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prepared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advanc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7CABD6E7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76055C0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chno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og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berna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e, J</w:t>
      </w:r>
      <w:r w:rsidRPr="00F97606">
        <w:rPr>
          <w:rFonts w:asciiTheme="minorHAnsi" w:hAnsiTheme="minorHAnsi" w:cstheme="minorHAnsi"/>
          <w:color w:val="000009"/>
          <w:spacing w:val="-24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A, My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Q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ck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pse,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27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</w:t>
      </w:r>
    </w:p>
    <w:p w14:paraId="75C68E13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455B3F" w14:textId="77777777" w:rsidR="00C10A0E" w:rsidRPr="00F97606" w:rsidRDefault="002607C0" w:rsidP="00F97606">
      <w:pPr>
        <w:ind w:left="116" w:right="3059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or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oftwa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 Eng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ne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b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go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thm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cs, an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BM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compa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y (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onto) J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u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y 2010 –</w:t>
      </w:r>
      <w:r w:rsidRPr="00F97606">
        <w:rPr>
          <w:rFonts w:asciiTheme="minorHAnsi" w:hAnsiTheme="minorHAnsi" w:cstheme="minorHAnsi"/>
          <w:b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u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gust 2012</w:t>
      </w:r>
    </w:p>
    <w:p w14:paraId="48CA72E7" w14:textId="77777777" w:rsidR="00C10A0E" w:rsidRPr="00F97606" w:rsidRDefault="002607C0" w:rsidP="00F97606">
      <w:pPr>
        <w:ind w:left="116" w:right="255" w:firstLine="71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a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ber of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and Conf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gur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I was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pal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deve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oper of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go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cs 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form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cur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and 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 Co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ng),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add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ork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on 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her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brar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produc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IB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cs 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form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used by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of IBM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produ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go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One),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as cus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b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s).</w:t>
      </w:r>
    </w:p>
    <w:p w14:paraId="19A6DACB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ored new or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exper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deve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31244D2D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Con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bu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ed enhan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he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er of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 of</w:t>
      </w:r>
      <w:r w:rsidRPr="00F97606">
        <w:rPr>
          <w:rFonts w:asciiTheme="minorHAnsi" w:hAnsiTheme="minorHAnsi" w:cstheme="minorHAnsi"/>
          <w:color w:val="000009"/>
          <w:spacing w:val="-14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gor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cs P</w:t>
      </w:r>
      <w:r w:rsidRPr="00F97606">
        <w:rPr>
          <w:rFonts w:asciiTheme="minorHAnsi" w:hAnsiTheme="minorHAnsi" w:cstheme="minorHAnsi"/>
          <w:color w:val="000009"/>
          <w:spacing w:val="-2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odu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s.</w:t>
      </w:r>
    </w:p>
    <w:p w14:paraId="58B1905C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proved a F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x app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hat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conf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gures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he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on-board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ng of f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nanc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produc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(d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a-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s).</w:t>
      </w:r>
    </w:p>
    <w:p w14:paraId="2EFC1189" w14:textId="77777777" w:rsidR="00C10A0E" w:rsidRPr="00F97606" w:rsidRDefault="002607C0" w:rsidP="00F97606">
      <w:pPr>
        <w:tabs>
          <w:tab w:val="left" w:pos="820"/>
        </w:tabs>
        <w:spacing w:before="5"/>
        <w:ind w:left="836" w:right="196" w:hanging="36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></w:t>
      </w:r>
      <w:r w:rsidRPr="00F97606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nhanc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a repor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hat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ps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co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exposure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ccord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y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a pr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- def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ned set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of 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sk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easures and 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ors, for 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by aggrega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eng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nes.</w:t>
      </w:r>
    </w:p>
    <w:p w14:paraId="17396EC4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fea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 serv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ces for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obs (Gr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</w:t>
      </w:r>
    </w:p>
    <w:p w14:paraId="115B1F4F" w14:textId="77777777" w:rsidR="00C10A0E" w:rsidRPr="00F97606" w:rsidRDefault="002607C0" w:rsidP="00F97606">
      <w:pPr>
        <w:spacing w:before="10"/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co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ng: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PC, 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c.)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che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s.</w:t>
      </w:r>
    </w:p>
    <w:p w14:paraId="6FCCE5D3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egra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 cen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zed asynchronous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sag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upport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 JMS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3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MP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Q.</w:t>
      </w:r>
    </w:p>
    <w:p w14:paraId="2299BE79" w14:textId="77777777" w:rsidR="00C10A0E" w:rsidRPr="00F97606" w:rsidRDefault="002607C0" w:rsidP="00F97606">
      <w:pPr>
        <w:spacing w:before="10"/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ost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of ex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serv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re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synchronous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(RMI,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25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-RPC).</w:t>
      </w:r>
    </w:p>
    <w:p w14:paraId="7F2CF44E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on a GW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T/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GXT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p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nanc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produ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af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er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processes</w:t>
      </w:r>
    </w:p>
    <w:p w14:paraId="7AA5580E" w14:textId="77777777" w:rsidR="00C10A0E" w:rsidRPr="00F97606" w:rsidRDefault="002607C0" w:rsidP="00F97606">
      <w:pPr>
        <w:spacing w:before="10"/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ect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 rev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ew of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requ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ope and 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nal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s).</w:t>
      </w:r>
    </w:p>
    <w:p w14:paraId="34301DE1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ned and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nhanced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serv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of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gor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cs core 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va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b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art</w:t>
      </w:r>
    </w:p>
    <w:p w14:paraId="34F6FFE7" w14:textId="77777777" w:rsidR="00C10A0E" w:rsidRPr="00F97606" w:rsidRDefault="002607C0" w:rsidP="00F97606">
      <w:pPr>
        <w:spacing w:before="10"/>
        <w:ind w:left="836" w:right="251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and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 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), Conf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gura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ogg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ng, Secur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(J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gn-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n, Spr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Se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y), 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 co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(JINI aka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0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but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z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d),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 Serv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ces (S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27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RPC, RMI), Mon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(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MX),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and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ookup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</w:t>
      </w:r>
    </w:p>
    <w:p w14:paraId="02C41F7B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8F86E00" w14:textId="77777777" w:rsidR="00C10A0E" w:rsidRPr="00F97606" w:rsidRDefault="002607C0" w:rsidP="00F97606">
      <w:pPr>
        <w:ind w:left="116" w:right="82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chno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og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es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and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nfras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ru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ur</w:t>
      </w:r>
      <w:r w:rsidRPr="00F97606">
        <w:rPr>
          <w:rFonts w:asciiTheme="minorHAnsi" w:hAnsiTheme="minorHAnsi" w:cstheme="minorHAnsi"/>
          <w:color w:val="000009"/>
          <w:spacing w:val="3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Core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Java, JINI,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NDI,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25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MS,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MX,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b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ces(S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25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s, RMI,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-RPC), 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AXB,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X, 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.),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ng, GW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J2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ex, She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l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ng, JUn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Apache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pse,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27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Secur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In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J,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nux, Un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x, Orac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e, </w:t>
      </w:r>
      <w:r w:rsidRPr="00F97606">
        <w:rPr>
          <w:rFonts w:asciiTheme="minorHAnsi" w:hAnsiTheme="minorHAnsi" w:cstheme="minorHAnsi"/>
          <w:color w:val="000009"/>
          <w:spacing w:val="-1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ndows,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Scr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ng,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of C#, SV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</w:t>
      </w:r>
    </w:p>
    <w:p w14:paraId="2DA0D84F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E97252B" w14:textId="77777777" w:rsidR="00C10A0E" w:rsidRPr="00F97606" w:rsidRDefault="002607C0" w:rsidP="00F97606">
      <w:pPr>
        <w:ind w:left="116" w:right="2451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oftwa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 Deve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(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or), Softcom</w:t>
      </w:r>
      <w:r w:rsidRPr="00F97606">
        <w:rPr>
          <w:rFonts w:asciiTheme="minorHAnsi" w:hAnsiTheme="minorHAnsi" w:cstheme="minorHAnsi"/>
          <w:b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echno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og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Corporat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(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onto)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ovember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2009 – June 2010</w:t>
      </w:r>
    </w:p>
    <w:p w14:paraId="5779ADA0" w14:textId="77777777" w:rsidR="00C10A0E" w:rsidRPr="00F97606" w:rsidRDefault="002607C0" w:rsidP="00F97606">
      <w:pPr>
        <w:ind w:left="116" w:right="306" w:firstLine="710"/>
        <w:rPr>
          <w:rFonts w:asciiTheme="minorHAnsi" w:hAnsiTheme="minorHAnsi" w:cstheme="minorHAnsi"/>
          <w:sz w:val="22"/>
          <w:szCs w:val="22"/>
        </w:rPr>
        <w:sectPr w:rsidR="00C10A0E" w:rsidRPr="00F97606">
          <w:pgSz w:w="12240" w:h="15840"/>
          <w:pgMar w:top="1380" w:right="1020" w:bottom="280" w:left="1020" w:header="1155" w:footer="1189" w:gutter="0"/>
          <w:cols w:space="720"/>
        </w:sectPr>
      </w:pP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orked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of a 5-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ber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eam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-server 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sys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by ca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res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rfor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ance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K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PIs and gen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hbo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rd repor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(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n-house 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).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fron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-end co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de 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 Serv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ces (Spr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ng).</w:t>
      </w:r>
    </w:p>
    <w:p w14:paraId="7206A625" w14:textId="77777777" w:rsidR="00C10A0E" w:rsidRPr="00F97606" w:rsidRDefault="00C10A0E" w:rsidP="00F97606">
      <w:pPr>
        <w:rPr>
          <w:rFonts w:asciiTheme="minorHAnsi" w:hAnsiTheme="minorHAnsi" w:cstheme="minorHAnsi"/>
          <w:sz w:val="22"/>
          <w:szCs w:val="22"/>
        </w:rPr>
      </w:pPr>
    </w:p>
    <w:p w14:paraId="0420BD2D" w14:textId="77777777" w:rsidR="00C10A0E" w:rsidRPr="00F97606" w:rsidRDefault="002607C0" w:rsidP="00F97606">
      <w:pPr>
        <w:spacing w:before="13"/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of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 ana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such as 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ndBugs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redu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sof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ware def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s.</w:t>
      </w:r>
    </w:p>
    <w:p w14:paraId="770611D4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d a Java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ook</w:t>
      </w:r>
      <w:r w:rsidRPr="00F97606">
        <w:rPr>
          <w:rFonts w:asciiTheme="minorHAnsi" w:hAnsiTheme="minorHAnsi" w:cstheme="minorHAnsi"/>
          <w:color w:val="000009"/>
          <w:spacing w:val="-12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nd Fe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for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appear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nce of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fron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-end.</w:t>
      </w:r>
    </w:p>
    <w:p w14:paraId="3EE6F1D8" w14:textId="77777777" w:rsidR="00C10A0E" w:rsidRPr="00F97606" w:rsidRDefault="002607C0" w:rsidP="00F97606">
      <w:pPr>
        <w:tabs>
          <w:tab w:val="left" w:pos="820"/>
        </w:tabs>
        <w:spacing w:before="5"/>
        <w:ind w:left="836" w:right="344" w:hanging="36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></w:t>
      </w:r>
      <w:r w:rsidRPr="00F97606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a 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endar co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ponent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Ou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ook for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asks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sch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(re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urr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even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cu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scr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 Serv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un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ed undo,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event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ark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dr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 and drop, 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.).</w:t>
      </w:r>
    </w:p>
    <w:p w14:paraId="3CD8C0D0" w14:textId="77777777" w:rsidR="00C10A0E" w:rsidRPr="00F97606" w:rsidRDefault="00C10A0E" w:rsidP="00F9760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269C121" w14:textId="77777777" w:rsidR="00C10A0E" w:rsidRPr="00F97606" w:rsidRDefault="002607C0" w:rsidP="00F97606">
      <w:pPr>
        <w:ind w:left="116" w:right="184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chno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og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es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and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nfras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ru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ur</w:t>
      </w:r>
      <w:r w:rsidRPr="00F97606">
        <w:rPr>
          <w:rFonts w:asciiTheme="minorHAnsi" w:hAnsiTheme="minorHAnsi" w:cstheme="minorHAnsi"/>
          <w:color w:val="000009"/>
          <w:spacing w:val="3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JBo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s, J2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Serv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Core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Jav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core, Spr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va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ng,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Serv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JS</w:t>
      </w:r>
      <w:r w:rsidRPr="00F97606">
        <w:rPr>
          <w:rFonts w:asciiTheme="minorHAnsi" w:hAnsiTheme="minorHAnsi" w:cstheme="minorHAnsi"/>
          <w:color w:val="000009"/>
          <w:spacing w:val="-27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</w:t>
      </w:r>
      <w:r w:rsidRPr="00F97606">
        <w:rPr>
          <w:rFonts w:asciiTheme="minorHAnsi" w:hAnsiTheme="minorHAnsi" w:cstheme="minorHAnsi"/>
          <w:color w:val="000009"/>
          <w:spacing w:val="-24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A, 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bern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e, Quar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z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ans,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pse, Pos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greSQ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Q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Serv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0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VN,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</w:t>
      </w:r>
    </w:p>
    <w:p w14:paraId="0E22F977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EC901F9" w14:textId="77777777" w:rsidR="00C10A0E" w:rsidRPr="00F97606" w:rsidRDefault="002607C0" w:rsidP="00F97606">
      <w:pPr>
        <w:ind w:left="116" w:right="2095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oftwa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 Eng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ne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ontra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to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, B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uesocket v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a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ey Networks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nc. (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onto)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tember</w:t>
      </w:r>
      <w:r w:rsidRPr="00F97606">
        <w:rPr>
          <w:rFonts w:asciiTheme="minorHAnsi" w:hAnsiTheme="minorHAnsi" w:cstheme="minorHAnsi"/>
          <w:b/>
          <w:color w:val="000009"/>
          <w:spacing w:val="-3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2008 –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ctober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2009</w:t>
      </w:r>
    </w:p>
    <w:p w14:paraId="305DB30E" w14:textId="77777777" w:rsidR="00C10A0E" w:rsidRPr="00F97606" w:rsidRDefault="002607C0" w:rsidP="00F97606">
      <w:pPr>
        <w:ind w:left="116" w:right="423" w:firstLine="71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sz w:val="22"/>
          <w:szCs w:val="22"/>
        </w:rPr>
        <w:pict w14:anchorId="2FE745BE">
          <v:group id="_x0000_s1026" style="position:absolute;left:0;text-align:left;margin-left:60.35pt;margin-top:25.75pt;width:111.4pt;height:.7pt;z-index:-251658240;mso-position-horizontal-relative:page" coordorigin="1207,515" coordsize="2228,14">
            <v:shape id="_x0000_s1029" style="position:absolute;left:1214;top:522;width:572;height:0" coordorigin="1214,522" coordsize="572,0" path="m1214,522r572,e" filled="f" strokecolor="#00007f" strokeweight=".7pt">
              <v:path arrowok="t"/>
            </v:shape>
            <v:shape id="_x0000_s1028" style="position:absolute;left:1788;top:522;width:1164;height:0" coordorigin="1788,522" coordsize="1164,0" path="m1788,522r1164,e" filled="f" strokecolor="#00007f" strokeweight=".7pt">
              <v:path arrowok="t"/>
            </v:shape>
            <v:shape id="_x0000_s1027" style="position:absolute;left:2954;top:522;width:474;height:0" coordorigin="2954,522" coordsize="474,0" path="m2954,522r474,e" filled="f" strokecolor="#00007f" strokeweight=".7pt">
              <v:path arrowok="t"/>
            </v:shape>
            <w10:wrap anchorx="page"/>
          </v:group>
        </w:pic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as 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pal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neer on 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uesocket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(now</w:t>
      </w:r>
      <w:r w:rsidRPr="00F97606">
        <w:rPr>
          <w:rFonts w:asciiTheme="minorHAnsi" w:hAnsiTheme="minorHAnsi" w:cstheme="minorHAnsi"/>
          <w:color w:val="000009"/>
          <w:spacing w:val="-13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n)</w:t>
      </w:r>
      <w:r w:rsidRPr="00F97606">
        <w:rPr>
          <w:rFonts w:asciiTheme="minorHAnsi" w:hAnsiTheme="minorHAnsi" w:cstheme="minorHAnsi"/>
          <w:color w:val="000009"/>
          <w:spacing w:val="-6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anag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form (</w:t>
      </w:r>
      <w:hyperlink r:id="rId11">
        <w:r w:rsidRPr="00F97606">
          <w:rPr>
            <w:rFonts w:asciiTheme="minorHAnsi" w:hAnsiTheme="minorHAnsi" w:cstheme="minorHAnsi"/>
            <w:color w:val="00007F"/>
            <w:sz w:val="22"/>
            <w:szCs w:val="22"/>
          </w:rPr>
          <w:t>h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</w:rPr>
          <w:t>tt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</w:rPr>
          <w:t>p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</w:rPr>
          <w:t>: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</w:rPr>
          <w:t>/</w:t>
        </w:r>
        <w:r w:rsidRPr="00F97606">
          <w:rPr>
            <w:rFonts w:asciiTheme="minorHAnsi" w:hAnsiTheme="minorHAnsi" w:cstheme="minorHAnsi"/>
            <w:color w:val="00007F"/>
            <w:spacing w:val="2"/>
            <w:sz w:val="22"/>
            <w:szCs w:val="22"/>
          </w:rPr>
          <w:t>/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</w:rPr>
          <w:t>w</w:t>
        </w:r>
      </w:hyperlink>
      <w:r w:rsidRPr="00F97606">
        <w:rPr>
          <w:rFonts w:asciiTheme="minorHAnsi" w:hAnsiTheme="minorHAnsi" w:cstheme="minorHAnsi"/>
          <w:color w:val="00007F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7F"/>
          <w:spacing w:val="-15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7F"/>
          <w:sz w:val="22"/>
          <w:szCs w:val="22"/>
        </w:rPr>
        <w:t>.ad</w:t>
      </w:r>
      <w:r w:rsidRPr="00F97606">
        <w:rPr>
          <w:rFonts w:asciiTheme="minorHAnsi" w:hAnsiTheme="minorHAnsi" w:cstheme="minorHAnsi"/>
          <w:color w:val="00007F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7F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7F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7F"/>
          <w:sz w:val="22"/>
          <w:szCs w:val="22"/>
        </w:rPr>
        <w:t>n.co</w:t>
      </w:r>
      <w:r w:rsidRPr="00F97606">
        <w:rPr>
          <w:rFonts w:asciiTheme="minorHAnsi" w:hAnsiTheme="minorHAnsi" w:cstheme="minorHAnsi"/>
          <w:color w:val="00007F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)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 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>’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an 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bedded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nux 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ance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a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 conso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for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anag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and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con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and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po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program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2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as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 fr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ework and dep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oyed under JBos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15AAF4D5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gra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con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nuous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gra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ne from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Cru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se Con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rol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Hud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for 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  <w:r w:rsidRPr="00F97606">
        <w:rPr>
          <w:rFonts w:asciiTheme="minorHAnsi" w:hAnsiTheme="minorHAnsi" w:cstheme="minorHAnsi"/>
          <w:color w:val="000009"/>
          <w:spacing w:val="-6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</w:p>
    <w:p w14:paraId="5A7F5390" w14:textId="77777777" w:rsidR="00C10A0E" w:rsidRPr="00F97606" w:rsidRDefault="002607C0" w:rsidP="00F97606">
      <w:pPr>
        <w:spacing w:before="10"/>
        <w:ind w:left="836" w:right="157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bu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proc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uded bo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re 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ons, as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as a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nux 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based 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do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so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n-hou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kernel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odu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 and 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her cus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za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ons).</w:t>
      </w:r>
    </w:p>
    <w:p w14:paraId="61B5A064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ned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sa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dur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s, par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upport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s.</w:t>
      </w:r>
    </w:p>
    <w:p w14:paraId="0FD6F772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Cr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d new repor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 u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port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and Jasper 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por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 (S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cs and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cs).</w:t>
      </w:r>
    </w:p>
    <w:p w14:paraId="44DF7F18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proved 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MP</w:t>
      </w:r>
      <w:r w:rsidRPr="00F97606">
        <w:rPr>
          <w:rFonts w:asciiTheme="minorHAnsi" w:hAnsiTheme="minorHAnsi" w:cstheme="minorHAnsi"/>
          <w:color w:val="000009"/>
          <w:spacing w:val="-9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support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used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 co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un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 w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 w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ess acc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 po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s.</w:t>
      </w:r>
    </w:p>
    <w:p w14:paraId="4D1B9BC7" w14:textId="77777777" w:rsidR="00C10A0E" w:rsidRPr="00F97606" w:rsidRDefault="002607C0" w:rsidP="00F97606">
      <w:pPr>
        <w:tabs>
          <w:tab w:val="left" w:pos="820"/>
        </w:tabs>
        <w:spacing w:before="5"/>
        <w:ind w:left="836" w:right="76" w:hanging="36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></w:t>
      </w:r>
      <w:r w:rsidRPr="00F97606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nhanc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uppor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 secur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y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han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(au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on, au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hor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za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and aud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ng) by add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prove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s, as we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as new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us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uppor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)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 J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odu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es.</w:t>
      </w:r>
    </w:p>
    <w:p w14:paraId="3733F5E3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ved da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base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gra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from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bu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-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re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ease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anage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.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</w:t>
      </w:r>
    </w:p>
    <w:p w14:paraId="5F6CE213" w14:textId="77777777" w:rsidR="00C10A0E" w:rsidRPr="00F97606" w:rsidRDefault="002607C0" w:rsidP="00F97606">
      <w:pPr>
        <w:spacing w:before="10"/>
        <w:ind w:left="836" w:right="19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coup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of y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ars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here were so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and unso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ved prob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dur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upgrad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da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abase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rup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ons.</w:t>
      </w:r>
    </w:p>
    <w:p w14:paraId="6F29E038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gned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ce 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essages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sys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og 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va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onnec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 arch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</w:p>
    <w:p w14:paraId="348BC512" w14:textId="77777777" w:rsidR="00C10A0E" w:rsidRPr="00F97606" w:rsidRDefault="002607C0" w:rsidP="00F97606">
      <w:pPr>
        <w:spacing w:before="10"/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JCA) and J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ead of 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random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hre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a Java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ne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71141FC6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nhanc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ex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heat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aps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prox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y of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ccess po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(How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</w:p>
    <w:p w14:paraId="2C13DFC6" w14:textId="77777777" w:rsidR="00C10A0E" w:rsidRPr="00F97606" w:rsidRDefault="002607C0" w:rsidP="00F97606">
      <w:pPr>
        <w:spacing w:before="10"/>
        <w:ind w:left="836" w:right="749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ze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nu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ber of dev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hat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prov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ernet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acc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s, wh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ax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z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range covered).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requ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res 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of 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ances on a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ap of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ng.</w:t>
      </w:r>
    </w:p>
    <w:p w14:paraId="117C77B0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proved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perfor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and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y up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20%, 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prof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ers and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 an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s,</w:t>
      </w:r>
    </w:p>
    <w:p w14:paraId="6F085CB9" w14:textId="77777777" w:rsidR="00C10A0E" w:rsidRPr="00F97606" w:rsidRDefault="002607C0" w:rsidP="00F97606">
      <w:pPr>
        <w:spacing w:before="10"/>
        <w:ind w:left="836" w:right="18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oved unbound queu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bounded queues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ord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ke sure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hat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sys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be ab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process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asks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a 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asonab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ount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of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as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as not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runn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out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of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2EDA117B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gra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J2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server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of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code from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JBoss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4.0.x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2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5.1.0.G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7EDD614A" w14:textId="77777777" w:rsidR="00C10A0E" w:rsidRPr="00F97606" w:rsidRDefault="002607C0" w:rsidP="00F97606">
      <w:pPr>
        <w:tabs>
          <w:tab w:val="left" w:pos="820"/>
        </w:tabs>
        <w:spacing w:before="5"/>
        <w:ind w:left="836" w:right="152" w:hanging="36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></w:t>
      </w:r>
      <w:r w:rsidRPr="00F97606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red a 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so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for 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gh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oad ba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nd fa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over suppo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based 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Groups and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JBoss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nfras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ruc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ure.</w:t>
      </w:r>
    </w:p>
    <w:p w14:paraId="0DEA4A46" w14:textId="77777777" w:rsidR="00C10A0E" w:rsidRPr="00F97606" w:rsidRDefault="00C10A0E" w:rsidP="00F9760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030129A" w14:textId="77777777" w:rsidR="00C10A0E" w:rsidRPr="00F97606" w:rsidRDefault="002607C0" w:rsidP="00F97606">
      <w:pPr>
        <w:ind w:left="116" w:right="202"/>
        <w:rPr>
          <w:rFonts w:asciiTheme="minorHAnsi" w:hAnsiTheme="minorHAnsi" w:cstheme="minorHAnsi"/>
          <w:sz w:val="22"/>
          <w:szCs w:val="22"/>
        </w:rPr>
        <w:sectPr w:rsidR="00C10A0E" w:rsidRPr="00F97606">
          <w:pgSz w:w="12240" w:h="15840"/>
          <w:pgMar w:top="1380" w:right="1020" w:bottom="280" w:left="1020" w:header="1155" w:footer="1189" w:gutter="0"/>
          <w:cols w:space="720"/>
        </w:sectPr>
      </w:pP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chno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og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es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and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nfras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ru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ur</w:t>
      </w:r>
      <w:r w:rsidRPr="00F97606">
        <w:rPr>
          <w:rFonts w:asciiTheme="minorHAnsi" w:hAnsiTheme="minorHAnsi" w:cstheme="minorHAnsi"/>
          <w:color w:val="000009"/>
          <w:spacing w:val="3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Core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Java, JM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JMS,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2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JB, J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DI, Serv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ncryp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on, JC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Free</w:t>
      </w:r>
      <w:r w:rsidRPr="00F97606">
        <w:rPr>
          <w:rFonts w:asciiTheme="minorHAnsi" w:hAnsiTheme="minorHAnsi" w:cstheme="minorHAnsi"/>
          <w:color w:val="000009"/>
          <w:spacing w:val="2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har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JasperR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por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IR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po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JBo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s,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he,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berna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e,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s, J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25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27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XM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-RPC,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he,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7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ypeJS,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ne, Quar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z, JIRA,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rac,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Jenk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Ne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beans,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Con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urrenc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nux, OS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scr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ng, J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Q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P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ypeJS, 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Subvers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on, 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</w:t>
      </w:r>
    </w:p>
    <w:p w14:paraId="7F46A078" w14:textId="77777777" w:rsidR="00C10A0E" w:rsidRPr="00F97606" w:rsidRDefault="00C10A0E" w:rsidP="00F97606">
      <w:pPr>
        <w:rPr>
          <w:rFonts w:asciiTheme="minorHAnsi" w:hAnsiTheme="minorHAnsi" w:cstheme="minorHAnsi"/>
          <w:sz w:val="22"/>
          <w:szCs w:val="22"/>
        </w:rPr>
      </w:pPr>
    </w:p>
    <w:p w14:paraId="5387059E" w14:textId="77777777" w:rsidR="00C10A0E" w:rsidRPr="00F97606" w:rsidRDefault="002607C0" w:rsidP="00F97606">
      <w:pPr>
        <w:spacing w:before="29"/>
        <w:ind w:left="116" w:right="1671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ogrammer</w:t>
      </w:r>
      <w:r w:rsidRPr="00F97606">
        <w:rPr>
          <w:rFonts w:asciiTheme="minorHAnsi" w:hAnsiTheme="minorHAnsi" w:cstheme="minorHAnsi"/>
          <w:b/>
          <w:color w:val="000009"/>
          <w:spacing w:val="-17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na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y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t, Contracto</w:t>
      </w:r>
      <w:r w:rsidRPr="00F97606">
        <w:rPr>
          <w:rFonts w:asciiTheme="minorHAnsi" w:hAnsiTheme="minorHAnsi" w:cstheme="minorHAnsi"/>
          <w:b/>
          <w:color w:val="000009"/>
          <w:spacing w:val="-22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, D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ct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on of U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vers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ty Laval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brary (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Q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u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b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c) May 2003 – Ju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2008</w:t>
      </w:r>
    </w:p>
    <w:p w14:paraId="7DEF5922" w14:textId="77777777" w:rsidR="00C10A0E" w:rsidRPr="00F97606" w:rsidRDefault="002607C0" w:rsidP="00F97606">
      <w:pPr>
        <w:ind w:left="116" w:right="311" w:firstLine="71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 and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 Java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based app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 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MyS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Q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 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n.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rogra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were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 Java Sw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produc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oyed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va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b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art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 app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 runn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under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623B6C47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ushed for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from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red fo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ders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CVS and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 on Subvers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on.</w:t>
      </w:r>
    </w:p>
    <w:p w14:paraId="1CB5D49C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roduced</w:t>
      </w:r>
      <w:r w:rsidRPr="00F97606">
        <w:rPr>
          <w:rFonts w:asciiTheme="minorHAnsi" w:hAnsiTheme="minorHAnsi" w:cstheme="minorHAnsi"/>
          <w:color w:val="000009"/>
          <w:spacing w:val="-12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che Maven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nd</w:t>
      </w:r>
      <w:r w:rsidRPr="00F97606">
        <w:rPr>
          <w:rFonts w:asciiTheme="minorHAnsi" w:hAnsiTheme="minorHAnsi" w:cstheme="minorHAnsi"/>
          <w:color w:val="000009"/>
          <w:spacing w:val="-14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Apache</w:t>
      </w:r>
      <w:r w:rsidRPr="00F97606">
        <w:rPr>
          <w:rFonts w:asciiTheme="minorHAnsi" w:hAnsiTheme="minorHAnsi" w:cstheme="minorHAnsi"/>
          <w:color w:val="000009"/>
          <w:spacing w:val="-12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n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ny pro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 au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bu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ds.</w:t>
      </w:r>
    </w:p>
    <w:p w14:paraId="06AA1EF8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position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orked on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ers (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SIS, Izpack,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c.),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we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as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anda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one pack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ng so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ons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(Js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oo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2"/>
          <w:position w:val="-1"/>
          <w:sz w:val="22"/>
          <w:szCs w:val="22"/>
        </w:rPr>
        <w:t>)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.</w:t>
      </w:r>
    </w:p>
    <w:p w14:paraId="4772CFB5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ev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oped 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9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s and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pp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ons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 avo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d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nual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workf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ows.</w:t>
      </w:r>
    </w:p>
    <w:p w14:paraId="1A9734C3" w14:textId="77777777" w:rsidR="00C10A0E" w:rsidRPr="00F97606" w:rsidRDefault="002607C0" w:rsidP="00F97606">
      <w:pPr>
        <w:tabs>
          <w:tab w:val="left" w:pos="820"/>
        </w:tabs>
        <w:spacing w:before="5"/>
        <w:ind w:left="836" w:right="177" w:hanging="36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></w:t>
      </w:r>
      <w:r w:rsidRPr="00F97606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a py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hon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ool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ors p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ers queu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order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ake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ava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 for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 from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convers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from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scr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Fs can be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oaded for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).</w:t>
      </w:r>
    </w:p>
    <w:p w14:paraId="35CFE6CC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ned and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nhanced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Manag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(Ja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kR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c.).</w:t>
      </w:r>
    </w:p>
    <w:p w14:paraId="03D5DE4E" w14:textId="77777777" w:rsidR="00C10A0E" w:rsidRPr="00F97606" w:rsidRDefault="002607C0" w:rsidP="00F97606">
      <w:pPr>
        <w:tabs>
          <w:tab w:val="left" w:pos="820"/>
        </w:tabs>
        <w:spacing w:before="5"/>
        <w:ind w:left="836" w:right="135" w:hanging="36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></w:t>
      </w:r>
      <w:r w:rsidRPr="00F97606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F97606">
        <w:rPr>
          <w:rFonts w:asciiTheme="minorHAnsi" w:hAnsiTheme="minorHAnsi" w:cstheme="minorHAnsi"/>
          <w:color w:val="000009"/>
          <w:spacing w:val="-1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Docbook 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xport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MS</w:t>
      </w:r>
      <w:r w:rsidRPr="00F97606">
        <w:rPr>
          <w:rFonts w:asciiTheme="minorHAnsi" w:hAnsiTheme="minorHAnsi" w:cstheme="minorHAnsi"/>
          <w:color w:val="000009"/>
          <w:spacing w:val="-6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ord docu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(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Uno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I, XS</w:t>
      </w:r>
      <w:r w:rsidRPr="00F97606">
        <w:rPr>
          <w:rFonts w:asciiTheme="minorHAnsi" w:hAnsiTheme="minorHAnsi" w:cstheme="minorHAnsi"/>
          <w:color w:val="000009"/>
          <w:spacing w:val="-22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AX,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4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h, RPC, 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.).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ocu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were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onver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 from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Docbook,</w:t>
      </w:r>
    </w:p>
    <w:p w14:paraId="3EBE00AC" w14:textId="77777777" w:rsidR="00C10A0E" w:rsidRPr="00F97606" w:rsidRDefault="002607C0" w:rsidP="00F97606">
      <w:pPr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hen from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book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1A2C9204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></w:t>
      </w: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orked on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n-hou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arch eng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nes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 as </w:t>
      </w:r>
      <w:r w:rsidRPr="00F97606">
        <w:rPr>
          <w:rFonts w:asciiTheme="minorHAnsi" w:hAnsiTheme="minorHAnsi" w:cstheme="minorHAnsi"/>
          <w:color w:val="00007F"/>
          <w:spacing w:val="-58"/>
          <w:sz w:val="22"/>
          <w:szCs w:val="22"/>
        </w:rPr>
        <w:t xml:space="preserve"> </w:t>
      </w:r>
      <w:hyperlink r:id="rId12"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h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tt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p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: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//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ar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ane2.b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b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l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.u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l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a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va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l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.c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a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ar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ane/</w:t>
        </w:r>
        <w:r w:rsidRPr="00F97606">
          <w:rPr>
            <w:rFonts w:asciiTheme="minorHAnsi" w:hAnsiTheme="minorHAnsi" w:cstheme="minorHAnsi"/>
            <w:color w:val="00007F"/>
            <w:spacing w:val="3"/>
            <w:sz w:val="22"/>
            <w:szCs w:val="22"/>
          </w:rPr>
          <w:t xml:space="preserve"> </w:t>
        </w:r>
        <w:r w:rsidRPr="00F97606">
          <w:rPr>
            <w:rFonts w:asciiTheme="minorHAnsi" w:hAnsiTheme="minorHAnsi" w:cstheme="minorHAnsi"/>
            <w:color w:val="000009"/>
            <w:spacing w:val="-1"/>
            <w:sz w:val="22"/>
            <w:szCs w:val="22"/>
          </w:rPr>
          <w:t>w</w:t>
        </w:r>
      </w:hyperlink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several</w:t>
      </w:r>
    </w:p>
    <w:p w14:paraId="3AEA5A87" w14:textId="77777777" w:rsidR="00C10A0E" w:rsidRPr="00F97606" w:rsidRDefault="002607C0" w:rsidP="00F97606">
      <w:pPr>
        <w:spacing w:before="10"/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echno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 (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ene,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2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cke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Spr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ng, 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c.). 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'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used by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Un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</w:t>
      </w:r>
    </w:p>
    <w:p w14:paraId="4B9FB3ED" w14:textId="77777777" w:rsidR="00C10A0E" w:rsidRPr="00F97606" w:rsidRDefault="002607C0" w:rsidP="00F97606">
      <w:pPr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aval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resources as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users.</w:t>
      </w:r>
    </w:p>
    <w:p w14:paraId="48C65E7E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an app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for a 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ne pho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bum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(ar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rev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ews).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resu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</w:p>
    <w:p w14:paraId="7D23E7FA" w14:textId="77777777" w:rsidR="00C10A0E" w:rsidRPr="00F97606" w:rsidRDefault="002607C0" w:rsidP="00F97606">
      <w:pPr>
        <w:spacing w:before="10"/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cu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 webs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gener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 (X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ran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for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nd co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va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es).</w:t>
      </w:r>
    </w:p>
    <w:p w14:paraId="65876AB6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-RPC,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nd 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ST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serv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for use by ex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ernal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1715C2ED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y des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gned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nd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ed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rst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work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ng pro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ype of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he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rud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por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al</w:t>
      </w:r>
    </w:p>
    <w:p w14:paraId="38E3CCC6" w14:textId="77777777" w:rsidR="00C10A0E" w:rsidRPr="00F97606" w:rsidRDefault="002607C0" w:rsidP="00F97606">
      <w:pPr>
        <w:spacing w:before="10"/>
        <w:ind w:left="836" w:right="22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(</w:t>
      </w:r>
      <w:hyperlink r:id="rId13"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h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tt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p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: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//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ww</w:t>
        </w:r>
        <w:r w:rsidRPr="00F97606">
          <w:rPr>
            <w:rFonts w:asciiTheme="minorHAnsi" w:hAnsiTheme="minorHAnsi" w:cstheme="minorHAnsi"/>
            <w:color w:val="00007F"/>
            <w:spacing w:val="-17"/>
            <w:sz w:val="22"/>
            <w:szCs w:val="22"/>
            <w:u w:color="00007F"/>
          </w:rPr>
          <w:t>w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.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e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rud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it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.o</w:t>
        </w:r>
        <w:r w:rsidRPr="00F97606">
          <w:rPr>
            <w:rFonts w:asciiTheme="minorHAnsi" w:hAnsiTheme="minorHAnsi" w:cstheme="minorHAnsi"/>
            <w:color w:val="00007F"/>
            <w:spacing w:val="-4"/>
            <w:sz w:val="22"/>
            <w:szCs w:val="22"/>
            <w:u w:color="00007F"/>
          </w:rPr>
          <w:t>r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g</w:t>
        </w:r>
        <w:r w:rsidRPr="00F97606">
          <w:rPr>
            <w:rFonts w:asciiTheme="minorHAnsi" w:hAnsiTheme="minorHAnsi" w:cstheme="minorHAnsi"/>
            <w:color w:val="00007F"/>
            <w:spacing w:val="2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09"/>
            <w:sz w:val="22"/>
            <w:szCs w:val="22"/>
          </w:rPr>
          <w:t>)</w:t>
        </w:r>
      </w:hyperlink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Apache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oon. I was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a Sw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app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pub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 af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 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ran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for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.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 on,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rud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wan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ed a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ore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erac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ve webs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 on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XML</w:t>
      </w:r>
      <w:r w:rsidRPr="00F97606">
        <w:rPr>
          <w:rFonts w:asciiTheme="minorHAnsi" w:hAnsiTheme="minorHAnsi" w:cstheme="minorHAnsi"/>
          <w:color w:val="000009"/>
          <w:spacing w:val="-1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ransfor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ons,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arch eng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ne support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(Ix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aSoft </w:t>
      </w: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r), as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egra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sep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orkf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s.</w:t>
      </w:r>
    </w:p>
    <w:p w14:paraId="16339722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439A69A" w14:textId="77777777" w:rsidR="00C10A0E" w:rsidRPr="00F97606" w:rsidRDefault="002607C0" w:rsidP="00F97606">
      <w:pPr>
        <w:ind w:left="116" w:right="388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chno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og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es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and</w:t>
      </w:r>
      <w:r w:rsidRPr="00F97606">
        <w:rPr>
          <w:rFonts w:asciiTheme="minorHAnsi" w:hAnsiTheme="minorHAnsi" w:cstheme="minorHAnsi"/>
          <w:color w:val="000009"/>
          <w:spacing w:val="-153"/>
          <w:sz w:val="22"/>
          <w:szCs w:val="22"/>
          <w:u w:color="000009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nfras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ru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  <w:u w:color="000009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  <w:u w:color="000009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  <w:u w:color="000009"/>
        </w:rPr>
        <w:t>ur</w:t>
      </w:r>
      <w:r w:rsidRPr="00F97606">
        <w:rPr>
          <w:rFonts w:asciiTheme="minorHAnsi" w:hAnsiTheme="minorHAnsi" w:cstheme="minorHAnsi"/>
          <w:color w:val="000009"/>
          <w:spacing w:val="3"/>
          <w:sz w:val="22"/>
          <w:szCs w:val="22"/>
          <w:u w:color="000009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Core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Java, Java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ng, Java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(M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C, Cor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Apache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Jdbc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e, 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berna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e, 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c.),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Q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z, J</w:t>
      </w:r>
      <w:r w:rsidRPr="00F97606">
        <w:rPr>
          <w:rFonts w:asciiTheme="minorHAnsi" w:hAnsiTheme="minorHAnsi" w:cstheme="minorHAnsi"/>
          <w:color w:val="000009"/>
          <w:spacing w:val="-2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rna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e, J2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JS</w:t>
      </w:r>
      <w:r w:rsidRPr="00F97606">
        <w:rPr>
          <w:rFonts w:asciiTheme="minorHAnsi" w:hAnsiTheme="minorHAnsi" w:cstheme="minorHAnsi"/>
          <w:color w:val="000009"/>
          <w:spacing w:val="-27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JS</w:t>
      </w: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ke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Co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oon,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ucene, SO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R, 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-RPC,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kar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brar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Apache Ja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kR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ebDa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MyS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QL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Ora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e, Quar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z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hon,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N,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Apache</w:t>
      </w:r>
      <w:r w:rsidRPr="00F97606">
        <w:rPr>
          <w:rFonts w:asciiTheme="minorHAnsi" w:hAnsiTheme="minorHAnsi" w:cstheme="minorHAnsi"/>
          <w:color w:val="000009"/>
          <w:spacing w:val="-13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Maven,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nux,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ndo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s, 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42B94513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89BCFA7" w14:textId="77777777" w:rsidR="00C10A0E" w:rsidRPr="00F97606" w:rsidRDefault="002607C0" w:rsidP="00F97606">
      <w:pPr>
        <w:ind w:left="116" w:right="2702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Java </w:t>
      </w:r>
      <w:r w:rsidRPr="00F97606">
        <w:rPr>
          <w:rFonts w:asciiTheme="minorHAnsi" w:hAnsiTheme="minorHAnsi" w:cstheme="minorHAnsi"/>
          <w:b/>
          <w:color w:val="000009"/>
          <w:spacing w:val="-2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ach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ng as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tant (MBA-B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b/>
          <w:color w:val="000009"/>
          <w:spacing w:val="-1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cour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), Un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ve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ty Laval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(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Q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uebe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)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ctober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– Dec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m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b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2004</w:t>
      </w:r>
    </w:p>
    <w:p w14:paraId="6C7A2D21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fered Java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echn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upport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and perfor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asks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und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Deb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</w:t>
      </w:r>
    </w:p>
    <w:p w14:paraId="262247AC" w14:textId="77777777" w:rsidR="00C10A0E" w:rsidRPr="00F97606" w:rsidRDefault="002607C0" w:rsidP="00F97606">
      <w:pPr>
        <w:spacing w:before="10"/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nux:</w:t>
      </w:r>
      <w:r w:rsidRPr="00F97606">
        <w:rPr>
          <w:rFonts w:asciiTheme="minorHAnsi" w:hAnsiTheme="minorHAnsi" w:cstheme="minorHAnsi"/>
          <w:color w:val="000009"/>
          <w:spacing w:val="-13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rus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pacing w:val="2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v),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(Prof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pd), 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rewa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(Sho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), CVS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</w:p>
    <w:p w14:paraId="0C244E8E" w14:textId="77777777" w:rsidR="00C10A0E" w:rsidRPr="00F97606" w:rsidRDefault="002607C0" w:rsidP="00F97606">
      <w:pPr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SVC,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ySQ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kup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67E6527C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oped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bas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 Java</w:t>
      </w:r>
      <w:r w:rsidRPr="00F97606">
        <w:rPr>
          <w:rFonts w:asciiTheme="minorHAnsi" w:hAnsiTheme="minorHAnsi" w:cstheme="minorHAnsi"/>
          <w:color w:val="000009"/>
          <w:spacing w:val="-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 app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hos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for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as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(Cus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om</w:t>
      </w:r>
    </w:p>
    <w:p w14:paraId="09F74208" w14:textId="77777777" w:rsidR="00C10A0E" w:rsidRPr="00F97606" w:rsidRDefault="002607C0" w:rsidP="00F97606">
      <w:pPr>
        <w:spacing w:before="10"/>
        <w:ind w:left="836" w:right="855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con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rol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nel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anage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and dep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oy 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scr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ge ac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oun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s):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berna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Co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 Je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20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My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Q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che POI,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Apache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nt</w:t>
      </w:r>
      <w:r w:rsidRPr="00F97606">
        <w:rPr>
          <w:rFonts w:asciiTheme="minorHAnsi" w:hAnsiTheme="minorHAnsi" w:cstheme="minorHAnsi"/>
          <w:color w:val="000009"/>
          <w:spacing w:val="-13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I,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6DACDE5B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BDB44C5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ome of my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open Sou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ce 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P</w:t>
      </w:r>
      <w:r w:rsidRPr="00F97606">
        <w:rPr>
          <w:rFonts w:asciiTheme="minorHAnsi" w:hAnsiTheme="minorHAnsi" w:cstheme="minorHAnsi"/>
          <w:b/>
          <w:color w:val="000009"/>
          <w:spacing w:val="-5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ojects</w:t>
      </w:r>
    </w:p>
    <w:p w14:paraId="45E9E8D9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pache</w:t>
      </w:r>
      <w:r w:rsidRPr="00F97606">
        <w:rPr>
          <w:rFonts w:asciiTheme="minorHAnsi" w:hAnsiTheme="minorHAnsi" w:cstheme="minorHAnsi"/>
          <w:b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nt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G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t ta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ks</w:t>
      </w:r>
      <w:r w:rsidRPr="00F97606">
        <w:rPr>
          <w:rFonts w:asciiTheme="minorHAnsi" w:hAnsiTheme="minorHAnsi" w:cstheme="minorHAnsi"/>
          <w:b/>
          <w:color w:val="000009"/>
          <w:spacing w:val="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</w:t>
      </w:r>
      <w:hyperlink r:id="rId14"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h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tt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ps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: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g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hub.co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m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7F"/>
            <w:spacing w:val="-2"/>
            <w:sz w:val="22"/>
            <w:szCs w:val="22"/>
            <w:u w:color="00007F"/>
          </w:rPr>
          <w:t>r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m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eroso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l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u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t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ons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an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-g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it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-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ask</w:t>
        </w:r>
        <w:r w:rsidRPr="00F97606">
          <w:rPr>
            <w:rFonts w:asciiTheme="minorHAnsi" w:hAnsiTheme="minorHAnsi" w:cstheme="minorHAnsi"/>
            <w:color w:val="00007F"/>
            <w:spacing w:val="3"/>
            <w:sz w:val="22"/>
            <w:szCs w:val="22"/>
            <w:u w:color="00007F"/>
          </w:rPr>
          <w:t>s</w:t>
        </w:r>
        <w:r w:rsidRPr="00F97606">
          <w:rPr>
            <w:rFonts w:asciiTheme="minorHAnsi" w:hAnsiTheme="minorHAnsi" w:cstheme="minorHAnsi"/>
            <w:color w:val="000009"/>
            <w:spacing w:val="-2"/>
            <w:sz w:val="22"/>
            <w:szCs w:val="22"/>
          </w:rPr>
          <w:t>)</w:t>
        </w:r>
      </w:hyperlink>
      <w:r w:rsidRPr="00F97606">
        <w:rPr>
          <w:rFonts w:asciiTheme="minorHAnsi" w:hAnsiTheme="minorHAnsi" w:cstheme="minorHAnsi"/>
          <w:color w:val="000009"/>
          <w:sz w:val="22"/>
          <w:szCs w:val="22"/>
        </w:rPr>
        <w:t>,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of 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asks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for</w:t>
      </w:r>
    </w:p>
    <w:p w14:paraId="399697E9" w14:textId="77777777" w:rsidR="00C10A0E" w:rsidRPr="00F97606" w:rsidRDefault="002607C0" w:rsidP="00F97606">
      <w:pPr>
        <w:spacing w:before="10"/>
        <w:ind w:left="836"/>
        <w:rPr>
          <w:rFonts w:asciiTheme="minorHAnsi" w:hAnsiTheme="minorHAnsi" w:cstheme="minorHAnsi"/>
          <w:sz w:val="22"/>
          <w:szCs w:val="22"/>
        </w:rPr>
        <w:sectPr w:rsidR="00C10A0E" w:rsidRPr="00F97606">
          <w:pgSz w:w="12240" w:h="15840"/>
          <w:pgMar w:top="1380" w:right="1020" w:bottom="280" w:left="1020" w:header="1155" w:footer="1189" w:gutter="0"/>
          <w:cols w:space="720"/>
        </w:sect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che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or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pro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 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che Ivy as dep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ndency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nage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614E9FA2" w14:textId="77777777" w:rsidR="00C10A0E" w:rsidRPr="00F97606" w:rsidRDefault="00C10A0E" w:rsidP="00F97606">
      <w:pPr>
        <w:rPr>
          <w:rFonts w:asciiTheme="minorHAnsi" w:hAnsiTheme="minorHAnsi" w:cstheme="minorHAnsi"/>
          <w:sz w:val="22"/>
          <w:szCs w:val="22"/>
        </w:rPr>
      </w:pPr>
    </w:p>
    <w:p w14:paraId="204EE976" w14:textId="77777777" w:rsidR="00C10A0E" w:rsidRPr="00F97606" w:rsidRDefault="002607C0" w:rsidP="00F97606">
      <w:pPr>
        <w:tabs>
          <w:tab w:val="left" w:pos="820"/>
        </w:tabs>
        <w:spacing w:before="13"/>
        <w:ind w:left="836" w:right="440" w:hanging="360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></w:t>
      </w:r>
      <w:r w:rsidRPr="00F97606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Maven</w:t>
      </w:r>
      <w:r w:rsidRPr="00F97606">
        <w:rPr>
          <w:rFonts w:asciiTheme="minorHAnsi" w:hAnsiTheme="minorHAnsi" w:cstheme="minorHAnsi"/>
          <w:b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6"/>
          <w:sz w:val="22"/>
          <w:szCs w:val="22"/>
        </w:rPr>
        <w:t>W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per</w:t>
      </w:r>
      <w:r w:rsidRPr="00F97606">
        <w:rPr>
          <w:rFonts w:asciiTheme="minorHAnsi" w:hAnsiTheme="minorHAnsi" w:cstheme="minorHAnsi"/>
          <w:b/>
          <w:color w:val="000009"/>
          <w:spacing w:val="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</w:t>
      </w:r>
      <w:hyperlink r:id="rId15"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h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tt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ps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: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g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hub.co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m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7F"/>
            <w:spacing w:val="-2"/>
            <w:sz w:val="22"/>
            <w:szCs w:val="22"/>
            <w:u w:color="00007F"/>
          </w:rPr>
          <w:t>r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m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eroso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l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u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t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ons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/m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a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ven-wrappe</w:t>
        </w:r>
        <w:r w:rsidRPr="00F97606">
          <w:rPr>
            <w:rFonts w:asciiTheme="minorHAnsi" w:hAnsiTheme="minorHAnsi" w:cstheme="minorHAnsi"/>
            <w:color w:val="00007F"/>
            <w:spacing w:val="4"/>
            <w:sz w:val="22"/>
            <w:szCs w:val="22"/>
            <w:u w:color="00007F"/>
          </w:rPr>
          <w:t>r</w:t>
        </w:r>
        <w:r w:rsidRPr="00F97606">
          <w:rPr>
            <w:rFonts w:asciiTheme="minorHAnsi" w:hAnsiTheme="minorHAnsi" w:cstheme="minorHAnsi"/>
            <w:color w:val="000009"/>
            <w:spacing w:val="-2"/>
            <w:sz w:val="22"/>
            <w:szCs w:val="22"/>
          </w:rPr>
          <w:t>)</w:t>
        </w:r>
      </w:hyperlink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3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 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hat au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oad and se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up of Mav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ons (Con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ept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or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rad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wrapper).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on bu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nuous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egr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servers.</w:t>
      </w:r>
    </w:p>
    <w:p w14:paraId="0E5F2505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JerkBot</w:t>
      </w:r>
      <w:r w:rsidRPr="00F97606">
        <w:rPr>
          <w:rFonts w:asciiTheme="minorHAnsi" w:hAnsiTheme="minorHAnsi" w:cstheme="minorHAnsi"/>
          <w:b/>
          <w:color w:val="000009"/>
          <w:spacing w:val="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</w:t>
      </w:r>
      <w:hyperlink r:id="rId16"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h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tt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p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: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//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sand-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r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c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.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s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our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c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efo</w:t>
        </w:r>
        <w:r w:rsidRPr="00F97606">
          <w:rPr>
            <w:rFonts w:asciiTheme="minorHAnsi" w:hAnsiTheme="minorHAnsi" w:cstheme="minorHAnsi"/>
            <w:color w:val="00007F"/>
            <w:spacing w:val="-4"/>
            <w:sz w:val="22"/>
            <w:szCs w:val="22"/>
            <w:u w:color="00007F"/>
          </w:rPr>
          <w:t>r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ge.ne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t</w:t>
        </w:r>
        <w:r w:rsidRPr="00F97606">
          <w:rPr>
            <w:rFonts w:asciiTheme="minorHAnsi" w:hAnsiTheme="minorHAnsi" w:cstheme="minorHAnsi"/>
            <w:color w:val="00007F"/>
            <w:spacing w:val="2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09"/>
            <w:spacing w:val="-2"/>
            <w:sz w:val="22"/>
            <w:szCs w:val="22"/>
          </w:rPr>
          <w:t>)</w:t>
        </w:r>
      </w:hyperlink>
      <w:r w:rsidRPr="00F97606">
        <w:rPr>
          <w:rFonts w:asciiTheme="minorHAnsi" w:hAnsiTheme="minorHAnsi" w:cstheme="minorHAnsi"/>
          <w:color w:val="000009"/>
          <w:sz w:val="22"/>
          <w:szCs w:val="22"/>
        </w:rPr>
        <w:t>,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and-based IRC Bot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 of 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GI</w:t>
      </w:r>
    </w:p>
    <w:p w14:paraId="731BD96D" w14:textId="77777777" w:rsidR="00C10A0E" w:rsidRPr="00F97606" w:rsidRDefault="002607C0" w:rsidP="00F97606">
      <w:pPr>
        <w:spacing w:before="10"/>
        <w:ind w:left="836" w:right="265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Fe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x) for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ns.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ge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a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kno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edge da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abase.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as a p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exer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se for exp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 fu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ure arch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ure of XPon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us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 arch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er).</w:t>
      </w:r>
    </w:p>
    <w:p w14:paraId="0E7115AC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VF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SJ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F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eChooser</w:t>
      </w:r>
      <w:r w:rsidRPr="00F97606">
        <w:rPr>
          <w:rFonts w:asciiTheme="minorHAnsi" w:hAnsiTheme="minorHAnsi" w:cstheme="minorHAnsi"/>
          <w:b/>
          <w:color w:val="000009"/>
          <w:spacing w:val="3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</w:t>
      </w:r>
      <w:hyperlink r:id="rId17"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h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tt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p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: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//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vfs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j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f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i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l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echoose</w:t>
        </w:r>
        <w:r w:rsidRPr="00F97606">
          <w:rPr>
            <w:rFonts w:asciiTheme="minorHAnsi" w:hAnsiTheme="minorHAnsi" w:cstheme="minorHAnsi"/>
            <w:color w:val="00007F"/>
            <w:spacing w:val="-12"/>
            <w:sz w:val="22"/>
            <w:szCs w:val="22"/>
            <w:u w:color="00007F"/>
          </w:rPr>
          <w:t>r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.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s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our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c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efo</w:t>
        </w:r>
        <w:r w:rsidRPr="00F97606">
          <w:rPr>
            <w:rFonts w:asciiTheme="minorHAnsi" w:hAnsiTheme="minorHAnsi" w:cstheme="minorHAnsi"/>
            <w:color w:val="00007F"/>
            <w:spacing w:val="-4"/>
            <w:sz w:val="22"/>
            <w:szCs w:val="22"/>
            <w:u w:color="00007F"/>
          </w:rPr>
          <w:t>r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ge.ne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t</w:t>
        </w:r>
        <w:r w:rsidRPr="00F97606">
          <w:rPr>
            <w:rFonts w:asciiTheme="minorHAnsi" w:hAnsiTheme="minorHAnsi" w:cstheme="minorHAnsi"/>
            <w:color w:val="00007F"/>
            <w:spacing w:val="2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09"/>
            <w:spacing w:val="-2"/>
            <w:sz w:val="22"/>
            <w:szCs w:val="22"/>
          </w:rPr>
          <w:t>)</w:t>
        </w:r>
      </w:hyperlink>
      <w:r w:rsidRPr="00F97606">
        <w:rPr>
          <w:rFonts w:asciiTheme="minorHAnsi" w:hAnsiTheme="minorHAnsi" w:cstheme="minorHAnsi"/>
          <w:color w:val="000009"/>
          <w:sz w:val="22"/>
          <w:szCs w:val="22"/>
        </w:rPr>
        <w:t>,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va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og 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</w:t>
      </w:r>
    </w:p>
    <w:p w14:paraId="235930B1" w14:textId="77777777" w:rsidR="00C10A0E" w:rsidRPr="00F97606" w:rsidRDefault="002607C0" w:rsidP="00F97606">
      <w:pPr>
        <w:spacing w:before="10"/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ows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sea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y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~ 6000 down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 It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as separ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 from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Xpon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us</w:t>
      </w:r>
    </w:p>
    <w:p w14:paraId="2FADBB89" w14:textId="77777777" w:rsidR="00C10A0E" w:rsidRPr="00F97606" w:rsidRDefault="002607C0" w:rsidP="00F97606">
      <w:pPr>
        <w:ind w:left="83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oned be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)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ore 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ner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 use-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ases.</w:t>
      </w:r>
    </w:p>
    <w:p w14:paraId="37004A51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XP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 xml:space="preserve">ontus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pacing w:val="-1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Ed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tor</w:t>
      </w:r>
      <w:r w:rsidRPr="00F97606">
        <w:rPr>
          <w:rFonts w:asciiTheme="minorHAnsi" w:hAnsiTheme="minorHAnsi" w:cstheme="minorHAnsi"/>
          <w:b/>
          <w:color w:val="000009"/>
          <w:spacing w:val="3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</w:t>
      </w:r>
      <w:hyperlink r:id="rId18"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h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tt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p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: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//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xpon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t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u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s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.sourcefo</w:t>
        </w:r>
        <w:r w:rsidRPr="00F97606">
          <w:rPr>
            <w:rFonts w:asciiTheme="minorHAnsi" w:hAnsiTheme="minorHAnsi" w:cstheme="minorHAnsi"/>
            <w:color w:val="00007F"/>
            <w:spacing w:val="-4"/>
            <w:sz w:val="22"/>
            <w:szCs w:val="22"/>
            <w:u w:color="00007F"/>
          </w:rPr>
          <w:t>r</w:t>
        </w:r>
        <w:r w:rsidRPr="00F97606">
          <w:rPr>
            <w:rFonts w:asciiTheme="minorHAnsi" w:hAnsiTheme="minorHAnsi" w:cstheme="minorHAnsi"/>
            <w:color w:val="00007F"/>
            <w:sz w:val="22"/>
            <w:szCs w:val="22"/>
            <w:u w:color="00007F"/>
          </w:rPr>
          <w:t>ge.n</w:t>
        </w:r>
        <w:r w:rsidRPr="00F97606">
          <w:rPr>
            <w:rFonts w:asciiTheme="minorHAnsi" w:hAnsiTheme="minorHAnsi" w:cstheme="minorHAnsi"/>
            <w:color w:val="00007F"/>
            <w:spacing w:val="1"/>
            <w:sz w:val="22"/>
            <w:szCs w:val="22"/>
            <w:u w:color="00007F"/>
          </w:rPr>
          <w:t>e</w:t>
        </w:r>
        <w:r w:rsidRPr="00F97606">
          <w:rPr>
            <w:rFonts w:asciiTheme="minorHAnsi" w:hAnsiTheme="minorHAnsi" w:cstheme="minorHAnsi"/>
            <w:color w:val="00007F"/>
            <w:spacing w:val="-1"/>
            <w:sz w:val="22"/>
            <w:szCs w:val="22"/>
            <w:u w:color="00007F"/>
          </w:rPr>
          <w:t>t</w:t>
        </w:r>
        <w:r w:rsidRPr="00F97606">
          <w:rPr>
            <w:rFonts w:asciiTheme="minorHAnsi" w:hAnsiTheme="minorHAnsi" w:cstheme="minorHAnsi"/>
            <w:color w:val="00007F"/>
            <w:spacing w:val="2"/>
            <w:sz w:val="22"/>
            <w:szCs w:val="22"/>
            <w:u w:color="00007F"/>
          </w:rPr>
          <w:t>/</w:t>
        </w:r>
        <w:r w:rsidRPr="00F97606">
          <w:rPr>
            <w:rFonts w:asciiTheme="minorHAnsi" w:hAnsiTheme="minorHAnsi" w:cstheme="minorHAnsi"/>
            <w:color w:val="000009"/>
            <w:spacing w:val="-2"/>
            <w:sz w:val="22"/>
            <w:szCs w:val="22"/>
          </w:rPr>
          <w:t>)</w:t>
        </w:r>
      </w:hyperlink>
      <w:r w:rsidRPr="00F97606">
        <w:rPr>
          <w:rFonts w:asciiTheme="minorHAnsi" w:hAnsiTheme="minorHAnsi" w:cstheme="minorHAnsi"/>
          <w:color w:val="000009"/>
          <w:sz w:val="22"/>
          <w:szCs w:val="22"/>
        </w:rPr>
        <w:t>,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va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based X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ed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0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~ 50</w:t>
      </w:r>
    </w:p>
    <w:p w14:paraId="212FCD36" w14:textId="77777777" w:rsidR="00C10A0E" w:rsidRPr="00F97606" w:rsidRDefault="002607C0" w:rsidP="00F97606">
      <w:pPr>
        <w:spacing w:before="10"/>
        <w:ind w:left="836" w:right="281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z w:val="22"/>
          <w:szCs w:val="22"/>
        </w:rPr>
        <w:t>000+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down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oads. 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2"/>
          <w:sz w:val="22"/>
          <w:szCs w:val="22"/>
        </w:rPr>
        <w:t>’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odu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 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 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ugg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ponen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(JP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). It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rst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pen Source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order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earn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ore about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ML</w:t>
      </w:r>
      <w:r w:rsidRPr="00F97606">
        <w:rPr>
          <w:rFonts w:asciiTheme="minorHAnsi" w:hAnsiTheme="minorHAnsi" w:cstheme="minorHAnsi"/>
          <w:color w:val="000009"/>
          <w:spacing w:val="-9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hno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og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ava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ng.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app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 got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d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prev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ous Sun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crosy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 webs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qu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ck 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erv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. I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ed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ake 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aner co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 2008 b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ed on OSGI but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here were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uch un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(co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ex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o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ark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cha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eng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 regards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 p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ded fe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ures and 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 co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soc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work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 for get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qu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ck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y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few cu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ers, dev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budge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).</w:t>
      </w:r>
    </w:p>
    <w:p w14:paraId="41E0448B" w14:textId="77777777" w:rsidR="00C10A0E" w:rsidRPr="00F97606" w:rsidRDefault="00C10A0E" w:rsidP="00F9760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3B25D9D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k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s</w:t>
      </w:r>
    </w:p>
    <w:p w14:paraId="7CBE370F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></w:t>
      </w: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Java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Core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Java, JDBC, 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27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Serv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J2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ng,</w:t>
      </w:r>
      <w:r w:rsidRPr="00F97606">
        <w:rPr>
          <w:rFonts w:asciiTheme="minorHAnsi" w:hAnsiTheme="minorHAnsi" w:cstheme="minorHAnsi"/>
          <w:color w:val="000009"/>
          <w:spacing w:val="-6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eb Fra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eworks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(S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</w:t>
      </w:r>
    </w:p>
    <w:p w14:paraId="2853314A" w14:textId="77777777" w:rsidR="00C10A0E" w:rsidRPr="00F97606" w:rsidRDefault="002607C0" w:rsidP="00F97606">
      <w:pPr>
        <w:spacing w:before="10"/>
        <w:ind w:left="836" w:right="49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VC,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cke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Gra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s, 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.),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pen Source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es, 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V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C, Des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gn pa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erns, 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c. I use occas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 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her progra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nguages(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roov</w:t>
      </w:r>
      <w:r w:rsidRPr="00F97606">
        <w:rPr>
          <w:rFonts w:asciiTheme="minorHAnsi" w:hAnsiTheme="minorHAnsi" w:cstheme="minorHAnsi"/>
          <w:color w:val="000009"/>
          <w:spacing w:val="-14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ur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hon, 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  <w:r w:rsidRPr="00F97606">
        <w:rPr>
          <w:rFonts w:asciiTheme="minorHAnsi" w:hAnsiTheme="minorHAnsi" w:cstheme="minorHAnsi"/>
          <w:color w:val="000009"/>
          <w:spacing w:val="-2"/>
          <w:sz w:val="22"/>
          <w:szCs w:val="22"/>
        </w:rPr>
        <w:t>)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1A969AA8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ers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stence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frameworks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and he</w:t>
      </w:r>
      <w:r w:rsidRPr="00F97606">
        <w:rPr>
          <w:rFonts w:asciiTheme="minorHAnsi" w:hAnsiTheme="minorHAnsi" w:cstheme="minorHAnsi"/>
          <w:b/>
          <w:color w:val="000009"/>
          <w:spacing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per</w:t>
      </w:r>
      <w:r w:rsidRPr="00F97606">
        <w:rPr>
          <w:rFonts w:asciiTheme="minorHAnsi" w:hAnsiTheme="minorHAnsi" w:cstheme="minorHAnsi"/>
          <w:b/>
          <w:color w:val="000009"/>
          <w:spacing w:val="5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-24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A, H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berna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e,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pse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nk,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op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nk, Spr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ng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brar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.</w:t>
      </w:r>
    </w:p>
    <w:p w14:paraId="1EB7F068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Mes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ag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ng a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b/>
          <w:color w:val="000009"/>
          <w:spacing w:val="-4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4"/>
          <w:position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eb Serv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ce</w:t>
      </w:r>
      <w:r w:rsidRPr="00F97606">
        <w:rPr>
          <w:rFonts w:asciiTheme="minorHAnsi" w:hAnsiTheme="minorHAnsi" w:cstheme="minorHAnsi"/>
          <w:b/>
          <w:color w:val="000009"/>
          <w:spacing w:val="4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27"/>
          <w:position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R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7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-RPC, RMI, J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X, J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S, SN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25"/>
          <w:position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va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.</w:t>
      </w:r>
    </w:p>
    <w:p w14:paraId="118E834D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4"/>
          <w:position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 xml:space="preserve">eb </w:t>
      </w:r>
      <w:r w:rsidRPr="00F97606">
        <w:rPr>
          <w:rFonts w:asciiTheme="minorHAnsi" w:hAnsiTheme="minorHAnsi" w:cstheme="minorHAnsi"/>
          <w:b/>
          <w:color w:val="000009"/>
          <w:spacing w:val="-5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ate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Javascr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(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Query and p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ug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ns,</w:t>
      </w:r>
      <w:r w:rsidRPr="00F97606">
        <w:rPr>
          <w:rFonts w:asciiTheme="minorHAnsi" w:hAnsiTheme="minorHAnsi" w:cstheme="minorHAnsi"/>
          <w:color w:val="000009"/>
          <w:spacing w:val="-14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Angu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arJS, 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.),</w:t>
      </w:r>
      <w:r w:rsidRPr="00F97606">
        <w:rPr>
          <w:rFonts w:asciiTheme="minorHAnsi" w:hAnsiTheme="minorHAnsi" w:cstheme="minorHAnsi"/>
          <w:color w:val="000009"/>
          <w:spacing w:val="-4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9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er Boo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rap, CSS,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HT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.</w:t>
      </w:r>
    </w:p>
    <w:p w14:paraId="234FD952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b/>
          <w:color w:val="000009"/>
          <w:spacing w:val="2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20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9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X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O, few</w:t>
      </w:r>
      <w:r w:rsidRPr="00F97606">
        <w:rPr>
          <w:rFonts w:asciiTheme="minorHAnsi" w:hAnsiTheme="minorHAnsi" w:cstheme="minorHAnsi"/>
          <w:color w:val="000009"/>
          <w:spacing w:val="-13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APIs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for XML</w:t>
      </w:r>
      <w:r w:rsidRPr="00F97606">
        <w:rPr>
          <w:rFonts w:asciiTheme="minorHAnsi" w:hAnsiTheme="minorHAnsi" w:cstheme="minorHAnsi"/>
          <w:color w:val="000009"/>
          <w:spacing w:val="-1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pro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ng (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AXB,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4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Jdo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S</w:t>
      </w:r>
      <w:r w:rsidRPr="00F97606">
        <w:rPr>
          <w:rFonts w:asciiTheme="minorHAnsi" w:hAnsiTheme="minorHAnsi" w:cstheme="minorHAnsi"/>
          <w:color w:val="000009"/>
          <w:spacing w:val="-19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X, 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.).</w:t>
      </w:r>
    </w:p>
    <w:p w14:paraId="4950E90B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 xml:space="preserve">Java 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ver</w:t>
      </w:r>
      <w:r w:rsidRPr="00F97606">
        <w:rPr>
          <w:rFonts w:asciiTheme="minorHAnsi" w:hAnsiTheme="minorHAnsi" w:cstheme="minorHAnsi"/>
          <w:b/>
          <w:color w:val="000009"/>
          <w:spacing w:val="3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Fa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ar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y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-4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8"/>
          <w:position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ebSphere,</w:t>
      </w:r>
      <w:r w:rsidRPr="00F97606">
        <w:rPr>
          <w:rFonts w:asciiTheme="minorHAnsi" w:hAnsiTheme="minorHAnsi" w:cstheme="minorHAnsi"/>
          <w:color w:val="000009"/>
          <w:spacing w:val="-14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Apa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he</w:t>
      </w:r>
      <w:r w:rsidRPr="00F97606">
        <w:rPr>
          <w:rFonts w:asciiTheme="minorHAnsi" w:hAnsiTheme="minorHAnsi" w:cstheme="minorHAnsi"/>
          <w:color w:val="000009"/>
          <w:spacing w:val="-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7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ca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2"/>
          <w:position w:val="-1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s, Je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6"/>
          <w:position w:val="-1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n.</w:t>
      </w:r>
    </w:p>
    <w:p w14:paraId="4009250F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b/>
          <w:color w:val="000009"/>
          <w:spacing w:val="2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In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J,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pse, Ne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ans, J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ev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ope</w:t>
      </w:r>
      <w:r w:rsidRPr="00F97606">
        <w:rPr>
          <w:rFonts w:asciiTheme="minorHAnsi" w:hAnsiTheme="minorHAnsi" w:cstheme="minorHAnsi"/>
          <w:color w:val="000009"/>
          <w:spacing w:val="-10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(w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h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for 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art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code 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on).</w:t>
      </w:r>
    </w:p>
    <w:p w14:paraId="39DF9707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D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atabase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My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Q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Orac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e, Po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greS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Q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QL</w:t>
      </w:r>
      <w:r w:rsidRPr="00F97606">
        <w:rPr>
          <w:rFonts w:asciiTheme="minorHAnsi" w:hAnsiTheme="minorHAnsi" w:cstheme="minorHAnsi"/>
          <w:color w:val="000009"/>
          <w:spacing w:val="-9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Serve</w:t>
      </w:r>
      <w:r w:rsidRPr="00F97606">
        <w:rPr>
          <w:rFonts w:asciiTheme="minorHAnsi" w:hAnsiTheme="minorHAnsi" w:cstheme="minorHAnsi"/>
          <w:color w:val="000009"/>
          <w:spacing w:val="-10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o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cas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ona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y 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.</w:t>
      </w:r>
    </w:p>
    <w:p w14:paraId="51B1B492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B</w:t>
      </w:r>
      <w:r w:rsidRPr="00F97606">
        <w:rPr>
          <w:rFonts w:asciiTheme="minorHAnsi" w:hAnsiTheme="minorHAnsi" w:cstheme="minorHAnsi"/>
          <w:b/>
          <w:color w:val="000009"/>
          <w:spacing w:val="-2"/>
          <w:position w:val="-1"/>
          <w:sz w:val="22"/>
          <w:szCs w:val="22"/>
        </w:rPr>
        <w:t>u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d too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Apache</w:t>
      </w:r>
      <w:r w:rsidRPr="00F97606">
        <w:rPr>
          <w:rFonts w:asciiTheme="minorHAnsi" w:hAnsiTheme="minorHAnsi" w:cstheme="minorHAnsi"/>
          <w:color w:val="000009"/>
          <w:spacing w:val="-13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Ant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(w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 or w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hout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Ivy),</w:t>
      </w:r>
      <w:r w:rsidRPr="00F97606">
        <w:rPr>
          <w:rFonts w:asciiTheme="minorHAnsi" w:hAnsiTheme="minorHAnsi" w:cstheme="minorHAnsi"/>
          <w:color w:val="000009"/>
          <w:spacing w:val="-14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Apache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ven, Grad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e.</w:t>
      </w:r>
    </w:p>
    <w:p w14:paraId="29691464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utomat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and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 xml:space="preserve">uous 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ntegrat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pacing w:val="4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Hud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/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nk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ns,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scr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p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ng.</w:t>
      </w:r>
    </w:p>
    <w:p w14:paraId="3F400184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aborat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on too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pacing w:val="4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JIR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Conf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uence, Man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s, C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Q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ues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2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ode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ke</w:t>
      </w:r>
      <w:r w:rsidRPr="00F97606">
        <w:rPr>
          <w:rFonts w:asciiTheme="minorHAnsi" w:hAnsiTheme="minorHAnsi" w:cstheme="minorHAnsi"/>
          <w:color w:val="000009"/>
          <w:spacing w:val="-8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rePo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4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9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ra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c.</w:t>
      </w:r>
    </w:p>
    <w:p w14:paraId="1586FFD8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2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rpr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se Repo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tory Manage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fam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ar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pacing w:val="5"/>
          <w:position w:val="-1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Nexu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12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-2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fa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or</w:t>
      </w:r>
      <w:r w:rsidRPr="00F97606">
        <w:rPr>
          <w:rFonts w:asciiTheme="minorHAnsi" w:hAnsiTheme="minorHAnsi" w:cstheme="minorHAnsi"/>
          <w:color w:val="000009"/>
          <w:spacing w:val="-16"/>
          <w:position w:val="-1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</w:t>
      </w:r>
      <w:r w:rsidRPr="00F97606">
        <w:rPr>
          <w:rFonts w:asciiTheme="minorHAnsi" w:hAnsiTheme="minorHAnsi" w:cstheme="minorHAnsi"/>
          <w:color w:val="000009"/>
          <w:spacing w:val="-12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rch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va.</w:t>
      </w:r>
    </w:p>
    <w:p w14:paraId="7711C19B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></w:t>
      </w: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22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X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Mock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o,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Q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F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J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Me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0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SoapUI and few o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hers.</w:t>
      </w:r>
    </w:p>
    <w:p w14:paraId="7F3D43BA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ev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 xml:space="preserve">on 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C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ont</w:t>
      </w:r>
      <w:r w:rsidRPr="00F97606">
        <w:rPr>
          <w:rFonts w:asciiTheme="minorHAnsi" w:hAnsiTheme="minorHAnsi" w:cstheme="minorHAnsi"/>
          <w:b/>
          <w:color w:val="000009"/>
          <w:spacing w:val="-5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spacing w:val="3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G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SV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CVS.</w:t>
      </w:r>
    </w:p>
    <w:p w14:paraId="6C5C307A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perat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ng Systems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fam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li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b/>
          <w:color w:val="000009"/>
          <w:spacing w:val="1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b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b/>
          <w:color w:val="000009"/>
          <w:spacing w:val="4"/>
          <w:position w:val="-1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: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Li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nux, So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s, Mac OS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X, FreeBSD,</w:t>
      </w:r>
      <w:r w:rsidRPr="00F97606">
        <w:rPr>
          <w:rFonts w:asciiTheme="minorHAnsi" w:hAnsiTheme="minorHAnsi" w:cstheme="minorHAnsi"/>
          <w:color w:val="000009"/>
          <w:spacing w:val="-4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1"/>
          <w:position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ndows,</w:t>
      </w:r>
      <w:r w:rsidRPr="00F97606">
        <w:rPr>
          <w:rFonts w:asciiTheme="minorHAnsi" w:hAnsiTheme="minorHAnsi" w:cstheme="minorHAnsi"/>
          <w:color w:val="000009"/>
          <w:spacing w:val="-14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AI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X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.</w:t>
      </w:r>
    </w:p>
    <w:p w14:paraId="27BCA68B" w14:textId="77777777" w:rsidR="00C10A0E" w:rsidRPr="00F97606" w:rsidRDefault="00C10A0E" w:rsidP="00F9760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B4DDD78" w14:textId="77777777" w:rsidR="00C10A0E" w:rsidRPr="00F97606" w:rsidRDefault="002607C0" w:rsidP="00F97606">
      <w:pPr>
        <w:ind w:left="11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E</w:t>
      </w:r>
      <w:r w:rsidRPr="00F97606">
        <w:rPr>
          <w:rFonts w:asciiTheme="minorHAnsi" w:hAnsiTheme="minorHAnsi" w:cstheme="minorHAnsi"/>
          <w:b/>
          <w:color w:val="000009"/>
          <w:spacing w:val="-2"/>
          <w:sz w:val="22"/>
          <w:szCs w:val="22"/>
        </w:rPr>
        <w:t>d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ucat</w:t>
      </w:r>
      <w:r w:rsidRPr="00F97606">
        <w:rPr>
          <w:rFonts w:asciiTheme="minorHAnsi" w:hAnsiTheme="minorHAnsi" w:cstheme="minorHAnsi"/>
          <w:b/>
          <w:color w:val="000009"/>
          <w:spacing w:val="1"/>
          <w:sz w:val="22"/>
          <w:szCs w:val="22"/>
        </w:rPr>
        <w:t>i</w:t>
      </w:r>
      <w:r w:rsidRPr="00F97606">
        <w:rPr>
          <w:rFonts w:asciiTheme="minorHAnsi" w:hAnsiTheme="minorHAnsi" w:cstheme="minorHAnsi"/>
          <w:b/>
          <w:color w:val="000009"/>
          <w:sz w:val="22"/>
          <w:szCs w:val="22"/>
        </w:rPr>
        <w:t>on</w:t>
      </w:r>
    </w:p>
    <w:p w14:paraId="4535F632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BA, Infor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on</w:t>
      </w:r>
      <w:r w:rsidRPr="00F97606">
        <w:rPr>
          <w:rFonts w:asciiTheme="minorHAnsi" w:hAnsiTheme="minorHAnsi" w:cstheme="minorHAnsi"/>
          <w:color w:val="000009"/>
          <w:spacing w:val="-4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spacing w:val="-17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echno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og</w:t>
      </w:r>
      <w:r w:rsidRPr="00F97606">
        <w:rPr>
          <w:rFonts w:asciiTheme="minorHAnsi" w:hAnsiTheme="minorHAnsi" w:cstheme="minorHAnsi"/>
          <w:color w:val="000009"/>
          <w:spacing w:val="-16"/>
          <w:sz w:val="22"/>
          <w:szCs w:val="22"/>
        </w:rPr>
        <w:t>y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, Un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vers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it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y 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ava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 xml:space="preserve">, </w:t>
      </w:r>
      <w:r w:rsidRPr="00F97606">
        <w:rPr>
          <w:rFonts w:asciiTheme="minorHAnsi" w:hAnsiTheme="minorHAnsi" w:cstheme="minorHAnsi"/>
          <w:color w:val="000009"/>
          <w:spacing w:val="-1"/>
          <w:sz w:val="22"/>
          <w:szCs w:val="22"/>
        </w:rPr>
        <w:t>Q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u</w:t>
      </w:r>
      <w:r w:rsidRPr="00F97606">
        <w:rPr>
          <w:rFonts w:asciiTheme="minorHAnsi" w:hAnsiTheme="minorHAnsi" w:cstheme="minorHAnsi"/>
          <w:color w:val="000009"/>
          <w:spacing w:val="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z w:val="22"/>
          <w:szCs w:val="22"/>
        </w:rPr>
        <w:t>bec.</w:t>
      </w:r>
    </w:p>
    <w:p w14:paraId="4232BF72" w14:textId="77777777" w:rsidR="00C10A0E" w:rsidRPr="00F97606" w:rsidRDefault="002607C0" w:rsidP="00F97606">
      <w:pPr>
        <w:ind w:left="476"/>
        <w:rPr>
          <w:rFonts w:asciiTheme="minorHAnsi" w:hAnsiTheme="minorHAnsi" w:cstheme="minorHAnsi"/>
          <w:sz w:val="22"/>
          <w:szCs w:val="22"/>
        </w:rPr>
      </w:pPr>
      <w:r w:rsidRPr="00F97606">
        <w:rPr>
          <w:rFonts w:asciiTheme="minorHAnsi" w:eastAsia="Segoe MDL2 Assets" w:hAnsiTheme="minorHAnsi" w:cstheme="minorHAnsi"/>
          <w:color w:val="000009"/>
          <w:w w:val="45"/>
          <w:position w:val="-1"/>
          <w:sz w:val="22"/>
          <w:szCs w:val="22"/>
        </w:rPr>
        <w:t xml:space="preserve">       </w:t>
      </w:r>
      <w:r w:rsidRPr="00F97606">
        <w:rPr>
          <w:rFonts w:asciiTheme="minorHAnsi" w:eastAsia="Segoe MDL2 Assets" w:hAnsiTheme="minorHAnsi" w:cstheme="minorHAnsi"/>
          <w:color w:val="000009"/>
          <w:spacing w:val="14"/>
          <w:w w:val="45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B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che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l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spacing w:val="-10"/>
          <w:position w:val="-1"/>
          <w:sz w:val="22"/>
          <w:szCs w:val="22"/>
        </w:rPr>
        <w:t>r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, Infor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a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on Sy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s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m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s, Un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vers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y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O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f Monc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t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 xml:space="preserve">on, 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N</w:t>
      </w:r>
      <w:r w:rsidRPr="00F97606">
        <w:rPr>
          <w:rFonts w:asciiTheme="minorHAnsi" w:hAnsiTheme="minorHAnsi" w:cstheme="minorHAnsi"/>
          <w:color w:val="000009"/>
          <w:spacing w:val="1"/>
          <w:position w:val="-1"/>
          <w:sz w:val="22"/>
          <w:szCs w:val="22"/>
        </w:rPr>
        <w:t>e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w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 xml:space="preserve"> 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Brunsw</w:t>
      </w:r>
      <w:r w:rsidRPr="00F97606">
        <w:rPr>
          <w:rFonts w:asciiTheme="minorHAnsi" w:hAnsiTheme="minorHAnsi" w:cstheme="minorHAnsi"/>
          <w:color w:val="000009"/>
          <w:spacing w:val="-1"/>
          <w:position w:val="-1"/>
          <w:sz w:val="22"/>
          <w:szCs w:val="22"/>
        </w:rPr>
        <w:t>i</w:t>
      </w:r>
      <w:r w:rsidRPr="00F97606">
        <w:rPr>
          <w:rFonts w:asciiTheme="minorHAnsi" w:hAnsiTheme="minorHAnsi" w:cstheme="minorHAnsi"/>
          <w:color w:val="000009"/>
          <w:position w:val="-1"/>
          <w:sz w:val="22"/>
          <w:szCs w:val="22"/>
        </w:rPr>
        <w:t>ck.</w:t>
      </w:r>
    </w:p>
    <w:sectPr w:rsidR="00C10A0E" w:rsidRPr="00F97606">
      <w:pgSz w:w="12240" w:h="15840"/>
      <w:pgMar w:top="1380" w:right="1020" w:bottom="280" w:left="1020" w:header="1155" w:footer="11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702A5" w14:textId="77777777" w:rsidR="002607C0" w:rsidRDefault="002607C0">
      <w:r>
        <w:separator/>
      </w:r>
    </w:p>
  </w:endnote>
  <w:endnote w:type="continuationSeparator" w:id="0">
    <w:p w14:paraId="2ACB151F" w14:textId="77777777" w:rsidR="002607C0" w:rsidRDefault="00260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FB17" w14:textId="53E5DEDE" w:rsidR="00C10A0E" w:rsidRDefault="00F97606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008EE68" wp14:editId="7AACD7F5">
              <wp:simplePos x="0" y="0"/>
              <wp:positionH relativeFrom="page">
                <wp:posOffset>6512560</wp:posOffset>
              </wp:positionH>
              <wp:positionV relativeFrom="page">
                <wp:posOffset>9163685</wp:posOffset>
              </wp:positionV>
              <wp:extent cx="554990" cy="177800"/>
              <wp:effectExtent l="0" t="635" r="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435D9F" w14:textId="77777777" w:rsidR="00C10A0E" w:rsidRDefault="002607C0">
                          <w:pPr>
                            <w:spacing w:line="260" w:lineRule="exact"/>
                            <w:ind w:left="20" w:right="-36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9"/>
                              <w:spacing w:val="-1"/>
                              <w:sz w:val="24"/>
                              <w:szCs w:val="24"/>
                            </w:rPr>
                            <w:t>P</w:t>
                          </w:r>
                          <w:r>
                            <w:rPr>
                              <w:color w:val="000009"/>
                              <w:spacing w:val="1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color w:val="000009"/>
                              <w:sz w:val="24"/>
                              <w:szCs w:val="24"/>
                            </w:rPr>
                            <w:t xml:space="preserve">ge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000009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000009"/>
                              <w:spacing w:val="1"/>
                              <w:sz w:val="24"/>
                              <w:szCs w:val="24"/>
                            </w:rPr>
                            <w:t>/</w:t>
                          </w:r>
                          <w:r>
                            <w:rPr>
                              <w:color w:val="000009"/>
                              <w:sz w:val="24"/>
                              <w:szCs w:val="24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08EE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2.8pt;margin-top:721.55pt;width:43.7pt;height:1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" filled="f" stroked="f">
              <v:textbox inset="0,0,0,0">
                <w:txbxContent>
                  <w:p w14:paraId="0F435D9F" w14:textId="77777777" w:rsidR="00C10A0E" w:rsidRDefault="002607C0">
                    <w:pPr>
                      <w:spacing w:line="260" w:lineRule="exact"/>
                      <w:ind w:left="20" w:right="-36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9"/>
                        <w:spacing w:val="-1"/>
                        <w:sz w:val="24"/>
                        <w:szCs w:val="24"/>
                      </w:rPr>
                      <w:t>P</w:t>
                    </w:r>
                    <w:r>
                      <w:rPr>
                        <w:color w:val="000009"/>
                        <w:spacing w:val="1"/>
                        <w:sz w:val="24"/>
                        <w:szCs w:val="24"/>
                      </w:rPr>
                      <w:t>a</w:t>
                    </w:r>
                    <w:r>
                      <w:rPr>
                        <w:color w:val="000009"/>
                        <w:sz w:val="24"/>
                        <w:szCs w:val="24"/>
                      </w:rPr>
                      <w:t xml:space="preserve">ge </w:t>
                    </w:r>
                    <w:r>
                      <w:fldChar w:fldCharType="begin"/>
                    </w:r>
                    <w:r>
                      <w:rPr>
                        <w:color w:val="000009"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color w:val="000009"/>
                        <w:spacing w:val="1"/>
                        <w:sz w:val="24"/>
                        <w:szCs w:val="24"/>
                      </w:rPr>
                      <w:t>/</w:t>
                    </w:r>
                    <w:r>
                      <w:rPr>
                        <w:color w:val="000009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93A6D" w14:textId="77777777" w:rsidR="002607C0" w:rsidRDefault="002607C0">
      <w:r>
        <w:separator/>
      </w:r>
    </w:p>
  </w:footnote>
  <w:footnote w:type="continuationSeparator" w:id="0">
    <w:p w14:paraId="02198919" w14:textId="77777777" w:rsidR="002607C0" w:rsidRDefault="00260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CB5AC" w14:textId="2687C860" w:rsidR="00C10A0E" w:rsidRDefault="00C10A0E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20943"/>
    <w:multiLevelType w:val="multilevel"/>
    <w:tmpl w:val="01405B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A0E"/>
    <w:rsid w:val="002607C0"/>
    <w:rsid w:val="00C10A0E"/>
    <w:rsid w:val="00F9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92652"/>
  <w15:docId w15:val="{1CDDB140-7FDC-42AD-A27B-AD5432766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rudit.org/" TargetMode="External"/><Relationship Id="rId18" Type="http://schemas.openxmlformats.org/officeDocument/2006/relationships/hyperlink" Target="http://xpontus.sourceforge.net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ariane2.bibl.ulaval.ca/ariane/" TargetMode="External"/><Relationship Id="rId17" Type="http://schemas.openxmlformats.org/officeDocument/2006/relationships/hyperlink" Target="http://vfsjfilechooser.sourceforge.net/" TargetMode="External"/><Relationship Id="rId2" Type="http://schemas.openxmlformats.org/officeDocument/2006/relationships/styles" Target="styles.xml"/><Relationship Id="rId16" Type="http://schemas.openxmlformats.org/officeDocument/2006/relationships/hyperlink" Target="http://sand-irc.sourceforge.net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tran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github.com/rimerosolutions/maven-wrapper" TargetMode="External"/><Relationship Id="rId10" Type="http://schemas.openxmlformats.org/officeDocument/2006/relationships/hyperlink" Target="https://mpwp.mackenzieinvestments.com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ackenzieinvestments.com/" TargetMode="External"/><Relationship Id="rId14" Type="http://schemas.openxmlformats.org/officeDocument/2006/relationships/hyperlink" Target="https://github.com/rimerosolutions/ant-git-tas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2884</Words>
  <Characters>16445</Characters>
  <Application>Microsoft Office Word</Application>
  <DocSecurity>0</DocSecurity>
  <Lines>137</Lines>
  <Paragraphs>38</Paragraphs>
  <ScaleCrop>false</ScaleCrop>
  <Company/>
  <LinksUpToDate>false</LinksUpToDate>
  <CharactersWithSpaces>19291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2021-06-23T10:03:00Z</dcterms:created>
  <dcterms:modified xsi:type="dcterms:W3CDTF">2021-06-23T10:09:00Z</dcterms:modified>
</cp:coreProperties>
</file>