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9FA4D" w14:textId="4DEC7B30" w:rsidR="008C4C39" w:rsidRPr="00DF098A" w:rsidRDefault="00DF098A" w:rsidP="00DF098A">
      <w:pPr>
        <w:spacing w:before="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</w:t>
      </w:r>
      <w:r w:rsidRPr="00DF098A">
        <w:rPr>
          <w:rFonts w:asciiTheme="minorHAnsi" w:hAnsiTheme="minorHAnsi" w:cstheme="minorHAnsi"/>
          <w:sz w:val="22"/>
          <w:szCs w:val="22"/>
        </w:rPr>
        <w:t>Austin Fellows</w:t>
      </w:r>
    </w:p>
    <w:p w14:paraId="1063AD4A" w14:textId="18FB56D9" w:rsidR="00DF098A" w:rsidRPr="00DF098A" w:rsidRDefault="00DF098A" w:rsidP="00DF098A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t>Pune, Maharashtra</w:t>
      </w:r>
      <w:r w:rsidRPr="00DF098A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</w:p>
    <w:p w14:paraId="38D41A17" w14:textId="4796E923" w:rsidR="008C4C39" w:rsidRPr="00DF098A" w:rsidRDefault="00DF098A" w:rsidP="00DF098A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hyperlink r:id="rId5">
        <w:r w:rsidRPr="00DF098A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austin@gmail.com</w:t>
        </w:r>
      </w:hyperlink>
    </w:p>
    <w:p w14:paraId="749851A3" w14:textId="77777777" w:rsidR="008C4C39" w:rsidRPr="00DF098A" w:rsidRDefault="008C4C39" w:rsidP="00DF098A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4C3A721" w14:textId="043ECE70" w:rsidR="008C4C39" w:rsidRPr="00DF098A" w:rsidRDefault="00DF098A" w:rsidP="00DF098A">
      <w:pPr>
        <w:ind w:left="100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DF098A">
        <w:rPr>
          <w:rFonts w:asciiTheme="minorHAnsi" w:eastAsia="Arial" w:hAnsiTheme="minorHAnsi" w:cstheme="minorHAnsi"/>
          <w:b/>
          <w:bCs/>
          <w:sz w:val="22"/>
          <w:szCs w:val="22"/>
        </w:rPr>
        <w:t>WORK EXPERIENCE</w:t>
      </w:r>
    </w:p>
    <w:p w14:paraId="10EF92EE" w14:textId="77777777" w:rsidR="008C4C39" w:rsidRPr="00DF098A" w:rsidRDefault="00DF098A" w:rsidP="00DF098A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b/>
          <w:sz w:val="22"/>
          <w:szCs w:val="22"/>
        </w:rPr>
        <w:t>Java/J2EE Developer</w:t>
      </w:r>
    </w:p>
    <w:p w14:paraId="51E46457" w14:textId="77777777" w:rsidR="008C4C39" w:rsidRPr="00DF098A" w:rsidRDefault="00DF098A" w:rsidP="00DF098A">
      <w:pPr>
        <w:spacing w:before="3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t xml:space="preserve">Creazion Softwares </w:t>
      </w:r>
      <w:r w:rsidRPr="00DF098A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DF098A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DF098A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DF098A">
        <w:rPr>
          <w:rFonts w:asciiTheme="minorHAnsi" w:eastAsia="Arial" w:hAnsiTheme="minorHAnsi" w:cstheme="minorHAnsi"/>
          <w:sz w:val="22"/>
          <w:szCs w:val="22"/>
        </w:rPr>
        <w:t>Aurangabad, Maharashtra</w:t>
      </w:r>
      <w:r w:rsidRPr="00DF098A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DF098A">
        <w:rPr>
          <w:rFonts w:asciiTheme="minorHAnsi" w:eastAsia="Arial" w:hAnsiTheme="minorHAnsi" w:cstheme="minorHAnsi"/>
          <w:sz w:val="22"/>
          <w:szCs w:val="22"/>
        </w:rPr>
        <w:t>-</w:t>
      </w:r>
      <w:r w:rsidRPr="00DF098A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DF098A">
        <w:rPr>
          <w:rFonts w:asciiTheme="minorHAnsi" w:eastAsia="Arial" w:hAnsiTheme="minorHAnsi" w:cstheme="minorHAnsi"/>
          <w:sz w:val="22"/>
          <w:szCs w:val="22"/>
        </w:rPr>
        <w:t>January 2</w:t>
      </w:r>
      <w:r w:rsidRPr="00DF098A">
        <w:rPr>
          <w:rFonts w:asciiTheme="minorHAnsi" w:eastAsia="Arial" w:hAnsiTheme="minorHAnsi" w:cstheme="minorHAnsi"/>
          <w:sz w:val="22"/>
          <w:szCs w:val="22"/>
        </w:rPr>
        <w:t>014 to July 2014</w:t>
      </w:r>
    </w:p>
    <w:p w14:paraId="41EA3A11" w14:textId="77777777" w:rsidR="008C4C39" w:rsidRPr="00DF098A" w:rsidRDefault="008C4C39" w:rsidP="00DF098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1C27D8F" w14:textId="38917E36" w:rsidR="008C4C39" w:rsidRPr="00DF098A" w:rsidRDefault="00DF098A" w:rsidP="00DF098A">
      <w:pPr>
        <w:ind w:left="100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DF098A">
        <w:rPr>
          <w:rFonts w:asciiTheme="minorHAnsi" w:eastAsia="Arial" w:hAnsiTheme="minorHAnsi" w:cstheme="minorHAnsi"/>
          <w:b/>
          <w:bCs/>
          <w:sz w:val="22"/>
          <w:szCs w:val="22"/>
        </w:rPr>
        <w:t>Projects Work Details :</w:t>
      </w:r>
    </w:p>
    <w:p w14:paraId="2D57B98E" w14:textId="77777777" w:rsidR="008C4C39" w:rsidRPr="00DF098A" w:rsidRDefault="00DF098A" w:rsidP="00DF098A">
      <w:pPr>
        <w:spacing w:before="53"/>
        <w:ind w:left="100" w:right="6338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t>1) Dynamic Query Form : Java Jsp,Oracle as Database Duration: 2 months</w:t>
      </w:r>
    </w:p>
    <w:p w14:paraId="197657ED" w14:textId="77777777" w:rsidR="008C4C39" w:rsidRPr="00DF098A" w:rsidRDefault="00DF098A" w:rsidP="00DF098A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t>Team Size:3</w:t>
      </w:r>
    </w:p>
    <w:p w14:paraId="6C17E2AE" w14:textId="77777777" w:rsidR="008C4C39" w:rsidRPr="00DF098A" w:rsidRDefault="00DF098A" w:rsidP="00DF098A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t>(Worked As Developer in whole project)</w:t>
      </w:r>
    </w:p>
    <w:p w14:paraId="6B602744" w14:textId="77777777" w:rsidR="008C4C39" w:rsidRPr="00DF098A" w:rsidRDefault="00DF098A" w:rsidP="00DF098A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t>2) Product Management:</w:t>
      </w:r>
    </w:p>
    <w:p w14:paraId="62CF57DC" w14:textId="77777777" w:rsidR="008C4C39" w:rsidRPr="00DF098A" w:rsidRDefault="00DF098A" w:rsidP="00DF098A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t>Java Swing,MySql as Database</w:t>
      </w:r>
    </w:p>
    <w:p w14:paraId="476A6C03" w14:textId="77777777" w:rsidR="008C4C39" w:rsidRPr="00DF098A" w:rsidRDefault="00DF098A" w:rsidP="00DF098A">
      <w:pPr>
        <w:spacing w:before="53"/>
        <w:ind w:left="100" w:right="7168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t xml:space="preserve">Duration: 2 months Team Size:1 </w:t>
      </w:r>
      <w:r w:rsidRPr="00DF098A">
        <w:rPr>
          <w:rFonts w:asciiTheme="minorHAnsi" w:eastAsia="Arial" w:hAnsiTheme="minorHAnsi" w:cstheme="minorHAnsi"/>
          <w:sz w:val="22"/>
          <w:szCs w:val="22"/>
        </w:rPr>
        <w:t>(Worked All )</w:t>
      </w:r>
    </w:p>
    <w:p w14:paraId="58BE87CE" w14:textId="77777777" w:rsidR="008C4C39" w:rsidRPr="00DF098A" w:rsidRDefault="00DF098A" w:rsidP="00DF098A">
      <w:pPr>
        <w:spacing w:before="1"/>
        <w:ind w:left="100" w:right="4527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t>3) Student Online Attendance Management System: JAVA Jsp, Oracle as Database</w:t>
      </w:r>
    </w:p>
    <w:p w14:paraId="206CC613" w14:textId="77777777" w:rsidR="008C4C39" w:rsidRPr="00DF098A" w:rsidRDefault="00DF098A" w:rsidP="00DF098A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t>Duration: 3 months</w:t>
      </w:r>
    </w:p>
    <w:p w14:paraId="07F79163" w14:textId="77777777" w:rsidR="008C4C39" w:rsidRPr="00DF098A" w:rsidRDefault="00DF098A" w:rsidP="00DF098A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t>Team Size:4</w:t>
      </w:r>
    </w:p>
    <w:p w14:paraId="3F912535" w14:textId="77777777" w:rsidR="008C4C39" w:rsidRPr="00DF098A" w:rsidRDefault="00DF098A" w:rsidP="00DF098A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t>(Worked As Team Leader and On Attendance Module)</w:t>
      </w:r>
    </w:p>
    <w:p w14:paraId="341595BF" w14:textId="77777777" w:rsidR="008C4C39" w:rsidRPr="00DF098A" w:rsidRDefault="008C4C39" w:rsidP="00DF098A">
      <w:pPr>
        <w:rPr>
          <w:rFonts w:asciiTheme="minorHAnsi" w:hAnsiTheme="minorHAnsi" w:cstheme="minorHAnsi"/>
          <w:sz w:val="22"/>
          <w:szCs w:val="22"/>
        </w:rPr>
      </w:pPr>
    </w:p>
    <w:p w14:paraId="3B1E852C" w14:textId="77777777" w:rsidR="008C4C39" w:rsidRPr="00DF098A" w:rsidRDefault="00DF098A" w:rsidP="00DF098A">
      <w:pPr>
        <w:ind w:left="100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DF098A">
        <w:rPr>
          <w:rFonts w:asciiTheme="minorHAnsi" w:eastAsia="Arial" w:hAnsiTheme="minorHAnsi" w:cstheme="minorHAnsi"/>
          <w:b/>
          <w:bCs/>
          <w:sz w:val="22"/>
          <w:szCs w:val="22"/>
        </w:rPr>
        <w:t>Skills Used</w:t>
      </w:r>
    </w:p>
    <w:p w14:paraId="1CE7B916" w14:textId="77777777" w:rsidR="008C4C39" w:rsidRPr="00DF098A" w:rsidRDefault="00DF098A" w:rsidP="00DF098A">
      <w:pPr>
        <w:spacing w:before="53"/>
        <w:ind w:left="100" w:right="3957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t xml:space="preserve">Java Technologies : Core Java, Swing, Servlet, JSP, J2EE. </w:t>
      </w:r>
      <w:r w:rsidRPr="00DF098A">
        <w:rPr>
          <w:rFonts w:asciiTheme="minorHAnsi" w:eastAsia="Arial" w:hAnsiTheme="minorHAnsi" w:cstheme="minorHAnsi"/>
          <w:sz w:val="22"/>
          <w:szCs w:val="22"/>
        </w:rPr>
        <w:t>Database : Oracle, MySql.</w:t>
      </w:r>
    </w:p>
    <w:p w14:paraId="00B43B24" w14:textId="77777777" w:rsidR="008C4C39" w:rsidRPr="00DF098A" w:rsidRDefault="00DF098A" w:rsidP="00DF098A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t>Server : Apache Tomcat 7.0.</w:t>
      </w:r>
    </w:p>
    <w:p w14:paraId="1D4D85C2" w14:textId="77777777" w:rsidR="008C4C39" w:rsidRPr="00DF098A" w:rsidRDefault="00DF098A" w:rsidP="00DF098A">
      <w:pPr>
        <w:spacing w:before="53"/>
        <w:ind w:left="100" w:right="4848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t>Web Designing : HTML, CSS, XML, Java Script. Operating System : Windows 7, Linux Ubuntu. IDE Tools : NetBeans, Eclipse.</w:t>
      </w:r>
    </w:p>
    <w:p w14:paraId="271FEF7E" w14:textId="77777777" w:rsidR="008C4C39" w:rsidRPr="00DF098A" w:rsidRDefault="008C4C39" w:rsidP="00DF098A">
      <w:pPr>
        <w:rPr>
          <w:rFonts w:asciiTheme="minorHAnsi" w:hAnsiTheme="minorHAnsi" w:cstheme="minorHAnsi"/>
          <w:sz w:val="22"/>
          <w:szCs w:val="22"/>
        </w:rPr>
      </w:pPr>
    </w:p>
    <w:p w14:paraId="470FD8EC" w14:textId="40A39DAE" w:rsidR="008C4C39" w:rsidRPr="00DF098A" w:rsidRDefault="00DF098A" w:rsidP="00DF098A">
      <w:pPr>
        <w:ind w:left="100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DF098A">
        <w:rPr>
          <w:rFonts w:asciiTheme="minorHAnsi" w:eastAsia="Arial" w:hAnsiTheme="minorHAnsi" w:cstheme="minorHAnsi"/>
          <w:b/>
          <w:bCs/>
          <w:sz w:val="22"/>
          <w:szCs w:val="22"/>
        </w:rPr>
        <w:t>EDUCATION</w:t>
      </w:r>
    </w:p>
    <w:p w14:paraId="4601C1C8" w14:textId="77777777" w:rsidR="008C4C39" w:rsidRPr="00DF098A" w:rsidRDefault="00DF098A" w:rsidP="00DF098A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b/>
          <w:sz w:val="22"/>
          <w:szCs w:val="22"/>
        </w:rPr>
        <w:t>MCA in Computer Application.</w:t>
      </w:r>
    </w:p>
    <w:p w14:paraId="4C73ECA6" w14:textId="77777777" w:rsidR="008C4C39" w:rsidRPr="00DF098A" w:rsidRDefault="00DF098A" w:rsidP="00DF098A">
      <w:pPr>
        <w:spacing w:before="3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t>UDMS - Aurangabad, Maharashtra</w:t>
      </w:r>
    </w:p>
    <w:p w14:paraId="164A71BA" w14:textId="77777777" w:rsidR="008C4C39" w:rsidRPr="00DF098A" w:rsidRDefault="00DF098A" w:rsidP="00DF098A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t>2011 to 2</w:t>
      </w:r>
      <w:r w:rsidRPr="00DF098A">
        <w:rPr>
          <w:rFonts w:asciiTheme="minorHAnsi" w:eastAsia="Arial" w:hAnsiTheme="minorHAnsi" w:cstheme="minorHAnsi"/>
          <w:sz w:val="22"/>
          <w:szCs w:val="22"/>
        </w:rPr>
        <w:t>014</w:t>
      </w:r>
    </w:p>
    <w:p w14:paraId="40F9A2BE" w14:textId="77777777" w:rsidR="008C4C39" w:rsidRPr="00DF098A" w:rsidRDefault="008C4C39" w:rsidP="00DF098A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3E53960" w14:textId="77777777" w:rsidR="008C4C39" w:rsidRPr="00DF098A" w:rsidRDefault="00DF098A" w:rsidP="00DF098A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b/>
          <w:sz w:val="22"/>
          <w:szCs w:val="22"/>
        </w:rPr>
        <w:t>BCS in Computer Science.</w:t>
      </w:r>
    </w:p>
    <w:p w14:paraId="4BD6F65C" w14:textId="77777777" w:rsidR="008C4C39" w:rsidRPr="00DF098A" w:rsidRDefault="00DF098A" w:rsidP="00DF098A">
      <w:pPr>
        <w:spacing w:before="3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t>Vivekanand College aurangabad - Aurangabad, Maharashtra</w:t>
      </w:r>
    </w:p>
    <w:p w14:paraId="10B60323" w14:textId="77777777" w:rsidR="008C4C39" w:rsidRPr="00DF098A" w:rsidRDefault="00DF098A" w:rsidP="00DF098A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t>2007 to 2010</w:t>
      </w:r>
    </w:p>
    <w:p w14:paraId="31A315C8" w14:textId="77777777" w:rsidR="008C4C39" w:rsidRPr="00DF098A" w:rsidRDefault="008C4C39" w:rsidP="00DF098A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88758BF" w14:textId="77777777" w:rsidR="008C4C39" w:rsidRPr="00DF098A" w:rsidRDefault="00DF098A" w:rsidP="00DF098A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b/>
          <w:sz w:val="22"/>
          <w:szCs w:val="22"/>
        </w:rPr>
        <w:t>HSC in Science</w:t>
      </w:r>
    </w:p>
    <w:p w14:paraId="5B646EFA" w14:textId="77777777" w:rsidR="008C4C39" w:rsidRPr="00DF098A" w:rsidRDefault="00DF098A" w:rsidP="00DF098A">
      <w:pPr>
        <w:spacing w:before="3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t>Naik College - Aurangabad, Maharashtra</w:t>
      </w:r>
    </w:p>
    <w:p w14:paraId="3702539F" w14:textId="77777777" w:rsidR="008C4C39" w:rsidRPr="00DF098A" w:rsidRDefault="00DF098A" w:rsidP="00DF098A">
      <w:pPr>
        <w:spacing w:before="53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t>2006 to 2007</w:t>
      </w:r>
    </w:p>
    <w:p w14:paraId="6F4EDCB1" w14:textId="77777777" w:rsidR="008C4C39" w:rsidRPr="00DF098A" w:rsidRDefault="008C4C39" w:rsidP="00DF098A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F755BA6" w14:textId="77777777" w:rsidR="008C4C39" w:rsidRPr="00DF098A" w:rsidRDefault="00DF098A" w:rsidP="00DF098A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b/>
          <w:sz w:val="22"/>
          <w:szCs w:val="22"/>
        </w:rPr>
        <w:t>SSC in Secondary School</w:t>
      </w:r>
    </w:p>
    <w:p w14:paraId="1449D822" w14:textId="77777777" w:rsidR="008C4C39" w:rsidRPr="00DF098A" w:rsidRDefault="00DF098A" w:rsidP="00DF098A">
      <w:pPr>
        <w:spacing w:before="39"/>
        <w:ind w:left="100"/>
        <w:rPr>
          <w:rFonts w:asciiTheme="minorHAnsi" w:eastAsia="Arial" w:hAnsiTheme="minorHAnsi" w:cstheme="minorHAnsi"/>
          <w:sz w:val="22"/>
          <w:szCs w:val="22"/>
        </w:rPr>
        <w:sectPr w:rsidR="008C4C39" w:rsidRPr="00DF098A" w:rsidSect="00DF098A">
          <w:pgSz w:w="12240" w:h="15840"/>
          <w:pgMar w:top="1440" w:right="1440" w:bottom="1440" w:left="1440" w:header="720" w:footer="720" w:gutter="0"/>
          <w:cols w:space="720"/>
          <w:docGrid w:linePitch="272"/>
        </w:sectPr>
      </w:pPr>
      <w:r w:rsidRPr="00DF098A">
        <w:rPr>
          <w:rFonts w:asciiTheme="minorHAnsi" w:eastAsia="Arial" w:hAnsiTheme="minorHAnsi" w:cstheme="minorHAnsi"/>
          <w:sz w:val="22"/>
          <w:szCs w:val="22"/>
        </w:rPr>
        <w:t xml:space="preserve">Dnyandeep Vidhyalay - Aurangabad, </w:t>
      </w:r>
      <w:r w:rsidRPr="00DF098A">
        <w:rPr>
          <w:rFonts w:asciiTheme="minorHAnsi" w:eastAsia="Arial" w:hAnsiTheme="minorHAnsi" w:cstheme="minorHAnsi"/>
          <w:sz w:val="22"/>
          <w:szCs w:val="22"/>
        </w:rPr>
        <w:t>Maharashtra</w:t>
      </w:r>
    </w:p>
    <w:p w14:paraId="6FF5483F" w14:textId="77777777" w:rsidR="008C4C39" w:rsidRPr="00DF098A" w:rsidRDefault="00DF098A" w:rsidP="00DF098A">
      <w:pPr>
        <w:spacing w:before="6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lastRenderedPageBreak/>
        <w:t>2004 to 2005</w:t>
      </w:r>
    </w:p>
    <w:p w14:paraId="2FE1860F" w14:textId="77777777" w:rsidR="008C4C39" w:rsidRPr="00DF098A" w:rsidRDefault="008C4C39" w:rsidP="00DF098A">
      <w:pPr>
        <w:rPr>
          <w:rFonts w:asciiTheme="minorHAnsi" w:hAnsiTheme="minorHAnsi" w:cstheme="minorHAnsi"/>
          <w:sz w:val="22"/>
          <w:szCs w:val="22"/>
        </w:rPr>
      </w:pPr>
    </w:p>
    <w:p w14:paraId="79E0B9F3" w14:textId="77777777" w:rsidR="008C4C39" w:rsidRPr="00DF098A" w:rsidRDefault="008C4C39" w:rsidP="00DF098A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D4A8A93" w14:textId="77777777" w:rsidR="008C4C39" w:rsidRPr="00DF098A" w:rsidRDefault="00DF098A" w:rsidP="00DF098A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t>SKILLS</w:t>
      </w:r>
    </w:p>
    <w:p w14:paraId="6FB3076F" w14:textId="77777777" w:rsidR="008C4C39" w:rsidRPr="00DF098A" w:rsidRDefault="008C4C39" w:rsidP="00DF098A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2312BF4" w14:textId="77777777" w:rsidR="008C4C39" w:rsidRPr="00DF098A" w:rsidRDefault="00DF098A" w:rsidP="00DF098A">
      <w:pPr>
        <w:ind w:left="100" w:right="176"/>
        <w:rPr>
          <w:rFonts w:asciiTheme="minorHAnsi" w:eastAsia="Arial" w:hAnsiTheme="minorHAnsi" w:cstheme="minorHAnsi"/>
          <w:sz w:val="22"/>
          <w:szCs w:val="22"/>
        </w:rPr>
      </w:pPr>
      <w:r w:rsidRPr="00DF098A">
        <w:rPr>
          <w:rFonts w:asciiTheme="minorHAnsi" w:eastAsia="Arial" w:hAnsiTheme="minorHAnsi" w:cstheme="minorHAnsi"/>
          <w:sz w:val="22"/>
          <w:szCs w:val="22"/>
        </w:rPr>
        <w:t>Core Java (1 year), Swing (Less than 1 year), JSP (Less than 1 year), JSP (Less than 1 year), Spring MVC (Less than 1 year), Struts 2 MVC (Less than 1 year), Hibernate (Less than 1 year)</w:t>
      </w:r>
    </w:p>
    <w:sectPr w:rsidR="008C4C39" w:rsidRPr="00DF098A" w:rsidSect="00DF098A">
      <w:pgSz w:w="12240" w:h="15840"/>
      <w:pgMar w:top="1440" w:right="1440" w:bottom="1440" w:left="144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17DC9"/>
    <w:multiLevelType w:val="multilevel"/>
    <w:tmpl w:val="D95E80A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C39"/>
    <w:rsid w:val="008C4C39"/>
    <w:rsid w:val="00DF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606E9"/>
  <w15:docId w15:val="{1CDDB140-7FDC-42AD-A27B-AD5432766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ndeed.com/r/sudarshan-thite/c153f993167bddb1?sid=rex-download&amp;kw=download-top&amp;co=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2021-06-23T10:03:00Z</dcterms:created>
  <dcterms:modified xsi:type="dcterms:W3CDTF">2021-06-23T10:06:00Z</dcterms:modified>
</cp:coreProperties>
</file>