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602E" w14:textId="67BC7845" w:rsidR="00E54B3A" w:rsidRPr="00B35F1C" w:rsidRDefault="00B35F1C" w:rsidP="00B35F1C">
      <w:pPr>
        <w:spacing w:before="4"/>
        <w:ind w:firstLine="148"/>
        <w:rPr>
          <w:rFonts w:asciiTheme="minorHAnsi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t>Danny Mckenzie</w:t>
      </w:r>
    </w:p>
    <w:p w14:paraId="1F83A0F3" w14:textId="77777777" w:rsidR="00E54B3A" w:rsidRPr="00B35F1C" w:rsidRDefault="002A4AAA" w:rsidP="00B35F1C">
      <w:pPr>
        <w:ind w:left="148" w:right="-50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1411</w:t>
      </w:r>
      <w:r w:rsidRPr="00B35F1C">
        <w:rPr>
          <w:rFonts w:asciiTheme="minorHAnsi" w:eastAsia="Verdana" w:hAnsiTheme="minorHAnsi" w:cstheme="minorHAnsi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#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30</w:t>
      </w:r>
      <w:r w:rsidRPr="00B35F1C">
        <w:rPr>
          <w:rFonts w:asciiTheme="minorHAnsi" w:eastAsia="Verdana" w:hAnsiTheme="minorHAnsi" w:cstheme="minorHAnsi"/>
          <w:sz w:val="22"/>
          <w:szCs w:val="22"/>
        </w:rPr>
        <w:t>2</w:t>
      </w:r>
    </w:p>
    <w:p w14:paraId="0E077E18" w14:textId="507D109F" w:rsidR="00B35F1C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oc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ill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MD</w:t>
      </w:r>
      <w:r w:rsidRPr="00B35F1C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2085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</w:p>
    <w:p w14:paraId="153A5F16" w14:textId="1C554367" w:rsidR="00E54B3A" w:rsidRPr="00B35F1C" w:rsidRDefault="002A4AAA" w:rsidP="00B35F1C">
      <w:pPr>
        <w:spacing w:before="1"/>
        <w:ind w:left="148"/>
        <w:rPr>
          <w:rFonts w:asciiTheme="minorHAnsi" w:eastAsia="Verdana" w:hAnsiTheme="minorHAnsi" w:cstheme="minorHAnsi"/>
          <w:position w:val="-1"/>
          <w:sz w:val="22"/>
          <w:szCs w:val="22"/>
        </w:rPr>
      </w:pP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ll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301-520-110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4</w:t>
      </w:r>
    </w:p>
    <w:p w14:paraId="5EF17867" w14:textId="77777777" w:rsidR="00B35F1C" w:rsidRPr="00B35F1C" w:rsidRDefault="00B35F1C" w:rsidP="00B35F1C">
      <w:pPr>
        <w:ind w:right="71" w:firstLine="148"/>
        <w:rPr>
          <w:rFonts w:asciiTheme="minorHAnsi" w:eastAsia="Verdana" w:hAnsiTheme="minorHAnsi" w:cstheme="minorHAnsi"/>
          <w:sz w:val="22"/>
          <w:szCs w:val="22"/>
        </w:rPr>
        <w:sectPr w:rsidR="00B35F1C" w:rsidRPr="00B35F1C" w:rsidSect="00B35F1C">
          <w:headerReference w:type="default" r:id="rId7"/>
          <w:footerReference w:type="default" r:id="rId8"/>
          <w:type w:val="continuous"/>
          <w:pgSz w:w="12240" w:h="15840"/>
          <w:pgMar w:top="1260" w:right="1620" w:bottom="280" w:left="1580" w:header="886" w:footer="726" w:gutter="0"/>
          <w:pgNumType w:start="1"/>
          <w:cols w:space="720"/>
        </w:sectPr>
      </w:pPr>
      <w:r w:rsidRPr="00B35F1C">
        <w:rPr>
          <w:rFonts w:asciiTheme="minorHAnsi" w:hAnsiTheme="minorHAnsi" w:cstheme="minorHAnsi"/>
          <w:sz w:val="22"/>
          <w:szCs w:val="22"/>
        </w:rPr>
        <w:t>danny@gmail.com</w:t>
      </w:r>
    </w:p>
    <w:p w14:paraId="4C8D2C83" w14:textId="77777777" w:rsidR="00B35F1C" w:rsidRPr="00B35F1C" w:rsidRDefault="00B35F1C" w:rsidP="00B35F1C">
      <w:pPr>
        <w:spacing w:before="1"/>
        <w:ind w:left="148"/>
        <w:rPr>
          <w:rFonts w:asciiTheme="minorHAnsi" w:eastAsia="Verdana" w:hAnsiTheme="minorHAnsi" w:cstheme="minorHAnsi"/>
          <w:sz w:val="22"/>
          <w:szCs w:val="22"/>
        </w:rPr>
      </w:pPr>
    </w:p>
    <w:p w14:paraId="4E5BF8E7" w14:textId="5FFE106D" w:rsidR="00E54B3A" w:rsidRPr="00B35F1C" w:rsidRDefault="00E54B3A" w:rsidP="00B35F1C">
      <w:pPr>
        <w:spacing w:before="1"/>
        <w:rPr>
          <w:rFonts w:asciiTheme="minorHAnsi" w:hAnsiTheme="minorHAnsi" w:cstheme="minorHAnsi"/>
          <w:sz w:val="22"/>
          <w:szCs w:val="22"/>
        </w:rPr>
        <w:sectPr w:rsidR="00E54B3A" w:rsidRPr="00B35F1C" w:rsidSect="00B35F1C">
          <w:headerReference w:type="default" r:id="rId9"/>
          <w:footerReference w:type="default" r:id="rId10"/>
          <w:type w:val="continuous"/>
          <w:pgSz w:w="12240" w:h="15840"/>
          <w:pgMar w:top="1260" w:right="1620" w:bottom="280" w:left="1580" w:header="720" w:footer="720" w:gutter="0"/>
          <w:cols w:space="720"/>
        </w:sectPr>
      </w:pPr>
    </w:p>
    <w:p w14:paraId="39689946" w14:textId="77777777" w:rsidR="00E54B3A" w:rsidRPr="00B35F1C" w:rsidRDefault="002A4AAA" w:rsidP="00B35F1C">
      <w:pPr>
        <w:spacing w:before="23"/>
        <w:ind w:firstLine="148"/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XPE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EN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CCCE6B8" w14:textId="77777777" w:rsidR="00E54B3A" w:rsidRPr="00B35F1C" w:rsidRDefault="002A4AAA" w:rsidP="00B35F1C">
      <w:pPr>
        <w:spacing w:before="1"/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z w:val="22"/>
          <w:szCs w:val="22"/>
        </w:rPr>
        <w:t>Sen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va</w:t>
      </w:r>
      <w:r w:rsidRPr="00B35F1C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eb</w:t>
      </w:r>
      <w:r w:rsidRPr="00B35F1C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er</w:t>
      </w:r>
    </w:p>
    <w:p w14:paraId="5BBC2E4F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Gl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ng</w:t>
      </w:r>
      <w:r w:rsidRPr="00B35F1C">
        <w:rPr>
          <w:rFonts w:asciiTheme="minorHAnsi" w:eastAsia="Verdana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/ 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ny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utu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.,</w:t>
      </w:r>
      <w:r w:rsidRPr="00B35F1C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ton,</w:t>
      </w:r>
      <w:r w:rsidRPr="00B35F1C">
        <w:rPr>
          <w:rFonts w:asciiTheme="minorHAnsi" w:eastAsia="Verdana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C.</w:t>
      </w:r>
    </w:p>
    <w:p w14:paraId="5D496424" w14:textId="77777777" w:rsidR="00E54B3A" w:rsidRPr="00B35F1C" w:rsidRDefault="002A4AAA" w:rsidP="00B35F1C">
      <w:pPr>
        <w:spacing w:before="1"/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Ap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i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7</w:t>
      </w:r>
      <w:r w:rsidRPr="00B35F1C">
        <w:rPr>
          <w:rFonts w:asciiTheme="minorHAnsi" w:eastAsia="Verdana" w:hAnsiTheme="minorHAnsi" w:cstheme="minorHAnsi"/>
          <w:i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-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t</w:t>
      </w:r>
    </w:p>
    <w:p w14:paraId="639391F1" w14:textId="77777777" w:rsidR="00E54B3A" w:rsidRPr="00B35F1C" w:rsidRDefault="002A4AAA" w:rsidP="00B35F1C">
      <w:pPr>
        <w:spacing w:before="7"/>
        <w:ind w:left="508" w:right="-36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38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ign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  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 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  </w:t>
      </w:r>
      <w:r w:rsidRPr="00B35F1C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 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l   </w:t>
      </w:r>
      <w:r w:rsidRPr="00B35F1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s   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f </w:t>
      </w:r>
      <w:hyperlink r:id="rId11">
        <w:r w:rsidRPr="00B35F1C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www.</w:t>
        </w:r>
        <w:r w:rsidRPr="00B35F1C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gl</w:t>
        </w:r>
        <w:r w:rsidRPr="00B35F1C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o</w:t>
        </w:r>
        <w:r w:rsidRPr="00B35F1C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b</w:t>
        </w:r>
        <w:r w:rsidRPr="00B35F1C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B35F1C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lgi</w:t>
        </w:r>
        <w:r w:rsidRPr="00B35F1C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v</w:t>
        </w:r>
        <w:r w:rsidRPr="00B35F1C">
          <w:rPr>
            <w:rFonts w:asciiTheme="minorHAnsi" w:eastAsia="Verdana" w:hAnsiTheme="minorHAnsi" w:cstheme="minorHAnsi"/>
            <w:color w:val="0000FF"/>
            <w:spacing w:val="1"/>
            <w:sz w:val="22"/>
            <w:szCs w:val="22"/>
            <w:u w:val="single" w:color="0000FF"/>
          </w:rPr>
          <w:t>ing</w:t>
        </w:r>
        <w:r w:rsidRPr="00B35F1C">
          <w:rPr>
            <w:rFonts w:asciiTheme="minorHAnsi" w:eastAsia="Verdana" w:hAnsiTheme="minorHAnsi" w:cstheme="minorHAnsi"/>
            <w:color w:val="0000FF"/>
            <w:spacing w:val="2"/>
            <w:sz w:val="22"/>
            <w:szCs w:val="22"/>
            <w:u w:val="single" w:color="0000FF"/>
          </w:rPr>
          <w:t>.</w:t>
        </w:r>
        <w:r w:rsidRPr="00B35F1C">
          <w:rPr>
            <w:rFonts w:asciiTheme="minorHAnsi" w:eastAsia="Verdana" w:hAnsiTheme="minorHAnsi" w:cstheme="minorHAnsi"/>
            <w:color w:val="0000FF"/>
            <w:spacing w:val="-1"/>
            <w:sz w:val="22"/>
            <w:szCs w:val="22"/>
            <w:u w:val="single" w:color="0000FF"/>
          </w:rPr>
          <w:t>co</w:t>
        </w:r>
        <w:r w:rsidRPr="00B35F1C">
          <w:rPr>
            <w:rFonts w:asciiTheme="minorHAnsi" w:eastAsia="Verdana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  <w:r w:rsidRPr="00B35F1C">
        <w:rPr>
          <w:rFonts w:asciiTheme="minorHAnsi" w:eastAsia="Verdana" w:hAnsiTheme="minorHAnsi" w:cstheme="minorHAnsi"/>
          <w:color w:val="0000FF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color w:val="000000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ludin</w:t>
      </w:r>
      <w:r w:rsidRPr="00B35F1C">
        <w:rPr>
          <w:rFonts w:asciiTheme="minorHAnsi" w:eastAsia="Verdana" w:hAnsiTheme="minorHAnsi" w:cstheme="minorHAnsi"/>
          <w:color w:val="000000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color w:val="000000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color w:val="000000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color w:val="000000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pe</w:t>
      </w:r>
      <w:r w:rsidRPr="00B35F1C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color w:val="000000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color w:val="000000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color w:val="000000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color w:val="000000"/>
          <w:spacing w:val="3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color w:val="000000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phi</w:t>
      </w:r>
      <w:r w:rsidRPr="00B35F1C">
        <w:rPr>
          <w:rFonts w:asciiTheme="minorHAnsi" w:eastAsia="Verdana" w:hAnsiTheme="minorHAnsi" w:cstheme="minorHAnsi"/>
          <w:color w:val="000000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color w:val="000000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color w:val="000000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color w:val="000000"/>
          <w:spacing w:val="1"/>
          <w:sz w:val="22"/>
          <w:szCs w:val="22"/>
        </w:rPr>
        <w:t>ign</w:t>
      </w:r>
      <w:r w:rsidRPr="00B35F1C">
        <w:rPr>
          <w:rFonts w:asciiTheme="minorHAnsi" w:eastAsia="Verdana" w:hAnsiTheme="minorHAnsi" w:cstheme="minorHAnsi"/>
          <w:color w:val="000000"/>
          <w:sz w:val="22"/>
          <w:szCs w:val="22"/>
        </w:rPr>
        <w:t>,</w:t>
      </w:r>
    </w:p>
    <w:p w14:paraId="2F52B4BA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bu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2EC05CF" w14:textId="77777777" w:rsidR="00E54B3A" w:rsidRPr="00B35F1C" w:rsidRDefault="002A4AAA" w:rsidP="00B35F1C">
      <w:pPr>
        <w:spacing w:before="7"/>
        <w:ind w:left="508" w:right="-35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21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 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bu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am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-b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ap 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Appli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tun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50</w:t>
      </w:r>
      <w:r w:rsidRPr="00B35F1C">
        <w:rPr>
          <w:rFonts w:asciiTheme="minorHAnsi" w:eastAsia="Verdana" w:hAnsiTheme="minorHAnsi" w:cstheme="minorHAnsi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omp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3A79F8F" w14:textId="77777777" w:rsidR="00E54B3A" w:rsidRPr="00B35F1C" w:rsidRDefault="00E54B3A" w:rsidP="00B35F1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0A0DDC1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ar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Spe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466826C8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ccen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hn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b/>
          <w:spacing w:val="6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Ch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o,</w:t>
      </w:r>
      <w:r w:rsidRPr="00B35F1C">
        <w:rPr>
          <w:rFonts w:asciiTheme="minorHAnsi" w:eastAsia="Verdana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</w:p>
    <w:p w14:paraId="24A48F30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Augu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6</w:t>
      </w:r>
      <w:r w:rsidRPr="00B35F1C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Ap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7</w:t>
      </w:r>
    </w:p>
    <w:p w14:paraId="5815F7AF" w14:textId="77777777" w:rsidR="00E54B3A" w:rsidRPr="00B35F1C" w:rsidRDefault="002A4AAA" w:rsidP="00B35F1C">
      <w:pPr>
        <w:spacing w:before="9"/>
        <w:ind w:left="508" w:right="-35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25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35F1C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n 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hin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g 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ngin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ing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ve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hite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(S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A)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DCBC6D8" w14:textId="77777777" w:rsidR="00E54B3A" w:rsidRPr="00B35F1C" w:rsidRDefault="002A4AAA" w:rsidP="00B35F1C">
      <w:pPr>
        <w:spacing w:before="3"/>
        <w:ind w:left="508" w:right="-34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4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ibl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k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ptin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ppli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g-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nd-d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ce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D98373D" w14:textId="77777777" w:rsidR="00E54B3A" w:rsidRPr="00B35F1C" w:rsidRDefault="002A4AAA" w:rsidP="00B35F1C">
      <w:pPr>
        <w:ind w:left="508" w:right="-36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rc</w:t>
      </w:r>
      <w:r w:rsidRPr="00B35F1C">
        <w:rPr>
          <w:rFonts w:asciiTheme="minorHAnsi" w:eastAsia="Verdana" w:hAnsiTheme="minorHAnsi" w:cstheme="minorHAnsi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z w:val="22"/>
          <w:szCs w:val="22"/>
        </w:rPr>
        <w:t>fa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din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va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ppli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je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38C1926" w14:textId="77777777" w:rsidR="00E54B3A" w:rsidRPr="00B35F1C" w:rsidRDefault="002A4AAA" w:rsidP="00B35F1C">
      <w:pPr>
        <w:spacing w:before="2"/>
        <w:ind w:left="508" w:right="-34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21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   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 </w:t>
      </w:r>
      <w:r w:rsidRPr="00B35F1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h 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pr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je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s 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n  </w:t>
      </w:r>
      <w:r w:rsidRPr="00B35F1C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ngin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ing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ne</w:t>
      </w:r>
      <w:r w:rsidRPr="00B35F1C">
        <w:rPr>
          <w:rFonts w:asciiTheme="minorHAnsi" w:eastAsia="Verdana" w:hAnsiTheme="minorHAnsi" w:cstheme="minorHAnsi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t-g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IDE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biliti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0AD6F31" w14:textId="77777777" w:rsidR="00E54B3A" w:rsidRPr="00B35F1C" w:rsidRDefault="002A4AAA" w:rsidP="00B35F1C">
      <w:pPr>
        <w:ind w:left="292" w:right="-51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He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re’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sz w:val="22"/>
          <w:szCs w:val="22"/>
        </w:rPr>
        <w:t>7</w:t>
      </w:r>
      <w:r w:rsidRPr="00B35F1C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wa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088F80F9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bo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4537F97" w14:textId="77777777" w:rsidR="00E54B3A" w:rsidRPr="00B35F1C" w:rsidRDefault="00E54B3A" w:rsidP="00B35F1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528100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z w:val="22"/>
          <w:szCs w:val="22"/>
        </w:rPr>
        <w:t>Le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Us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Ex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en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ner</w:t>
      </w:r>
      <w:r w:rsidRPr="00B35F1C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nd</w:t>
      </w:r>
      <w:r w:rsidRPr="00B35F1C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Sof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ng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022B98DF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ill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b/>
          <w:spacing w:val="-1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c.,</w:t>
      </w:r>
      <w:r w:rsidRPr="00B35F1C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oc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e,</w:t>
      </w:r>
      <w:r w:rsidRPr="00B35F1C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</w:p>
    <w:p w14:paraId="5D945B82" w14:textId="77777777" w:rsidR="00E54B3A" w:rsidRPr="00B35F1C" w:rsidRDefault="002A4AAA" w:rsidP="00B35F1C">
      <w:pPr>
        <w:spacing w:before="1"/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Jun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4</w:t>
      </w:r>
      <w:r w:rsidRPr="00B35F1C">
        <w:rPr>
          <w:rFonts w:asciiTheme="minorHAnsi" w:eastAsia="Verdana" w:hAnsiTheme="minorHAnsi" w:cstheme="minorHAnsi"/>
          <w:i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Augu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6</w:t>
      </w:r>
    </w:p>
    <w:p w14:paraId="1F87626C" w14:textId="77777777" w:rsidR="00E54B3A" w:rsidRPr="00B35F1C" w:rsidRDefault="002A4AAA" w:rsidP="00B35F1C">
      <w:pPr>
        <w:spacing w:before="7"/>
        <w:ind w:left="508" w:right="-34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3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aw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d-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innin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g 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fa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-g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™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7D78BB3" w14:textId="77777777" w:rsidR="00E54B3A" w:rsidRPr="00B35F1C" w:rsidRDefault="002A4AAA" w:rsidP="00B35F1C">
      <w:pPr>
        <w:ind w:left="292" w:right="-50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ign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B35F1C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B35F1C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 </w:t>
      </w:r>
      <w:r w:rsidRPr="00B35F1C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impl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 </w:t>
      </w:r>
      <w:r w:rsidRPr="00B35F1C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e  </w:t>
      </w:r>
      <w:r w:rsidRPr="00B35F1C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 </w:t>
      </w:r>
      <w:r w:rsidRPr="00B35F1C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131709ED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5E48FE7" w14:textId="77777777" w:rsidR="00E54B3A" w:rsidRPr="00B35F1C" w:rsidRDefault="002A4AAA" w:rsidP="00B35F1C">
      <w:pPr>
        <w:ind w:left="292" w:right="-56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position w:val="-1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ibut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1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spacing w:val="2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80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0 </w:t>
      </w:r>
      <w:r w:rsidRPr="00B35F1C">
        <w:rPr>
          <w:rFonts w:asciiTheme="minorHAnsi" w:eastAsia="Verdana" w:hAnsiTheme="minorHAnsi" w:cstheme="minorHAnsi"/>
          <w:spacing w:val="1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lin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 </w:t>
      </w:r>
      <w:r w:rsidRPr="00B35F1C">
        <w:rPr>
          <w:rFonts w:asciiTheme="minorHAnsi" w:eastAsia="Verdana" w:hAnsiTheme="minorHAnsi" w:cstheme="minorHAnsi"/>
          <w:spacing w:val="2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f </w:t>
      </w:r>
      <w:r w:rsidRPr="00B35F1C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ava </w:t>
      </w:r>
      <w:r w:rsidRPr="00B35F1C">
        <w:rPr>
          <w:rFonts w:asciiTheme="minorHAnsi" w:eastAsia="Verdana" w:hAnsiTheme="minorHAnsi" w:cstheme="minorHAnsi"/>
          <w:spacing w:val="2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2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0 </w:t>
      </w:r>
      <w:r w:rsidRPr="00B35F1C">
        <w:rPr>
          <w:rFonts w:asciiTheme="minorHAnsi" w:eastAsia="Verdana" w:hAnsiTheme="minorHAnsi" w:cstheme="minorHAnsi"/>
          <w:spacing w:val="1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lin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 </w:t>
      </w:r>
      <w:r w:rsidRPr="00B35F1C">
        <w:rPr>
          <w:rFonts w:asciiTheme="minorHAnsi" w:eastAsia="Verdana" w:hAnsiTheme="minorHAnsi" w:cstheme="minorHAnsi"/>
          <w:spacing w:val="2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</w:p>
    <w:p w14:paraId="5C7183B5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ava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cr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ip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k.</w:t>
      </w:r>
    </w:p>
    <w:p w14:paraId="09D69B16" w14:textId="77777777" w:rsidR="00E54B3A" w:rsidRPr="00B35F1C" w:rsidRDefault="002A4AAA" w:rsidP="00B35F1C">
      <w:pPr>
        <w:spacing w:before="1"/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t-o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B35F1C">
        <w:rPr>
          <w:rFonts w:asciiTheme="minorHAnsi" w:eastAsia="Verdana" w:hAnsiTheme="minorHAnsi" w:cstheme="minorHAnsi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/d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z w:val="22"/>
          <w:szCs w:val="22"/>
        </w:rPr>
        <w:t>av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90856CA" w14:textId="77777777" w:rsidR="00E54B3A" w:rsidRPr="00B35F1C" w:rsidRDefault="002A4AAA" w:rsidP="00B35F1C">
      <w:pPr>
        <w:spacing w:before="5"/>
        <w:ind w:left="508" w:right="-34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30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B35F1C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um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n-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mput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35F1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rc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B35F1C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FF634EA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ull-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ndu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tudi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358AAF5" w14:textId="77777777" w:rsidR="00E54B3A" w:rsidRPr="00B35F1C" w:rsidRDefault="002A4AAA" w:rsidP="00B35F1C">
      <w:pPr>
        <w:spacing w:before="8"/>
        <w:ind w:left="508" w:right="-32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6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hum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n-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mput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guid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lin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z w:val="22"/>
          <w:szCs w:val="22"/>
        </w:rPr>
        <w:t>fa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BA34A74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ng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ppli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26C08A1" w14:textId="77777777" w:rsidR="00E54B3A" w:rsidRPr="00B35F1C" w:rsidRDefault="002A4AAA" w:rsidP="00B35F1C">
      <w:pPr>
        <w:spacing w:before="8"/>
        <w:ind w:left="508" w:right="-34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5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din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e 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wa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nginee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593BCB8" w14:textId="77777777" w:rsidR="00E54B3A" w:rsidRPr="00B35F1C" w:rsidRDefault="002A4AAA" w:rsidP="00B35F1C">
      <w:pPr>
        <w:ind w:left="508" w:right="-36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25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plug-in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lip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s 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dhe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din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qui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0FBB831D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J2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7A1B6B6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position w:val="-1"/>
          <w:sz w:val="22"/>
          <w:szCs w:val="22"/>
        </w:rPr>
        <w:lastRenderedPageBreak/>
        <w:t>•</w:t>
      </w:r>
      <w:r w:rsidRPr="00B35F1C">
        <w:rPr>
          <w:rFonts w:asciiTheme="minorHAnsi" w:hAnsiTheme="minorHAnsi" w:cstheme="minorHAnsi"/>
          <w:spacing w:val="59"/>
          <w:w w:val="13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nto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5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01EB1DC7" w14:textId="77777777" w:rsidR="00E54B3A" w:rsidRPr="00B35F1C" w:rsidRDefault="002A4AAA" w:rsidP="00B35F1C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br w:type="column"/>
      </w:r>
    </w:p>
    <w:p w14:paraId="33E21939" w14:textId="77777777" w:rsidR="00E54B3A" w:rsidRPr="00B35F1C" w:rsidRDefault="002A4AAA" w:rsidP="00B35F1C">
      <w:pPr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RA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03EE6B34" w14:textId="77777777" w:rsidR="00E54B3A" w:rsidRPr="00B35F1C" w:rsidRDefault="002A4AAA" w:rsidP="00B35F1C">
      <w:pPr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AN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6C93614C" w14:textId="77777777" w:rsidR="00E54B3A" w:rsidRPr="00B35F1C" w:rsidRDefault="002A4AAA" w:rsidP="00B35F1C">
      <w:pPr>
        <w:spacing w:before="3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572CA86F">
          <v:group id="_x0000_s1095" style="position:absolute;margin-left:451.65pt;margin-top:9.35pt;width:75.9pt;height:20.45pt;z-index:-251669504;mso-position-horizontal-relative:page" coordorigin="9033,187" coordsize="1518,409">
            <v:shape id="_x0000_s1097" style="position:absolute;left:9043;top:197;width:1498;height:194" coordorigin="9043,197" coordsize="1498,194" path="m9043,197r,195l10541,392r,-195l9043,197xe" stroked="f">
              <v:path arrowok="t"/>
            </v:shape>
            <v:shape id="_x0000_s1096" style="position:absolute;left:9043;top:392;width:1498;height:194" coordorigin="9043,392" coordsize="1498,194" path="m9043,392r,194l10541,586r,-194l9043,392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va</w:t>
      </w:r>
    </w:p>
    <w:p w14:paraId="6D089A07" w14:textId="77777777" w:rsidR="00E54B3A" w:rsidRPr="00B35F1C" w:rsidRDefault="002A4AAA" w:rsidP="00B35F1C">
      <w:pPr>
        <w:spacing w:before="4"/>
        <w:ind w:left="144" w:right="453" w:hanging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ri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t,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AS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ipt</w:t>
      </w:r>
    </w:p>
    <w:p w14:paraId="7E09F90C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6746A19C">
          <v:group id="_x0000_s1085" style="position:absolute;margin-left:451.65pt;margin-top:8.95pt;width:75.9pt;height:88.5pt;z-index:-251668480;mso-position-horizontal-relative:page" coordorigin="9033,179" coordsize="1518,1770">
            <v:shape id="_x0000_s1094" style="position:absolute;left:9043;top:189;width:1498;height:194" coordorigin="9043,189" coordsize="1498,194" path="m9043,189r,195l10541,384r,-195l9043,189xe" stroked="f">
              <v:path arrowok="t"/>
            </v:shape>
            <v:shape id="_x0000_s1093" style="position:absolute;left:9043;top:384;width:1498;height:194" coordorigin="9043,384" coordsize="1498,194" path="m9043,384r,194l10541,578r,-194l9043,384xe" stroked="f">
              <v:path arrowok="t"/>
            </v:shape>
            <v:shape id="_x0000_s1092" style="position:absolute;left:9043;top:578;width:1498;height:194" coordorigin="9043,578" coordsize="1498,194" path="m9043,578r,194l10541,772r,-194l9043,578xe" stroked="f">
              <v:path arrowok="t"/>
            </v:shape>
            <v:shape id="_x0000_s1091" style="position:absolute;left:9043;top:772;width:1498;height:194" coordorigin="9043,772" coordsize="1498,194" path="m9043,772r,195l10541,967r,-195l9043,772xe" stroked="f">
              <v:path arrowok="t"/>
            </v:shape>
            <v:shape id="_x0000_s1090" style="position:absolute;left:9043;top:967;width:1498;height:194" coordorigin="9043,967" coordsize="1498,194" path="m9043,967r,194l10541,1161r,-194l9043,967xe" stroked="f">
              <v:path arrowok="t"/>
            </v:shape>
            <v:shape id="_x0000_s1089" style="position:absolute;left:9043;top:1161;width:1498;height:194" coordorigin="9043,1161" coordsize="1498,194" path="m9043,1161r,195l10541,1356r,-195l9043,1161xe" stroked="f">
              <v:path arrowok="t"/>
            </v:shape>
            <v:shape id="_x0000_s1088" style="position:absolute;left:9043;top:1356;width:1498;height:194" coordorigin="9043,1356" coordsize="1498,194" path="m9043,1356r,194l10541,1550r,-194l9043,1356xe" stroked="f">
              <v:path arrowok="t"/>
            </v:shape>
            <v:shape id="_x0000_s1087" style="position:absolute;left:9043;top:1550;width:1498;height:194" coordorigin="9043,1550" coordsize="1498,194" path="m9043,1550r,194l10541,1744r,-194l9043,1550xe" stroked="f">
              <v:path arrowok="t"/>
            </v:shape>
            <v:shape id="_x0000_s1086" style="position:absolute;left:9043;top:1744;width:1498;height:194" coordorigin="9043,1744" coordsize="1498,194" path="m9043,1744r,195l10541,1939r,-195l9043,1744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JSP</w:t>
      </w:r>
    </w:p>
    <w:p w14:paraId="5FA440F6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C/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C+</w:t>
      </w:r>
      <w:r w:rsidRPr="00B35F1C">
        <w:rPr>
          <w:rFonts w:asciiTheme="minorHAnsi" w:eastAsia="Verdana" w:hAnsiTheme="minorHAnsi" w:cstheme="minorHAnsi"/>
          <w:sz w:val="22"/>
          <w:szCs w:val="22"/>
        </w:rPr>
        <w:t>+</w:t>
      </w:r>
    </w:p>
    <w:p w14:paraId="3B5D0418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C#</w:t>
      </w:r>
    </w:p>
    <w:p w14:paraId="7A72E7AE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SQL</w:t>
      </w:r>
    </w:p>
    <w:p w14:paraId="252EEBAF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z w:val="22"/>
          <w:szCs w:val="22"/>
        </w:rPr>
        <w:t>/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SP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14145A97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VB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6BE4074E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25F91ADF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ML</w:t>
      </w:r>
      <w:r w:rsidRPr="00B35F1C">
        <w:rPr>
          <w:rFonts w:asciiTheme="minorHAnsi" w:eastAsia="Verdana" w:hAnsiTheme="minorHAnsi" w:cstheme="minorHAnsi"/>
          <w:sz w:val="22"/>
          <w:szCs w:val="22"/>
        </w:rPr>
        <w:t>/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6088A744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</w:p>
    <w:p w14:paraId="7585B5C4" w14:textId="77777777" w:rsidR="00E54B3A" w:rsidRPr="00B35F1C" w:rsidRDefault="00E54B3A" w:rsidP="00B35F1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9B06C8" w14:textId="77777777" w:rsidR="00E54B3A" w:rsidRPr="00B35F1C" w:rsidRDefault="002A4AAA" w:rsidP="00B35F1C">
      <w:pPr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IL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75FF3C2" w14:textId="77777777" w:rsidR="00E54B3A" w:rsidRPr="00B35F1C" w:rsidRDefault="002A4AAA" w:rsidP="00B35F1C">
      <w:pPr>
        <w:spacing w:before="9"/>
        <w:ind w:left="144" w:right="497" w:hanging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1BB2BE1B">
          <v:group id="_x0000_s1083" style="position:absolute;left:0;text-align:left;margin-left:452.15pt;margin-top:9.9pt;width:74.9pt;height:9.7pt;z-index:-251667456;mso-position-horizontal-relative:page" coordorigin="9043,198" coordsize="1498,194">
            <v:shape id="_x0000_s1084" style="position:absolute;left:9043;top:198;width:1498;height:194" coordorigin="9043,198" coordsize="1498,194" path="m9043,198r,194l10541,392r,-194l9043,198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Hu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- C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on</w:t>
      </w:r>
    </w:p>
    <w:p w14:paraId="47172FCB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3333E2E2">
          <v:group id="_x0000_s1081" style="position:absolute;margin-left:452.15pt;margin-top:9.45pt;width:74.9pt;height:9.7pt;z-index:-251666432;mso-position-horizontal-relative:page" coordorigin="9043,189" coordsize="1498,194">
            <v:shape id="_x0000_s1082" style="position:absolute;left:9043;top:189;width:1498;height:194" coordorigin="9043,189" coordsize="1498,194" path="m9043,189r,195l10541,384r,-195l9043,189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rf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F91622D" w14:textId="77777777" w:rsidR="00E54B3A" w:rsidRPr="00B35F1C" w:rsidRDefault="002A4AAA" w:rsidP="00B35F1C">
      <w:pPr>
        <w:ind w:left="112" w:right="82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w w:val="99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gn</w:t>
      </w:r>
    </w:p>
    <w:p w14:paraId="6770339C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6893C01B">
          <v:group id="_x0000_s1079" style="position:absolute;margin-left:452.15pt;margin-top:9.7pt;width:74.9pt;height:9.7pt;z-index:-251665408;mso-position-horizontal-relative:page" coordorigin="9043,194" coordsize="1498,194">
            <v:shape id="_x0000_s1080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Ob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5678CAA7" w14:textId="77777777" w:rsidR="00E54B3A" w:rsidRPr="00B35F1C" w:rsidRDefault="002A4AAA" w:rsidP="00B35F1C">
      <w:pPr>
        <w:ind w:left="112" w:right="29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Pr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gr</w:t>
      </w:r>
      <w:r w:rsidRPr="00B35F1C">
        <w:rPr>
          <w:rFonts w:asciiTheme="minorHAnsi" w:eastAsia="Verdana" w:hAnsiTheme="minorHAnsi" w:cstheme="minorHAnsi"/>
          <w:spacing w:val="3"/>
          <w:w w:val="99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mi</w:t>
      </w:r>
      <w:r w:rsidRPr="00B35F1C">
        <w:rPr>
          <w:rFonts w:asciiTheme="minorHAnsi" w:eastAsia="Verdana" w:hAnsiTheme="minorHAnsi" w:cstheme="minorHAnsi"/>
          <w:spacing w:val="3"/>
          <w:w w:val="99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g</w:t>
      </w:r>
    </w:p>
    <w:p w14:paraId="7303407B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073DBB02">
          <v:group id="_x0000_s1077" style="position:absolute;margin-left:452.15pt;margin-top:9.7pt;width:74.9pt;height:9.7pt;z-index:-251664384;mso-position-horizontal-relative:page" coordorigin="9043,194" coordsize="1498,194">
            <v:shape id="_x0000_s1078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t-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5ECDAA63" w14:textId="77777777" w:rsidR="00E54B3A" w:rsidRPr="00B35F1C" w:rsidRDefault="002A4AAA" w:rsidP="00B35F1C">
      <w:pPr>
        <w:ind w:left="112" w:right="30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w w:val="99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t</w:t>
      </w:r>
    </w:p>
    <w:p w14:paraId="130E93F9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663BDE1E">
          <v:group id="_x0000_s1075" style="position:absolute;margin-left:452.15pt;margin-top:9.7pt;width:74.9pt;height:9.7pt;z-index:-251663360;mso-position-horizontal-relative:page" coordorigin="9043,194" coordsize="1498,194">
            <v:shape id="_x0000_s1076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314F8289" w14:textId="77777777" w:rsidR="00E54B3A" w:rsidRPr="00B35F1C" w:rsidRDefault="002A4AAA" w:rsidP="00B35F1C">
      <w:pPr>
        <w:ind w:left="112" w:right="30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w w:val="99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t</w:t>
      </w:r>
    </w:p>
    <w:p w14:paraId="524F9BC2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21C50D0D">
          <v:group id="_x0000_s1073" style="position:absolute;margin-left:452.15pt;margin-top:9.7pt;width:74.9pt;height:9.7pt;z-index:-251662336;mso-position-horizontal-relative:page" coordorigin="9043,194" coordsize="1498,194">
            <v:shape id="_x0000_s1074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53174116" w14:textId="77777777" w:rsidR="00E54B3A" w:rsidRPr="00B35F1C" w:rsidRDefault="002A4AAA" w:rsidP="00B35F1C">
      <w:pPr>
        <w:ind w:left="112" w:right="450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Pro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yp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w w:val="99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g</w:t>
      </w:r>
    </w:p>
    <w:p w14:paraId="3E28BA24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1F9271A2">
          <v:group id="_x0000_s1071" style="position:absolute;margin-left:452.15pt;margin-top:9.7pt;width:74.9pt;height:9.7pt;z-index:-251661312;mso-position-horizontal-relative:page" coordorigin="9043,194" coordsize="1498,194">
            <v:shape id="_x0000_s1072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Ag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le</w:t>
      </w:r>
    </w:p>
    <w:p w14:paraId="3B79C60E" w14:textId="77777777" w:rsidR="00E54B3A" w:rsidRPr="00B35F1C" w:rsidRDefault="002A4AAA" w:rsidP="00B35F1C">
      <w:pPr>
        <w:ind w:left="112" w:right="47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w w:val="99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w w:val="99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w w:val="99"/>
          <w:position w:val="-1"/>
          <w:sz w:val="22"/>
          <w:szCs w:val="22"/>
        </w:rPr>
        <w:t>hn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q</w:t>
      </w:r>
      <w:r w:rsidRPr="00B35F1C">
        <w:rPr>
          <w:rFonts w:asciiTheme="minorHAnsi" w:eastAsia="Verdana" w:hAnsiTheme="minorHAnsi" w:cstheme="minorHAnsi"/>
          <w:spacing w:val="3"/>
          <w:w w:val="99"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s</w:t>
      </w:r>
    </w:p>
    <w:p w14:paraId="49AFCBCB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501E1962">
          <v:group id="_x0000_s1069" style="position:absolute;margin-left:452.15pt;margin-top:9.7pt;width:74.9pt;height:9.7pt;z-index:-251660288;mso-position-horizontal-relative:page" coordorigin="9043,194" coordsize="1498,194">
            <v:shape id="_x0000_s1070" style="position:absolute;left:9043;top:194;width:1498;height:194" coordorigin="9043,194" coordsize="1498,194" path="m9043,194r,195l10541,389r,-195l9043,194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SC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/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</w:p>
    <w:p w14:paraId="782A1A3C" w14:textId="77777777" w:rsidR="00E54B3A" w:rsidRPr="00B35F1C" w:rsidRDefault="00E54B3A" w:rsidP="00B35F1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23D7ACB" w14:textId="77777777" w:rsidR="00E54B3A" w:rsidRPr="00B35F1C" w:rsidRDefault="002A4AAA" w:rsidP="00B35F1C">
      <w:pPr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CH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LOG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0B9C6F21" w14:textId="77777777" w:rsidR="00E54B3A" w:rsidRPr="00B35F1C" w:rsidRDefault="002A4AAA" w:rsidP="00B35F1C">
      <w:pPr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B5FED02" w14:textId="77777777" w:rsidR="00E54B3A" w:rsidRPr="00B35F1C" w:rsidRDefault="002A4AAA" w:rsidP="00B35F1C">
      <w:pPr>
        <w:spacing w:before="3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2DC0B405">
          <v:group id="_x0000_s1063" style="position:absolute;margin-left:451.65pt;margin-top:9.35pt;width:75.9pt;height:49.6pt;z-index:-251659264;mso-position-horizontal-relative:page" coordorigin="9033,187" coordsize="1518,992">
            <v:shape id="_x0000_s1068" style="position:absolute;left:9043;top:197;width:1498;height:194" coordorigin="9043,197" coordsize="1498,194" path="m9043,197r,195l10541,392r,-195l9043,197xe" stroked="f">
              <v:path arrowok="t"/>
            </v:shape>
            <v:shape id="_x0000_s1067" style="position:absolute;left:9043;top:392;width:1498;height:194" coordorigin="9043,392" coordsize="1498,194" path="m9043,392r,194l10541,586r,-194l9043,392xe" stroked="f">
              <v:path arrowok="t"/>
            </v:shape>
            <v:shape id="_x0000_s1066" style="position:absolute;left:9043;top:586;width:1498;height:194" coordorigin="9043,586" coordsize="1498,194" path="m9043,586r,195l10541,781r,-195l9043,586xe" stroked="f">
              <v:path arrowok="t"/>
            </v:shape>
            <v:shape id="_x0000_s1065" style="position:absolute;left:9043;top:781;width:1498;height:194" coordorigin="9043,781" coordsize="1498,194" path="m9043,781r,194l10541,975r,-194l9043,781xe" stroked="f">
              <v:path arrowok="t"/>
            </v:shape>
            <v:shape id="_x0000_s1064" style="position:absolute;left:9043;top:975;width:1498;height:194" coordorigin="9043,975" coordsize="1498,194" path="m9043,975r,194l10541,1169r,-194l9043,975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7A1409AE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6DC45059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CP</w:t>
      </w:r>
    </w:p>
    <w:p w14:paraId="1F4B4E1C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/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270051AE" w14:textId="77777777" w:rsidR="00E54B3A" w:rsidRPr="00B35F1C" w:rsidRDefault="002A4AAA" w:rsidP="00B35F1C">
      <w:pPr>
        <w:spacing w:before="4"/>
        <w:ind w:left="144" w:right="294" w:hanging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 (S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AP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B35F1C">
        <w:rPr>
          <w:rFonts w:asciiTheme="minorHAnsi" w:eastAsia="Verdana" w:hAnsiTheme="minorHAnsi" w:cstheme="minorHAnsi"/>
          <w:sz w:val="22"/>
          <w:szCs w:val="22"/>
        </w:rPr>
        <w:t>d 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24A3AF4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54C7017A">
          <v:group id="_x0000_s1061" style="position:absolute;margin-left:452.15pt;margin-top:9.45pt;width:74.9pt;height:9.7pt;z-index:-251658240;mso-position-horizontal-relative:page" coordorigin="9043,189" coordsize="1498,194">
            <v:shape id="_x0000_s1062" style="position:absolute;left:9043;top:189;width:1498;height:194" coordorigin="9043,189" coordsize="1498,194" path="m9043,189r,195l10541,384r,-195l9043,189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og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b</w:t>
      </w:r>
    </w:p>
    <w:p w14:paraId="04C48C12" w14:textId="77777777" w:rsidR="00E54B3A" w:rsidRPr="00B35F1C" w:rsidRDefault="002A4AAA" w:rsidP="00B35F1C">
      <w:pPr>
        <w:ind w:left="112" w:right="254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oo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kit</w:t>
      </w:r>
      <w:r w:rsidRPr="00B35F1C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w w:val="99"/>
          <w:position w:val="-1"/>
          <w:sz w:val="22"/>
          <w:szCs w:val="22"/>
        </w:rPr>
        <w:t>(G</w:t>
      </w:r>
      <w:r w:rsidRPr="00B35F1C">
        <w:rPr>
          <w:rFonts w:asciiTheme="minorHAnsi" w:eastAsia="Verdana" w:hAnsiTheme="minorHAnsi" w:cstheme="minorHAnsi"/>
          <w:spacing w:val="-1"/>
          <w:w w:val="99"/>
          <w:position w:val="-1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w w:val="99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)</w:t>
      </w:r>
    </w:p>
    <w:p w14:paraId="033E3176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7190811B">
          <v:group id="_x0000_s1053" style="position:absolute;margin-left:451.65pt;margin-top:9.2pt;width:75.9pt;height:69.05pt;z-index:-251657216;mso-position-horizontal-relative:page" coordorigin="9033,184" coordsize="1518,1381">
            <v:shape id="_x0000_s1060" style="position:absolute;left:9043;top:194;width:1498;height:194" coordorigin="9043,194" coordsize="1498,194" path="m9043,194r,195l10541,389r,-195l9043,194xe" stroked="f">
              <v:path arrowok="t"/>
            </v:shape>
            <v:shape id="_x0000_s1059" style="position:absolute;left:9043;top:389;width:1498;height:194" coordorigin="9043,389" coordsize="1498,194" path="m9043,389r,194l10541,583r,-194l9043,389xe" stroked="f">
              <v:path arrowok="t"/>
            </v:shape>
            <v:shape id="_x0000_s1058" style="position:absolute;left:9043;top:583;width:1498;height:194" coordorigin="9043,583" coordsize="1498,194" path="m9043,583r,195l10541,778r,-195l9043,583xe" stroked="f">
              <v:path arrowok="t"/>
            </v:shape>
            <v:shape id="_x0000_s1057" style="position:absolute;left:9043;top:778;width:1498;height:194" coordorigin="9043,778" coordsize="1498,194" path="m9043,778r,194l10541,972r,-194l9043,778xe" stroked="f">
              <v:path arrowok="t"/>
            </v:shape>
            <v:shape id="_x0000_s1056" style="position:absolute;left:9043;top:972;width:1498;height:194" coordorigin="9043,972" coordsize="1498,194" path="m9043,972r,194l10541,1166r,-194l9043,972xe" stroked="f">
              <v:path arrowok="t"/>
            </v:shape>
            <v:shape id="_x0000_s1055" style="position:absolute;left:9043;top:1166;width:1498;height:194" coordorigin="9043,1166" coordsize="1498,194" path="m9043,1166r,195l10541,1361r,-195l9043,1166xe" stroked="f">
              <v:path arrowok="t"/>
            </v:shape>
            <v:shape id="_x0000_s1054" style="position:absolute;left:9043;top:1361;width:1498;height:194" coordorigin="9043,1361" coordsize="1498,194" path="m9043,1361r,194l10541,1555r,-194l9043,1361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it</w:t>
      </w:r>
    </w:p>
    <w:p w14:paraId="03FC21B6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4J</w:t>
      </w:r>
    </w:p>
    <w:p w14:paraId="7AA5EC2D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4A627FDC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Ax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/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2</w:t>
      </w:r>
    </w:p>
    <w:p w14:paraId="3FCFFFDA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te</w:t>
      </w:r>
    </w:p>
    <w:p w14:paraId="29971B60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</w:p>
    <w:p w14:paraId="2501E8CD" w14:textId="77777777" w:rsidR="00E54B3A" w:rsidRPr="00B35F1C" w:rsidRDefault="002A4AAA" w:rsidP="00B35F1C">
      <w:pPr>
        <w:spacing w:before="4"/>
        <w:ind w:left="144" w:right="410" w:hanging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J2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, J2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54CB96B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4FB5D634">
          <v:group id="_x0000_s1046" style="position:absolute;margin-left:451.65pt;margin-top:8.95pt;width:75.9pt;height:59.3pt;z-index:-251656192;mso-position-horizontal-relative:page" coordorigin="9033,179" coordsize="1518,1186">
            <v:shape id="_x0000_s1052" style="position:absolute;left:9043;top:189;width:1498;height:194" coordorigin="9043,189" coordsize="1498,194" path="m9043,189r,195l10541,384r,-195l9043,189xe" stroked="f">
              <v:path arrowok="t"/>
            </v:shape>
            <v:shape id="_x0000_s1051" style="position:absolute;left:9043;top:384;width:1498;height:194" coordorigin="9043,384" coordsize="1498,194" path="m9043,384r,194l10541,578r,-194l9043,384xe" stroked="f">
              <v:path arrowok="t"/>
            </v:shape>
            <v:shape id="_x0000_s1050" style="position:absolute;left:9043;top:578;width:1498;height:194" coordorigin="9043,578" coordsize="1498,194" path="m9043,578r,194l10541,772r,-194l9043,578xe" stroked="f">
              <v:path arrowok="t"/>
            </v:shape>
            <v:shape id="_x0000_s1049" style="position:absolute;left:9043;top:772;width:1498;height:194" coordorigin="9043,772" coordsize="1498,194" path="m9043,772r,195l10541,967r,-195l9043,772xe" stroked="f">
              <v:path arrowok="t"/>
            </v:shape>
            <v:shape id="_x0000_s1048" style="position:absolute;left:9043;top:967;width:1498;height:194" coordorigin="9043,967" coordsize="1498,194" path="m9043,967r,194l10541,1161r,-194l9043,967xe" stroked="f">
              <v:path arrowok="t"/>
            </v:shape>
            <v:shape id="_x0000_s1047" style="position:absolute;left:9043;top:1161;width:1498;height:194" coordorigin="9043,1161" coordsize="1498,194" path="m9043,1161r,195l10541,1356r,-195l9043,1161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/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7B721981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/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z w:val="22"/>
          <w:szCs w:val="22"/>
        </w:rPr>
        <w:t>OAL</w:t>
      </w:r>
    </w:p>
    <w:p w14:paraId="63496FAF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134E764D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lastRenderedPageBreak/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/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z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lla</w:t>
      </w:r>
    </w:p>
    <w:p w14:paraId="441D26C3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ql</w:t>
      </w:r>
    </w:p>
    <w:p w14:paraId="2D64E8EC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ua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</w:p>
    <w:p w14:paraId="134876A9" w14:textId="77777777" w:rsidR="00E54B3A" w:rsidRPr="00B35F1C" w:rsidRDefault="002A4AAA" w:rsidP="00B35F1C">
      <w:pPr>
        <w:ind w:left="112" w:right="99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1"/>
          <w:w w:val="99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1"/>
          <w:w w:val="99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T</w:t>
      </w:r>
    </w:p>
    <w:p w14:paraId="5DFCEB76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  <w:sectPr w:rsidR="00E54B3A" w:rsidRPr="00B35F1C" w:rsidSect="00B35F1C">
          <w:type w:val="continuous"/>
          <w:pgSz w:w="12240" w:h="15840"/>
          <w:pgMar w:top="1260" w:right="1620" w:bottom="280" w:left="1580" w:header="720" w:footer="720" w:gutter="0"/>
          <w:cols w:space="720"/>
        </w:sect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SQL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4AE2054D" w14:textId="77777777" w:rsidR="00E54B3A" w:rsidRPr="00B35F1C" w:rsidRDefault="00E54B3A" w:rsidP="00B35F1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BF24957" w14:textId="77777777" w:rsidR="00E54B3A" w:rsidRPr="00B35F1C" w:rsidRDefault="002A4AAA" w:rsidP="00B35F1C">
      <w:pPr>
        <w:ind w:left="508" w:right="-35" w:hanging="216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at</w:t>
      </w:r>
      <w:r w:rsidRPr="00B35F1C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bu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ting</w:t>
      </w:r>
      <w:r w:rsidRPr="00B35F1C">
        <w:rPr>
          <w:rFonts w:asciiTheme="minorHAnsi" w:eastAsia="Verdana" w:hAnsiTheme="minorHAnsi" w:cstheme="minorHAnsi"/>
          <w:sz w:val="22"/>
          <w:szCs w:val="22"/>
        </w:rPr>
        <w:t>s 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al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tun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5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uti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8F47DCC" w14:textId="77777777" w:rsidR="00E54B3A" w:rsidRPr="00B35F1C" w:rsidRDefault="00E54B3A" w:rsidP="00B35F1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68AEA3A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ar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nt</w:t>
      </w:r>
    </w:p>
    <w:p w14:paraId="2A489B4C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um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-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Com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uter</w:t>
      </w:r>
      <w:r w:rsidRPr="00B35F1C">
        <w:rPr>
          <w:rFonts w:asciiTheme="minorHAnsi" w:eastAsia="Verdana" w:hAnsiTheme="minorHAnsi" w:cstheme="minorHAnsi"/>
          <w:b/>
          <w:spacing w:val="-1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ra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</w:p>
    <w:p w14:paraId="3E7A7F7C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ve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si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of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ar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d,</w:t>
      </w:r>
      <w:r w:rsidRPr="00B35F1C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ege</w:t>
      </w:r>
      <w:r w:rsidRPr="00B35F1C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ar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</w:p>
    <w:p w14:paraId="7C799FD2" w14:textId="77777777" w:rsidR="00E54B3A" w:rsidRPr="00B35F1C" w:rsidRDefault="002A4AAA" w:rsidP="00B35F1C">
      <w:pPr>
        <w:spacing w:before="1"/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Ad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: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ç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tièr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60F52B15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3</w:t>
      </w:r>
      <w:r w:rsidRPr="00B35F1C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May</w:t>
      </w:r>
      <w:r w:rsidRPr="00B35F1C">
        <w:rPr>
          <w:rFonts w:asciiTheme="minorHAnsi" w:eastAsia="Verdana" w:hAnsiTheme="minorHAnsi" w:cstheme="minorHAnsi"/>
          <w:i/>
          <w:spacing w:val="-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00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4</w:t>
      </w:r>
    </w:p>
    <w:p w14:paraId="38829EC5" w14:textId="77777777" w:rsidR="00E54B3A" w:rsidRPr="00B35F1C" w:rsidRDefault="002A4AAA" w:rsidP="00B35F1C">
      <w:pPr>
        <w:spacing w:before="7"/>
        <w:ind w:left="508" w:right="-36" w:hanging="216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hniqu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z w:val="22"/>
          <w:szCs w:val="22"/>
        </w:rPr>
        <w:t>at</w:t>
      </w:r>
      <w:r w:rsidRPr="00B35F1C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nd-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n 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digit</w:t>
      </w:r>
      <w:r w:rsidRPr="00B35F1C">
        <w:rPr>
          <w:rFonts w:asciiTheme="minorHAnsi" w:eastAsia="Verdana" w:hAnsiTheme="minorHAnsi" w:cstheme="minorHAnsi"/>
          <w:sz w:val="22"/>
          <w:szCs w:val="22"/>
        </w:rPr>
        <w:t>al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611B2C1" w14:textId="77777777" w:rsidR="00E54B3A" w:rsidRPr="00B35F1C" w:rsidRDefault="002A4AAA" w:rsidP="00B35F1C">
      <w:pPr>
        <w:spacing w:before="2"/>
        <w:ind w:left="508" w:right="-34" w:hanging="216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Abi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B35F1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35F1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va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lid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00338A7" w14:textId="77777777" w:rsidR="00E54B3A" w:rsidRPr="00B35F1C" w:rsidRDefault="002A4AAA" w:rsidP="00B35F1C">
      <w:pPr>
        <w:ind w:left="255" w:right="-37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6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rc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B35F1C">
        <w:rPr>
          <w:rFonts w:asciiTheme="minorHAnsi" w:eastAsia="Verdana" w:hAnsiTheme="minorHAnsi" w:cstheme="minorHAnsi"/>
          <w:spacing w:val="6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t 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CM </w:t>
      </w:r>
      <w:r w:rsidRPr="00B35F1C">
        <w:rPr>
          <w:rFonts w:asciiTheme="minorHAnsi" w:eastAsia="Verdana" w:hAnsiTheme="minorHAnsi" w:cstheme="minorHAnsi"/>
          <w:spacing w:val="6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spacing w:val="6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35F1C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35F1C">
        <w:rPr>
          <w:rFonts w:asciiTheme="minorHAnsi" w:eastAsia="Verdana" w:hAnsiTheme="minorHAnsi" w:cstheme="minorHAnsi"/>
          <w:spacing w:val="6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w w:val="99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w w:val="99"/>
          <w:sz w:val="22"/>
          <w:szCs w:val="22"/>
        </w:rPr>
        <w:t>d</w:t>
      </w:r>
    </w:p>
    <w:p w14:paraId="46A154C1" w14:textId="77777777" w:rsidR="00E54B3A" w:rsidRPr="00B35F1C" w:rsidRDefault="002A4AAA" w:rsidP="00B35F1C">
      <w:pPr>
        <w:spacing w:before="8"/>
        <w:ind w:left="508" w:right="-3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(U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T)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sz w:val="22"/>
          <w:szCs w:val="22"/>
        </w:rPr>
        <w:t>4 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ubm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B35F1C">
        <w:rPr>
          <w:rFonts w:asciiTheme="minorHAnsi" w:eastAsia="Verdana" w:hAnsiTheme="minorHAnsi" w:cstheme="minorHAnsi"/>
          <w:sz w:val="22"/>
          <w:szCs w:val="22"/>
        </w:rPr>
        <w:t>CM 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mpu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-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um</w:t>
      </w:r>
      <w:r w:rsidRPr="00B35F1C">
        <w:rPr>
          <w:rFonts w:asciiTheme="minorHAnsi" w:eastAsia="Verdana" w:hAnsiTheme="minorHAnsi" w:cstheme="minorHAnsi"/>
          <w:sz w:val="22"/>
          <w:szCs w:val="22"/>
        </w:rPr>
        <w:t>an</w:t>
      </w:r>
      <w:r w:rsidRPr="00B35F1C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(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63D5425" w14:textId="77777777" w:rsidR="00E54B3A" w:rsidRPr="00B35F1C" w:rsidRDefault="002A4AAA" w:rsidP="00B35F1C">
      <w:pPr>
        <w:ind w:left="254" w:right="-3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an</w:t>
      </w:r>
      <w:r w:rsidRPr="00B35F1C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iz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Unde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spacing w:val="3"/>
          <w:w w:val="99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rc</w:t>
      </w:r>
      <w:r w:rsidRPr="00B35F1C">
        <w:rPr>
          <w:rFonts w:asciiTheme="minorHAnsi" w:eastAsia="Verdana" w:hAnsiTheme="minorHAnsi" w:cstheme="minorHAnsi"/>
          <w:w w:val="99"/>
          <w:sz w:val="22"/>
          <w:szCs w:val="22"/>
        </w:rPr>
        <w:t>h</w:t>
      </w:r>
    </w:p>
    <w:p w14:paraId="69D1D5B9" w14:textId="77777777" w:rsidR="00E54B3A" w:rsidRPr="00B35F1C" w:rsidRDefault="002A4AAA" w:rsidP="00B35F1C">
      <w:pPr>
        <w:ind w:left="508" w:right="-5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B35F1C">
        <w:rPr>
          <w:rFonts w:asciiTheme="minorHAnsi" w:eastAsia="Verdana" w:hAnsiTheme="minorHAnsi" w:cstheme="minorHAnsi"/>
          <w:spacing w:val="3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 </w:t>
      </w:r>
      <w:r w:rsidRPr="00B35F1C">
        <w:rPr>
          <w:rFonts w:asciiTheme="minorHAnsi" w:eastAsia="Verdana" w:hAnsiTheme="minorHAnsi" w:cstheme="minorHAnsi"/>
          <w:spacing w:val="3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ll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B35F1C">
        <w:rPr>
          <w:rFonts w:asciiTheme="minorHAnsi" w:eastAsia="Verdana" w:hAnsiTheme="minorHAnsi" w:cstheme="minorHAnsi"/>
          <w:spacing w:val="3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f </w:t>
      </w:r>
      <w:r w:rsidRPr="00B35F1C">
        <w:rPr>
          <w:rFonts w:asciiTheme="minorHAnsi" w:eastAsia="Verdana" w:hAnsiTheme="minorHAnsi" w:cstheme="minorHAnsi"/>
          <w:spacing w:val="3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mput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2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them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cs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2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3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al</w:t>
      </w:r>
    </w:p>
    <w:p w14:paraId="32010295" w14:textId="77777777" w:rsidR="00E54B3A" w:rsidRPr="00B35F1C" w:rsidRDefault="002A4AAA" w:rsidP="00B35F1C">
      <w:pPr>
        <w:spacing w:before="1"/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2003-200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4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BCCE8F1" w14:textId="77777777" w:rsidR="00E54B3A" w:rsidRPr="00B35F1C" w:rsidRDefault="00E54B3A" w:rsidP="00B35F1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F114516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ng</w:t>
      </w:r>
      <w:r w:rsidRPr="00B35F1C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As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is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nt</w:t>
      </w:r>
    </w:p>
    <w:p w14:paraId="4494273F" w14:textId="77777777" w:rsidR="00E54B3A" w:rsidRPr="00B35F1C" w:rsidRDefault="002A4AAA" w:rsidP="00B35F1C">
      <w:pPr>
        <w:spacing w:before="1"/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z w:val="22"/>
          <w:szCs w:val="22"/>
        </w:rPr>
        <w:t>Compu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Sc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ence</w:t>
      </w:r>
      <w:r w:rsidRPr="00B35F1C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ar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ment</w:t>
      </w:r>
    </w:p>
    <w:p w14:paraId="02B275F4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ve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si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of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ar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d,</w:t>
      </w:r>
      <w:r w:rsidRPr="00B35F1C">
        <w:rPr>
          <w:rFonts w:asciiTheme="minorHAnsi" w:eastAsia="Verdan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ege</w:t>
      </w:r>
      <w:r w:rsidRPr="00B35F1C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ar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</w:p>
    <w:p w14:paraId="1363D1DB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pt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-1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emb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i/>
          <w:position w:val="-1"/>
          <w:sz w:val="22"/>
          <w:szCs w:val="22"/>
        </w:rPr>
        <w:t>3</w:t>
      </w:r>
    </w:p>
    <w:p w14:paraId="77768B96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position w:val="-1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je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RU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gie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9D5DFD9" w14:textId="77777777" w:rsidR="00E54B3A" w:rsidRPr="00B35F1C" w:rsidRDefault="002A4AAA" w:rsidP="00B35F1C">
      <w:pPr>
        <w:spacing w:before="8"/>
        <w:ind w:left="508" w:right="-35" w:hanging="216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tu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’</w:t>
      </w:r>
      <w:r w:rsidRPr="00B35F1C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qu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z w:val="22"/>
          <w:szCs w:val="22"/>
        </w:rPr>
        <w:t>ve</w:t>
      </w:r>
      <w:r w:rsidRPr="00B35F1C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db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k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ff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CF9401B" w14:textId="77777777" w:rsidR="00E54B3A" w:rsidRPr="00B35F1C" w:rsidRDefault="002A4AAA" w:rsidP="00B35F1C">
      <w:pPr>
        <w:ind w:left="254" w:right="-3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Supp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 </w:t>
      </w:r>
      <w:r w:rsidRPr="00B35F1C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omput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 </w:t>
      </w:r>
      <w:r w:rsidRPr="00B35F1C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e  </w:t>
      </w:r>
      <w:r w:rsidRPr="00B35F1C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II  </w:t>
      </w:r>
      <w:r w:rsidRPr="00B35F1C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B35F1C">
        <w:rPr>
          <w:rFonts w:asciiTheme="minorHAnsi" w:eastAsia="Verdana" w:hAnsiTheme="minorHAnsi" w:cstheme="minorHAnsi"/>
          <w:sz w:val="22"/>
          <w:szCs w:val="22"/>
        </w:rPr>
        <w:t>CM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C  </w:t>
      </w:r>
      <w:r w:rsidRPr="00B35F1C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214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B35F1C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w w:val="99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mput</w:t>
      </w:r>
      <w:r w:rsidRPr="00B35F1C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w w:val="99"/>
          <w:sz w:val="22"/>
          <w:szCs w:val="22"/>
        </w:rPr>
        <w:t>r</w:t>
      </w:r>
    </w:p>
    <w:p w14:paraId="411D0F18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niz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(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CM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3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1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1)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(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CM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420)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2D8E9E8" w14:textId="77777777" w:rsidR="00E54B3A" w:rsidRPr="00B35F1C" w:rsidRDefault="00E54B3A" w:rsidP="00B35F1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92291F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Us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ce</w:t>
      </w:r>
      <w:r w:rsidRPr="00B35F1C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si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/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al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50405ACF" w14:textId="77777777" w:rsidR="00E54B3A" w:rsidRPr="00B35F1C" w:rsidRDefault="002A4AAA" w:rsidP="00B35F1C">
      <w:pPr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oL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t,</w:t>
      </w:r>
      <w:r w:rsidRPr="00B35F1C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nc.,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G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g,</w:t>
      </w:r>
      <w:r w:rsidRPr="00B35F1C">
        <w:rPr>
          <w:rFonts w:asciiTheme="minorHAnsi" w:eastAsia="Verdana" w:hAnsiTheme="minorHAnsi" w:cstheme="minorHAnsi"/>
          <w:b/>
          <w:spacing w:val="-1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</w:p>
    <w:p w14:paraId="4FE89B27" w14:textId="77777777" w:rsidR="00E54B3A" w:rsidRPr="00B35F1C" w:rsidRDefault="002A4AAA" w:rsidP="00B35F1C">
      <w:pPr>
        <w:spacing w:before="1"/>
        <w:ind w:left="14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Jun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199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8</w:t>
      </w:r>
      <w:r w:rsidRPr="00B35F1C">
        <w:rPr>
          <w:rFonts w:asciiTheme="minorHAnsi" w:eastAsia="Verdana" w:hAnsiTheme="minorHAnsi" w:cstheme="minorHAnsi"/>
          <w:i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Augu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3</w:t>
      </w:r>
      <w:r w:rsidRPr="00B35F1C">
        <w:rPr>
          <w:rFonts w:asciiTheme="minorHAnsi" w:eastAsia="Verdana" w:hAnsiTheme="minorHAnsi" w:cstheme="minorHAnsi"/>
          <w:i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(Summ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i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inte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)</w:t>
      </w:r>
    </w:p>
    <w:p w14:paraId="29950CD9" w14:textId="77777777" w:rsidR="00E54B3A" w:rsidRPr="00B35F1C" w:rsidRDefault="002A4AAA" w:rsidP="00B35F1C">
      <w:pPr>
        <w:spacing w:before="7"/>
        <w:ind w:left="508" w:right="-36" w:hanging="216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ign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impl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nted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eb-b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(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M)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ilin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fa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ilit</w:t>
      </w:r>
      <w:r w:rsidRPr="00B35F1C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561AA6F7" w14:textId="77777777" w:rsidR="00E54B3A" w:rsidRPr="00B35F1C" w:rsidRDefault="002A4AAA" w:rsidP="00B35F1C">
      <w:pPr>
        <w:ind w:left="255" w:right="-37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35F1C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B35F1C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imp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35F1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B35F1C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w w:val="99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tin</w:t>
      </w:r>
      <w:r w:rsidRPr="00B35F1C">
        <w:rPr>
          <w:rFonts w:asciiTheme="minorHAnsi" w:eastAsia="Verdana" w:hAnsiTheme="minorHAnsi" w:cstheme="minorHAnsi"/>
          <w:w w:val="99"/>
          <w:sz w:val="22"/>
          <w:szCs w:val="22"/>
        </w:rPr>
        <w:t>g</w:t>
      </w:r>
    </w:p>
    <w:p w14:paraId="57842C2B" w14:textId="77777777" w:rsidR="00E54B3A" w:rsidRPr="00B35F1C" w:rsidRDefault="002A4AAA" w:rsidP="00B35F1C">
      <w:pPr>
        <w:ind w:left="508" w:right="-5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35F1C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B35F1C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35F1C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as </w:t>
      </w:r>
      <w:r w:rsidRPr="00B35F1C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B35F1C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ft</w:t>
      </w:r>
    </w:p>
    <w:p w14:paraId="049F50AE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emie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nde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6EE6DBA1" w14:textId="77777777" w:rsidR="00E54B3A" w:rsidRPr="00B35F1C" w:rsidRDefault="002A4AAA" w:rsidP="00B35F1C">
      <w:pPr>
        <w:spacing w:before="15"/>
        <w:rPr>
          <w:rFonts w:asciiTheme="minorHAnsi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br w:type="column"/>
      </w:r>
    </w:p>
    <w:p w14:paraId="2984A713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0DE76A3A">
          <v:group id="_x0000_s1043" style="position:absolute;margin-left:451.3pt;margin-top:9.2pt;width:75.9pt;height:20.45pt;z-index:-251655168;mso-position-horizontal-relative:page" coordorigin="9026,184" coordsize="1518,409">
            <v:shape id="_x0000_s1045" style="position:absolute;left:9036;top:194;width:1498;height:194" coordorigin="9036,194" coordsize="1498,194" path="m9036,194r,195l10534,389r,-195l9036,194xe" stroked="f">
              <v:path arrowok="t"/>
            </v:shape>
            <v:shape id="_x0000_s1044" style="position:absolute;left:9036;top:389;width:1498;height:194" coordorigin="9036,389" coordsize="1498,194" path="m9036,389r,194l10534,583r,-194l9036,389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ft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610A59D8" w14:textId="77777777" w:rsidR="00E54B3A" w:rsidRPr="00B35F1C" w:rsidRDefault="002A4AAA" w:rsidP="00B35F1C">
      <w:pPr>
        <w:spacing w:before="4"/>
        <w:ind w:left="144" w:right="112" w:hanging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dia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X 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65259A6B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01E2E4AD">
          <v:group id="_x0000_s1038" style="position:absolute;margin-left:451.3pt;margin-top:8.95pt;width:75.9pt;height:39.9pt;z-index:-251654144;mso-position-horizontal-relative:page" coordorigin="9026,179" coordsize="1518,798">
            <v:shape id="_x0000_s1042" style="position:absolute;left:9036;top:189;width:1498;height:194" coordorigin="9036,189" coordsize="1498,194" path="m9036,189r,195l10534,384r,-195l9036,189xe" stroked="f">
              <v:path arrowok="t"/>
            </v:shape>
            <v:shape id="_x0000_s1041" style="position:absolute;left:9036;top:384;width:1498;height:194" coordorigin="9036,384" coordsize="1498,194" path="m9036,384r,194l10534,578r,-194l9036,384xe" stroked="f">
              <v:path arrowok="t"/>
            </v:shape>
            <v:shape id="_x0000_s1040" style="position:absolute;left:9036;top:578;width:1498;height:194" coordorigin="9036,578" coordsize="1498,194" path="m9036,578r,194l10534,772r,-194l9036,578xe" stroked="f">
              <v:path arrowok="t"/>
            </v:shape>
            <v:shape id="_x0000_s1039" style="position:absolute;left:9036;top:772;width:1498;height:194" coordorigin="9036,772" coordsize="1498,194" path="m9036,772r,195l10534,967r,-195l9036,772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sh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</w:p>
    <w:p w14:paraId="6EA1EABD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em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re</w:t>
      </w:r>
    </w:p>
    <w:p w14:paraId="54B735C4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ow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</w:p>
    <w:p w14:paraId="139689A1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x/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nu</w:t>
      </w:r>
      <w:r w:rsidRPr="00B35F1C">
        <w:rPr>
          <w:rFonts w:asciiTheme="minorHAnsi" w:eastAsia="Verdana" w:hAnsiTheme="minorHAnsi" w:cstheme="minorHAnsi"/>
          <w:sz w:val="22"/>
          <w:szCs w:val="22"/>
        </w:rPr>
        <w:t>x</w:t>
      </w:r>
    </w:p>
    <w:p w14:paraId="112AAEC5" w14:textId="77777777" w:rsidR="00E54B3A" w:rsidRPr="00B35F1C" w:rsidRDefault="00E54B3A" w:rsidP="00B35F1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7F87C5" w14:textId="77777777" w:rsidR="00E54B3A" w:rsidRPr="00B35F1C" w:rsidRDefault="002A4AAA" w:rsidP="00B35F1C">
      <w:pPr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10885FFE" w14:textId="77777777" w:rsidR="00E54B3A" w:rsidRPr="00B35F1C" w:rsidRDefault="002A4AAA" w:rsidP="00B35F1C">
      <w:pPr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AD75B6E" w14:textId="77777777" w:rsidR="00E54B3A" w:rsidRPr="00B35F1C" w:rsidRDefault="002A4AAA" w:rsidP="00B35F1C">
      <w:pPr>
        <w:spacing w:before="9"/>
        <w:ind w:left="144" w:right="408" w:hanging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786B7DC3">
          <v:group id="_x0000_s1036" style="position:absolute;left:0;text-align:left;margin-left:451.8pt;margin-top:9.9pt;width:74.9pt;height:9.7pt;z-index:-251653120;mso-position-horizontal-relative:page" coordorigin="9036,198" coordsize="1498,194">
            <v:shape id="_x0000_s1037" style="position:absolute;left:9036;top:198;width:1498;height:194" coordorigin="9036,198" coordsize="1498,194" path="m9036,198r,194l10534,392r,-194l9036,198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z w:val="22"/>
          <w:szCs w:val="22"/>
        </w:rPr>
        <w:t>6 (C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om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Hu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on Co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12DB61BB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4EC49588">
          <v:group id="_x0000_s1034" style="position:absolute;margin-left:451.8pt;margin-top:9.45pt;width:74.9pt;height:9.7pt;z-index:-251652096;mso-position-horizontal-relative:page" coordorigin="9036,189" coordsize="1498,194">
            <v:shape id="_x0000_s1035" style="position:absolute;left:9036;top:189;width:1498;height:194" coordorigin="9036,189" coordsize="1498,194" path="m9036,189r,195l10534,384r,-195l9036,189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z w:val="22"/>
          <w:szCs w:val="22"/>
        </w:rPr>
        <w:t>4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&amp;</w:t>
      </w:r>
    </w:p>
    <w:p w14:paraId="05410373" w14:textId="77777777" w:rsidR="00E54B3A" w:rsidRPr="00B35F1C" w:rsidRDefault="002A4AAA" w:rsidP="00B35F1C">
      <w:pPr>
        <w:ind w:left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5</w:t>
      </w:r>
    </w:p>
    <w:p w14:paraId="2A2E1551" w14:textId="77777777" w:rsidR="00E54B3A" w:rsidRPr="00B35F1C" w:rsidRDefault="002A4AAA" w:rsidP="00B35F1C">
      <w:pPr>
        <w:ind w:left="144" w:right="16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z w:val="22"/>
          <w:szCs w:val="22"/>
        </w:rPr>
        <w:t>(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B35F1C">
        <w:rPr>
          <w:rFonts w:asciiTheme="minorHAnsi" w:eastAsia="Verdana" w:hAnsiTheme="minorHAnsi" w:cstheme="minorHAnsi"/>
          <w:sz w:val="22"/>
          <w:szCs w:val="22"/>
        </w:rPr>
        <w:t>e So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z w:val="22"/>
          <w:szCs w:val="22"/>
        </w:rPr>
        <w:t>tw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gy)</w:t>
      </w:r>
    </w:p>
    <w:p w14:paraId="44F4834A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66A95E57">
          <v:group id="_x0000_s1032" style="position:absolute;margin-left:451.8pt;margin-top:9.7pt;width:74.9pt;height:9.7pt;z-index:-251651072;mso-position-horizontal-relative:page" coordorigin="9036,194" coordsize="1498,194">
            <v:shape id="_x0000_s1033" style="position:absolute;left:9036;top:194;width:1498;height:194" coordorigin="9036,194" coordsize="1498,194" path="m9036,194r,195l10534,389r,-195l9036,194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z w:val="22"/>
          <w:szCs w:val="22"/>
        </w:rPr>
        <w:t>05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&amp;</w:t>
      </w:r>
    </w:p>
    <w:p w14:paraId="735D96EE" w14:textId="77777777" w:rsidR="00E54B3A" w:rsidRPr="00B35F1C" w:rsidRDefault="002A4AAA" w:rsidP="00B35F1C">
      <w:pPr>
        <w:spacing w:before="4"/>
        <w:ind w:left="144" w:right="273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z w:val="22"/>
          <w:szCs w:val="22"/>
        </w:rPr>
        <w:t>6 (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io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l Co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s 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w)</w:t>
      </w:r>
    </w:p>
    <w:p w14:paraId="68741BA0" w14:textId="77777777" w:rsidR="00E54B3A" w:rsidRPr="00B35F1C" w:rsidRDefault="002A4AAA" w:rsidP="00B35F1C">
      <w:pPr>
        <w:ind w:left="144" w:right="619" w:hanging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0A952AF1">
          <v:group id="_x0000_s1030" style="position:absolute;left:0;text-align:left;margin-left:451.8pt;margin-top:9.45pt;width:74.9pt;height:9.7pt;z-index:-251650048;mso-position-horizontal-relative:page" coordorigin="9036,189" coordsize="1498,194">
            <v:shape id="_x0000_s1031" style="position:absolute;left:9036;top:189;width:1498;height:194" coordorigin="9036,189" coordsize="1498,194" path="m9036,189r,194l10534,383r,-194l9036,189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D3 20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z w:val="22"/>
          <w:szCs w:val="22"/>
        </w:rPr>
        <w:t>5 (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ll</w:t>
      </w:r>
    </w:p>
    <w:p w14:paraId="4954AA02" w14:textId="77777777" w:rsidR="00E54B3A" w:rsidRPr="00B35F1C" w:rsidRDefault="002A4AAA" w:rsidP="00B35F1C">
      <w:pPr>
        <w:ind w:left="144" w:right="126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z w:val="22"/>
          <w:szCs w:val="22"/>
        </w:rPr>
        <w:t>St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Jo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’</w:t>
      </w:r>
      <w:r w:rsidRPr="00B35F1C">
        <w:rPr>
          <w:rFonts w:asciiTheme="minorHAnsi" w:eastAsia="Verdana" w:hAnsiTheme="minorHAnsi" w:cstheme="minorHAnsi"/>
          <w:sz w:val="22"/>
          <w:szCs w:val="22"/>
        </w:rPr>
        <w:t>s D3: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s Di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l Co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00AE33F" w14:textId="77777777" w:rsidR="00E54B3A" w:rsidRPr="00B35F1C" w:rsidRDefault="002A4AAA" w:rsidP="00B35F1C">
      <w:pPr>
        <w:ind w:left="144" w:right="203" w:hanging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179D1248">
          <v:group id="_x0000_s1028" style="position:absolute;left:0;text-align:left;margin-left:451.8pt;margin-top:9.45pt;width:74.9pt;height:9.7pt;z-index:-251649024;mso-position-horizontal-relative:page" coordorigin="9036,189" coordsize="1498,194">
            <v:shape id="_x0000_s1029" style="position:absolute;left:9036;top:189;width:1498;height:194" coordorigin="9036,189" coordsize="1498,194" path="m9036,189r,194l10534,383r,-194l9036,189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 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ss</w:t>
      </w:r>
      <w:r w:rsidRPr="00B35F1C">
        <w:rPr>
          <w:rFonts w:asciiTheme="minorHAnsi" w:eastAsia="Verdana" w:hAnsiTheme="minorHAnsi" w:cstheme="minorHAnsi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on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 C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ry (A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),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z w:val="22"/>
          <w:szCs w:val="22"/>
        </w:rPr>
        <w:t>04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–</w:t>
      </w:r>
    </w:p>
    <w:p w14:paraId="4CBCBD88" w14:textId="77777777" w:rsidR="00E54B3A" w:rsidRPr="00B35F1C" w:rsidRDefault="002A4AAA" w:rsidP="00B35F1C">
      <w:pPr>
        <w:ind w:left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z w:val="22"/>
          <w:szCs w:val="22"/>
        </w:rPr>
        <w:t>7</w:t>
      </w:r>
    </w:p>
    <w:p w14:paraId="7FBFD57B" w14:textId="77777777" w:rsidR="00E54B3A" w:rsidRPr="00B35F1C" w:rsidRDefault="002A4AAA" w:rsidP="00B35F1C">
      <w:pPr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sz w:val="22"/>
          <w:szCs w:val="22"/>
        </w:rPr>
        <w:pict w14:anchorId="7FD30681">
          <v:group id="_x0000_s1026" style="position:absolute;margin-left:451.8pt;margin-top:9.7pt;width:74.9pt;height:9.7pt;z-index:-251648000;mso-position-horizontal-relative:page" coordorigin="9036,194" coordsize="1498,194">
            <v:shape id="_x0000_s1027" style="position:absolute;left:9036;top:194;width:1498;height:194" coordorigin="9036,194" coordsize="1498,194" path="m9036,194r,195l10534,389r,-195l9036,194xe" stroked="f">
              <v:path arrowok="t"/>
            </v:shape>
            <w10:wrap anchorx="page"/>
          </v:group>
        </w:pict>
      </w: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z w:val="22"/>
          <w:szCs w:val="22"/>
        </w:rPr>
        <w:t>or</w:t>
      </w:r>
    </w:p>
    <w:p w14:paraId="7D6DD008" w14:textId="77777777" w:rsidR="00E54B3A" w:rsidRPr="00B35F1C" w:rsidRDefault="002A4AAA" w:rsidP="00B35F1C">
      <w:pPr>
        <w:ind w:left="144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6</w:t>
      </w:r>
    </w:p>
    <w:p w14:paraId="78D2C8F3" w14:textId="77777777" w:rsidR="00E54B3A" w:rsidRPr="00B35F1C" w:rsidRDefault="002A4AAA" w:rsidP="00B35F1C">
      <w:pPr>
        <w:ind w:left="144" w:right="97"/>
        <w:rPr>
          <w:rFonts w:asciiTheme="minorHAnsi" w:eastAsia="Verdana" w:hAnsiTheme="minorHAnsi" w:cstheme="minorHAnsi"/>
          <w:sz w:val="22"/>
          <w:szCs w:val="22"/>
        </w:rPr>
        <w:sectPr w:rsidR="00E54B3A" w:rsidRPr="00B35F1C" w:rsidSect="00B35F1C">
          <w:pgSz w:w="12240" w:h="15840"/>
          <w:pgMar w:top="1260" w:right="1620" w:bottom="280" w:left="1580" w:header="886" w:footer="726" w:gutter="0"/>
          <w:cols w:space="720"/>
        </w:sectPr>
      </w:pP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z w:val="22"/>
          <w:szCs w:val="22"/>
        </w:rPr>
        <w:t>-i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- Pr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rs</w:t>
      </w:r>
    </w:p>
    <w:p w14:paraId="497410D5" w14:textId="77777777" w:rsidR="00E54B3A" w:rsidRPr="00B35F1C" w:rsidRDefault="00E54B3A" w:rsidP="00B35F1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4B68D48" w14:textId="77777777" w:rsidR="00E54B3A" w:rsidRPr="00B35F1C" w:rsidRDefault="002A4AAA" w:rsidP="00B35F1C">
      <w:pPr>
        <w:spacing w:before="23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AT</w:t>
      </w:r>
      <w:r w:rsidRPr="00B35F1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6A56A4B9" w14:textId="77777777" w:rsidR="00E54B3A" w:rsidRPr="00B35F1C" w:rsidRDefault="002A4AAA" w:rsidP="00B35F1C">
      <w:pPr>
        <w:spacing w:before="1"/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.S.</w:t>
      </w:r>
      <w:r w:rsidRPr="00B35F1C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Com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uter</w:t>
      </w:r>
      <w:r w:rsidRPr="00B35F1C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en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on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rs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Cum</w:t>
      </w:r>
      <w:r w:rsidRPr="00B35F1C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 xml:space="preserve">– 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04</w:t>
      </w:r>
    </w:p>
    <w:p w14:paraId="18FA356F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Uni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nd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ll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</w:p>
    <w:p w14:paraId="51E0B033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3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9/4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.0</w:t>
      </w:r>
    </w:p>
    <w:p w14:paraId="33D47C4E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27"/>
          <w:w w:val="13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om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b/>
          <w:spacing w:val="-1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gn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um</w:t>
      </w:r>
      <w:r w:rsidRPr="00B35F1C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ude</w:t>
      </w:r>
      <w:r w:rsidRPr="00B35F1C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2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b/>
          <w:sz w:val="22"/>
          <w:szCs w:val="22"/>
        </w:rPr>
        <w:t>004</w:t>
      </w:r>
    </w:p>
    <w:p w14:paraId="79B185C3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Uni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k</w:t>
      </w:r>
    </w:p>
    <w:p w14:paraId="2A658A58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3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9/4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.0</w:t>
      </w:r>
    </w:p>
    <w:p w14:paraId="1479193B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position w:val="-1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cc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te</w:t>
      </w:r>
      <w:r w:rsidRPr="00B35F1C">
        <w:rPr>
          <w:rFonts w:asciiTheme="minorHAnsi" w:eastAsia="Verdana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b/>
          <w:position w:val="-1"/>
          <w:sz w:val="22"/>
          <w:szCs w:val="22"/>
        </w:rPr>
        <w:t>0</w:t>
      </w:r>
    </w:p>
    <w:p w14:paraId="04C995F3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kv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448A3084" w14:textId="77777777" w:rsidR="00E54B3A" w:rsidRPr="00B35F1C" w:rsidRDefault="00E54B3A" w:rsidP="00B35F1C">
      <w:pPr>
        <w:rPr>
          <w:rFonts w:asciiTheme="minorHAnsi" w:hAnsiTheme="minorHAnsi" w:cstheme="minorHAnsi"/>
          <w:sz w:val="22"/>
          <w:szCs w:val="22"/>
        </w:rPr>
      </w:pPr>
    </w:p>
    <w:p w14:paraId="04741C5C" w14:textId="77777777" w:rsidR="00E54B3A" w:rsidRPr="00B35F1C" w:rsidRDefault="002A4AAA" w:rsidP="00B35F1C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UB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35F1C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AN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B35F1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ATE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570B82E" w14:textId="77777777" w:rsidR="00E54B3A" w:rsidRPr="00B35F1C" w:rsidRDefault="002A4AAA" w:rsidP="00B35F1C">
      <w:pPr>
        <w:spacing w:before="1"/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B35F1C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., </w:t>
      </w:r>
      <w:r w:rsidRPr="00B35F1C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uimb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tier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F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B35F1C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Rit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: </w:t>
      </w:r>
      <w:r w:rsidRPr="00B35F1C">
        <w:rPr>
          <w:rFonts w:asciiTheme="minorHAnsi" w:eastAsia="Verdana" w:hAnsiTheme="minorHAnsi" w:cstheme="minorHAnsi"/>
          <w:i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A </w:t>
      </w:r>
      <w:r w:rsidRPr="00B35F1C">
        <w:rPr>
          <w:rFonts w:asciiTheme="minorHAnsi" w:eastAsia="Verdana" w:hAnsiTheme="minorHAnsi" w:cstheme="minorHAnsi"/>
          <w:i/>
          <w:spacing w:val="1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Pa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pe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-Augm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i/>
          <w:spacing w:val="6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d</w:t>
      </w:r>
    </w:p>
    <w:p w14:paraId="0056B6D9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  <w:sectPr w:rsidR="00E54B3A" w:rsidRPr="00B35F1C" w:rsidSect="00B35F1C">
          <w:type w:val="continuous"/>
          <w:pgSz w:w="12240" w:h="15840"/>
          <w:pgMar w:top="1260" w:right="1620" w:bottom="280" w:left="1580" w:header="720" w:footer="720" w:gutter="0"/>
          <w:cols w:space="720"/>
        </w:sectPr>
      </w:pPr>
      <w:r w:rsidRPr="00B35F1C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i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nte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tin</w:t>
      </w:r>
      <w:r w:rsidRPr="00B35F1C">
        <w:rPr>
          <w:rFonts w:asciiTheme="minorHAnsi" w:eastAsia="Verdana" w:hAnsiTheme="minorHAnsi" w:cstheme="minorHAnsi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mput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Submit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v.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2006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9B1594F" w14:textId="77777777" w:rsidR="00E54B3A" w:rsidRPr="00B35F1C" w:rsidRDefault="00E54B3A" w:rsidP="00B35F1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3BBE133" w14:textId="77777777" w:rsidR="00E54B3A" w:rsidRPr="00B35F1C" w:rsidRDefault="002A4AAA" w:rsidP="00B35F1C">
      <w:pPr>
        <w:ind w:left="508" w:right="72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8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., </w:t>
      </w:r>
      <w:r w:rsidRPr="00B35F1C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35F1C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imb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tier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B35F1C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Rit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: </w:t>
      </w:r>
      <w:r w:rsidRPr="00B35F1C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A </w:t>
      </w:r>
      <w:r w:rsidRPr="00B35F1C">
        <w:rPr>
          <w:rFonts w:asciiTheme="minorHAnsi" w:eastAsia="Verdana" w:hAnsiTheme="minorHAnsi" w:cstheme="minorHAnsi"/>
          <w:i/>
          <w:spacing w:val="1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Pa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pe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-Augm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i/>
          <w:spacing w:val="6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d P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i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(U</w:t>
      </w:r>
      <w:r w:rsidRPr="00B35F1C">
        <w:rPr>
          <w:rFonts w:asciiTheme="minorHAnsi" w:eastAsia="Verdana" w:hAnsiTheme="minorHAnsi" w:cstheme="minorHAnsi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T)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4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tion)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2004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29-30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9BB3DE6" w14:textId="77777777" w:rsidR="00E54B3A" w:rsidRPr="00B35F1C" w:rsidRDefault="002A4AAA" w:rsidP="00B35F1C">
      <w:pPr>
        <w:spacing w:before="7"/>
        <w:ind w:left="508" w:right="72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unl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z w:val="22"/>
          <w:szCs w:val="22"/>
        </w:rPr>
        <w:t>.,</w:t>
      </w:r>
      <w:r w:rsidRPr="00B35F1C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.,</w:t>
      </w:r>
      <w:r w:rsidRPr="00B35F1C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y,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li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nt-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r 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rc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hit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tur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d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s  </w:t>
      </w:r>
      <w:r w:rsidRPr="00B35F1C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r  </w:t>
      </w:r>
      <w:r w:rsidRPr="00B35F1C">
        <w:rPr>
          <w:rFonts w:asciiTheme="minorHAnsi" w:eastAsia="Verdana" w:hAnsiTheme="minorHAnsi" w:cstheme="minorHAnsi"/>
          <w:i/>
          <w:spacing w:val="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z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oo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e  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r  </w:t>
      </w:r>
      <w:r w:rsidRPr="00B35F1C">
        <w:rPr>
          <w:rFonts w:asciiTheme="minorHAnsi" w:eastAsia="Verdana" w:hAnsiTheme="minorHAnsi" w:cstheme="minorHAnsi"/>
          <w:i/>
          <w:spacing w:val="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int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fa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 xml:space="preserve">.  </w:t>
      </w:r>
      <w:r w:rsidRPr="00B35F1C">
        <w:rPr>
          <w:rFonts w:asciiTheme="minorHAnsi" w:eastAsia="Verdana" w:hAnsiTheme="minorHAnsi" w:cstheme="minorHAnsi"/>
          <w:i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nit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d  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s  </w:t>
      </w:r>
      <w:r w:rsidRPr="00B35F1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t  </w:t>
      </w:r>
      <w:r w:rsidRPr="00B35F1C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Appli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3F425A7A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#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20050283798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Fil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2005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6F95BD74" w14:textId="77777777" w:rsidR="00E54B3A" w:rsidRPr="00B35F1C" w:rsidRDefault="002A4AAA" w:rsidP="00B35F1C">
      <w:pPr>
        <w:spacing w:before="9"/>
        <w:ind w:left="508" w:right="71" w:hanging="21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11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Gr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.,</w:t>
      </w:r>
      <w:r w:rsidRPr="00B35F1C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Au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, D.,</w:t>
      </w:r>
      <w:r w:rsidRPr="00B35F1C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y,</w:t>
      </w:r>
      <w:r w:rsidRPr="00B35F1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ya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N.,</w:t>
      </w:r>
      <w:r w:rsidRPr="00B35F1C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unl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z w:val="22"/>
          <w:szCs w:val="22"/>
        </w:rPr>
        <w:t>.,</w:t>
      </w:r>
      <w:r w:rsidRPr="00B35F1C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.,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Simp</w:t>
      </w:r>
      <w:r w:rsidRPr="00B35F1C">
        <w:rPr>
          <w:rFonts w:asciiTheme="minorHAnsi" w:eastAsia="Verdana" w:hAnsiTheme="minorHAnsi" w:cstheme="minorHAnsi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D.</w:t>
      </w:r>
      <w:r w:rsidRPr="00B35F1C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Di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ibute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so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inte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nit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 Pa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Appli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#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60176403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Fil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Augu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2006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E9201C0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unl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z w:val="22"/>
          <w:szCs w:val="22"/>
        </w:rPr>
        <w:t>.,</w:t>
      </w:r>
      <w:r w:rsidRPr="00B35F1C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.,</w:t>
      </w:r>
      <w:r w:rsidRPr="00B35F1C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Na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pie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W.,</w:t>
      </w:r>
      <w:r w:rsidRPr="00B35F1C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Sim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w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z w:val="22"/>
          <w:szCs w:val="22"/>
        </w:rPr>
        <w:t>.,</w:t>
      </w:r>
      <w:r w:rsidRPr="00B35F1C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y,</w:t>
      </w:r>
      <w:r w:rsidRPr="00B35F1C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</w:p>
    <w:p w14:paraId="225A1145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Gr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C.</w:t>
      </w:r>
      <w:r w:rsidRPr="00B35F1C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pacing w:val="4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3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i/>
          <w:spacing w:val="3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3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i/>
          <w:spacing w:val="4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nh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i/>
          <w:spacing w:val="3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i/>
          <w:spacing w:val="3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ppli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tion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in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i/>
          <w:spacing w:val="3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i/>
          <w:spacing w:val="1"/>
          <w:sz w:val="22"/>
          <w:szCs w:val="22"/>
        </w:rPr>
        <w:t>3</w:t>
      </w:r>
      <w:r w:rsidRPr="00B35F1C">
        <w:rPr>
          <w:rFonts w:asciiTheme="minorHAnsi" w:eastAsia="Verdana" w:hAnsiTheme="minorHAnsi" w:cstheme="minorHAnsi"/>
          <w:i/>
          <w:sz w:val="22"/>
          <w:szCs w:val="22"/>
        </w:rPr>
        <w:t>D</w:t>
      </w:r>
    </w:p>
    <w:p w14:paraId="74555AD5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inting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Unit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Appli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#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0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60184966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Fil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Augu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2006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098A8442" w14:textId="77777777" w:rsidR="00E54B3A" w:rsidRPr="00B35F1C" w:rsidRDefault="00E54B3A" w:rsidP="00B35F1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2009A97" w14:textId="77777777" w:rsidR="00E54B3A" w:rsidRPr="00B35F1C" w:rsidRDefault="002A4AAA" w:rsidP="00B35F1C">
      <w:pPr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35F1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B35F1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35F1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C3758B1" w14:textId="77777777" w:rsidR="00E54B3A" w:rsidRPr="00B35F1C" w:rsidRDefault="002A4AAA" w:rsidP="00B35F1C">
      <w:pPr>
        <w:spacing w:before="1"/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.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an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z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B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Un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rc</w:t>
      </w:r>
      <w:r w:rsidRPr="00B35F1C">
        <w:rPr>
          <w:rFonts w:asciiTheme="minorHAnsi" w:eastAsia="Verdana" w:hAnsiTheme="minorHAnsi" w:cstheme="minorHAnsi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j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</w:p>
    <w:p w14:paraId="42523CDE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mpute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al</w:t>
      </w:r>
      <w:r w:rsidRPr="00B35F1C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May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4</w:t>
      </w:r>
    </w:p>
    <w:p w14:paraId="67F5DDD3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position w:val="-1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ndin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du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hin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ss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lle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mpute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them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cs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</w:p>
    <w:p w14:paraId="5E4BC4F0" w14:textId="77777777" w:rsidR="00E54B3A" w:rsidRPr="00B35F1C" w:rsidRDefault="002A4AAA" w:rsidP="00B35F1C">
      <w:pPr>
        <w:ind w:left="508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eastAsia="Verdana" w:hAnsiTheme="minorHAnsi" w:cstheme="minorHAnsi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z w:val="22"/>
          <w:szCs w:val="22"/>
        </w:rPr>
        <w:t>al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sz w:val="22"/>
          <w:szCs w:val="22"/>
        </w:rPr>
        <w:t>4</w:t>
      </w:r>
    </w:p>
    <w:p w14:paraId="1BCF0A80" w14:textId="77777777" w:rsidR="00E54B3A" w:rsidRPr="00B35F1C" w:rsidRDefault="002A4AAA" w:rsidP="00B35F1C">
      <w:pPr>
        <w:spacing w:before="7"/>
        <w:ind w:left="508" w:right="240" w:hanging="216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Pi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rs</w:t>
      </w:r>
      <w:r w:rsidRPr="00B35F1C">
        <w:rPr>
          <w:rFonts w:asciiTheme="minorHAnsi" w:eastAsia="Verdana" w:hAnsiTheme="minorHAnsi" w:cstheme="minorHAnsi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nl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inte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al</w:t>
      </w:r>
      <w:r w:rsidRPr="00B35F1C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oc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mputin</w:t>
      </w:r>
      <w:r w:rsidRPr="00B35F1C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z w:val="22"/>
          <w:szCs w:val="22"/>
        </w:rPr>
        <w:t>CP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May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sz w:val="22"/>
          <w:szCs w:val="22"/>
        </w:rPr>
        <w:t>4</w:t>
      </w:r>
    </w:p>
    <w:p w14:paraId="70D285C5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Uni</w:t>
      </w:r>
      <w:r w:rsidRPr="00B35F1C">
        <w:rPr>
          <w:rFonts w:asciiTheme="minorHAnsi" w:eastAsia="Verdana" w:hAnsiTheme="minorHAnsi" w:cstheme="minorHAnsi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M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Ho</w:t>
      </w:r>
      <w:r w:rsidRPr="00B35F1C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sz w:val="22"/>
          <w:szCs w:val="22"/>
        </w:rPr>
        <w:t>3</w:t>
      </w:r>
    </w:p>
    <w:p w14:paraId="5762DC63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Na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z w:val="22"/>
          <w:szCs w:val="22"/>
        </w:rPr>
        <w:t>al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So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llegi</w:t>
      </w:r>
      <w:r w:rsidRPr="00B35F1C">
        <w:rPr>
          <w:rFonts w:asciiTheme="minorHAnsi" w:eastAsia="Verdana" w:hAnsiTheme="minorHAnsi" w:cstheme="minorHAnsi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Ap</w:t>
      </w:r>
      <w:r w:rsidRPr="00B35F1C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3"/>
          <w:sz w:val="22"/>
          <w:szCs w:val="22"/>
        </w:rPr>
        <w:t>2</w:t>
      </w:r>
      <w:r w:rsidRPr="00B35F1C">
        <w:rPr>
          <w:rFonts w:asciiTheme="minorHAnsi" w:eastAsia="Verdana" w:hAnsiTheme="minorHAnsi" w:cstheme="minorHAnsi"/>
          <w:spacing w:val="1"/>
          <w:sz w:val="22"/>
          <w:szCs w:val="22"/>
        </w:rPr>
        <w:t>00</w:t>
      </w:r>
      <w:r w:rsidRPr="00B35F1C">
        <w:rPr>
          <w:rFonts w:asciiTheme="minorHAnsi" w:eastAsia="Verdana" w:hAnsiTheme="minorHAnsi" w:cstheme="minorHAnsi"/>
          <w:sz w:val="22"/>
          <w:szCs w:val="22"/>
        </w:rPr>
        <w:t>3</w:t>
      </w:r>
    </w:p>
    <w:p w14:paraId="06ADABB1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position w:val="-1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K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nte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al</w:t>
      </w:r>
      <w:r w:rsidRPr="00B35F1C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Ho</w:t>
      </w:r>
      <w:r w:rsidRPr="00B35F1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So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mbe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3</w:t>
      </w:r>
    </w:p>
    <w:p w14:paraId="4FA06417" w14:textId="77777777" w:rsidR="00E54B3A" w:rsidRPr="00B35F1C" w:rsidRDefault="002A4AAA" w:rsidP="00B35F1C">
      <w:pPr>
        <w:ind w:left="292"/>
        <w:rPr>
          <w:rFonts w:asciiTheme="minorHAnsi" w:eastAsia="Verdana" w:hAnsiTheme="minorHAnsi" w:cstheme="minorHAnsi"/>
          <w:sz w:val="22"/>
          <w:szCs w:val="22"/>
        </w:rPr>
      </w:pPr>
      <w:r w:rsidRPr="00B35F1C">
        <w:rPr>
          <w:rFonts w:asciiTheme="minorHAnsi" w:hAnsiTheme="minorHAnsi" w:cstheme="minorHAnsi"/>
          <w:w w:val="130"/>
          <w:position w:val="-1"/>
          <w:sz w:val="22"/>
          <w:szCs w:val="22"/>
        </w:rPr>
        <w:t>•</w:t>
      </w:r>
      <w:r w:rsidRPr="00B35F1C">
        <w:rPr>
          <w:rFonts w:asciiTheme="minorHAnsi" w:hAnsiTheme="minorHAnsi" w:cstheme="minorHAnsi"/>
          <w:spacing w:val="59"/>
          <w:w w:val="130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B35F1C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’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B35F1C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h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hip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35F1C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Uni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35F1C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–</w:t>
      </w:r>
      <w:r w:rsidRPr="00B35F1C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35F1C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2000-200</w:t>
      </w:r>
      <w:r w:rsidRPr="00B35F1C">
        <w:rPr>
          <w:rFonts w:asciiTheme="minorHAnsi" w:eastAsia="Verdana" w:hAnsiTheme="minorHAnsi" w:cstheme="minorHAnsi"/>
          <w:position w:val="-1"/>
          <w:sz w:val="22"/>
          <w:szCs w:val="22"/>
        </w:rPr>
        <w:t>4</w:t>
      </w:r>
    </w:p>
    <w:sectPr w:rsidR="00E54B3A" w:rsidRPr="00B35F1C" w:rsidSect="00B35F1C">
      <w:pgSz w:w="12240" w:h="15840"/>
      <w:pgMar w:top="1260" w:right="1620" w:bottom="280" w:left="1580" w:header="886" w:footer="7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03D7" w14:textId="77777777" w:rsidR="002A4AAA" w:rsidRDefault="002A4AAA">
      <w:r>
        <w:separator/>
      </w:r>
    </w:p>
  </w:endnote>
  <w:endnote w:type="continuationSeparator" w:id="0">
    <w:p w14:paraId="1DF4333D" w14:textId="77777777" w:rsidR="002A4AAA" w:rsidRDefault="002A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4C10B" w14:textId="77777777" w:rsidR="00B35F1C" w:rsidRDefault="00B35F1C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EF6B08D" wp14:editId="78DFE058">
              <wp:simplePos x="0" y="0"/>
              <wp:positionH relativeFrom="page">
                <wp:posOffset>3775710</wp:posOffset>
              </wp:positionH>
              <wp:positionV relativeFrom="page">
                <wp:posOffset>9457690</wp:posOffset>
              </wp:positionV>
              <wp:extent cx="131445" cy="151765"/>
              <wp:effectExtent l="3810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44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A4E6F3" w14:textId="77777777" w:rsidR="00B35F1C" w:rsidRDefault="00B35F1C">
                          <w:pPr>
                            <w:spacing w:line="220" w:lineRule="exact"/>
                            <w:ind w:left="40"/>
                            <w:rPr>
                              <w:rFonts w:ascii="Verdana" w:eastAsia="Verdana" w:hAnsi="Verdana" w:cs="Verdana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 w:eastAsia="Verdana" w:hAnsi="Verdana" w:cs="Verdana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F6B0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3pt;margin-top:744.7pt;width:10.35pt;height:11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" filled="f" stroked="f">
              <v:textbox inset="0,0,0,0">
                <w:txbxContent>
                  <w:p w14:paraId="70A4E6F3" w14:textId="77777777" w:rsidR="00B35F1C" w:rsidRDefault="00B35F1C">
                    <w:pPr>
                      <w:spacing w:line="220" w:lineRule="exact"/>
                      <w:ind w:left="40"/>
                      <w:rPr>
                        <w:rFonts w:ascii="Verdana" w:eastAsia="Verdana" w:hAnsi="Verdana" w:cs="Verdana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 w:eastAsia="Verdana" w:hAnsi="Verdana" w:cs="Verdana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EBCE4" w14:textId="6BE29059" w:rsidR="00E54B3A" w:rsidRDefault="00B35F1C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D777D81" wp14:editId="431A880F">
              <wp:simplePos x="0" y="0"/>
              <wp:positionH relativeFrom="page">
                <wp:posOffset>3775710</wp:posOffset>
              </wp:positionH>
              <wp:positionV relativeFrom="page">
                <wp:posOffset>9457690</wp:posOffset>
              </wp:positionV>
              <wp:extent cx="131445" cy="151765"/>
              <wp:effectExtent l="381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44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F88A1" w14:textId="77777777" w:rsidR="00E54B3A" w:rsidRDefault="002A4AAA">
                          <w:pPr>
                            <w:spacing w:line="220" w:lineRule="exact"/>
                            <w:ind w:left="40"/>
                            <w:rPr>
                              <w:rFonts w:ascii="Verdana" w:eastAsia="Verdana" w:hAnsi="Verdana" w:cs="Verdana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 w:eastAsia="Verdana" w:hAnsi="Verdana" w:cs="Verdana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777D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7.3pt;margin-top:744.7pt;width:10.3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" filled="f" stroked="f">
              <v:textbox inset="0,0,0,0">
                <w:txbxContent>
                  <w:p w14:paraId="23BF88A1" w14:textId="77777777" w:rsidR="00E54B3A" w:rsidRDefault="002A4AAA">
                    <w:pPr>
                      <w:spacing w:line="220" w:lineRule="exact"/>
                      <w:ind w:left="40"/>
                      <w:rPr>
                        <w:rFonts w:ascii="Verdana" w:eastAsia="Verdana" w:hAnsi="Verdana" w:cs="Verdana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 w:eastAsia="Verdana" w:hAnsi="Verdana" w:cs="Verdana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1C562" w14:textId="77777777" w:rsidR="002A4AAA" w:rsidRDefault="002A4AAA">
      <w:r>
        <w:separator/>
      </w:r>
    </w:p>
  </w:footnote>
  <w:footnote w:type="continuationSeparator" w:id="0">
    <w:p w14:paraId="2EB57B34" w14:textId="77777777" w:rsidR="002A4AAA" w:rsidRDefault="002A4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CE8D3" w14:textId="77777777" w:rsidR="00B35F1C" w:rsidRDefault="00B35F1C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B050" w14:textId="7B633774" w:rsidR="00E54B3A" w:rsidRDefault="00E54B3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55F25"/>
    <w:multiLevelType w:val="multilevel"/>
    <w:tmpl w:val="B8BA56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B3A"/>
    <w:rsid w:val="002A4AAA"/>
    <w:rsid w:val="00B35F1C"/>
    <w:rsid w:val="00E5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AE6C8"/>
  <w15:docId w15:val="{99A588F6-7F2C-47EC-9522-A73AA63A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lobalgiving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1070</Words>
  <Characters>6103</Characters>
  <Application>Microsoft Office Word</Application>
  <DocSecurity>0</DocSecurity>
  <Lines>50</Lines>
  <Paragraphs>14</Paragraphs>
  <ScaleCrop>false</ScaleCrop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2021-06-23T10:22:00Z</dcterms:created>
  <dcterms:modified xsi:type="dcterms:W3CDTF">2021-06-23T10:24:00Z</dcterms:modified>
</cp:coreProperties>
</file>