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1B5BF" w14:textId="77777777" w:rsidR="00A92574" w:rsidRPr="00BD6422" w:rsidRDefault="00A92574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9360CAB" w14:textId="5874A1B9" w:rsidR="00A92574" w:rsidRPr="00BD6422" w:rsidRDefault="00A92574">
      <w:pPr>
        <w:ind w:left="1560"/>
        <w:rPr>
          <w:rFonts w:asciiTheme="minorHAnsi" w:hAnsiTheme="minorHAnsi" w:cstheme="minorHAnsi"/>
          <w:sz w:val="22"/>
          <w:szCs w:val="22"/>
        </w:rPr>
      </w:pPr>
    </w:p>
    <w:p w14:paraId="5D47ADB3" w14:textId="77777777" w:rsidR="00A92574" w:rsidRPr="00BD6422" w:rsidRDefault="00A92574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1DF8D96" w14:textId="77777777" w:rsidR="00A92574" w:rsidRPr="00BD6422" w:rsidRDefault="00A9257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477A01" w14:textId="4BA4AA21" w:rsidR="00A92574" w:rsidRPr="00BD6422" w:rsidRDefault="00BD6422" w:rsidP="00BD6422">
      <w:pPr>
        <w:spacing w:line="20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sz w:val="22"/>
          <w:szCs w:val="22"/>
        </w:rPr>
        <w:t>Naveed Dupont</w:t>
      </w:r>
    </w:p>
    <w:p w14:paraId="071F8B6F" w14:textId="77777777" w:rsidR="00BD6422" w:rsidRPr="00BD6422" w:rsidRDefault="00BD6422" w:rsidP="00BD6422">
      <w:pPr>
        <w:spacing w:line="20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092028EC" w14:textId="6034D3D3" w:rsidR="00A92574" w:rsidRPr="00BD6422" w:rsidRDefault="006D18F4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color w:val="494329"/>
          <w:spacing w:val="1"/>
          <w:w w:val="105"/>
          <w:sz w:val="22"/>
          <w:szCs w:val="22"/>
        </w:rPr>
        <w:t>RELE</w:t>
      </w:r>
      <w:r w:rsidRPr="00BD6422">
        <w:rPr>
          <w:rFonts w:asciiTheme="minorHAnsi" w:eastAsia="Garamond" w:hAnsiTheme="minorHAnsi" w:cstheme="minorHAnsi"/>
          <w:color w:val="494329"/>
          <w:spacing w:val="-1"/>
          <w:w w:val="105"/>
          <w:sz w:val="22"/>
          <w:szCs w:val="22"/>
        </w:rPr>
        <w:t>V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5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color w:val="494329"/>
          <w:w w:val="105"/>
          <w:sz w:val="22"/>
          <w:szCs w:val="22"/>
        </w:rPr>
        <w:t>NT</w:t>
      </w:r>
      <w:r w:rsidRPr="00BD6422">
        <w:rPr>
          <w:rFonts w:asciiTheme="minorHAnsi" w:eastAsia="Garamond" w:hAnsiTheme="minorHAnsi" w:cstheme="minorHAnsi"/>
          <w:color w:val="494329"/>
          <w:spacing w:val="10"/>
          <w:w w:val="105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7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color w:val="494329"/>
          <w:spacing w:val="1"/>
          <w:w w:val="98"/>
          <w:sz w:val="22"/>
          <w:szCs w:val="22"/>
        </w:rPr>
        <w:t>X</w:t>
      </w:r>
      <w:r w:rsidRPr="00BD6422">
        <w:rPr>
          <w:rFonts w:asciiTheme="minorHAnsi" w:eastAsia="Garamond" w:hAnsiTheme="minorHAnsi" w:cstheme="minorHAnsi"/>
          <w:color w:val="494329"/>
          <w:spacing w:val="-1"/>
          <w:w w:val="109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7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color w:val="494329"/>
          <w:spacing w:val="-1"/>
          <w:w w:val="11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7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color w:val="494329"/>
          <w:w w:val="109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6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color w:val="494329"/>
          <w:w w:val="107"/>
          <w:sz w:val="22"/>
          <w:szCs w:val="22"/>
        </w:rPr>
        <w:t>E</w:t>
      </w:r>
    </w:p>
    <w:p w14:paraId="31CE8DD2" w14:textId="77777777" w:rsidR="00A92574" w:rsidRPr="00BD6422" w:rsidRDefault="00A92574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C2391F2" w14:textId="77777777" w:rsidR="00A92574" w:rsidRPr="00BD6422" w:rsidRDefault="006D18F4">
      <w:pPr>
        <w:spacing w:before="39" w:line="275" w:lineRule="auto"/>
        <w:ind w:left="120" w:right="81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nce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z w:val="22"/>
          <w:szCs w:val="22"/>
        </w:rPr>
        <w:t>enne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ov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19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of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exp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ience in c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vil 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>ginee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ing: 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rm</w:t>
      </w:r>
      <w:r w:rsidRPr="00BD6422">
        <w:rPr>
          <w:rFonts w:asciiTheme="minorHAnsi" w:eastAsia="Garamond" w:hAnsiTheme="minorHAnsi" w:cstheme="minorHAnsi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gemen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dw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de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ign, 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il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ies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gn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developm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ojec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he municip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p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iv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ec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.  H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expe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ience inc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z w:val="22"/>
          <w:szCs w:val="22"/>
        </w:rPr>
        <w:t>udes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due diligence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ly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,</w:t>
      </w:r>
      <w:r w:rsidRPr="00BD642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rm</w:t>
      </w:r>
      <w:r w:rsidRPr="00BD6422">
        <w:rPr>
          <w:rFonts w:asciiTheme="minorHAnsi" w:eastAsia="Garamond" w:hAnsiTheme="minorHAnsi" w:cstheme="minorHAnsi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ili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pl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de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ign,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on 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in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ign,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 civil enginee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>g con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uc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ion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pl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een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ield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edevelopment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ojec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.  He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ex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ive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BD6422">
        <w:rPr>
          <w:rFonts w:asciiTheme="minorHAnsi" w:eastAsia="Garamond" w:hAnsiTheme="minorHAnsi" w:cstheme="minorHAnsi"/>
          <w:sz w:val="22"/>
          <w:szCs w:val="22"/>
        </w:rPr>
        <w:t>nowledge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expe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ience in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wi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gion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loc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 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ili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rm</w:t>
      </w:r>
      <w:r w:rsidRPr="00BD6422">
        <w:rPr>
          <w:rFonts w:asciiTheme="minorHAnsi" w:eastAsia="Garamond" w:hAnsiTheme="minorHAnsi" w:cstheme="minorHAnsi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development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egul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on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.</w:t>
      </w:r>
      <w:r w:rsidRPr="00BD6422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z w:val="22"/>
          <w:szCs w:val="22"/>
        </w:rPr>
        <w:t>is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pe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ing exp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ience includes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loc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 gove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nmen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, 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g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ment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di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ed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Em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gency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gement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gency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(F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BD6422">
        <w:rPr>
          <w:rFonts w:asciiTheme="minorHAnsi" w:eastAsia="Garamond" w:hAnsiTheme="minorHAnsi" w:cstheme="minorHAnsi"/>
          <w:sz w:val="22"/>
          <w:szCs w:val="22"/>
        </w:rPr>
        <w:t>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ida Dep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z w:val="22"/>
          <w:szCs w:val="22"/>
        </w:rPr>
        <w:t>ment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of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)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ida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Dep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z w:val="22"/>
          <w:szCs w:val="22"/>
        </w:rPr>
        <w:t>ment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of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nv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>me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ec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(F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EP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BD642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BA2D6E4" w14:textId="77777777" w:rsidR="00A92574" w:rsidRPr="00BD6422" w:rsidRDefault="00A9257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1ACAD6" w14:textId="77777777" w:rsidR="00A92574" w:rsidRPr="00BD6422" w:rsidRDefault="00A92574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BE43DB2" w14:textId="65AF2FD3" w:rsidR="00A92574" w:rsidRPr="00BD6422" w:rsidRDefault="006D18F4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color w:val="494329"/>
          <w:spacing w:val="1"/>
          <w:sz w:val="22"/>
          <w:szCs w:val="22"/>
        </w:rPr>
        <w:t>EXEM</w:t>
      </w:r>
      <w:r w:rsidRPr="00BD6422">
        <w:rPr>
          <w:rFonts w:asciiTheme="minorHAnsi" w:eastAsia="Garamond" w:hAnsiTheme="minorHAnsi" w:cstheme="minorHAnsi"/>
          <w:color w:val="494329"/>
          <w:spacing w:val="-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color w:val="494329"/>
          <w:spacing w:val="1"/>
          <w:sz w:val="22"/>
          <w:szCs w:val="22"/>
        </w:rPr>
        <w:t>LA</w:t>
      </w:r>
      <w:r w:rsidRPr="00BD6422">
        <w:rPr>
          <w:rFonts w:asciiTheme="minorHAnsi" w:eastAsia="Garamond" w:hAnsiTheme="minorHAnsi" w:cstheme="minorHAnsi"/>
          <w:color w:val="494329"/>
          <w:spacing w:val="-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color w:val="494329"/>
          <w:sz w:val="22"/>
          <w:szCs w:val="22"/>
        </w:rPr>
        <w:t xml:space="preserve">Y </w:t>
      </w:r>
      <w:r w:rsidRPr="00BD6422">
        <w:rPr>
          <w:rFonts w:asciiTheme="minorHAnsi" w:eastAsia="Garamond" w:hAnsiTheme="minorHAnsi" w:cstheme="minorHAnsi"/>
          <w:color w:val="494329"/>
          <w:spacing w:val="1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color w:val="494329"/>
          <w:spacing w:val="-1"/>
          <w:w w:val="109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color w:val="494329"/>
          <w:w w:val="101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2"/>
          <w:sz w:val="22"/>
          <w:szCs w:val="22"/>
        </w:rPr>
        <w:t>J</w:t>
      </w:r>
      <w:r w:rsidRPr="00BD6422">
        <w:rPr>
          <w:rFonts w:asciiTheme="minorHAnsi" w:eastAsia="Garamond" w:hAnsiTheme="minorHAnsi" w:cstheme="minorHAnsi"/>
          <w:color w:val="494329"/>
          <w:spacing w:val="-2"/>
          <w:w w:val="107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6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color w:val="494329"/>
          <w:w w:val="106"/>
          <w:sz w:val="22"/>
          <w:szCs w:val="22"/>
        </w:rPr>
        <w:t>S</w:t>
      </w:r>
    </w:p>
    <w:p w14:paraId="0E1FBA39" w14:textId="77777777" w:rsidR="00A92574" w:rsidRPr="00BD6422" w:rsidRDefault="00A92574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0DBBC86" w14:textId="62906B2F" w:rsidR="00A92574" w:rsidRPr="00BD6422" w:rsidRDefault="006D18F4" w:rsidP="00BD6422">
      <w:pPr>
        <w:spacing w:before="39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spacing w:val="-1"/>
          <w:w w:val="106"/>
          <w:sz w:val="22"/>
          <w:szCs w:val="22"/>
          <w:u w:val="single" w:color="000000"/>
        </w:rPr>
        <w:t>C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mm</w:t>
      </w:r>
      <w:r w:rsidRPr="00BD6422">
        <w:rPr>
          <w:rFonts w:asciiTheme="minorHAnsi" w:eastAsia="Garamond" w:hAnsiTheme="minorHAnsi" w:cstheme="minorHAnsi"/>
          <w:spacing w:val="-2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w w:val="112"/>
          <w:sz w:val="22"/>
          <w:szCs w:val="22"/>
          <w:u w:val="single" w:color="000000"/>
        </w:rPr>
        <w:t>c</w:t>
      </w:r>
      <w:r w:rsidRPr="00BD6422">
        <w:rPr>
          <w:rFonts w:asciiTheme="minorHAnsi" w:eastAsia="Garamond" w:hAnsiTheme="minorHAnsi" w:cstheme="minorHAnsi"/>
          <w:w w:val="123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spacing w:val="-2"/>
          <w:w w:val="113"/>
          <w:sz w:val="22"/>
          <w:szCs w:val="22"/>
          <w:u w:val="single" w:color="000000"/>
        </w:rPr>
        <w:t>l</w:t>
      </w:r>
      <w:r w:rsidRPr="00BD6422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/</w:t>
      </w:r>
      <w:r w:rsidRPr="00BD6422">
        <w:rPr>
          <w:rFonts w:asciiTheme="minorHAnsi" w:eastAsia="Garamond" w:hAnsiTheme="minorHAnsi" w:cstheme="minorHAnsi"/>
          <w:spacing w:val="-1"/>
          <w:w w:val="112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spacing w:val="-2"/>
          <w:w w:val="110"/>
          <w:sz w:val="22"/>
          <w:szCs w:val="22"/>
          <w:u w:val="single" w:color="000000"/>
        </w:rPr>
        <w:t>d</w:t>
      </w:r>
      <w:r w:rsidRPr="00BD6422">
        <w:rPr>
          <w:rFonts w:asciiTheme="minorHAnsi" w:eastAsia="Garamond" w:hAnsiTheme="minorHAnsi" w:cstheme="minorHAnsi"/>
          <w:spacing w:val="1"/>
          <w:w w:val="113"/>
          <w:sz w:val="22"/>
          <w:szCs w:val="22"/>
          <w:u w:val="single" w:color="000000"/>
        </w:rPr>
        <w:t>u</w:t>
      </w:r>
      <w:r w:rsidRPr="00BD6422">
        <w:rPr>
          <w:rFonts w:asciiTheme="minorHAnsi" w:eastAsia="Garamond" w:hAnsiTheme="minorHAnsi" w:cstheme="minorHAnsi"/>
          <w:w w:val="114"/>
          <w:sz w:val="22"/>
          <w:szCs w:val="22"/>
          <w:u w:val="single" w:color="000000"/>
        </w:rPr>
        <w:t>s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pacing w:val="-1"/>
          <w:w w:val="103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w w:val="123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w w:val="113"/>
          <w:sz w:val="22"/>
          <w:szCs w:val="22"/>
          <w:u w:val="single" w:color="000000"/>
        </w:rPr>
        <w:t>l</w:t>
      </w:r>
      <w:r w:rsidRPr="00BD6422">
        <w:rPr>
          <w:rFonts w:asciiTheme="minorHAnsi" w:eastAsia="Garamond" w:hAnsiTheme="minorHAnsi" w:cstheme="minorHAnsi"/>
          <w:spacing w:val="-66"/>
          <w:w w:val="110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vil</w:t>
      </w:r>
      <w:r w:rsidRPr="00BD6422">
        <w:rPr>
          <w:rFonts w:asciiTheme="minorHAnsi" w:eastAsia="Garamond" w:hAnsiTheme="minorHAnsi" w:cstheme="minorHAnsi"/>
          <w:spacing w:val="-19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Si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-22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pacing w:val="-3"/>
          <w:w w:val="112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m</w:t>
      </w:r>
      <w:r w:rsidRPr="00BD6422">
        <w:rPr>
          <w:rFonts w:asciiTheme="minorHAnsi" w:eastAsia="Garamond" w:hAnsiTheme="minorHAnsi" w:cstheme="minorHAnsi"/>
          <w:spacing w:val="-2"/>
          <w:w w:val="108"/>
          <w:sz w:val="22"/>
          <w:szCs w:val="22"/>
          <w:u w:val="single" w:color="000000"/>
        </w:rPr>
        <w:t>p</w:t>
      </w:r>
      <w:r w:rsidRPr="00BD6422">
        <w:rPr>
          <w:rFonts w:asciiTheme="minorHAnsi" w:eastAsia="Garamond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w w:val="98"/>
          <w:sz w:val="22"/>
          <w:szCs w:val="22"/>
          <w:u w:val="single" w:color="000000"/>
        </w:rPr>
        <w:t>v</w:t>
      </w:r>
      <w:r w:rsidRPr="00BD6422">
        <w:rPr>
          <w:rFonts w:asciiTheme="minorHAnsi" w:eastAsia="Garamond" w:hAnsiTheme="minorHAnsi" w:cstheme="minorHAnsi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m</w:t>
      </w:r>
      <w:r w:rsidRPr="00BD6422">
        <w:rPr>
          <w:rFonts w:asciiTheme="minorHAnsi" w:eastAsia="Garamond" w:hAnsiTheme="minorHAnsi" w:cstheme="minorHAnsi"/>
          <w:spacing w:val="-2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w w:val="114"/>
          <w:sz w:val="22"/>
          <w:szCs w:val="22"/>
          <w:u w:val="single" w:color="000000"/>
        </w:rPr>
        <w:t>s</w:t>
      </w:r>
    </w:p>
    <w:p w14:paraId="68DC3E1D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den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 He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dqu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D6422">
        <w:rPr>
          <w:rFonts w:asciiTheme="minorHAnsi" w:eastAsia="Garamond" w:hAnsiTheme="minorHAnsi" w:cstheme="minorHAnsi"/>
          <w:sz w:val="22"/>
          <w:szCs w:val="22"/>
        </w:rPr>
        <w:t>mpus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(L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Gold)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–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6447CBC7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ockheed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dm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ni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ion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ow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, 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ke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mpus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31618B0D" w14:textId="77777777" w:rsidR="00A92574" w:rsidRPr="00BD6422" w:rsidRDefault="006D18F4">
      <w:pPr>
        <w:spacing w:before="5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ockheed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ower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062051EF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ockheed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in G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ol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en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xp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ion 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20F3F9FE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Su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z w:val="22"/>
          <w:szCs w:val="22"/>
        </w:rPr>
        <w:t>mit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ACA59A4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lg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eens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Di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ib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ion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en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ndo,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FDDD6A6" w14:textId="77777777" w:rsidR="00A92574" w:rsidRPr="00BD6422" w:rsidRDefault="006D18F4">
      <w:pPr>
        <w:spacing w:before="5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G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pw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G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oves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Pa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k –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ke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ed,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0C8071A1" w14:textId="77777777" w:rsidR="00A92574" w:rsidRPr="00BD6422" w:rsidRDefault="00A9257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693E05E" w14:textId="77777777" w:rsidR="00A92574" w:rsidRPr="00BD6422" w:rsidRDefault="00A9257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C3AAF" w14:textId="596CE82D" w:rsidR="00A92574" w:rsidRPr="00BD6422" w:rsidRDefault="006D18F4" w:rsidP="00BD6422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spacing w:val="-1"/>
          <w:w w:val="112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w w:val="114"/>
          <w:sz w:val="22"/>
          <w:szCs w:val="22"/>
          <w:u w:val="single" w:color="000000"/>
        </w:rPr>
        <w:t>s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w w:val="123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pacing w:val="-2"/>
          <w:w w:val="113"/>
          <w:sz w:val="22"/>
          <w:szCs w:val="22"/>
          <w:u w:val="single" w:color="000000"/>
        </w:rPr>
        <w:t>u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w w:val="123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spacing w:val="-2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w w:val="113"/>
          <w:sz w:val="22"/>
          <w:szCs w:val="22"/>
          <w:u w:val="single" w:color="000000"/>
        </w:rPr>
        <w:t>l</w:t>
      </w:r>
      <w:r w:rsidRPr="00BD6422">
        <w:rPr>
          <w:rFonts w:asciiTheme="minorHAnsi" w:eastAsia="Garamond" w:hAnsiTheme="minorHAnsi" w:cstheme="minorHAnsi"/>
          <w:spacing w:val="-2"/>
          <w:w w:val="110"/>
          <w:sz w:val="22"/>
          <w:szCs w:val="22"/>
          <w:u w:val="single" w:color="000000"/>
        </w:rPr>
        <w:t>/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spacing w:val="-2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-</w:t>
      </w:r>
      <w:r w:rsidRPr="00BD6422">
        <w:rPr>
          <w:rFonts w:asciiTheme="minorHAnsi" w:eastAsia="Garamond" w:hAnsiTheme="minorHAnsi" w:cstheme="minorHAnsi"/>
          <w:spacing w:val="-1"/>
          <w:w w:val="109"/>
          <w:sz w:val="22"/>
          <w:szCs w:val="22"/>
          <w:u w:val="single" w:color="000000"/>
        </w:rPr>
        <w:t>P</w:t>
      </w:r>
      <w:r w:rsidRPr="00BD6422">
        <w:rPr>
          <w:rFonts w:asciiTheme="minorHAnsi" w:eastAsia="Garamond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spacing w:val="-2"/>
          <w:w w:val="94"/>
          <w:sz w:val="22"/>
          <w:szCs w:val="22"/>
          <w:u w:val="single" w:color="000000"/>
        </w:rPr>
        <w:t>f</w:t>
      </w:r>
      <w:r w:rsidRPr="00BD6422">
        <w:rPr>
          <w:rFonts w:asciiTheme="minorHAnsi" w:eastAsia="Garamond" w:hAnsiTheme="minorHAnsi" w:cstheme="minorHAnsi"/>
          <w:w w:val="123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pacing w:val="-68"/>
          <w:w w:val="110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ivil</w:t>
      </w:r>
      <w:r w:rsidRPr="00BD6422">
        <w:rPr>
          <w:rFonts w:asciiTheme="minorHAnsi" w:eastAsia="Garamond" w:hAnsiTheme="minorHAnsi" w:cstheme="minorHAnsi"/>
          <w:spacing w:val="-19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Si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-22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pacing w:val="-3"/>
          <w:w w:val="112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m</w:t>
      </w:r>
      <w:r w:rsidRPr="00BD6422">
        <w:rPr>
          <w:rFonts w:asciiTheme="minorHAnsi" w:eastAsia="Garamond" w:hAnsiTheme="minorHAnsi" w:cstheme="minorHAnsi"/>
          <w:spacing w:val="-2"/>
          <w:w w:val="108"/>
          <w:sz w:val="22"/>
          <w:szCs w:val="22"/>
          <w:u w:val="single" w:color="000000"/>
        </w:rPr>
        <w:t>p</w:t>
      </w:r>
      <w:r w:rsidRPr="00BD6422">
        <w:rPr>
          <w:rFonts w:asciiTheme="minorHAnsi" w:eastAsia="Garamond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w w:val="98"/>
          <w:sz w:val="22"/>
          <w:szCs w:val="22"/>
          <w:u w:val="single" w:color="000000"/>
        </w:rPr>
        <w:t>v</w:t>
      </w:r>
      <w:r w:rsidRPr="00BD6422">
        <w:rPr>
          <w:rFonts w:asciiTheme="minorHAnsi" w:eastAsia="Garamond" w:hAnsiTheme="minorHAnsi" w:cstheme="minorHAnsi"/>
          <w:spacing w:val="-2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m</w:t>
      </w:r>
      <w:r w:rsidRPr="00BD6422">
        <w:rPr>
          <w:rFonts w:asciiTheme="minorHAnsi" w:eastAsia="Garamond" w:hAnsiTheme="minorHAnsi" w:cstheme="minorHAnsi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w w:val="114"/>
          <w:sz w:val="22"/>
          <w:szCs w:val="22"/>
          <w:u w:val="single" w:color="000000"/>
        </w:rPr>
        <w:t>s</w:t>
      </w:r>
    </w:p>
    <w:p w14:paraId="540416CD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ion 360 He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dqu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3BEB9E66" w14:textId="77777777" w:rsidR="00A92574" w:rsidRPr="00BD6422" w:rsidRDefault="006D18F4">
      <w:pPr>
        <w:spacing w:before="5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ve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ible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pel 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5928866B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ulin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z w:val="22"/>
          <w:szCs w:val="22"/>
        </w:rPr>
        <w:t>uild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lencia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ommuni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ollege (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ied)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02B9AF23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ndo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z w:val="22"/>
          <w:szCs w:val="22"/>
        </w:rPr>
        <w:t>nion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cue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ion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pel 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28807349" w14:textId="77777777" w:rsidR="00A92574" w:rsidRPr="00BD6422" w:rsidRDefault="00A9257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2D37962" w14:textId="77777777" w:rsidR="00A92574" w:rsidRPr="00BD6422" w:rsidRDefault="00A9257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54B566" w14:textId="4213FB16" w:rsidR="00A92574" w:rsidRPr="00BD6422" w:rsidRDefault="006D18F4" w:rsidP="00BD6422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w w:val="111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w w:val="114"/>
          <w:sz w:val="22"/>
          <w:szCs w:val="22"/>
          <w:u w:val="single" w:color="000000"/>
        </w:rPr>
        <w:t>s</w:t>
      </w:r>
      <w:r w:rsidRPr="00BD6422">
        <w:rPr>
          <w:rFonts w:asciiTheme="minorHAnsi" w:eastAsia="Garamond" w:hAnsiTheme="minorHAnsi" w:cstheme="minorHAnsi"/>
          <w:w w:val="123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d</w:t>
      </w:r>
      <w:r w:rsidRPr="00BD6422">
        <w:rPr>
          <w:rFonts w:asciiTheme="minorHAnsi" w:eastAsia="Garamond" w:hAnsiTheme="minorHAnsi" w:cstheme="minorHAnsi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pacing w:val="-2"/>
          <w:w w:val="123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w w:val="113"/>
          <w:sz w:val="22"/>
          <w:szCs w:val="22"/>
          <w:u w:val="single" w:color="000000"/>
        </w:rPr>
        <w:t>l</w:t>
      </w:r>
      <w:r w:rsidRPr="00BD6422">
        <w:rPr>
          <w:rFonts w:asciiTheme="minorHAnsi" w:eastAsia="Garamond" w:hAnsiTheme="minorHAnsi" w:cstheme="minorHAnsi"/>
          <w:spacing w:val="-66"/>
          <w:w w:val="110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ivil</w:t>
      </w:r>
      <w:r w:rsidRPr="00BD6422">
        <w:rPr>
          <w:rFonts w:asciiTheme="minorHAnsi" w:eastAsia="Garamond" w:hAnsiTheme="minorHAnsi" w:cstheme="minorHAnsi"/>
          <w:spacing w:val="-19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Si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-22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pacing w:val="-3"/>
          <w:w w:val="112"/>
          <w:sz w:val="22"/>
          <w:szCs w:val="22"/>
          <w:u w:val="single" w:color="000000"/>
        </w:rPr>
        <w:t>I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m</w:t>
      </w:r>
      <w:r w:rsidRPr="00BD6422">
        <w:rPr>
          <w:rFonts w:asciiTheme="minorHAnsi" w:eastAsia="Garamond" w:hAnsiTheme="minorHAnsi" w:cstheme="minorHAnsi"/>
          <w:spacing w:val="-2"/>
          <w:w w:val="108"/>
          <w:sz w:val="22"/>
          <w:szCs w:val="22"/>
          <w:u w:val="single" w:color="000000"/>
        </w:rPr>
        <w:t>p</w:t>
      </w:r>
      <w:r w:rsidRPr="00BD6422">
        <w:rPr>
          <w:rFonts w:asciiTheme="minorHAnsi" w:eastAsia="Garamond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w w:val="98"/>
          <w:sz w:val="22"/>
          <w:szCs w:val="22"/>
          <w:u w:val="single" w:color="000000"/>
        </w:rPr>
        <w:t>v</w:t>
      </w:r>
      <w:r w:rsidRPr="00BD6422">
        <w:rPr>
          <w:rFonts w:asciiTheme="minorHAnsi" w:eastAsia="Garamond" w:hAnsiTheme="minorHAnsi" w:cstheme="minorHAnsi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m</w:t>
      </w:r>
      <w:r w:rsidRPr="00BD6422">
        <w:rPr>
          <w:rFonts w:asciiTheme="minorHAnsi" w:eastAsia="Garamond" w:hAnsiTheme="minorHAnsi" w:cstheme="minorHAnsi"/>
          <w:spacing w:val="-2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w w:val="114"/>
          <w:sz w:val="22"/>
          <w:szCs w:val="22"/>
          <w:u w:val="single" w:color="000000"/>
        </w:rPr>
        <w:t>s</w:t>
      </w:r>
    </w:p>
    <w:p w14:paraId="4BBFADF2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No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om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z w:val="22"/>
          <w:szCs w:val="22"/>
        </w:rPr>
        <w:t>uni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Golf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 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ke H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1380F6FB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Highl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ve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omm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z w:val="22"/>
          <w:szCs w:val="22"/>
        </w:rPr>
        <w:t>ni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 Go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e -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>olk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558FBB65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Summit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G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een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/Di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mo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>ds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ye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lub -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le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rm</w:t>
      </w:r>
      <w:r w:rsidRPr="00BD6422">
        <w:rPr>
          <w:rFonts w:asciiTheme="minorHAnsi" w:eastAsia="Garamond" w:hAnsiTheme="minorHAnsi" w:cstheme="minorHAnsi"/>
          <w:sz w:val="22"/>
          <w:szCs w:val="22"/>
        </w:rPr>
        <w:t>on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06150516" w14:textId="77777777" w:rsidR="00A92574" w:rsidRPr="00BD6422" w:rsidRDefault="006D18F4">
      <w:pPr>
        <w:spacing w:before="5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pe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y/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on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K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mmee,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6F70C5FA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  <w:sectPr w:rsidR="00A92574" w:rsidRPr="00BD6422">
          <w:footerReference w:type="default" r:id="rId7"/>
          <w:pgSz w:w="12240" w:h="15840"/>
          <w:pgMar w:top="620" w:right="1680" w:bottom="280" w:left="1680" w:header="0" w:footer="914" w:gutter="0"/>
          <w:cols w:space="720"/>
        </w:sect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ks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BD6422">
        <w:rPr>
          <w:rFonts w:asciiTheme="minorHAnsi" w:eastAsia="Garamond" w:hAnsiTheme="minorHAnsi" w:cstheme="minorHAnsi"/>
          <w:sz w:val="22"/>
          <w:szCs w:val="22"/>
        </w:rPr>
        <w:t>DD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Os</w:t>
      </w:r>
      <w:r w:rsidRPr="00BD6422">
        <w:rPr>
          <w:rFonts w:asciiTheme="minorHAnsi" w:eastAsia="Garamond" w:hAnsiTheme="minorHAnsi" w:cstheme="minorHAnsi"/>
          <w:sz w:val="22"/>
          <w:szCs w:val="22"/>
        </w:rPr>
        <w:t>ceola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5467EF5F" w14:textId="77777777" w:rsidR="00A92574" w:rsidRPr="00BD6422" w:rsidRDefault="00A92574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256EA8D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den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k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coee,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B70F14C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yp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in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D642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6E5D4CA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ndover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k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 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7A211D99" w14:textId="77777777" w:rsidR="00A92574" w:rsidRPr="00BD6422" w:rsidRDefault="006D18F4">
      <w:pPr>
        <w:spacing w:before="5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ldwin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k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Or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do,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63797D14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ndependence/Sign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kes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6C043E7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ndependence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men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58F9D460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dow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z w:val="22"/>
          <w:szCs w:val="22"/>
        </w:rPr>
        <w:t>oo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P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z w:val="22"/>
          <w:szCs w:val="22"/>
        </w:rPr>
        <w:t>/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03555074" w14:textId="77777777" w:rsidR="00A92574" w:rsidRPr="00BD6422" w:rsidRDefault="006D18F4">
      <w:pPr>
        <w:spacing w:before="5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P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7AFC22FE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nnov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ce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35D7549A" w14:textId="77777777" w:rsidR="00A92574" w:rsidRPr="00BD6422" w:rsidRDefault="00A9257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0D558C3" w14:textId="77777777" w:rsidR="00A92574" w:rsidRPr="00BD6422" w:rsidRDefault="00A9257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BAE8E3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Mas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er</w:t>
      </w:r>
      <w:r w:rsidRPr="00BD6422">
        <w:rPr>
          <w:rFonts w:asciiTheme="minorHAnsi" w:eastAsia="Garamond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w w:val="106"/>
          <w:sz w:val="22"/>
          <w:szCs w:val="22"/>
          <w:u w:val="single" w:color="000000"/>
        </w:rPr>
        <w:t>S</w:t>
      </w:r>
      <w:r w:rsidRPr="00BD6422">
        <w:rPr>
          <w:rFonts w:asciiTheme="minorHAnsi" w:eastAsia="Garamond" w:hAnsiTheme="minorHAnsi" w:cstheme="minorHAnsi"/>
          <w:spacing w:val="-2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spacing w:val="-1"/>
          <w:w w:val="103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m</w:t>
      </w:r>
      <w:r w:rsidRPr="00BD6422">
        <w:rPr>
          <w:rFonts w:asciiTheme="minorHAnsi" w:eastAsia="Garamond" w:hAnsiTheme="minorHAnsi" w:cstheme="minorHAnsi"/>
          <w:w w:val="106"/>
          <w:sz w:val="22"/>
          <w:szCs w:val="22"/>
          <w:u w:val="single" w:color="000000"/>
        </w:rPr>
        <w:t>w</w:t>
      </w:r>
      <w:r w:rsidRPr="00BD6422">
        <w:rPr>
          <w:rFonts w:asciiTheme="minorHAnsi" w:eastAsia="Garamond" w:hAnsiTheme="minorHAnsi" w:cstheme="minorHAnsi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spacing w:val="1"/>
          <w:w w:val="107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pacing w:val="-2"/>
          <w:w w:val="112"/>
          <w:sz w:val="22"/>
          <w:szCs w:val="22"/>
          <w:u w:val="single" w:color="000000"/>
        </w:rPr>
        <w:t>e</w:t>
      </w:r>
      <w:r w:rsidRPr="00BD6422">
        <w:rPr>
          <w:rFonts w:asciiTheme="minorHAnsi" w:eastAsia="Garamond" w:hAnsiTheme="minorHAnsi" w:cstheme="minorHAnsi"/>
          <w:w w:val="103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spacing w:val="-68"/>
          <w:w w:val="110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P</w:t>
      </w:r>
      <w:r w:rsidRPr="00BD6422">
        <w:rPr>
          <w:rFonts w:asciiTheme="minorHAnsi" w:eastAsia="Garamond" w:hAnsiTheme="minorHAnsi" w:cstheme="minorHAnsi"/>
          <w:w w:val="113"/>
          <w:sz w:val="22"/>
          <w:szCs w:val="22"/>
          <w:u w:val="single" w:color="000000"/>
        </w:rPr>
        <w:t>l</w:t>
      </w:r>
      <w:r w:rsidRPr="00BD6422">
        <w:rPr>
          <w:rFonts w:asciiTheme="minorHAnsi" w:eastAsia="Garamond" w:hAnsiTheme="minorHAnsi" w:cstheme="minorHAnsi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w w:val="114"/>
          <w:sz w:val="22"/>
          <w:szCs w:val="22"/>
          <w:u w:val="single" w:color="000000"/>
        </w:rPr>
        <w:t>s</w:t>
      </w:r>
    </w:p>
    <w:p w14:paraId="24852136" w14:textId="77777777" w:rsidR="00A92574" w:rsidRPr="00BD6422" w:rsidRDefault="00A92574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257D8CE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ke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mine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Qu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udy -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1F25158E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nnov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ce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in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ge,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Qu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z w:val="22"/>
          <w:szCs w:val="22"/>
        </w:rPr>
        <w:t>ood 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udy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6CB89D55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New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iver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rm</w:t>
      </w:r>
      <w:r w:rsidRPr="00BD6422">
        <w:rPr>
          <w:rFonts w:asciiTheme="minorHAnsi" w:eastAsia="Garamond" w:hAnsiTheme="minorHAnsi" w:cstheme="minorHAnsi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udy 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co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 FL</w:t>
      </w:r>
    </w:p>
    <w:p w14:paraId="0178C14A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ovidence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rm</w:t>
      </w:r>
      <w:r w:rsidRPr="00BD6422">
        <w:rPr>
          <w:rFonts w:asciiTheme="minorHAnsi" w:eastAsia="Garamond" w:hAnsiTheme="minorHAnsi" w:cstheme="minorHAnsi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udy 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olk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109BEDA8" w14:textId="77777777" w:rsidR="00A92574" w:rsidRPr="00BD6422" w:rsidRDefault="006D18F4">
      <w:pPr>
        <w:spacing w:before="5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ndependence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rm</w:t>
      </w:r>
      <w:r w:rsidRPr="00BD6422">
        <w:rPr>
          <w:rFonts w:asciiTheme="minorHAnsi" w:eastAsia="Garamond" w:hAnsiTheme="minorHAnsi" w:cstheme="minorHAnsi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udy –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8F8FB3B" w14:textId="77777777" w:rsidR="00A92574" w:rsidRPr="00BD6422" w:rsidRDefault="00A9257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2CAEA6E" w14:textId="77777777" w:rsidR="00A92574" w:rsidRPr="00BD6422" w:rsidRDefault="00A9257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902D9E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Mas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er</w:t>
      </w:r>
      <w:r w:rsidRPr="00BD6422">
        <w:rPr>
          <w:rFonts w:asciiTheme="minorHAnsi" w:eastAsia="Garamond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ili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  <w:u w:val="single" w:color="000000"/>
        </w:rPr>
        <w:t>y</w:t>
      </w:r>
      <w:r w:rsidRPr="00BD6422">
        <w:rPr>
          <w:rFonts w:asciiTheme="minorHAnsi" w:eastAsia="Garamond" w:hAnsiTheme="minorHAnsi" w:cstheme="minorHAnsi"/>
          <w:spacing w:val="6"/>
          <w:sz w:val="22"/>
          <w:szCs w:val="22"/>
          <w:u w:val="single" w:color="000000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w w:val="109"/>
          <w:sz w:val="22"/>
          <w:szCs w:val="22"/>
          <w:u w:val="single" w:color="000000"/>
        </w:rPr>
        <w:t>P</w:t>
      </w:r>
      <w:r w:rsidRPr="00BD6422">
        <w:rPr>
          <w:rFonts w:asciiTheme="minorHAnsi" w:eastAsia="Garamond" w:hAnsiTheme="minorHAnsi" w:cstheme="minorHAnsi"/>
          <w:w w:val="113"/>
          <w:sz w:val="22"/>
          <w:szCs w:val="22"/>
          <w:u w:val="single" w:color="000000"/>
        </w:rPr>
        <w:t>l</w:t>
      </w:r>
      <w:r w:rsidRPr="00BD6422">
        <w:rPr>
          <w:rFonts w:asciiTheme="minorHAnsi" w:eastAsia="Garamond" w:hAnsiTheme="minorHAnsi" w:cstheme="minorHAnsi"/>
          <w:spacing w:val="-2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spacing w:val="1"/>
          <w:w w:val="108"/>
          <w:sz w:val="22"/>
          <w:szCs w:val="22"/>
          <w:u w:val="single" w:color="000000"/>
        </w:rPr>
        <w:t>n</w:t>
      </w:r>
      <w:r w:rsidRPr="00BD6422">
        <w:rPr>
          <w:rFonts w:asciiTheme="minorHAnsi" w:eastAsia="Garamond" w:hAnsiTheme="minorHAnsi" w:cstheme="minorHAnsi"/>
          <w:w w:val="114"/>
          <w:sz w:val="22"/>
          <w:szCs w:val="22"/>
          <w:u w:val="single" w:color="000000"/>
        </w:rPr>
        <w:t>s</w:t>
      </w:r>
    </w:p>
    <w:p w14:paraId="6F32CDF4" w14:textId="77777777" w:rsidR="00A92574" w:rsidRPr="00BD6422" w:rsidRDefault="00A92574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B13F564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No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h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ke H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17B9B899" w14:textId="77777777" w:rsidR="00A92574" w:rsidRPr="00BD6422" w:rsidRDefault="006D18F4">
      <w:pPr>
        <w:spacing w:before="5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pe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y/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on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 of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K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mmee,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AEB930F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ovidence 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olk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A75793F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ndependence 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17B934B7" w14:textId="77777777" w:rsidR="00A92574" w:rsidRPr="00BD6422" w:rsidRDefault="00A92574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37280741" w14:textId="77777777" w:rsidR="00A92574" w:rsidRPr="00BD6422" w:rsidRDefault="006D18F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w w:val="111"/>
          <w:sz w:val="22"/>
          <w:szCs w:val="22"/>
          <w:u w:val="single" w:color="000000"/>
        </w:rPr>
        <w:t>R</w:t>
      </w:r>
      <w:r w:rsidRPr="00BD6422">
        <w:rPr>
          <w:rFonts w:asciiTheme="minorHAnsi" w:eastAsia="Garamond" w:hAnsiTheme="minorHAnsi" w:cstheme="minorHAnsi"/>
          <w:w w:val="102"/>
          <w:sz w:val="22"/>
          <w:szCs w:val="22"/>
          <w:u w:val="single" w:color="000000"/>
        </w:rPr>
        <w:t>o</w:t>
      </w:r>
      <w:r w:rsidRPr="00BD6422">
        <w:rPr>
          <w:rFonts w:asciiTheme="minorHAnsi" w:eastAsia="Garamond" w:hAnsiTheme="minorHAnsi" w:cstheme="minorHAnsi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d</w:t>
      </w:r>
      <w:r w:rsidRPr="00BD6422">
        <w:rPr>
          <w:rFonts w:asciiTheme="minorHAnsi" w:eastAsia="Garamond" w:hAnsiTheme="minorHAnsi" w:cstheme="minorHAnsi"/>
          <w:w w:val="106"/>
          <w:sz w:val="22"/>
          <w:szCs w:val="22"/>
          <w:u w:val="single" w:color="000000"/>
        </w:rPr>
        <w:t>w</w:t>
      </w:r>
      <w:r w:rsidRPr="00BD6422">
        <w:rPr>
          <w:rFonts w:asciiTheme="minorHAnsi" w:eastAsia="Garamond" w:hAnsiTheme="minorHAnsi" w:cstheme="minorHAnsi"/>
          <w:w w:val="118"/>
          <w:sz w:val="22"/>
          <w:szCs w:val="22"/>
          <w:u w:val="single" w:color="000000"/>
        </w:rPr>
        <w:t>a</w:t>
      </w:r>
      <w:r w:rsidRPr="00BD6422">
        <w:rPr>
          <w:rFonts w:asciiTheme="minorHAnsi" w:eastAsia="Garamond" w:hAnsiTheme="minorHAnsi" w:cstheme="minorHAnsi"/>
          <w:w w:val="112"/>
          <w:sz w:val="22"/>
          <w:szCs w:val="22"/>
          <w:u w:val="single" w:color="000000"/>
        </w:rPr>
        <w:t>y</w:t>
      </w:r>
    </w:p>
    <w:p w14:paraId="15AB19FD" w14:textId="77777777" w:rsidR="00A92574" w:rsidRPr="00BD6422" w:rsidRDefault="00A92574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010BC6D" w14:textId="77777777" w:rsidR="00A92574" w:rsidRPr="00BD6422" w:rsidRDefault="006D18F4">
      <w:pPr>
        <w:tabs>
          <w:tab w:val="left" w:pos="820"/>
        </w:tabs>
        <w:spacing w:line="274" w:lineRule="auto"/>
        <w:ind w:left="840" w:right="776" w:hanging="36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D6422">
        <w:rPr>
          <w:rFonts w:asciiTheme="minorHAnsi" w:hAnsiTheme="minorHAnsi" w:cstheme="minorHAnsi"/>
          <w:sz w:val="22"/>
          <w:szCs w:val="22"/>
        </w:rPr>
        <w:tab/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P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idening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lignme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(</w:t>
      </w:r>
      <w:r w:rsidRPr="00BD6422">
        <w:rPr>
          <w:rFonts w:asciiTheme="minorHAnsi" w:eastAsia="Garamond" w:hAnsiTheme="minorHAnsi" w:cstheme="minorHAnsi"/>
          <w:sz w:val="22"/>
          <w:szCs w:val="22"/>
        </w:rPr>
        <w:t>+/-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3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mil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2 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 4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ne 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dw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y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7D19804E" w14:textId="77777777" w:rsidR="00A92574" w:rsidRPr="00BD6422" w:rsidRDefault="006D18F4">
      <w:pPr>
        <w:spacing w:before="15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lm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P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kw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 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BD6422">
        <w:rPr>
          <w:rFonts w:asciiTheme="minorHAnsi" w:eastAsia="Garamond" w:hAnsiTheme="minorHAnsi" w:cstheme="minorHAnsi"/>
          <w:sz w:val="22"/>
          <w:szCs w:val="22"/>
        </w:rPr>
        <w:t>+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2 mile,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new 4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ne 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dw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BD6422">
        <w:rPr>
          <w:rFonts w:asciiTheme="minorHAnsi" w:eastAsia="Garamond" w:hAnsiTheme="minorHAnsi" w:cstheme="minorHAnsi"/>
          <w:sz w:val="22"/>
          <w:szCs w:val="22"/>
        </w:rPr>
        <w:t>)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565C20F4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nge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ve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ollins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et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lignment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-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ndo,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27690AC8" w14:textId="77777777" w:rsidR="00A92574" w:rsidRPr="00BD6422" w:rsidRDefault="006D18F4">
      <w:pPr>
        <w:spacing w:before="5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oll S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eet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D6422">
        <w:rPr>
          <w:rFonts w:asciiTheme="minorHAnsi" w:eastAsia="Garamond" w:hAnsiTheme="minorHAnsi" w:cstheme="minorHAnsi"/>
          <w:sz w:val="22"/>
          <w:szCs w:val="22"/>
        </w:rPr>
        <w:t>id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ning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lignment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(</w:t>
      </w:r>
      <w:r w:rsidRPr="00BD6422">
        <w:rPr>
          <w:rFonts w:asciiTheme="minorHAnsi" w:eastAsia="Garamond" w:hAnsiTheme="minorHAnsi" w:cstheme="minorHAnsi"/>
          <w:sz w:val="22"/>
          <w:szCs w:val="22"/>
        </w:rPr>
        <w:t>2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ne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4 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ne u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dw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y)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–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</w:p>
    <w:p w14:paraId="03CF61D8" w14:textId="77777777" w:rsidR="00A92574" w:rsidRPr="00BD6422" w:rsidRDefault="006D18F4">
      <w:pPr>
        <w:spacing w:before="38"/>
        <w:ind w:left="803" w:right="666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sz w:val="22"/>
          <w:szCs w:val="22"/>
        </w:rPr>
        <w:t>Ki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mmee,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5E93E03" w14:textId="77777777" w:rsidR="00A92574" w:rsidRPr="00BD6422" w:rsidRDefault="00A92574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1FFCC8D1" w14:textId="77777777" w:rsidR="00A92574" w:rsidRPr="00BD6422" w:rsidRDefault="006D18F4">
      <w:pPr>
        <w:spacing w:line="260" w:lineRule="exact"/>
        <w:ind w:left="82" w:right="71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sz w:val="22"/>
          <w:szCs w:val="22"/>
        </w:rPr>
        <w:pict w14:anchorId="7CDEE2D2">
          <v:group id="_x0000_s1028" style="position:absolute;left:0;text-align:left;margin-left:88.55pt;margin-top:15.25pt;width:434.9pt;height:0;z-index:-251658240;mso-position-horizontal-relative:page" coordorigin="1771,305" coordsize="8698,0">
            <v:shape id="_x0000_s1029" style="position:absolute;left:1771;top:305;width:8698;height:0" coordorigin="1771,305" coordsize="8698,0" path="m1771,305r8698,e" filled="f" strokeweight=".54311mm">
              <v:path arrowok="t"/>
            </v:shape>
            <w10:wrap anchorx="page"/>
          </v:group>
        </w:pict>
      </w:r>
      <w:r w:rsidRPr="00BD6422">
        <w:rPr>
          <w:rFonts w:asciiTheme="minorHAnsi" w:eastAsia="Garamond" w:hAnsiTheme="minorHAnsi" w:cstheme="minorHAnsi"/>
          <w:color w:val="494329"/>
          <w:spacing w:val="1"/>
          <w:w w:val="107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color w:val="494329"/>
          <w:w w:val="101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color w:val="494329"/>
          <w:w w:val="107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6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color w:val="494329"/>
          <w:spacing w:val="1"/>
          <w:w w:val="96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TI</w:t>
      </w:r>
      <w:r w:rsidRPr="00BD6422">
        <w:rPr>
          <w:rFonts w:asciiTheme="minorHAnsi" w:eastAsia="Garamond" w:hAnsiTheme="minorHAnsi" w:cstheme="minorHAnsi"/>
          <w:color w:val="494329"/>
          <w:w w:val="105"/>
          <w:sz w:val="22"/>
          <w:szCs w:val="22"/>
        </w:rPr>
        <w:t>ON</w:t>
      </w:r>
    </w:p>
    <w:p w14:paraId="3FB0B798" w14:textId="77777777" w:rsidR="00A92574" w:rsidRPr="00BD6422" w:rsidRDefault="00A92574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9800880" w14:textId="77777777" w:rsidR="00A92574" w:rsidRPr="00BD6422" w:rsidRDefault="006D18F4">
      <w:pPr>
        <w:spacing w:before="76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TRA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A                             </w:t>
      </w:r>
      <w:r w:rsidRPr="00BD642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ndo,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ida</w:t>
      </w:r>
    </w:p>
    <w:p w14:paraId="3FD2FEE0" w14:textId="77777777" w:rsidR="00A92574" w:rsidRPr="00BD6422" w:rsidRDefault="006D18F4">
      <w:pPr>
        <w:spacing w:line="240" w:lineRule="exact"/>
        <w:ind w:left="120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Science in 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ivil </w:t>
      </w:r>
      <w:r w:rsidRPr="00BD642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nginee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ing wi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h e</w:t>
      </w:r>
      <w:r w:rsidRPr="00BD642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ph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BD642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Wa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er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R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ou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ce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ug</w:t>
      </w:r>
      <w:r w:rsidRPr="00BD642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BD642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9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93.</w:t>
      </w:r>
    </w:p>
    <w:p w14:paraId="1C88B244" w14:textId="77777777" w:rsidR="00A92574" w:rsidRPr="00BD6422" w:rsidRDefault="00A92574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432B9AD8" w14:textId="77777777" w:rsidR="00A92574" w:rsidRPr="00BD6422" w:rsidRDefault="006D18F4">
      <w:pPr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UN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TRA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A                             </w:t>
      </w:r>
      <w:r w:rsidRPr="00BD642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ndo,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ida</w:t>
      </w:r>
    </w:p>
    <w:p w14:paraId="7AE01686" w14:textId="77777777" w:rsidR="00A92574" w:rsidRPr="00BD6422" w:rsidRDefault="006D18F4">
      <w:pPr>
        <w:spacing w:line="240" w:lineRule="exact"/>
        <w:ind w:left="1200"/>
        <w:rPr>
          <w:rFonts w:asciiTheme="minorHAnsi" w:eastAsia="Garamond" w:hAnsiTheme="minorHAnsi" w:cstheme="minorHAnsi"/>
          <w:sz w:val="22"/>
          <w:szCs w:val="22"/>
        </w:rPr>
        <w:sectPr w:rsidR="00A92574" w:rsidRPr="00BD6422">
          <w:pgSz w:w="12240" w:h="15840"/>
          <w:pgMar w:top="620" w:right="1720" w:bottom="280" w:left="1680" w:header="0" w:footer="914" w:gutter="0"/>
          <w:cols w:space="720"/>
        </w:sectPr>
      </w:pP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chelor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Science in 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ivil</w:t>
      </w:r>
      <w:r w:rsidRPr="00BD642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nginee</w:t>
      </w:r>
      <w:r w:rsidRPr="00BD642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ing, December 19</w:t>
      </w:r>
      <w:r w:rsidRPr="00BD642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9</w:t>
      </w:r>
      <w:r w:rsidRPr="00BD6422">
        <w:rPr>
          <w:rFonts w:asciiTheme="minorHAnsi" w:eastAsia="Garamond" w:hAnsiTheme="minorHAnsi" w:cstheme="minorHAnsi"/>
          <w:position w:val="1"/>
          <w:sz w:val="22"/>
          <w:szCs w:val="22"/>
        </w:rPr>
        <w:t>1.</w:t>
      </w:r>
    </w:p>
    <w:p w14:paraId="01CD0C84" w14:textId="77777777" w:rsidR="00A92574" w:rsidRPr="00BD6422" w:rsidRDefault="006D18F4">
      <w:pPr>
        <w:spacing w:before="7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eastAsia="Garamond" w:hAnsiTheme="minorHAnsi" w:cstheme="minorHAnsi"/>
          <w:color w:val="494329"/>
          <w:spacing w:val="1"/>
          <w:w w:val="106"/>
          <w:sz w:val="22"/>
          <w:szCs w:val="22"/>
        </w:rPr>
        <w:lastRenderedPageBreak/>
        <w:t>C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7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RTI</w:t>
      </w:r>
      <w:r w:rsidRPr="00BD6422">
        <w:rPr>
          <w:rFonts w:asciiTheme="minorHAnsi" w:eastAsia="Garamond" w:hAnsiTheme="minorHAnsi" w:cstheme="minorHAnsi"/>
          <w:color w:val="494329"/>
          <w:spacing w:val="-1"/>
          <w:w w:val="109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color w:val="494329"/>
          <w:spacing w:val="-1"/>
          <w:w w:val="106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color w:val="494329"/>
          <w:spacing w:val="1"/>
          <w:w w:val="96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TI</w:t>
      </w:r>
      <w:r w:rsidRPr="00BD6422">
        <w:rPr>
          <w:rFonts w:asciiTheme="minorHAnsi" w:eastAsia="Garamond" w:hAnsiTheme="minorHAnsi" w:cstheme="minorHAnsi"/>
          <w:color w:val="494329"/>
          <w:w w:val="105"/>
          <w:sz w:val="22"/>
          <w:szCs w:val="22"/>
        </w:rPr>
        <w:t>ON</w:t>
      </w:r>
      <w:r w:rsidRPr="00BD6422">
        <w:rPr>
          <w:rFonts w:asciiTheme="minorHAnsi" w:eastAsia="Garamond" w:hAnsiTheme="minorHAnsi" w:cstheme="minorHAnsi"/>
          <w:color w:val="494329"/>
          <w:w w:val="106"/>
          <w:sz w:val="22"/>
          <w:szCs w:val="22"/>
        </w:rPr>
        <w:t>S</w:t>
      </w:r>
    </w:p>
    <w:p w14:paraId="3265E4EB" w14:textId="77777777" w:rsidR="00A92574" w:rsidRPr="00BD6422" w:rsidRDefault="00A92574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A0BD15C" w14:textId="77777777" w:rsidR="00A92574" w:rsidRPr="00BD6422" w:rsidRDefault="006D18F4">
      <w:pPr>
        <w:spacing w:line="280" w:lineRule="exact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lo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ida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egi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D6422">
        <w:rPr>
          <w:rFonts w:asciiTheme="minorHAnsi" w:eastAsia="Garamond" w:hAnsiTheme="minorHAnsi" w:cstheme="minorHAnsi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ngineer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(L</w:t>
      </w:r>
      <w:r w:rsidRPr="00BD6422">
        <w:rPr>
          <w:rFonts w:asciiTheme="minorHAnsi" w:eastAsia="Garamond" w:hAnsiTheme="minorHAnsi" w:cstheme="minorHAnsi"/>
          <w:sz w:val="22"/>
          <w:szCs w:val="22"/>
        </w:rPr>
        <w:t>ice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 No.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0</w:t>
      </w:r>
      <w:r w:rsidRPr="00BD6422">
        <w:rPr>
          <w:rFonts w:asciiTheme="minorHAnsi" w:eastAsia="Garamond" w:hAnsiTheme="minorHAnsi" w:cstheme="minorHAnsi"/>
          <w:sz w:val="22"/>
          <w:szCs w:val="22"/>
        </w:rPr>
        <w:t>050698)</w:t>
      </w:r>
    </w:p>
    <w:p w14:paraId="026B7391" w14:textId="77777777" w:rsidR="00A92574" w:rsidRPr="00BD6422" w:rsidRDefault="006D18F4">
      <w:pPr>
        <w:spacing w:before="15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>D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P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ied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ion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z w:val="22"/>
          <w:szCs w:val="22"/>
        </w:rPr>
        <w:t>d Sediment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D6422">
        <w:rPr>
          <w:rFonts w:asciiTheme="minorHAnsi" w:eastAsia="Garamond" w:hAnsiTheme="minorHAnsi" w:cstheme="minorHAnsi"/>
          <w:sz w:val="22"/>
          <w:szCs w:val="22"/>
        </w:rPr>
        <w:t>ol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z w:val="22"/>
          <w:szCs w:val="22"/>
        </w:rPr>
        <w:t>pec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or</w:t>
      </w:r>
    </w:p>
    <w:p w14:paraId="6F3D3D8A" w14:textId="77777777" w:rsidR="00A92574" w:rsidRPr="00BD6422" w:rsidRDefault="00A92574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B6EDC5C" w14:textId="77777777" w:rsidR="00A92574" w:rsidRPr="00BD6422" w:rsidRDefault="006D18F4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sz w:val="22"/>
          <w:szCs w:val="22"/>
        </w:rPr>
        <w:pict w14:anchorId="0DB09D6F">
          <v:group id="_x0000_s1026" style="position:absolute;left:0;text-align:left;margin-left:88.55pt;margin-top:15.15pt;width:434.9pt;height:0;z-index:-251657216;mso-position-horizontal-relative:page" coordorigin="1771,303" coordsize="8698,0">
            <v:shape id="_x0000_s1027" style="position:absolute;left:1771;top:303;width:8698;height:0" coordorigin="1771,303" coordsize="8698,0" path="m1771,303r8698,e" filled="f" strokeweight=".54311mm">
              <v:path arrowok="t"/>
            </v:shape>
            <w10:wrap anchorx="page"/>
          </v:group>
        </w:pict>
      </w:r>
      <w:r w:rsidRPr="00BD6422">
        <w:rPr>
          <w:rFonts w:asciiTheme="minorHAnsi" w:eastAsia="Garamond" w:hAnsiTheme="minorHAnsi" w:cstheme="minorHAnsi"/>
          <w:color w:val="494329"/>
          <w:spacing w:val="1"/>
          <w:w w:val="96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color w:val="494329"/>
          <w:w w:val="106"/>
          <w:sz w:val="22"/>
          <w:szCs w:val="22"/>
        </w:rPr>
        <w:t>SS</w:t>
      </w:r>
      <w:r w:rsidRPr="00BD6422">
        <w:rPr>
          <w:rFonts w:asciiTheme="minorHAnsi" w:eastAsia="Garamond" w:hAnsiTheme="minorHAnsi" w:cstheme="minorHAnsi"/>
          <w:color w:val="494329"/>
          <w:w w:val="103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03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color w:val="494329"/>
          <w:spacing w:val="1"/>
          <w:w w:val="96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color w:val="494329"/>
          <w:spacing w:val="-1"/>
          <w:w w:val="11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color w:val="494329"/>
          <w:spacing w:val="1"/>
          <w:w w:val="111"/>
          <w:sz w:val="22"/>
          <w:szCs w:val="22"/>
        </w:rPr>
        <w:t>I</w:t>
      </w:r>
      <w:r w:rsidRPr="00BD6422">
        <w:rPr>
          <w:rFonts w:asciiTheme="minorHAnsi" w:eastAsia="Garamond" w:hAnsiTheme="minorHAnsi" w:cstheme="minorHAnsi"/>
          <w:color w:val="494329"/>
          <w:w w:val="105"/>
          <w:sz w:val="22"/>
          <w:szCs w:val="22"/>
        </w:rPr>
        <w:t>ON</w:t>
      </w:r>
      <w:r w:rsidRPr="00BD6422">
        <w:rPr>
          <w:rFonts w:asciiTheme="minorHAnsi" w:eastAsia="Garamond" w:hAnsiTheme="minorHAnsi" w:cstheme="minorHAnsi"/>
          <w:color w:val="494329"/>
          <w:w w:val="106"/>
          <w:sz w:val="22"/>
          <w:szCs w:val="22"/>
        </w:rPr>
        <w:t>S</w:t>
      </w:r>
    </w:p>
    <w:p w14:paraId="07087E55" w14:textId="77777777" w:rsidR="00A92574" w:rsidRPr="00BD6422" w:rsidRDefault="00A92574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BE32C3D" w14:textId="77777777" w:rsidR="00A92574" w:rsidRPr="00BD6422" w:rsidRDefault="006D18F4">
      <w:pPr>
        <w:spacing w:before="76" w:line="280" w:lineRule="exact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D6422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z w:val="22"/>
          <w:szCs w:val="22"/>
        </w:rPr>
        <w:t>ember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me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ic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 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cie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ivil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nginee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(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D6422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5250431" w14:textId="77777777" w:rsidR="00A92574" w:rsidRPr="00BD6422" w:rsidRDefault="006D18F4">
      <w:pPr>
        <w:spacing w:before="15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BD6422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D6422">
        <w:rPr>
          <w:rFonts w:asciiTheme="minorHAnsi" w:hAnsiTheme="minorHAnsi" w:cstheme="minorHAnsi"/>
          <w:w w:val="131"/>
          <w:sz w:val="22"/>
          <w:szCs w:val="22"/>
        </w:rPr>
        <w:t xml:space="preserve">  </w:t>
      </w:r>
      <w:r w:rsidRPr="00BD6422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D6422">
        <w:rPr>
          <w:rFonts w:asciiTheme="minorHAnsi" w:eastAsia="Garamond" w:hAnsiTheme="minorHAnsi" w:cstheme="minorHAnsi"/>
          <w:sz w:val="22"/>
          <w:szCs w:val="22"/>
        </w:rPr>
        <w:t>ember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BD642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me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ic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n S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D6422">
        <w:rPr>
          <w:rFonts w:asciiTheme="minorHAnsi" w:eastAsia="Garamond" w:hAnsiTheme="minorHAnsi" w:cstheme="minorHAnsi"/>
          <w:sz w:val="22"/>
          <w:szCs w:val="22"/>
        </w:rPr>
        <w:t>cie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y of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D6422">
        <w:rPr>
          <w:rFonts w:asciiTheme="minorHAnsi" w:eastAsia="Garamond" w:hAnsiTheme="minorHAnsi" w:cstheme="minorHAnsi"/>
          <w:sz w:val="22"/>
          <w:szCs w:val="22"/>
        </w:rPr>
        <w:t>He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z w:val="22"/>
          <w:szCs w:val="22"/>
        </w:rPr>
        <w:t>l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D6422">
        <w:rPr>
          <w:rFonts w:asciiTheme="minorHAnsi" w:eastAsia="Garamond" w:hAnsiTheme="minorHAnsi" w:cstheme="minorHAnsi"/>
          <w:sz w:val="22"/>
          <w:szCs w:val="22"/>
        </w:rPr>
        <w:t>hc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D642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ngin</w:t>
      </w:r>
      <w:r w:rsidRPr="00BD642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z w:val="22"/>
          <w:szCs w:val="22"/>
        </w:rPr>
        <w:t>e</w:t>
      </w:r>
      <w:r w:rsidRPr="00BD642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D6422">
        <w:rPr>
          <w:rFonts w:asciiTheme="minorHAnsi" w:eastAsia="Garamond" w:hAnsiTheme="minorHAnsi" w:cstheme="minorHAnsi"/>
          <w:sz w:val="22"/>
          <w:szCs w:val="22"/>
        </w:rPr>
        <w:t>s</w:t>
      </w:r>
    </w:p>
    <w:sectPr w:rsidR="00A92574" w:rsidRPr="00BD6422">
      <w:pgSz w:w="12240" w:h="15840"/>
      <w:pgMar w:top="640" w:right="1720" w:bottom="280" w:left="1680" w:header="0" w:footer="9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E3FFD" w14:textId="77777777" w:rsidR="006D18F4" w:rsidRDefault="006D18F4">
      <w:r>
        <w:separator/>
      </w:r>
    </w:p>
  </w:endnote>
  <w:endnote w:type="continuationSeparator" w:id="0">
    <w:p w14:paraId="16C5CF96" w14:textId="77777777" w:rsidR="006D18F4" w:rsidRDefault="006D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272B" w14:textId="798E48EB" w:rsidR="00A92574" w:rsidRDefault="00A92574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C09B" w14:textId="77777777" w:rsidR="006D18F4" w:rsidRDefault="006D18F4">
      <w:r>
        <w:separator/>
      </w:r>
    </w:p>
  </w:footnote>
  <w:footnote w:type="continuationSeparator" w:id="0">
    <w:p w14:paraId="01875B11" w14:textId="77777777" w:rsidR="006D18F4" w:rsidRDefault="006D1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D157A"/>
    <w:multiLevelType w:val="multilevel"/>
    <w:tmpl w:val="1B2601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574"/>
    <w:rsid w:val="006D18F4"/>
    <w:rsid w:val="00A92574"/>
    <w:rsid w:val="00BD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EED59"/>
  <w15:docId w15:val="{57214060-F386-4F39-946B-272074CD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2021-05-08T13:05:00Z</dcterms:created>
  <dcterms:modified xsi:type="dcterms:W3CDTF">2021-05-08T13:08:00Z</dcterms:modified>
</cp:coreProperties>
</file>