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1C3F3" w14:textId="77777777" w:rsidR="000A1F43" w:rsidRPr="00D30895" w:rsidRDefault="00D30895" w:rsidP="00D30895">
      <w:pPr>
        <w:ind w:right="3121"/>
        <w:rPr>
          <w:rFonts w:asciiTheme="minorHAnsi" w:eastAsia="Tahoma" w:hAnsiTheme="minorHAnsi" w:cstheme="minorHAnsi"/>
          <w:sz w:val="18"/>
          <w:szCs w:val="18"/>
        </w:rPr>
      </w:pPr>
      <w:r w:rsidRPr="00D30895">
        <w:rPr>
          <w:rFonts w:asciiTheme="minorHAnsi" w:eastAsia="Tahoma" w:hAnsiTheme="minorHAnsi" w:cstheme="minorHAnsi"/>
          <w:spacing w:val="9"/>
          <w:w w:val="111"/>
          <w:sz w:val="18"/>
          <w:szCs w:val="18"/>
        </w:rPr>
        <w:t>TE</w:t>
      </w:r>
      <w:r w:rsidRPr="00D30895">
        <w:rPr>
          <w:rFonts w:asciiTheme="minorHAnsi" w:eastAsia="Tahoma" w:hAnsiTheme="minorHAnsi" w:cstheme="minorHAnsi"/>
          <w:spacing w:val="13"/>
          <w:w w:val="111"/>
          <w:sz w:val="18"/>
          <w:szCs w:val="18"/>
        </w:rPr>
        <w:t>M</w:t>
      </w:r>
      <w:r w:rsidRPr="00D30895">
        <w:rPr>
          <w:rFonts w:asciiTheme="minorHAnsi" w:eastAsia="Tahoma" w:hAnsiTheme="minorHAnsi" w:cstheme="minorHAnsi"/>
          <w:spacing w:val="9"/>
          <w:w w:val="111"/>
          <w:sz w:val="18"/>
          <w:szCs w:val="18"/>
        </w:rPr>
        <w:t>E</w:t>
      </w:r>
      <w:r w:rsidRPr="00D30895">
        <w:rPr>
          <w:rFonts w:asciiTheme="minorHAnsi" w:eastAsia="Tahoma" w:hAnsiTheme="minorHAnsi" w:cstheme="minorHAnsi"/>
          <w:spacing w:val="11"/>
          <w:w w:val="111"/>
          <w:sz w:val="18"/>
          <w:szCs w:val="18"/>
        </w:rPr>
        <w:t>SG</w:t>
      </w:r>
      <w:r w:rsidRPr="00D30895">
        <w:rPr>
          <w:rFonts w:asciiTheme="minorHAnsi" w:eastAsia="Tahoma" w:hAnsiTheme="minorHAnsi" w:cstheme="minorHAnsi"/>
          <w:spacing w:val="9"/>
          <w:w w:val="111"/>
          <w:sz w:val="18"/>
          <w:szCs w:val="18"/>
        </w:rPr>
        <w:t>E</w:t>
      </w:r>
      <w:r w:rsidRPr="00D30895">
        <w:rPr>
          <w:rFonts w:asciiTheme="minorHAnsi" w:eastAsia="Tahoma" w:hAnsiTheme="minorHAnsi" w:cstheme="minorHAnsi"/>
          <w:w w:val="111"/>
          <w:sz w:val="18"/>
          <w:szCs w:val="18"/>
        </w:rPr>
        <w:t>N</w:t>
      </w:r>
      <w:r w:rsidRPr="00D30895">
        <w:rPr>
          <w:rFonts w:asciiTheme="minorHAnsi" w:eastAsia="Tahoma" w:hAnsiTheme="minorHAnsi" w:cstheme="minorHAnsi"/>
          <w:spacing w:val="9"/>
          <w:w w:val="111"/>
          <w:sz w:val="18"/>
          <w:szCs w:val="18"/>
        </w:rPr>
        <w:t xml:space="preserve"> </w:t>
      </w:r>
      <w:r w:rsidRPr="00D30895">
        <w:rPr>
          <w:rFonts w:asciiTheme="minorHAnsi" w:eastAsia="Tahoma" w:hAnsiTheme="minorHAnsi" w:cstheme="minorHAnsi"/>
          <w:spacing w:val="13"/>
          <w:w w:val="111"/>
          <w:sz w:val="18"/>
          <w:szCs w:val="18"/>
        </w:rPr>
        <w:t>M</w:t>
      </w:r>
      <w:r w:rsidRPr="00D30895">
        <w:rPr>
          <w:rFonts w:asciiTheme="minorHAnsi" w:eastAsia="Tahoma" w:hAnsiTheme="minorHAnsi" w:cstheme="minorHAnsi"/>
          <w:spacing w:val="11"/>
          <w:w w:val="111"/>
          <w:sz w:val="18"/>
          <w:szCs w:val="18"/>
        </w:rPr>
        <w:t>A</w:t>
      </w:r>
      <w:r w:rsidRPr="00D30895">
        <w:rPr>
          <w:rFonts w:asciiTheme="minorHAnsi" w:eastAsia="Tahoma" w:hAnsiTheme="minorHAnsi" w:cstheme="minorHAnsi"/>
          <w:spacing w:val="7"/>
          <w:w w:val="111"/>
          <w:sz w:val="18"/>
          <w:szCs w:val="18"/>
        </w:rPr>
        <w:t>R</w:t>
      </w:r>
      <w:r w:rsidRPr="00D30895">
        <w:rPr>
          <w:rFonts w:asciiTheme="minorHAnsi" w:eastAsia="Tahoma" w:hAnsiTheme="minorHAnsi" w:cstheme="minorHAnsi"/>
          <w:spacing w:val="11"/>
          <w:w w:val="111"/>
          <w:sz w:val="18"/>
          <w:szCs w:val="18"/>
        </w:rPr>
        <w:t>K</w:t>
      </w:r>
      <w:r w:rsidRPr="00D30895">
        <w:rPr>
          <w:rFonts w:asciiTheme="minorHAnsi" w:eastAsia="Tahoma" w:hAnsiTheme="minorHAnsi" w:cstheme="minorHAnsi"/>
          <w:spacing w:val="10"/>
          <w:w w:val="111"/>
          <w:sz w:val="18"/>
          <w:szCs w:val="18"/>
        </w:rPr>
        <w:t>O</w:t>
      </w:r>
      <w:r w:rsidRPr="00D30895">
        <w:rPr>
          <w:rFonts w:asciiTheme="minorHAnsi" w:eastAsia="Tahoma" w:hAnsiTheme="minorHAnsi" w:cstheme="minorHAnsi"/>
          <w:w w:val="111"/>
          <w:sz w:val="18"/>
          <w:szCs w:val="18"/>
        </w:rPr>
        <w:t>S</w:t>
      </w:r>
      <w:r w:rsidRPr="00D30895">
        <w:rPr>
          <w:rFonts w:asciiTheme="minorHAnsi" w:eastAsia="Tahoma" w:hAnsiTheme="minorHAnsi" w:cstheme="minorHAnsi"/>
          <w:spacing w:val="27"/>
          <w:w w:val="111"/>
          <w:sz w:val="18"/>
          <w:szCs w:val="18"/>
        </w:rPr>
        <w:t xml:space="preserve"> </w:t>
      </w:r>
      <w:r w:rsidRPr="00D30895">
        <w:rPr>
          <w:rFonts w:asciiTheme="minorHAnsi" w:eastAsia="Tahoma" w:hAnsiTheme="minorHAnsi" w:cstheme="minorHAnsi"/>
          <w:spacing w:val="10"/>
          <w:w w:val="119"/>
          <w:sz w:val="18"/>
          <w:szCs w:val="18"/>
        </w:rPr>
        <w:t>K</w:t>
      </w:r>
      <w:r w:rsidRPr="00D30895">
        <w:rPr>
          <w:rFonts w:asciiTheme="minorHAnsi" w:eastAsia="Tahoma" w:hAnsiTheme="minorHAnsi" w:cstheme="minorHAnsi"/>
          <w:spacing w:val="9"/>
          <w:w w:val="130"/>
          <w:sz w:val="18"/>
          <w:szCs w:val="18"/>
        </w:rPr>
        <w:t>I</w:t>
      </w:r>
      <w:r w:rsidRPr="00D30895">
        <w:rPr>
          <w:rFonts w:asciiTheme="minorHAnsi" w:eastAsia="Tahoma" w:hAnsiTheme="minorHAnsi" w:cstheme="minorHAnsi"/>
          <w:spacing w:val="9"/>
          <w:w w:val="116"/>
          <w:sz w:val="18"/>
          <w:szCs w:val="18"/>
        </w:rPr>
        <w:t>N</w:t>
      </w:r>
      <w:r w:rsidRPr="00D30895">
        <w:rPr>
          <w:rFonts w:asciiTheme="minorHAnsi" w:eastAsia="Tahoma" w:hAnsiTheme="minorHAnsi" w:cstheme="minorHAnsi"/>
          <w:spacing w:val="10"/>
          <w:w w:val="112"/>
          <w:sz w:val="18"/>
          <w:szCs w:val="18"/>
        </w:rPr>
        <w:t>D</w:t>
      </w:r>
      <w:r w:rsidRPr="00D30895">
        <w:rPr>
          <w:rFonts w:asciiTheme="minorHAnsi" w:eastAsia="Tahoma" w:hAnsiTheme="minorHAnsi" w:cstheme="minorHAnsi"/>
          <w:w w:val="109"/>
          <w:sz w:val="18"/>
          <w:szCs w:val="18"/>
        </w:rPr>
        <w:t>O</w:t>
      </w:r>
    </w:p>
    <w:p w14:paraId="742736FD" w14:textId="524F43F0" w:rsidR="000A1F43" w:rsidRPr="00D30895" w:rsidRDefault="00D30895" w:rsidP="00D30895">
      <w:pPr>
        <w:spacing w:line="455" w:lineRule="auto"/>
        <w:ind w:right="2689"/>
        <w:rPr>
          <w:rFonts w:asciiTheme="minorHAnsi" w:eastAsia="Tahoma" w:hAnsiTheme="minorHAnsi" w:cstheme="minorHAnsi"/>
          <w:sz w:val="18"/>
          <w:szCs w:val="18"/>
        </w:rPr>
      </w:pP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L</w:t>
      </w:r>
      <w:r w:rsidRPr="00D30895">
        <w:rPr>
          <w:rFonts w:asciiTheme="minorHAnsi" w:eastAsia="Tahoma" w:hAnsiTheme="minorHAnsi" w:cstheme="minorHAnsi"/>
          <w:spacing w:val="7"/>
          <w:sz w:val="18"/>
          <w:szCs w:val="18"/>
        </w:rPr>
        <w:t>a</w:t>
      </w:r>
      <w:r w:rsidRPr="00D30895">
        <w:rPr>
          <w:rFonts w:asciiTheme="minorHAnsi" w:eastAsia="Tahoma" w:hAnsiTheme="minorHAnsi" w:cstheme="minorHAnsi"/>
          <w:spacing w:val="10"/>
          <w:sz w:val="18"/>
          <w:szCs w:val="18"/>
        </w:rPr>
        <w:t>b</w:t>
      </w: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o</w:t>
      </w:r>
      <w:r w:rsidRPr="00D30895">
        <w:rPr>
          <w:rFonts w:asciiTheme="minorHAnsi" w:eastAsia="Tahoma" w:hAnsiTheme="minorHAnsi" w:cstheme="minorHAnsi"/>
          <w:spacing w:val="8"/>
          <w:sz w:val="18"/>
          <w:szCs w:val="18"/>
        </w:rPr>
        <w:t>r</w:t>
      </w:r>
      <w:r w:rsidRPr="00D30895">
        <w:rPr>
          <w:rFonts w:asciiTheme="minorHAnsi" w:eastAsia="Tahoma" w:hAnsiTheme="minorHAnsi" w:cstheme="minorHAnsi"/>
          <w:spacing w:val="12"/>
          <w:sz w:val="18"/>
          <w:szCs w:val="18"/>
        </w:rPr>
        <w:t>a</w:t>
      </w:r>
      <w:r w:rsidRPr="00D30895">
        <w:rPr>
          <w:rFonts w:asciiTheme="minorHAnsi" w:eastAsia="Tahoma" w:hAnsiTheme="minorHAnsi" w:cstheme="minorHAnsi"/>
          <w:spacing w:val="7"/>
          <w:sz w:val="18"/>
          <w:szCs w:val="18"/>
        </w:rPr>
        <w:t>t</w:t>
      </w: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o</w:t>
      </w:r>
      <w:r w:rsidRPr="00D30895">
        <w:rPr>
          <w:rFonts w:asciiTheme="minorHAnsi" w:eastAsia="Tahoma" w:hAnsiTheme="minorHAnsi" w:cstheme="minorHAnsi"/>
          <w:spacing w:val="10"/>
          <w:sz w:val="18"/>
          <w:szCs w:val="18"/>
        </w:rPr>
        <w:t>r</w:t>
      </w:r>
      <w:r w:rsidRPr="00D30895">
        <w:rPr>
          <w:rFonts w:asciiTheme="minorHAnsi" w:eastAsia="Tahoma" w:hAnsiTheme="minorHAnsi" w:cstheme="minorHAnsi"/>
          <w:sz w:val="18"/>
          <w:szCs w:val="18"/>
        </w:rPr>
        <w:t xml:space="preserve">y </w:t>
      </w:r>
      <w:r w:rsidRPr="00D30895">
        <w:rPr>
          <w:rFonts w:asciiTheme="minorHAnsi" w:eastAsia="Tahoma" w:hAnsiTheme="minorHAnsi" w:cstheme="minorHAnsi"/>
          <w:spacing w:val="10"/>
          <w:sz w:val="18"/>
          <w:szCs w:val="18"/>
        </w:rPr>
        <w:t>D</w:t>
      </w:r>
      <w:r w:rsidRPr="00D30895">
        <w:rPr>
          <w:rFonts w:asciiTheme="minorHAnsi" w:eastAsia="Tahoma" w:hAnsiTheme="minorHAnsi" w:cstheme="minorHAnsi"/>
          <w:spacing w:val="7"/>
          <w:sz w:val="18"/>
          <w:szCs w:val="18"/>
        </w:rPr>
        <w:t>u</w:t>
      </w: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k</w:t>
      </w:r>
      <w:r w:rsidRPr="00D30895">
        <w:rPr>
          <w:rFonts w:asciiTheme="minorHAnsi" w:eastAsia="Tahoma" w:hAnsiTheme="minorHAnsi" w:cstheme="minorHAnsi"/>
          <w:sz w:val="18"/>
          <w:szCs w:val="18"/>
        </w:rPr>
        <w:t>e</w:t>
      </w:r>
      <w:r w:rsidRPr="00D30895">
        <w:rPr>
          <w:rFonts w:asciiTheme="minorHAnsi" w:eastAsia="Tahoma" w:hAnsiTheme="minorHAnsi" w:cstheme="minorHAnsi"/>
          <w:spacing w:val="18"/>
          <w:sz w:val="18"/>
          <w:szCs w:val="18"/>
        </w:rPr>
        <w:t xml:space="preserve"> </w:t>
      </w: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U</w:t>
      </w:r>
      <w:r w:rsidRPr="00D30895">
        <w:rPr>
          <w:rFonts w:asciiTheme="minorHAnsi" w:eastAsia="Tahoma" w:hAnsiTheme="minorHAnsi" w:cstheme="minorHAnsi"/>
          <w:spacing w:val="10"/>
          <w:sz w:val="18"/>
          <w:szCs w:val="18"/>
        </w:rPr>
        <w:t>n</w:t>
      </w: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i</w:t>
      </w:r>
      <w:r w:rsidRPr="00D30895">
        <w:rPr>
          <w:rFonts w:asciiTheme="minorHAnsi" w:eastAsia="Tahoma" w:hAnsiTheme="minorHAnsi" w:cstheme="minorHAnsi"/>
          <w:spacing w:val="11"/>
          <w:sz w:val="18"/>
          <w:szCs w:val="18"/>
        </w:rPr>
        <w:t>v</w:t>
      </w:r>
      <w:r w:rsidRPr="00D30895">
        <w:rPr>
          <w:rFonts w:asciiTheme="minorHAnsi" w:eastAsia="Tahoma" w:hAnsiTheme="minorHAnsi" w:cstheme="minorHAnsi"/>
          <w:spacing w:val="7"/>
          <w:sz w:val="18"/>
          <w:szCs w:val="18"/>
        </w:rPr>
        <w:t>e</w:t>
      </w:r>
      <w:r w:rsidRPr="00D30895">
        <w:rPr>
          <w:rFonts w:asciiTheme="minorHAnsi" w:eastAsia="Tahoma" w:hAnsiTheme="minorHAnsi" w:cstheme="minorHAnsi"/>
          <w:spacing w:val="10"/>
          <w:sz w:val="18"/>
          <w:szCs w:val="18"/>
        </w:rPr>
        <w:t>r</w:t>
      </w:r>
      <w:r w:rsidRPr="00D30895">
        <w:rPr>
          <w:rFonts w:asciiTheme="minorHAnsi" w:eastAsia="Tahoma" w:hAnsiTheme="minorHAnsi" w:cstheme="minorHAnsi"/>
          <w:spacing w:val="9"/>
          <w:sz w:val="18"/>
          <w:szCs w:val="18"/>
        </w:rPr>
        <w:t>sit</w:t>
      </w:r>
      <w:r w:rsidRPr="00D30895">
        <w:rPr>
          <w:rFonts w:asciiTheme="minorHAnsi" w:eastAsia="Tahoma" w:hAnsiTheme="minorHAnsi" w:cstheme="minorHAnsi"/>
          <w:sz w:val="18"/>
          <w:szCs w:val="18"/>
        </w:rPr>
        <w:t>y</w:t>
      </w:r>
    </w:p>
    <w:p w14:paraId="1F756F77" w14:textId="13096D82" w:rsidR="000A1F43" w:rsidRPr="00D30895" w:rsidRDefault="00D30895" w:rsidP="00D30895">
      <w:pPr>
        <w:spacing w:line="160" w:lineRule="exact"/>
        <w:ind w:left="2624" w:right="2344"/>
        <w:jc w:val="center"/>
        <w:rPr>
          <w:rFonts w:asciiTheme="minorHAnsi" w:eastAsia="Tahoma" w:hAnsiTheme="minorHAnsi" w:cstheme="minorHAnsi"/>
          <w:position w:val="-1"/>
          <w:sz w:val="22"/>
          <w:szCs w:val="22"/>
        </w:rPr>
      </w:pP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D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p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a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r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t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m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D30895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o</w:t>
      </w:r>
      <w:r w:rsidRPr="00D30895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D30895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C</w:t>
      </w:r>
      <w:r w:rsidRPr="00D30895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i</w:t>
      </w:r>
      <w:r w:rsidRPr="00D30895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v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30895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D30895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D30895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a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D30895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spacing w:val="6"/>
          <w:position w:val="-1"/>
          <w:sz w:val="22"/>
          <w:szCs w:val="22"/>
        </w:rPr>
        <w:t>v</w:t>
      </w:r>
      <w:r w:rsidRPr="00D30895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i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r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o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m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t</w:t>
      </w:r>
      <w:r w:rsidRPr="00D30895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a</w:t>
      </w:r>
      <w:r w:rsidRPr="00D30895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D30895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ng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</w:t>
      </w:r>
      <w:r w:rsidRPr="00D30895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r</w:t>
      </w:r>
      <w:r w:rsidRPr="00D30895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i</w:t>
      </w:r>
      <w:r w:rsidRPr="00D30895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>n</w:t>
      </w:r>
      <w:r w:rsidRPr="00D30895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</w:p>
    <w:p w14:paraId="5D0569AC" w14:textId="77777777" w:rsidR="00D30895" w:rsidRPr="00D30895" w:rsidRDefault="00D30895">
      <w:pPr>
        <w:spacing w:line="200" w:lineRule="exact"/>
        <w:rPr>
          <w:rFonts w:asciiTheme="minorHAnsi" w:hAnsiTheme="minorHAnsi" w:cstheme="minorHAnsi"/>
          <w:sz w:val="28"/>
          <w:szCs w:val="28"/>
        </w:rPr>
      </w:pPr>
    </w:p>
    <w:p w14:paraId="6515B11E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38CA4E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B5D638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E811E9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040352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0014F0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302536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106348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D92C2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B3C889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21021E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5B0447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BFE74B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18F75F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D6CA29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647C8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CA908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7D8EE5" w14:textId="77777777" w:rsidR="000A1F43" w:rsidRPr="00D30895" w:rsidRDefault="000A1F4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9DFABC0" w14:textId="054A70EF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54CCC64E" w14:textId="77777777" w:rsidR="000A1F43" w:rsidRPr="00D30895" w:rsidRDefault="000A1F43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EE08B35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9472C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C316E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414FFC" w14:textId="3BC164F2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3DA63650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7E64A5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E7CFA8" w14:textId="77777777" w:rsidR="000A1F43" w:rsidRPr="00D30895" w:rsidRDefault="000A1F43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63161EF8" w14:textId="51F9A315" w:rsidR="000A1F43" w:rsidRPr="00D30895" w:rsidRDefault="00D30895">
      <w:pPr>
        <w:ind w:left="944"/>
        <w:rPr>
          <w:rFonts w:asciiTheme="minorHAnsi" w:hAnsiTheme="minorHAnsi" w:cstheme="minorHAnsi"/>
          <w:sz w:val="22"/>
          <w:szCs w:val="22"/>
        </w:rPr>
      </w:pPr>
      <w:r w:rsidRPr="00D30895">
        <w:rPr>
          <w:rFonts w:asciiTheme="minorHAnsi" w:hAnsiTheme="minorHAnsi" w:cstheme="minorHAnsi"/>
          <w:sz w:val="22"/>
          <w:szCs w:val="22"/>
        </w:rPr>
        <w:pict w14:anchorId="338BA389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05.3pt;margin-top:126.1pt;width:419.6pt;height:583.6pt;z-index:-2516587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8381"/>
                  </w:tblGrid>
                  <w:tr w:rsidR="000A1F43" w14:paraId="58255824" w14:textId="77777777">
                    <w:trPr>
                      <w:trHeight w:hRule="exact" w:val="354"/>
                    </w:trPr>
                    <w:tc>
                      <w:tcPr>
                        <w:tcW w:w="8381" w:type="dxa"/>
                        <w:tcBorders>
                          <w:top w:val="single" w:sz="5" w:space="0" w:color="999999"/>
                          <w:left w:val="nil"/>
                          <w:bottom w:val="single" w:sz="5" w:space="0" w:color="999999"/>
                          <w:right w:val="nil"/>
                        </w:tcBorders>
                      </w:tcPr>
                      <w:p w14:paraId="648367B9" w14:textId="77777777" w:rsidR="00D30895" w:rsidRPr="00D30895" w:rsidRDefault="00D30895" w:rsidP="00D30895">
                        <w:pPr>
                          <w:spacing w:before="35"/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</w:pPr>
                        <w:r w:rsidRPr="00D30895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E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pacing w:val="10"/>
                            <w:sz w:val="22"/>
                            <w:szCs w:val="22"/>
                          </w:rPr>
                          <w:t>D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U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pacing w:val="8"/>
                            <w:sz w:val="22"/>
                            <w:szCs w:val="22"/>
                          </w:rPr>
                          <w:t>CA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pacing w:val="10"/>
                            <w:sz w:val="22"/>
                            <w:szCs w:val="22"/>
                          </w:rPr>
                          <w:t>T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pacing w:val="11"/>
                            <w:sz w:val="22"/>
                            <w:szCs w:val="22"/>
                          </w:rPr>
                          <w:t>I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pacing w:val="9"/>
                            <w:sz w:val="22"/>
                            <w:szCs w:val="22"/>
                          </w:rPr>
                          <w:t>O</w:t>
                        </w:r>
                        <w:r w:rsidRPr="00D30895">
                          <w:rPr>
                            <w:rFonts w:asciiTheme="minorHAnsi" w:eastAsia="Tahoma" w:hAnsiTheme="minorHAnsi" w:cstheme="minorHAnsi"/>
                            <w:sz w:val="22"/>
                            <w:szCs w:val="22"/>
                          </w:rPr>
                          <w:t>N</w:t>
                        </w:r>
                      </w:p>
                      <w:p w14:paraId="0797730C" w14:textId="77777777" w:rsidR="000A1F43" w:rsidRDefault="000A1F43"/>
                    </w:tc>
                  </w:tr>
                  <w:tr w:rsidR="000A1F43" w14:paraId="75EC36D2" w14:textId="77777777">
                    <w:trPr>
                      <w:trHeight w:hRule="exact" w:val="1010"/>
                    </w:trPr>
                    <w:tc>
                      <w:tcPr>
                        <w:tcW w:w="8381" w:type="dxa"/>
                        <w:tcBorders>
                          <w:top w:val="single" w:sz="5" w:space="0" w:color="999999"/>
                          <w:left w:val="nil"/>
                          <w:bottom w:val="nil"/>
                          <w:right w:val="nil"/>
                        </w:tcBorders>
                      </w:tcPr>
                      <w:p w14:paraId="2BB3538B" w14:textId="77777777" w:rsidR="000A1F43" w:rsidRDefault="00D30895">
                        <w:pPr>
                          <w:spacing w:before="50"/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4"/>
                            <w:w w:val="115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st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36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3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3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3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3"/>
                            <w:sz w:val="15"/>
                            <w:szCs w:val="15"/>
                          </w:rPr>
                          <w:t>enc</w:t>
                        </w:r>
                        <w:r>
                          <w:rPr>
                            <w:rFonts w:ascii="Tahoma" w:eastAsia="Tahoma" w:hAnsi="Tahoma" w:cs="Tahoma"/>
                            <w:w w:val="11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4"/>
                            <w:w w:val="113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 xml:space="preserve">m 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5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4"/>
                            <w:sz w:val="15"/>
                            <w:szCs w:val="15"/>
                          </w:rPr>
                          <w:t>)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1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nd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ustr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9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 xml:space="preserve">d </w:t>
                        </w:r>
                        <w:r>
                          <w:rPr>
                            <w:rFonts w:ascii="Tahoma" w:eastAsia="Tahoma" w:hAnsi="Tahoma" w:cs="Tahoma"/>
                            <w:spacing w:val="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5"/>
                            <w:w w:val="114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5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 xml:space="preserve">s                      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6</w:t>
                        </w:r>
                      </w:p>
                      <w:p w14:paraId="1998B5A5" w14:textId="77777777" w:rsidR="000A1F43" w:rsidRDefault="00D30895">
                        <w:pPr>
                          <w:spacing w:before="17"/>
                          <w:ind w:left="540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w w:val="94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iv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hn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olo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ndh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-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et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s</w:t>
                        </w:r>
                      </w:p>
                      <w:p w14:paraId="127D2C9F" w14:textId="77777777" w:rsidR="000A1F43" w:rsidRDefault="00D30895">
                        <w:pPr>
                          <w:spacing w:before="25"/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: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</w:p>
                      <w:p w14:paraId="672593A5" w14:textId="77777777" w:rsidR="000A1F43" w:rsidRDefault="000A1F43">
                        <w:pPr>
                          <w:spacing w:before="2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79E1083" w14:textId="77777777" w:rsidR="000A1F43" w:rsidRDefault="00D30895">
                        <w:pPr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esi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: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Me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ie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</w:tc>
                  </w:tr>
                  <w:tr w:rsidR="000A1F43" w14:paraId="076B5CDD" w14:textId="77777777">
                    <w:trPr>
                      <w:trHeight w:hRule="exact" w:val="665"/>
                    </w:trPr>
                    <w:tc>
                      <w:tcPr>
                        <w:tcW w:w="8381" w:type="dxa"/>
                        <w:tcBorders>
                          <w:top w:val="nil"/>
                          <w:left w:val="nil"/>
                          <w:bottom w:val="single" w:sz="5" w:space="0" w:color="999999"/>
                          <w:right w:val="nil"/>
                        </w:tcBorders>
                      </w:tcPr>
                      <w:p w14:paraId="02001034" w14:textId="77777777" w:rsidR="000A1F43" w:rsidRDefault="00D30895">
                        <w:pPr>
                          <w:spacing w:before="58"/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lo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3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4"/>
                            <w:w w:val="11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4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4"/>
                            <w:w w:val="114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4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re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4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4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st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nct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4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n)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Ci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inee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114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 xml:space="preserve">g                                       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200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2</w:t>
                        </w:r>
                      </w:p>
                      <w:p w14:paraId="577A3C62" w14:textId="77777777" w:rsidR="000A1F43" w:rsidRDefault="00D30895">
                        <w:pPr>
                          <w:spacing w:before="15"/>
                          <w:ind w:left="540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Wa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-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Te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olo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25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-5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nc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21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ersity)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a</w:t>
                        </w:r>
                      </w:p>
                    </w:tc>
                  </w:tr>
                  <w:tr w:rsidR="000A1F43" w14:paraId="042B7B13" w14:textId="77777777">
                    <w:trPr>
                      <w:trHeight w:hRule="exact" w:val="348"/>
                    </w:trPr>
                    <w:tc>
                      <w:tcPr>
                        <w:tcW w:w="8381" w:type="dxa"/>
                        <w:tcBorders>
                          <w:top w:val="single" w:sz="5" w:space="0" w:color="999999"/>
                          <w:left w:val="nil"/>
                          <w:bottom w:val="single" w:sz="5" w:space="0" w:color="999999"/>
                          <w:right w:val="nil"/>
                        </w:tcBorders>
                      </w:tcPr>
                      <w:p w14:paraId="3CD64BEC" w14:textId="77777777" w:rsidR="000A1F43" w:rsidRDefault="00D30895">
                        <w:pPr>
                          <w:spacing w:before="91"/>
                          <w:ind w:left="101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WA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</w:tc>
                  </w:tr>
                  <w:tr w:rsidR="000A1F43" w14:paraId="7617BBD9" w14:textId="77777777">
                    <w:trPr>
                      <w:trHeight w:hRule="exact" w:val="330"/>
                    </w:trPr>
                    <w:tc>
                      <w:tcPr>
                        <w:tcW w:w="8381" w:type="dxa"/>
                        <w:vMerge w:val="restart"/>
                        <w:tcBorders>
                          <w:top w:val="single" w:sz="5" w:space="0" w:color="999999"/>
                          <w:left w:val="nil"/>
                          <w:right w:val="nil"/>
                        </w:tcBorders>
                      </w:tcPr>
                      <w:p w14:paraId="131D2F51" w14:textId="77777777" w:rsidR="000A1F43" w:rsidRDefault="00D30895">
                        <w:pPr>
                          <w:spacing w:before="12"/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Du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ello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sity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8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–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</w:p>
                      <w:p w14:paraId="61ACFEBB" w14:textId="77777777" w:rsidR="000A1F43" w:rsidRDefault="000A1F43">
                        <w:pPr>
                          <w:spacing w:before="13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44B530A3" w14:textId="77777777" w:rsidR="000A1F43" w:rsidRDefault="00D30895">
                        <w:pPr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Du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00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4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–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6</w:t>
                        </w:r>
                      </w:p>
                    </w:tc>
                  </w:tr>
                  <w:tr w:rsidR="000A1F43" w14:paraId="7BA51604" w14:textId="77777777">
                    <w:trPr>
                      <w:trHeight w:hRule="exact" w:val="544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bottom w:val="single" w:sz="4" w:space="0" w:color="999999"/>
                          <w:right w:val="nil"/>
                        </w:tcBorders>
                      </w:tcPr>
                      <w:p w14:paraId="078E5D7C" w14:textId="77777777" w:rsidR="000A1F43" w:rsidRDefault="000A1F43"/>
                    </w:tc>
                  </w:tr>
                  <w:tr w:rsidR="000A1F43" w14:paraId="51DA0EAC" w14:textId="77777777">
                    <w:trPr>
                      <w:trHeight w:hRule="exact" w:val="348"/>
                    </w:trPr>
                    <w:tc>
                      <w:tcPr>
                        <w:tcW w:w="8381" w:type="dxa"/>
                        <w:tcBorders>
                          <w:top w:val="single" w:sz="4" w:space="0" w:color="999999"/>
                          <w:left w:val="nil"/>
                          <w:bottom w:val="single" w:sz="5" w:space="0" w:color="999999"/>
                          <w:right w:val="nil"/>
                        </w:tcBorders>
                      </w:tcPr>
                      <w:p w14:paraId="074A8B99" w14:textId="77777777" w:rsidR="000A1F43" w:rsidRDefault="00D30895">
                        <w:pPr>
                          <w:spacing w:before="91"/>
                          <w:ind w:left="101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X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</w:p>
                    </w:tc>
                  </w:tr>
                  <w:tr w:rsidR="000A1F43" w14:paraId="1619F4A0" w14:textId="77777777">
                    <w:trPr>
                      <w:trHeight w:hRule="exact" w:val="253"/>
                    </w:trPr>
                    <w:tc>
                      <w:tcPr>
                        <w:tcW w:w="8381" w:type="dxa"/>
                        <w:vMerge w:val="restart"/>
                        <w:tcBorders>
                          <w:top w:val="single" w:sz="5" w:space="0" w:color="999999"/>
                          <w:left w:val="nil"/>
                          <w:right w:val="nil"/>
                        </w:tcBorders>
                      </w:tcPr>
                      <w:p w14:paraId="3571CF20" w14:textId="77777777" w:rsidR="000A1F43" w:rsidRDefault="00D30895">
                        <w:pPr>
                          <w:spacing w:before="53"/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3"/>
                            <w:w w:val="115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un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nsu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5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 xml:space="preserve">                                                                                       </w:t>
                        </w:r>
                        <w:r>
                          <w:rPr>
                            <w:rFonts w:ascii="Tahoma" w:eastAsia="Tahoma" w:hAnsi="Tahoma" w:cs="Tahoma"/>
                            <w:spacing w:val="30"/>
                            <w:w w:val="1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7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200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8</w:t>
                        </w:r>
                      </w:p>
                      <w:p w14:paraId="6A23D504" w14:textId="77777777" w:rsidR="000A1F43" w:rsidRDefault="00D30895">
                        <w:pPr>
                          <w:spacing w:before="15"/>
                          <w:ind w:left="540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bor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nd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stri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5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vers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25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Te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chn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olog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-1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s</w:t>
                        </w:r>
                      </w:p>
                      <w:p w14:paraId="7BAFE4D9" w14:textId="77777777" w:rsidR="000A1F43" w:rsidRDefault="00D30895">
                        <w:pPr>
                          <w:spacing w:before="61"/>
                          <w:ind w:left="91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21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  <w:p w14:paraId="25EB5657" w14:textId="77777777" w:rsidR="000A1F43" w:rsidRDefault="000A1F43">
                        <w:pPr>
                          <w:spacing w:before="9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505C04AC" w14:textId="77777777" w:rsidR="000A1F43" w:rsidRDefault="00D30895">
                        <w:pPr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ue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4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4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4"/>
                            <w:sz w:val="15"/>
                            <w:szCs w:val="15"/>
                          </w:rPr>
                          <w:t>ecture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w w:val="114"/>
                            <w:sz w:val="15"/>
                            <w:szCs w:val="15"/>
                          </w:rPr>
                          <w:t xml:space="preserve">                                                                                            </w:t>
                        </w:r>
                        <w:r>
                          <w:rPr>
                            <w:rFonts w:ascii="Tahoma" w:eastAsia="Tahoma" w:hAnsi="Tahoma" w:cs="Tahoma"/>
                            <w:spacing w:val="3"/>
                            <w:w w:val="11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2006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20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7</w:t>
                        </w:r>
                      </w:p>
                      <w:p w14:paraId="752C15BE" w14:textId="77777777" w:rsidR="000A1F43" w:rsidRDefault="00D30895">
                        <w:pPr>
                          <w:spacing w:before="15"/>
                          <w:ind w:left="540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me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 xml:space="preserve">l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Ji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mm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1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ive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5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a</w:t>
                        </w:r>
                      </w:p>
                      <w:p w14:paraId="374B235E" w14:textId="77777777" w:rsidR="000A1F43" w:rsidRDefault="00D30895">
                        <w:pPr>
                          <w:spacing w:before="15"/>
                          <w:ind w:left="91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Nu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meri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-1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ivi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adua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tes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)</w:t>
                        </w:r>
                      </w:p>
                      <w:p w14:paraId="5898A50A" w14:textId="77777777" w:rsidR="000A1F43" w:rsidRDefault="000A1F43">
                        <w:pPr>
                          <w:spacing w:before="4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73004CF1" w14:textId="77777777" w:rsidR="000A1F43" w:rsidRDefault="00D30895">
                        <w:pPr>
                          <w:ind w:left="540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2"/>
                            <w:w w:val="11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3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3"/>
                            <w:sz w:val="15"/>
                            <w:szCs w:val="15"/>
                          </w:rPr>
                          <w:t>ch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3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113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3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3"/>
                            <w:sz w:val="15"/>
                            <w:szCs w:val="15"/>
                          </w:rPr>
                          <w:t>ss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3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3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4"/>
                            <w:w w:val="11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3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3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11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w w:val="113"/>
                            <w:sz w:val="15"/>
                            <w:szCs w:val="15"/>
                          </w:rPr>
                          <w:t xml:space="preserve">                                                                                      </w:t>
                        </w:r>
                        <w:r>
                          <w:rPr>
                            <w:rFonts w:ascii="Tahoma" w:eastAsia="Tahoma" w:hAnsi="Tahoma" w:cs="Tahoma"/>
                            <w:spacing w:val="30"/>
                            <w:w w:val="113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2003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-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ug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4</w:t>
                        </w:r>
                      </w:p>
                      <w:p w14:paraId="6D94B15C" w14:textId="77777777" w:rsidR="000A1F43" w:rsidRDefault="00D30895">
                        <w:pPr>
                          <w:spacing w:before="17"/>
                          <w:ind w:left="540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me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 xml:space="preserve">l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(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ss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)</w:t>
                        </w:r>
                        <w:r>
                          <w:rPr>
                            <w:rFonts w:ascii="Tahoma" w:eastAsia="Tahoma" w:hAnsi="Tahoma" w:cs="Tahoma"/>
                            <w:spacing w:val="25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iv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sit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a</w:t>
                        </w:r>
                      </w:p>
                      <w:p w14:paraId="7C650157" w14:textId="77777777" w:rsidR="000A1F43" w:rsidRDefault="00D30895">
                        <w:pPr>
                          <w:spacing w:before="11"/>
                          <w:ind w:left="912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9"/>
                            <w:w w:val="9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ls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9"/>
                            <w:w w:val="94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od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uc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ti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g</w:t>
                        </w:r>
                      </w:p>
                      <w:p w14:paraId="49F16E9A" w14:textId="77777777" w:rsidR="000A1F43" w:rsidRDefault="000A1F43">
                        <w:pPr>
                          <w:spacing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4E2CD77F" w14:textId="77777777" w:rsidR="000A1F43" w:rsidRDefault="00D30895">
                        <w:pPr>
                          <w:ind w:left="540"/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3"/>
                            <w:w w:val="115"/>
                            <w:sz w:val="15"/>
                            <w:szCs w:val="15"/>
                          </w:rPr>
                          <w:t>J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un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5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Ci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w w:val="1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w w:val="115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115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115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w w:val="115"/>
                            <w:sz w:val="15"/>
                            <w:szCs w:val="15"/>
                          </w:rPr>
                          <w:t xml:space="preserve">r                                                                                </w:t>
                        </w:r>
                        <w:r>
                          <w:rPr>
                            <w:rFonts w:ascii="Tahoma" w:eastAsia="Tahoma" w:hAnsi="Tahoma" w:cs="Tahoma"/>
                            <w:spacing w:val="36"/>
                            <w:w w:val="1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position w:val="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position w:val="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position w:val="4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position w:val="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position w:val="4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-5"/>
                            <w:position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position w:val="4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position w:val="4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position w:val="4"/>
                            <w:sz w:val="16"/>
                            <w:szCs w:val="16"/>
                          </w:rPr>
                          <w:t>0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position w:val="4"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position w:val="4"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position w:val="4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position w:val="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position w:val="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position w:val="4"/>
                            <w:sz w:val="16"/>
                            <w:szCs w:val="16"/>
                          </w:rPr>
                          <w:t>.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position w:val="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position w:val="4"/>
                            <w:sz w:val="16"/>
                            <w:szCs w:val="16"/>
                          </w:rPr>
                          <w:t>200</w:t>
                        </w:r>
                        <w:r>
                          <w:rPr>
                            <w:rFonts w:ascii="Tahoma" w:eastAsia="Tahoma" w:hAnsi="Tahoma" w:cs="Tahoma"/>
                            <w:position w:val="4"/>
                            <w:sz w:val="16"/>
                            <w:szCs w:val="16"/>
                          </w:rPr>
                          <w:t>3</w:t>
                        </w:r>
                      </w:p>
                      <w:p w14:paraId="2953FCE7" w14:textId="77777777" w:rsidR="000A1F43" w:rsidRDefault="00D30895">
                        <w:pPr>
                          <w:spacing w:before="80" w:line="272" w:lineRule="auto"/>
                          <w:ind w:left="912" w:right="2740" w:hanging="37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1"/>
                            <w:sz w:val="16"/>
                            <w:szCs w:val="16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AN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 xml:space="preserve">d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Asso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28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Co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w w:val="94"/>
                            <w:sz w:val="16"/>
                            <w:szCs w:val="16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24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w w:val="94"/>
                            <w:sz w:val="16"/>
                            <w:szCs w:val="16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w w:val="94"/>
                            <w:sz w:val="16"/>
                            <w:szCs w:val="16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w w:val="94"/>
                            <w:sz w:val="16"/>
                            <w:szCs w:val="16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w w:val="94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w w:val="94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23"/>
                            <w:w w:val="94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dd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-8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-12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Et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6"/>
                            <w:szCs w:val="16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6"/>
                            <w:szCs w:val="16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6"/>
                            <w:szCs w:val="16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6"/>
                            <w:szCs w:val="16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6"/>
                            <w:szCs w:val="16"/>
                          </w:rPr>
                          <w:t xml:space="preserve">a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21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esi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dg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cu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lve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 xml:space="preserve">s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Q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21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ruc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up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vi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</w:p>
                    </w:tc>
                  </w:tr>
                  <w:tr w:rsidR="000A1F43" w14:paraId="79362C47" w14:textId="77777777">
                    <w:trPr>
                      <w:trHeight w:hRule="exact" w:val="557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CCA5545" w14:textId="77777777" w:rsidR="000A1F43" w:rsidRDefault="000A1F43"/>
                    </w:tc>
                  </w:tr>
                  <w:tr w:rsidR="000A1F43" w14:paraId="716D5D7D" w14:textId="77777777">
                    <w:trPr>
                      <w:trHeight w:hRule="exact" w:val="305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E4D9582" w14:textId="77777777" w:rsidR="000A1F43" w:rsidRDefault="000A1F43"/>
                    </w:tc>
                  </w:tr>
                  <w:tr w:rsidR="000A1F43" w14:paraId="5668213C" w14:textId="77777777">
                    <w:trPr>
                      <w:trHeight w:hRule="exact" w:val="475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A86645" w14:textId="77777777" w:rsidR="000A1F43" w:rsidRDefault="000A1F43"/>
                    </w:tc>
                  </w:tr>
                  <w:tr w:rsidR="000A1F43" w14:paraId="064B6C55" w14:textId="77777777">
                    <w:trPr>
                      <w:trHeight w:hRule="exact" w:val="259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3CFCF2A" w14:textId="77777777" w:rsidR="000A1F43" w:rsidRDefault="000A1F43"/>
                    </w:tc>
                  </w:tr>
                  <w:tr w:rsidR="000A1F43" w14:paraId="6CF4BBDA" w14:textId="77777777">
                    <w:trPr>
                      <w:trHeight w:hRule="exact" w:val="517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687A5EA" w14:textId="77777777" w:rsidR="000A1F43" w:rsidRDefault="000A1F43"/>
                    </w:tc>
                  </w:tr>
                  <w:tr w:rsidR="000A1F43" w14:paraId="7CD8C003" w14:textId="77777777">
                    <w:trPr>
                      <w:trHeight w:hRule="exact" w:val="1159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bottom w:val="single" w:sz="4" w:space="0" w:color="C0C0C0"/>
                          <w:right w:val="nil"/>
                        </w:tcBorders>
                      </w:tcPr>
                      <w:p w14:paraId="03D77CBB" w14:textId="77777777" w:rsidR="000A1F43" w:rsidRDefault="000A1F43"/>
                    </w:tc>
                  </w:tr>
                  <w:tr w:rsidR="000A1F43" w14:paraId="384F4957" w14:textId="77777777">
                    <w:trPr>
                      <w:trHeight w:hRule="exact" w:val="348"/>
                    </w:trPr>
                    <w:tc>
                      <w:tcPr>
                        <w:tcW w:w="8381" w:type="dxa"/>
                        <w:tcBorders>
                          <w:top w:val="single" w:sz="4" w:space="0" w:color="C0C0C0"/>
                          <w:left w:val="nil"/>
                          <w:bottom w:val="single" w:sz="5" w:space="0" w:color="C0C0C0"/>
                          <w:right w:val="nil"/>
                        </w:tcBorders>
                      </w:tcPr>
                      <w:p w14:paraId="224B2821" w14:textId="77777777" w:rsidR="000A1F43" w:rsidRDefault="00D30895">
                        <w:pPr>
                          <w:spacing w:before="91"/>
                          <w:ind w:left="101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OM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6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LL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</w:tc>
                  </w:tr>
                  <w:tr w:rsidR="000A1F43" w14:paraId="285C431E" w14:textId="77777777">
                    <w:trPr>
                      <w:trHeight w:hRule="exact" w:val="218"/>
                    </w:trPr>
                    <w:tc>
                      <w:tcPr>
                        <w:tcW w:w="8381" w:type="dxa"/>
                        <w:vMerge w:val="restart"/>
                        <w:tcBorders>
                          <w:top w:val="single" w:sz="5" w:space="0" w:color="C0C0C0"/>
                          <w:left w:val="nil"/>
                          <w:right w:val="nil"/>
                        </w:tcBorders>
                      </w:tcPr>
                      <w:p w14:paraId="54BD4FCB" w14:textId="77777777" w:rsidR="000A1F43" w:rsidRDefault="00D30895">
                        <w:pPr>
                          <w:spacing w:before="14"/>
                          <w:ind w:left="91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21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–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6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+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+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,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</w:p>
                      <w:p w14:paraId="7DAAF9A1" w14:textId="77777777" w:rsidR="000A1F43" w:rsidRDefault="00D30895">
                        <w:pPr>
                          <w:spacing w:before="25"/>
                          <w:ind w:left="91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2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v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–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b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a</w:t>
                        </w:r>
                      </w:p>
                      <w:p w14:paraId="2337A25B" w14:textId="77777777" w:rsidR="000A1F43" w:rsidRDefault="00D30895">
                        <w:pPr>
                          <w:spacing w:before="27" w:line="270" w:lineRule="auto"/>
                          <w:ind w:left="912" w:right="3061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–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ex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+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 xml:space="preserve">+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Ele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Pac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–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21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k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w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OM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</w:p>
                    </w:tc>
                  </w:tr>
                  <w:tr w:rsidR="000A1F43" w14:paraId="4D796253" w14:textId="77777777">
                    <w:trPr>
                      <w:trHeight w:hRule="exact" w:val="208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687A95E" w14:textId="77777777" w:rsidR="000A1F43" w:rsidRDefault="000A1F43"/>
                    </w:tc>
                  </w:tr>
                  <w:tr w:rsidR="000A1F43" w14:paraId="449290ED" w14:textId="77777777">
                    <w:trPr>
                      <w:trHeight w:hRule="exact" w:val="206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4BDE8A3" w14:textId="77777777" w:rsidR="000A1F43" w:rsidRDefault="000A1F43"/>
                    </w:tc>
                  </w:tr>
                  <w:tr w:rsidR="000A1F43" w14:paraId="26D68C22" w14:textId="77777777">
                    <w:trPr>
                      <w:trHeight w:hRule="exact" w:val="486"/>
                    </w:trPr>
                    <w:tc>
                      <w:tcPr>
                        <w:tcW w:w="8381" w:type="dxa"/>
                        <w:vMerge/>
                        <w:tcBorders>
                          <w:left w:val="nil"/>
                          <w:bottom w:val="single" w:sz="5" w:space="0" w:color="C0C0C0"/>
                          <w:right w:val="nil"/>
                        </w:tcBorders>
                      </w:tcPr>
                      <w:p w14:paraId="45CEBA86" w14:textId="77777777" w:rsidR="000A1F43" w:rsidRDefault="000A1F43"/>
                    </w:tc>
                  </w:tr>
                  <w:tr w:rsidR="000A1F43" w14:paraId="71FEC35A" w14:textId="77777777">
                    <w:trPr>
                      <w:trHeight w:hRule="exact" w:val="348"/>
                    </w:trPr>
                    <w:tc>
                      <w:tcPr>
                        <w:tcW w:w="8381" w:type="dxa"/>
                        <w:tcBorders>
                          <w:top w:val="single" w:sz="5" w:space="0" w:color="C0C0C0"/>
                          <w:left w:val="nil"/>
                          <w:bottom w:val="single" w:sz="5" w:space="0" w:color="C0C0C0"/>
                          <w:right w:val="nil"/>
                        </w:tcBorders>
                      </w:tcPr>
                      <w:p w14:paraId="0FCACBF2" w14:textId="77777777" w:rsidR="000A1F43" w:rsidRDefault="00D30895">
                        <w:pPr>
                          <w:spacing w:before="89"/>
                          <w:ind w:left="101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/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5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</w:tc>
                  </w:tr>
                  <w:tr w:rsidR="000A1F43" w14:paraId="71AB248C" w14:textId="77777777">
                    <w:trPr>
                      <w:trHeight w:hRule="exact" w:val="204"/>
                    </w:trPr>
                    <w:tc>
                      <w:tcPr>
                        <w:tcW w:w="8381" w:type="dxa"/>
                        <w:tcBorders>
                          <w:top w:val="single" w:sz="5" w:space="0" w:color="C0C0C0"/>
                          <w:left w:val="nil"/>
                          <w:bottom w:val="nil"/>
                          <w:right w:val="nil"/>
                        </w:tcBorders>
                      </w:tcPr>
                      <w:p w14:paraId="559935A0" w14:textId="77777777" w:rsidR="000A1F43" w:rsidRDefault="00D30895">
                        <w:pPr>
                          <w:spacing w:before="14"/>
                          <w:ind w:left="91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</w:p>
                    </w:tc>
                  </w:tr>
                  <w:tr w:rsidR="000A1F43" w14:paraId="74216736" w14:textId="77777777">
                    <w:trPr>
                      <w:trHeight w:hRule="exact" w:val="206"/>
                    </w:trPr>
                    <w:tc>
                      <w:tcPr>
                        <w:tcW w:w="83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A5FE81" w14:textId="77777777" w:rsidR="000A1F43" w:rsidRDefault="00D30895">
                        <w:pPr>
                          <w:spacing w:before="14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li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</w:tc>
                  </w:tr>
                  <w:tr w:rsidR="000A1F43" w14:paraId="440B9E08" w14:textId="77777777">
                    <w:trPr>
                      <w:trHeight w:hRule="exact" w:val="208"/>
                    </w:trPr>
                    <w:tc>
                      <w:tcPr>
                        <w:tcW w:w="83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818657" w14:textId="77777777" w:rsidR="000A1F43" w:rsidRDefault="00D30895">
                        <w:pPr>
                          <w:spacing w:before="17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</w:p>
                    </w:tc>
                  </w:tr>
                  <w:tr w:rsidR="000A1F43" w14:paraId="698E6703" w14:textId="77777777">
                    <w:trPr>
                      <w:trHeight w:hRule="exact" w:val="323"/>
                    </w:trPr>
                    <w:tc>
                      <w:tcPr>
                        <w:tcW w:w="83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A7E5D" w14:textId="77777777" w:rsidR="000A1F43" w:rsidRDefault="00D30895">
                        <w:pPr>
                          <w:spacing w:before="15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g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</w:tc>
                  </w:tr>
                  <w:tr w:rsidR="000A1F43" w14:paraId="2B793BD4" w14:textId="77777777">
                    <w:trPr>
                      <w:trHeight w:hRule="exact" w:val="298"/>
                    </w:trPr>
                    <w:tc>
                      <w:tcPr>
                        <w:tcW w:w="83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12C4E5" w14:textId="77777777" w:rsidR="000A1F43" w:rsidRDefault="000A1F43">
                        <w:pPr>
                          <w:spacing w:before="6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461840C2" w14:textId="77777777" w:rsidR="000A1F43" w:rsidRDefault="00D30895">
                        <w:pPr>
                          <w:ind w:left="912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c</w:t>
                        </w:r>
                      </w:p>
                    </w:tc>
                  </w:tr>
                  <w:tr w:rsidR="000A1F43" w14:paraId="53D391A0" w14:textId="77777777">
                    <w:trPr>
                      <w:trHeight w:hRule="exact" w:val="1486"/>
                    </w:trPr>
                    <w:tc>
                      <w:tcPr>
                        <w:tcW w:w="8381" w:type="dxa"/>
                        <w:tcBorders>
                          <w:top w:val="nil"/>
                          <w:left w:val="nil"/>
                          <w:bottom w:val="single" w:sz="5" w:space="0" w:color="C0C0C0"/>
                          <w:right w:val="nil"/>
                        </w:tcBorders>
                      </w:tcPr>
                      <w:p w14:paraId="64F8F653" w14:textId="77777777" w:rsidR="000A1F43" w:rsidRDefault="00D30895">
                        <w:pPr>
                          <w:spacing w:before="17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El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  <w:p w14:paraId="3E0EC4D7" w14:textId="77777777" w:rsidR="000A1F43" w:rsidRDefault="00D30895">
                        <w:pPr>
                          <w:spacing w:before="21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io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6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s</w:t>
                        </w:r>
                      </w:p>
                      <w:p w14:paraId="57A23B27" w14:textId="77777777" w:rsidR="000A1F43" w:rsidRDefault="00D30895">
                        <w:pPr>
                          <w:spacing w:before="26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st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3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20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rr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6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s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d</w:t>
                        </w:r>
                        <w:r>
                          <w:rPr>
                            <w:rFonts w:ascii="Tahoma" w:eastAsia="Tahoma" w:hAnsi="Tahoma" w:cs="Tahoma"/>
                            <w:spacing w:val="19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ad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tiv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es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h</w:t>
                        </w:r>
                        <w:r>
                          <w:rPr>
                            <w:rFonts w:ascii="Tahoma" w:eastAsia="Tahoma" w:hAnsi="Tahoma" w:cs="Tahoma"/>
                            <w:spacing w:val="18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r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t</w:t>
                        </w:r>
                      </w:p>
                      <w:p w14:paraId="05C43936" w14:textId="77777777" w:rsidR="000A1F43" w:rsidRDefault="00D30895">
                        <w:pPr>
                          <w:spacing w:before="24"/>
                          <w:ind w:left="806"/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</w:pPr>
                        <w:r>
                          <w:rPr>
                            <w:w w:val="132"/>
                            <w:sz w:val="15"/>
                            <w:szCs w:val="15"/>
                          </w:rPr>
                          <w:t xml:space="preserve">•     </w:t>
                        </w:r>
                        <w:r>
                          <w:rPr>
                            <w:spacing w:val="6"/>
                            <w:w w:val="132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o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m</w:t>
                        </w:r>
                        <w:r>
                          <w:rPr>
                            <w:rFonts w:ascii="Tahoma" w:eastAsia="Tahoma" w:hAnsi="Tahoma" w:cs="Tahoma"/>
                            <w:spacing w:val="8"/>
                            <w:sz w:val="15"/>
                            <w:szCs w:val="15"/>
                          </w:rPr>
                          <w:t>p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u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tio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12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7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n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e</w:t>
                        </w:r>
                        <w:r>
                          <w:rPr>
                            <w:rFonts w:ascii="Tahoma" w:eastAsia="Tahoma" w:hAnsi="Tahoma" w:cs="Tahoma"/>
                            <w:spacing w:val="6"/>
                            <w:sz w:val="15"/>
                            <w:szCs w:val="15"/>
                          </w:rPr>
                          <w:t>l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a</w:t>
                        </w:r>
                        <w:r>
                          <w:rPr>
                            <w:rFonts w:ascii="Tahoma" w:eastAsia="Tahoma" w:hAnsi="Tahoma" w:cs="Tahoma"/>
                            <w:spacing w:val="9"/>
                            <w:sz w:val="15"/>
                            <w:szCs w:val="15"/>
                          </w:rPr>
                          <w:t>sti</w:t>
                        </w:r>
                        <w:r>
                          <w:rPr>
                            <w:rFonts w:ascii="Tahoma" w:eastAsia="Tahoma" w:hAnsi="Tahoma" w:cs="Tahoma"/>
                            <w:spacing w:val="10"/>
                            <w:sz w:val="15"/>
                            <w:szCs w:val="15"/>
                          </w:rPr>
                          <w:t>c</w:t>
                        </w:r>
                        <w:r>
                          <w:rPr>
                            <w:rFonts w:ascii="Tahoma" w:eastAsia="Tahoma" w:hAnsi="Tahoma" w:cs="Tahoma"/>
                            <w:spacing w:val="11"/>
                            <w:sz w:val="15"/>
                            <w:szCs w:val="15"/>
                          </w:rPr>
                          <w:t>i</w:t>
                        </w:r>
                        <w:r>
                          <w:rPr>
                            <w:rFonts w:ascii="Tahoma" w:eastAsia="Tahoma" w:hAnsi="Tahoma" w:cs="Tahoma"/>
                            <w:spacing w:val="7"/>
                            <w:sz w:val="15"/>
                            <w:szCs w:val="15"/>
                          </w:rPr>
                          <w:t>t</w:t>
                        </w:r>
                        <w:r>
                          <w:rPr>
                            <w:rFonts w:ascii="Tahoma" w:eastAsia="Tahoma" w:hAnsi="Tahoma" w:cs="Tahoma"/>
                            <w:sz w:val="15"/>
                            <w:szCs w:val="15"/>
                          </w:rPr>
                          <w:t>y</w:t>
                        </w:r>
                      </w:p>
                    </w:tc>
                  </w:tr>
                </w:tbl>
                <w:p w14:paraId="76868C20" w14:textId="77777777" w:rsidR="000A1F43" w:rsidRDefault="000A1F43"/>
              </w:txbxContent>
            </v:textbox>
            <w10:wrap anchorx="page" anchory="page"/>
          </v:shape>
        </w:pict>
      </w:r>
    </w:p>
    <w:p w14:paraId="62AF001C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A42137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9B1C2A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4415D" w14:textId="77777777" w:rsidR="000A1F43" w:rsidRPr="00D30895" w:rsidRDefault="000A1F43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589C58E9" w14:textId="70F24706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010BD178" w14:textId="199BAEB0" w:rsidR="000A1F43" w:rsidRPr="00D30895" w:rsidRDefault="000A1F43">
      <w:pPr>
        <w:spacing w:before="86"/>
        <w:ind w:left="944"/>
        <w:rPr>
          <w:rFonts w:asciiTheme="minorHAnsi" w:hAnsiTheme="minorHAnsi" w:cstheme="minorHAnsi"/>
          <w:sz w:val="22"/>
          <w:szCs w:val="22"/>
        </w:rPr>
      </w:pPr>
    </w:p>
    <w:p w14:paraId="3D6F8E82" w14:textId="77777777" w:rsidR="000A1F43" w:rsidRPr="00D30895" w:rsidRDefault="000A1F43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BBAE79E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548E43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26F8A" w14:textId="04895302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23DDDAC0" w14:textId="234228A1" w:rsidR="000A1F43" w:rsidRPr="00D30895" w:rsidRDefault="000A1F43">
      <w:pPr>
        <w:spacing w:before="86"/>
        <w:ind w:left="944"/>
        <w:rPr>
          <w:rFonts w:asciiTheme="minorHAnsi" w:hAnsiTheme="minorHAnsi" w:cstheme="minorHAnsi"/>
          <w:sz w:val="22"/>
          <w:szCs w:val="22"/>
        </w:rPr>
      </w:pPr>
    </w:p>
    <w:p w14:paraId="111DB485" w14:textId="77777777" w:rsidR="000A1F43" w:rsidRPr="00D30895" w:rsidRDefault="000A1F4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BA311B5" w14:textId="3C1D651B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79EB19DA" w14:textId="77777777" w:rsidR="000A1F43" w:rsidRPr="00D30895" w:rsidRDefault="000A1F43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B4BBCE0" w14:textId="4EBC94A0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3399C0CE" w14:textId="77777777" w:rsidR="000A1F43" w:rsidRPr="00D30895" w:rsidRDefault="000A1F43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C867A1A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06F410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CDE1A1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55B2D6" w14:textId="339E9378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p w14:paraId="36BA6AF3" w14:textId="77777777" w:rsidR="000A1F43" w:rsidRPr="00D30895" w:rsidRDefault="000A1F43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8A5B064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6CA412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DF4C23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8AF76" w14:textId="77777777" w:rsidR="000A1F43" w:rsidRPr="00D30895" w:rsidRDefault="000A1F4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0060E" w14:textId="658C3829" w:rsidR="000A1F43" w:rsidRPr="00D30895" w:rsidRDefault="000A1F43">
      <w:pPr>
        <w:ind w:left="944"/>
        <w:rPr>
          <w:rFonts w:asciiTheme="minorHAnsi" w:hAnsiTheme="minorHAnsi" w:cstheme="minorHAnsi"/>
          <w:sz w:val="22"/>
          <w:szCs w:val="22"/>
        </w:rPr>
      </w:pPr>
    </w:p>
    <w:sectPr w:rsidR="000A1F43" w:rsidRPr="00D30895">
      <w:type w:val="continuous"/>
      <w:pgSz w:w="12240" w:h="15840"/>
      <w:pgMar w:top="780" w:right="164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A3354"/>
    <w:multiLevelType w:val="multilevel"/>
    <w:tmpl w:val="9E8E27A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F43"/>
    <w:rsid w:val="000A1F43"/>
    <w:rsid w:val="00D3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E4ABD60"/>
  <w15:docId w15:val="{BB3E83CC-4A3E-4065-9B2E-334E1233F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2021-05-08T12:59:00Z</dcterms:created>
  <dcterms:modified xsi:type="dcterms:W3CDTF">2021-05-08T13:05:00Z</dcterms:modified>
</cp:coreProperties>
</file>