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30697" w14:textId="77777777" w:rsidR="002707E7" w:rsidRPr="00514E9A" w:rsidRDefault="002707E7">
      <w:pPr>
        <w:spacing w:before="7" w:line="120" w:lineRule="exact"/>
        <w:rPr>
          <w:rFonts w:asciiTheme="minorHAnsi" w:hAnsiTheme="minorHAnsi" w:cstheme="minorHAnsi"/>
          <w:sz w:val="12"/>
          <w:szCs w:val="12"/>
        </w:rPr>
      </w:pPr>
    </w:p>
    <w:p w14:paraId="5380B0F0" w14:textId="77777777" w:rsidR="002707E7" w:rsidRPr="00514E9A" w:rsidRDefault="002707E7">
      <w:pPr>
        <w:spacing w:line="200" w:lineRule="exact"/>
        <w:rPr>
          <w:rFonts w:asciiTheme="minorHAnsi" w:hAnsiTheme="minorHAnsi" w:cstheme="minorHAnsi"/>
        </w:rPr>
      </w:pPr>
    </w:p>
    <w:p w14:paraId="0B10B81D" w14:textId="77777777" w:rsidR="002707E7" w:rsidRPr="00514E9A" w:rsidRDefault="002707E7">
      <w:pPr>
        <w:spacing w:line="200" w:lineRule="exact"/>
        <w:rPr>
          <w:rFonts w:asciiTheme="minorHAnsi" w:hAnsiTheme="minorHAnsi" w:cstheme="minorHAnsi"/>
        </w:rPr>
      </w:pPr>
    </w:p>
    <w:p w14:paraId="1B73EA9B" w14:textId="77777777" w:rsidR="002707E7" w:rsidRPr="00514E9A" w:rsidRDefault="002707E7">
      <w:pPr>
        <w:spacing w:line="200" w:lineRule="exact"/>
        <w:rPr>
          <w:rFonts w:asciiTheme="minorHAnsi" w:hAnsiTheme="minorHAnsi" w:cstheme="minorHAnsi"/>
        </w:rPr>
      </w:pPr>
    </w:p>
    <w:p w14:paraId="1E479981" w14:textId="77777777" w:rsidR="002707E7" w:rsidRPr="00514E9A" w:rsidRDefault="002707E7">
      <w:pPr>
        <w:spacing w:line="200" w:lineRule="exact"/>
        <w:rPr>
          <w:rFonts w:asciiTheme="minorHAnsi" w:hAnsiTheme="minorHAnsi" w:cstheme="minorHAnsi"/>
        </w:rPr>
      </w:pPr>
    </w:p>
    <w:p w14:paraId="3BD8B29F" w14:textId="77777777" w:rsidR="002707E7" w:rsidRPr="00514E9A" w:rsidRDefault="00514E9A">
      <w:pPr>
        <w:ind w:left="124" w:right="-5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7"/>
        </w:rPr>
        <w:t>A</w:t>
      </w:r>
      <w:r w:rsidRPr="00514E9A">
        <w:rPr>
          <w:rFonts w:asciiTheme="minorHAnsi" w:hAnsiTheme="minorHAnsi" w:cstheme="minorHAnsi"/>
          <w:spacing w:val="9"/>
        </w:rPr>
        <w:t>R</w:t>
      </w:r>
      <w:r w:rsidRPr="00514E9A">
        <w:rPr>
          <w:rFonts w:asciiTheme="minorHAnsi" w:hAnsiTheme="minorHAnsi" w:cstheme="minorHAnsi"/>
          <w:spacing w:val="10"/>
        </w:rPr>
        <w:t>E</w:t>
      </w:r>
      <w:r w:rsidRPr="00514E9A">
        <w:rPr>
          <w:rFonts w:asciiTheme="minorHAnsi" w:hAnsiTheme="minorHAnsi" w:cstheme="minorHAnsi"/>
          <w:spacing w:val="7"/>
        </w:rPr>
        <w:t>A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9"/>
        </w:rPr>
        <w:t xml:space="preserve"> </w:t>
      </w:r>
      <w:r w:rsidRPr="00514E9A">
        <w:rPr>
          <w:rFonts w:asciiTheme="minorHAnsi" w:hAnsiTheme="minorHAnsi" w:cstheme="minorHAnsi"/>
          <w:spacing w:val="7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13"/>
        </w:rPr>
        <w:t xml:space="preserve"> </w:t>
      </w:r>
      <w:r w:rsidRPr="00514E9A">
        <w:rPr>
          <w:rFonts w:asciiTheme="minorHAnsi" w:hAnsiTheme="minorHAnsi" w:cstheme="minorHAnsi"/>
          <w:spacing w:val="8"/>
        </w:rPr>
        <w:t>E</w:t>
      </w:r>
      <w:r w:rsidRPr="00514E9A">
        <w:rPr>
          <w:rFonts w:asciiTheme="minorHAnsi" w:hAnsiTheme="minorHAnsi" w:cstheme="minorHAnsi"/>
          <w:spacing w:val="7"/>
        </w:rPr>
        <w:t>X</w:t>
      </w:r>
      <w:r w:rsidRPr="00514E9A">
        <w:rPr>
          <w:rFonts w:asciiTheme="minorHAnsi" w:hAnsiTheme="minorHAnsi" w:cstheme="minorHAnsi"/>
          <w:spacing w:val="9"/>
        </w:rPr>
        <w:t>P</w:t>
      </w:r>
      <w:r w:rsidRPr="00514E9A">
        <w:rPr>
          <w:rFonts w:asciiTheme="minorHAnsi" w:hAnsiTheme="minorHAnsi" w:cstheme="minorHAnsi"/>
          <w:spacing w:val="10"/>
        </w:rPr>
        <w:t>E</w:t>
      </w:r>
      <w:r w:rsidRPr="00514E9A">
        <w:rPr>
          <w:rFonts w:asciiTheme="minorHAnsi" w:hAnsiTheme="minorHAnsi" w:cstheme="minorHAnsi"/>
          <w:spacing w:val="6"/>
        </w:rPr>
        <w:t>R</w:t>
      </w:r>
      <w:r w:rsidRPr="00514E9A">
        <w:rPr>
          <w:rFonts w:asciiTheme="minorHAnsi" w:hAnsiTheme="minorHAnsi" w:cstheme="minorHAnsi"/>
          <w:spacing w:val="10"/>
        </w:rPr>
        <w:t>T</w:t>
      </w:r>
      <w:r w:rsidRPr="00514E9A">
        <w:rPr>
          <w:rFonts w:asciiTheme="minorHAnsi" w:hAnsiTheme="minorHAnsi" w:cstheme="minorHAnsi"/>
          <w:spacing w:val="8"/>
        </w:rPr>
        <w:t>I</w:t>
      </w:r>
      <w:r w:rsidRPr="00514E9A">
        <w:rPr>
          <w:rFonts w:asciiTheme="minorHAnsi" w:hAnsiTheme="minorHAnsi" w:cstheme="minorHAnsi"/>
          <w:spacing w:val="7"/>
        </w:rPr>
        <w:t>S</w:t>
      </w:r>
      <w:r w:rsidRPr="00514E9A">
        <w:rPr>
          <w:rFonts w:asciiTheme="minorHAnsi" w:hAnsiTheme="minorHAnsi" w:cstheme="minorHAnsi"/>
        </w:rPr>
        <w:t>E</w:t>
      </w:r>
    </w:p>
    <w:p w14:paraId="03493F8E" w14:textId="77777777" w:rsidR="002707E7" w:rsidRPr="00514E9A" w:rsidRDefault="002707E7">
      <w:pPr>
        <w:spacing w:before="1" w:line="140" w:lineRule="exact"/>
        <w:rPr>
          <w:rFonts w:asciiTheme="minorHAnsi" w:hAnsiTheme="minorHAnsi" w:cstheme="minorHAnsi"/>
          <w:sz w:val="14"/>
          <w:szCs w:val="14"/>
        </w:rPr>
      </w:pPr>
    </w:p>
    <w:p w14:paraId="2C17CA22" w14:textId="77777777" w:rsidR="002707E7" w:rsidRPr="00514E9A" w:rsidRDefault="002707E7">
      <w:pPr>
        <w:spacing w:line="200" w:lineRule="exact"/>
        <w:rPr>
          <w:rFonts w:asciiTheme="minorHAnsi" w:hAnsiTheme="minorHAnsi" w:cstheme="minorHAnsi"/>
        </w:rPr>
      </w:pPr>
    </w:p>
    <w:p w14:paraId="27B23FE4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5"/>
        </w:rPr>
        <w:t>P</w:t>
      </w:r>
      <w:r w:rsidRPr="00514E9A">
        <w:rPr>
          <w:rFonts w:asciiTheme="minorHAnsi" w:hAnsiTheme="minorHAnsi" w:cstheme="minorHAnsi"/>
          <w:i/>
          <w:spacing w:val="4"/>
        </w:rPr>
        <w:t>l</w:t>
      </w:r>
      <w:r w:rsidRPr="00514E9A">
        <w:rPr>
          <w:rFonts w:asciiTheme="minorHAnsi" w:hAnsiTheme="minorHAnsi" w:cstheme="minorHAnsi"/>
          <w:i/>
          <w:spacing w:val="6"/>
        </w:rPr>
        <w:t>ann</w:t>
      </w:r>
      <w:r w:rsidRPr="00514E9A">
        <w:rPr>
          <w:rFonts w:asciiTheme="minorHAnsi" w:hAnsiTheme="minorHAnsi" w:cstheme="minorHAnsi"/>
          <w:i/>
          <w:spacing w:val="4"/>
        </w:rPr>
        <w:t>i</w:t>
      </w:r>
      <w:r w:rsidRPr="00514E9A">
        <w:rPr>
          <w:rFonts w:asciiTheme="minorHAnsi" w:hAnsiTheme="minorHAnsi" w:cstheme="minorHAnsi"/>
          <w:i/>
          <w:spacing w:val="6"/>
        </w:rPr>
        <w:t>n</w:t>
      </w:r>
      <w:r w:rsidRPr="00514E9A">
        <w:rPr>
          <w:rFonts w:asciiTheme="minorHAnsi" w:hAnsiTheme="minorHAnsi" w:cstheme="minorHAnsi"/>
          <w:i/>
        </w:rPr>
        <w:t>g</w:t>
      </w:r>
      <w:r w:rsidRPr="00514E9A">
        <w:rPr>
          <w:rFonts w:asciiTheme="minorHAnsi" w:hAnsiTheme="minorHAnsi" w:cstheme="minorHAnsi"/>
          <w:i/>
          <w:spacing w:val="4"/>
        </w:rPr>
        <w:t xml:space="preserve"> r</w:t>
      </w:r>
      <w:r w:rsidRPr="00514E9A">
        <w:rPr>
          <w:rFonts w:asciiTheme="minorHAnsi" w:hAnsiTheme="minorHAnsi" w:cstheme="minorHAnsi"/>
          <w:i/>
          <w:spacing w:val="5"/>
        </w:rPr>
        <w:t>e</w:t>
      </w:r>
      <w:r w:rsidRPr="00514E9A">
        <w:rPr>
          <w:rFonts w:asciiTheme="minorHAnsi" w:hAnsiTheme="minorHAnsi" w:cstheme="minorHAnsi"/>
          <w:i/>
          <w:spacing w:val="6"/>
        </w:rPr>
        <w:t>gu</w:t>
      </w:r>
      <w:r w:rsidRPr="00514E9A">
        <w:rPr>
          <w:rFonts w:asciiTheme="minorHAnsi" w:hAnsiTheme="minorHAnsi" w:cstheme="minorHAnsi"/>
          <w:i/>
          <w:spacing w:val="4"/>
        </w:rPr>
        <w:t>l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4"/>
        </w:rPr>
        <w:t>ti</w:t>
      </w:r>
      <w:r w:rsidRPr="00514E9A">
        <w:rPr>
          <w:rFonts w:asciiTheme="minorHAnsi" w:hAnsiTheme="minorHAnsi" w:cstheme="minorHAnsi"/>
          <w:i/>
          <w:spacing w:val="6"/>
        </w:rPr>
        <w:t>on</w:t>
      </w:r>
      <w:r w:rsidRPr="00514E9A">
        <w:rPr>
          <w:rFonts w:asciiTheme="minorHAnsi" w:hAnsiTheme="minorHAnsi" w:cstheme="minorHAnsi"/>
          <w:i/>
        </w:rPr>
        <w:t>s</w:t>
      </w:r>
    </w:p>
    <w:p w14:paraId="7C49C785" w14:textId="77777777" w:rsidR="002707E7" w:rsidRPr="00514E9A" w:rsidRDefault="002707E7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35783446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5"/>
        </w:rPr>
        <w:t>He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4"/>
        </w:rPr>
        <w:t>lt</w:t>
      </w:r>
      <w:r w:rsidRPr="00514E9A">
        <w:rPr>
          <w:rFonts w:asciiTheme="minorHAnsi" w:hAnsiTheme="minorHAnsi" w:cstheme="minorHAnsi"/>
          <w:i/>
        </w:rPr>
        <w:t>h</w:t>
      </w:r>
      <w:r w:rsidRPr="00514E9A">
        <w:rPr>
          <w:rFonts w:asciiTheme="minorHAnsi" w:hAnsiTheme="minorHAnsi" w:cstheme="minorHAnsi"/>
          <w:i/>
          <w:spacing w:val="11"/>
        </w:rPr>
        <w:t xml:space="preserve"> </w:t>
      </w:r>
      <w:r w:rsidRPr="00514E9A">
        <w:rPr>
          <w:rFonts w:asciiTheme="minorHAnsi" w:hAnsiTheme="minorHAnsi" w:cstheme="minorHAnsi"/>
          <w:i/>
        </w:rPr>
        <w:t>&amp;</w:t>
      </w:r>
      <w:r w:rsidRPr="00514E9A">
        <w:rPr>
          <w:rFonts w:asciiTheme="minorHAnsi" w:hAnsiTheme="minorHAnsi" w:cstheme="minorHAnsi"/>
          <w:i/>
          <w:spacing w:val="2"/>
        </w:rPr>
        <w:t xml:space="preserve"> </w:t>
      </w:r>
      <w:r w:rsidRPr="00514E9A">
        <w:rPr>
          <w:rFonts w:asciiTheme="minorHAnsi" w:hAnsiTheme="minorHAnsi" w:cstheme="minorHAnsi"/>
          <w:i/>
          <w:spacing w:val="6"/>
        </w:rPr>
        <w:t>Sa</w:t>
      </w:r>
      <w:r w:rsidRPr="00514E9A">
        <w:rPr>
          <w:rFonts w:asciiTheme="minorHAnsi" w:hAnsiTheme="minorHAnsi" w:cstheme="minorHAnsi"/>
          <w:i/>
          <w:spacing w:val="4"/>
        </w:rPr>
        <w:t>f</w:t>
      </w:r>
      <w:r w:rsidRPr="00514E9A">
        <w:rPr>
          <w:rFonts w:asciiTheme="minorHAnsi" w:hAnsiTheme="minorHAnsi" w:cstheme="minorHAnsi"/>
          <w:i/>
          <w:spacing w:val="5"/>
        </w:rPr>
        <w:t>e</w:t>
      </w:r>
      <w:r w:rsidRPr="00514E9A">
        <w:rPr>
          <w:rFonts w:asciiTheme="minorHAnsi" w:hAnsiTheme="minorHAnsi" w:cstheme="minorHAnsi"/>
          <w:i/>
          <w:spacing w:val="4"/>
        </w:rPr>
        <w:t>t</w:t>
      </w:r>
      <w:r w:rsidRPr="00514E9A">
        <w:rPr>
          <w:rFonts w:asciiTheme="minorHAnsi" w:hAnsiTheme="minorHAnsi" w:cstheme="minorHAnsi"/>
          <w:i/>
        </w:rPr>
        <w:t>y</w:t>
      </w:r>
    </w:p>
    <w:p w14:paraId="5F7A3E1D" w14:textId="77777777" w:rsidR="002707E7" w:rsidRPr="00514E9A" w:rsidRDefault="002707E7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6FADD2D2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4"/>
        </w:rPr>
        <w:t>Wi</w:t>
      </w:r>
      <w:r w:rsidRPr="00514E9A">
        <w:rPr>
          <w:rFonts w:asciiTheme="minorHAnsi" w:hAnsiTheme="minorHAnsi" w:cstheme="minorHAnsi"/>
          <w:i/>
          <w:spacing w:val="6"/>
        </w:rPr>
        <w:t>n</w:t>
      </w:r>
      <w:r w:rsidRPr="00514E9A">
        <w:rPr>
          <w:rFonts w:asciiTheme="minorHAnsi" w:hAnsiTheme="minorHAnsi" w:cstheme="minorHAnsi"/>
          <w:i/>
        </w:rPr>
        <w:t>d</w:t>
      </w:r>
      <w:r w:rsidRPr="00514E9A">
        <w:rPr>
          <w:rFonts w:asciiTheme="minorHAnsi" w:hAnsiTheme="minorHAnsi" w:cstheme="minorHAnsi"/>
          <w:i/>
          <w:spacing w:val="7"/>
        </w:rPr>
        <w:t xml:space="preserve"> </w:t>
      </w:r>
      <w:r w:rsidRPr="00514E9A">
        <w:rPr>
          <w:rFonts w:asciiTheme="minorHAnsi" w:hAnsiTheme="minorHAnsi" w:cstheme="minorHAnsi"/>
          <w:i/>
          <w:spacing w:val="4"/>
        </w:rPr>
        <w:t>f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4"/>
        </w:rPr>
        <w:t>r</w:t>
      </w:r>
      <w:r w:rsidRPr="00514E9A">
        <w:rPr>
          <w:rFonts w:asciiTheme="minorHAnsi" w:hAnsiTheme="minorHAnsi" w:cstheme="minorHAnsi"/>
          <w:i/>
          <w:spacing w:val="5"/>
        </w:rPr>
        <w:t>m</w:t>
      </w:r>
      <w:r w:rsidRPr="00514E9A">
        <w:rPr>
          <w:rFonts w:asciiTheme="minorHAnsi" w:hAnsiTheme="minorHAnsi" w:cstheme="minorHAnsi"/>
          <w:i/>
        </w:rPr>
        <w:t>s</w:t>
      </w:r>
    </w:p>
    <w:p w14:paraId="7A7DBEE4" w14:textId="77777777" w:rsidR="002707E7" w:rsidRPr="00514E9A" w:rsidRDefault="002707E7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451133BA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4"/>
        </w:rPr>
        <w:t>C</w:t>
      </w:r>
      <w:r w:rsidRPr="00514E9A">
        <w:rPr>
          <w:rFonts w:asciiTheme="minorHAnsi" w:hAnsiTheme="minorHAnsi" w:cstheme="minorHAnsi"/>
          <w:i/>
          <w:spacing w:val="6"/>
        </w:rPr>
        <w:t>on</w:t>
      </w:r>
      <w:r w:rsidRPr="00514E9A">
        <w:rPr>
          <w:rFonts w:asciiTheme="minorHAnsi" w:hAnsiTheme="minorHAnsi" w:cstheme="minorHAnsi"/>
          <w:i/>
          <w:spacing w:val="4"/>
        </w:rPr>
        <w:t>tr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5"/>
        </w:rPr>
        <w:t>c</w:t>
      </w:r>
      <w:r w:rsidRPr="00514E9A">
        <w:rPr>
          <w:rFonts w:asciiTheme="minorHAnsi" w:hAnsiTheme="minorHAnsi" w:cstheme="minorHAnsi"/>
          <w:i/>
        </w:rPr>
        <w:t>t</w:t>
      </w:r>
      <w:r w:rsidRPr="00514E9A">
        <w:rPr>
          <w:rFonts w:asciiTheme="minorHAnsi" w:hAnsiTheme="minorHAnsi" w:cstheme="minorHAnsi"/>
          <w:i/>
          <w:spacing w:val="2"/>
        </w:rPr>
        <w:t xml:space="preserve"> </w:t>
      </w:r>
      <w:r w:rsidRPr="00514E9A">
        <w:rPr>
          <w:rFonts w:asciiTheme="minorHAnsi" w:hAnsiTheme="minorHAnsi" w:cstheme="minorHAnsi"/>
          <w:i/>
          <w:spacing w:val="6"/>
        </w:rPr>
        <w:t>ad</w:t>
      </w:r>
      <w:r w:rsidRPr="00514E9A">
        <w:rPr>
          <w:rFonts w:asciiTheme="minorHAnsi" w:hAnsiTheme="minorHAnsi" w:cstheme="minorHAnsi"/>
          <w:i/>
          <w:spacing w:val="5"/>
        </w:rPr>
        <w:t>m</w:t>
      </w:r>
      <w:r w:rsidRPr="00514E9A">
        <w:rPr>
          <w:rFonts w:asciiTheme="minorHAnsi" w:hAnsiTheme="minorHAnsi" w:cstheme="minorHAnsi"/>
          <w:i/>
          <w:spacing w:val="4"/>
        </w:rPr>
        <w:t>i</w:t>
      </w:r>
      <w:r w:rsidRPr="00514E9A">
        <w:rPr>
          <w:rFonts w:asciiTheme="minorHAnsi" w:hAnsiTheme="minorHAnsi" w:cstheme="minorHAnsi"/>
          <w:i/>
          <w:spacing w:val="6"/>
        </w:rPr>
        <w:t>n</w:t>
      </w:r>
      <w:r w:rsidRPr="00514E9A">
        <w:rPr>
          <w:rFonts w:asciiTheme="minorHAnsi" w:hAnsiTheme="minorHAnsi" w:cstheme="minorHAnsi"/>
          <w:i/>
          <w:spacing w:val="4"/>
        </w:rPr>
        <w:t>i</w:t>
      </w:r>
      <w:r w:rsidRPr="00514E9A">
        <w:rPr>
          <w:rFonts w:asciiTheme="minorHAnsi" w:hAnsiTheme="minorHAnsi" w:cstheme="minorHAnsi"/>
          <w:i/>
          <w:spacing w:val="6"/>
        </w:rPr>
        <w:t>s</w:t>
      </w:r>
      <w:r w:rsidRPr="00514E9A">
        <w:rPr>
          <w:rFonts w:asciiTheme="minorHAnsi" w:hAnsiTheme="minorHAnsi" w:cstheme="minorHAnsi"/>
          <w:i/>
          <w:spacing w:val="4"/>
        </w:rPr>
        <w:t>tr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4"/>
        </w:rPr>
        <w:t>ti</w:t>
      </w:r>
      <w:r w:rsidRPr="00514E9A">
        <w:rPr>
          <w:rFonts w:asciiTheme="minorHAnsi" w:hAnsiTheme="minorHAnsi" w:cstheme="minorHAnsi"/>
          <w:i/>
          <w:spacing w:val="6"/>
        </w:rPr>
        <w:t>o</w:t>
      </w:r>
      <w:r w:rsidRPr="00514E9A">
        <w:rPr>
          <w:rFonts w:asciiTheme="minorHAnsi" w:hAnsiTheme="minorHAnsi" w:cstheme="minorHAnsi"/>
          <w:i/>
        </w:rPr>
        <w:t>n</w:t>
      </w:r>
    </w:p>
    <w:p w14:paraId="3FFA4CFF" w14:textId="77777777" w:rsidR="002707E7" w:rsidRPr="00514E9A" w:rsidRDefault="002707E7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0068B818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5"/>
        </w:rPr>
        <w:t>B</w:t>
      </w:r>
      <w:r w:rsidRPr="00514E9A">
        <w:rPr>
          <w:rFonts w:asciiTheme="minorHAnsi" w:hAnsiTheme="minorHAnsi" w:cstheme="minorHAnsi"/>
          <w:i/>
          <w:spacing w:val="4"/>
        </w:rPr>
        <w:t>i</w:t>
      </w:r>
      <w:r w:rsidRPr="00514E9A">
        <w:rPr>
          <w:rFonts w:asciiTheme="minorHAnsi" w:hAnsiTheme="minorHAnsi" w:cstheme="minorHAnsi"/>
          <w:i/>
        </w:rPr>
        <w:t>d</w:t>
      </w:r>
      <w:r w:rsidRPr="00514E9A">
        <w:rPr>
          <w:rFonts w:asciiTheme="minorHAnsi" w:hAnsiTheme="minorHAnsi" w:cstheme="minorHAnsi"/>
          <w:i/>
          <w:spacing w:val="8"/>
        </w:rPr>
        <w:t xml:space="preserve"> </w:t>
      </w:r>
      <w:r w:rsidRPr="00514E9A">
        <w:rPr>
          <w:rFonts w:asciiTheme="minorHAnsi" w:hAnsiTheme="minorHAnsi" w:cstheme="minorHAnsi"/>
          <w:i/>
          <w:spacing w:val="4"/>
        </w:rPr>
        <w:t>t</w:t>
      </w:r>
      <w:r w:rsidRPr="00514E9A">
        <w:rPr>
          <w:rFonts w:asciiTheme="minorHAnsi" w:hAnsiTheme="minorHAnsi" w:cstheme="minorHAnsi"/>
          <w:i/>
          <w:spacing w:val="5"/>
        </w:rPr>
        <w:t>e</w:t>
      </w:r>
      <w:r w:rsidRPr="00514E9A">
        <w:rPr>
          <w:rFonts w:asciiTheme="minorHAnsi" w:hAnsiTheme="minorHAnsi" w:cstheme="minorHAnsi"/>
          <w:i/>
          <w:spacing w:val="6"/>
        </w:rPr>
        <w:t>nd</w:t>
      </w:r>
      <w:r w:rsidRPr="00514E9A">
        <w:rPr>
          <w:rFonts w:asciiTheme="minorHAnsi" w:hAnsiTheme="minorHAnsi" w:cstheme="minorHAnsi"/>
          <w:i/>
          <w:spacing w:val="5"/>
        </w:rPr>
        <w:t>e</w:t>
      </w:r>
      <w:r w:rsidRPr="00514E9A">
        <w:rPr>
          <w:rFonts w:asciiTheme="minorHAnsi" w:hAnsiTheme="minorHAnsi" w:cstheme="minorHAnsi"/>
          <w:i/>
          <w:spacing w:val="4"/>
        </w:rPr>
        <w:t>r</w:t>
      </w:r>
      <w:r w:rsidRPr="00514E9A">
        <w:rPr>
          <w:rFonts w:asciiTheme="minorHAnsi" w:hAnsiTheme="minorHAnsi" w:cstheme="minorHAnsi"/>
          <w:i/>
        </w:rPr>
        <w:t>s</w:t>
      </w:r>
    </w:p>
    <w:p w14:paraId="4C6B21F2" w14:textId="77777777" w:rsidR="002707E7" w:rsidRPr="00514E9A" w:rsidRDefault="002707E7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450227B8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5"/>
        </w:rPr>
        <w:t>Fe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4"/>
        </w:rPr>
        <w:t>si</w:t>
      </w:r>
      <w:r w:rsidRPr="00514E9A">
        <w:rPr>
          <w:rFonts w:asciiTheme="minorHAnsi" w:hAnsiTheme="minorHAnsi" w:cstheme="minorHAnsi"/>
          <w:i/>
          <w:spacing w:val="6"/>
        </w:rPr>
        <w:t>b</w:t>
      </w:r>
      <w:r w:rsidRPr="00514E9A">
        <w:rPr>
          <w:rFonts w:asciiTheme="minorHAnsi" w:hAnsiTheme="minorHAnsi" w:cstheme="minorHAnsi"/>
          <w:i/>
          <w:spacing w:val="4"/>
        </w:rPr>
        <w:t>ilit</w:t>
      </w:r>
      <w:r w:rsidRPr="00514E9A">
        <w:rPr>
          <w:rFonts w:asciiTheme="minorHAnsi" w:hAnsiTheme="minorHAnsi" w:cstheme="minorHAnsi"/>
          <w:i/>
        </w:rPr>
        <w:t>y</w:t>
      </w:r>
      <w:r w:rsidRPr="00514E9A">
        <w:rPr>
          <w:rFonts w:asciiTheme="minorHAnsi" w:hAnsiTheme="minorHAnsi" w:cstheme="minorHAnsi"/>
          <w:i/>
          <w:spacing w:val="3"/>
        </w:rPr>
        <w:t xml:space="preserve"> </w:t>
      </w:r>
      <w:r w:rsidRPr="00514E9A">
        <w:rPr>
          <w:rFonts w:asciiTheme="minorHAnsi" w:hAnsiTheme="minorHAnsi" w:cstheme="minorHAnsi"/>
          <w:i/>
          <w:spacing w:val="4"/>
        </w:rPr>
        <w:t>st</w:t>
      </w:r>
      <w:r w:rsidRPr="00514E9A">
        <w:rPr>
          <w:rFonts w:asciiTheme="minorHAnsi" w:hAnsiTheme="minorHAnsi" w:cstheme="minorHAnsi"/>
          <w:i/>
          <w:spacing w:val="6"/>
        </w:rPr>
        <w:t>ud</w:t>
      </w:r>
      <w:r w:rsidRPr="00514E9A">
        <w:rPr>
          <w:rFonts w:asciiTheme="minorHAnsi" w:hAnsiTheme="minorHAnsi" w:cstheme="minorHAnsi"/>
          <w:i/>
          <w:spacing w:val="4"/>
        </w:rPr>
        <w:t>i</w:t>
      </w:r>
      <w:r w:rsidRPr="00514E9A">
        <w:rPr>
          <w:rFonts w:asciiTheme="minorHAnsi" w:hAnsiTheme="minorHAnsi" w:cstheme="minorHAnsi"/>
          <w:i/>
          <w:spacing w:val="5"/>
        </w:rPr>
        <w:t>e</w:t>
      </w:r>
      <w:r w:rsidRPr="00514E9A">
        <w:rPr>
          <w:rFonts w:asciiTheme="minorHAnsi" w:hAnsiTheme="minorHAnsi" w:cstheme="minorHAnsi"/>
          <w:i/>
        </w:rPr>
        <w:t>s</w:t>
      </w:r>
    </w:p>
    <w:p w14:paraId="7EBA87CB" w14:textId="77777777" w:rsidR="002707E7" w:rsidRPr="00514E9A" w:rsidRDefault="002707E7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54F881AA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4"/>
        </w:rPr>
        <w:t>L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4"/>
        </w:rPr>
        <w:t>r</w:t>
      </w:r>
      <w:r w:rsidRPr="00514E9A">
        <w:rPr>
          <w:rFonts w:asciiTheme="minorHAnsi" w:hAnsiTheme="minorHAnsi" w:cstheme="minorHAnsi"/>
          <w:i/>
          <w:spacing w:val="6"/>
        </w:rPr>
        <w:t>g</w:t>
      </w:r>
      <w:r w:rsidRPr="00514E9A">
        <w:rPr>
          <w:rFonts w:asciiTheme="minorHAnsi" w:hAnsiTheme="minorHAnsi" w:cstheme="minorHAnsi"/>
          <w:i/>
        </w:rPr>
        <w:t>e</w:t>
      </w:r>
      <w:r w:rsidRPr="00514E9A">
        <w:rPr>
          <w:rFonts w:asciiTheme="minorHAnsi" w:hAnsiTheme="minorHAnsi" w:cstheme="minorHAnsi"/>
          <w:i/>
          <w:spacing w:val="5"/>
        </w:rPr>
        <w:t xml:space="preserve"> </w:t>
      </w:r>
      <w:r w:rsidRPr="00514E9A">
        <w:rPr>
          <w:rFonts w:asciiTheme="minorHAnsi" w:hAnsiTheme="minorHAnsi" w:cstheme="minorHAnsi"/>
          <w:i/>
          <w:spacing w:val="4"/>
        </w:rPr>
        <w:t>s</w:t>
      </w:r>
      <w:r w:rsidRPr="00514E9A">
        <w:rPr>
          <w:rFonts w:asciiTheme="minorHAnsi" w:hAnsiTheme="minorHAnsi" w:cstheme="minorHAnsi"/>
          <w:i/>
          <w:spacing w:val="5"/>
        </w:rPr>
        <w:t>c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4"/>
        </w:rPr>
        <w:t>l</w:t>
      </w:r>
      <w:r w:rsidRPr="00514E9A">
        <w:rPr>
          <w:rFonts w:asciiTheme="minorHAnsi" w:hAnsiTheme="minorHAnsi" w:cstheme="minorHAnsi"/>
          <w:i/>
        </w:rPr>
        <w:t>e</w:t>
      </w:r>
      <w:r w:rsidRPr="00514E9A">
        <w:rPr>
          <w:rFonts w:asciiTheme="minorHAnsi" w:hAnsiTheme="minorHAnsi" w:cstheme="minorHAnsi"/>
          <w:i/>
          <w:spacing w:val="6"/>
        </w:rPr>
        <w:t xml:space="preserve"> </w:t>
      </w:r>
      <w:r w:rsidRPr="00514E9A">
        <w:rPr>
          <w:rFonts w:asciiTheme="minorHAnsi" w:hAnsiTheme="minorHAnsi" w:cstheme="minorHAnsi"/>
          <w:i/>
          <w:spacing w:val="5"/>
        </w:rPr>
        <w:t>exc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5"/>
        </w:rPr>
        <w:t>v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  <w:spacing w:val="4"/>
        </w:rPr>
        <w:t>ti</w:t>
      </w:r>
      <w:r w:rsidRPr="00514E9A">
        <w:rPr>
          <w:rFonts w:asciiTheme="minorHAnsi" w:hAnsiTheme="minorHAnsi" w:cstheme="minorHAnsi"/>
          <w:i/>
          <w:spacing w:val="6"/>
        </w:rPr>
        <w:t>on</w:t>
      </w:r>
      <w:r w:rsidRPr="00514E9A">
        <w:rPr>
          <w:rFonts w:asciiTheme="minorHAnsi" w:hAnsiTheme="minorHAnsi" w:cstheme="minorHAnsi"/>
          <w:i/>
        </w:rPr>
        <w:t>s</w:t>
      </w:r>
    </w:p>
    <w:p w14:paraId="5C93279B" w14:textId="77777777" w:rsidR="002707E7" w:rsidRPr="00514E9A" w:rsidRDefault="002707E7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14633EC7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5"/>
        </w:rPr>
        <w:t>P</w:t>
      </w:r>
      <w:r w:rsidRPr="00514E9A">
        <w:rPr>
          <w:rFonts w:asciiTheme="minorHAnsi" w:hAnsiTheme="minorHAnsi" w:cstheme="minorHAnsi"/>
          <w:i/>
          <w:spacing w:val="4"/>
        </w:rPr>
        <w:t>r</w:t>
      </w:r>
      <w:r w:rsidRPr="00514E9A">
        <w:rPr>
          <w:rFonts w:asciiTheme="minorHAnsi" w:hAnsiTheme="minorHAnsi" w:cstheme="minorHAnsi"/>
          <w:i/>
          <w:spacing w:val="6"/>
        </w:rPr>
        <w:t>o</w:t>
      </w:r>
      <w:r w:rsidRPr="00514E9A">
        <w:rPr>
          <w:rFonts w:asciiTheme="minorHAnsi" w:hAnsiTheme="minorHAnsi" w:cstheme="minorHAnsi"/>
          <w:i/>
          <w:spacing w:val="5"/>
        </w:rPr>
        <w:t>c</w:t>
      </w:r>
      <w:r w:rsidRPr="00514E9A">
        <w:rPr>
          <w:rFonts w:asciiTheme="minorHAnsi" w:hAnsiTheme="minorHAnsi" w:cstheme="minorHAnsi"/>
          <w:i/>
          <w:spacing w:val="6"/>
        </w:rPr>
        <w:t>u</w:t>
      </w:r>
      <w:r w:rsidRPr="00514E9A">
        <w:rPr>
          <w:rFonts w:asciiTheme="minorHAnsi" w:hAnsiTheme="minorHAnsi" w:cstheme="minorHAnsi"/>
          <w:i/>
          <w:spacing w:val="4"/>
        </w:rPr>
        <w:t>r</w:t>
      </w:r>
      <w:r w:rsidRPr="00514E9A">
        <w:rPr>
          <w:rFonts w:asciiTheme="minorHAnsi" w:hAnsiTheme="minorHAnsi" w:cstheme="minorHAnsi"/>
          <w:i/>
          <w:spacing w:val="5"/>
        </w:rPr>
        <w:t>eme</w:t>
      </w:r>
      <w:r w:rsidRPr="00514E9A">
        <w:rPr>
          <w:rFonts w:asciiTheme="minorHAnsi" w:hAnsiTheme="minorHAnsi" w:cstheme="minorHAnsi"/>
          <w:i/>
          <w:spacing w:val="6"/>
        </w:rPr>
        <w:t>n</w:t>
      </w:r>
      <w:r w:rsidRPr="00514E9A">
        <w:rPr>
          <w:rFonts w:asciiTheme="minorHAnsi" w:hAnsiTheme="minorHAnsi" w:cstheme="minorHAnsi"/>
          <w:i/>
        </w:rPr>
        <w:t>t</w:t>
      </w:r>
    </w:p>
    <w:p w14:paraId="3E6C0720" w14:textId="77777777" w:rsidR="002707E7" w:rsidRPr="00514E9A" w:rsidRDefault="002707E7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515A1E41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4"/>
        </w:rPr>
        <w:t>T</w:t>
      </w:r>
      <w:r w:rsidRPr="00514E9A">
        <w:rPr>
          <w:rFonts w:asciiTheme="minorHAnsi" w:hAnsiTheme="minorHAnsi" w:cstheme="minorHAnsi"/>
          <w:i/>
          <w:spacing w:val="5"/>
        </w:rPr>
        <w:t>ec</w:t>
      </w:r>
      <w:r w:rsidRPr="00514E9A">
        <w:rPr>
          <w:rFonts w:asciiTheme="minorHAnsi" w:hAnsiTheme="minorHAnsi" w:cstheme="minorHAnsi"/>
          <w:i/>
          <w:spacing w:val="6"/>
        </w:rPr>
        <w:t>hn</w:t>
      </w:r>
      <w:r w:rsidRPr="00514E9A">
        <w:rPr>
          <w:rFonts w:asciiTheme="minorHAnsi" w:hAnsiTheme="minorHAnsi" w:cstheme="minorHAnsi"/>
          <w:i/>
          <w:spacing w:val="4"/>
        </w:rPr>
        <w:t>i</w:t>
      </w:r>
      <w:r w:rsidRPr="00514E9A">
        <w:rPr>
          <w:rFonts w:asciiTheme="minorHAnsi" w:hAnsiTheme="minorHAnsi" w:cstheme="minorHAnsi"/>
          <w:i/>
          <w:spacing w:val="5"/>
        </w:rPr>
        <w:t>c</w:t>
      </w:r>
      <w:r w:rsidRPr="00514E9A">
        <w:rPr>
          <w:rFonts w:asciiTheme="minorHAnsi" w:hAnsiTheme="minorHAnsi" w:cstheme="minorHAnsi"/>
          <w:i/>
          <w:spacing w:val="6"/>
        </w:rPr>
        <w:t>a</w:t>
      </w:r>
      <w:r w:rsidRPr="00514E9A">
        <w:rPr>
          <w:rFonts w:asciiTheme="minorHAnsi" w:hAnsiTheme="minorHAnsi" w:cstheme="minorHAnsi"/>
          <w:i/>
        </w:rPr>
        <w:t>l</w:t>
      </w:r>
      <w:r w:rsidRPr="00514E9A">
        <w:rPr>
          <w:rFonts w:asciiTheme="minorHAnsi" w:hAnsiTheme="minorHAnsi" w:cstheme="minorHAnsi"/>
          <w:i/>
          <w:spacing w:val="1"/>
        </w:rPr>
        <w:t xml:space="preserve"> </w:t>
      </w:r>
      <w:r w:rsidRPr="00514E9A">
        <w:rPr>
          <w:rFonts w:asciiTheme="minorHAnsi" w:hAnsiTheme="minorHAnsi" w:cstheme="minorHAnsi"/>
          <w:i/>
          <w:spacing w:val="6"/>
        </w:rPr>
        <w:t>do</w:t>
      </w:r>
      <w:r w:rsidRPr="00514E9A">
        <w:rPr>
          <w:rFonts w:asciiTheme="minorHAnsi" w:hAnsiTheme="minorHAnsi" w:cstheme="minorHAnsi"/>
          <w:i/>
          <w:spacing w:val="5"/>
        </w:rPr>
        <w:t>c</w:t>
      </w:r>
      <w:r w:rsidRPr="00514E9A">
        <w:rPr>
          <w:rFonts w:asciiTheme="minorHAnsi" w:hAnsiTheme="minorHAnsi" w:cstheme="minorHAnsi"/>
          <w:i/>
          <w:spacing w:val="6"/>
        </w:rPr>
        <w:t>u</w:t>
      </w:r>
      <w:r w:rsidRPr="00514E9A">
        <w:rPr>
          <w:rFonts w:asciiTheme="minorHAnsi" w:hAnsiTheme="minorHAnsi" w:cstheme="minorHAnsi"/>
          <w:i/>
          <w:spacing w:val="5"/>
        </w:rPr>
        <w:t>me</w:t>
      </w:r>
      <w:r w:rsidRPr="00514E9A">
        <w:rPr>
          <w:rFonts w:asciiTheme="minorHAnsi" w:hAnsiTheme="minorHAnsi" w:cstheme="minorHAnsi"/>
          <w:i/>
          <w:spacing w:val="6"/>
        </w:rPr>
        <w:t>n</w:t>
      </w:r>
      <w:r w:rsidRPr="00514E9A">
        <w:rPr>
          <w:rFonts w:asciiTheme="minorHAnsi" w:hAnsiTheme="minorHAnsi" w:cstheme="minorHAnsi"/>
          <w:i/>
          <w:spacing w:val="4"/>
        </w:rPr>
        <w:t>t</w:t>
      </w:r>
      <w:r w:rsidRPr="00514E9A">
        <w:rPr>
          <w:rFonts w:asciiTheme="minorHAnsi" w:hAnsiTheme="minorHAnsi" w:cstheme="minorHAnsi"/>
          <w:i/>
        </w:rPr>
        <w:t>s</w:t>
      </w:r>
    </w:p>
    <w:p w14:paraId="7DF149DA" w14:textId="77777777" w:rsidR="00514E9A" w:rsidRPr="00514E9A" w:rsidRDefault="00514E9A">
      <w:pPr>
        <w:spacing w:before="40" w:line="294" w:lineRule="auto"/>
        <w:ind w:right="3630"/>
        <w:rPr>
          <w:rFonts w:asciiTheme="minorHAnsi" w:hAnsiTheme="minorHAnsi" w:cstheme="minorHAnsi"/>
          <w:sz w:val="22"/>
          <w:szCs w:val="22"/>
        </w:rPr>
      </w:pPr>
      <w:r w:rsidRPr="00514E9A">
        <w:rPr>
          <w:rFonts w:asciiTheme="minorHAnsi" w:hAnsiTheme="minorHAnsi" w:cstheme="minorHAnsi"/>
        </w:rPr>
        <w:br w:type="column"/>
      </w:r>
      <w:r w:rsidRPr="00514E9A">
        <w:rPr>
          <w:rFonts w:asciiTheme="minorHAnsi" w:hAnsiTheme="minorHAnsi" w:cstheme="minorHAnsi"/>
          <w:sz w:val="22"/>
          <w:szCs w:val="22"/>
        </w:rPr>
        <w:t>Aarron Mcgee</w:t>
      </w:r>
    </w:p>
    <w:p w14:paraId="09479655" w14:textId="4DFCFFE1" w:rsidR="002707E7" w:rsidRPr="00514E9A" w:rsidRDefault="00514E9A">
      <w:pPr>
        <w:spacing w:before="40" w:line="294" w:lineRule="auto"/>
        <w:ind w:right="3630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-1"/>
          <w:sz w:val="32"/>
          <w:szCs w:val="32"/>
        </w:rPr>
        <w:t>C</w:t>
      </w:r>
      <w:r w:rsidRPr="00514E9A">
        <w:rPr>
          <w:rFonts w:asciiTheme="minorHAnsi" w:hAnsiTheme="minorHAnsi" w:cstheme="minorHAnsi"/>
          <w:sz w:val="32"/>
          <w:szCs w:val="32"/>
        </w:rPr>
        <w:t>i</w:t>
      </w:r>
      <w:r w:rsidRPr="00514E9A">
        <w:rPr>
          <w:rFonts w:asciiTheme="minorHAnsi" w:hAnsiTheme="minorHAnsi" w:cstheme="minorHAnsi"/>
          <w:spacing w:val="-2"/>
          <w:sz w:val="32"/>
          <w:szCs w:val="32"/>
        </w:rPr>
        <w:t>v</w:t>
      </w:r>
      <w:r w:rsidRPr="00514E9A">
        <w:rPr>
          <w:rFonts w:asciiTheme="minorHAnsi" w:hAnsiTheme="minorHAnsi" w:cstheme="minorHAnsi"/>
          <w:sz w:val="32"/>
          <w:szCs w:val="32"/>
        </w:rPr>
        <w:t>il</w:t>
      </w:r>
      <w:r w:rsidRPr="00514E9A">
        <w:rPr>
          <w:rFonts w:asciiTheme="minorHAnsi" w:hAnsiTheme="minorHAnsi" w:cstheme="minorHAnsi"/>
          <w:spacing w:val="-3"/>
          <w:sz w:val="32"/>
          <w:szCs w:val="32"/>
        </w:rPr>
        <w:t xml:space="preserve"> e</w:t>
      </w:r>
      <w:r w:rsidRPr="00514E9A">
        <w:rPr>
          <w:rFonts w:asciiTheme="minorHAnsi" w:hAnsiTheme="minorHAnsi" w:cstheme="minorHAnsi"/>
          <w:sz w:val="32"/>
          <w:szCs w:val="32"/>
        </w:rPr>
        <w:t>ng</w:t>
      </w:r>
      <w:r w:rsidRPr="00514E9A">
        <w:rPr>
          <w:rFonts w:asciiTheme="minorHAnsi" w:hAnsiTheme="minorHAnsi" w:cstheme="minorHAnsi"/>
          <w:spacing w:val="-4"/>
          <w:sz w:val="32"/>
          <w:szCs w:val="32"/>
        </w:rPr>
        <w:t>i</w:t>
      </w:r>
      <w:r w:rsidRPr="00514E9A">
        <w:rPr>
          <w:rFonts w:asciiTheme="minorHAnsi" w:hAnsiTheme="minorHAnsi" w:cstheme="minorHAnsi"/>
          <w:sz w:val="32"/>
          <w:szCs w:val="32"/>
        </w:rPr>
        <w:t>n</w:t>
      </w:r>
      <w:r w:rsidRPr="00514E9A">
        <w:rPr>
          <w:rFonts w:asciiTheme="minorHAnsi" w:hAnsiTheme="minorHAnsi" w:cstheme="minorHAnsi"/>
          <w:spacing w:val="-2"/>
          <w:sz w:val="32"/>
          <w:szCs w:val="32"/>
        </w:rPr>
        <w:t>e</w:t>
      </w:r>
      <w:r w:rsidRPr="00514E9A">
        <w:rPr>
          <w:rFonts w:asciiTheme="minorHAnsi" w:hAnsiTheme="minorHAnsi" w:cstheme="minorHAnsi"/>
          <w:spacing w:val="-3"/>
          <w:sz w:val="32"/>
          <w:szCs w:val="32"/>
        </w:rPr>
        <w:t>e</w:t>
      </w:r>
      <w:r w:rsidRPr="00514E9A">
        <w:rPr>
          <w:rFonts w:asciiTheme="minorHAnsi" w:hAnsiTheme="minorHAnsi" w:cstheme="minorHAnsi"/>
          <w:sz w:val="32"/>
          <w:szCs w:val="32"/>
        </w:rPr>
        <w:t>r</w:t>
      </w:r>
      <w:r w:rsidRPr="00514E9A">
        <w:rPr>
          <w:rFonts w:asciiTheme="minorHAnsi" w:hAnsiTheme="minorHAnsi" w:cstheme="minorHAnsi"/>
          <w:spacing w:val="-3"/>
          <w:sz w:val="32"/>
          <w:szCs w:val="32"/>
        </w:rPr>
        <w:t xml:space="preserve"> </w:t>
      </w:r>
      <w:r w:rsidRPr="00514E9A">
        <w:rPr>
          <w:rFonts w:asciiTheme="minorHAnsi" w:hAnsiTheme="minorHAnsi" w:cstheme="minorHAnsi"/>
          <w:sz w:val="32"/>
          <w:szCs w:val="32"/>
        </w:rPr>
        <w:t>r</w:t>
      </w:r>
      <w:r w:rsidRPr="00514E9A">
        <w:rPr>
          <w:rFonts w:asciiTheme="minorHAnsi" w:hAnsiTheme="minorHAnsi" w:cstheme="minorHAnsi"/>
          <w:spacing w:val="-2"/>
          <w:sz w:val="32"/>
          <w:szCs w:val="32"/>
        </w:rPr>
        <w:t>es</w:t>
      </w:r>
      <w:r w:rsidRPr="00514E9A">
        <w:rPr>
          <w:rFonts w:asciiTheme="minorHAnsi" w:hAnsiTheme="minorHAnsi" w:cstheme="minorHAnsi"/>
          <w:sz w:val="32"/>
          <w:szCs w:val="32"/>
        </w:rPr>
        <w:t>u</w:t>
      </w:r>
      <w:r w:rsidRPr="00514E9A">
        <w:rPr>
          <w:rFonts w:asciiTheme="minorHAnsi" w:hAnsiTheme="minorHAnsi" w:cstheme="minorHAnsi"/>
          <w:spacing w:val="-4"/>
          <w:sz w:val="32"/>
          <w:szCs w:val="32"/>
        </w:rPr>
        <w:t>m</w:t>
      </w:r>
      <w:r w:rsidRPr="00514E9A">
        <w:rPr>
          <w:rFonts w:asciiTheme="minorHAnsi" w:hAnsiTheme="minorHAnsi" w:cstheme="minorHAnsi"/>
          <w:sz w:val="32"/>
          <w:szCs w:val="32"/>
        </w:rPr>
        <w:t xml:space="preserve">e </w:t>
      </w:r>
      <w:r w:rsidRPr="00514E9A">
        <w:rPr>
          <w:rFonts w:asciiTheme="minorHAnsi" w:hAnsiTheme="minorHAnsi" w:cstheme="minorHAnsi"/>
          <w:spacing w:val="11"/>
        </w:rPr>
        <w:t>P</w:t>
      </w:r>
      <w:r w:rsidRPr="00514E9A">
        <w:rPr>
          <w:rFonts w:asciiTheme="minorHAnsi" w:hAnsiTheme="minorHAnsi" w:cstheme="minorHAnsi"/>
          <w:spacing w:val="13"/>
        </w:rPr>
        <w:t>E</w:t>
      </w:r>
      <w:r w:rsidRPr="00514E9A">
        <w:rPr>
          <w:rFonts w:asciiTheme="minorHAnsi" w:hAnsiTheme="minorHAnsi" w:cstheme="minorHAnsi"/>
          <w:spacing w:val="11"/>
        </w:rPr>
        <w:t>RS</w:t>
      </w:r>
      <w:r w:rsidRPr="00514E9A">
        <w:rPr>
          <w:rFonts w:asciiTheme="minorHAnsi" w:hAnsiTheme="minorHAnsi" w:cstheme="minorHAnsi"/>
          <w:spacing w:val="12"/>
        </w:rPr>
        <w:t>ON</w:t>
      </w:r>
      <w:r w:rsidRPr="00514E9A">
        <w:rPr>
          <w:rFonts w:asciiTheme="minorHAnsi" w:hAnsiTheme="minorHAnsi" w:cstheme="minorHAnsi"/>
          <w:spacing w:val="10"/>
        </w:rPr>
        <w:t>A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12"/>
        </w:rPr>
        <w:t xml:space="preserve"> </w:t>
      </w:r>
      <w:r w:rsidRPr="00514E9A">
        <w:rPr>
          <w:rFonts w:asciiTheme="minorHAnsi" w:hAnsiTheme="minorHAnsi" w:cstheme="minorHAnsi"/>
          <w:spacing w:val="11"/>
        </w:rPr>
        <w:t>S</w:t>
      </w:r>
      <w:r w:rsidRPr="00514E9A">
        <w:rPr>
          <w:rFonts w:asciiTheme="minorHAnsi" w:hAnsiTheme="minorHAnsi" w:cstheme="minorHAnsi"/>
          <w:spacing w:val="12"/>
        </w:rPr>
        <w:t>UMM</w:t>
      </w:r>
      <w:r w:rsidRPr="00514E9A">
        <w:rPr>
          <w:rFonts w:asciiTheme="minorHAnsi" w:hAnsiTheme="minorHAnsi" w:cstheme="minorHAnsi"/>
          <w:spacing w:val="10"/>
        </w:rPr>
        <w:t>A</w:t>
      </w:r>
      <w:r w:rsidRPr="00514E9A">
        <w:rPr>
          <w:rFonts w:asciiTheme="minorHAnsi" w:hAnsiTheme="minorHAnsi" w:cstheme="minorHAnsi"/>
          <w:spacing w:val="11"/>
        </w:rPr>
        <w:t>R</w:t>
      </w:r>
      <w:r w:rsidRPr="00514E9A">
        <w:rPr>
          <w:rFonts w:asciiTheme="minorHAnsi" w:hAnsiTheme="minorHAnsi" w:cstheme="minorHAnsi"/>
        </w:rPr>
        <w:t>Y</w:t>
      </w:r>
    </w:p>
    <w:p w14:paraId="1A5EF1E1" w14:textId="77777777" w:rsidR="002707E7" w:rsidRPr="00514E9A" w:rsidRDefault="002707E7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477204A7" w14:textId="77777777" w:rsidR="002707E7" w:rsidRPr="00514E9A" w:rsidRDefault="00514E9A">
      <w:pPr>
        <w:spacing w:line="271" w:lineRule="auto"/>
        <w:ind w:right="81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</w:rPr>
        <w:t>n</w:t>
      </w:r>
      <w:r w:rsidRPr="00514E9A">
        <w:rPr>
          <w:rFonts w:asciiTheme="minorHAnsi" w:hAnsiTheme="minorHAnsi" w:cstheme="minorHAnsi"/>
          <w:spacing w:val="7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x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5"/>
        </w:rPr>
        <w:t>er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nc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c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ng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</w:rPr>
        <w:t>r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</w:rPr>
        <w:t>w</w:t>
      </w:r>
      <w:r w:rsidRPr="00514E9A">
        <w:rPr>
          <w:rFonts w:asciiTheme="minorHAnsi" w:hAnsiTheme="minorHAnsi" w:cstheme="minorHAnsi"/>
          <w:spacing w:val="4"/>
        </w:rPr>
        <w:t>h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8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po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  <w:spacing w:val="2"/>
        </w:rPr>
        <w:t>s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4"/>
        </w:rPr>
        <w:t>ss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9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  <w:spacing w:val="3"/>
        </w:rPr>
        <w:t>h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6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6"/>
        </w:rPr>
        <w:t>q</w:t>
      </w:r>
      <w:r w:rsidRPr="00514E9A">
        <w:rPr>
          <w:rFonts w:asciiTheme="minorHAnsi" w:hAnsiTheme="minorHAnsi" w:cstheme="minorHAnsi"/>
          <w:spacing w:val="3"/>
        </w:rPr>
        <w:t>u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11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4"/>
        </w:rPr>
        <w:t>it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3"/>
        </w:rPr>
        <w:t>ve</w:t>
      </w:r>
      <w:r w:rsidRPr="00514E9A">
        <w:rPr>
          <w:rFonts w:asciiTheme="minorHAnsi" w:hAnsiTheme="minorHAnsi" w:cstheme="minorHAnsi"/>
        </w:rPr>
        <w:t xml:space="preserve">, 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</w:rPr>
        <w:t>n</w:t>
      </w:r>
      <w:r w:rsidRPr="00514E9A">
        <w:rPr>
          <w:rFonts w:asciiTheme="minorHAnsi" w:hAnsiTheme="minorHAnsi" w:cstheme="minorHAnsi"/>
          <w:spacing w:val="-1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d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8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6"/>
        </w:rPr>
        <w:t>d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2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9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ac</w:t>
      </w:r>
      <w:r w:rsidRPr="00514E9A">
        <w:rPr>
          <w:rFonts w:asciiTheme="minorHAnsi" w:hAnsiTheme="minorHAnsi" w:cstheme="minorHAnsi"/>
          <w:spacing w:val="3"/>
        </w:rPr>
        <w:t>h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5"/>
        </w:rPr>
        <w:t>ev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2"/>
        </w:rPr>
        <w:t xml:space="preserve"> l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4"/>
        </w:rPr>
        <w:t>g</w:t>
      </w:r>
      <w:r w:rsidRPr="00514E9A">
        <w:rPr>
          <w:rFonts w:asciiTheme="minorHAnsi" w:hAnsiTheme="minorHAnsi" w:cstheme="minorHAnsi"/>
          <w:spacing w:val="3"/>
        </w:rPr>
        <w:t>-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  <w:spacing w:val="5"/>
        </w:rPr>
        <w:t>er</w:t>
      </w:r>
      <w:r w:rsidRPr="00514E9A">
        <w:rPr>
          <w:rFonts w:asciiTheme="minorHAnsi" w:hAnsiTheme="minorHAnsi" w:cstheme="minorHAnsi"/>
        </w:rPr>
        <w:t>m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  <w:spacing w:val="3"/>
        </w:rPr>
        <w:t>u</w:t>
      </w:r>
      <w:r w:rsidRPr="00514E9A">
        <w:rPr>
          <w:rFonts w:asciiTheme="minorHAnsi" w:hAnsiTheme="minorHAnsi" w:cstheme="minorHAnsi"/>
          <w:spacing w:val="5"/>
        </w:rPr>
        <w:t>cce</w:t>
      </w:r>
      <w:r w:rsidRPr="00514E9A">
        <w:rPr>
          <w:rFonts w:asciiTheme="minorHAnsi" w:hAnsiTheme="minorHAnsi" w:cstheme="minorHAnsi"/>
          <w:spacing w:val="4"/>
        </w:rPr>
        <w:t>ss</w:t>
      </w:r>
      <w:r w:rsidRPr="00514E9A">
        <w:rPr>
          <w:rFonts w:asciiTheme="minorHAnsi" w:hAnsiTheme="minorHAnsi" w:cstheme="minorHAnsi"/>
        </w:rPr>
        <w:t>.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A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5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h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4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7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p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3"/>
        </w:rPr>
        <w:t>o</w:t>
      </w:r>
      <w:r w:rsidRPr="00514E9A">
        <w:rPr>
          <w:rFonts w:asciiTheme="minorHAnsi" w:hAnsiTheme="minorHAnsi" w:cstheme="minorHAnsi"/>
          <w:spacing w:val="5"/>
        </w:rPr>
        <w:t>ac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</w:rPr>
        <w:t xml:space="preserve">e 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3"/>
        </w:rPr>
        <w:t>p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5"/>
        </w:rPr>
        <w:t>c</w:t>
      </w:r>
      <w:r w:rsidRPr="00514E9A">
        <w:rPr>
          <w:rFonts w:asciiTheme="minorHAnsi" w:hAnsiTheme="minorHAnsi" w:cstheme="minorHAnsi"/>
        </w:rPr>
        <w:t>h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9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c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</w:rPr>
        <w:t>r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d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2"/>
        </w:rPr>
        <w:t>l</w:t>
      </w:r>
      <w:r w:rsidRPr="00514E9A">
        <w:rPr>
          <w:rFonts w:asciiTheme="minorHAnsi" w:hAnsiTheme="minorHAnsi" w:cstheme="minorHAnsi"/>
          <w:spacing w:val="3"/>
        </w:rPr>
        <w:t>o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3"/>
        </w:rPr>
        <w:t>m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,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5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8"/>
        </w:rPr>
        <w:t xml:space="preserve"> </w:t>
      </w:r>
      <w:r w:rsidRPr="00514E9A">
        <w:rPr>
          <w:rFonts w:asciiTheme="minorHAnsi" w:hAnsiTheme="minorHAnsi" w:cstheme="minorHAnsi"/>
        </w:rPr>
        <w:t>w</w:t>
      </w:r>
      <w:r w:rsidRPr="00514E9A">
        <w:rPr>
          <w:rFonts w:asciiTheme="minorHAnsi" w:hAnsiTheme="minorHAnsi" w:cstheme="minorHAnsi"/>
          <w:spacing w:val="5"/>
        </w:rPr>
        <w:t>i</w:t>
      </w:r>
      <w:r w:rsidRPr="00514E9A">
        <w:rPr>
          <w:rFonts w:asciiTheme="minorHAnsi" w:hAnsiTheme="minorHAnsi" w:cstheme="minorHAnsi"/>
          <w:spacing w:val="4"/>
        </w:rPr>
        <w:t>lli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2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9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  <w:spacing w:val="5"/>
        </w:rPr>
        <w:t>ra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2"/>
        </w:rPr>
        <w:t xml:space="preserve"> t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6"/>
        </w:rPr>
        <w:t xml:space="preserve"> p</w:t>
      </w:r>
      <w:r w:rsidRPr="00514E9A">
        <w:rPr>
          <w:rFonts w:asciiTheme="minorHAnsi" w:hAnsiTheme="minorHAnsi" w:cstheme="minorHAnsi"/>
          <w:spacing w:val="3"/>
        </w:rPr>
        <w:t>ro</w:t>
      </w:r>
      <w:r w:rsidRPr="00514E9A">
        <w:rPr>
          <w:rFonts w:asciiTheme="minorHAnsi" w:hAnsiTheme="minorHAnsi" w:cstheme="minorHAnsi"/>
          <w:spacing w:val="4"/>
        </w:rPr>
        <w:t>j</w:t>
      </w:r>
      <w:r w:rsidRPr="00514E9A">
        <w:rPr>
          <w:rFonts w:asciiTheme="minorHAnsi" w:hAnsiTheme="minorHAnsi" w:cstheme="minorHAnsi"/>
          <w:spacing w:val="5"/>
        </w:rPr>
        <w:t>ec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sit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3"/>
        </w:rPr>
        <w:t xml:space="preserve"> a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un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2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  <w:spacing w:val="3"/>
        </w:rPr>
        <w:t>h</w:t>
      </w:r>
      <w:r w:rsidRPr="00514E9A">
        <w:rPr>
          <w:rFonts w:asciiTheme="minorHAnsi" w:hAnsiTheme="minorHAnsi" w:cstheme="minorHAnsi"/>
        </w:rPr>
        <w:t>e w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  <w:spacing w:val="6"/>
        </w:rPr>
        <w:t>d</w:t>
      </w:r>
      <w:r w:rsidRPr="00514E9A">
        <w:rPr>
          <w:rFonts w:asciiTheme="minorHAnsi" w:hAnsiTheme="minorHAnsi" w:cstheme="minorHAnsi"/>
        </w:rPr>
        <w:t>,</w:t>
      </w:r>
      <w:r w:rsidRPr="00514E9A">
        <w:rPr>
          <w:rFonts w:asciiTheme="minorHAnsi" w:hAnsiTheme="minorHAnsi" w:cstheme="minorHAnsi"/>
          <w:spacing w:val="5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nc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  <w:spacing w:val="3"/>
        </w:rPr>
        <w:t>u</w:t>
      </w:r>
      <w:r w:rsidRPr="00514E9A">
        <w:rPr>
          <w:rFonts w:asciiTheme="minorHAnsi" w:hAnsiTheme="minorHAnsi" w:cstheme="minorHAnsi"/>
          <w:spacing w:val="6"/>
        </w:rPr>
        <w:t>d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re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4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nv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s w</w:t>
      </w:r>
      <w:r w:rsidRPr="00514E9A">
        <w:rPr>
          <w:rFonts w:asciiTheme="minorHAnsi" w:hAnsiTheme="minorHAnsi" w:cstheme="minorHAnsi"/>
          <w:spacing w:val="5"/>
        </w:rPr>
        <w:t>i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h</w:t>
      </w:r>
      <w:r w:rsidRPr="00514E9A">
        <w:rPr>
          <w:rFonts w:asciiTheme="minorHAnsi" w:hAnsiTheme="minorHAnsi" w:cstheme="minorHAnsi"/>
          <w:spacing w:val="4"/>
        </w:rPr>
        <w:t xml:space="preserve"> li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4"/>
        </w:rPr>
        <w:t>it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5"/>
        </w:rPr>
        <w:t xml:space="preserve"> c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mmun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5"/>
        </w:rPr>
        <w:t>ca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-6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o</w:t>
      </w:r>
      <w:r w:rsidRPr="00514E9A">
        <w:rPr>
          <w:rFonts w:asciiTheme="minorHAnsi" w:hAnsiTheme="minorHAnsi" w:cstheme="minorHAnsi"/>
        </w:rPr>
        <w:t>r</w:t>
      </w:r>
      <w:r w:rsidRPr="00514E9A">
        <w:rPr>
          <w:rFonts w:asciiTheme="minorHAnsi" w:hAnsiTheme="minorHAnsi" w:cstheme="minorHAnsi"/>
          <w:spacing w:val="8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l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g</w:t>
      </w:r>
      <w:r w:rsidRPr="00514E9A">
        <w:rPr>
          <w:rFonts w:asciiTheme="minorHAnsi" w:hAnsiTheme="minorHAnsi" w:cstheme="minorHAnsi"/>
          <w:spacing w:val="4"/>
        </w:rPr>
        <w:t>isti</w:t>
      </w:r>
      <w:r w:rsidRPr="00514E9A">
        <w:rPr>
          <w:rFonts w:asciiTheme="minorHAnsi" w:hAnsiTheme="minorHAnsi" w:cstheme="minorHAnsi"/>
          <w:spacing w:val="3"/>
        </w:rPr>
        <w:t>c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</w:rPr>
        <w:t xml:space="preserve">l 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  <w:spacing w:val="3"/>
        </w:rPr>
        <w:t>u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3"/>
        </w:rPr>
        <w:t>p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</w:rPr>
        <w:t>.</w:t>
      </w:r>
      <w:r w:rsidRPr="00514E9A">
        <w:rPr>
          <w:rFonts w:asciiTheme="minorHAnsi" w:hAnsiTheme="minorHAnsi" w:cstheme="minorHAnsi"/>
          <w:spacing w:val="5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H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2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9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l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4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  <w:spacing w:val="5"/>
        </w:rPr>
        <w:t>rac</w:t>
      </w:r>
      <w:r w:rsidRPr="00514E9A">
        <w:rPr>
          <w:rFonts w:asciiTheme="minorHAnsi" w:hAnsiTheme="minorHAnsi" w:cstheme="minorHAnsi"/>
        </w:rPr>
        <w:t xml:space="preserve">k </w:t>
      </w:r>
      <w:r w:rsidRPr="00514E9A">
        <w:rPr>
          <w:rFonts w:asciiTheme="minorHAnsi" w:hAnsiTheme="minorHAnsi" w:cstheme="minorHAnsi"/>
          <w:spacing w:val="5"/>
        </w:rPr>
        <w:t>re</w:t>
      </w:r>
      <w:r w:rsidRPr="00514E9A">
        <w:rPr>
          <w:rFonts w:asciiTheme="minorHAnsi" w:hAnsiTheme="minorHAnsi" w:cstheme="minorHAnsi"/>
          <w:spacing w:val="3"/>
        </w:rPr>
        <w:t>co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10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</w:rPr>
        <w:t>w</w:t>
      </w:r>
      <w:r w:rsidRPr="00514E9A">
        <w:rPr>
          <w:rFonts w:asciiTheme="minorHAnsi" w:hAnsiTheme="minorHAnsi" w:cstheme="minorHAnsi"/>
          <w:spacing w:val="8"/>
        </w:rPr>
        <w:t>a</w:t>
      </w:r>
      <w:r w:rsidRPr="00514E9A">
        <w:rPr>
          <w:rFonts w:asciiTheme="minorHAnsi" w:hAnsiTheme="minorHAnsi" w:cstheme="minorHAnsi"/>
          <w:spacing w:val="1"/>
        </w:rPr>
        <w:t>y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4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c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6"/>
        </w:rPr>
        <w:t>b</w:t>
      </w:r>
      <w:r w:rsidRPr="00514E9A">
        <w:rPr>
          <w:rFonts w:asciiTheme="minorHAnsi" w:hAnsiTheme="minorHAnsi" w:cstheme="minorHAnsi"/>
          <w:spacing w:val="3"/>
        </w:rPr>
        <w:t>u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6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c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3"/>
        </w:rPr>
        <w:t>nu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</w:rPr>
        <w:t xml:space="preserve">d </w:t>
      </w:r>
      <w:r w:rsidRPr="00514E9A">
        <w:rPr>
          <w:rFonts w:asciiTheme="minorHAnsi" w:hAnsiTheme="minorHAnsi" w:cstheme="minorHAnsi"/>
          <w:spacing w:val="6"/>
        </w:rPr>
        <w:t>b</w:t>
      </w:r>
      <w:r w:rsidRPr="00514E9A">
        <w:rPr>
          <w:rFonts w:asciiTheme="minorHAnsi" w:hAnsiTheme="minorHAnsi" w:cstheme="minorHAnsi"/>
          <w:spacing w:val="3"/>
        </w:rPr>
        <w:t>u</w:t>
      </w:r>
      <w:r w:rsidRPr="00514E9A">
        <w:rPr>
          <w:rFonts w:asciiTheme="minorHAnsi" w:hAnsiTheme="minorHAnsi" w:cstheme="minorHAnsi"/>
          <w:spacing w:val="4"/>
        </w:rPr>
        <w:t>si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</w:rPr>
        <w:t xml:space="preserve">s 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5"/>
        </w:rPr>
        <w:t>ce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  <w:spacing w:val="2"/>
        </w:rPr>
        <w:t>s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6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he</w:t>
      </w:r>
      <w:r w:rsidRPr="00514E9A">
        <w:rPr>
          <w:rFonts w:asciiTheme="minorHAnsi" w:hAnsiTheme="minorHAnsi" w:cstheme="minorHAnsi"/>
        </w:rPr>
        <w:t>r</w:t>
      </w:r>
      <w:r w:rsidRPr="00514E9A">
        <w:rPr>
          <w:rFonts w:asciiTheme="minorHAnsi" w:hAnsiTheme="minorHAnsi" w:cstheme="minorHAnsi"/>
          <w:spacing w:val="7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1"/>
        </w:rPr>
        <w:t>y</w:t>
      </w:r>
      <w:r w:rsidRPr="00514E9A">
        <w:rPr>
          <w:rFonts w:asciiTheme="minorHAnsi" w:hAnsiTheme="minorHAnsi" w:cstheme="minorHAnsi"/>
          <w:spacing w:val="5"/>
        </w:rPr>
        <w:t>er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5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6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  <w:spacing w:val="3"/>
        </w:rPr>
        <w:t>h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6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5"/>
        </w:rPr>
        <w:t>ee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2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11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7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p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3"/>
        </w:rPr>
        <w:t>o</w:t>
      </w:r>
      <w:r w:rsidRPr="00514E9A">
        <w:rPr>
          <w:rFonts w:asciiTheme="minorHAnsi" w:hAnsiTheme="minorHAnsi" w:cstheme="minorHAnsi"/>
          <w:spacing w:val="4"/>
        </w:rPr>
        <w:t>j</w:t>
      </w:r>
      <w:r w:rsidRPr="00514E9A">
        <w:rPr>
          <w:rFonts w:asciiTheme="minorHAnsi" w:hAnsiTheme="minorHAnsi" w:cstheme="minorHAnsi"/>
          <w:spacing w:val="5"/>
        </w:rPr>
        <w:t>ec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3"/>
        </w:rPr>
        <w:t xml:space="preserve"> ob</w:t>
      </w:r>
      <w:r w:rsidRPr="00514E9A">
        <w:rPr>
          <w:rFonts w:asciiTheme="minorHAnsi" w:hAnsiTheme="minorHAnsi" w:cstheme="minorHAnsi"/>
          <w:spacing w:val="4"/>
        </w:rPr>
        <w:t>j</w:t>
      </w:r>
      <w:r w:rsidRPr="00514E9A">
        <w:rPr>
          <w:rFonts w:asciiTheme="minorHAnsi" w:hAnsiTheme="minorHAnsi" w:cstheme="minorHAnsi"/>
          <w:spacing w:val="5"/>
        </w:rPr>
        <w:t>ec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2"/>
        </w:rPr>
        <w:t>s</w:t>
      </w:r>
      <w:r w:rsidRPr="00514E9A">
        <w:rPr>
          <w:rFonts w:asciiTheme="minorHAnsi" w:hAnsiTheme="minorHAnsi" w:cstheme="minorHAnsi"/>
        </w:rPr>
        <w:t xml:space="preserve">. 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  <w:spacing w:val="3"/>
        </w:rPr>
        <w:t>h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7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8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c</w:t>
      </w:r>
      <w:r w:rsidRPr="00514E9A">
        <w:rPr>
          <w:rFonts w:asciiTheme="minorHAnsi" w:hAnsiTheme="minorHAnsi" w:cstheme="minorHAnsi"/>
          <w:spacing w:val="1"/>
        </w:rPr>
        <w:t>u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4"/>
        </w:rPr>
        <w:t>tl</w:t>
      </w:r>
      <w:r w:rsidRPr="00514E9A">
        <w:rPr>
          <w:rFonts w:asciiTheme="minorHAnsi" w:hAnsiTheme="minorHAnsi" w:cstheme="minorHAnsi"/>
        </w:rPr>
        <w:t>y</w:t>
      </w:r>
      <w:r w:rsidRPr="00514E9A">
        <w:rPr>
          <w:rFonts w:asciiTheme="minorHAnsi" w:hAnsiTheme="minorHAnsi" w:cstheme="minorHAnsi"/>
          <w:spacing w:val="-1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  <w:spacing w:val="6"/>
        </w:rPr>
        <w:t>oo</w:t>
      </w:r>
      <w:r w:rsidRPr="00514E9A">
        <w:rPr>
          <w:rFonts w:asciiTheme="minorHAnsi" w:hAnsiTheme="minorHAnsi" w:cstheme="minorHAnsi"/>
          <w:spacing w:val="3"/>
        </w:rPr>
        <w:t>k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2"/>
        </w:rPr>
        <w:t xml:space="preserve"> t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6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j</w:t>
      </w:r>
      <w:r w:rsidRPr="00514E9A">
        <w:rPr>
          <w:rFonts w:asciiTheme="minorHAnsi" w:hAnsiTheme="minorHAnsi" w:cstheme="minorHAnsi"/>
          <w:spacing w:val="3"/>
        </w:rPr>
        <w:t>o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</w:rPr>
        <w:t>n</w:t>
      </w:r>
      <w:r w:rsidRPr="00514E9A">
        <w:rPr>
          <w:rFonts w:asciiTheme="minorHAnsi" w:hAnsiTheme="minorHAnsi" w:cstheme="minorHAnsi"/>
          <w:spacing w:val="5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7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d</w:t>
      </w:r>
      <w:r w:rsidRPr="00514E9A">
        <w:rPr>
          <w:rFonts w:asciiTheme="minorHAnsi" w:hAnsiTheme="minorHAnsi" w:cstheme="minorHAnsi"/>
          <w:spacing w:val="1"/>
        </w:rPr>
        <w:t>y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7"/>
        </w:rPr>
        <w:t>a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</w:rPr>
        <w:t>c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c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y</w:t>
      </w:r>
      <w:r w:rsidRPr="00514E9A">
        <w:rPr>
          <w:rFonts w:asciiTheme="minorHAnsi" w:hAnsiTheme="minorHAnsi" w:cstheme="minorHAnsi"/>
          <w:spacing w:val="-1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6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8"/>
        </w:rPr>
        <w:t>o</w:t>
      </w:r>
      <w:r w:rsidRPr="00514E9A">
        <w:rPr>
          <w:rFonts w:asciiTheme="minorHAnsi" w:hAnsiTheme="minorHAnsi" w:cstheme="minorHAnsi"/>
          <w:spacing w:val="4"/>
        </w:rPr>
        <w:t>ti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8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ha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6"/>
        </w:rPr>
        <w:t>d</w:t>
      </w:r>
      <w:r w:rsidRPr="00514E9A">
        <w:rPr>
          <w:rFonts w:asciiTheme="minorHAnsi" w:hAnsiTheme="minorHAnsi" w:cstheme="minorHAnsi"/>
        </w:rPr>
        <w:t>w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3"/>
        </w:rPr>
        <w:t>k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 xml:space="preserve">g </w:t>
      </w:r>
      <w:r w:rsidRPr="00514E9A">
        <w:rPr>
          <w:rFonts w:asciiTheme="minorHAnsi" w:hAnsiTheme="minorHAnsi" w:cstheme="minorHAnsi"/>
          <w:spacing w:val="6"/>
        </w:rPr>
        <w:t>p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f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4"/>
        </w:rPr>
        <w:t>ssi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na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</w:rPr>
        <w:t>w</w:t>
      </w:r>
      <w:r w:rsidRPr="00514E9A">
        <w:rPr>
          <w:rFonts w:asciiTheme="minorHAnsi" w:hAnsiTheme="minorHAnsi" w:cstheme="minorHAnsi"/>
          <w:spacing w:val="4"/>
        </w:rPr>
        <w:t>h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8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ar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6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c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mm</w:t>
      </w:r>
      <w:r w:rsidRPr="00514E9A">
        <w:rPr>
          <w:rFonts w:asciiTheme="minorHAnsi" w:hAnsiTheme="minorHAnsi" w:cstheme="minorHAnsi"/>
          <w:spacing w:val="4"/>
        </w:rPr>
        <w:t>itt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2"/>
        </w:rPr>
        <w:t xml:space="preserve"> t</w:t>
      </w:r>
      <w:r w:rsidRPr="00514E9A">
        <w:rPr>
          <w:rFonts w:asciiTheme="minorHAnsi" w:hAnsiTheme="minorHAnsi" w:cstheme="minorHAnsi"/>
        </w:rPr>
        <w:t>o</w:t>
      </w:r>
      <w:r w:rsidRPr="00514E9A">
        <w:rPr>
          <w:rFonts w:asciiTheme="minorHAnsi" w:hAnsiTheme="minorHAnsi" w:cstheme="minorHAnsi"/>
          <w:spacing w:val="6"/>
        </w:rPr>
        <w:t xml:space="preserve"> d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4"/>
        </w:rPr>
        <w:t>li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 xml:space="preserve">g </w:t>
      </w:r>
      <w:r w:rsidRPr="00514E9A">
        <w:rPr>
          <w:rFonts w:asciiTheme="minorHAnsi" w:hAnsiTheme="minorHAnsi" w:cstheme="minorHAnsi"/>
          <w:spacing w:val="3"/>
        </w:rPr>
        <w:t>h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g</w:t>
      </w:r>
      <w:r w:rsidRPr="00514E9A">
        <w:rPr>
          <w:rFonts w:asciiTheme="minorHAnsi" w:hAnsiTheme="minorHAnsi" w:cstheme="minorHAnsi"/>
        </w:rPr>
        <w:t>h</w:t>
      </w:r>
      <w:r w:rsidRPr="00514E9A">
        <w:rPr>
          <w:rFonts w:asciiTheme="minorHAnsi" w:hAnsiTheme="minorHAnsi" w:cstheme="minorHAnsi"/>
          <w:spacing w:val="4"/>
        </w:rPr>
        <w:t xml:space="preserve"> </w:t>
      </w:r>
      <w:r w:rsidRPr="00514E9A">
        <w:rPr>
          <w:rFonts w:asciiTheme="minorHAnsi" w:hAnsiTheme="minorHAnsi" w:cstheme="minorHAnsi"/>
          <w:spacing w:val="6"/>
        </w:rPr>
        <w:t>q</w:t>
      </w:r>
      <w:r w:rsidRPr="00514E9A">
        <w:rPr>
          <w:rFonts w:asciiTheme="minorHAnsi" w:hAnsiTheme="minorHAnsi" w:cstheme="minorHAnsi"/>
          <w:spacing w:val="3"/>
        </w:rPr>
        <w:t>u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17"/>
        </w:rPr>
        <w:t>t</w:t>
      </w:r>
      <w:r w:rsidRPr="00514E9A">
        <w:rPr>
          <w:rFonts w:asciiTheme="minorHAnsi" w:hAnsiTheme="minorHAnsi" w:cstheme="minorHAnsi"/>
        </w:rPr>
        <w:t xml:space="preserve">y 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ng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5"/>
        </w:rPr>
        <w:t>eer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1"/>
        </w:rPr>
        <w:t xml:space="preserve"> 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</w:rPr>
        <w:t xml:space="preserve">d 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nv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5"/>
        </w:rPr>
        <w:t>r</w:t>
      </w:r>
      <w:r w:rsidRPr="00514E9A">
        <w:rPr>
          <w:rFonts w:asciiTheme="minorHAnsi" w:hAnsiTheme="minorHAnsi" w:cstheme="minorHAnsi"/>
          <w:spacing w:val="6"/>
        </w:rPr>
        <w:t>o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1"/>
        </w:rPr>
        <w:t>m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3"/>
        </w:rPr>
        <w:t>n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  <w:spacing w:val="5"/>
        </w:rPr>
        <w:t>a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  <w:spacing w:val="5"/>
        </w:rPr>
        <w:t>er</w:t>
      </w:r>
      <w:r w:rsidRPr="00514E9A">
        <w:rPr>
          <w:rFonts w:asciiTheme="minorHAnsi" w:hAnsiTheme="minorHAnsi" w:cstheme="minorHAnsi"/>
          <w:spacing w:val="3"/>
        </w:rPr>
        <w:t>v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3"/>
        </w:rPr>
        <w:t>c</w:t>
      </w:r>
      <w:r w:rsidRPr="00514E9A">
        <w:rPr>
          <w:rFonts w:asciiTheme="minorHAnsi" w:hAnsiTheme="minorHAnsi" w:cstheme="minorHAnsi"/>
          <w:spacing w:val="5"/>
        </w:rPr>
        <w:t>e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</w:rPr>
        <w:t>.</w:t>
      </w:r>
    </w:p>
    <w:p w14:paraId="7C29522E" w14:textId="77777777" w:rsidR="002707E7" w:rsidRPr="00514E9A" w:rsidRDefault="002707E7">
      <w:pPr>
        <w:spacing w:before="20" w:line="240" w:lineRule="exact"/>
        <w:rPr>
          <w:rFonts w:asciiTheme="minorHAnsi" w:hAnsiTheme="minorHAnsi" w:cstheme="minorHAnsi"/>
          <w:sz w:val="24"/>
          <w:szCs w:val="24"/>
        </w:rPr>
      </w:pPr>
    </w:p>
    <w:p w14:paraId="5842B4E8" w14:textId="77777777" w:rsidR="002707E7" w:rsidRPr="00514E9A" w:rsidRDefault="00514E9A">
      <w:pPr>
        <w:rPr>
          <w:rFonts w:asciiTheme="minorHAnsi" w:hAnsiTheme="minorHAnsi" w:cstheme="minorHAnsi"/>
          <w:sz w:val="22"/>
          <w:szCs w:val="22"/>
        </w:rPr>
      </w:pPr>
      <w:r w:rsidRPr="00514E9A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OR</w:t>
      </w:r>
      <w:r w:rsidRPr="00514E9A">
        <w:rPr>
          <w:rFonts w:asciiTheme="minorHAnsi" w:hAnsiTheme="minorHAnsi" w:cstheme="minorHAnsi"/>
          <w:sz w:val="22"/>
          <w:szCs w:val="22"/>
        </w:rPr>
        <w:t>K</w:t>
      </w:r>
      <w:r w:rsidRPr="00514E9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514E9A">
        <w:rPr>
          <w:rFonts w:asciiTheme="minorHAnsi" w:hAnsiTheme="minorHAnsi" w:cstheme="minorHAnsi"/>
          <w:spacing w:val="8"/>
          <w:sz w:val="22"/>
          <w:szCs w:val="22"/>
        </w:rPr>
        <w:t>X</w:t>
      </w:r>
      <w:r w:rsidRPr="00514E9A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514E9A">
        <w:rPr>
          <w:rFonts w:asciiTheme="minorHAnsi" w:hAnsiTheme="minorHAnsi" w:cstheme="minorHAnsi"/>
          <w:spacing w:val="9"/>
          <w:sz w:val="22"/>
          <w:szCs w:val="22"/>
        </w:rPr>
        <w:t>ER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IE</w:t>
      </w:r>
      <w:r w:rsidRPr="00514E9A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514E9A">
        <w:rPr>
          <w:rFonts w:asciiTheme="minorHAnsi" w:hAnsiTheme="minorHAnsi" w:cstheme="minorHAnsi"/>
          <w:sz w:val="22"/>
          <w:szCs w:val="22"/>
        </w:rPr>
        <w:t>E</w:t>
      </w:r>
    </w:p>
    <w:p w14:paraId="12230E69" w14:textId="77777777" w:rsidR="002707E7" w:rsidRPr="00514E9A" w:rsidRDefault="002707E7">
      <w:pPr>
        <w:spacing w:before="7" w:line="280" w:lineRule="exact"/>
        <w:rPr>
          <w:rFonts w:asciiTheme="minorHAnsi" w:hAnsiTheme="minorHAnsi" w:cstheme="minorHAnsi"/>
          <w:sz w:val="28"/>
          <w:szCs w:val="28"/>
        </w:rPr>
      </w:pPr>
    </w:p>
    <w:p w14:paraId="65EC9BB9" w14:textId="77777777" w:rsidR="002707E7" w:rsidRPr="00514E9A" w:rsidRDefault="00514E9A">
      <w:pPr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b/>
          <w:i/>
          <w:spacing w:val="1"/>
        </w:rPr>
        <w:t>C</w:t>
      </w:r>
      <w:r w:rsidRPr="00514E9A">
        <w:rPr>
          <w:rFonts w:asciiTheme="minorHAnsi" w:hAnsiTheme="minorHAnsi" w:cstheme="minorHAnsi"/>
          <w:b/>
          <w:i/>
          <w:spacing w:val="3"/>
        </w:rPr>
        <w:t>o</w:t>
      </w:r>
      <w:r w:rsidRPr="00514E9A">
        <w:rPr>
          <w:rFonts w:asciiTheme="minorHAnsi" w:hAnsiTheme="minorHAnsi" w:cstheme="minorHAnsi"/>
          <w:b/>
          <w:i/>
          <w:spacing w:val="2"/>
        </w:rPr>
        <w:t>nstru</w:t>
      </w:r>
      <w:r w:rsidRPr="00514E9A">
        <w:rPr>
          <w:rFonts w:asciiTheme="minorHAnsi" w:hAnsiTheme="minorHAnsi" w:cstheme="minorHAnsi"/>
          <w:b/>
          <w:i/>
          <w:spacing w:val="3"/>
        </w:rPr>
        <w:t>c</w:t>
      </w:r>
      <w:r w:rsidRPr="00514E9A">
        <w:rPr>
          <w:rFonts w:asciiTheme="minorHAnsi" w:hAnsiTheme="minorHAnsi" w:cstheme="minorHAnsi"/>
          <w:b/>
          <w:i/>
          <w:spacing w:val="2"/>
        </w:rPr>
        <w:t>ti</w:t>
      </w:r>
      <w:r w:rsidRPr="00514E9A">
        <w:rPr>
          <w:rFonts w:asciiTheme="minorHAnsi" w:hAnsiTheme="minorHAnsi" w:cstheme="minorHAnsi"/>
          <w:b/>
          <w:i/>
          <w:spacing w:val="3"/>
        </w:rPr>
        <w:t>o</w:t>
      </w:r>
      <w:r w:rsidRPr="00514E9A">
        <w:rPr>
          <w:rFonts w:asciiTheme="minorHAnsi" w:hAnsiTheme="minorHAnsi" w:cstheme="minorHAnsi"/>
          <w:b/>
          <w:i/>
        </w:rPr>
        <w:t>n</w:t>
      </w:r>
      <w:r w:rsidRPr="00514E9A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1"/>
        </w:rPr>
        <w:t>C</w:t>
      </w:r>
      <w:r w:rsidRPr="00514E9A">
        <w:rPr>
          <w:rFonts w:asciiTheme="minorHAnsi" w:hAnsiTheme="minorHAnsi" w:cstheme="minorHAnsi"/>
          <w:b/>
          <w:i/>
          <w:spacing w:val="3"/>
        </w:rPr>
        <w:t>ompa</w:t>
      </w:r>
      <w:r w:rsidRPr="00514E9A">
        <w:rPr>
          <w:rFonts w:asciiTheme="minorHAnsi" w:hAnsiTheme="minorHAnsi" w:cstheme="minorHAnsi"/>
          <w:b/>
          <w:i/>
          <w:spacing w:val="2"/>
        </w:rPr>
        <w:t>n</w:t>
      </w:r>
      <w:r w:rsidRPr="00514E9A">
        <w:rPr>
          <w:rFonts w:asciiTheme="minorHAnsi" w:hAnsiTheme="minorHAnsi" w:cstheme="minorHAnsi"/>
          <w:b/>
          <w:i/>
        </w:rPr>
        <w:t>y</w:t>
      </w:r>
      <w:r w:rsidRPr="00514E9A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14E9A">
        <w:rPr>
          <w:rFonts w:asciiTheme="minorHAnsi" w:hAnsiTheme="minorHAnsi" w:cstheme="minorHAnsi"/>
          <w:b/>
          <w:i/>
        </w:rPr>
        <w:t>-</w:t>
      </w:r>
      <w:r w:rsidRPr="00514E9A">
        <w:rPr>
          <w:rFonts w:asciiTheme="minorHAnsi" w:hAnsiTheme="minorHAnsi" w:cstheme="minorHAnsi"/>
          <w:b/>
          <w:i/>
          <w:spacing w:val="5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-1"/>
        </w:rPr>
        <w:t>C</w:t>
      </w:r>
      <w:r w:rsidRPr="00514E9A">
        <w:rPr>
          <w:rFonts w:asciiTheme="minorHAnsi" w:hAnsiTheme="minorHAnsi" w:cstheme="minorHAnsi"/>
          <w:b/>
          <w:i/>
          <w:spacing w:val="1"/>
        </w:rPr>
        <w:t>o</w:t>
      </w:r>
      <w:r w:rsidRPr="00514E9A">
        <w:rPr>
          <w:rFonts w:asciiTheme="minorHAnsi" w:hAnsiTheme="minorHAnsi" w:cstheme="minorHAnsi"/>
          <w:b/>
          <w:i/>
          <w:spacing w:val="3"/>
        </w:rPr>
        <w:t>ve</w:t>
      </w:r>
      <w:r w:rsidRPr="00514E9A">
        <w:rPr>
          <w:rFonts w:asciiTheme="minorHAnsi" w:hAnsiTheme="minorHAnsi" w:cstheme="minorHAnsi"/>
          <w:b/>
          <w:i/>
          <w:spacing w:val="2"/>
        </w:rPr>
        <w:t>ntr</w:t>
      </w:r>
      <w:r w:rsidRPr="00514E9A">
        <w:rPr>
          <w:rFonts w:asciiTheme="minorHAnsi" w:hAnsiTheme="minorHAnsi" w:cstheme="minorHAnsi"/>
          <w:b/>
          <w:i/>
        </w:rPr>
        <w:t>y</w:t>
      </w:r>
    </w:p>
    <w:p w14:paraId="411EF048" w14:textId="77777777" w:rsidR="002707E7" w:rsidRPr="00514E9A" w:rsidRDefault="00514E9A">
      <w:pPr>
        <w:spacing w:before="15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  <w:spacing w:val="3"/>
        </w:rPr>
        <w:t>I</w:t>
      </w:r>
      <w:r w:rsidRPr="00514E9A">
        <w:rPr>
          <w:rFonts w:asciiTheme="minorHAnsi" w:hAnsiTheme="minorHAnsi" w:cstheme="minorHAnsi"/>
          <w:spacing w:val="2"/>
        </w:rPr>
        <w:t>V</w:t>
      </w:r>
      <w:r w:rsidRPr="00514E9A">
        <w:rPr>
          <w:rFonts w:asciiTheme="minorHAnsi" w:hAnsiTheme="minorHAnsi" w:cstheme="minorHAnsi"/>
          <w:spacing w:val="3"/>
        </w:rPr>
        <w:t>I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2"/>
        </w:rPr>
        <w:t>NG</w:t>
      </w:r>
      <w:r w:rsidRPr="00514E9A">
        <w:rPr>
          <w:rFonts w:asciiTheme="minorHAnsi" w:hAnsiTheme="minorHAnsi" w:cstheme="minorHAnsi"/>
          <w:spacing w:val="3"/>
        </w:rPr>
        <w:t>I</w:t>
      </w:r>
      <w:r w:rsidRPr="00514E9A">
        <w:rPr>
          <w:rFonts w:asciiTheme="minorHAnsi" w:hAnsiTheme="minorHAnsi" w:cstheme="minorHAnsi"/>
          <w:spacing w:val="2"/>
        </w:rPr>
        <w:t>N</w:t>
      </w:r>
      <w:r w:rsidRPr="00514E9A">
        <w:rPr>
          <w:rFonts w:asciiTheme="minorHAnsi" w:hAnsiTheme="minorHAnsi" w:cstheme="minorHAnsi"/>
          <w:spacing w:val="3"/>
        </w:rPr>
        <w:t>EE</w:t>
      </w:r>
      <w:r w:rsidRPr="00514E9A">
        <w:rPr>
          <w:rFonts w:asciiTheme="minorHAnsi" w:hAnsiTheme="minorHAnsi" w:cstheme="minorHAnsi"/>
        </w:rPr>
        <w:t xml:space="preserve">R         </w:t>
      </w:r>
      <w:r w:rsidRPr="00514E9A">
        <w:rPr>
          <w:rFonts w:asciiTheme="minorHAnsi" w:hAnsiTheme="minorHAnsi" w:cstheme="minorHAnsi"/>
          <w:spacing w:val="17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J</w:t>
      </w:r>
      <w:r w:rsidRPr="00514E9A">
        <w:rPr>
          <w:rFonts w:asciiTheme="minorHAnsi" w:hAnsiTheme="minorHAnsi" w:cstheme="minorHAnsi"/>
          <w:spacing w:val="1"/>
        </w:rPr>
        <w:t>un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20</w:t>
      </w:r>
      <w:r w:rsidRPr="00514E9A">
        <w:rPr>
          <w:rFonts w:asciiTheme="minorHAnsi" w:hAnsiTheme="minorHAnsi" w:cstheme="minorHAnsi"/>
          <w:spacing w:val="4"/>
        </w:rPr>
        <w:t>1</w:t>
      </w:r>
      <w:r w:rsidRPr="00514E9A">
        <w:rPr>
          <w:rFonts w:asciiTheme="minorHAnsi" w:hAnsiTheme="minorHAnsi" w:cstheme="minorHAnsi"/>
        </w:rPr>
        <w:t>0 –</w:t>
      </w:r>
      <w:r w:rsidRPr="00514E9A">
        <w:rPr>
          <w:rFonts w:asciiTheme="minorHAnsi" w:hAnsiTheme="minorHAnsi" w:cstheme="minorHAnsi"/>
          <w:spacing w:val="3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P</w:t>
      </w:r>
      <w:r w:rsidRPr="00514E9A">
        <w:rPr>
          <w:rFonts w:asciiTheme="minorHAnsi" w:hAnsiTheme="minorHAnsi" w:cstheme="minorHAnsi"/>
          <w:spacing w:val="3"/>
        </w:rPr>
        <w:t>re</w:t>
      </w:r>
      <w:r w:rsidRPr="00514E9A">
        <w:rPr>
          <w:rFonts w:asciiTheme="minorHAnsi" w:hAnsiTheme="minorHAnsi" w:cstheme="minorHAnsi"/>
          <w:spacing w:val="2"/>
        </w:rPr>
        <w:t>s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t</w:t>
      </w:r>
    </w:p>
    <w:p w14:paraId="5AF4DF75" w14:textId="77777777" w:rsidR="002707E7" w:rsidRPr="00514E9A" w:rsidRDefault="002707E7">
      <w:pPr>
        <w:spacing w:line="120" w:lineRule="exact"/>
        <w:rPr>
          <w:rFonts w:asciiTheme="minorHAnsi" w:hAnsiTheme="minorHAnsi" w:cstheme="minorHAnsi"/>
          <w:sz w:val="13"/>
          <w:szCs w:val="13"/>
        </w:rPr>
      </w:pPr>
    </w:p>
    <w:p w14:paraId="7F2D7B85" w14:textId="77777777" w:rsidR="002707E7" w:rsidRPr="00514E9A" w:rsidRDefault="00514E9A">
      <w:pPr>
        <w:spacing w:line="270" w:lineRule="auto"/>
        <w:ind w:right="261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-1"/>
        </w:rPr>
        <w:t>R</w:t>
      </w:r>
      <w:r w:rsidRPr="00514E9A">
        <w:rPr>
          <w:rFonts w:asciiTheme="minorHAnsi" w:hAnsiTheme="minorHAnsi" w:cstheme="minorHAnsi"/>
        </w:rPr>
        <w:t>es</w:t>
      </w:r>
      <w:r w:rsidRPr="00514E9A">
        <w:rPr>
          <w:rFonts w:asciiTheme="minorHAnsi" w:hAnsiTheme="minorHAnsi" w:cstheme="minorHAnsi"/>
          <w:spacing w:val="1"/>
        </w:rPr>
        <w:t>po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  <w:spacing w:val="2"/>
        </w:rPr>
        <w:t>s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1"/>
        </w:rPr>
        <w:t>b</w:t>
      </w:r>
      <w:r w:rsidRPr="00514E9A">
        <w:rPr>
          <w:rFonts w:asciiTheme="minorHAnsi" w:hAnsiTheme="minorHAnsi" w:cstheme="minorHAnsi"/>
        </w:rPr>
        <w:t>le</w:t>
      </w:r>
      <w:r w:rsidRPr="00514E9A">
        <w:rPr>
          <w:rFonts w:asciiTheme="minorHAnsi" w:hAnsiTheme="minorHAnsi" w:cstheme="minorHAnsi"/>
          <w:spacing w:val="-10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f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r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1"/>
        </w:rPr>
        <w:t>g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1"/>
        </w:rPr>
        <w:t>x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pro</w:t>
      </w:r>
      <w:r w:rsidRPr="00514E9A">
        <w:rPr>
          <w:rFonts w:asciiTheme="minorHAnsi" w:hAnsiTheme="minorHAnsi" w:cstheme="minorHAnsi"/>
          <w:spacing w:val="2"/>
        </w:rPr>
        <w:t>j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</w:rPr>
        <w:t>,</w:t>
      </w:r>
      <w:r w:rsidRPr="00514E9A">
        <w:rPr>
          <w:rFonts w:asciiTheme="minorHAnsi" w:hAnsiTheme="minorHAnsi" w:cstheme="minorHAnsi"/>
          <w:spacing w:val="-6"/>
        </w:rPr>
        <w:t xml:space="preserve"> 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cl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7"/>
        </w:rPr>
        <w:t xml:space="preserve"> 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b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  <w:spacing w:val="-1"/>
        </w:rPr>
        <w:t>g</w:t>
      </w:r>
      <w:r w:rsidRPr="00514E9A">
        <w:rPr>
          <w:rFonts w:asciiTheme="minorHAnsi" w:hAnsiTheme="minorHAnsi" w:cstheme="minorHAnsi"/>
        </w:rPr>
        <w:t xml:space="preserve">et </w:t>
      </w:r>
      <w:r w:rsidRPr="00514E9A">
        <w:rPr>
          <w:rFonts w:asciiTheme="minorHAnsi" w:hAnsiTheme="minorHAnsi" w:cstheme="minorHAnsi"/>
          <w:spacing w:val="-1"/>
        </w:rPr>
        <w:t>m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g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m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-10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q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</w:rPr>
        <w:t>al</w:t>
      </w:r>
      <w:r w:rsidRPr="00514E9A">
        <w:rPr>
          <w:rFonts w:asciiTheme="minorHAnsi" w:hAnsiTheme="minorHAnsi" w:cstheme="minorHAnsi"/>
          <w:spacing w:val="2"/>
        </w:rPr>
        <w:t>it</w:t>
      </w:r>
      <w:r w:rsidRPr="00514E9A">
        <w:rPr>
          <w:rFonts w:asciiTheme="minorHAnsi" w:hAnsiTheme="minorHAnsi" w:cstheme="minorHAnsi"/>
        </w:rPr>
        <w:t>y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</w:rPr>
        <w:t>c</w:t>
      </w:r>
      <w:r w:rsidRPr="00514E9A">
        <w:rPr>
          <w:rFonts w:asciiTheme="minorHAnsi" w:hAnsiTheme="minorHAnsi" w:cstheme="minorHAnsi"/>
          <w:spacing w:val="1"/>
        </w:rPr>
        <w:t>on</w:t>
      </w:r>
      <w:r w:rsidRPr="00514E9A">
        <w:rPr>
          <w:rFonts w:asciiTheme="minorHAnsi" w:hAnsiTheme="minorHAnsi" w:cstheme="minorHAnsi"/>
        </w:rPr>
        <w:t>tr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  <w:spacing w:val="3"/>
        </w:rPr>
        <w:t>l</w:t>
      </w:r>
      <w:r w:rsidRPr="00514E9A">
        <w:rPr>
          <w:rFonts w:asciiTheme="minorHAnsi" w:hAnsiTheme="minorHAnsi" w:cstheme="minorHAnsi"/>
        </w:rPr>
        <w:t>.</w:t>
      </w:r>
      <w:r w:rsidRPr="00514E9A">
        <w:rPr>
          <w:rFonts w:asciiTheme="minorHAnsi" w:hAnsiTheme="minorHAnsi" w:cstheme="minorHAnsi"/>
          <w:spacing w:val="-5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A</w:t>
      </w:r>
      <w:r w:rsidRPr="00514E9A">
        <w:rPr>
          <w:rFonts w:asciiTheme="minorHAnsi" w:hAnsiTheme="minorHAnsi" w:cstheme="minorHAnsi"/>
        </w:rPr>
        <w:t xml:space="preserve">s </w:t>
      </w:r>
      <w:r w:rsidRPr="00514E9A">
        <w:rPr>
          <w:rFonts w:asciiTheme="minorHAnsi" w:hAnsiTheme="minorHAnsi" w:cstheme="minorHAnsi"/>
          <w:spacing w:val="-2"/>
        </w:rPr>
        <w:t>w</w:t>
      </w:r>
      <w:r w:rsidRPr="00514E9A">
        <w:rPr>
          <w:rFonts w:asciiTheme="minorHAnsi" w:hAnsiTheme="minorHAnsi" w:cstheme="minorHAnsi"/>
        </w:rPr>
        <w:t>ell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-1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</w:rPr>
        <w:t>eli</w:t>
      </w:r>
      <w:r w:rsidRPr="00514E9A">
        <w:rPr>
          <w:rFonts w:asciiTheme="minorHAnsi" w:hAnsiTheme="minorHAnsi" w:cstheme="minorHAnsi"/>
          <w:spacing w:val="-1"/>
        </w:rPr>
        <w:t>v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r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pro</w:t>
      </w:r>
      <w:r w:rsidRPr="00514E9A">
        <w:rPr>
          <w:rFonts w:asciiTheme="minorHAnsi" w:hAnsiTheme="minorHAnsi" w:cstheme="minorHAnsi"/>
          <w:spacing w:val="2"/>
        </w:rPr>
        <w:t>j</w:t>
      </w:r>
      <w:r w:rsidRPr="00514E9A">
        <w:rPr>
          <w:rFonts w:asciiTheme="minorHAnsi" w:hAnsiTheme="minorHAnsi" w:cstheme="minorHAnsi"/>
          <w:spacing w:val="-2"/>
        </w:rPr>
        <w:t>e</w:t>
      </w:r>
      <w:r w:rsidRPr="00514E9A">
        <w:rPr>
          <w:rFonts w:asciiTheme="minorHAnsi" w:hAnsiTheme="minorHAnsi" w:cstheme="minorHAnsi"/>
        </w:rPr>
        <w:t>cts</w:t>
      </w:r>
      <w:r w:rsidRPr="00514E9A">
        <w:rPr>
          <w:rFonts w:asciiTheme="minorHAnsi" w:hAnsiTheme="minorHAnsi" w:cstheme="minorHAnsi"/>
          <w:spacing w:val="-4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s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</w:rPr>
        <w:t>c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es</w:t>
      </w:r>
      <w:r w:rsidRPr="00514E9A">
        <w:rPr>
          <w:rFonts w:asciiTheme="minorHAnsi" w:hAnsiTheme="minorHAnsi" w:cstheme="minorHAnsi"/>
          <w:spacing w:val="1"/>
        </w:rPr>
        <w:t>sf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2"/>
        </w:rPr>
        <w:t>l</w:t>
      </w:r>
      <w:r w:rsidRPr="00514E9A">
        <w:rPr>
          <w:rFonts w:asciiTheme="minorHAnsi" w:hAnsiTheme="minorHAnsi" w:cstheme="minorHAnsi"/>
        </w:rPr>
        <w:t>y</w:t>
      </w:r>
      <w:r w:rsidRPr="00514E9A">
        <w:rPr>
          <w:rFonts w:asciiTheme="minorHAnsi" w:hAnsiTheme="minorHAnsi" w:cstheme="minorHAnsi"/>
          <w:spacing w:val="-11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b</w:t>
      </w:r>
      <w:r w:rsidRPr="00514E9A">
        <w:rPr>
          <w:rFonts w:asciiTheme="minorHAnsi" w:hAnsiTheme="minorHAnsi" w:cstheme="minorHAnsi"/>
        </w:rPr>
        <w:t>ei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g a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c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  <w:spacing w:val="-1"/>
        </w:rPr>
        <w:t>un</w:t>
      </w:r>
      <w:r w:rsidRPr="00514E9A">
        <w:rPr>
          <w:rFonts w:asciiTheme="minorHAnsi" w:hAnsiTheme="minorHAnsi" w:cstheme="minorHAnsi"/>
        </w:rPr>
        <w:t>ta</w:t>
      </w:r>
      <w:r w:rsidRPr="00514E9A">
        <w:rPr>
          <w:rFonts w:asciiTheme="minorHAnsi" w:hAnsiTheme="minorHAnsi" w:cstheme="minorHAnsi"/>
          <w:spacing w:val="1"/>
        </w:rPr>
        <w:t>b</w:t>
      </w:r>
      <w:r w:rsidRPr="00514E9A">
        <w:rPr>
          <w:rFonts w:asciiTheme="minorHAnsi" w:hAnsiTheme="minorHAnsi" w:cstheme="minorHAnsi"/>
        </w:rPr>
        <w:t>le</w:t>
      </w:r>
      <w:r w:rsidRPr="00514E9A">
        <w:rPr>
          <w:rFonts w:asciiTheme="minorHAnsi" w:hAnsiTheme="minorHAnsi" w:cstheme="minorHAnsi"/>
          <w:spacing w:val="-7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f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r</w:t>
      </w:r>
      <w:r w:rsidRPr="00514E9A">
        <w:rPr>
          <w:rFonts w:asciiTheme="minorHAnsi" w:hAnsiTheme="minorHAnsi" w:cstheme="minorHAnsi"/>
          <w:spacing w:val="-1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pr</w:t>
      </w:r>
      <w:r w:rsidRPr="00514E9A">
        <w:rPr>
          <w:rFonts w:asciiTheme="minorHAnsi" w:hAnsiTheme="minorHAnsi" w:cstheme="minorHAnsi"/>
          <w:spacing w:val="-1"/>
        </w:rPr>
        <w:t>o</w:t>
      </w:r>
      <w:r w:rsidRPr="00514E9A">
        <w:rPr>
          <w:rFonts w:asciiTheme="minorHAnsi" w:hAnsiTheme="minorHAnsi" w:cstheme="minorHAnsi"/>
          <w:spacing w:val="2"/>
        </w:rPr>
        <w:t>j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-6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p</w:t>
      </w:r>
      <w:r w:rsidRPr="00514E9A">
        <w:rPr>
          <w:rFonts w:asciiTheme="minorHAnsi" w:hAnsiTheme="minorHAnsi" w:cstheme="minorHAnsi"/>
        </w:rPr>
        <w:t>la</w:t>
      </w:r>
      <w:r w:rsidRPr="00514E9A">
        <w:rPr>
          <w:rFonts w:asciiTheme="minorHAnsi" w:hAnsiTheme="minorHAnsi" w:cstheme="minorHAnsi"/>
          <w:spacing w:val="-1"/>
        </w:rPr>
        <w:t>nn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8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</w:rPr>
        <w:t>ire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ti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.</w:t>
      </w:r>
    </w:p>
    <w:p w14:paraId="0EE88C5D" w14:textId="77777777" w:rsidR="002707E7" w:rsidRPr="00514E9A" w:rsidRDefault="00514E9A">
      <w:pPr>
        <w:spacing w:before="3" w:line="220" w:lineRule="exact"/>
        <w:rPr>
          <w:rFonts w:asciiTheme="minorHAnsi" w:hAnsiTheme="minorHAnsi" w:cstheme="minorHAnsi"/>
        </w:rPr>
        <w:sectPr w:rsidR="002707E7" w:rsidRPr="00514E9A">
          <w:pgSz w:w="11920" w:h="16840"/>
          <w:pgMar w:top="640" w:right="800" w:bottom="280" w:left="560" w:header="720" w:footer="720" w:gutter="0"/>
          <w:cols w:num="2" w:space="720" w:equalWidth="0">
            <w:col w:w="2321" w:space="1013"/>
            <w:col w:w="7226"/>
          </w:cols>
        </w:sectPr>
      </w:pPr>
      <w:r w:rsidRPr="00514E9A">
        <w:rPr>
          <w:rFonts w:asciiTheme="minorHAnsi" w:hAnsiTheme="minorHAnsi" w:cstheme="minorHAnsi"/>
          <w:b/>
          <w:i/>
          <w:spacing w:val="2"/>
          <w:position w:val="-1"/>
        </w:rPr>
        <w:t>Du</w:t>
      </w:r>
      <w:r w:rsidRPr="00514E9A">
        <w:rPr>
          <w:rFonts w:asciiTheme="minorHAnsi" w:hAnsiTheme="minorHAnsi" w:cstheme="minorHAnsi"/>
          <w:b/>
          <w:i/>
          <w:spacing w:val="4"/>
          <w:position w:val="-1"/>
        </w:rPr>
        <w:t>t</w:t>
      </w:r>
      <w:r w:rsidRPr="00514E9A">
        <w:rPr>
          <w:rFonts w:asciiTheme="minorHAnsi" w:hAnsiTheme="minorHAnsi" w:cstheme="minorHAnsi"/>
          <w:b/>
          <w:i/>
          <w:spacing w:val="2"/>
          <w:position w:val="-1"/>
        </w:rPr>
        <w:t>i</w:t>
      </w:r>
      <w:r w:rsidRPr="00514E9A">
        <w:rPr>
          <w:rFonts w:asciiTheme="minorHAnsi" w:hAnsiTheme="minorHAnsi" w:cstheme="minorHAnsi"/>
          <w:b/>
          <w:i/>
          <w:spacing w:val="5"/>
          <w:position w:val="-1"/>
        </w:rPr>
        <w:t>e</w:t>
      </w:r>
      <w:r w:rsidRPr="00514E9A">
        <w:rPr>
          <w:rFonts w:asciiTheme="minorHAnsi" w:hAnsiTheme="minorHAnsi" w:cstheme="minorHAnsi"/>
          <w:b/>
          <w:i/>
          <w:spacing w:val="3"/>
          <w:position w:val="-1"/>
        </w:rPr>
        <w:t>s</w:t>
      </w:r>
      <w:r w:rsidRPr="00514E9A">
        <w:rPr>
          <w:rFonts w:asciiTheme="minorHAnsi" w:hAnsiTheme="minorHAnsi" w:cstheme="minorHAnsi"/>
          <w:i/>
          <w:position w:val="-1"/>
        </w:rPr>
        <w:t>: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5"/>
        <w:gridCol w:w="938"/>
        <w:gridCol w:w="6927"/>
      </w:tblGrid>
      <w:tr w:rsidR="00514E9A" w:rsidRPr="00514E9A" w14:paraId="69DC1CAC" w14:textId="77777777">
        <w:trPr>
          <w:trHeight w:hRule="exact" w:val="505"/>
        </w:trPr>
        <w:tc>
          <w:tcPr>
            <w:tcW w:w="2455" w:type="dxa"/>
            <w:vMerge w:val="restart"/>
            <w:tcBorders>
              <w:top w:val="nil"/>
              <w:left w:val="nil"/>
              <w:right w:val="nil"/>
            </w:tcBorders>
          </w:tcPr>
          <w:p w14:paraId="0A5D86C2" w14:textId="77777777" w:rsidR="002707E7" w:rsidRPr="00514E9A" w:rsidRDefault="00514E9A">
            <w:pPr>
              <w:spacing w:before="31"/>
              <w:ind w:left="23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i/>
                <w:spacing w:val="5"/>
              </w:rPr>
              <w:t>A</w:t>
            </w:r>
            <w:r w:rsidRPr="00514E9A">
              <w:rPr>
                <w:rFonts w:asciiTheme="minorHAnsi" w:hAnsiTheme="minorHAnsi" w:cstheme="minorHAnsi"/>
                <w:i/>
                <w:spacing w:val="6"/>
              </w:rPr>
              <w:t>u</w:t>
            </w:r>
            <w:r w:rsidRPr="00514E9A">
              <w:rPr>
                <w:rFonts w:asciiTheme="minorHAnsi" w:hAnsiTheme="minorHAnsi" w:cstheme="minorHAnsi"/>
                <w:i/>
                <w:spacing w:val="4"/>
              </w:rPr>
              <w:t>t</w:t>
            </w:r>
            <w:r w:rsidRPr="00514E9A">
              <w:rPr>
                <w:rFonts w:asciiTheme="minorHAnsi" w:hAnsiTheme="minorHAnsi" w:cstheme="minorHAnsi"/>
                <w:i/>
              </w:rPr>
              <w:t>o</w:t>
            </w:r>
            <w:r w:rsidRPr="00514E9A">
              <w:rPr>
                <w:rFonts w:asciiTheme="minorHAnsi" w:hAnsiTheme="minorHAnsi" w:cstheme="minorHAnsi"/>
                <w:i/>
                <w:spacing w:val="8"/>
              </w:rPr>
              <w:t xml:space="preserve"> </w:t>
            </w:r>
            <w:r w:rsidRPr="00514E9A">
              <w:rPr>
                <w:rFonts w:asciiTheme="minorHAnsi" w:hAnsiTheme="minorHAnsi" w:cstheme="minorHAnsi"/>
                <w:i/>
                <w:spacing w:val="4"/>
              </w:rPr>
              <w:t>C</w:t>
            </w:r>
            <w:r w:rsidRPr="00514E9A">
              <w:rPr>
                <w:rFonts w:asciiTheme="minorHAnsi" w:hAnsiTheme="minorHAnsi" w:cstheme="minorHAnsi"/>
                <w:i/>
                <w:spacing w:val="5"/>
              </w:rPr>
              <w:t>A</w:t>
            </w:r>
            <w:r w:rsidRPr="00514E9A">
              <w:rPr>
                <w:rFonts w:asciiTheme="minorHAnsi" w:hAnsiTheme="minorHAnsi" w:cstheme="minorHAnsi"/>
                <w:i/>
              </w:rPr>
              <w:t>D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1077214" w14:textId="77777777" w:rsidR="002707E7" w:rsidRPr="00514E9A" w:rsidRDefault="00514E9A">
            <w:pPr>
              <w:spacing w:before="6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55B04C8B" w14:textId="77777777" w:rsidR="002707E7" w:rsidRPr="00514E9A" w:rsidRDefault="00514E9A">
            <w:pPr>
              <w:spacing w:before="45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6775642F" w14:textId="77777777" w:rsidR="002707E7" w:rsidRPr="00514E9A" w:rsidRDefault="00514E9A">
            <w:pPr>
              <w:spacing w:before="19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</w:rPr>
              <w:t>As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</w:rPr>
              <w:t>n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2"/>
              </w:rPr>
              <w:t>t</w:t>
            </w:r>
            <w:r w:rsidRPr="00514E9A">
              <w:rPr>
                <w:rFonts w:asciiTheme="minorHAnsi" w:hAnsiTheme="minorHAnsi" w:cstheme="minorHAnsi"/>
                <w:spacing w:val="-1"/>
              </w:rPr>
              <w:t>h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2"/>
              </w:rPr>
              <w:t>s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1"/>
              </w:rPr>
              <w:t>p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3"/>
              </w:rPr>
              <w:t>o</w:t>
            </w:r>
            <w:r w:rsidRPr="00514E9A">
              <w:rPr>
                <w:rFonts w:asciiTheme="minorHAnsi" w:hAnsiTheme="minorHAnsi" w:cstheme="minorHAnsi"/>
              </w:rPr>
              <w:t>n</w:t>
            </w:r>
            <w:r w:rsidRPr="00514E9A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f</w:t>
            </w:r>
            <w:r w:rsidRPr="00514E9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ci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il,</w:t>
            </w:r>
            <w:r w:rsidRPr="00514E9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b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il</w:t>
            </w:r>
            <w:r w:rsidRPr="00514E9A">
              <w:rPr>
                <w:rFonts w:asciiTheme="minorHAnsi" w:hAnsiTheme="minorHAnsi" w:cstheme="minorHAnsi"/>
                <w:spacing w:val="4"/>
              </w:rPr>
              <w:t>d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2"/>
              </w:rPr>
              <w:t>w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3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>k</w:t>
            </w: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 xml:space="preserve"> s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2"/>
              </w:rPr>
              <w:t>c</w:t>
            </w:r>
            <w:r w:rsidRPr="00514E9A">
              <w:rPr>
                <w:rFonts w:asciiTheme="minorHAnsi" w:hAnsiTheme="minorHAnsi" w:cstheme="minorHAnsi"/>
              </w:rPr>
              <w:t>es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tra</w:t>
            </w:r>
            <w:r w:rsidRPr="00514E9A">
              <w:rPr>
                <w:rFonts w:asciiTheme="minorHAnsi" w:hAnsiTheme="minorHAnsi" w:cstheme="minorHAnsi"/>
                <w:spacing w:val="1"/>
              </w:rPr>
              <w:t>c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  <w:p w14:paraId="1D914A4D" w14:textId="77777777" w:rsidR="002707E7" w:rsidRPr="00514E9A" w:rsidRDefault="00514E9A">
            <w:pPr>
              <w:spacing w:before="15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spacing w:val="-1"/>
              </w:rPr>
              <w:t>Ch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2"/>
              </w:rPr>
              <w:t>l</w:t>
            </w:r>
            <w:r w:rsidRPr="00514E9A">
              <w:rPr>
                <w:rFonts w:asciiTheme="minorHAnsi" w:hAnsiTheme="minorHAnsi" w:cstheme="minorHAnsi"/>
              </w:rPr>
              <w:t>le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  <w:spacing w:val="-1"/>
              </w:rPr>
              <w:t>g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tr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2"/>
              </w:rPr>
              <w:t>t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al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-1"/>
              </w:rPr>
              <w:t>h</w:t>
            </w:r>
            <w:r w:rsidRPr="00514E9A">
              <w:rPr>
                <w:rFonts w:asciiTheme="minorHAnsi" w:hAnsiTheme="minorHAnsi" w:cstheme="minorHAnsi"/>
              </w:rPr>
              <w:t>it</w:t>
            </w:r>
            <w:r w:rsidRPr="00514E9A">
              <w:rPr>
                <w:rFonts w:asciiTheme="minorHAnsi" w:hAnsiTheme="minorHAnsi" w:cstheme="minorHAnsi"/>
                <w:spacing w:val="2"/>
              </w:rPr>
              <w:t>e</w:t>
            </w:r>
            <w:r w:rsidRPr="00514E9A">
              <w:rPr>
                <w:rFonts w:asciiTheme="minorHAnsi" w:hAnsiTheme="minorHAnsi" w:cstheme="minorHAnsi"/>
              </w:rPr>
              <w:t>cts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in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te</w:t>
            </w:r>
            <w:r w:rsidRPr="00514E9A">
              <w:rPr>
                <w:rFonts w:asciiTheme="minorHAnsi" w:hAnsiTheme="minorHAnsi" w:cstheme="minorHAnsi"/>
                <w:spacing w:val="3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>m</w:t>
            </w: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f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propo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ed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l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i.</w:t>
            </w:r>
            <w:r w:rsidRPr="00514E9A">
              <w:rPr>
                <w:rFonts w:asciiTheme="minorHAnsi" w:hAnsiTheme="minorHAnsi" w:cstheme="minorHAnsi"/>
                <w:spacing w:val="1"/>
              </w:rPr>
              <w:t>e</w:t>
            </w:r>
            <w:r w:rsidRPr="00514E9A">
              <w:rPr>
                <w:rFonts w:asciiTheme="minorHAnsi" w:hAnsiTheme="minorHAnsi" w:cstheme="minorHAnsi"/>
              </w:rPr>
              <w:t>.</w:t>
            </w:r>
            <w:r w:rsidRPr="00514E9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-1"/>
              </w:rPr>
              <w:t>ns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3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cti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n</w:t>
            </w:r>
            <w:r w:rsidRPr="00514E9A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t,</w:t>
            </w:r>
          </w:p>
        </w:tc>
      </w:tr>
      <w:tr w:rsidR="00514E9A" w:rsidRPr="00514E9A" w14:paraId="18521FEF" w14:textId="77777777">
        <w:trPr>
          <w:trHeight w:hRule="exact" w:val="236"/>
        </w:trPr>
        <w:tc>
          <w:tcPr>
            <w:tcW w:w="2455" w:type="dxa"/>
            <w:vMerge/>
            <w:tcBorders>
              <w:left w:val="nil"/>
              <w:right w:val="nil"/>
            </w:tcBorders>
          </w:tcPr>
          <w:p w14:paraId="3C44F53C" w14:textId="77777777" w:rsidR="002707E7" w:rsidRPr="00514E9A" w:rsidRDefault="002707E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C80D736" w14:textId="77777777" w:rsidR="002707E7" w:rsidRPr="00514E9A" w:rsidRDefault="002707E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35CD1958" w14:textId="77777777" w:rsidR="002707E7" w:rsidRPr="00514E9A" w:rsidRDefault="00514E9A">
            <w:pPr>
              <w:spacing w:line="200" w:lineRule="exact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</w:rPr>
              <w:t>tec</w:t>
            </w:r>
            <w:r w:rsidRPr="00514E9A">
              <w:rPr>
                <w:rFonts w:asciiTheme="minorHAnsi" w:hAnsiTheme="minorHAnsi" w:cstheme="minorHAnsi"/>
                <w:spacing w:val="-1"/>
              </w:rPr>
              <w:t>h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ical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q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ir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4"/>
              </w:rPr>
              <w:t>m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  <w:spacing w:val="2"/>
              </w:rPr>
              <w:t>t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,</w:t>
            </w:r>
            <w:r w:rsidRPr="00514E9A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  <w:spacing w:val="1"/>
              </w:rPr>
              <w:t>u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ta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1"/>
              </w:rPr>
              <w:t>b</w:t>
            </w:r>
            <w:r w:rsidRPr="00514E9A">
              <w:rPr>
                <w:rFonts w:asciiTheme="minorHAnsi" w:hAnsiTheme="minorHAnsi" w:cstheme="minorHAnsi"/>
              </w:rPr>
              <w:t>ili</w:t>
            </w:r>
            <w:r w:rsidRPr="00514E9A">
              <w:rPr>
                <w:rFonts w:asciiTheme="minorHAnsi" w:hAnsiTheme="minorHAnsi" w:cstheme="minorHAnsi"/>
                <w:spacing w:val="1"/>
              </w:rPr>
              <w:t>t</w:t>
            </w:r>
            <w:r w:rsidRPr="00514E9A">
              <w:rPr>
                <w:rFonts w:asciiTheme="minorHAnsi" w:hAnsiTheme="minorHAnsi" w:cstheme="minorHAnsi"/>
                <w:spacing w:val="-4"/>
              </w:rPr>
              <w:t>y</w:t>
            </w:r>
            <w:r w:rsidRPr="00514E9A">
              <w:rPr>
                <w:rFonts w:asciiTheme="minorHAnsi" w:hAnsiTheme="minorHAnsi" w:cstheme="minorHAnsi"/>
              </w:rPr>
              <w:t>,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  <w:spacing w:val="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ita</w:t>
            </w:r>
            <w:r w:rsidRPr="00514E9A">
              <w:rPr>
                <w:rFonts w:asciiTheme="minorHAnsi" w:hAnsiTheme="minorHAnsi" w:cstheme="minorHAnsi"/>
                <w:spacing w:val="1"/>
              </w:rPr>
              <w:t>b</w:t>
            </w:r>
            <w:r w:rsidRPr="00514E9A">
              <w:rPr>
                <w:rFonts w:asciiTheme="minorHAnsi" w:hAnsiTheme="minorHAnsi" w:cstheme="minorHAnsi"/>
              </w:rPr>
              <w:t>ili</w:t>
            </w:r>
            <w:r w:rsidRPr="00514E9A">
              <w:rPr>
                <w:rFonts w:asciiTheme="minorHAnsi" w:hAnsiTheme="minorHAnsi" w:cstheme="minorHAnsi"/>
                <w:spacing w:val="1"/>
              </w:rPr>
              <w:t>t</w:t>
            </w:r>
            <w:r w:rsidRPr="00514E9A">
              <w:rPr>
                <w:rFonts w:asciiTheme="minorHAnsi" w:hAnsiTheme="minorHAnsi" w:cstheme="minorHAnsi"/>
              </w:rPr>
              <w:t>y</w:t>
            </w:r>
            <w:r w:rsidRPr="00514E9A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q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al</w:t>
            </w:r>
            <w:r w:rsidRPr="00514E9A">
              <w:rPr>
                <w:rFonts w:asciiTheme="minorHAnsi" w:hAnsiTheme="minorHAnsi" w:cstheme="minorHAnsi"/>
                <w:spacing w:val="2"/>
              </w:rPr>
              <w:t>ity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</w:tc>
      </w:tr>
      <w:tr w:rsidR="00514E9A" w:rsidRPr="00514E9A" w14:paraId="12915D3B" w14:textId="77777777">
        <w:trPr>
          <w:trHeight w:hRule="exact" w:val="244"/>
        </w:trPr>
        <w:tc>
          <w:tcPr>
            <w:tcW w:w="2455" w:type="dxa"/>
            <w:vMerge/>
            <w:tcBorders>
              <w:left w:val="nil"/>
              <w:right w:val="nil"/>
            </w:tcBorders>
          </w:tcPr>
          <w:p w14:paraId="219FDAEF" w14:textId="77777777" w:rsidR="002707E7" w:rsidRPr="00514E9A" w:rsidRDefault="002707E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C9EC4C4" w14:textId="77777777" w:rsidR="002707E7" w:rsidRPr="00514E9A" w:rsidRDefault="00514E9A">
            <w:pPr>
              <w:spacing w:line="180" w:lineRule="exact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41EF40AF" w14:textId="77777777" w:rsidR="002707E7" w:rsidRPr="00514E9A" w:rsidRDefault="00514E9A">
            <w:pPr>
              <w:spacing w:line="220" w:lineRule="exact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</w:rPr>
              <w:t>Deli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3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ss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1"/>
              </w:rPr>
              <w:t>g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ed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tasks</w:t>
            </w:r>
            <w:r w:rsidRPr="00514E9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2"/>
              </w:rPr>
              <w:t>f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r</w:t>
            </w:r>
            <w:r w:rsidRPr="00514E9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ai</w:t>
            </w:r>
            <w:r w:rsidRPr="00514E9A">
              <w:rPr>
                <w:rFonts w:asciiTheme="minorHAnsi" w:hAnsiTheme="minorHAnsi" w:cstheme="minorHAnsi"/>
                <w:spacing w:val="1"/>
              </w:rPr>
              <w:t>rpor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d</w:t>
            </w:r>
            <w:r w:rsidRPr="00514E9A">
              <w:rPr>
                <w:rFonts w:asciiTheme="minorHAnsi" w:hAnsiTheme="minorHAnsi" w:cstheme="minorHAnsi"/>
              </w:rPr>
              <w:t>esi</w:t>
            </w:r>
            <w:r w:rsidRPr="00514E9A">
              <w:rPr>
                <w:rFonts w:asciiTheme="minorHAnsi" w:hAnsiTheme="minorHAnsi" w:cstheme="minorHAnsi"/>
                <w:spacing w:val="-2"/>
              </w:rPr>
              <w:t>g</w:t>
            </w:r>
            <w:r w:rsidRPr="00514E9A">
              <w:rPr>
                <w:rFonts w:asciiTheme="minorHAnsi" w:hAnsiTheme="minorHAnsi" w:cstheme="minorHAnsi"/>
              </w:rPr>
              <w:t>n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&amp;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  <w:spacing w:val="-2"/>
              </w:rPr>
              <w:t>f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astr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3"/>
              </w:rPr>
              <w:t>c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d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el</w:t>
            </w:r>
            <w:r w:rsidRPr="00514E9A">
              <w:rPr>
                <w:rFonts w:asciiTheme="minorHAnsi" w:hAnsiTheme="minorHAnsi" w:cstheme="minorHAnsi"/>
                <w:spacing w:val="1"/>
              </w:rPr>
              <w:t>op</w:t>
            </w:r>
            <w:r w:rsidRPr="00514E9A">
              <w:rPr>
                <w:rFonts w:asciiTheme="minorHAnsi" w:hAnsiTheme="minorHAnsi" w:cstheme="minorHAnsi"/>
                <w:spacing w:val="-4"/>
              </w:rPr>
              <w:t>m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pro</w:t>
            </w:r>
            <w:r w:rsidRPr="00514E9A">
              <w:rPr>
                <w:rFonts w:asciiTheme="minorHAnsi" w:hAnsiTheme="minorHAnsi" w:cstheme="minorHAnsi"/>
                <w:spacing w:val="2"/>
              </w:rPr>
              <w:t>j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c</w:t>
            </w:r>
            <w:r w:rsidRPr="00514E9A">
              <w:rPr>
                <w:rFonts w:asciiTheme="minorHAnsi" w:hAnsiTheme="minorHAnsi" w:cstheme="minorHAnsi"/>
              </w:rPr>
              <w:t>ts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</w:tc>
      </w:tr>
      <w:tr w:rsidR="00514E9A" w:rsidRPr="00514E9A" w14:paraId="381743A7" w14:textId="77777777">
        <w:trPr>
          <w:trHeight w:hRule="exact" w:val="279"/>
        </w:trPr>
        <w:tc>
          <w:tcPr>
            <w:tcW w:w="2455" w:type="dxa"/>
            <w:vMerge/>
            <w:tcBorders>
              <w:left w:val="nil"/>
              <w:bottom w:val="nil"/>
              <w:right w:val="nil"/>
            </w:tcBorders>
          </w:tcPr>
          <w:p w14:paraId="6DB26A3C" w14:textId="77777777" w:rsidR="002707E7" w:rsidRPr="00514E9A" w:rsidRDefault="002707E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0A27CC6" w14:textId="77777777" w:rsidR="002707E7" w:rsidRPr="00514E9A" w:rsidRDefault="00514E9A">
            <w:pPr>
              <w:spacing w:line="180" w:lineRule="exact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2499B73C" w14:textId="77777777" w:rsidR="002707E7" w:rsidRPr="00514E9A" w:rsidRDefault="00514E9A">
            <w:pPr>
              <w:spacing w:line="220" w:lineRule="exact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2"/>
              </w:rPr>
              <w:t>u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</w:rPr>
              <w:t>ill</w:t>
            </w:r>
            <w:r w:rsidRPr="00514E9A">
              <w:rPr>
                <w:rFonts w:asciiTheme="minorHAnsi" w:hAnsiTheme="minorHAnsi" w:cstheme="minorHAnsi"/>
                <w:spacing w:val="2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ce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2"/>
              </w:rPr>
              <w:t>e</w:t>
            </w:r>
            <w:r w:rsidRPr="00514E9A">
              <w:rPr>
                <w:rFonts w:asciiTheme="minorHAnsi" w:hAnsiTheme="minorHAnsi" w:cstheme="minorHAnsi"/>
              </w:rPr>
              <w:t>w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3"/>
              </w:rPr>
              <w:t>o</w:t>
            </w:r>
            <w:r w:rsidRPr="00514E9A">
              <w:rPr>
                <w:rFonts w:asciiTheme="minorHAnsi" w:hAnsiTheme="minorHAnsi" w:cstheme="minorHAnsi"/>
              </w:rPr>
              <w:t>f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3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ct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,</w:t>
            </w:r>
            <w:r w:rsidRPr="00514E9A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d</w:t>
            </w:r>
            <w:r w:rsidRPr="00514E9A">
              <w:rPr>
                <w:rFonts w:asciiTheme="minorHAnsi" w:hAnsiTheme="minorHAnsi" w:cstheme="minorHAnsi"/>
              </w:rPr>
              <w:t>esign</w:t>
            </w:r>
            <w:r w:rsidRPr="00514E9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p</w:t>
            </w:r>
            <w:r w:rsidRPr="00514E9A">
              <w:rPr>
                <w:rFonts w:asciiTheme="minorHAnsi" w:hAnsiTheme="minorHAnsi" w:cstheme="minorHAnsi"/>
              </w:rPr>
              <w:t>la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dr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2"/>
              </w:rPr>
              <w:t>w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  <w:spacing w:val="-1"/>
              </w:rPr>
              <w:t>g</w:t>
            </w:r>
            <w:r w:rsidRPr="00514E9A">
              <w:rPr>
                <w:rFonts w:asciiTheme="minorHAnsi" w:hAnsiTheme="minorHAnsi" w:cstheme="minorHAnsi"/>
                <w:spacing w:val="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</w:tc>
      </w:tr>
      <w:tr w:rsidR="00514E9A" w:rsidRPr="00514E9A" w14:paraId="4703BB7A" w14:textId="77777777">
        <w:trPr>
          <w:trHeight w:hRule="exact" w:val="450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6F8B22C0" w14:textId="77777777" w:rsidR="002707E7" w:rsidRPr="00514E9A" w:rsidRDefault="00514E9A">
            <w:pPr>
              <w:spacing w:before="30"/>
              <w:ind w:left="40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spacing w:val="11"/>
              </w:rPr>
              <w:t>P</w:t>
            </w:r>
            <w:r w:rsidRPr="00514E9A">
              <w:rPr>
                <w:rFonts w:asciiTheme="minorHAnsi" w:hAnsiTheme="minorHAnsi" w:cstheme="minorHAnsi"/>
                <w:spacing w:val="9"/>
              </w:rPr>
              <w:t>R</w:t>
            </w:r>
            <w:r w:rsidRPr="00514E9A">
              <w:rPr>
                <w:rFonts w:asciiTheme="minorHAnsi" w:hAnsiTheme="minorHAnsi" w:cstheme="minorHAnsi"/>
                <w:spacing w:val="10"/>
              </w:rPr>
              <w:t>O</w:t>
            </w:r>
            <w:r w:rsidRPr="00514E9A">
              <w:rPr>
                <w:rFonts w:asciiTheme="minorHAnsi" w:hAnsiTheme="minorHAnsi" w:cstheme="minorHAnsi"/>
                <w:spacing w:val="9"/>
              </w:rPr>
              <w:t>F</w:t>
            </w:r>
            <w:r w:rsidRPr="00514E9A">
              <w:rPr>
                <w:rFonts w:asciiTheme="minorHAnsi" w:hAnsiTheme="minorHAnsi" w:cstheme="minorHAnsi"/>
                <w:spacing w:val="10"/>
              </w:rPr>
              <w:t>E</w:t>
            </w:r>
            <w:r w:rsidRPr="00514E9A">
              <w:rPr>
                <w:rFonts w:asciiTheme="minorHAnsi" w:hAnsiTheme="minorHAnsi" w:cstheme="minorHAnsi"/>
                <w:spacing w:val="9"/>
              </w:rPr>
              <w:t>SS</w:t>
            </w:r>
            <w:r w:rsidRPr="00514E9A">
              <w:rPr>
                <w:rFonts w:asciiTheme="minorHAnsi" w:hAnsiTheme="minorHAnsi" w:cstheme="minorHAnsi"/>
                <w:spacing w:val="10"/>
              </w:rPr>
              <w:t>ION</w:t>
            </w:r>
            <w:r w:rsidRPr="00514E9A">
              <w:rPr>
                <w:rFonts w:asciiTheme="minorHAnsi" w:hAnsiTheme="minorHAnsi" w:cstheme="minorHAnsi"/>
                <w:spacing w:val="7"/>
              </w:rPr>
              <w:t>A</w:t>
            </w:r>
            <w:r w:rsidRPr="00514E9A"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7C10BB9" w14:textId="77777777" w:rsidR="002707E7" w:rsidRPr="00514E9A" w:rsidRDefault="00514E9A">
            <w:pPr>
              <w:spacing w:line="140" w:lineRule="exact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  <w:position w:val="-3"/>
              </w:rPr>
              <w:t></w:t>
            </w:r>
          </w:p>
          <w:p w14:paraId="53EB884E" w14:textId="77777777" w:rsidR="002707E7" w:rsidRPr="00514E9A" w:rsidRDefault="00514E9A">
            <w:pPr>
              <w:spacing w:before="45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0DD8F8D9" w14:textId="77777777" w:rsidR="002707E7" w:rsidRPr="00514E9A" w:rsidRDefault="00514E9A">
            <w:pPr>
              <w:spacing w:line="180" w:lineRule="exact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spacing w:val="2"/>
              </w:rPr>
              <w:t>P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p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2"/>
              </w:rPr>
              <w:t>r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2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w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do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1"/>
              </w:rPr>
              <w:t>u</w:t>
            </w:r>
            <w:r w:rsidRPr="00514E9A">
              <w:rPr>
                <w:rFonts w:asciiTheme="minorHAnsi" w:hAnsiTheme="minorHAnsi" w:cstheme="minorHAnsi"/>
                <w:spacing w:val="-1"/>
              </w:rPr>
              <w:t>m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tati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n</w:t>
            </w:r>
            <w:r w:rsidRPr="00514E9A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2"/>
              </w:rPr>
              <w:t>f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r</w:t>
            </w:r>
            <w:r w:rsidRPr="00514E9A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gu</w:t>
            </w:r>
            <w:r w:rsidRPr="00514E9A">
              <w:rPr>
                <w:rFonts w:asciiTheme="minorHAnsi" w:hAnsiTheme="minorHAnsi" w:cstheme="minorHAnsi"/>
              </w:rPr>
              <w:t>l</w:t>
            </w:r>
            <w:r w:rsidRPr="00514E9A">
              <w:rPr>
                <w:rFonts w:asciiTheme="minorHAnsi" w:hAnsiTheme="minorHAnsi" w:cstheme="minorHAnsi"/>
                <w:spacing w:val="2"/>
              </w:rPr>
              <w:t>a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3"/>
              </w:rPr>
              <w:t>r</w:t>
            </w:r>
            <w:r w:rsidRPr="00514E9A">
              <w:rPr>
                <w:rFonts w:asciiTheme="minorHAnsi" w:hAnsiTheme="minorHAnsi" w:cstheme="minorHAnsi"/>
              </w:rPr>
              <w:t>y</w:t>
            </w:r>
            <w:r w:rsidRPr="00514E9A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1"/>
              </w:rPr>
              <w:t>ppro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als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tra</w:t>
            </w:r>
            <w:r w:rsidRPr="00514E9A">
              <w:rPr>
                <w:rFonts w:asciiTheme="minorHAnsi" w:hAnsiTheme="minorHAnsi" w:cstheme="minorHAnsi"/>
                <w:spacing w:val="1"/>
              </w:rPr>
              <w:t>c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  <w:spacing w:val="2"/>
              </w:rPr>
              <w:t>s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6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  <w:p w14:paraId="57CF4E82" w14:textId="77777777" w:rsidR="002707E7" w:rsidRPr="00514E9A" w:rsidRDefault="00514E9A">
            <w:pPr>
              <w:spacing w:before="15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spacing w:val="4"/>
              </w:rPr>
              <w:t>P</w:t>
            </w:r>
            <w:r w:rsidRPr="00514E9A">
              <w:rPr>
                <w:rFonts w:asciiTheme="minorHAnsi" w:hAnsiTheme="minorHAnsi" w:cstheme="minorHAnsi"/>
                <w:spacing w:val="5"/>
              </w:rPr>
              <w:t>r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6"/>
              </w:rPr>
              <w:t>p</w:t>
            </w:r>
            <w:r w:rsidRPr="00514E9A">
              <w:rPr>
                <w:rFonts w:asciiTheme="minorHAnsi" w:hAnsiTheme="minorHAnsi" w:cstheme="minorHAnsi"/>
                <w:spacing w:val="5"/>
              </w:rPr>
              <w:t>a</w:t>
            </w:r>
            <w:r w:rsidRPr="00514E9A">
              <w:rPr>
                <w:rFonts w:asciiTheme="minorHAnsi" w:hAnsiTheme="minorHAnsi" w:cstheme="minorHAnsi"/>
                <w:spacing w:val="3"/>
              </w:rPr>
              <w:t>r</w:t>
            </w:r>
            <w:r w:rsidRPr="00514E9A">
              <w:rPr>
                <w:rFonts w:asciiTheme="minorHAnsi" w:hAnsiTheme="minorHAnsi" w:cstheme="minorHAnsi"/>
                <w:spacing w:val="5"/>
              </w:rPr>
              <w:t>a</w:t>
            </w:r>
            <w:r w:rsidRPr="00514E9A">
              <w:rPr>
                <w:rFonts w:asciiTheme="minorHAnsi" w:hAnsiTheme="minorHAnsi" w:cstheme="minorHAnsi"/>
                <w:spacing w:val="4"/>
              </w:rPr>
              <w:t>t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6"/>
              </w:rPr>
              <w:t>o</w:t>
            </w:r>
            <w:r w:rsidRPr="00514E9A">
              <w:rPr>
                <w:rFonts w:asciiTheme="minorHAnsi" w:hAnsiTheme="minorHAnsi" w:cstheme="minorHAnsi"/>
              </w:rPr>
              <w:t>n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6"/>
              </w:rPr>
              <w:t>o</w:t>
            </w:r>
            <w:r w:rsidRPr="00514E9A">
              <w:rPr>
                <w:rFonts w:asciiTheme="minorHAnsi" w:hAnsiTheme="minorHAnsi" w:cstheme="minorHAnsi"/>
              </w:rPr>
              <w:t>f</w:t>
            </w:r>
            <w:r w:rsidRPr="00514E9A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3"/>
              </w:rPr>
              <w:t>d</w:t>
            </w:r>
            <w:r w:rsidRPr="00514E9A">
              <w:rPr>
                <w:rFonts w:asciiTheme="minorHAnsi" w:hAnsiTheme="minorHAnsi" w:cstheme="minorHAnsi"/>
                <w:spacing w:val="5"/>
              </w:rPr>
              <w:t>ra</w:t>
            </w:r>
            <w:r w:rsidRPr="00514E9A">
              <w:rPr>
                <w:rFonts w:asciiTheme="minorHAnsi" w:hAnsiTheme="minorHAnsi" w:cstheme="minorHAnsi"/>
              </w:rPr>
              <w:t>w</w:t>
            </w:r>
            <w:r w:rsidRPr="00514E9A">
              <w:rPr>
                <w:rFonts w:asciiTheme="minorHAnsi" w:hAnsiTheme="minorHAnsi" w:cstheme="minorHAnsi"/>
                <w:spacing w:val="5"/>
              </w:rPr>
              <w:t>i</w:t>
            </w:r>
            <w:r w:rsidRPr="00514E9A">
              <w:rPr>
                <w:rFonts w:asciiTheme="minorHAnsi" w:hAnsiTheme="minorHAnsi" w:cstheme="minorHAnsi"/>
                <w:spacing w:val="3"/>
              </w:rPr>
              <w:t>ng</w:t>
            </w:r>
            <w:r w:rsidRPr="00514E9A">
              <w:rPr>
                <w:rFonts w:asciiTheme="minorHAnsi" w:hAnsiTheme="minorHAnsi" w:cstheme="minorHAnsi"/>
                <w:spacing w:val="4"/>
              </w:rPr>
              <w:t>s</w:t>
            </w:r>
            <w:r w:rsidRPr="00514E9A">
              <w:rPr>
                <w:rFonts w:asciiTheme="minorHAnsi" w:hAnsiTheme="minorHAnsi" w:cstheme="minorHAnsi"/>
              </w:rPr>
              <w:t>,</w:t>
            </w:r>
            <w:r w:rsidRPr="00514E9A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5"/>
              </w:rPr>
              <w:t>re</w:t>
            </w:r>
            <w:r w:rsidRPr="00514E9A">
              <w:rPr>
                <w:rFonts w:asciiTheme="minorHAnsi" w:hAnsiTheme="minorHAnsi" w:cstheme="minorHAnsi"/>
                <w:spacing w:val="3"/>
              </w:rPr>
              <w:t>p</w:t>
            </w:r>
            <w:r w:rsidRPr="00514E9A">
              <w:rPr>
                <w:rFonts w:asciiTheme="minorHAnsi" w:hAnsiTheme="minorHAnsi" w:cstheme="minorHAnsi"/>
                <w:spacing w:val="6"/>
              </w:rPr>
              <w:t>o</w:t>
            </w:r>
            <w:r w:rsidRPr="00514E9A">
              <w:rPr>
                <w:rFonts w:asciiTheme="minorHAnsi" w:hAnsiTheme="minorHAnsi" w:cstheme="minorHAnsi"/>
                <w:spacing w:val="5"/>
              </w:rPr>
              <w:t>r</w:t>
            </w:r>
            <w:r w:rsidRPr="00514E9A">
              <w:rPr>
                <w:rFonts w:asciiTheme="minorHAnsi" w:hAnsiTheme="minorHAnsi" w:cstheme="minorHAnsi"/>
                <w:spacing w:val="4"/>
              </w:rPr>
              <w:t>t</w:t>
            </w: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5"/>
              </w:rPr>
              <w:t>a</w:t>
            </w:r>
            <w:r w:rsidRPr="00514E9A">
              <w:rPr>
                <w:rFonts w:asciiTheme="minorHAnsi" w:hAnsiTheme="minorHAnsi" w:cstheme="minorHAnsi"/>
                <w:spacing w:val="3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2"/>
              </w:rPr>
              <w:t>s</w:t>
            </w:r>
            <w:r w:rsidRPr="00514E9A">
              <w:rPr>
                <w:rFonts w:asciiTheme="minorHAnsi" w:hAnsiTheme="minorHAnsi" w:cstheme="minorHAnsi"/>
                <w:spacing w:val="6"/>
              </w:rPr>
              <w:t>p</w:t>
            </w:r>
            <w:r w:rsidRPr="00514E9A">
              <w:rPr>
                <w:rFonts w:asciiTheme="minorHAnsi" w:hAnsiTheme="minorHAnsi" w:cstheme="minorHAnsi"/>
                <w:spacing w:val="5"/>
              </w:rPr>
              <w:t>ec</w:t>
            </w:r>
            <w:r w:rsidRPr="00514E9A">
              <w:rPr>
                <w:rFonts w:asciiTheme="minorHAnsi" w:hAnsiTheme="minorHAnsi" w:cstheme="minorHAnsi"/>
                <w:spacing w:val="4"/>
              </w:rPr>
              <w:t>i</w:t>
            </w:r>
            <w:r w:rsidRPr="00514E9A">
              <w:rPr>
                <w:rFonts w:asciiTheme="minorHAnsi" w:hAnsiTheme="minorHAnsi" w:cstheme="minorHAnsi"/>
                <w:spacing w:val="3"/>
              </w:rPr>
              <w:t>f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5"/>
              </w:rPr>
              <w:t>ca</w:t>
            </w:r>
            <w:r w:rsidRPr="00514E9A">
              <w:rPr>
                <w:rFonts w:asciiTheme="minorHAnsi" w:hAnsiTheme="minorHAnsi" w:cstheme="minorHAnsi"/>
                <w:spacing w:val="4"/>
              </w:rPr>
              <w:t>t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6"/>
              </w:rPr>
              <w:t>o</w:t>
            </w:r>
            <w:r w:rsidRPr="00514E9A">
              <w:rPr>
                <w:rFonts w:asciiTheme="minorHAnsi" w:hAnsiTheme="minorHAnsi" w:cstheme="minorHAnsi"/>
                <w:spacing w:val="3"/>
              </w:rPr>
              <w:t>n</w:t>
            </w:r>
            <w:r w:rsidRPr="00514E9A">
              <w:rPr>
                <w:rFonts w:asciiTheme="minorHAnsi" w:hAnsiTheme="minorHAnsi" w:cstheme="minorHAnsi"/>
                <w:spacing w:val="15"/>
              </w:rPr>
              <w:t>s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</w:tc>
      </w:tr>
      <w:tr w:rsidR="00514E9A" w:rsidRPr="00514E9A" w14:paraId="425F0C63" w14:textId="77777777">
        <w:trPr>
          <w:trHeight w:hRule="exact" w:val="249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753C0086" w14:textId="77777777" w:rsidR="002707E7" w:rsidRPr="00514E9A" w:rsidRDefault="00514E9A">
            <w:pPr>
              <w:spacing w:line="220" w:lineRule="exact"/>
              <w:ind w:left="40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i/>
                <w:spacing w:val="5"/>
              </w:rPr>
              <w:t>A</w:t>
            </w:r>
            <w:r w:rsidRPr="00514E9A">
              <w:rPr>
                <w:rFonts w:asciiTheme="minorHAnsi" w:hAnsiTheme="minorHAnsi" w:cstheme="minorHAnsi"/>
                <w:i/>
                <w:spacing w:val="6"/>
              </w:rPr>
              <w:t>d</w:t>
            </w:r>
            <w:r w:rsidRPr="00514E9A">
              <w:rPr>
                <w:rFonts w:asciiTheme="minorHAnsi" w:hAnsiTheme="minorHAnsi" w:cstheme="minorHAnsi"/>
                <w:i/>
                <w:spacing w:val="5"/>
              </w:rPr>
              <w:t>v</w:t>
            </w:r>
            <w:r w:rsidRPr="00514E9A">
              <w:rPr>
                <w:rFonts w:asciiTheme="minorHAnsi" w:hAnsiTheme="minorHAnsi" w:cstheme="minorHAnsi"/>
                <w:i/>
                <w:spacing w:val="6"/>
              </w:rPr>
              <w:t>an</w:t>
            </w:r>
            <w:r w:rsidRPr="00514E9A">
              <w:rPr>
                <w:rFonts w:asciiTheme="minorHAnsi" w:hAnsiTheme="minorHAnsi" w:cstheme="minorHAnsi"/>
                <w:i/>
                <w:spacing w:val="5"/>
              </w:rPr>
              <w:t>ce</w:t>
            </w:r>
            <w:r w:rsidRPr="00514E9A">
              <w:rPr>
                <w:rFonts w:asciiTheme="minorHAnsi" w:hAnsiTheme="minorHAnsi" w:cstheme="minorHAnsi"/>
                <w:i/>
              </w:rPr>
              <w:t>d</w:t>
            </w:r>
            <w:r w:rsidRPr="00514E9A">
              <w:rPr>
                <w:rFonts w:asciiTheme="minorHAnsi" w:hAnsiTheme="minorHAnsi" w:cstheme="minorHAnsi"/>
                <w:i/>
                <w:spacing w:val="5"/>
              </w:rPr>
              <w:t xml:space="preserve"> F</w:t>
            </w:r>
            <w:r w:rsidRPr="00514E9A">
              <w:rPr>
                <w:rFonts w:asciiTheme="minorHAnsi" w:hAnsiTheme="minorHAnsi" w:cstheme="minorHAnsi"/>
                <w:i/>
                <w:spacing w:val="4"/>
              </w:rPr>
              <w:t>irs</w:t>
            </w:r>
            <w:r w:rsidRPr="00514E9A">
              <w:rPr>
                <w:rFonts w:asciiTheme="minorHAnsi" w:hAnsiTheme="minorHAnsi" w:cstheme="minorHAnsi"/>
                <w:i/>
              </w:rPr>
              <w:t>t</w:t>
            </w:r>
            <w:r w:rsidRPr="00514E9A">
              <w:rPr>
                <w:rFonts w:asciiTheme="minorHAnsi" w:hAnsiTheme="minorHAnsi" w:cstheme="minorHAnsi"/>
                <w:i/>
                <w:spacing w:val="5"/>
              </w:rPr>
              <w:t xml:space="preserve"> A</w:t>
            </w:r>
            <w:r w:rsidRPr="00514E9A">
              <w:rPr>
                <w:rFonts w:asciiTheme="minorHAnsi" w:hAnsiTheme="minorHAnsi" w:cstheme="minorHAnsi"/>
                <w:i/>
                <w:spacing w:val="4"/>
              </w:rPr>
              <w:t>i</w:t>
            </w:r>
            <w:r w:rsidRPr="00514E9A">
              <w:rPr>
                <w:rFonts w:asciiTheme="minorHAnsi" w:hAnsiTheme="minorHAnsi" w:cstheme="minorHAnsi"/>
                <w:i/>
              </w:rPr>
              <w:t>d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9ED0048" w14:textId="77777777" w:rsidR="002707E7" w:rsidRPr="00514E9A" w:rsidRDefault="00514E9A">
            <w:pPr>
              <w:spacing w:line="180" w:lineRule="exact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34307757" w14:textId="77777777" w:rsidR="002707E7" w:rsidRPr="00514E9A" w:rsidRDefault="00514E9A">
            <w:pPr>
              <w:spacing w:before="2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  <w:spacing w:val="2"/>
              </w:rPr>
              <w:t>s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4"/>
              </w:rPr>
              <w:t>o</w:t>
            </w:r>
            <w:r w:rsidRPr="00514E9A">
              <w:rPr>
                <w:rFonts w:asciiTheme="minorHAnsi" w:hAnsiTheme="minorHAnsi" w:cstheme="minorHAnsi"/>
                <w:spacing w:val="-4"/>
              </w:rPr>
              <w:t>m</w:t>
            </w:r>
            <w:r w:rsidRPr="00514E9A">
              <w:rPr>
                <w:rFonts w:asciiTheme="minorHAnsi" w:hAnsiTheme="minorHAnsi" w:cstheme="minorHAnsi"/>
                <w:spacing w:val="1"/>
              </w:rPr>
              <w:t>p</w:t>
            </w:r>
            <w:r w:rsidRPr="00514E9A">
              <w:rPr>
                <w:rFonts w:asciiTheme="minorHAnsi" w:hAnsiTheme="minorHAnsi" w:cstheme="minorHAnsi"/>
              </w:rPr>
              <w:t>li</w:t>
            </w:r>
            <w:r w:rsidRPr="00514E9A">
              <w:rPr>
                <w:rFonts w:asciiTheme="minorHAnsi" w:hAnsiTheme="minorHAnsi" w:cstheme="minorHAnsi"/>
                <w:spacing w:val="2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ce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2"/>
              </w:rPr>
              <w:t>w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2"/>
              </w:rPr>
              <w:t>t</w:t>
            </w:r>
            <w:r w:rsidRPr="00514E9A">
              <w:rPr>
                <w:rFonts w:asciiTheme="minorHAnsi" w:hAnsiTheme="minorHAnsi" w:cstheme="minorHAnsi"/>
              </w:rPr>
              <w:t>h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all</w:t>
            </w:r>
            <w:r w:rsidRPr="00514E9A">
              <w:rPr>
                <w:rFonts w:asciiTheme="minorHAnsi" w:hAnsiTheme="minorHAnsi" w:cstheme="minorHAnsi"/>
                <w:spacing w:val="1"/>
              </w:rPr>
              <w:t xml:space="preserve"> pr</w:t>
            </w:r>
            <w:r w:rsidRPr="00514E9A">
              <w:rPr>
                <w:rFonts w:asciiTheme="minorHAnsi" w:hAnsiTheme="minorHAnsi" w:cstheme="minorHAnsi"/>
                <w:spacing w:val="-1"/>
              </w:rPr>
              <w:t>o</w:t>
            </w:r>
            <w:r w:rsidRPr="00514E9A">
              <w:rPr>
                <w:rFonts w:asciiTheme="minorHAnsi" w:hAnsiTheme="minorHAnsi" w:cstheme="minorHAnsi"/>
                <w:spacing w:val="2"/>
              </w:rPr>
              <w:t>j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c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QA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pro</w:t>
            </w:r>
            <w:r w:rsidRPr="00514E9A">
              <w:rPr>
                <w:rFonts w:asciiTheme="minorHAnsi" w:hAnsiTheme="minorHAnsi" w:cstheme="minorHAnsi"/>
              </w:rPr>
              <w:t>c</w:t>
            </w:r>
            <w:r w:rsidRPr="00514E9A">
              <w:rPr>
                <w:rFonts w:asciiTheme="minorHAnsi" w:hAnsiTheme="minorHAnsi" w:cstheme="minorHAnsi"/>
                <w:spacing w:val="1"/>
              </w:rPr>
              <w:t>ed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es</w:t>
            </w:r>
            <w:r w:rsidRPr="00514E9A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q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ir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4"/>
              </w:rPr>
              <w:t>m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</w:tc>
      </w:tr>
      <w:tr w:rsidR="00514E9A" w:rsidRPr="00514E9A" w14:paraId="0F1147D8" w14:textId="77777777">
        <w:trPr>
          <w:trHeight w:hRule="exact" w:val="226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536B0C41" w14:textId="77777777" w:rsidR="002707E7" w:rsidRPr="00514E9A" w:rsidRDefault="002707E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CC1EEBB" w14:textId="77777777" w:rsidR="002707E7" w:rsidRPr="00514E9A" w:rsidRDefault="00514E9A">
            <w:pPr>
              <w:spacing w:line="180" w:lineRule="exact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46F062F6" w14:textId="77777777" w:rsidR="002707E7" w:rsidRPr="00514E9A" w:rsidRDefault="00514E9A">
            <w:pPr>
              <w:spacing w:line="220" w:lineRule="exact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2"/>
              </w:rPr>
              <w:t>u</w:t>
            </w:r>
            <w:r w:rsidRPr="00514E9A">
              <w:rPr>
                <w:rFonts w:asciiTheme="minorHAnsi" w:hAnsiTheme="minorHAnsi" w:cstheme="minorHAnsi"/>
                <w:spacing w:val="2"/>
              </w:rPr>
              <w:t>s</w:t>
            </w:r>
            <w:r w:rsidRPr="00514E9A">
              <w:rPr>
                <w:rFonts w:asciiTheme="minorHAnsi" w:hAnsiTheme="minorHAnsi" w:cstheme="minorHAnsi"/>
              </w:rPr>
              <w:t>tai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cli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elati</w:t>
            </w:r>
            <w:r w:rsidRPr="00514E9A">
              <w:rPr>
                <w:rFonts w:asciiTheme="minorHAnsi" w:hAnsiTheme="minorHAnsi" w:cstheme="minorHAnsi"/>
                <w:spacing w:val="1"/>
              </w:rPr>
              <w:t>on</w:t>
            </w:r>
            <w:r w:rsidRPr="00514E9A">
              <w:rPr>
                <w:rFonts w:asciiTheme="minorHAnsi" w:hAnsiTheme="minorHAnsi" w:cstheme="minorHAnsi"/>
                <w:spacing w:val="-1"/>
              </w:rPr>
              <w:t>sh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3"/>
              </w:rPr>
              <w:t>p</w:t>
            </w: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d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v</w:t>
            </w:r>
            <w:r w:rsidRPr="00514E9A">
              <w:rPr>
                <w:rFonts w:asciiTheme="minorHAnsi" w:hAnsiTheme="minorHAnsi" w:cstheme="minorHAnsi"/>
              </w:rPr>
              <w:t>el</w:t>
            </w:r>
            <w:r w:rsidRPr="00514E9A">
              <w:rPr>
                <w:rFonts w:asciiTheme="minorHAnsi" w:hAnsiTheme="minorHAnsi" w:cstheme="minorHAnsi"/>
                <w:spacing w:val="1"/>
              </w:rPr>
              <w:t>op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</w:rPr>
              <w:t>w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bu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  <w:spacing w:val="4"/>
              </w:rPr>
              <w:t>s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</w:tc>
      </w:tr>
      <w:tr w:rsidR="00514E9A" w:rsidRPr="00514E9A" w14:paraId="61BAC4D7" w14:textId="77777777">
        <w:trPr>
          <w:trHeight w:hRule="exact" w:val="261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24FDE018" w14:textId="77777777" w:rsidR="002707E7" w:rsidRPr="00514E9A" w:rsidRDefault="00514E9A">
            <w:pPr>
              <w:spacing w:line="200" w:lineRule="exact"/>
              <w:ind w:left="40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i/>
                <w:spacing w:val="5"/>
              </w:rPr>
              <w:t>Ge</w:t>
            </w:r>
            <w:r w:rsidRPr="00514E9A">
              <w:rPr>
                <w:rFonts w:asciiTheme="minorHAnsi" w:hAnsiTheme="minorHAnsi" w:cstheme="minorHAnsi"/>
                <w:i/>
                <w:spacing w:val="4"/>
              </w:rPr>
              <w:t>r</w:t>
            </w:r>
            <w:r w:rsidRPr="00514E9A">
              <w:rPr>
                <w:rFonts w:asciiTheme="minorHAnsi" w:hAnsiTheme="minorHAnsi" w:cstheme="minorHAnsi"/>
                <w:i/>
                <w:spacing w:val="5"/>
              </w:rPr>
              <w:t>m</w:t>
            </w:r>
            <w:r w:rsidRPr="00514E9A">
              <w:rPr>
                <w:rFonts w:asciiTheme="minorHAnsi" w:hAnsiTheme="minorHAnsi" w:cstheme="minorHAnsi"/>
                <w:i/>
                <w:spacing w:val="6"/>
              </w:rPr>
              <w:t>a</w:t>
            </w:r>
            <w:r w:rsidRPr="00514E9A">
              <w:rPr>
                <w:rFonts w:asciiTheme="minorHAnsi" w:hAnsiTheme="minorHAnsi" w:cstheme="minorHAnsi"/>
                <w:i/>
              </w:rPr>
              <w:t>n</w:t>
            </w:r>
            <w:r w:rsidRPr="00514E9A">
              <w:rPr>
                <w:rFonts w:asciiTheme="minorHAnsi" w:hAnsiTheme="minorHAnsi" w:cstheme="minorHAnsi"/>
                <w:i/>
                <w:spacing w:val="4"/>
              </w:rPr>
              <w:t xml:space="preserve"> </w:t>
            </w:r>
            <w:r w:rsidRPr="00514E9A">
              <w:rPr>
                <w:rFonts w:asciiTheme="minorHAnsi" w:hAnsiTheme="minorHAnsi" w:cstheme="minorHAnsi"/>
                <w:i/>
                <w:spacing w:val="6"/>
              </w:rPr>
              <w:t>Sp</w:t>
            </w:r>
            <w:r w:rsidRPr="00514E9A">
              <w:rPr>
                <w:rFonts w:asciiTheme="minorHAnsi" w:hAnsiTheme="minorHAnsi" w:cstheme="minorHAnsi"/>
                <w:i/>
                <w:spacing w:val="5"/>
              </w:rPr>
              <w:t>e</w:t>
            </w:r>
            <w:r w:rsidRPr="00514E9A">
              <w:rPr>
                <w:rFonts w:asciiTheme="minorHAnsi" w:hAnsiTheme="minorHAnsi" w:cstheme="minorHAnsi"/>
                <w:i/>
                <w:spacing w:val="6"/>
              </w:rPr>
              <w:t>a</w:t>
            </w:r>
            <w:r w:rsidRPr="00514E9A">
              <w:rPr>
                <w:rFonts w:asciiTheme="minorHAnsi" w:hAnsiTheme="minorHAnsi" w:cstheme="minorHAnsi"/>
                <w:i/>
                <w:spacing w:val="5"/>
              </w:rPr>
              <w:t>ke</w:t>
            </w:r>
            <w:r w:rsidRPr="00514E9A">
              <w:rPr>
                <w:rFonts w:asciiTheme="minorHAnsi" w:hAnsiTheme="minorHAnsi" w:cstheme="minorHAnsi"/>
                <w:i/>
              </w:rPr>
              <w:t>r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3A8ABC28" w14:textId="77777777" w:rsidR="002707E7" w:rsidRPr="00514E9A" w:rsidRDefault="00514E9A">
            <w:pPr>
              <w:spacing w:before="1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77611049" w14:textId="77777777" w:rsidR="002707E7" w:rsidRPr="00514E9A" w:rsidRDefault="00514E9A">
            <w:pPr>
              <w:spacing w:before="14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spacing w:val="2"/>
              </w:rPr>
              <w:t>P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p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ati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n</w:t>
            </w:r>
            <w:r w:rsidRPr="00514E9A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f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b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1"/>
              </w:rPr>
              <w:t>d</w:t>
            </w: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4"/>
              </w:rPr>
              <w:t>m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  <w:spacing w:val="2"/>
              </w:rPr>
              <w:t>it</w:t>
            </w:r>
            <w:r w:rsidRPr="00514E9A">
              <w:rPr>
                <w:rFonts w:asciiTheme="minorHAnsi" w:hAnsiTheme="minorHAnsi" w:cstheme="minorHAnsi"/>
                <w:spacing w:val="1"/>
              </w:rPr>
              <w:t>or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</w:rPr>
              <w:t>f</w:t>
            </w:r>
            <w:r w:rsidRPr="00514E9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pro</w:t>
            </w:r>
            <w:r w:rsidRPr="00514E9A">
              <w:rPr>
                <w:rFonts w:asciiTheme="minorHAnsi" w:hAnsiTheme="minorHAnsi" w:cstheme="minorHAnsi"/>
                <w:spacing w:val="2"/>
              </w:rPr>
              <w:t>j</w:t>
            </w:r>
            <w:r w:rsidRPr="00514E9A">
              <w:rPr>
                <w:rFonts w:asciiTheme="minorHAnsi" w:hAnsiTheme="minorHAnsi" w:cstheme="minorHAnsi"/>
              </w:rPr>
              <w:t>e</w:t>
            </w:r>
            <w:r w:rsidRPr="00514E9A">
              <w:rPr>
                <w:rFonts w:asciiTheme="minorHAnsi" w:hAnsiTheme="minorHAnsi" w:cstheme="minorHAnsi"/>
                <w:spacing w:val="1"/>
              </w:rPr>
              <w:t>c</w:t>
            </w:r>
            <w:r w:rsidRPr="00514E9A">
              <w:rPr>
                <w:rFonts w:asciiTheme="minorHAnsi" w:hAnsiTheme="minorHAnsi" w:cstheme="minorHAnsi"/>
              </w:rPr>
              <w:t>t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co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ts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1"/>
              </w:rPr>
              <w:t>pro</w:t>
            </w:r>
            <w:r w:rsidRPr="00514E9A">
              <w:rPr>
                <w:rFonts w:asciiTheme="minorHAnsi" w:hAnsiTheme="minorHAnsi" w:cstheme="minorHAnsi"/>
                <w:spacing w:val="-1"/>
              </w:rPr>
              <w:t>g</w:t>
            </w:r>
            <w:r w:rsidRPr="00514E9A">
              <w:rPr>
                <w:rFonts w:asciiTheme="minorHAnsi" w:hAnsiTheme="minorHAnsi" w:cstheme="minorHAnsi"/>
                <w:spacing w:val="1"/>
              </w:rPr>
              <w:t>r</w:t>
            </w:r>
            <w:r w:rsidRPr="00514E9A">
              <w:rPr>
                <w:rFonts w:asciiTheme="minorHAnsi" w:hAnsiTheme="minorHAnsi" w:cstheme="minorHAnsi"/>
              </w:rPr>
              <w:t>es</w:t>
            </w:r>
            <w:r w:rsidRPr="00514E9A">
              <w:rPr>
                <w:rFonts w:asciiTheme="minorHAnsi" w:hAnsiTheme="minorHAnsi" w:cstheme="minorHAnsi"/>
                <w:spacing w:val="7"/>
              </w:rPr>
              <w:t>s</w:t>
            </w:r>
            <w:r w:rsidRPr="00514E9A">
              <w:rPr>
                <w:rFonts w:asciiTheme="minorHAnsi" w:hAnsiTheme="minorHAnsi" w:cstheme="minorHAnsi"/>
              </w:rPr>
              <w:t>.</w:t>
            </w:r>
          </w:p>
        </w:tc>
      </w:tr>
      <w:tr w:rsidR="00514E9A" w:rsidRPr="00514E9A" w14:paraId="4C1CFA6F" w14:textId="77777777">
        <w:trPr>
          <w:trHeight w:hRule="exact" w:val="324"/>
        </w:trPr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</w:tcPr>
          <w:p w14:paraId="551E63EA" w14:textId="77777777" w:rsidR="002707E7" w:rsidRPr="00514E9A" w:rsidRDefault="002707E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9EBF2DC" w14:textId="77777777" w:rsidR="002707E7" w:rsidRPr="00514E9A" w:rsidRDefault="00514E9A">
            <w:pPr>
              <w:spacing w:line="180" w:lineRule="exact"/>
              <w:ind w:right="68"/>
              <w:jc w:val="right"/>
              <w:rPr>
                <w:rFonts w:asciiTheme="minorHAnsi" w:eastAsia="Segoe MDL2 Assets" w:hAnsiTheme="minorHAnsi" w:cstheme="minorHAnsi"/>
              </w:rPr>
            </w:pPr>
            <w:r w:rsidRPr="00514E9A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3BD09626" w14:textId="77777777" w:rsidR="002707E7" w:rsidRPr="00514E9A" w:rsidRDefault="00514E9A">
            <w:pPr>
              <w:spacing w:line="220" w:lineRule="exact"/>
              <w:ind w:left="68"/>
              <w:rPr>
                <w:rFonts w:asciiTheme="minorHAnsi" w:hAnsiTheme="minorHAnsi" w:cstheme="minorHAnsi"/>
              </w:rPr>
            </w:pPr>
            <w:r w:rsidRPr="00514E9A">
              <w:rPr>
                <w:rFonts w:asciiTheme="minorHAnsi" w:hAnsiTheme="minorHAnsi" w:cstheme="minorHAnsi"/>
                <w:spacing w:val="-2"/>
              </w:rPr>
              <w:t>L</w:t>
            </w:r>
            <w:r w:rsidRPr="00514E9A">
              <w:rPr>
                <w:rFonts w:asciiTheme="minorHAnsi" w:hAnsiTheme="minorHAnsi" w:cstheme="minorHAnsi"/>
              </w:rPr>
              <w:t>ia</w:t>
            </w:r>
            <w:r w:rsidRPr="00514E9A">
              <w:rPr>
                <w:rFonts w:asciiTheme="minorHAnsi" w:hAnsiTheme="minorHAnsi" w:cstheme="minorHAnsi"/>
                <w:spacing w:val="2"/>
              </w:rPr>
              <w:t>i</w:t>
            </w:r>
            <w:r w:rsidRPr="00514E9A">
              <w:rPr>
                <w:rFonts w:asciiTheme="minorHAnsi" w:hAnsiTheme="minorHAnsi" w:cstheme="minorHAnsi"/>
                <w:spacing w:val="-1"/>
              </w:rPr>
              <w:t>s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g</w:t>
            </w:r>
            <w:r w:rsidRPr="00514E9A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-2"/>
              </w:rPr>
              <w:t>w</w:t>
            </w:r>
            <w:r w:rsidRPr="00514E9A">
              <w:rPr>
                <w:rFonts w:asciiTheme="minorHAnsi" w:hAnsiTheme="minorHAnsi" w:cstheme="minorHAnsi"/>
              </w:rPr>
              <w:t>i</w:t>
            </w:r>
            <w:r w:rsidRPr="00514E9A">
              <w:rPr>
                <w:rFonts w:asciiTheme="minorHAnsi" w:hAnsiTheme="minorHAnsi" w:cstheme="minorHAnsi"/>
                <w:spacing w:val="2"/>
              </w:rPr>
              <w:t>t</w:t>
            </w:r>
            <w:r w:rsidRPr="00514E9A">
              <w:rPr>
                <w:rFonts w:asciiTheme="minorHAnsi" w:hAnsiTheme="minorHAnsi" w:cstheme="minorHAnsi"/>
              </w:rPr>
              <w:t>h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cli</w:t>
            </w:r>
            <w:r w:rsidRPr="00514E9A">
              <w:rPr>
                <w:rFonts w:asciiTheme="minorHAnsi" w:hAnsiTheme="minorHAnsi" w:cstheme="minorHAnsi"/>
                <w:spacing w:val="3"/>
              </w:rPr>
              <w:t>e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  <w:spacing w:val="2"/>
              </w:rPr>
              <w:t>t</w:t>
            </w:r>
            <w:r w:rsidRPr="00514E9A">
              <w:rPr>
                <w:rFonts w:asciiTheme="minorHAnsi" w:hAnsiTheme="minorHAnsi" w:cstheme="minorHAnsi"/>
              </w:rPr>
              <w:t>s</w:t>
            </w:r>
            <w:r w:rsidRPr="00514E9A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14E9A">
              <w:rPr>
                <w:rFonts w:asciiTheme="minorHAnsi" w:hAnsiTheme="minorHAnsi" w:cstheme="minorHAnsi"/>
              </w:rPr>
              <w:t>a</w:t>
            </w:r>
            <w:r w:rsidRPr="00514E9A">
              <w:rPr>
                <w:rFonts w:asciiTheme="minorHAnsi" w:hAnsiTheme="minorHAnsi" w:cstheme="minorHAnsi"/>
                <w:spacing w:val="-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d</w:t>
            </w:r>
            <w:r w:rsidRPr="00514E9A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14E9A">
              <w:rPr>
                <w:rFonts w:asciiTheme="minorHAnsi" w:hAnsiTheme="minorHAnsi" w:cstheme="minorHAnsi"/>
                <w:spacing w:val="2"/>
              </w:rPr>
              <w:t>s</w:t>
            </w:r>
            <w:r w:rsidRPr="00514E9A">
              <w:rPr>
                <w:rFonts w:asciiTheme="minorHAnsi" w:hAnsiTheme="minorHAnsi" w:cstheme="minorHAnsi"/>
                <w:spacing w:val="-1"/>
              </w:rPr>
              <w:t>u</w:t>
            </w:r>
            <w:r w:rsidRPr="00514E9A">
              <w:rPr>
                <w:rFonts w:asciiTheme="minorHAnsi" w:hAnsiTheme="minorHAnsi" w:cstheme="minorHAnsi"/>
                <w:spacing w:val="4"/>
              </w:rPr>
              <w:t>b</w:t>
            </w:r>
            <w:r w:rsidRPr="00514E9A">
              <w:rPr>
                <w:rFonts w:asciiTheme="minorHAnsi" w:hAnsiTheme="minorHAnsi" w:cstheme="minorHAnsi"/>
                <w:spacing w:val="-2"/>
              </w:rPr>
              <w:t>-</w:t>
            </w:r>
            <w:r w:rsidRPr="00514E9A">
              <w:rPr>
                <w:rFonts w:asciiTheme="minorHAnsi" w:hAnsiTheme="minorHAnsi" w:cstheme="minorHAnsi"/>
                <w:spacing w:val="3"/>
              </w:rPr>
              <w:t>c</w:t>
            </w:r>
            <w:r w:rsidRPr="00514E9A">
              <w:rPr>
                <w:rFonts w:asciiTheme="minorHAnsi" w:hAnsiTheme="minorHAnsi" w:cstheme="minorHAnsi"/>
                <w:spacing w:val="1"/>
              </w:rPr>
              <w:t>o</w:t>
            </w:r>
            <w:r w:rsidRPr="00514E9A">
              <w:rPr>
                <w:rFonts w:asciiTheme="minorHAnsi" w:hAnsiTheme="minorHAnsi" w:cstheme="minorHAnsi"/>
                <w:spacing w:val="-1"/>
              </w:rPr>
              <w:t>ns</w:t>
            </w:r>
            <w:r w:rsidRPr="00514E9A">
              <w:rPr>
                <w:rFonts w:asciiTheme="minorHAnsi" w:hAnsiTheme="minorHAnsi" w:cstheme="minorHAnsi"/>
                <w:spacing w:val="1"/>
              </w:rPr>
              <w:t>u</w:t>
            </w:r>
            <w:r w:rsidRPr="00514E9A">
              <w:rPr>
                <w:rFonts w:asciiTheme="minorHAnsi" w:hAnsiTheme="minorHAnsi" w:cstheme="minorHAnsi"/>
              </w:rPr>
              <w:t>lta</w:t>
            </w:r>
            <w:r w:rsidRPr="00514E9A">
              <w:rPr>
                <w:rFonts w:asciiTheme="minorHAnsi" w:hAnsiTheme="minorHAnsi" w:cstheme="minorHAnsi"/>
                <w:spacing w:val="1"/>
              </w:rPr>
              <w:t>n</w:t>
            </w:r>
            <w:r w:rsidRPr="00514E9A">
              <w:rPr>
                <w:rFonts w:asciiTheme="minorHAnsi" w:hAnsiTheme="minorHAnsi" w:cstheme="minorHAnsi"/>
              </w:rPr>
              <w:t>ts.</w:t>
            </w:r>
          </w:p>
        </w:tc>
      </w:tr>
    </w:tbl>
    <w:p w14:paraId="0EC04ADF" w14:textId="77777777" w:rsidR="002707E7" w:rsidRPr="00514E9A" w:rsidRDefault="002707E7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  <w:sectPr w:rsidR="002707E7" w:rsidRPr="00514E9A">
          <w:type w:val="continuous"/>
          <w:pgSz w:w="11920" w:h="16840"/>
          <w:pgMar w:top="640" w:right="800" w:bottom="280" w:left="560" w:header="720" w:footer="720" w:gutter="0"/>
          <w:cols w:space="720"/>
        </w:sectPr>
      </w:pPr>
    </w:p>
    <w:p w14:paraId="0204F8A0" w14:textId="77777777" w:rsidR="002707E7" w:rsidRPr="00514E9A" w:rsidRDefault="002707E7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3C2BAAA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11"/>
        </w:rPr>
        <w:t>P</w:t>
      </w:r>
      <w:r w:rsidRPr="00514E9A">
        <w:rPr>
          <w:rFonts w:asciiTheme="minorHAnsi" w:hAnsiTheme="minorHAnsi" w:cstheme="minorHAnsi"/>
          <w:spacing w:val="10"/>
        </w:rPr>
        <w:t>E</w:t>
      </w:r>
      <w:r w:rsidRPr="00514E9A">
        <w:rPr>
          <w:rFonts w:asciiTheme="minorHAnsi" w:hAnsiTheme="minorHAnsi" w:cstheme="minorHAnsi"/>
          <w:spacing w:val="9"/>
        </w:rPr>
        <w:t>RS</w:t>
      </w:r>
      <w:r w:rsidRPr="00514E9A">
        <w:rPr>
          <w:rFonts w:asciiTheme="minorHAnsi" w:hAnsiTheme="minorHAnsi" w:cstheme="minorHAnsi"/>
          <w:spacing w:val="10"/>
        </w:rPr>
        <w:t>ON</w:t>
      </w:r>
      <w:r w:rsidRPr="00514E9A">
        <w:rPr>
          <w:rFonts w:asciiTheme="minorHAnsi" w:hAnsiTheme="minorHAnsi" w:cstheme="minorHAnsi"/>
          <w:spacing w:val="7"/>
        </w:rPr>
        <w:t>A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8"/>
        </w:rPr>
        <w:t xml:space="preserve"> </w:t>
      </w:r>
      <w:r w:rsidRPr="00514E9A">
        <w:rPr>
          <w:rFonts w:asciiTheme="minorHAnsi" w:hAnsiTheme="minorHAnsi" w:cstheme="minorHAnsi"/>
          <w:spacing w:val="9"/>
        </w:rPr>
        <w:t>S</w:t>
      </w:r>
      <w:r w:rsidRPr="00514E9A">
        <w:rPr>
          <w:rFonts w:asciiTheme="minorHAnsi" w:hAnsiTheme="minorHAnsi" w:cstheme="minorHAnsi"/>
          <w:spacing w:val="10"/>
        </w:rPr>
        <w:t>KI</w:t>
      </w:r>
      <w:r w:rsidRPr="00514E9A">
        <w:rPr>
          <w:rFonts w:asciiTheme="minorHAnsi" w:hAnsiTheme="minorHAnsi" w:cstheme="minorHAnsi"/>
          <w:spacing w:val="8"/>
        </w:rPr>
        <w:t>LL</w:t>
      </w:r>
      <w:r w:rsidRPr="00514E9A">
        <w:rPr>
          <w:rFonts w:asciiTheme="minorHAnsi" w:hAnsiTheme="minorHAnsi" w:cstheme="minorHAnsi"/>
        </w:rPr>
        <w:t>S</w:t>
      </w:r>
    </w:p>
    <w:p w14:paraId="307FC981" w14:textId="77777777" w:rsidR="002707E7" w:rsidRPr="00514E9A" w:rsidRDefault="002707E7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316217C1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</w:rPr>
        <w:t>A</w:t>
      </w:r>
      <w:r w:rsidRPr="00514E9A">
        <w:rPr>
          <w:rFonts w:asciiTheme="minorHAnsi" w:hAnsiTheme="minorHAnsi" w:cstheme="minorHAnsi"/>
          <w:i/>
          <w:spacing w:val="1"/>
        </w:rPr>
        <w:t>na</w:t>
      </w:r>
      <w:r w:rsidRPr="00514E9A">
        <w:rPr>
          <w:rFonts w:asciiTheme="minorHAnsi" w:hAnsiTheme="minorHAnsi" w:cstheme="minorHAnsi"/>
          <w:i/>
        </w:rPr>
        <w:t>lytic</w:t>
      </w:r>
      <w:r w:rsidRPr="00514E9A">
        <w:rPr>
          <w:rFonts w:asciiTheme="minorHAnsi" w:hAnsiTheme="minorHAnsi" w:cstheme="minorHAnsi"/>
          <w:i/>
          <w:spacing w:val="1"/>
        </w:rPr>
        <w:t>a</w:t>
      </w:r>
      <w:r w:rsidRPr="00514E9A">
        <w:rPr>
          <w:rFonts w:asciiTheme="minorHAnsi" w:hAnsiTheme="minorHAnsi" w:cstheme="minorHAnsi"/>
          <w:i/>
        </w:rPr>
        <w:t>l</w:t>
      </w:r>
      <w:r w:rsidRPr="00514E9A">
        <w:rPr>
          <w:rFonts w:asciiTheme="minorHAnsi" w:hAnsiTheme="minorHAnsi" w:cstheme="minorHAnsi"/>
          <w:i/>
          <w:spacing w:val="-8"/>
        </w:rPr>
        <w:t xml:space="preserve"> </w:t>
      </w:r>
      <w:r w:rsidRPr="00514E9A">
        <w:rPr>
          <w:rFonts w:asciiTheme="minorHAnsi" w:hAnsiTheme="minorHAnsi" w:cstheme="minorHAnsi"/>
          <w:i/>
        </w:rPr>
        <w:t>skills</w:t>
      </w:r>
    </w:p>
    <w:p w14:paraId="1B36224E" w14:textId="77777777" w:rsidR="002707E7" w:rsidRPr="00514E9A" w:rsidRDefault="002707E7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06CEBFFD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</w:rPr>
        <w:t>W</w:t>
      </w:r>
      <w:r w:rsidRPr="00514E9A">
        <w:rPr>
          <w:rFonts w:asciiTheme="minorHAnsi" w:hAnsiTheme="minorHAnsi" w:cstheme="minorHAnsi"/>
          <w:i/>
          <w:spacing w:val="-1"/>
        </w:rPr>
        <w:t>r</w:t>
      </w:r>
      <w:r w:rsidRPr="00514E9A">
        <w:rPr>
          <w:rFonts w:asciiTheme="minorHAnsi" w:hAnsiTheme="minorHAnsi" w:cstheme="minorHAnsi"/>
          <w:i/>
        </w:rPr>
        <w:t>iting</w:t>
      </w:r>
      <w:r w:rsidRPr="00514E9A">
        <w:rPr>
          <w:rFonts w:asciiTheme="minorHAnsi" w:hAnsiTheme="minorHAnsi" w:cstheme="minorHAnsi"/>
          <w:i/>
          <w:spacing w:val="-5"/>
        </w:rPr>
        <w:t xml:space="preserve"> </w:t>
      </w:r>
      <w:r w:rsidRPr="00514E9A">
        <w:rPr>
          <w:rFonts w:asciiTheme="minorHAnsi" w:hAnsiTheme="minorHAnsi" w:cstheme="minorHAnsi"/>
          <w:i/>
          <w:spacing w:val="-1"/>
        </w:rPr>
        <w:t>s</w:t>
      </w:r>
      <w:r w:rsidRPr="00514E9A">
        <w:rPr>
          <w:rFonts w:asciiTheme="minorHAnsi" w:hAnsiTheme="minorHAnsi" w:cstheme="minorHAnsi"/>
          <w:i/>
        </w:rPr>
        <w:t>kil</w:t>
      </w:r>
      <w:r w:rsidRPr="00514E9A">
        <w:rPr>
          <w:rFonts w:asciiTheme="minorHAnsi" w:hAnsiTheme="minorHAnsi" w:cstheme="minorHAnsi"/>
          <w:i/>
          <w:spacing w:val="2"/>
        </w:rPr>
        <w:t>l</w:t>
      </w:r>
      <w:r w:rsidRPr="00514E9A">
        <w:rPr>
          <w:rFonts w:asciiTheme="minorHAnsi" w:hAnsiTheme="minorHAnsi" w:cstheme="minorHAnsi"/>
          <w:i/>
        </w:rPr>
        <w:t>s</w:t>
      </w:r>
    </w:p>
    <w:p w14:paraId="44A8027C" w14:textId="77777777" w:rsidR="002707E7" w:rsidRPr="00514E9A" w:rsidRDefault="002707E7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7C742403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-1"/>
        </w:rPr>
        <w:t>C</w:t>
      </w:r>
      <w:r w:rsidRPr="00514E9A">
        <w:rPr>
          <w:rFonts w:asciiTheme="minorHAnsi" w:hAnsiTheme="minorHAnsi" w:cstheme="minorHAnsi"/>
          <w:i/>
          <w:spacing w:val="1"/>
        </w:rPr>
        <w:t>on</w:t>
      </w:r>
      <w:r w:rsidRPr="00514E9A">
        <w:rPr>
          <w:rFonts w:asciiTheme="minorHAnsi" w:hAnsiTheme="minorHAnsi" w:cstheme="minorHAnsi"/>
          <w:i/>
        </w:rPr>
        <w:t>fi</w:t>
      </w:r>
      <w:r w:rsidRPr="00514E9A">
        <w:rPr>
          <w:rFonts w:asciiTheme="minorHAnsi" w:hAnsiTheme="minorHAnsi" w:cstheme="minorHAnsi"/>
          <w:i/>
          <w:spacing w:val="1"/>
        </w:rPr>
        <w:t>d</w:t>
      </w:r>
      <w:r w:rsidRPr="00514E9A">
        <w:rPr>
          <w:rFonts w:asciiTheme="minorHAnsi" w:hAnsiTheme="minorHAnsi" w:cstheme="minorHAnsi"/>
          <w:i/>
        </w:rPr>
        <w:t>e</w:t>
      </w:r>
      <w:r w:rsidRPr="00514E9A">
        <w:rPr>
          <w:rFonts w:asciiTheme="minorHAnsi" w:hAnsiTheme="minorHAnsi" w:cstheme="minorHAnsi"/>
          <w:i/>
          <w:spacing w:val="1"/>
        </w:rPr>
        <w:t>n</w:t>
      </w:r>
      <w:r w:rsidRPr="00514E9A">
        <w:rPr>
          <w:rFonts w:asciiTheme="minorHAnsi" w:hAnsiTheme="minorHAnsi" w:cstheme="minorHAnsi"/>
          <w:i/>
        </w:rPr>
        <w:t>t</w:t>
      </w:r>
      <w:r w:rsidRPr="00514E9A">
        <w:rPr>
          <w:rFonts w:asciiTheme="minorHAnsi" w:hAnsiTheme="minorHAnsi" w:cstheme="minorHAnsi"/>
          <w:i/>
          <w:spacing w:val="-8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co</w:t>
      </w:r>
      <w:r w:rsidRPr="00514E9A">
        <w:rPr>
          <w:rFonts w:asciiTheme="minorHAnsi" w:hAnsiTheme="minorHAnsi" w:cstheme="minorHAnsi"/>
          <w:i/>
        </w:rPr>
        <w:t>mm</w:t>
      </w:r>
      <w:r w:rsidRPr="00514E9A">
        <w:rPr>
          <w:rFonts w:asciiTheme="minorHAnsi" w:hAnsiTheme="minorHAnsi" w:cstheme="minorHAnsi"/>
          <w:i/>
          <w:spacing w:val="1"/>
        </w:rPr>
        <w:t>un</w:t>
      </w:r>
      <w:r w:rsidRPr="00514E9A">
        <w:rPr>
          <w:rFonts w:asciiTheme="minorHAnsi" w:hAnsiTheme="minorHAnsi" w:cstheme="minorHAnsi"/>
          <w:i/>
        </w:rPr>
        <w:t>ic</w:t>
      </w:r>
      <w:r w:rsidRPr="00514E9A">
        <w:rPr>
          <w:rFonts w:asciiTheme="minorHAnsi" w:hAnsiTheme="minorHAnsi" w:cstheme="minorHAnsi"/>
          <w:i/>
          <w:spacing w:val="1"/>
        </w:rPr>
        <w:t>a</w:t>
      </w:r>
      <w:r w:rsidRPr="00514E9A">
        <w:rPr>
          <w:rFonts w:asciiTheme="minorHAnsi" w:hAnsiTheme="minorHAnsi" w:cstheme="minorHAnsi"/>
          <w:i/>
        </w:rPr>
        <w:t>t</w:t>
      </w:r>
      <w:r w:rsidRPr="00514E9A">
        <w:rPr>
          <w:rFonts w:asciiTheme="minorHAnsi" w:hAnsiTheme="minorHAnsi" w:cstheme="minorHAnsi"/>
          <w:i/>
          <w:spacing w:val="1"/>
        </w:rPr>
        <w:t>o</w:t>
      </w:r>
      <w:r w:rsidRPr="00514E9A">
        <w:rPr>
          <w:rFonts w:asciiTheme="minorHAnsi" w:hAnsiTheme="minorHAnsi" w:cstheme="minorHAnsi"/>
          <w:i/>
        </w:rPr>
        <w:t>r</w:t>
      </w:r>
    </w:p>
    <w:p w14:paraId="0E96868C" w14:textId="77777777" w:rsidR="002707E7" w:rsidRPr="00514E9A" w:rsidRDefault="002707E7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3FB45B49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1"/>
        </w:rPr>
        <w:t>Sup</w:t>
      </w:r>
      <w:r w:rsidRPr="00514E9A">
        <w:rPr>
          <w:rFonts w:asciiTheme="minorHAnsi" w:hAnsiTheme="minorHAnsi" w:cstheme="minorHAnsi"/>
          <w:i/>
        </w:rPr>
        <w:t>erb</w:t>
      </w:r>
      <w:r w:rsidRPr="00514E9A">
        <w:rPr>
          <w:rFonts w:asciiTheme="minorHAnsi" w:hAnsiTheme="minorHAnsi" w:cstheme="minorHAnsi"/>
          <w:i/>
          <w:spacing w:val="-5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o</w:t>
      </w:r>
      <w:r w:rsidRPr="00514E9A">
        <w:rPr>
          <w:rFonts w:asciiTheme="minorHAnsi" w:hAnsiTheme="minorHAnsi" w:cstheme="minorHAnsi"/>
          <w:i/>
          <w:spacing w:val="-1"/>
        </w:rPr>
        <w:t>rg</w:t>
      </w:r>
      <w:r w:rsidRPr="00514E9A">
        <w:rPr>
          <w:rFonts w:asciiTheme="minorHAnsi" w:hAnsiTheme="minorHAnsi" w:cstheme="minorHAnsi"/>
          <w:i/>
          <w:spacing w:val="1"/>
        </w:rPr>
        <w:t>an</w:t>
      </w:r>
      <w:r w:rsidRPr="00514E9A">
        <w:rPr>
          <w:rFonts w:asciiTheme="minorHAnsi" w:hAnsiTheme="minorHAnsi" w:cstheme="minorHAnsi"/>
          <w:i/>
        </w:rPr>
        <w:t>i</w:t>
      </w:r>
      <w:r w:rsidRPr="00514E9A">
        <w:rPr>
          <w:rFonts w:asciiTheme="minorHAnsi" w:hAnsiTheme="minorHAnsi" w:cstheme="minorHAnsi"/>
          <w:i/>
          <w:spacing w:val="-1"/>
        </w:rPr>
        <w:t>s</w:t>
      </w:r>
      <w:r w:rsidRPr="00514E9A">
        <w:rPr>
          <w:rFonts w:asciiTheme="minorHAnsi" w:hAnsiTheme="minorHAnsi" w:cstheme="minorHAnsi"/>
          <w:i/>
        </w:rPr>
        <w:t>er</w:t>
      </w:r>
    </w:p>
    <w:p w14:paraId="718BD670" w14:textId="77777777" w:rsidR="002707E7" w:rsidRPr="00514E9A" w:rsidRDefault="002707E7">
      <w:pPr>
        <w:spacing w:line="200" w:lineRule="exact"/>
        <w:rPr>
          <w:rFonts w:asciiTheme="minorHAnsi" w:hAnsiTheme="minorHAnsi" w:cstheme="minorHAnsi"/>
        </w:rPr>
      </w:pPr>
    </w:p>
    <w:p w14:paraId="1CAE83BF" w14:textId="77777777" w:rsidR="002707E7" w:rsidRPr="00514E9A" w:rsidRDefault="002707E7">
      <w:pPr>
        <w:spacing w:line="200" w:lineRule="exact"/>
        <w:rPr>
          <w:rFonts w:asciiTheme="minorHAnsi" w:hAnsiTheme="minorHAnsi" w:cstheme="minorHAnsi"/>
        </w:rPr>
      </w:pPr>
    </w:p>
    <w:p w14:paraId="6E00F001" w14:textId="77777777" w:rsidR="002707E7" w:rsidRPr="00514E9A" w:rsidRDefault="00514E9A">
      <w:pPr>
        <w:ind w:left="124" w:right="-5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12"/>
        </w:rPr>
        <w:t>P</w:t>
      </w:r>
      <w:r w:rsidRPr="00514E9A">
        <w:rPr>
          <w:rFonts w:asciiTheme="minorHAnsi" w:hAnsiTheme="minorHAnsi" w:cstheme="minorHAnsi"/>
          <w:spacing w:val="10"/>
        </w:rPr>
        <w:t>E</w:t>
      </w:r>
      <w:r w:rsidRPr="00514E9A">
        <w:rPr>
          <w:rFonts w:asciiTheme="minorHAnsi" w:hAnsiTheme="minorHAnsi" w:cstheme="minorHAnsi"/>
          <w:spacing w:val="9"/>
        </w:rPr>
        <w:t>RS</w:t>
      </w:r>
      <w:r w:rsidRPr="00514E9A">
        <w:rPr>
          <w:rFonts w:asciiTheme="minorHAnsi" w:hAnsiTheme="minorHAnsi" w:cstheme="minorHAnsi"/>
          <w:spacing w:val="10"/>
        </w:rPr>
        <w:t>ON</w:t>
      </w:r>
      <w:r w:rsidRPr="00514E9A">
        <w:rPr>
          <w:rFonts w:asciiTheme="minorHAnsi" w:hAnsiTheme="minorHAnsi" w:cstheme="minorHAnsi"/>
          <w:spacing w:val="7"/>
        </w:rPr>
        <w:t>A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10"/>
        </w:rPr>
        <w:t xml:space="preserve"> D</w:t>
      </w:r>
      <w:r w:rsidRPr="00514E9A">
        <w:rPr>
          <w:rFonts w:asciiTheme="minorHAnsi" w:hAnsiTheme="minorHAnsi" w:cstheme="minorHAnsi"/>
          <w:spacing w:val="8"/>
        </w:rPr>
        <w:t>E</w:t>
      </w:r>
      <w:r w:rsidRPr="00514E9A">
        <w:rPr>
          <w:rFonts w:asciiTheme="minorHAnsi" w:hAnsiTheme="minorHAnsi" w:cstheme="minorHAnsi"/>
          <w:spacing w:val="13"/>
        </w:rPr>
        <w:t>T</w:t>
      </w:r>
      <w:r w:rsidRPr="00514E9A">
        <w:rPr>
          <w:rFonts w:asciiTheme="minorHAnsi" w:hAnsiTheme="minorHAnsi" w:cstheme="minorHAnsi"/>
          <w:spacing w:val="7"/>
        </w:rPr>
        <w:t>A</w:t>
      </w:r>
      <w:r w:rsidRPr="00514E9A">
        <w:rPr>
          <w:rFonts w:asciiTheme="minorHAnsi" w:hAnsiTheme="minorHAnsi" w:cstheme="minorHAnsi"/>
          <w:spacing w:val="10"/>
        </w:rPr>
        <w:t>I</w:t>
      </w:r>
      <w:r w:rsidRPr="00514E9A">
        <w:rPr>
          <w:rFonts w:asciiTheme="minorHAnsi" w:hAnsiTheme="minorHAnsi" w:cstheme="minorHAnsi"/>
          <w:spacing w:val="8"/>
        </w:rPr>
        <w:t>L</w:t>
      </w:r>
      <w:r w:rsidRPr="00514E9A">
        <w:rPr>
          <w:rFonts w:asciiTheme="minorHAnsi" w:hAnsiTheme="minorHAnsi" w:cstheme="minorHAnsi"/>
        </w:rPr>
        <w:t>S</w:t>
      </w:r>
    </w:p>
    <w:p w14:paraId="35044A5A" w14:textId="77777777" w:rsidR="002707E7" w:rsidRPr="00514E9A" w:rsidRDefault="002707E7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EA71252" w14:textId="77777777" w:rsidR="00514E9A" w:rsidRDefault="00514E9A">
      <w:pPr>
        <w:ind w:left="124" w:right="101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Aarron Mcgee</w:t>
      </w:r>
    </w:p>
    <w:p w14:paraId="5E7F258B" w14:textId="6F40A92D" w:rsidR="002707E7" w:rsidRPr="00514E9A" w:rsidRDefault="00514E9A">
      <w:pPr>
        <w:ind w:left="124" w:right="1015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</w:rPr>
        <w:t>D</w:t>
      </w:r>
      <w:r w:rsidRPr="00514E9A">
        <w:rPr>
          <w:rFonts w:asciiTheme="minorHAnsi" w:hAnsiTheme="minorHAnsi" w:cstheme="minorHAnsi"/>
          <w:i/>
          <w:spacing w:val="1"/>
        </w:rPr>
        <w:t>a</w:t>
      </w:r>
      <w:r w:rsidRPr="00514E9A">
        <w:rPr>
          <w:rFonts w:asciiTheme="minorHAnsi" w:hAnsiTheme="minorHAnsi" w:cstheme="minorHAnsi"/>
          <w:i/>
        </w:rPr>
        <w:t>yj</w:t>
      </w:r>
      <w:r w:rsidRPr="00514E9A">
        <w:rPr>
          <w:rFonts w:asciiTheme="minorHAnsi" w:hAnsiTheme="minorHAnsi" w:cstheme="minorHAnsi"/>
          <w:i/>
          <w:spacing w:val="1"/>
        </w:rPr>
        <w:t>o</w:t>
      </w:r>
      <w:r w:rsidRPr="00514E9A">
        <w:rPr>
          <w:rFonts w:asciiTheme="minorHAnsi" w:hAnsiTheme="minorHAnsi" w:cstheme="minorHAnsi"/>
          <w:i/>
        </w:rPr>
        <w:t>b</w:t>
      </w:r>
      <w:r w:rsidRPr="00514E9A">
        <w:rPr>
          <w:rFonts w:asciiTheme="minorHAnsi" w:hAnsiTheme="minorHAnsi" w:cstheme="minorHAnsi"/>
          <w:i/>
          <w:spacing w:val="-5"/>
        </w:rPr>
        <w:t xml:space="preserve"> </w:t>
      </w:r>
      <w:r w:rsidRPr="00514E9A">
        <w:rPr>
          <w:rFonts w:asciiTheme="minorHAnsi" w:hAnsiTheme="minorHAnsi" w:cstheme="minorHAnsi"/>
          <w:i/>
        </w:rPr>
        <w:t>Ltd T</w:t>
      </w:r>
      <w:r w:rsidRPr="00514E9A">
        <w:rPr>
          <w:rFonts w:asciiTheme="minorHAnsi" w:hAnsiTheme="minorHAnsi" w:cstheme="minorHAnsi"/>
          <w:i/>
          <w:spacing w:val="1"/>
        </w:rPr>
        <w:t>h</w:t>
      </w:r>
      <w:r w:rsidRPr="00514E9A">
        <w:rPr>
          <w:rFonts w:asciiTheme="minorHAnsi" w:hAnsiTheme="minorHAnsi" w:cstheme="minorHAnsi"/>
          <w:i/>
        </w:rPr>
        <w:t>e</w:t>
      </w:r>
      <w:r w:rsidRPr="00514E9A">
        <w:rPr>
          <w:rFonts w:asciiTheme="minorHAnsi" w:hAnsiTheme="minorHAnsi" w:cstheme="minorHAnsi"/>
          <w:i/>
          <w:spacing w:val="-2"/>
        </w:rPr>
        <w:t xml:space="preserve"> </w:t>
      </w:r>
      <w:r w:rsidRPr="00514E9A">
        <w:rPr>
          <w:rFonts w:asciiTheme="minorHAnsi" w:hAnsiTheme="minorHAnsi" w:cstheme="minorHAnsi"/>
          <w:i/>
        </w:rPr>
        <w:t>Big</w:t>
      </w:r>
      <w:r w:rsidRPr="00514E9A">
        <w:rPr>
          <w:rFonts w:asciiTheme="minorHAnsi" w:hAnsiTheme="minorHAnsi" w:cstheme="minorHAnsi"/>
          <w:i/>
          <w:spacing w:val="-2"/>
        </w:rPr>
        <w:t xml:space="preserve"> </w:t>
      </w:r>
      <w:r w:rsidRPr="00514E9A">
        <w:rPr>
          <w:rFonts w:asciiTheme="minorHAnsi" w:hAnsiTheme="minorHAnsi" w:cstheme="minorHAnsi"/>
          <w:i/>
        </w:rPr>
        <w:t>Peg Bi</w:t>
      </w:r>
      <w:r w:rsidRPr="00514E9A">
        <w:rPr>
          <w:rFonts w:asciiTheme="minorHAnsi" w:hAnsiTheme="minorHAnsi" w:cstheme="minorHAnsi"/>
          <w:i/>
          <w:spacing w:val="-1"/>
        </w:rPr>
        <w:t>r</w:t>
      </w:r>
      <w:r w:rsidRPr="00514E9A">
        <w:rPr>
          <w:rFonts w:asciiTheme="minorHAnsi" w:hAnsiTheme="minorHAnsi" w:cstheme="minorHAnsi"/>
          <w:i/>
        </w:rPr>
        <w:t>mi</w:t>
      </w:r>
      <w:r w:rsidRPr="00514E9A">
        <w:rPr>
          <w:rFonts w:asciiTheme="minorHAnsi" w:hAnsiTheme="minorHAnsi" w:cstheme="minorHAnsi"/>
          <w:i/>
          <w:spacing w:val="1"/>
        </w:rPr>
        <w:t>ngha</w:t>
      </w:r>
      <w:r w:rsidRPr="00514E9A">
        <w:rPr>
          <w:rFonts w:asciiTheme="minorHAnsi" w:hAnsiTheme="minorHAnsi" w:cstheme="minorHAnsi"/>
          <w:i/>
        </w:rPr>
        <w:t>m B</w:t>
      </w:r>
      <w:r w:rsidRPr="00514E9A">
        <w:rPr>
          <w:rFonts w:asciiTheme="minorHAnsi" w:hAnsiTheme="minorHAnsi" w:cstheme="minorHAnsi"/>
          <w:i/>
          <w:spacing w:val="1"/>
        </w:rPr>
        <w:t>1</w:t>
      </w:r>
      <w:r w:rsidRPr="00514E9A">
        <w:rPr>
          <w:rFonts w:asciiTheme="minorHAnsi" w:hAnsiTheme="minorHAnsi" w:cstheme="minorHAnsi"/>
          <w:i/>
        </w:rPr>
        <w:t>8</w:t>
      </w:r>
      <w:r w:rsidRPr="00514E9A">
        <w:rPr>
          <w:rFonts w:asciiTheme="minorHAnsi" w:hAnsiTheme="minorHAnsi" w:cstheme="minorHAnsi"/>
          <w:i/>
          <w:spacing w:val="-2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6</w:t>
      </w:r>
      <w:r w:rsidRPr="00514E9A">
        <w:rPr>
          <w:rFonts w:asciiTheme="minorHAnsi" w:hAnsiTheme="minorHAnsi" w:cstheme="minorHAnsi"/>
          <w:i/>
          <w:spacing w:val="-1"/>
        </w:rPr>
        <w:t>N</w:t>
      </w:r>
      <w:r w:rsidRPr="00514E9A">
        <w:rPr>
          <w:rFonts w:asciiTheme="minorHAnsi" w:hAnsiTheme="minorHAnsi" w:cstheme="minorHAnsi"/>
          <w:i/>
        </w:rPr>
        <w:t>F</w:t>
      </w:r>
    </w:p>
    <w:p w14:paraId="4ED02362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</w:rPr>
        <w:t>T:</w:t>
      </w:r>
      <w:r w:rsidRPr="00514E9A">
        <w:rPr>
          <w:rFonts w:asciiTheme="minorHAnsi" w:hAnsiTheme="minorHAnsi" w:cstheme="minorHAnsi"/>
          <w:i/>
          <w:spacing w:val="-1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004</w:t>
      </w:r>
      <w:r w:rsidRPr="00514E9A">
        <w:rPr>
          <w:rFonts w:asciiTheme="minorHAnsi" w:hAnsiTheme="minorHAnsi" w:cstheme="minorHAnsi"/>
          <w:i/>
        </w:rPr>
        <w:t>4</w:t>
      </w:r>
      <w:r w:rsidRPr="00514E9A">
        <w:rPr>
          <w:rFonts w:asciiTheme="minorHAnsi" w:hAnsiTheme="minorHAnsi" w:cstheme="minorHAnsi"/>
          <w:i/>
          <w:spacing w:val="-5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1</w:t>
      </w:r>
      <w:r w:rsidRPr="00514E9A">
        <w:rPr>
          <w:rFonts w:asciiTheme="minorHAnsi" w:hAnsiTheme="minorHAnsi" w:cstheme="minorHAnsi"/>
          <w:i/>
          <w:spacing w:val="-1"/>
        </w:rPr>
        <w:t>2</w:t>
      </w:r>
      <w:r w:rsidRPr="00514E9A">
        <w:rPr>
          <w:rFonts w:asciiTheme="minorHAnsi" w:hAnsiTheme="minorHAnsi" w:cstheme="minorHAnsi"/>
          <w:i/>
        </w:rPr>
        <w:t>1</w:t>
      </w:r>
      <w:r w:rsidRPr="00514E9A">
        <w:rPr>
          <w:rFonts w:asciiTheme="minorHAnsi" w:hAnsiTheme="minorHAnsi" w:cstheme="minorHAnsi"/>
          <w:i/>
          <w:spacing w:val="-2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6</w:t>
      </w:r>
      <w:r w:rsidRPr="00514E9A">
        <w:rPr>
          <w:rFonts w:asciiTheme="minorHAnsi" w:hAnsiTheme="minorHAnsi" w:cstheme="minorHAnsi"/>
          <w:i/>
          <w:spacing w:val="-1"/>
        </w:rPr>
        <w:t>3</w:t>
      </w:r>
      <w:r w:rsidRPr="00514E9A">
        <w:rPr>
          <w:rFonts w:asciiTheme="minorHAnsi" w:hAnsiTheme="minorHAnsi" w:cstheme="minorHAnsi"/>
          <w:i/>
        </w:rPr>
        <w:t>8</w:t>
      </w:r>
      <w:r w:rsidRPr="00514E9A">
        <w:rPr>
          <w:rFonts w:asciiTheme="minorHAnsi" w:hAnsiTheme="minorHAnsi" w:cstheme="minorHAnsi"/>
          <w:i/>
          <w:spacing w:val="-2"/>
        </w:rPr>
        <w:t xml:space="preserve"> </w:t>
      </w:r>
      <w:r w:rsidRPr="00514E9A">
        <w:rPr>
          <w:rFonts w:asciiTheme="minorHAnsi" w:hAnsiTheme="minorHAnsi" w:cstheme="minorHAnsi"/>
          <w:i/>
          <w:spacing w:val="-1"/>
        </w:rPr>
        <w:t>0</w:t>
      </w:r>
      <w:r w:rsidRPr="00514E9A">
        <w:rPr>
          <w:rFonts w:asciiTheme="minorHAnsi" w:hAnsiTheme="minorHAnsi" w:cstheme="minorHAnsi"/>
          <w:i/>
          <w:spacing w:val="1"/>
        </w:rPr>
        <w:t>02</w:t>
      </w:r>
      <w:r w:rsidRPr="00514E9A">
        <w:rPr>
          <w:rFonts w:asciiTheme="minorHAnsi" w:hAnsiTheme="minorHAnsi" w:cstheme="minorHAnsi"/>
          <w:i/>
        </w:rPr>
        <w:t>6</w:t>
      </w:r>
    </w:p>
    <w:p w14:paraId="21EA3C66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</w:rPr>
        <w:t>M:</w:t>
      </w:r>
      <w:r w:rsidRPr="00514E9A">
        <w:rPr>
          <w:rFonts w:asciiTheme="minorHAnsi" w:hAnsiTheme="minorHAnsi" w:cstheme="minorHAnsi"/>
          <w:i/>
          <w:spacing w:val="-1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08</w:t>
      </w:r>
      <w:r w:rsidRPr="00514E9A">
        <w:rPr>
          <w:rFonts w:asciiTheme="minorHAnsi" w:hAnsiTheme="minorHAnsi" w:cstheme="minorHAnsi"/>
          <w:i/>
          <w:spacing w:val="2"/>
        </w:rPr>
        <w:t>7</w:t>
      </w:r>
      <w:r w:rsidRPr="00514E9A">
        <w:rPr>
          <w:rFonts w:asciiTheme="minorHAnsi" w:hAnsiTheme="minorHAnsi" w:cstheme="minorHAnsi"/>
          <w:i/>
        </w:rPr>
        <w:t>0</w:t>
      </w:r>
      <w:r w:rsidRPr="00514E9A">
        <w:rPr>
          <w:rFonts w:asciiTheme="minorHAnsi" w:hAnsiTheme="minorHAnsi" w:cstheme="minorHAnsi"/>
          <w:i/>
          <w:spacing w:val="-5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06</w:t>
      </w:r>
      <w:r w:rsidRPr="00514E9A">
        <w:rPr>
          <w:rFonts w:asciiTheme="minorHAnsi" w:hAnsiTheme="minorHAnsi" w:cstheme="minorHAnsi"/>
          <w:i/>
        </w:rPr>
        <w:t>1</w:t>
      </w:r>
      <w:r w:rsidRPr="00514E9A">
        <w:rPr>
          <w:rFonts w:asciiTheme="minorHAnsi" w:hAnsiTheme="minorHAnsi" w:cstheme="minorHAnsi"/>
          <w:i/>
          <w:spacing w:val="-4"/>
        </w:rPr>
        <w:t xml:space="preserve"> </w:t>
      </w:r>
      <w:r w:rsidRPr="00514E9A">
        <w:rPr>
          <w:rFonts w:asciiTheme="minorHAnsi" w:hAnsiTheme="minorHAnsi" w:cstheme="minorHAnsi"/>
          <w:i/>
          <w:spacing w:val="1"/>
        </w:rPr>
        <w:t>0</w:t>
      </w:r>
      <w:r w:rsidRPr="00514E9A">
        <w:rPr>
          <w:rFonts w:asciiTheme="minorHAnsi" w:hAnsiTheme="minorHAnsi" w:cstheme="minorHAnsi"/>
          <w:i/>
          <w:spacing w:val="-1"/>
        </w:rPr>
        <w:t>1</w:t>
      </w:r>
      <w:r w:rsidRPr="00514E9A">
        <w:rPr>
          <w:rFonts w:asciiTheme="minorHAnsi" w:hAnsiTheme="minorHAnsi" w:cstheme="minorHAnsi"/>
          <w:i/>
          <w:spacing w:val="1"/>
        </w:rPr>
        <w:t>2</w:t>
      </w:r>
      <w:r w:rsidRPr="00514E9A">
        <w:rPr>
          <w:rFonts w:asciiTheme="minorHAnsi" w:hAnsiTheme="minorHAnsi" w:cstheme="minorHAnsi"/>
          <w:i/>
        </w:rPr>
        <w:t>1</w:t>
      </w:r>
    </w:p>
    <w:p w14:paraId="321BC7B5" w14:textId="0BAB34EF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  <w:spacing w:val="1"/>
        </w:rPr>
        <w:t>E</w:t>
      </w:r>
      <w:r w:rsidRPr="00514E9A">
        <w:rPr>
          <w:rFonts w:asciiTheme="minorHAnsi" w:hAnsiTheme="minorHAnsi" w:cstheme="minorHAnsi"/>
          <w:i/>
        </w:rPr>
        <w:t>:</w:t>
      </w:r>
      <w:hyperlink r:id="rId5" w:history="1">
        <w:r w:rsidRPr="00F9293D">
          <w:rPr>
            <w:rStyle w:val="Hyperlink"/>
            <w:rFonts w:asciiTheme="minorHAnsi" w:hAnsiTheme="minorHAnsi" w:cstheme="minorHAnsi"/>
            <w:i/>
          </w:rPr>
          <w:t>aarron@gmail.com</w:t>
        </w:r>
      </w:hyperlink>
    </w:p>
    <w:p w14:paraId="6EC93C80" w14:textId="77777777" w:rsidR="002707E7" w:rsidRPr="00514E9A" w:rsidRDefault="002707E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922DADC" w14:textId="77777777" w:rsidR="002707E7" w:rsidRPr="00514E9A" w:rsidRDefault="00514E9A">
      <w:pPr>
        <w:ind w:left="124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i/>
        </w:rPr>
        <w:t>Dr</w:t>
      </w:r>
      <w:r w:rsidRPr="00514E9A">
        <w:rPr>
          <w:rFonts w:asciiTheme="minorHAnsi" w:hAnsiTheme="minorHAnsi" w:cstheme="minorHAnsi"/>
          <w:i/>
          <w:spacing w:val="-1"/>
        </w:rPr>
        <w:t>i</w:t>
      </w:r>
      <w:r w:rsidRPr="00514E9A">
        <w:rPr>
          <w:rFonts w:asciiTheme="minorHAnsi" w:hAnsiTheme="minorHAnsi" w:cstheme="minorHAnsi"/>
          <w:i/>
        </w:rPr>
        <w:t>vi</w:t>
      </w:r>
      <w:r w:rsidRPr="00514E9A">
        <w:rPr>
          <w:rFonts w:asciiTheme="minorHAnsi" w:hAnsiTheme="minorHAnsi" w:cstheme="minorHAnsi"/>
          <w:i/>
          <w:spacing w:val="1"/>
        </w:rPr>
        <w:t>n</w:t>
      </w:r>
      <w:r w:rsidRPr="00514E9A">
        <w:rPr>
          <w:rFonts w:asciiTheme="minorHAnsi" w:hAnsiTheme="minorHAnsi" w:cstheme="minorHAnsi"/>
          <w:i/>
        </w:rPr>
        <w:t>g</w:t>
      </w:r>
      <w:r w:rsidRPr="00514E9A">
        <w:rPr>
          <w:rFonts w:asciiTheme="minorHAnsi" w:hAnsiTheme="minorHAnsi" w:cstheme="minorHAnsi"/>
          <w:i/>
          <w:spacing w:val="-5"/>
        </w:rPr>
        <w:t xml:space="preserve"> </w:t>
      </w:r>
      <w:r w:rsidRPr="00514E9A">
        <w:rPr>
          <w:rFonts w:asciiTheme="minorHAnsi" w:hAnsiTheme="minorHAnsi" w:cstheme="minorHAnsi"/>
          <w:i/>
        </w:rPr>
        <w:t>lice</w:t>
      </w:r>
      <w:r w:rsidRPr="00514E9A">
        <w:rPr>
          <w:rFonts w:asciiTheme="minorHAnsi" w:hAnsiTheme="minorHAnsi" w:cstheme="minorHAnsi"/>
          <w:i/>
          <w:spacing w:val="1"/>
        </w:rPr>
        <w:t>n</w:t>
      </w:r>
      <w:r w:rsidRPr="00514E9A">
        <w:rPr>
          <w:rFonts w:asciiTheme="minorHAnsi" w:hAnsiTheme="minorHAnsi" w:cstheme="minorHAnsi"/>
          <w:i/>
          <w:spacing w:val="-1"/>
        </w:rPr>
        <w:t>s</w:t>
      </w:r>
      <w:r w:rsidRPr="00514E9A">
        <w:rPr>
          <w:rFonts w:asciiTheme="minorHAnsi" w:hAnsiTheme="minorHAnsi" w:cstheme="minorHAnsi"/>
          <w:i/>
        </w:rPr>
        <w:t>e:</w:t>
      </w:r>
      <w:r w:rsidRPr="00514E9A">
        <w:rPr>
          <w:rFonts w:asciiTheme="minorHAnsi" w:hAnsiTheme="minorHAnsi" w:cstheme="minorHAnsi"/>
          <w:i/>
          <w:spacing w:val="45"/>
        </w:rPr>
        <w:t xml:space="preserve"> </w:t>
      </w:r>
      <w:r w:rsidRPr="00514E9A">
        <w:rPr>
          <w:rFonts w:asciiTheme="minorHAnsi" w:hAnsiTheme="minorHAnsi" w:cstheme="minorHAnsi"/>
          <w:i/>
        </w:rPr>
        <w:t>Yes</w:t>
      </w:r>
    </w:p>
    <w:p w14:paraId="0932F42E" w14:textId="77777777" w:rsidR="002707E7" w:rsidRPr="00514E9A" w:rsidRDefault="00514E9A">
      <w:pPr>
        <w:spacing w:before="33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</w:rPr>
        <w:br w:type="column"/>
      </w:r>
      <w:r w:rsidRPr="00514E9A">
        <w:rPr>
          <w:rFonts w:asciiTheme="minorHAnsi" w:hAnsiTheme="minorHAnsi" w:cstheme="minorHAnsi"/>
          <w:b/>
          <w:i/>
          <w:spacing w:val="1"/>
        </w:rPr>
        <w:t>C</w:t>
      </w:r>
      <w:r w:rsidRPr="00514E9A">
        <w:rPr>
          <w:rFonts w:asciiTheme="minorHAnsi" w:hAnsiTheme="minorHAnsi" w:cstheme="minorHAnsi"/>
          <w:b/>
          <w:i/>
          <w:spacing w:val="3"/>
        </w:rPr>
        <w:t>o</w:t>
      </w:r>
      <w:r w:rsidRPr="00514E9A">
        <w:rPr>
          <w:rFonts w:asciiTheme="minorHAnsi" w:hAnsiTheme="minorHAnsi" w:cstheme="minorHAnsi"/>
          <w:b/>
          <w:i/>
          <w:spacing w:val="2"/>
        </w:rPr>
        <w:t>nstru</w:t>
      </w:r>
      <w:r w:rsidRPr="00514E9A">
        <w:rPr>
          <w:rFonts w:asciiTheme="minorHAnsi" w:hAnsiTheme="minorHAnsi" w:cstheme="minorHAnsi"/>
          <w:b/>
          <w:i/>
          <w:spacing w:val="3"/>
        </w:rPr>
        <w:t>c</w:t>
      </w:r>
      <w:r w:rsidRPr="00514E9A">
        <w:rPr>
          <w:rFonts w:asciiTheme="minorHAnsi" w:hAnsiTheme="minorHAnsi" w:cstheme="minorHAnsi"/>
          <w:b/>
          <w:i/>
          <w:spacing w:val="2"/>
        </w:rPr>
        <w:t>ti</w:t>
      </w:r>
      <w:r w:rsidRPr="00514E9A">
        <w:rPr>
          <w:rFonts w:asciiTheme="minorHAnsi" w:hAnsiTheme="minorHAnsi" w:cstheme="minorHAnsi"/>
          <w:b/>
          <w:i/>
          <w:spacing w:val="3"/>
        </w:rPr>
        <w:t>o</w:t>
      </w:r>
      <w:r w:rsidRPr="00514E9A">
        <w:rPr>
          <w:rFonts w:asciiTheme="minorHAnsi" w:hAnsiTheme="minorHAnsi" w:cstheme="minorHAnsi"/>
          <w:b/>
          <w:i/>
        </w:rPr>
        <w:t>n</w:t>
      </w:r>
      <w:r w:rsidRPr="00514E9A">
        <w:rPr>
          <w:rFonts w:asciiTheme="minorHAnsi" w:hAnsiTheme="minorHAnsi" w:cstheme="minorHAnsi"/>
          <w:b/>
          <w:i/>
          <w:spacing w:val="-7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1"/>
        </w:rPr>
        <w:t>C</w:t>
      </w:r>
      <w:r w:rsidRPr="00514E9A">
        <w:rPr>
          <w:rFonts w:asciiTheme="minorHAnsi" w:hAnsiTheme="minorHAnsi" w:cstheme="minorHAnsi"/>
          <w:b/>
          <w:i/>
          <w:spacing w:val="3"/>
        </w:rPr>
        <w:t>ompa</w:t>
      </w:r>
      <w:r w:rsidRPr="00514E9A">
        <w:rPr>
          <w:rFonts w:asciiTheme="minorHAnsi" w:hAnsiTheme="minorHAnsi" w:cstheme="minorHAnsi"/>
          <w:b/>
          <w:i/>
          <w:spacing w:val="2"/>
        </w:rPr>
        <w:t>n</w:t>
      </w:r>
      <w:r w:rsidRPr="00514E9A">
        <w:rPr>
          <w:rFonts w:asciiTheme="minorHAnsi" w:hAnsiTheme="minorHAnsi" w:cstheme="minorHAnsi"/>
          <w:b/>
          <w:i/>
        </w:rPr>
        <w:t>y</w:t>
      </w:r>
      <w:r w:rsidRPr="00514E9A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514E9A">
        <w:rPr>
          <w:rFonts w:asciiTheme="minorHAnsi" w:hAnsiTheme="minorHAnsi" w:cstheme="minorHAnsi"/>
          <w:b/>
          <w:i/>
        </w:rPr>
        <w:t>-</w:t>
      </w:r>
      <w:r w:rsidRPr="00514E9A">
        <w:rPr>
          <w:rFonts w:asciiTheme="minorHAnsi" w:hAnsiTheme="minorHAnsi" w:cstheme="minorHAnsi"/>
          <w:b/>
          <w:i/>
          <w:spacing w:val="3"/>
        </w:rPr>
        <w:t xml:space="preserve"> W</w:t>
      </w:r>
      <w:r w:rsidRPr="00514E9A">
        <w:rPr>
          <w:rFonts w:asciiTheme="minorHAnsi" w:hAnsiTheme="minorHAnsi" w:cstheme="minorHAnsi"/>
          <w:b/>
          <w:i/>
          <w:spacing w:val="1"/>
        </w:rPr>
        <w:t>a</w:t>
      </w:r>
      <w:r w:rsidRPr="00514E9A">
        <w:rPr>
          <w:rFonts w:asciiTheme="minorHAnsi" w:hAnsiTheme="minorHAnsi" w:cstheme="minorHAnsi"/>
          <w:b/>
          <w:i/>
          <w:spacing w:val="2"/>
        </w:rPr>
        <w:t>ls</w:t>
      </w:r>
      <w:r w:rsidRPr="00514E9A">
        <w:rPr>
          <w:rFonts w:asciiTheme="minorHAnsi" w:hAnsiTheme="minorHAnsi" w:cstheme="minorHAnsi"/>
          <w:b/>
          <w:i/>
          <w:spacing w:val="3"/>
        </w:rPr>
        <w:t>a</w:t>
      </w:r>
      <w:r w:rsidRPr="00514E9A">
        <w:rPr>
          <w:rFonts w:asciiTheme="minorHAnsi" w:hAnsiTheme="minorHAnsi" w:cstheme="minorHAnsi"/>
          <w:b/>
          <w:i/>
          <w:spacing w:val="4"/>
        </w:rPr>
        <w:t>l</w:t>
      </w:r>
      <w:r w:rsidRPr="00514E9A">
        <w:rPr>
          <w:rFonts w:asciiTheme="minorHAnsi" w:hAnsiTheme="minorHAnsi" w:cstheme="minorHAnsi"/>
          <w:b/>
          <w:i/>
        </w:rPr>
        <w:t>l</w:t>
      </w:r>
    </w:p>
    <w:p w14:paraId="02CE3C6A" w14:textId="77777777" w:rsidR="002707E7" w:rsidRPr="00514E9A" w:rsidRDefault="00514E9A">
      <w:pPr>
        <w:spacing w:before="15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5"/>
        </w:rPr>
        <w:t>T</w:t>
      </w:r>
      <w:r w:rsidRPr="00514E9A">
        <w:rPr>
          <w:rFonts w:asciiTheme="minorHAnsi" w:hAnsiTheme="minorHAnsi" w:cstheme="minorHAnsi"/>
          <w:spacing w:val="1"/>
        </w:rPr>
        <w:t>R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3"/>
        </w:rPr>
        <w:t>I</w:t>
      </w:r>
      <w:r w:rsidRPr="00514E9A">
        <w:rPr>
          <w:rFonts w:asciiTheme="minorHAnsi" w:hAnsiTheme="minorHAnsi" w:cstheme="minorHAnsi"/>
          <w:spacing w:val="2"/>
        </w:rPr>
        <w:t>N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  <w:spacing w:val="3"/>
        </w:rPr>
        <w:t>I</w:t>
      </w:r>
      <w:r w:rsidRPr="00514E9A">
        <w:rPr>
          <w:rFonts w:asciiTheme="minorHAnsi" w:hAnsiTheme="minorHAnsi" w:cstheme="minorHAnsi"/>
          <w:spacing w:val="2"/>
        </w:rPr>
        <w:t>V</w:t>
      </w:r>
      <w:r w:rsidRPr="00514E9A">
        <w:rPr>
          <w:rFonts w:asciiTheme="minorHAnsi" w:hAnsiTheme="minorHAnsi" w:cstheme="minorHAnsi"/>
          <w:spacing w:val="3"/>
        </w:rPr>
        <w:t>I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2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3"/>
        </w:rPr>
        <w:t>I</w:t>
      </w:r>
      <w:r w:rsidRPr="00514E9A">
        <w:rPr>
          <w:rFonts w:asciiTheme="minorHAnsi" w:hAnsiTheme="minorHAnsi" w:cstheme="minorHAnsi"/>
          <w:spacing w:val="2"/>
        </w:rPr>
        <w:t>N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</w:rPr>
        <w:t xml:space="preserve">ER         </w:t>
      </w:r>
      <w:r w:rsidRPr="00514E9A">
        <w:rPr>
          <w:rFonts w:asciiTheme="minorHAnsi" w:hAnsiTheme="minorHAnsi" w:cstheme="minorHAnsi"/>
          <w:spacing w:val="14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4"/>
        </w:rPr>
        <w:t>p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2</w:t>
      </w:r>
      <w:r w:rsidRPr="00514E9A">
        <w:rPr>
          <w:rFonts w:asciiTheme="minorHAnsi" w:hAnsiTheme="minorHAnsi" w:cstheme="minorHAnsi"/>
          <w:spacing w:val="3"/>
        </w:rPr>
        <w:t>0</w:t>
      </w:r>
      <w:r w:rsidRPr="00514E9A">
        <w:rPr>
          <w:rFonts w:asciiTheme="minorHAnsi" w:hAnsiTheme="minorHAnsi" w:cstheme="minorHAnsi"/>
          <w:spacing w:val="1"/>
        </w:rPr>
        <w:t>1</w:t>
      </w:r>
      <w:r w:rsidRPr="00514E9A">
        <w:rPr>
          <w:rFonts w:asciiTheme="minorHAnsi" w:hAnsiTheme="minorHAnsi" w:cstheme="minorHAnsi"/>
        </w:rPr>
        <w:t>0</w:t>
      </w:r>
      <w:r w:rsidRPr="00514E9A">
        <w:rPr>
          <w:rFonts w:asciiTheme="minorHAnsi" w:hAnsiTheme="minorHAnsi" w:cstheme="minorHAnsi"/>
          <w:spacing w:val="4"/>
        </w:rPr>
        <w:t xml:space="preserve"> </w:t>
      </w:r>
      <w:r w:rsidRPr="00514E9A">
        <w:rPr>
          <w:rFonts w:asciiTheme="minorHAnsi" w:hAnsiTheme="minorHAnsi" w:cstheme="minorHAnsi"/>
        </w:rPr>
        <w:t>–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J</w:t>
      </w:r>
      <w:r w:rsidRPr="00514E9A">
        <w:rPr>
          <w:rFonts w:asciiTheme="minorHAnsi" w:hAnsiTheme="minorHAnsi" w:cstheme="minorHAnsi"/>
          <w:spacing w:val="1"/>
        </w:rPr>
        <w:t>un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2</w:t>
      </w:r>
      <w:r w:rsidRPr="00514E9A">
        <w:rPr>
          <w:rFonts w:asciiTheme="minorHAnsi" w:hAnsiTheme="minorHAnsi" w:cstheme="minorHAnsi"/>
          <w:spacing w:val="1"/>
        </w:rPr>
        <w:t>0</w:t>
      </w:r>
      <w:r w:rsidRPr="00514E9A">
        <w:rPr>
          <w:rFonts w:asciiTheme="minorHAnsi" w:hAnsiTheme="minorHAnsi" w:cstheme="minorHAnsi"/>
          <w:spacing w:val="3"/>
        </w:rPr>
        <w:t>1</w:t>
      </w:r>
      <w:r w:rsidRPr="00514E9A">
        <w:rPr>
          <w:rFonts w:asciiTheme="minorHAnsi" w:hAnsiTheme="minorHAnsi" w:cstheme="minorHAnsi"/>
        </w:rPr>
        <w:t>0</w:t>
      </w:r>
    </w:p>
    <w:p w14:paraId="3CF06EB9" w14:textId="77777777" w:rsidR="002707E7" w:rsidRPr="00514E9A" w:rsidRDefault="002707E7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6ED47C3C" w14:textId="77777777" w:rsidR="002707E7" w:rsidRPr="00514E9A" w:rsidRDefault="00514E9A">
      <w:pPr>
        <w:rPr>
          <w:rFonts w:asciiTheme="minorHAnsi" w:hAnsiTheme="minorHAnsi" w:cstheme="minorHAnsi"/>
          <w:sz w:val="22"/>
          <w:szCs w:val="22"/>
        </w:rPr>
      </w:pPr>
      <w:r w:rsidRPr="00514E9A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514E9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9A">
        <w:rPr>
          <w:rFonts w:asciiTheme="minorHAnsi" w:hAnsiTheme="minorHAnsi" w:cstheme="minorHAnsi"/>
          <w:sz w:val="22"/>
          <w:szCs w:val="22"/>
        </w:rPr>
        <w:t>Y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9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K</w:t>
      </w:r>
      <w:r w:rsidRPr="00514E9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14E9A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514E9A">
        <w:rPr>
          <w:rFonts w:asciiTheme="minorHAnsi" w:hAnsiTheme="minorHAnsi" w:cstheme="minorHAnsi"/>
          <w:sz w:val="22"/>
          <w:szCs w:val="22"/>
        </w:rPr>
        <w:t>S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 xml:space="preserve"> A</w:t>
      </w:r>
      <w:r w:rsidRPr="00514E9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9A">
        <w:rPr>
          <w:rFonts w:asciiTheme="minorHAnsi" w:hAnsiTheme="minorHAnsi" w:cstheme="minorHAnsi"/>
          <w:sz w:val="22"/>
          <w:szCs w:val="22"/>
        </w:rPr>
        <w:t>D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9A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514E9A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14E9A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14E9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9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514E9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4E9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9A">
        <w:rPr>
          <w:rFonts w:asciiTheme="minorHAnsi" w:hAnsiTheme="minorHAnsi" w:cstheme="minorHAnsi"/>
          <w:sz w:val="22"/>
          <w:szCs w:val="22"/>
        </w:rPr>
        <w:t>S</w:t>
      </w:r>
    </w:p>
    <w:p w14:paraId="68AEF026" w14:textId="77777777" w:rsidR="002707E7" w:rsidRPr="00514E9A" w:rsidRDefault="002707E7">
      <w:pPr>
        <w:spacing w:before="16" w:line="260" w:lineRule="exact"/>
        <w:rPr>
          <w:rFonts w:asciiTheme="minorHAnsi" w:hAnsiTheme="minorHAnsi" w:cstheme="minorHAnsi"/>
          <w:sz w:val="26"/>
          <w:szCs w:val="26"/>
        </w:rPr>
      </w:pPr>
    </w:p>
    <w:p w14:paraId="1A3FC071" w14:textId="77777777" w:rsidR="002707E7" w:rsidRPr="00514E9A" w:rsidRDefault="00514E9A">
      <w:pPr>
        <w:spacing w:line="220" w:lineRule="exact"/>
        <w:ind w:left="228" w:right="384" w:hanging="228"/>
        <w:rPr>
          <w:rFonts w:asciiTheme="minorHAnsi" w:hAnsiTheme="minorHAnsi" w:cstheme="minorHAnsi"/>
        </w:rPr>
      </w:pPr>
      <w:r w:rsidRPr="00514E9A">
        <w:rPr>
          <w:rFonts w:asciiTheme="minorHAnsi" w:eastAsia="Segoe MDL2 Assets" w:hAnsiTheme="minorHAnsi" w:cstheme="minorHAnsi"/>
          <w:w w:val="45"/>
        </w:rPr>
        <w:t xml:space="preserve">    </w:t>
      </w:r>
      <w:r w:rsidRPr="00514E9A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1"/>
        </w:rPr>
        <w:t>x</w:t>
      </w:r>
      <w:r w:rsidRPr="00514E9A">
        <w:rPr>
          <w:rFonts w:asciiTheme="minorHAnsi" w:hAnsiTheme="minorHAnsi" w:cstheme="minorHAnsi"/>
        </w:rPr>
        <w:t>te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-1"/>
        </w:rPr>
        <w:t>v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7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I</w:t>
      </w:r>
      <w:r w:rsidRPr="00514E9A">
        <w:rPr>
          <w:rFonts w:asciiTheme="minorHAnsi" w:hAnsiTheme="minorHAnsi" w:cstheme="minorHAnsi"/>
        </w:rPr>
        <w:t>.T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-1"/>
        </w:rPr>
        <w:t>sk</w:t>
      </w:r>
      <w:r w:rsidRPr="00514E9A">
        <w:rPr>
          <w:rFonts w:asciiTheme="minorHAnsi" w:hAnsiTheme="minorHAnsi" w:cstheme="minorHAnsi"/>
        </w:rPr>
        <w:t>ill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</w:rPr>
        <w:t>,</w:t>
      </w:r>
      <w:r w:rsidRPr="00514E9A">
        <w:rPr>
          <w:rFonts w:asciiTheme="minorHAnsi" w:hAnsiTheme="minorHAnsi" w:cstheme="minorHAnsi"/>
          <w:spacing w:val="-4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1"/>
        </w:rPr>
        <w:t>b</w:t>
      </w:r>
      <w:r w:rsidRPr="00514E9A">
        <w:rPr>
          <w:rFonts w:asciiTheme="minorHAnsi" w:hAnsiTheme="minorHAnsi" w:cstheme="minorHAnsi"/>
        </w:rPr>
        <w:t>le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</w:rPr>
        <w:t>to</w:t>
      </w:r>
      <w:r w:rsidRPr="00514E9A">
        <w:rPr>
          <w:rFonts w:asciiTheme="minorHAnsi" w:hAnsiTheme="minorHAnsi" w:cstheme="minorHAnsi"/>
          <w:spacing w:val="-1"/>
        </w:rPr>
        <w:t xml:space="preserve"> us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-1"/>
        </w:rPr>
        <w:t>h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</w:rPr>
        <w:t>to</w:t>
      </w:r>
      <w:r w:rsidRPr="00514E9A">
        <w:rPr>
          <w:rFonts w:asciiTheme="minorHAnsi" w:hAnsiTheme="minorHAnsi" w:cstheme="minorHAnsi"/>
          <w:spacing w:val="2"/>
        </w:rPr>
        <w:t xml:space="preserve"> 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  <w:spacing w:val="1"/>
        </w:rPr>
        <w:t>p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</w:rPr>
        <w:t>t,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-1"/>
        </w:rPr>
        <w:t>m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1"/>
        </w:rPr>
        <w:t>p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</w:rPr>
        <w:t>la</w:t>
      </w:r>
      <w:r w:rsidRPr="00514E9A">
        <w:rPr>
          <w:rFonts w:asciiTheme="minorHAnsi" w:hAnsiTheme="minorHAnsi" w:cstheme="minorHAnsi"/>
          <w:spacing w:val="4"/>
        </w:rPr>
        <w:t>t</w:t>
      </w:r>
      <w:r w:rsidRPr="00514E9A">
        <w:rPr>
          <w:rFonts w:asciiTheme="minorHAnsi" w:hAnsiTheme="minorHAnsi" w:cstheme="minorHAnsi"/>
        </w:rPr>
        <w:t>e,</w:t>
      </w:r>
      <w:r w:rsidRPr="00514E9A">
        <w:rPr>
          <w:rFonts w:asciiTheme="minorHAnsi" w:hAnsiTheme="minorHAnsi" w:cstheme="minorHAnsi"/>
          <w:spacing w:val="-8"/>
        </w:rPr>
        <w:t xml:space="preserve"> 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1"/>
        </w:rPr>
        <w:t>x</w:t>
      </w:r>
      <w:r w:rsidRPr="00514E9A">
        <w:rPr>
          <w:rFonts w:asciiTheme="minorHAnsi" w:hAnsiTheme="minorHAnsi" w:cstheme="minorHAnsi"/>
        </w:rPr>
        <w:t>tra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-5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pr</w:t>
      </w:r>
      <w:r w:rsidRPr="00514E9A">
        <w:rPr>
          <w:rFonts w:asciiTheme="minorHAnsi" w:hAnsiTheme="minorHAnsi" w:cstheme="minorHAnsi"/>
        </w:rPr>
        <w:t>ese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t 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  <w:spacing w:val="-2"/>
        </w:rPr>
        <w:t>f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</w:rPr>
        <w:t>ati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n.</w:t>
      </w:r>
    </w:p>
    <w:p w14:paraId="1AC67257" w14:textId="77777777" w:rsidR="002707E7" w:rsidRPr="00514E9A" w:rsidRDefault="00514E9A">
      <w:pPr>
        <w:spacing w:line="240" w:lineRule="exact"/>
        <w:rPr>
          <w:rFonts w:asciiTheme="minorHAnsi" w:hAnsiTheme="minorHAnsi" w:cstheme="minorHAnsi"/>
        </w:rPr>
      </w:pPr>
      <w:r w:rsidRPr="00514E9A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514E9A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U</w:t>
      </w:r>
      <w:r w:rsidRPr="00514E9A">
        <w:rPr>
          <w:rFonts w:asciiTheme="minorHAnsi" w:hAnsiTheme="minorHAnsi" w:cstheme="minorHAnsi"/>
          <w:spacing w:val="-1"/>
          <w:position w:val="-1"/>
        </w:rPr>
        <w:t>n</w:t>
      </w:r>
      <w:r w:rsidRPr="00514E9A">
        <w:rPr>
          <w:rFonts w:asciiTheme="minorHAnsi" w:hAnsiTheme="minorHAnsi" w:cstheme="minorHAnsi"/>
          <w:spacing w:val="1"/>
          <w:position w:val="-1"/>
        </w:rPr>
        <w:t>d</w:t>
      </w:r>
      <w:r w:rsidRPr="00514E9A">
        <w:rPr>
          <w:rFonts w:asciiTheme="minorHAnsi" w:hAnsiTheme="minorHAnsi" w:cstheme="minorHAnsi"/>
          <w:position w:val="-1"/>
        </w:rPr>
        <w:t>e</w:t>
      </w:r>
      <w:r w:rsidRPr="00514E9A">
        <w:rPr>
          <w:rFonts w:asciiTheme="minorHAnsi" w:hAnsiTheme="minorHAnsi" w:cstheme="minorHAnsi"/>
          <w:spacing w:val="1"/>
          <w:position w:val="-1"/>
        </w:rPr>
        <w:t>r</w:t>
      </w:r>
      <w:r w:rsidRPr="00514E9A">
        <w:rPr>
          <w:rFonts w:asciiTheme="minorHAnsi" w:hAnsiTheme="minorHAnsi" w:cstheme="minorHAnsi"/>
          <w:position w:val="-1"/>
        </w:rPr>
        <w:t>ta</w:t>
      </w:r>
      <w:r w:rsidRPr="00514E9A">
        <w:rPr>
          <w:rFonts w:asciiTheme="minorHAnsi" w:hAnsiTheme="minorHAnsi" w:cstheme="minorHAnsi"/>
          <w:spacing w:val="-1"/>
          <w:position w:val="-1"/>
        </w:rPr>
        <w:t>k</w:t>
      </w:r>
      <w:r w:rsidRPr="00514E9A">
        <w:rPr>
          <w:rFonts w:asciiTheme="minorHAnsi" w:hAnsiTheme="minorHAnsi" w:cstheme="minorHAnsi"/>
          <w:spacing w:val="2"/>
          <w:position w:val="-1"/>
        </w:rPr>
        <w:t>i</w:t>
      </w:r>
      <w:r w:rsidRPr="00514E9A">
        <w:rPr>
          <w:rFonts w:asciiTheme="minorHAnsi" w:hAnsiTheme="minorHAnsi" w:cstheme="minorHAnsi"/>
          <w:spacing w:val="1"/>
          <w:position w:val="-1"/>
        </w:rPr>
        <w:t>n</w:t>
      </w:r>
      <w:r w:rsidRPr="00514E9A">
        <w:rPr>
          <w:rFonts w:asciiTheme="minorHAnsi" w:hAnsiTheme="minorHAnsi" w:cstheme="minorHAnsi"/>
          <w:position w:val="-1"/>
        </w:rPr>
        <w:t>g</w:t>
      </w:r>
      <w:r w:rsidRPr="00514E9A">
        <w:rPr>
          <w:rFonts w:asciiTheme="minorHAnsi" w:hAnsiTheme="minorHAnsi" w:cstheme="minorHAnsi"/>
          <w:spacing w:val="-11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i</w:t>
      </w:r>
      <w:r w:rsidRPr="00514E9A">
        <w:rPr>
          <w:rFonts w:asciiTheme="minorHAnsi" w:hAnsiTheme="minorHAnsi" w:cstheme="minorHAnsi"/>
          <w:spacing w:val="1"/>
          <w:position w:val="-1"/>
        </w:rPr>
        <w:t>n</w:t>
      </w:r>
      <w:r w:rsidRPr="00514E9A">
        <w:rPr>
          <w:rFonts w:asciiTheme="minorHAnsi" w:hAnsiTheme="minorHAnsi" w:cstheme="minorHAnsi"/>
          <w:spacing w:val="-1"/>
          <w:position w:val="-1"/>
        </w:rPr>
        <w:t>s</w:t>
      </w:r>
      <w:r w:rsidRPr="00514E9A">
        <w:rPr>
          <w:rFonts w:asciiTheme="minorHAnsi" w:hAnsiTheme="minorHAnsi" w:cstheme="minorHAnsi"/>
          <w:spacing w:val="1"/>
          <w:position w:val="-1"/>
        </w:rPr>
        <w:t>p</w:t>
      </w:r>
      <w:r w:rsidRPr="00514E9A">
        <w:rPr>
          <w:rFonts w:asciiTheme="minorHAnsi" w:hAnsiTheme="minorHAnsi" w:cstheme="minorHAnsi"/>
          <w:position w:val="-1"/>
        </w:rPr>
        <w:t>e</w:t>
      </w:r>
      <w:r w:rsidRPr="00514E9A">
        <w:rPr>
          <w:rFonts w:asciiTheme="minorHAnsi" w:hAnsiTheme="minorHAnsi" w:cstheme="minorHAnsi"/>
          <w:spacing w:val="1"/>
          <w:position w:val="-1"/>
        </w:rPr>
        <w:t>c</w:t>
      </w:r>
      <w:r w:rsidRPr="00514E9A">
        <w:rPr>
          <w:rFonts w:asciiTheme="minorHAnsi" w:hAnsiTheme="minorHAnsi" w:cstheme="minorHAnsi"/>
          <w:position w:val="-1"/>
        </w:rPr>
        <w:t>ti</w:t>
      </w:r>
      <w:r w:rsidRPr="00514E9A">
        <w:rPr>
          <w:rFonts w:asciiTheme="minorHAnsi" w:hAnsiTheme="minorHAnsi" w:cstheme="minorHAnsi"/>
          <w:spacing w:val="1"/>
          <w:position w:val="-1"/>
        </w:rPr>
        <w:t>o</w:t>
      </w:r>
      <w:r w:rsidRPr="00514E9A">
        <w:rPr>
          <w:rFonts w:asciiTheme="minorHAnsi" w:hAnsiTheme="minorHAnsi" w:cstheme="minorHAnsi"/>
          <w:spacing w:val="-1"/>
          <w:position w:val="-1"/>
        </w:rPr>
        <w:t>n</w:t>
      </w:r>
      <w:r w:rsidRPr="00514E9A">
        <w:rPr>
          <w:rFonts w:asciiTheme="minorHAnsi" w:hAnsiTheme="minorHAnsi" w:cstheme="minorHAnsi"/>
          <w:spacing w:val="1"/>
          <w:position w:val="-1"/>
        </w:rPr>
        <w:t>s</w:t>
      </w:r>
      <w:r w:rsidRPr="00514E9A">
        <w:rPr>
          <w:rFonts w:asciiTheme="minorHAnsi" w:hAnsiTheme="minorHAnsi" w:cstheme="minorHAnsi"/>
          <w:position w:val="-1"/>
        </w:rPr>
        <w:t>,</w:t>
      </w:r>
      <w:r w:rsidRPr="00514E9A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1"/>
          <w:position w:val="-1"/>
        </w:rPr>
        <w:t>d</w:t>
      </w:r>
      <w:r w:rsidRPr="00514E9A">
        <w:rPr>
          <w:rFonts w:asciiTheme="minorHAnsi" w:hAnsiTheme="minorHAnsi" w:cstheme="minorHAnsi"/>
          <w:position w:val="-1"/>
        </w:rPr>
        <w:t>ata c</w:t>
      </w:r>
      <w:r w:rsidRPr="00514E9A">
        <w:rPr>
          <w:rFonts w:asciiTheme="minorHAnsi" w:hAnsiTheme="minorHAnsi" w:cstheme="minorHAnsi"/>
          <w:spacing w:val="1"/>
          <w:position w:val="-1"/>
        </w:rPr>
        <w:t>o</w:t>
      </w:r>
      <w:r w:rsidRPr="00514E9A">
        <w:rPr>
          <w:rFonts w:asciiTheme="minorHAnsi" w:hAnsiTheme="minorHAnsi" w:cstheme="minorHAnsi"/>
          <w:position w:val="-1"/>
        </w:rPr>
        <w:t>llecti</w:t>
      </w:r>
      <w:r w:rsidRPr="00514E9A">
        <w:rPr>
          <w:rFonts w:asciiTheme="minorHAnsi" w:hAnsiTheme="minorHAnsi" w:cstheme="minorHAnsi"/>
          <w:spacing w:val="1"/>
          <w:position w:val="-1"/>
        </w:rPr>
        <w:t>o</w:t>
      </w:r>
      <w:r w:rsidRPr="00514E9A">
        <w:rPr>
          <w:rFonts w:asciiTheme="minorHAnsi" w:hAnsiTheme="minorHAnsi" w:cstheme="minorHAnsi"/>
          <w:position w:val="-1"/>
        </w:rPr>
        <w:t>n</w:t>
      </w:r>
      <w:r w:rsidRPr="00514E9A">
        <w:rPr>
          <w:rFonts w:asciiTheme="minorHAnsi" w:hAnsiTheme="minorHAnsi" w:cstheme="minorHAnsi"/>
          <w:spacing w:val="-7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a</w:t>
      </w:r>
      <w:r w:rsidRPr="00514E9A">
        <w:rPr>
          <w:rFonts w:asciiTheme="minorHAnsi" w:hAnsiTheme="minorHAnsi" w:cstheme="minorHAnsi"/>
          <w:spacing w:val="-1"/>
          <w:position w:val="-1"/>
        </w:rPr>
        <w:t>n</w:t>
      </w:r>
      <w:r w:rsidRPr="00514E9A">
        <w:rPr>
          <w:rFonts w:asciiTheme="minorHAnsi" w:hAnsiTheme="minorHAnsi" w:cstheme="minorHAnsi"/>
          <w:position w:val="-1"/>
        </w:rPr>
        <w:t>d</w:t>
      </w:r>
      <w:r w:rsidRPr="00514E9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2"/>
          <w:position w:val="-1"/>
        </w:rPr>
        <w:t>s</w:t>
      </w:r>
      <w:r w:rsidRPr="00514E9A">
        <w:rPr>
          <w:rFonts w:asciiTheme="minorHAnsi" w:hAnsiTheme="minorHAnsi" w:cstheme="minorHAnsi"/>
          <w:spacing w:val="-1"/>
          <w:position w:val="-1"/>
        </w:rPr>
        <w:t>u</w:t>
      </w:r>
      <w:r w:rsidRPr="00514E9A">
        <w:rPr>
          <w:rFonts w:asciiTheme="minorHAnsi" w:hAnsiTheme="minorHAnsi" w:cstheme="minorHAnsi"/>
          <w:spacing w:val="1"/>
          <w:position w:val="-1"/>
        </w:rPr>
        <w:t>p</w:t>
      </w:r>
      <w:r w:rsidRPr="00514E9A">
        <w:rPr>
          <w:rFonts w:asciiTheme="minorHAnsi" w:hAnsiTheme="minorHAnsi" w:cstheme="minorHAnsi"/>
          <w:position w:val="-1"/>
        </w:rPr>
        <w:t>e</w:t>
      </w:r>
      <w:r w:rsidRPr="00514E9A">
        <w:rPr>
          <w:rFonts w:asciiTheme="minorHAnsi" w:hAnsiTheme="minorHAnsi" w:cstheme="minorHAnsi"/>
          <w:spacing w:val="1"/>
          <w:position w:val="-1"/>
        </w:rPr>
        <w:t>r</w:t>
      </w:r>
      <w:r w:rsidRPr="00514E9A">
        <w:rPr>
          <w:rFonts w:asciiTheme="minorHAnsi" w:hAnsiTheme="minorHAnsi" w:cstheme="minorHAnsi"/>
          <w:spacing w:val="-1"/>
          <w:position w:val="-1"/>
        </w:rPr>
        <w:t>v</w:t>
      </w:r>
      <w:r w:rsidRPr="00514E9A">
        <w:rPr>
          <w:rFonts w:asciiTheme="minorHAnsi" w:hAnsiTheme="minorHAnsi" w:cstheme="minorHAnsi"/>
          <w:position w:val="-1"/>
        </w:rPr>
        <w:t>i</w:t>
      </w:r>
      <w:r w:rsidRPr="00514E9A">
        <w:rPr>
          <w:rFonts w:asciiTheme="minorHAnsi" w:hAnsiTheme="minorHAnsi" w:cstheme="minorHAnsi"/>
          <w:spacing w:val="1"/>
          <w:position w:val="-1"/>
        </w:rPr>
        <w:t>s</w:t>
      </w:r>
      <w:r w:rsidRPr="00514E9A">
        <w:rPr>
          <w:rFonts w:asciiTheme="minorHAnsi" w:hAnsiTheme="minorHAnsi" w:cstheme="minorHAnsi"/>
          <w:position w:val="-1"/>
        </w:rPr>
        <w:t>i</w:t>
      </w:r>
      <w:r w:rsidRPr="00514E9A">
        <w:rPr>
          <w:rFonts w:asciiTheme="minorHAnsi" w:hAnsiTheme="minorHAnsi" w:cstheme="minorHAnsi"/>
          <w:spacing w:val="1"/>
          <w:position w:val="-1"/>
        </w:rPr>
        <w:t>n</w:t>
      </w:r>
      <w:r w:rsidRPr="00514E9A">
        <w:rPr>
          <w:rFonts w:asciiTheme="minorHAnsi" w:hAnsiTheme="minorHAnsi" w:cstheme="minorHAnsi"/>
          <w:position w:val="-1"/>
        </w:rPr>
        <w:t>g</w:t>
      </w:r>
      <w:r w:rsidRPr="00514E9A">
        <w:rPr>
          <w:rFonts w:asciiTheme="minorHAnsi" w:hAnsiTheme="minorHAnsi" w:cstheme="minorHAnsi"/>
          <w:spacing w:val="-10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c</w:t>
      </w:r>
      <w:r w:rsidRPr="00514E9A">
        <w:rPr>
          <w:rFonts w:asciiTheme="minorHAnsi" w:hAnsiTheme="minorHAnsi" w:cstheme="minorHAnsi"/>
          <w:spacing w:val="1"/>
          <w:position w:val="-1"/>
        </w:rPr>
        <w:t>on</w:t>
      </w:r>
      <w:r w:rsidRPr="00514E9A">
        <w:rPr>
          <w:rFonts w:asciiTheme="minorHAnsi" w:hAnsiTheme="minorHAnsi" w:cstheme="minorHAnsi"/>
          <w:spacing w:val="-1"/>
          <w:position w:val="-1"/>
        </w:rPr>
        <w:t>s</w:t>
      </w:r>
      <w:r w:rsidRPr="00514E9A">
        <w:rPr>
          <w:rFonts w:asciiTheme="minorHAnsi" w:hAnsiTheme="minorHAnsi" w:cstheme="minorHAnsi"/>
          <w:position w:val="-1"/>
        </w:rPr>
        <w:t>tr</w:t>
      </w:r>
      <w:r w:rsidRPr="00514E9A">
        <w:rPr>
          <w:rFonts w:asciiTheme="minorHAnsi" w:hAnsiTheme="minorHAnsi" w:cstheme="minorHAnsi"/>
          <w:spacing w:val="-1"/>
          <w:position w:val="-1"/>
        </w:rPr>
        <w:t>u</w:t>
      </w:r>
      <w:r w:rsidRPr="00514E9A">
        <w:rPr>
          <w:rFonts w:asciiTheme="minorHAnsi" w:hAnsiTheme="minorHAnsi" w:cstheme="minorHAnsi"/>
          <w:position w:val="-1"/>
        </w:rPr>
        <w:t>cti</w:t>
      </w:r>
      <w:r w:rsidRPr="00514E9A">
        <w:rPr>
          <w:rFonts w:asciiTheme="minorHAnsi" w:hAnsiTheme="minorHAnsi" w:cstheme="minorHAnsi"/>
          <w:spacing w:val="3"/>
          <w:position w:val="-1"/>
        </w:rPr>
        <w:t>o</w:t>
      </w:r>
      <w:r w:rsidRPr="00514E9A">
        <w:rPr>
          <w:rFonts w:asciiTheme="minorHAnsi" w:hAnsiTheme="minorHAnsi" w:cstheme="minorHAnsi"/>
          <w:position w:val="-1"/>
        </w:rPr>
        <w:t>n</w:t>
      </w:r>
      <w:r w:rsidRPr="00514E9A">
        <w:rPr>
          <w:rFonts w:asciiTheme="minorHAnsi" w:hAnsiTheme="minorHAnsi" w:cstheme="minorHAnsi"/>
          <w:spacing w:val="-11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1"/>
          <w:position w:val="-1"/>
        </w:rPr>
        <w:t>o</w:t>
      </w:r>
      <w:r w:rsidRPr="00514E9A">
        <w:rPr>
          <w:rFonts w:asciiTheme="minorHAnsi" w:hAnsiTheme="minorHAnsi" w:cstheme="minorHAnsi"/>
          <w:position w:val="-1"/>
        </w:rPr>
        <w:t>f</w:t>
      </w:r>
      <w:r w:rsidRPr="00514E9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-2"/>
          <w:position w:val="-1"/>
        </w:rPr>
        <w:t>w</w:t>
      </w:r>
      <w:r w:rsidRPr="00514E9A">
        <w:rPr>
          <w:rFonts w:asciiTheme="minorHAnsi" w:hAnsiTheme="minorHAnsi" w:cstheme="minorHAnsi"/>
          <w:spacing w:val="1"/>
          <w:position w:val="-1"/>
        </w:rPr>
        <w:t>or</w:t>
      </w:r>
      <w:r w:rsidRPr="00514E9A">
        <w:rPr>
          <w:rFonts w:asciiTheme="minorHAnsi" w:hAnsiTheme="minorHAnsi" w:cstheme="minorHAnsi"/>
          <w:spacing w:val="-1"/>
          <w:position w:val="-1"/>
        </w:rPr>
        <w:t>k</w:t>
      </w:r>
      <w:r w:rsidRPr="00514E9A">
        <w:rPr>
          <w:rFonts w:asciiTheme="minorHAnsi" w:hAnsiTheme="minorHAnsi" w:cstheme="minorHAnsi"/>
          <w:position w:val="-1"/>
        </w:rPr>
        <w:t>.</w:t>
      </w:r>
    </w:p>
    <w:p w14:paraId="4A1D2B6D" w14:textId="77777777" w:rsidR="002707E7" w:rsidRPr="00514E9A" w:rsidRDefault="00514E9A">
      <w:pPr>
        <w:spacing w:before="1"/>
        <w:rPr>
          <w:rFonts w:asciiTheme="minorHAnsi" w:hAnsiTheme="minorHAnsi" w:cstheme="minorHAnsi"/>
        </w:rPr>
      </w:pPr>
      <w:r w:rsidRPr="00514E9A">
        <w:rPr>
          <w:rFonts w:asciiTheme="minorHAnsi" w:eastAsia="Segoe MDL2 Assets" w:hAnsiTheme="minorHAnsi" w:cstheme="minorHAnsi"/>
          <w:w w:val="45"/>
        </w:rPr>
        <w:t xml:space="preserve">    </w:t>
      </w:r>
      <w:r w:rsidRPr="00514E9A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L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v</w:t>
      </w:r>
      <w:r w:rsidRPr="00514E9A">
        <w:rPr>
          <w:rFonts w:asciiTheme="minorHAnsi" w:hAnsiTheme="minorHAnsi" w:cstheme="minorHAnsi"/>
        </w:rPr>
        <w:t>el</w:t>
      </w:r>
      <w:r w:rsidRPr="00514E9A">
        <w:rPr>
          <w:rFonts w:asciiTheme="minorHAnsi" w:hAnsiTheme="minorHAnsi" w:cstheme="minorHAnsi"/>
          <w:spacing w:val="-5"/>
        </w:rPr>
        <w:t xml:space="preserve"> </w:t>
      </w:r>
      <w:r w:rsidRPr="00514E9A">
        <w:rPr>
          <w:rFonts w:asciiTheme="minorHAnsi" w:hAnsiTheme="minorHAnsi" w:cstheme="minorHAnsi"/>
          <w:spacing w:val="-1"/>
        </w:rPr>
        <w:t>h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ad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</w:rPr>
        <w:t>,</w:t>
      </w:r>
      <w:r w:rsidRPr="00514E9A">
        <w:rPr>
          <w:rFonts w:asciiTheme="minorHAnsi" w:hAnsiTheme="minorHAnsi" w:cstheme="minorHAnsi"/>
          <w:spacing w:val="-5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1"/>
        </w:rPr>
        <w:t>p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</w:rPr>
        <w:t>ic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1"/>
        </w:rPr>
        <w:t>ppro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h</w:t>
      </w:r>
      <w:r w:rsidRPr="00514E9A">
        <w:rPr>
          <w:rFonts w:asciiTheme="minorHAnsi" w:hAnsiTheme="minorHAnsi" w:cstheme="minorHAnsi"/>
          <w:spacing w:val="-8"/>
        </w:rPr>
        <w:t xml:space="preserve"> </w:t>
      </w:r>
      <w:r w:rsidRPr="00514E9A">
        <w:rPr>
          <w:rFonts w:asciiTheme="minorHAnsi" w:hAnsiTheme="minorHAnsi" w:cstheme="minorHAnsi"/>
        </w:rPr>
        <w:t>to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-5"/>
        </w:rPr>
        <w:t>w</w:t>
      </w:r>
      <w:r w:rsidRPr="00514E9A">
        <w:rPr>
          <w:rFonts w:asciiTheme="minorHAnsi" w:hAnsiTheme="minorHAnsi" w:cstheme="minorHAnsi"/>
          <w:spacing w:val="1"/>
        </w:rPr>
        <w:t>or</w:t>
      </w:r>
      <w:r w:rsidRPr="00514E9A">
        <w:rPr>
          <w:rFonts w:asciiTheme="minorHAnsi" w:hAnsiTheme="minorHAnsi" w:cstheme="minorHAnsi"/>
          <w:spacing w:val="-1"/>
        </w:rPr>
        <w:t>k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6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w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</w:rPr>
        <w:t>h</w:t>
      </w:r>
      <w:r w:rsidRPr="00514E9A">
        <w:rPr>
          <w:rFonts w:asciiTheme="minorHAnsi" w:hAnsiTheme="minorHAnsi" w:cstheme="minorHAnsi"/>
          <w:spacing w:val="-5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-1"/>
        </w:rPr>
        <w:t>h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r</w:t>
      </w:r>
      <w:r w:rsidRPr="00514E9A">
        <w:rPr>
          <w:rFonts w:asciiTheme="minorHAnsi" w:hAnsiTheme="minorHAnsi" w:cstheme="minorHAnsi"/>
          <w:spacing w:val="6"/>
        </w:rPr>
        <w:t>s</w:t>
      </w:r>
      <w:r w:rsidRPr="00514E9A">
        <w:rPr>
          <w:rFonts w:asciiTheme="minorHAnsi" w:hAnsiTheme="minorHAnsi" w:cstheme="minorHAnsi"/>
        </w:rPr>
        <w:t>.</w:t>
      </w:r>
    </w:p>
    <w:p w14:paraId="5C17DACC" w14:textId="77777777" w:rsidR="002707E7" w:rsidRPr="00514E9A" w:rsidRDefault="00514E9A">
      <w:pPr>
        <w:spacing w:before="1"/>
        <w:ind w:left="228" w:right="212" w:hanging="228"/>
        <w:rPr>
          <w:rFonts w:asciiTheme="minorHAnsi" w:hAnsiTheme="minorHAnsi" w:cstheme="minorHAnsi"/>
        </w:rPr>
      </w:pPr>
      <w:r w:rsidRPr="00514E9A">
        <w:rPr>
          <w:rFonts w:asciiTheme="minorHAnsi" w:eastAsia="Segoe MDL2 Assets" w:hAnsiTheme="minorHAnsi" w:cstheme="minorHAnsi"/>
          <w:w w:val="45"/>
        </w:rPr>
        <w:t xml:space="preserve">    </w:t>
      </w:r>
      <w:r w:rsidRPr="00514E9A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1"/>
        </w:rPr>
        <w:t>x</w:t>
      </w:r>
      <w:r w:rsidRPr="00514E9A">
        <w:rPr>
          <w:rFonts w:asciiTheme="minorHAnsi" w:hAnsiTheme="minorHAnsi" w:cstheme="minorHAnsi"/>
          <w:spacing w:val="1"/>
        </w:rPr>
        <w:t>p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r</w:t>
      </w:r>
      <w:r w:rsidRPr="00514E9A">
        <w:rPr>
          <w:rFonts w:asciiTheme="minorHAnsi" w:hAnsiTheme="minorHAnsi" w:cstheme="minorHAnsi"/>
        </w:rPr>
        <w:t>ie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ce</w:t>
      </w:r>
      <w:r w:rsidRPr="00514E9A">
        <w:rPr>
          <w:rFonts w:asciiTheme="minorHAnsi" w:hAnsiTheme="minorHAnsi" w:cstheme="minorHAnsi"/>
          <w:spacing w:val="-8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nv</w:t>
      </w:r>
      <w:r w:rsidRPr="00514E9A">
        <w:rPr>
          <w:rFonts w:asciiTheme="minorHAnsi" w:hAnsiTheme="minorHAnsi" w:cstheme="minorHAnsi"/>
        </w:rPr>
        <w:t>ir</w:t>
      </w:r>
      <w:r w:rsidRPr="00514E9A">
        <w:rPr>
          <w:rFonts w:asciiTheme="minorHAnsi" w:hAnsiTheme="minorHAnsi" w:cstheme="minorHAnsi"/>
          <w:spacing w:val="1"/>
        </w:rPr>
        <w:t>on</w:t>
      </w:r>
      <w:r w:rsidRPr="00514E9A">
        <w:rPr>
          <w:rFonts w:asciiTheme="minorHAnsi" w:hAnsiTheme="minorHAnsi" w:cstheme="minorHAnsi"/>
          <w:spacing w:val="-1"/>
        </w:rPr>
        <w:t>m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tal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</w:rPr>
        <w:t>esign</w:t>
      </w:r>
      <w:r w:rsidRPr="00514E9A">
        <w:rPr>
          <w:rFonts w:asciiTheme="minorHAnsi" w:hAnsiTheme="minorHAnsi" w:cstheme="minorHAnsi"/>
          <w:spacing w:val="-6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g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m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t,</w:t>
      </w:r>
      <w:r w:rsidRPr="00514E9A">
        <w:rPr>
          <w:rFonts w:asciiTheme="minorHAnsi" w:hAnsiTheme="minorHAnsi" w:cstheme="minorHAnsi"/>
          <w:spacing w:val="-10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c</w:t>
      </w:r>
      <w:r w:rsidRPr="00514E9A">
        <w:rPr>
          <w:rFonts w:asciiTheme="minorHAnsi" w:hAnsiTheme="minorHAnsi" w:cstheme="minorHAnsi"/>
          <w:spacing w:val="2"/>
        </w:rPr>
        <w:t>l</w:t>
      </w:r>
      <w:r w:rsidRPr="00514E9A">
        <w:rPr>
          <w:rFonts w:asciiTheme="minorHAnsi" w:hAnsiTheme="minorHAnsi" w:cstheme="minorHAnsi"/>
          <w:spacing w:val="1"/>
        </w:rPr>
        <w:t>ud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</w:rPr>
        <w:t>all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  <w:spacing w:val="1"/>
        </w:rPr>
        <w:t>p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ts</w:t>
      </w:r>
      <w:r w:rsidRPr="00514E9A">
        <w:rPr>
          <w:rFonts w:asciiTheme="minorHAnsi" w:hAnsiTheme="minorHAnsi" w:cstheme="minorHAnsi"/>
          <w:spacing w:val="-7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-1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w</w:t>
      </w:r>
      <w:r w:rsidRPr="00514E9A">
        <w:rPr>
          <w:rFonts w:asciiTheme="minorHAnsi" w:hAnsiTheme="minorHAnsi" w:cstheme="minorHAnsi"/>
        </w:rPr>
        <w:t xml:space="preserve">ater </w:t>
      </w:r>
      <w:r w:rsidRPr="00514E9A">
        <w:rPr>
          <w:rFonts w:asciiTheme="minorHAnsi" w:hAnsiTheme="minorHAnsi" w:cstheme="minorHAnsi"/>
          <w:spacing w:val="-1"/>
        </w:rPr>
        <w:t>su</w:t>
      </w:r>
      <w:r w:rsidRPr="00514E9A">
        <w:rPr>
          <w:rFonts w:asciiTheme="minorHAnsi" w:hAnsiTheme="minorHAnsi" w:cstheme="minorHAnsi"/>
          <w:spacing w:val="1"/>
        </w:rPr>
        <w:t>pp</w:t>
      </w:r>
      <w:r w:rsidRPr="00514E9A">
        <w:rPr>
          <w:rFonts w:asciiTheme="minorHAnsi" w:hAnsiTheme="minorHAnsi" w:cstheme="minorHAnsi"/>
          <w:spacing w:val="2"/>
        </w:rPr>
        <w:t>l</w:t>
      </w:r>
      <w:r w:rsidRPr="00514E9A">
        <w:rPr>
          <w:rFonts w:asciiTheme="minorHAnsi" w:hAnsiTheme="minorHAnsi" w:cstheme="minorHAnsi"/>
        </w:rPr>
        <w:t>y</w:t>
      </w:r>
      <w:r w:rsidRPr="00514E9A">
        <w:rPr>
          <w:rFonts w:asciiTheme="minorHAnsi" w:hAnsiTheme="minorHAnsi" w:cstheme="minorHAnsi"/>
          <w:spacing w:val="-8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g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m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-8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f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r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-1"/>
        </w:rPr>
        <w:t>m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 xml:space="preserve">e 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</w:rPr>
        <w:t>it</w:t>
      </w:r>
      <w:r w:rsidRPr="00514E9A">
        <w:rPr>
          <w:rFonts w:asciiTheme="minorHAnsi" w:hAnsiTheme="minorHAnsi" w:cstheme="minorHAnsi"/>
          <w:spacing w:val="2"/>
        </w:rPr>
        <w:t>e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</w:rPr>
        <w:t>.</w:t>
      </w:r>
    </w:p>
    <w:p w14:paraId="1A31BB06" w14:textId="77777777" w:rsidR="002707E7" w:rsidRPr="00514E9A" w:rsidRDefault="00514E9A">
      <w:pPr>
        <w:spacing w:before="1"/>
        <w:rPr>
          <w:rFonts w:asciiTheme="minorHAnsi" w:hAnsiTheme="minorHAnsi" w:cstheme="minorHAnsi"/>
        </w:rPr>
      </w:pPr>
      <w:r w:rsidRPr="00514E9A">
        <w:rPr>
          <w:rFonts w:asciiTheme="minorHAnsi" w:eastAsia="Segoe MDL2 Assets" w:hAnsiTheme="minorHAnsi" w:cstheme="minorHAnsi"/>
          <w:w w:val="45"/>
        </w:rPr>
        <w:t xml:space="preserve">    </w:t>
      </w:r>
      <w:r w:rsidRPr="00514E9A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14E9A">
        <w:rPr>
          <w:rFonts w:asciiTheme="minorHAnsi" w:hAnsiTheme="minorHAnsi" w:cstheme="minorHAnsi"/>
        </w:rPr>
        <w:t>Desi</w:t>
      </w:r>
      <w:r w:rsidRPr="00514E9A">
        <w:rPr>
          <w:rFonts w:asciiTheme="minorHAnsi" w:hAnsiTheme="minorHAnsi" w:cstheme="minorHAnsi"/>
          <w:spacing w:val="1"/>
        </w:rPr>
        <w:t>g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9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1"/>
        </w:rPr>
        <w:t>v</w:t>
      </w:r>
      <w:r w:rsidRPr="00514E9A">
        <w:rPr>
          <w:rFonts w:asciiTheme="minorHAnsi" w:hAnsiTheme="minorHAnsi" w:cstheme="minorHAnsi"/>
        </w:rPr>
        <w:t>el</w:t>
      </w:r>
      <w:r w:rsidRPr="00514E9A">
        <w:rPr>
          <w:rFonts w:asciiTheme="minorHAnsi" w:hAnsiTheme="minorHAnsi" w:cstheme="minorHAnsi"/>
          <w:spacing w:val="1"/>
        </w:rPr>
        <w:t>op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10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pro</w:t>
      </w:r>
      <w:r w:rsidRPr="00514E9A">
        <w:rPr>
          <w:rFonts w:asciiTheme="minorHAnsi" w:hAnsiTheme="minorHAnsi" w:cstheme="minorHAnsi"/>
          <w:spacing w:val="2"/>
        </w:rPr>
        <w:t>j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c</w:t>
      </w:r>
      <w:r w:rsidRPr="00514E9A">
        <w:rPr>
          <w:rFonts w:asciiTheme="minorHAnsi" w:hAnsiTheme="minorHAnsi" w:cstheme="minorHAnsi"/>
        </w:rPr>
        <w:t>ts</w:t>
      </w:r>
      <w:r w:rsidRPr="00514E9A">
        <w:rPr>
          <w:rFonts w:asciiTheme="minorHAnsi" w:hAnsiTheme="minorHAnsi" w:cstheme="minorHAnsi"/>
          <w:spacing w:val="-7"/>
        </w:rPr>
        <w:t xml:space="preserve"> 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d</w:t>
      </w:r>
      <w:r w:rsidRPr="00514E9A">
        <w:rPr>
          <w:rFonts w:asciiTheme="minorHAnsi" w:hAnsiTheme="minorHAnsi" w:cstheme="minorHAnsi"/>
          <w:spacing w:val="-2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pro</w:t>
      </w:r>
      <w:r w:rsidRPr="00514E9A">
        <w:rPr>
          <w:rFonts w:asciiTheme="minorHAnsi" w:hAnsiTheme="minorHAnsi" w:cstheme="minorHAnsi"/>
          <w:spacing w:val="-1"/>
        </w:rPr>
        <w:t>g</w:t>
      </w:r>
      <w:r w:rsidRPr="00514E9A">
        <w:rPr>
          <w:rFonts w:asciiTheme="minorHAnsi" w:hAnsiTheme="minorHAnsi" w:cstheme="minorHAnsi"/>
          <w:spacing w:val="1"/>
        </w:rPr>
        <w:t>r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mm</w:t>
      </w:r>
      <w:r w:rsidRPr="00514E9A">
        <w:rPr>
          <w:rFonts w:asciiTheme="minorHAnsi" w:hAnsiTheme="minorHAnsi" w:cstheme="minorHAnsi"/>
        </w:rPr>
        <w:t>es</w:t>
      </w:r>
      <w:r w:rsidRPr="00514E9A">
        <w:rPr>
          <w:rFonts w:asciiTheme="minorHAnsi" w:hAnsiTheme="minorHAnsi" w:cstheme="minorHAnsi"/>
          <w:spacing w:val="-10"/>
        </w:rPr>
        <w:t xml:space="preserve"> </w:t>
      </w:r>
      <w:r w:rsidRPr="00514E9A">
        <w:rPr>
          <w:rFonts w:asciiTheme="minorHAnsi" w:hAnsiTheme="minorHAnsi" w:cstheme="minorHAnsi"/>
          <w:spacing w:val="4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-1"/>
        </w:rPr>
        <w:t xml:space="preserve"> 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te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ce</w:t>
      </w:r>
      <w:r w:rsidRPr="00514E9A">
        <w:rPr>
          <w:rFonts w:asciiTheme="minorHAnsi" w:hAnsiTheme="minorHAnsi" w:cstheme="minorHAnsi"/>
          <w:spacing w:val="-7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w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-1"/>
        </w:rPr>
        <w:t>k</w:t>
      </w:r>
      <w:r w:rsidRPr="00514E9A">
        <w:rPr>
          <w:rFonts w:asciiTheme="minorHAnsi" w:hAnsiTheme="minorHAnsi" w:cstheme="minorHAnsi"/>
        </w:rPr>
        <w:t>.</w:t>
      </w:r>
    </w:p>
    <w:p w14:paraId="00E092C6" w14:textId="77777777" w:rsidR="002707E7" w:rsidRPr="00514E9A" w:rsidRDefault="00514E9A">
      <w:pPr>
        <w:spacing w:line="240" w:lineRule="exact"/>
        <w:rPr>
          <w:rFonts w:asciiTheme="minorHAnsi" w:hAnsiTheme="minorHAnsi" w:cstheme="minorHAnsi"/>
        </w:rPr>
      </w:pPr>
      <w:r w:rsidRPr="00514E9A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514E9A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-2"/>
          <w:position w:val="-1"/>
        </w:rPr>
        <w:t>A</w:t>
      </w:r>
      <w:r w:rsidRPr="00514E9A">
        <w:rPr>
          <w:rFonts w:asciiTheme="minorHAnsi" w:hAnsiTheme="minorHAnsi" w:cstheme="minorHAnsi"/>
          <w:spacing w:val="1"/>
          <w:position w:val="-1"/>
        </w:rPr>
        <w:t>b</w:t>
      </w:r>
      <w:r w:rsidRPr="00514E9A">
        <w:rPr>
          <w:rFonts w:asciiTheme="minorHAnsi" w:hAnsiTheme="minorHAnsi" w:cstheme="minorHAnsi"/>
          <w:position w:val="-1"/>
        </w:rPr>
        <w:t>le</w:t>
      </w:r>
      <w:r w:rsidRPr="00514E9A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to</w:t>
      </w:r>
      <w:r w:rsidRPr="00514E9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lead</w:t>
      </w:r>
      <w:r w:rsidRPr="00514E9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tec</w:t>
      </w:r>
      <w:r w:rsidRPr="00514E9A">
        <w:rPr>
          <w:rFonts w:asciiTheme="minorHAnsi" w:hAnsiTheme="minorHAnsi" w:cstheme="minorHAnsi"/>
          <w:spacing w:val="2"/>
          <w:position w:val="-1"/>
        </w:rPr>
        <w:t>h</w:t>
      </w:r>
      <w:r w:rsidRPr="00514E9A">
        <w:rPr>
          <w:rFonts w:asciiTheme="minorHAnsi" w:hAnsiTheme="minorHAnsi" w:cstheme="minorHAnsi"/>
          <w:spacing w:val="-1"/>
          <w:position w:val="-1"/>
        </w:rPr>
        <w:t>n</w:t>
      </w:r>
      <w:r w:rsidRPr="00514E9A">
        <w:rPr>
          <w:rFonts w:asciiTheme="minorHAnsi" w:hAnsiTheme="minorHAnsi" w:cstheme="minorHAnsi"/>
          <w:position w:val="-1"/>
        </w:rPr>
        <w:t>ical</w:t>
      </w:r>
      <w:r w:rsidRPr="00514E9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te</w:t>
      </w:r>
      <w:r w:rsidRPr="00514E9A">
        <w:rPr>
          <w:rFonts w:asciiTheme="minorHAnsi" w:hAnsiTheme="minorHAnsi" w:cstheme="minorHAnsi"/>
          <w:spacing w:val="3"/>
          <w:position w:val="-1"/>
        </w:rPr>
        <w:t>a</w:t>
      </w:r>
      <w:r w:rsidRPr="00514E9A">
        <w:rPr>
          <w:rFonts w:asciiTheme="minorHAnsi" w:hAnsiTheme="minorHAnsi" w:cstheme="minorHAnsi"/>
          <w:spacing w:val="-1"/>
          <w:position w:val="-1"/>
        </w:rPr>
        <w:t>ms</w:t>
      </w:r>
      <w:r w:rsidRPr="00514E9A">
        <w:rPr>
          <w:rFonts w:asciiTheme="minorHAnsi" w:hAnsiTheme="minorHAnsi" w:cstheme="minorHAnsi"/>
          <w:position w:val="-1"/>
        </w:rPr>
        <w:t>,</w:t>
      </w:r>
      <w:r w:rsidRPr="00514E9A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3"/>
          <w:position w:val="-1"/>
        </w:rPr>
        <w:t>a</w:t>
      </w:r>
      <w:r w:rsidRPr="00514E9A">
        <w:rPr>
          <w:rFonts w:asciiTheme="minorHAnsi" w:hAnsiTheme="minorHAnsi" w:cstheme="minorHAnsi"/>
          <w:spacing w:val="-1"/>
          <w:position w:val="-1"/>
        </w:rPr>
        <w:t>n</w:t>
      </w:r>
      <w:r w:rsidRPr="00514E9A">
        <w:rPr>
          <w:rFonts w:asciiTheme="minorHAnsi" w:hAnsiTheme="minorHAnsi" w:cstheme="minorHAnsi"/>
          <w:position w:val="-1"/>
        </w:rPr>
        <w:t>d</w:t>
      </w:r>
      <w:r w:rsidRPr="00514E9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1"/>
          <w:position w:val="-1"/>
        </w:rPr>
        <w:t>pro</w:t>
      </w:r>
      <w:r w:rsidRPr="00514E9A">
        <w:rPr>
          <w:rFonts w:asciiTheme="minorHAnsi" w:hAnsiTheme="minorHAnsi" w:cstheme="minorHAnsi"/>
          <w:spacing w:val="-1"/>
          <w:position w:val="-1"/>
        </w:rPr>
        <w:t>v</w:t>
      </w:r>
      <w:r w:rsidRPr="00514E9A">
        <w:rPr>
          <w:rFonts w:asciiTheme="minorHAnsi" w:hAnsiTheme="minorHAnsi" w:cstheme="minorHAnsi"/>
          <w:position w:val="-1"/>
        </w:rPr>
        <w:t>i</w:t>
      </w:r>
      <w:r w:rsidRPr="00514E9A">
        <w:rPr>
          <w:rFonts w:asciiTheme="minorHAnsi" w:hAnsiTheme="minorHAnsi" w:cstheme="minorHAnsi"/>
          <w:spacing w:val="1"/>
          <w:position w:val="-1"/>
        </w:rPr>
        <w:t>d</w:t>
      </w:r>
      <w:r w:rsidRPr="00514E9A">
        <w:rPr>
          <w:rFonts w:asciiTheme="minorHAnsi" w:hAnsiTheme="minorHAnsi" w:cstheme="minorHAnsi"/>
          <w:position w:val="-1"/>
        </w:rPr>
        <w:t>e</w:t>
      </w:r>
      <w:r w:rsidRPr="00514E9A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1"/>
          <w:position w:val="-1"/>
        </w:rPr>
        <w:t>pr</w:t>
      </w:r>
      <w:r w:rsidRPr="00514E9A">
        <w:rPr>
          <w:rFonts w:asciiTheme="minorHAnsi" w:hAnsiTheme="minorHAnsi" w:cstheme="minorHAnsi"/>
          <w:spacing w:val="-1"/>
          <w:position w:val="-1"/>
        </w:rPr>
        <w:t>o</w:t>
      </w:r>
      <w:r w:rsidRPr="00514E9A">
        <w:rPr>
          <w:rFonts w:asciiTheme="minorHAnsi" w:hAnsiTheme="minorHAnsi" w:cstheme="minorHAnsi"/>
          <w:spacing w:val="2"/>
          <w:position w:val="-1"/>
        </w:rPr>
        <w:t>j</w:t>
      </w:r>
      <w:r w:rsidRPr="00514E9A">
        <w:rPr>
          <w:rFonts w:asciiTheme="minorHAnsi" w:hAnsiTheme="minorHAnsi" w:cstheme="minorHAnsi"/>
          <w:position w:val="-1"/>
        </w:rPr>
        <w:t>e</w:t>
      </w:r>
      <w:r w:rsidRPr="00514E9A">
        <w:rPr>
          <w:rFonts w:asciiTheme="minorHAnsi" w:hAnsiTheme="minorHAnsi" w:cstheme="minorHAnsi"/>
          <w:spacing w:val="1"/>
          <w:position w:val="-1"/>
        </w:rPr>
        <w:t>c</w:t>
      </w:r>
      <w:r w:rsidRPr="00514E9A">
        <w:rPr>
          <w:rFonts w:asciiTheme="minorHAnsi" w:hAnsiTheme="minorHAnsi" w:cstheme="minorHAnsi"/>
          <w:position w:val="-1"/>
        </w:rPr>
        <w:t>t</w:t>
      </w:r>
      <w:r w:rsidRPr="00514E9A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str</w:t>
      </w:r>
      <w:r w:rsidRPr="00514E9A">
        <w:rPr>
          <w:rFonts w:asciiTheme="minorHAnsi" w:hAnsiTheme="minorHAnsi" w:cstheme="minorHAnsi"/>
          <w:spacing w:val="1"/>
          <w:position w:val="-1"/>
        </w:rPr>
        <w:t>a</w:t>
      </w:r>
      <w:r w:rsidRPr="00514E9A">
        <w:rPr>
          <w:rFonts w:asciiTheme="minorHAnsi" w:hAnsiTheme="minorHAnsi" w:cstheme="minorHAnsi"/>
          <w:position w:val="-1"/>
        </w:rPr>
        <w:t>te</w:t>
      </w:r>
      <w:r w:rsidRPr="00514E9A">
        <w:rPr>
          <w:rFonts w:asciiTheme="minorHAnsi" w:hAnsiTheme="minorHAnsi" w:cstheme="minorHAnsi"/>
          <w:spacing w:val="1"/>
          <w:position w:val="-1"/>
        </w:rPr>
        <w:t>g</w:t>
      </w:r>
      <w:r w:rsidRPr="00514E9A">
        <w:rPr>
          <w:rFonts w:asciiTheme="minorHAnsi" w:hAnsiTheme="minorHAnsi" w:cstheme="minorHAnsi"/>
          <w:position w:val="-1"/>
        </w:rPr>
        <w:t>y</w:t>
      </w:r>
      <w:r w:rsidRPr="00514E9A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a</w:t>
      </w:r>
      <w:r w:rsidRPr="00514E9A">
        <w:rPr>
          <w:rFonts w:asciiTheme="minorHAnsi" w:hAnsiTheme="minorHAnsi" w:cstheme="minorHAnsi"/>
          <w:spacing w:val="1"/>
          <w:position w:val="-1"/>
        </w:rPr>
        <w:t>n</w:t>
      </w:r>
      <w:r w:rsidRPr="00514E9A">
        <w:rPr>
          <w:rFonts w:asciiTheme="minorHAnsi" w:hAnsiTheme="minorHAnsi" w:cstheme="minorHAnsi"/>
          <w:position w:val="-1"/>
        </w:rPr>
        <w:t>d</w:t>
      </w:r>
      <w:r w:rsidRPr="00514E9A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14E9A">
        <w:rPr>
          <w:rFonts w:asciiTheme="minorHAnsi" w:hAnsiTheme="minorHAnsi" w:cstheme="minorHAnsi"/>
          <w:spacing w:val="1"/>
          <w:position w:val="-1"/>
        </w:rPr>
        <w:t>d</w:t>
      </w:r>
      <w:r w:rsidRPr="00514E9A">
        <w:rPr>
          <w:rFonts w:asciiTheme="minorHAnsi" w:hAnsiTheme="minorHAnsi" w:cstheme="minorHAnsi"/>
          <w:position w:val="-1"/>
        </w:rPr>
        <w:t>ire</w:t>
      </w:r>
      <w:r w:rsidRPr="00514E9A">
        <w:rPr>
          <w:rFonts w:asciiTheme="minorHAnsi" w:hAnsiTheme="minorHAnsi" w:cstheme="minorHAnsi"/>
          <w:spacing w:val="1"/>
          <w:position w:val="-1"/>
        </w:rPr>
        <w:t>c</w:t>
      </w:r>
      <w:r w:rsidRPr="00514E9A">
        <w:rPr>
          <w:rFonts w:asciiTheme="minorHAnsi" w:hAnsiTheme="minorHAnsi" w:cstheme="minorHAnsi"/>
          <w:position w:val="-1"/>
        </w:rPr>
        <w:t>ti</w:t>
      </w:r>
      <w:r w:rsidRPr="00514E9A">
        <w:rPr>
          <w:rFonts w:asciiTheme="minorHAnsi" w:hAnsiTheme="minorHAnsi" w:cstheme="minorHAnsi"/>
          <w:spacing w:val="1"/>
          <w:position w:val="-1"/>
        </w:rPr>
        <w:t>o</w:t>
      </w:r>
      <w:r w:rsidRPr="00514E9A">
        <w:rPr>
          <w:rFonts w:asciiTheme="minorHAnsi" w:hAnsiTheme="minorHAnsi" w:cstheme="minorHAnsi"/>
          <w:position w:val="-1"/>
        </w:rPr>
        <w:t>n</w:t>
      </w:r>
      <w:r w:rsidRPr="00514E9A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to</w:t>
      </w:r>
      <w:r w:rsidRPr="00514E9A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14E9A">
        <w:rPr>
          <w:rFonts w:asciiTheme="minorHAnsi" w:hAnsiTheme="minorHAnsi" w:cstheme="minorHAnsi"/>
          <w:position w:val="-1"/>
        </w:rPr>
        <w:t>t</w:t>
      </w:r>
      <w:r w:rsidRPr="00514E9A">
        <w:rPr>
          <w:rFonts w:asciiTheme="minorHAnsi" w:hAnsiTheme="minorHAnsi" w:cstheme="minorHAnsi"/>
          <w:spacing w:val="-1"/>
          <w:position w:val="-1"/>
        </w:rPr>
        <w:t>h</w:t>
      </w:r>
      <w:r w:rsidRPr="00514E9A">
        <w:rPr>
          <w:rFonts w:asciiTheme="minorHAnsi" w:hAnsiTheme="minorHAnsi" w:cstheme="minorHAnsi"/>
          <w:spacing w:val="3"/>
          <w:position w:val="-1"/>
        </w:rPr>
        <w:t>e</w:t>
      </w:r>
      <w:r w:rsidRPr="00514E9A">
        <w:rPr>
          <w:rFonts w:asciiTheme="minorHAnsi" w:hAnsiTheme="minorHAnsi" w:cstheme="minorHAnsi"/>
          <w:spacing w:val="4"/>
          <w:position w:val="-1"/>
        </w:rPr>
        <w:t>m</w:t>
      </w:r>
      <w:r w:rsidRPr="00514E9A">
        <w:rPr>
          <w:rFonts w:asciiTheme="minorHAnsi" w:hAnsiTheme="minorHAnsi" w:cstheme="minorHAnsi"/>
          <w:position w:val="-1"/>
        </w:rPr>
        <w:t>.</w:t>
      </w:r>
    </w:p>
    <w:p w14:paraId="426B753F" w14:textId="77777777" w:rsidR="002707E7" w:rsidRPr="00514E9A" w:rsidRDefault="00514E9A">
      <w:pPr>
        <w:spacing w:before="1"/>
        <w:rPr>
          <w:rFonts w:asciiTheme="minorHAnsi" w:hAnsiTheme="minorHAnsi" w:cstheme="minorHAnsi"/>
        </w:rPr>
      </w:pPr>
      <w:r w:rsidRPr="00514E9A">
        <w:rPr>
          <w:rFonts w:asciiTheme="minorHAnsi" w:eastAsia="Segoe MDL2 Assets" w:hAnsiTheme="minorHAnsi" w:cstheme="minorHAnsi"/>
          <w:w w:val="45"/>
        </w:rPr>
        <w:t xml:space="preserve">    </w:t>
      </w:r>
      <w:r w:rsidRPr="00514E9A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14E9A">
        <w:rPr>
          <w:rFonts w:asciiTheme="minorHAnsi" w:hAnsiTheme="minorHAnsi" w:cstheme="minorHAnsi"/>
        </w:rPr>
        <w:t>K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  <w:spacing w:val="3"/>
        </w:rPr>
        <w:t>o</w:t>
      </w:r>
      <w:r w:rsidRPr="00514E9A">
        <w:rPr>
          <w:rFonts w:asciiTheme="minorHAnsi" w:hAnsiTheme="minorHAnsi" w:cstheme="minorHAnsi"/>
          <w:spacing w:val="-2"/>
        </w:rPr>
        <w:t>w</w:t>
      </w:r>
      <w:r w:rsidRPr="00514E9A">
        <w:rPr>
          <w:rFonts w:asciiTheme="minorHAnsi" w:hAnsiTheme="minorHAnsi" w:cstheme="minorHAnsi"/>
        </w:rPr>
        <w:t>le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  <w:spacing w:val="-1"/>
        </w:rPr>
        <w:t>g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8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f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</w:rPr>
        <w:t>c</w:t>
      </w:r>
      <w:r w:rsidRPr="00514E9A">
        <w:rPr>
          <w:rFonts w:asciiTheme="minorHAnsi" w:hAnsiTheme="minorHAnsi" w:cstheme="minorHAnsi"/>
          <w:spacing w:val="4"/>
        </w:rPr>
        <w:t>o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  <w:spacing w:val="3"/>
        </w:rPr>
        <w:t>p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</w:rPr>
        <w:t>ter</w:t>
      </w:r>
      <w:r w:rsidRPr="00514E9A">
        <w:rPr>
          <w:rFonts w:asciiTheme="minorHAnsi" w:hAnsiTheme="minorHAnsi" w:cstheme="minorHAnsi"/>
          <w:spacing w:val="-7"/>
        </w:rPr>
        <w:t xml:space="preserve"> </w:t>
      </w:r>
      <w:r w:rsidRPr="00514E9A">
        <w:rPr>
          <w:rFonts w:asciiTheme="minorHAnsi" w:hAnsiTheme="minorHAnsi" w:cstheme="minorHAnsi"/>
          <w:spacing w:val="1"/>
        </w:rPr>
        <w:t>dr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-1"/>
        </w:rPr>
        <w:t>f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g</w:t>
      </w:r>
      <w:r w:rsidRPr="00514E9A">
        <w:rPr>
          <w:rFonts w:asciiTheme="minorHAnsi" w:hAnsiTheme="minorHAnsi" w:cstheme="minorHAnsi"/>
          <w:spacing w:val="-5"/>
        </w:rPr>
        <w:t xml:space="preserve"> 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  <w:spacing w:val="-2"/>
        </w:rPr>
        <w:t>f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  <w:spacing w:val="-2"/>
        </w:rPr>
        <w:t>w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1"/>
        </w:rPr>
        <w:t>r</w:t>
      </w:r>
      <w:r w:rsidRPr="00514E9A">
        <w:rPr>
          <w:rFonts w:asciiTheme="minorHAnsi" w:hAnsiTheme="minorHAnsi" w:cstheme="minorHAnsi"/>
          <w:spacing w:val="4"/>
        </w:rPr>
        <w:t>e</w:t>
      </w:r>
      <w:r w:rsidRPr="00514E9A">
        <w:rPr>
          <w:rFonts w:asciiTheme="minorHAnsi" w:hAnsiTheme="minorHAnsi" w:cstheme="minorHAnsi"/>
        </w:rPr>
        <w:t>.</w:t>
      </w:r>
    </w:p>
    <w:p w14:paraId="2F7DB806" w14:textId="77777777" w:rsidR="002707E7" w:rsidRPr="00514E9A" w:rsidRDefault="00514E9A">
      <w:pPr>
        <w:spacing w:before="1"/>
        <w:rPr>
          <w:rFonts w:asciiTheme="minorHAnsi" w:hAnsiTheme="minorHAnsi" w:cstheme="minorHAnsi"/>
        </w:rPr>
      </w:pPr>
      <w:r w:rsidRPr="00514E9A">
        <w:rPr>
          <w:rFonts w:asciiTheme="minorHAnsi" w:eastAsia="Segoe MDL2 Assets" w:hAnsiTheme="minorHAnsi" w:cstheme="minorHAnsi"/>
          <w:w w:val="45"/>
        </w:rPr>
        <w:t xml:space="preserve">    </w:t>
      </w:r>
      <w:r w:rsidRPr="00514E9A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14E9A">
        <w:rPr>
          <w:rFonts w:asciiTheme="minorHAnsi" w:hAnsiTheme="minorHAnsi" w:cstheme="minorHAnsi"/>
          <w:spacing w:val="-2"/>
        </w:rPr>
        <w:t>A</w:t>
      </w:r>
      <w:r w:rsidRPr="00514E9A">
        <w:rPr>
          <w:rFonts w:asciiTheme="minorHAnsi" w:hAnsiTheme="minorHAnsi" w:cstheme="minorHAnsi"/>
          <w:spacing w:val="1"/>
        </w:rPr>
        <w:t>b</w:t>
      </w:r>
      <w:r w:rsidRPr="00514E9A">
        <w:rPr>
          <w:rFonts w:asciiTheme="minorHAnsi" w:hAnsiTheme="minorHAnsi" w:cstheme="minorHAnsi"/>
        </w:rPr>
        <w:t>le</w:t>
      </w:r>
      <w:r w:rsidRPr="00514E9A">
        <w:rPr>
          <w:rFonts w:asciiTheme="minorHAnsi" w:hAnsiTheme="minorHAnsi" w:cstheme="minorHAnsi"/>
          <w:spacing w:val="-4"/>
        </w:rPr>
        <w:t xml:space="preserve"> </w:t>
      </w:r>
      <w:r w:rsidRPr="00514E9A">
        <w:rPr>
          <w:rFonts w:asciiTheme="minorHAnsi" w:hAnsiTheme="minorHAnsi" w:cstheme="minorHAnsi"/>
        </w:rPr>
        <w:t>to</w:t>
      </w:r>
      <w:r w:rsidRPr="00514E9A">
        <w:rPr>
          <w:rFonts w:asciiTheme="minorHAnsi" w:hAnsiTheme="minorHAnsi" w:cstheme="minorHAnsi"/>
          <w:spacing w:val="1"/>
        </w:rPr>
        <w:t xml:space="preserve"> </w:t>
      </w:r>
      <w:r w:rsidRPr="00514E9A">
        <w:rPr>
          <w:rFonts w:asciiTheme="minorHAnsi" w:hAnsiTheme="minorHAnsi" w:cstheme="minorHAnsi"/>
          <w:spacing w:val="-4"/>
        </w:rPr>
        <w:t>m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</w:rPr>
        <w:t>t</w:t>
      </w:r>
      <w:r w:rsidRPr="00514E9A">
        <w:rPr>
          <w:rFonts w:asciiTheme="minorHAnsi" w:hAnsiTheme="minorHAnsi" w:cstheme="minorHAnsi"/>
          <w:spacing w:val="1"/>
        </w:rPr>
        <w:t>o</w:t>
      </w:r>
      <w:r w:rsidRPr="00514E9A">
        <w:rPr>
          <w:rFonts w:asciiTheme="minorHAnsi" w:hAnsiTheme="minorHAnsi" w:cstheme="minorHAnsi"/>
        </w:rPr>
        <w:t>r</w:t>
      </w:r>
      <w:r w:rsidRPr="00514E9A">
        <w:rPr>
          <w:rFonts w:asciiTheme="minorHAnsi" w:hAnsiTheme="minorHAnsi" w:cstheme="minorHAnsi"/>
          <w:spacing w:val="-5"/>
        </w:rPr>
        <w:t xml:space="preserve"> </w:t>
      </w:r>
      <w:r w:rsidRPr="00514E9A">
        <w:rPr>
          <w:rFonts w:asciiTheme="minorHAnsi" w:hAnsiTheme="minorHAnsi" w:cstheme="minorHAnsi"/>
          <w:spacing w:val="-1"/>
        </w:rPr>
        <w:t>g</w:t>
      </w:r>
      <w:r w:rsidRPr="00514E9A">
        <w:rPr>
          <w:rFonts w:asciiTheme="minorHAnsi" w:hAnsiTheme="minorHAnsi" w:cstheme="minorHAnsi"/>
          <w:spacing w:val="1"/>
        </w:rPr>
        <w:t>r</w:t>
      </w: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1"/>
        </w:rPr>
        <w:t>d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</w:rPr>
        <w:t>ate</w:t>
      </w:r>
      <w:r w:rsidRPr="00514E9A">
        <w:rPr>
          <w:rFonts w:asciiTheme="minorHAnsi" w:hAnsiTheme="minorHAnsi" w:cstheme="minorHAnsi"/>
          <w:spacing w:val="-6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-1"/>
        </w:rPr>
        <w:t>n</w:t>
      </w:r>
      <w:r w:rsidRPr="00514E9A">
        <w:rPr>
          <w:rFonts w:asciiTheme="minorHAnsi" w:hAnsiTheme="minorHAnsi" w:cstheme="minorHAnsi"/>
          <w:spacing w:val="1"/>
        </w:rPr>
        <w:t>g</w:t>
      </w:r>
      <w:r w:rsidRPr="00514E9A">
        <w:rPr>
          <w:rFonts w:asciiTheme="minorHAnsi" w:hAnsiTheme="minorHAnsi" w:cstheme="minorHAnsi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er</w:t>
      </w:r>
      <w:r w:rsidRPr="00514E9A">
        <w:rPr>
          <w:rFonts w:asciiTheme="minorHAnsi" w:hAnsiTheme="minorHAnsi" w:cstheme="minorHAnsi"/>
          <w:spacing w:val="-1"/>
        </w:rPr>
        <w:t>s</w:t>
      </w:r>
      <w:r w:rsidRPr="00514E9A">
        <w:rPr>
          <w:rFonts w:asciiTheme="minorHAnsi" w:hAnsiTheme="minorHAnsi" w:cstheme="minorHAnsi"/>
        </w:rPr>
        <w:t>.</w:t>
      </w:r>
    </w:p>
    <w:p w14:paraId="05097DB9" w14:textId="77777777" w:rsidR="002707E7" w:rsidRPr="00514E9A" w:rsidRDefault="002707E7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5828D6E1" w14:textId="77777777" w:rsidR="002707E7" w:rsidRPr="00514E9A" w:rsidRDefault="00514E9A">
      <w:pPr>
        <w:rPr>
          <w:rFonts w:asciiTheme="minorHAnsi" w:hAnsiTheme="minorHAnsi" w:cstheme="minorHAnsi"/>
          <w:sz w:val="22"/>
          <w:szCs w:val="22"/>
        </w:rPr>
      </w:pPr>
      <w:r w:rsidRPr="00514E9A">
        <w:rPr>
          <w:rFonts w:asciiTheme="minorHAnsi" w:hAnsiTheme="minorHAnsi" w:cstheme="minorHAnsi"/>
          <w:spacing w:val="4"/>
          <w:sz w:val="22"/>
          <w:szCs w:val="22"/>
        </w:rPr>
        <w:t>ACAD</w:t>
      </w:r>
      <w:r w:rsidRPr="00514E9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9A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514E9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4E9A">
        <w:rPr>
          <w:rFonts w:asciiTheme="minorHAnsi" w:hAnsiTheme="minorHAnsi" w:cstheme="minorHAnsi"/>
          <w:sz w:val="22"/>
          <w:szCs w:val="22"/>
        </w:rPr>
        <w:t>C</w:t>
      </w:r>
      <w:r w:rsidRPr="00514E9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>QUAL</w:t>
      </w:r>
      <w:r w:rsidRPr="00514E9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14E9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514E9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4E9A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514E9A">
        <w:rPr>
          <w:rFonts w:asciiTheme="minorHAnsi" w:hAnsiTheme="minorHAnsi" w:cstheme="minorHAnsi"/>
          <w:sz w:val="22"/>
          <w:szCs w:val="22"/>
        </w:rPr>
        <w:t>S</w:t>
      </w:r>
    </w:p>
    <w:p w14:paraId="31C86A2E" w14:textId="77777777" w:rsidR="002707E7" w:rsidRPr="00514E9A" w:rsidRDefault="002707E7">
      <w:pPr>
        <w:spacing w:before="6" w:line="280" w:lineRule="exact"/>
        <w:rPr>
          <w:rFonts w:asciiTheme="minorHAnsi" w:hAnsiTheme="minorHAnsi" w:cstheme="minorHAnsi"/>
          <w:sz w:val="28"/>
          <w:szCs w:val="28"/>
        </w:rPr>
      </w:pPr>
    </w:p>
    <w:p w14:paraId="709E2486" w14:textId="77777777" w:rsidR="002707E7" w:rsidRPr="00514E9A" w:rsidRDefault="00514E9A">
      <w:pPr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b/>
          <w:i/>
          <w:spacing w:val="2"/>
        </w:rPr>
        <w:t>Nun</w:t>
      </w:r>
      <w:r w:rsidRPr="00514E9A">
        <w:rPr>
          <w:rFonts w:asciiTheme="minorHAnsi" w:hAnsiTheme="minorHAnsi" w:cstheme="minorHAnsi"/>
          <w:b/>
          <w:i/>
          <w:spacing w:val="3"/>
        </w:rPr>
        <w:t>ea</w:t>
      </w:r>
      <w:r w:rsidRPr="00514E9A">
        <w:rPr>
          <w:rFonts w:asciiTheme="minorHAnsi" w:hAnsiTheme="minorHAnsi" w:cstheme="minorHAnsi"/>
          <w:b/>
          <w:i/>
          <w:spacing w:val="2"/>
        </w:rPr>
        <w:t>t</w:t>
      </w:r>
      <w:r w:rsidRPr="00514E9A">
        <w:rPr>
          <w:rFonts w:asciiTheme="minorHAnsi" w:hAnsiTheme="minorHAnsi" w:cstheme="minorHAnsi"/>
          <w:b/>
          <w:i/>
          <w:spacing w:val="3"/>
        </w:rPr>
        <w:t>o</w:t>
      </w:r>
      <w:r w:rsidRPr="00514E9A">
        <w:rPr>
          <w:rFonts w:asciiTheme="minorHAnsi" w:hAnsiTheme="minorHAnsi" w:cstheme="minorHAnsi"/>
          <w:b/>
          <w:i/>
        </w:rPr>
        <w:t>n</w:t>
      </w:r>
      <w:r w:rsidRPr="00514E9A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2"/>
        </w:rPr>
        <w:t>Uni</w:t>
      </w:r>
      <w:r w:rsidRPr="00514E9A">
        <w:rPr>
          <w:rFonts w:asciiTheme="minorHAnsi" w:hAnsiTheme="minorHAnsi" w:cstheme="minorHAnsi"/>
          <w:b/>
          <w:i/>
          <w:spacing w:val="3"/>
        </w:rPr>
        <w:t>ve</w:t>
      </w:r>
      <w:r w:rsidRPr="00514E9A">
        <w:rPr>
          <w:rFonts w:asciiTheme="minorHAnsi" w:hAnsiTheme="minorHAnsi" w:cstheme="minorHAnsi"/>
          <w:b/>
          <w:i/>
          <w:spacing w:val="2"/>
        </w:rPr>
        <w:t>rsit</w:t>
      </w:r>
      <w:r w:rsidRPr="00514E9A">
        <w:rPr>
          <w:rFonts w:asciiTheme="minorHAnsi" w:hAnsiTheme="minorHAnsi" w:cstheme="minorHAnsi"/>
          <w:b/>
          <w:i/>
        </w:rPr>
        <w:t xml:space="preserve">y    </w:t>
      </w:r>
      <w:r w:rsidRPr="00514E9A">
        <w:rPr>
          <w:rFonts w:asciiTheme="minorHAnsi" w:hAnsiTheme="minorHAnsi" w:cstheme="minorHAnsi"/>
          <w:b/>
          <w:i/>
          <w:spacing w:val="8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3"/>
        </w:rPr>
        <w:t>2</w:t>
      </w:r>
      <w:r w:rsidRPr="00514E9A">
        <w:rPr>
          <w:rFonts w:asciiTheme="minorHAnsi" w:hAnsiTheme="minorHAnsi" w:cstheme="minorHAnsi"/>
          <w:b/>
          <w:i/>
          <w:spacing w:val="1"/>
        </w:rPr>
        <w:t>0</w:t>
      </w:r>
      <w:r w:rsidRPr="00514E9A">
        <w:rPr>
          <w:rFonts w:asciiTheme="minorHAnsi" w:hAnsiTheme="minorHAnsi" w:cstheme="minorHAnsi"/>
          <w:b/>
          <w:i/>
          <w:spacing w:val="4"/>
        </w:rPr>
        <w:t>0</w:t>
      </w:r>
      <w:r w:rsidRPr="00514E9A">
        <w:rPr>
          <w:rFonts w:asciiTheme="minorHAnsi" w:hAnsiTheme="minorHAnsi" w:cstheme="minorHAnsi"/>
          <w:b/>
          <w:i/>
        </w:rPr>
        <w:t>8 -</w:t>
      </w:r>
      <w:r w:rsidRPr="00514E9A">
        <w:rPr>
          <w:rFonts w:asciiTheme="minorHAnsi" w:hAnsiTheme="minorHAnsi" w:cstheme="minorHAnsi"/>
          <w:b/>
          <w:i/>
          <w:spacing w:val="3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4"/>
        </w:rPr>
        <w:t>2</w:t>
      </w:r>
      <w:r w:rsidRPr="00514E9A">
        <w:rPr>
          <w:rFonts w:asciiTheme="minorHAnsi" w:hAnsiTheme="minorHAnsi" w:cstheme="minorHAnsi"/>
          <w:b/>
          <w:i/>
          <w:spacing w:val="1"/>
        </w:rPr>
        <w:t>0</w:t>
      </w:r>
      <w:r w:rsidRPr="00514E9A">
        <w:rPr>
          <w:rFonts w:asciiTheme="minorHAnsi" w:hAnsiTheme="minorHAnsi" w:cstheme="minorHAnsi"/>
          <w:b/>
          <w:i/>
          <w:spacing w:val="4"/>
        </w:rPr>
        <w:t>10</w:t>
      </w:r>
    </w:p>
    <w:p w14:paraId="7DEC2342" w14:textId="77777777" w:rsidR="002707E7" w:rsidRPr="00514E9A" w:rsidRDefault="00514E9A">
      <w:pPr>
        <w:spacing w:before="29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spacing w:val="14"/>
        </w:rPr>
        <w:t>B</w:t>
      </w:r>
      <w:r w:rsidRPr="00514E9A">
        <w:rPr>
          <w:rFonts w:asciiTheme="minorHAnsi" w:hAnsiTheme="minorHAnsi" w:cstheme="minorHAnsi"/>
          <w:spacing w:val="12"/>
        </w:rPr>
        <w:t>S</w:t>
      </w:r>
      <w:r w:rsidRPr="00514E9A">
        <w:rPr>
          <w:rFonts w:asciiTheme="minorHAnsi" w:hAnsiTheme="minorHAnsi" w:cstheme="minorHAnsi"/>
        </w:rPr>
        <w:t>c</w:t>
      </w:r>
      <w:r w:rsidRPr="00514E9A">
        <w:rPr>
          <w:rFonts w:asciiTheme="minorHAnsi" w:hAnsiTheme="minorHAnsi" w:cstheme="minorHAnsi"/>
          <w:spacing w:val="24"/>
        </w:rPr>
        <w:t xml:space="preserve"> </w:t>
      </w:r>
      <w:r w:rsidRPr="00514E9A">
        <w:rPr>
          <w:rFonts w:asciiTheme="minorHAnsi" w:hAnsiTheme="minorHAnsi" w:cstheme="minorHAnsi"/>
          <w:spacing w:val="13"/>
        </w:rPr>
        <w:t>(</w:t>
      </w:r>
      <w:r w:rsidRPr="00514E9A">
        <w:rPr>
          <w:rFonts w:asciiTheme="minorHAnsi" w:hAnsiTheme="minorHAnsi" w:cstheme="minorHAnsi"/>
          <w:spacing w:val="12"/>
        </w:rPr>
        <w:t>H</w:t>
      </w:r>
      <w:r w:rsidRPr="00514E9A">
        <w:rPr>
          <w:rFonts w:asciiTheme="minorHAnsi" w:hAnsiTheme="minorHAnsi" w:cstheme="minorHAnsi"/>
          <w:spacing w:val="15"/>
        </w:rPr>
        <w:t>o</w:t>
      </w:r>
      <w:r w:rsidRPr="00514E9A">
        <w:rPr>
          <w:rFonts w:asciiTheme="minorHAnsi" w:hAnsiTheme="minorHAnsi" w:cstheme="minorHAnsi"/>
          <w:spacing w:val="13"/>
        </w:rPr>
        <w:t>n</w:t>
      </w:r>
      <w:r w:rsidRPr="00514E9A">
        <w:rPr>
          <w:rFonts w:asciiTheme="minorHAnsi" w:hAnsiTheme="minorHAnsi" w:cstheme="minorHAnsi"/>
          <w:spacing w:val="11"/>
        </w:rPr>
        <w:t>s</w:t>
      </w:r>
      <w:r w:rsidRPr="00514E9A">
        <w:rPr>
          <w:rFonts w:asciiTheme="minorHAnsi" w:hAnsiTheme="minorHAnsi" w:cstheme="minorHAnsi"/>
        </w:rPr>
        <w:t xml:space="preserve">)      </w:t>
      </w:r>
      <w:r w:rsidRPr="00514E9A">
        <w:rPr>
          <w:rFonts w:asciiTheme="minorHAnsi" w:hAnsiTheme="minorHAnsi" w:cstheme="minorHAnsi"/>
          <w:spacing w:val="32"/>
        </w:rPr>
        <w:t xml:space="preserve"> 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  <w:spacing w:val="3"/>
        </w:rPr>
        <w:t>c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  <w:spacing w:val="-1"/>
        </w:rPr>
        <w:t>u</w:t>
      </w:r>
      <w:r w:rsidRPr="00514E9A">
        <w:rPr>
          <w:rFonts w:asciiTheme="minorHAnsi" w:hAnsiTheme="minorHAnsi" w:cstheme="minorHAnsi"/>
          <w:spacing w:val="1"/>
        </w:rPr>
        <w:t>r</w:t>
      </w:r>
      <w:r w:rsidRPr="00514E9A">
        <w:rPr>
          <w:rFonts w:asciiTheme="minorHAnsi" w:hAnsiTheme="minorHAnsi" w:cstheme="minorHAnsi"/>
          <w:spacing w:val="3"/>
        </w:rPr>
        <w:t>a</w:t>
      </w:r>
      <w:r w:rsidRPr="00514E9A">
        <w:rPr>
          <w:rFonts w:asciiTheme="minorHAnsi" w:hAnsiTheme="minorHAnsi" w:cstheme="minorHAnsi"/>
        </w:rPr>
        <w:t>l</w:t>
      </w:r>
      <w:r w:rsidRPr="00514E9A">
        <w:rPr>
          <w:rFonts w:asciiTheme="minorHAnsi" w:hAnsiTheme="minorHAnsi" w:cstheme="minorHAnsi"/>
          <w:spacing w:val="-8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E</w:t>
      </w:r>
      <w:r w:rsidRPr="00514E9A">
        <w:rPr>
          <w:rFonts w:asciiTheme="minorHAnsi" w:hAnsiTheme="minorHAnsi" w:cstheme="minorHAnsi"/>
          <w:spacing w:val="1"/>
        </w:rPr>
        <w:t>ng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1"/>
        </w:rPr>
        <w:t>e</w:t>
      </w:r>
      <w:r w:rsidRPr="00514E9A">
        <w:rPr>
          <w:rFonts w:asciiTheme="minorHAnsi" w:hAnsiTheme="minorHAnsi" w:cstheme="minorHAnsi"/>
          <w:spacing w:val="3"/>
        </w:rPr>
        <w:t>r</w:t>
      </w:r>
      <w:r w:rsidRPr="00514E9A">
        <w:rPr>
          <w:rFonts w:asciiTheme="minorHAnsi" w:hAnsiTheme="minorHAnsi" w:cstheme="minorHAnsi"/>
          <w:spacing w:val="2"/>
        </w:rPr>
        <w:t>i</w:t>
      </w:r>
      <w:r w:rsidRPr="00514E9A">
        <w:rPr>
          <w:rFonts w:asciiTheme="minorHAnsi" w:hAnsiTheme="minorHAnsi" w:cstheme="minorHAnsi"/>
          <w:spacing w:val="1"/>
        </w:rPr>
        <w:t>n</w:t>
      </w:r>
      <w:r w:rsidRPr="00514E9A">
        <w:rPr>
          <w:rFonts w:asciiTheme="minorHAnsi" w:hAnsiTheme="minorHAnsi" w:cstheme="minorHAnsi"/>
        </w:rPr>
        <w:t>g</w:t>
      </w:r>
    </w:p>
    <w:p w14:paraId="6711A179" w14:textId="77777777" w:rsidR="002707E7" w:rsidRPr="00514E9A" w:rsidRDefault="00514E9A">
      <w:pPr>
        <w:spacing w:before="29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  <w:b/>
          <w:i/>
          <w:spacing w:val="1"/>
        </w:rPr>
        <w:t>C</w:t>
      </w:r>
      <w:r w:rsidRPr="00514E9A">
        <w:rPr>
          <w:rFonts w:asciiTheme="minorHAnsi" w:hAnsiTheme="minorHAnsi" w:cstheme="minorHAnsi"/>
          <w:b/>
          <w:i/>
          <w:spacing w:val="3"/>
        </w:rPr>
        <w:t>ove</w:t>
      </w:r>
      <w:r w:rsidRPr="00514E9A">
        <w:rPr>
          <w:rFonts w:asciiTheme="minorHAnsi" w:hAnsiTheme="minorHAnsi" w:cstheme="minorHAnsi"/>
          <w:b/>
          <w:i/>
          <w:spacing w:val="2"/>
        </w:rPr>
        <w:t>ntr</w:t>
      </w:r>
      <w:r w:rsidRPr="00514E9A">
        <w:rPr>
          <w:rFonts w:asciiTheme="minorHAnsi" w:hAnsiTheme="minorHAnsi" w:cstheme="minorHAnsi"/>
          <w:b/>
          <w:i/>
        </w:rPr>
        <w:t>y</w:t>
      </w:r>
      <w:r w:rsidRPr="00514E9A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1"/>
        </w:rPr>
        <w:t>C</w:t>
      </w:r>
      <w:r w:rsidRPr="00514E9A">
        <w:rPr>
          <w:rFonts w:asciiTheme="minorHAnsi" w:hAnsiTheme="minorHAnsi" w:cstheme="minorHAnsi"/>
          <w:b/>
          <w:i/>
          <w:spacing w:val="3"/>
        </w:rPr>
        <w:t>e</w:t>
      </w:r>
      <w:r w:rsidRPr="00514E9A">
        <w:rPr>
          <w:rFonts w:asciiTheme="minorHAnsi" w:hAnsiTheme="minorHAnsi" w:cstheme="minorHAnsi"/>
          <w:b/>
          <w:i/>
          <w:spacing w:val="2"/>
        </w:rPr>
        <w:t>ntr</w:t>
      </w:r>
      <w:r w:rsidRPr="00514E9A">
        <w:rPr>
          <w:rFonts w:asciiTheme="minorHAnsi" w:hAnsiTheme="minorHAnsi" w:cstheme="minorHAnsi"/>
          <w:b/>
          <w:i/>
          <w:spacing w:val="3"/>
        </w:rPr>
        <w:t>a</w:t>
      </w:r>
      <w:r w:rsidRPr="00514E9A">
        <w:rPr>
          <w:rFonts w:asciiTheme="minorHAnsi" w:hAnsiTheme="minorHAnsi" w:cstheme="minorHAnsi"/>
          <w:b/>
          <w:i/>
        </w:rPr>
        <w:t>l</w:t>
      </w:r>
      <w:r w:rsidRPr="00514E9A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1"/>
        </w:rPr>
        <w:t>C</w:t>
      </w:r>
      <w:r w:rsidRPr="00514E9A">
        <w:rPr>
          <w:rFonts w:asciiTheme="minorHAnsi" w:hAnsiTheme="minorHAnsi" w:cstheme="minorHAnsi"/>
          <w:b/>
          <w:i/>
          <w:spacing w:val="3"/>
        </w:rPr>
        <w:t>o</w:t>
      </w:r>
      <w:r w:rsidRPr="00514E9A">
        <w:rPr>
          <w:rFonts w:asciiTheme="minorHAnsi" w:hAnsiTheme="minorHAnsi" w:cstheme="minorHAnsi"/>
          <w:b/>
          <w:i/>
          <w:spacing w:val="2"/>
        </w:rPr>
        <w:t>ll</w:t>
      </w:r>
      <w:r w:rsidRPr="00514E9A">
        <w:rPr>
          <w:rFonts w:asciiTheme="minorHAnsi" w:hAnsiTheme="minorHAnsi" w:cstheme="minorHAnsi"/>
          <w:b/>
          <w:i/>
          <w:spacing w:val="3"/>
        </w:rPr>
        <w:t>e</w:t>
      </w:r>
      <w:r w:rsidRPr="00514E9A">
        <w:rPr>
          <w:rFonts w:asciiTheme="minorHAnsi" w:hAnsiTheme="minorHAnsi" w:cstheme="minorHAnsi"/>
          <w:b/>
          <w:i/>
          <w:spacing w:val="1"/>
        </w:rPr>
        <w:t>g</w:t>
      </w:r>
      <w:r w:rsidRPr="00514E9A">
        <w:rPr>
          <w:rFonts w:asciiTheme="minorHAnsi" w:hAnsiTheme="minorHAnsi" w:cstheme="minorHAnsi"/>
          <w:b/>
          <w:i/>
        </w:rPr>
        <w:t xml:space="preserve">e    </w:t>
      </w:r>
      <w:r w:rsidRPr="00514E9A">
        <w:rPr>
          <w:rFonts w:asciiTheme="minorHAnsi" w:hAnsiTheme="minorHAnsi" w:cstheme="minorHAnsi"/>
          <w:b/>
          <w:i/>
          <w:spacing w:val="5"/>
        </w:rPr>
        <w:t xml:space="preserve"> </w:t>
      </w:r>
      <w:r w:rsidRPr="00514E9A">
        <w:rPr>
          <w:rFonts w:asciiTheme="minorHAnsi" w:hAnsiTheme="minorHAnsi" w:cstheme="minorHAnsi"/>
          <w:b/>
          <w:i/>
          <w:spacing w:val="3"/>
        </w:rPr>
        <w:t>20</w:t>
      </w:r>
      <w:r w:rsidRPr="00514E9A">
        <w:rPr>
          <w:rFonts w:asciiTheme="minorHAnsi" w:hAnsiTheme="minorHAnsi" w:cstheme="minorHAnsi"/>
          <w:b/>
          <w:i/>
          <w:spacing w:val="8"/>
        </w:rPr>
        <w:t>0</w:t>
      </w:r>
      <w:r w:rsidRPr="00514E9A">
        <w:rPr>
          <w:rFonts w:asciiTheme="minorHAnsi" w:hAnsiTheme="minorHAnsi" w:cstheme="minorHAnsi"/>
          <w:b/>
          <w:i/>
        </w:rPr>
        <w:t>5 -</w:t>
      </w:r>
      <w:r w:rsidRPr="00514E9A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514E9A">
        <w:rPr>
          <w:rFonts w:asciiTheme="minorHAnsi" w:hAnsiTheme="minorHAnsi" w:cstheme="minorHAnsi"/>
          <w:b/>
          <w:i/>
          <w:spacing w:val="1"/>
        </w:rPr>
        <w:t>0</w:t>
      </w:r>
      <w:r w:rsidRPr="00514E9A">
        <w:rPr>
          <w:rFonts w:asciiTheme="minorHAnsi" w:hAnsiTheme="minorHAnsi" w:cstheme="minorHAnsi"/>
          <w:b/>
          <w:i/>
          <w:spacing w:val="4"/>
        </w:rPr>
        <w:t>0</w:t>
      </w:r>
      <w:r w:rsidRPr="00514E9A">
        <w:rPr>
          <w:rFonts w:asciiTheme="minorHAnsi" w:hAnsiTheme="minorHAnsi" w:cstheme="minorHAnsi"/>
          <w:b/>
          <w:i/>
        </w:rPr>
        <w:t>8</w:t>
      </w:r>
    </w:p>
    <w:p w14:paraId="2A6C7A99" w14:textId="77777777" w:rsidR="002707E7" w:rsidRPr="00514E9A" w:rsidRDefault="00514E9A">
      <w:pPr>
        <w:spacing w:before="31"/>
        <w:rPr>
          <w:rFonts w:asciiTheme="minorHAnsi" w:hAnsiTheme="minorHAnsi" w:cstheme="minorHAnsi"/>
        </w:rPr>
      </w:pPr>
      <w:r w:rsidRPr="00514E9A">
        <w:rPr>
          <w:rFonts w:asciiTheme="minorHAnsi" w:hAnsiTheme="minorHAnsi" w:cstheme="minorHAnsi"/>
        </w:rPr>
        <w:t>A</w:t>
      </w:r>
      <w:r w:rsidRPr="00514E9A">
        <w:rPr>
          <w:rFonts w:asciiTheme="minorHAnsi" w:hAnsiTheme="minorHAnsi" w:cstheme="minorHAnsi"/>
          <w:spacing w:val="23"/>
        </w:rPr>
        <w:t xml:space="preserve"> </w:t>
      </w:r>
      <w:r w:rsidRPr="00514E9A">
        <w:rPr>
          <w:rFonts w:asciiTheme="minorHAnsi" w:hAnsiTheme="minorHAnsi" w:cstheme="minorHAnsi"/>
          <w:spacing w:val="14"/>
        </w:rPr>
        <w:t>l</w:t>
      </w:r>
      <w:r w:rsidRPr="00514E9A">
        <w:rPr>
          <w:rFonts w:asciiTheme="minorHAnsi" w:hAnsiTheme="minorHAnsi" w:cstheme="minorHAnsi"/>
          <w:spacing w:val="15"/>
        </w:rPr>
        <w:t>e</w:t>
      </w:r>
      <w:r w:rsidRPr="00514E9A">
        <w:rPr>
          <w:rFonts w:asciiTheme="minorHAnsi" w:hAnsiTheme="minorHAnsi" w:cstheme="minorHAnsi"/>
          <w:spacing w:val="11"/>
        </w:rPr>
        <w:t>v</w:t>
      </w:r>
      <w:r w:rsidRPr="00514E9A">
        <w:rPr>
          <w:rFonts w:asciiTheme="minorHAnsi" w:hAnsiTheme="minorHAnsi" w:cstheme="minorHAnsi"/>
          <w:spacing w:val="15"/>
        </w:rPr>
        <w:t>e</w:t>
      </w:r>
      <w:r w:rsidRPr="00514E9A">
        <w:rPr>
          <w:rFonts w:asciiTheme="minorHAnsi" w:hAnsiTheme="minorHAnsi" w:cstheme="minorHAnsi"/>
          <w:spacing w:val="14"/>
        </w:rPr>
        <w:t>l</w:t>
      </w:r>
      <w:r w:rsidRPr="00514E9A">
        <w:rPr>
          <w:rFonts w:asciiTheme="minorHAnsi" w:hAnsiTheme="minorHAnsi" w:cstheme="minorHAnsi"/>
          <w:spacing w:val="11"/>
        </w:rPr>
        <w:t>s</w:t>
      </w:r>
      <w:r w:rsidRPr="00514E9A">
        <w:rPr>
          <w:rFonts w:asciiTheme="minorHAnsi" w:hAnsiTheme="minorHAnsi" w:cstheme="minorHAnsi"/>
        </w:rPr>
        <w:t xml:space="preserve">:           </w:t>
      </w:r>
      <w:r w:rsidRPr="00514E9A">
        <w:rPr>
          <w:rFonts w:asciiTheme="minorHAnsi" w:hAnsiTheme="minorHAnsi" w:cstheme="minorHAnsi"/>
          <w:spacing w:val="18"/>
        </w:rPr>
        <w:t xml:space="preserve"> </w:t>
      </w:r>
      <w:r w:rsidRPr="00514E9A">
        <w:rPr>
          <w:rFonts w:asciiTheme="minorHAnsi" w:hAnsiTheme="minorHAnsi" w:cstheme="minorHAnsi"/>
          <w:spacing w:val="12"/>
        </w:rPr>
        <w:t>Ma</w:t>
      </w:r>
      <w:r w:rsidRPr="00514E9A">
        <w:rPr>
          <w:rFonts w:asciiTheme="minorHAnsi" w:hAnsiTheme="minorHAnsi" w:cstheme="minorHAnsi"/>
          <w:spacing w:val="14"/>
        </w:rPr>
        <w:t>t</w:t>
      </w:r>
      <w:r w:rsidRPr="00514E9A">
        <w:rPr>
          <w:rFonts w:asciiTheme="minorHAnsi" w:hAnsiTheme="minorHAnsi" w:cstheme="minorHAnsi"/>
          <w:spacing w:val="13"/>
        </w:rPr>
        <w:t>h</w:t>
      </w:r>
      <w:r w:rsidRPr="00514E9A">
        <w:rPr>
          <w:rFonts w:asciiTheme="minorHAnsi" w:hAnsiTheme="minorHAnsi" w:cstheme="minorHAnsi"/>
        </w:rPr>
        <w:t>s</w:t>
      </w:r>
      <w:r w:rsidRPr="00514E9A">
        <w:rPr>
          <w:rFonts w:asciiTheme="minorHAnsi" w:hAnsiTheme="minorHAnsi" w:cstheme="minorHAnsi"/>
          <w:spacing w:val="21"/>
        </w:rPr>
        <w:t xml:space="preserve"> </w:t>
      </w:r>
      <w:r w:rsidRPr="00514E9A">
        <w:rPr>
          <w:rFonts w:asciiTheme="minorHAnsi" w:hAnsiTheme="minorHAnsi" w:cstheme="minorHAnsi"/>
          <w:spacing w:val="15"/>
        </w:rPr>
        <w:t>(</w:t>
      </w:r>
      <w:r w:rsidRPr="00514E9A">
        <w:rPr>
          <w:rFonts w:asciiTheme="minorHAnsi" w:hAnsiTheme="minorHAnsi" w:cstheme="minorHAnsi"/>
          <w:spacing w:val="12"/>
        </w:rPr>
        <w:t>A</w:t>
      </w:r>
      <w:r w:rsidRPr="00514E9A">
        <w:rPr>
          <w:rFonts w:asciiTheme="minorHAnsi" w:hAnsiTheme="minorHAnsi" w:cstheme="minorHAnsi"/>
        </w:rPr>
        <w:t>)</w:t>
      </w:r>
      <w:r w:rsidRPr="00514E9A">
        <w:rPr>
          <w:rFonts w:asciiTheme="minorHAnsi" w:hAnsiTheme="minorHAnsi" w:cstheme="minorHAnsi"/>
          <w:spacing w:val="22"/>
        </w:rPr>
        <w:t xml:space="preserve"> </w:t>
      </w:r>
      <w:r w:rsidRPr="00514E9A">
        <w:rPr>
          <w:rFonts w:asciiTheme="minorHAnsi" w:hAnsiTheme="minorHAnsi" w:cstheme="minorHAnsi"/>
          <w:spacing w:val="15"/>
        </w:rPr>
        <w:t>E</w:t>
      </w:r>
      <w:r w:rsidRPr="00514E9A">
        <w:rPr>
          <w:rFonts w:asciiTheme="minorHAnsi" w:hAnsiTheme="minorHAnsi" w:cstheme="minorHAnsi"/>
          <w:spacing w:val="13"/>
        </w:rPr>
        <w:t>ng</w:t>
      </w:r>
      <w:r w:rsidRPr="00514E9A">
        <w:rPr>
          <w:rFonts w:asciiTheme="minorHAnsi" w:hAnsiTheme="minorHAnsi" w:cstheme="minorHAnsi"/>
          <w:spacing w:val="14"/>
        </w:rPr>
        <w:t>l</w:t>
      </w:r>
      <w:r w:rsidRPr="00514E9A">
        <w:rPr>
          <w:rFonts w:asciiTheme="minorHAnsi" w:hAnsiTheme="minorHAnsi" w:cstheme="minorHAnsi"/>
          <w:spacing w:val="12"/>
        </w:rPr>
        <w:t>i</w:t>
      </w:r>
      <w:r w:rsidRPr="00514E9A">
        <w:rPr>
          <w:rFonts w:asciiTheme="minorHAnsi" w:hAnsiTheme="minorHAnsi" w:cstheme="minorHAnsi"/>
          <w:spacing w:val="14"/>
        </w:rPr>
        <w:t>s</w:t>
      </w:r>
      <w:r w:rsidRPr="00514E9A">
        <w:rPr>
          <w:rFonts w:asciiTheme="minorHAnsi" w:hAnsiTheme="minorHAnsi" w:cstheme="minorHAnsi"/>
        </w:rPr>
        <w:t>h</w:t>
      </w:r>
      <w:r w:rsidRPr="00514E9A">
        <w:rPr>
          <w:rFonts w:asciiTheme="minorHAnsi" w:hAnsiTheme="minorHAnsi" w:cstheme="minorHAnsi"/>
          <w:spacing w:val="19"/>
        </w:rPr>
        <w:t xml:space="preserve"> </w:t>
      </w:r>
      <w:r w:rsidRPr="00514E9A">
        <w:rPr>
          <w:rFonts w:asciiTheme="minorHAnsi" w:hAnsiTheme="minorHAnsi" w:cstheme="minorHAnsi"/>
          <w:spacing w:val="13"/>
        </w:rPr>
        <w:t>(B</w:t>
      </w:r>
      <w:r w:rsidRPr="00514E9A">
        <w:rPr>
          <w:rFonts w:asciiTheme="minorHAnsi" w:hAnsiTheme="minorHAnsi" w:cstheme="minorHAnsi"/>
        </w:rPr>
        <w:t>)</w:t>
      </w:r>
      <w:r w:rsidRPr="00514E9A">
        <w:rPr>
          <w:rFonts w:asciiTheme="minorHAnsi" w:hAnsiTheme="minorHAnsi" w:cstheme="minorHAnsi"/>
          <w:spacing w:val="22"/>
        </w:rPr>
        <w:t xml:space="preserve"> </w:t>
      </w:r>
      <w:r w:rsidRPr="00514E9A">
        <w:rPr>
          <w:rFonts w:asciiTheme="minorHAnsi" w:hAnsiTheme="minorHAnsi" w:cstheme="minorHAnsi"/>
          <w:spacing w:val="15"/>
        </w:rPr>
        <w:t>Te</w:t>
      </w:r>
      <w:r w:rsidRPr="00514E9A">
        <w:rPr>
          <w:rFonts w:asciiTheme="minorHAnsi" w:hAnsiTheme="minorHAnsi" w:cstheme="minorHAnsi"/>
          <w:spacing w:val="12"/>
        </w:rPr>
        <w:t>c</w:t>
      </w:r>
      <w:r w:rsidRPr="00514E9A">
        <w:rPr>
          <w:rFonts w:asciiTheme="minorHAnsi" w:hAnsiTheme="minorHAnsi" w:cstheme="minorHAnsi"/>
          <w:spacing w:val="13"/>
        </w:rPr>
        <w:t>hno</w:t>
      </w:r>
      <w:r w:rsidRPr="00514E9A">
        <w:rPr>
          <w:rFonts w:asciiTheme="minorHAnsi" w:hAnsiTheme="minorHAnsi" w:cstheme="minorHAnsi"/>
          <w:spacing w:val="12"/>
        </w:rPr>
        <w:t>l</w:t>
      </w:r>
      <w:r w:rsidRPr="00514E9A">
        <w:rPr>
          <w:rFonts w:asciiTheme="minorHAnsi" w:hAnsiTheme="minorHAnsi" w:cstheme="minorHAnsi"/>
          <w:spacing w:val="15"/>
        </w:rPr>
        <w:t>o</w:t>
      </w:r>
      <w:r w:rsidRPr="00514E9A">
        <w:rPr>
          <w:rFonts w:asciiTheme="minorHAnsi" w:hAnsiTheme="minorHAnsi" w:cstheme="minorHAnsi"/>
          <w:spacing w:val="13"/>
        </w:rPr>
        <w:t>g</w:t>
      </w:r>
      <w:r w:rsidRPr="00514E9A">
        <w:rPr>
          <w:rFonts w:asciiTheme="minorHAnsi" w:hAnsiTheme="minorHAnsi" w:cstheme="minorHAnsi"/>
        </w:rPr>
        <w:t>y</w:t>
      </w:r>
      <w:r w:rsidRPr="00514E9A">
        <w:rPr>
          <w:rFonts w:asciiTheme="minorHAnsi" w:hAnsiTheme="minorHAnsi" w:cstheme="minorHAnsi"/>
          <w:spacing w:val="15"/>
        </w:rPr>
        <w:t xml:space="preserve"> </w:t>
      </w:r>
      <w:r w:rsidRPr="00514E9A">
        <w:rPr>
          <w:rFonts w:asciiTheme="minorHAnsi" w:hAnsiTheme="minorHAnsi" w:cstheme="minorHAnsi"/>
          <w:spacing w:val="13"/>
        </w:rPr>
        <w:t>(B</w:t>
      </w:r>
      <w:r w:rsidRPr="00514E9A">
        <w:rPr>
          <w:rFonts w:asciiTheme="minorHAnsi" w:hAnsiTheme="minorHAnsi" w:cstheme="minorHAnsi"/>
        </w:rPr>
        <w:t>)</w:t>
      </w:r>
      <w:r w:rsidRPr="00514E9A">
        <w:rPr>
          <w:rFonts w:asciiTheme="minorHAnsi" w:hAnsiTheme="minorHAnsi" w:cstheme="minorHAnsi"/>
          <w:spacing w:val="24"/>
        </w:rPr>
        <w:t xml:space="preserve"> </w:t>
      </w:r>
      <w:r w:rsidRPr="00514E9A">
        <w:rPr>
          <w:rFonts w:asciiTheme="minorHAnsi" w:hAnsiTheme="minorHAnsi" w:cstheme="minorHAnsi"/>
          <w:spacing w:val="14"/>
        </w:rPr>
        <w:t>S</w:t>
      </w:r>
      <w:r w:rsidRPr="00514E9A">
        <w:rPr>
          <w:rFonts w:asciiTheme="minorHAnsi" w:hAnsiTheme="minorHAnsi" w:cstheme="minorHAnsi"/>
          <w:spacing w:val="12"/>
        </w:rPr>
        <w:t>ci</w:t>
      </w:r>
      <w:r w:rsidRPr="00514E9A">
        <w:rPr>
          <w:rFonts w:asciiTheme="minorHAnsi" w:hAnsiTheme="minorHAnsi" w:cstheme="minorHAnsi"/>
          <w:spacing w:val="15"/>
        </w:rPr>
        <w:t>e</w:t>
      </w:r>
      <w:r w:rsidRPr="00514E9A">
        <w:rPr>
          <w:rFonts w:asciiTheme="minorHAnsi" w:hAnsiTheme="minorHAnsi" w:cstheme="minorHAnsi"/>
          <w:spacing w:val="13"/>
        </w:rPr>
        <w:t>n</w:t>
      </w:r>
      <w:r w:rsidRPr="00514E9A">
        <w:rPr>
          <w:rFonts w:asciiTheme="minorHAnsi" w:hAnsiTheme="minorHAnsi" w:cstheme="minorHAnsi"/>
          <w:spacing w:val="12"/>
        </w:rPr>
        <w:t>c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21"/>
        </w:rPr>
        <w:t xml:space="preserve"> </w:t>
      </w:r>
      <w:r w:rsidRPr="00514E9A">
        <w:rPr>
          <w:rFonts w:asciiTheme="minorHAnsi" w:hAnsiTheme="minorHAnsi" w:cstheme="minorHAnsi"/>
          <w:spacing w:val="15"/>
        </w:rPr>
        <w:t>(</w:t>
      </w:r>
      <w:r w:rsidRPr="00514E9A">
        <w:rPr>
          <w:rFonts w:asciiTheme="minorHAnsi" w:hAnsiTheme="minorHAnsi" w:cstheme="minorHAnsi"/>
          <w:spacing w:val="11"/>
        </w:rPr>
        <w:t>C</w:t>
      </w:r>
      <w:r w:rsidRPr="00514E9A">
        <w:rPr>
          <w:rFonts w:asciiTheme="minorHAnsi" w:hAnsiTheme="minorHAnsi" w:cstheme="minorHAnsi"/>
        </w:rPr>
        <w:t>)</w:t>
      </w:r>
    </w:p>
    <w:p w14:paraId="1EA7F8AE" w14:textId="77777777" w:rsidR="002707E7" w:rsidRPr="00514E9A" w:rsidRDefault="002707E7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CFBEE6C" w14:textId="77777777" w:rsidR="002707E7" w:rsidRPr="00514E9A" w:rsidRDefault="00514E9A">
      <w:pPr>
        <w:rPr>
          <w:rFonts w:asciiTheme="minorHAnsi" w:hAnsiTheme="minorHAnsi" w:cstheme="minorHAnsi"/>
        </w:rPr>
        <w:sectPr w:rsidR="002707E7" w:rsidRPr="00514E9A">
          <w:type w:val="continuous"/>
          <w:pgSz w:w="11920" w:h="16840"/>
          <w:pgMar w:top="640" w:right="800" w:bottom="280" w:left="560" w:header="720" w:footer="720" w:gutter="0"/>
          <w:cols w:num="2" w:space="720" w:equalWidth="0">
            <w:col w:w="2174" w:space="1160"/>
            <w:col w:w="7226"/>
          </w:cols>
        </w:sectPr>
      </w:pPr>
      <w:r w:rsidRPr="00514E9A">
        <w:rPr>
          <w:rFonts w:asciiTheme="minorHAnsi" w:hAnsiTheme="minorHAnsi" w:cstheme="minorHAnsi"/>
          <w:spacing w:val="6"/>
          <w:sz w:val="22"/>
          <w:szCs w:val="22"/>
        </w:rPr>
        <w:t>RE</w:t>
      </w:r>
      <w:r w:rsidRPr="00514E9A">
        <w:rPr>
          <w:rFonts w:asciiTheme="minorHAnsi" w:hAnsiTheme="minorHAnsi" w:cstheme="minorHAnsi"/>
          <w:spacing w:val="7"/>
          <w:sz w:val="22"/>
          <w:szCs w:val="22"/>
        </w:rPr>
        <w:t>F</w:t>
      </w:r>
      <w:r w:rsidRPr="00514E9A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14E9A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14E9A">
        <w:rPr>
          <w:rFonts w:asciiTheme="minorHAnsi" w:hAnsiTheme="minorHAnsi" w:cstheme="minorHAnsi"/>
          <w:spacing w:val="9"/>
          <w:sz w:val="22"/>
          <w:szCs w:val="22"/>
        </w:rPr>
        <w:t>C</w:t>
      </w:r>
      <w:r w:rsidRPr="00514E9A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514E9A">
        <w:rPr>
          <w:rFonts w:asciiTheme="minorHAnsi" w:hAnsiTheme="minorHAnsi" w:cstheme="minorHAnsi"/>
          <w:sz w:val="22"/>
          <w:szCs w:val="22"/>
        </w:rPr>
        <w:t>S</w:t>
      </w:r>
      <w:r w:rsidRPr="00514E9A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4E9A">
        <w:rPr>
          <w:rFonts w:asciiTheme="minorHAnsi" w:hAnsiTheme="minorHAnsi" w:cstheme="minorHAnsi"/>
        </w:rPr>
        <w:t>–</w:t>
      </w:r>
      <w:r w:rsidRPr="00514E9A">
        <w:rPr>
          <w:rFonts w:asciiTheme="minorHAnsi" w:hAnsiTheme="minorHAnsi" w:cstheme="minorHAnsi"/>
          <w:spacing w:val="17"/>
        </w:rPr>
        <w:t xml:space="preserve"> </w:t>
      </w:r>
      <w:r w:rsidRPr="00514E9A">
        <w:rPr>
          <w:rFonts w:asciiTheme="minorHAnsi" w:hAnsiTheme="minorHAnsi" w:cstheme="minorHAnsi"/>
          <w:spacing w:val="2"/>
        </w:rPr>
        <w:t>A</w:t>
      </w:r>
      <w:r w:rsidRPr="00514E9A">
        <w:rPr>
          <w:rFonts w:asciiTheme="minorHAnsi" w:hAnsiTheme="minorHAnsi" w:cstheme="minorHAnsi"/>
          <w:spacing w:val="3"/>
        </w:rPr>
        <w:t>va</w:t>
      </w:r>
      <w:r w:rsidRPr="00514E9A">
        <w:rPr>
          <w:rFonts w:asciiTheme="minorHAnsi" w:hAnsiTheme="minorHAnsi" w:cstheme="minorHAnsi"/>
          <w:spacing w:val="4"/>
        </w:rPr>
        <w:t>i</w:t>
      </w:r>
      <w:r w:rsidRPr="00514E9A">
        <w:rPr>
          <w:rFonts w:asciiTheme="minorHAnsi" w:hAnsiTheme="minorHAnsi" w:cstheme="minorHAnsi"/>
          <w:spacing w:val="2"/>
        </w:rPr>
        <w:t>l</w:t>
      </w:r>
      <w:r w:rsidRPr="00514E9A">
        <w:rPr>
          <w:rFonts w:asciiTheme="minorHAnsi" w:hAnsiTheme="minorHAnsi" w:cstheme="minorHAnsi"/>
          <w:spacing w:val="3"/>
        </w:rPr>
        <w:t>ab</w:t>
      </w:r>
      <w:r w:rsidRPr="00514E9A">
        <w:rPr>
          <w:rFonts w:asciiTheme="minorHAnsi" w:hAnsiTheme="minorHAnsi" w:cstheme="minorHAnsi"/>
          <w:spacing w:val="4"/>
        </w:rPr>
        <w:t>l</w:t>
      </w:r>
      <w:r w:rsidRPr="00514E9A">
        <w:rPr>
          <w:rFonts w:asciiTheme="minorHAnsi" w:hAnsiTheme="minorHAnsi" w:cstheme="minorHAnsi"/>
        </w:rPr>
        <w:t>e</w:t>
      </w:r>
      <w:r w:rsidRPr="00514E9A">
        <w:rPr>
          <w:rFonts w:asciiTheme="minorHAnsi" w:hAnsiTheme="minorHAnsi" w:cstheme="minorHAnsi"/>
          <w:spacing w:val="-3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o</w:t>
      </w:r>
      <w:r w:rsidRPr="00514E9A">
        <w:rPr>
          <w:rFonts w:asciiTheme="minorHAnsi" w:hAnsiTheme="minorHAnsi" w:cstheme="minorHAnsi"/>
        </w:rPr>
        <w:t>n</w:t>
      </w:r>
      <w:r w:rsidRPr="00514E9A">
        <w:rPr>
          <w:rFonts w:asciiTheme="minorHAnsi" w:hAnsiTheme="minorHAnsi" w:cstheme="minorHAnsi"/>
          <w:spacing w:val="2"/>
        </w:rPr>
        <w:t xml:space="preserve"> </w:t>
      </w:r>
      <w:r w:rsidRPr="00514E9A">
        <w:rPr>
          <w:rFonts w:asciiTheme="minorHAnsi" w:hAnsiTheme="minorHAnsi" w:cstheme="minorHAnsi"/>
          <w:spacing w:val="3"/>
        </w:rPr>
        <w:t>re</w:t>
      </w:r>
      <w:r w:rsidRPr="00514E9A">
        <w:rPr>
          <w:rFonts w:asciiTheme="minorHAnsi" w:hAnsiTheme="minorHAnsi" w:cstheme="minorHAnsi"/>
          <w:spacing w:val="6"/>
        </w:rPr>
        <w:t>q</w:t>
      </w:r>
      <w:r w:rsidRPr="00514E9A">
        <w:rPr>
          <w:rFonts w:asciiTheme="minorHAnsi" w:hAnsiTheme="minorHAnsi" w:cstheme="minorHAnsi"/>
          <w:spacing w:val="3"/>
        </w:rPr>
        <w:t>ue</w:t>
      </w:r>
      <w:r w:rsidRPr="00514E9A">
        <w:rPr>
          <w:rFonts w:asciiTheme="minorHAnsi" w:hAnsiTheme="minorHAnsi" w:cstheme="minorHAnsi"/>
          <w:spacing w:val="4"/>
        </w:rPr>
        <w:t>s</w:t>
      </w:r>
      <w:r w:rsidRPr="00514E9A">
        <w:rPr>
          <w:rFonts w:asciiTheme="minorHAnsi" w:hAnsiTheme="minorHAnsi" w:cstheme="minorHAnsi"/>
          <w:spacing w:val="2"/>
        </w:rPr>
        <w:t>t</w:t>
      </w:r>
      <w:r w:rsidRPr="00514E9A">
        <w:rPr>
          <w:rFonts w:asciiTheme="minorHAnsi" w:hAnsiTheme="minorHAnsi" w:cstheme="minorHAnsi"/>
        </w:rPr>
        <w:t>.</w:t>
      </w:r>
    </w:p>
    <w:p w14:paraId="7CBBDF9D" w14:textId="421A6993" w:rsidR="002707E7" w:rsidRPr="00514E9A" w:rsidRDefault="002707E7">
      <w:pPr>
        <w:ind w:left="113" w:right="71"/>
        <w:rPr>
          <w:rFonts w:asciiTheme="minorHAnsi" w:hAnsiTheme="minorHAnsi" w:cstheme="minorHAnsi"/>
        </w:rPr>
      </w:pPr>
    </w:p>
    <w:sectPr w:rsidR="002707E7" w:rsidRPr="00514E9A">
      <w:pgSz w:w="11920" w:h="16840"/>
      <w:pgMar w:top="126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BF310E"/>
    <w:multiLevelType w:val="multilevel"/>
    <w:tmpl w:val="48D235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7E7"/>
    <w:rsid w:val="002707E7"/>
    <w:rsid w:val="0051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347BE"/>
  <w15:docId w15:val="{BB3E83CC-4A3E-4065-9B2E-334E1233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14E9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4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arr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2021-05-08T12:59:00Z</dcterms:created>
  <dcterms:modified xsi:type="dcterms:W3CDTF">2021-05-08T13:00:00Z</dcterms:modified>
</cp:coreProperties>
</file>