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F85ED" w14:textId="77777777" w:rsidR="00AD0925" w:rsidRDefault="00AD0925">
      <w:pPr>
        <w:spacing w:line="340" w:lineRule="exact"/>
        <w:ind w:left="11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Bartlomiej Dudley</w:t>
      </w:r>
    </w:p>
    <w:p w14:paraId="348781B3" w14:textId="6A7D62AD" w:rsidR="00EB38D8" w:rsidRPr="00AD0925" w:rsidRDefault="00AD0925">
      <w:pPr>
        <w:spacing w:line="340" w:lineRule="exact"/>
        <w:ind w:left="110"/>
        <w:rPr>
          <w:rFonts w:asciiTheme="minorHAnsi" w:eastAsia="Arial Narrow" w:hAnsiTheme="minorHAnsi" w:cstheme="minorHAnsi"/>
          <w:sz w:val="22"/>
          <w:szCs w:val="22"/>
        </w:rPr>
      </w:pPr>
      <w:r w:rsidRPr="00AD0925">
        <w:rPr>
          <w:rFonts w:asciiTheme="minorHAnsi" w:eastAsia="Arial Narrow" w:hAnsiTheme="minorHAnsi" w:cstheme="minorHAnsi"/>
          <w:spacing w:val="-2"/>
          <w:sz w:val="22"/>
          <w:szCs w:val="22"/>
        </w:rPr>
        <w:t>C</w:t>
      </w:r>
      <w:r w:rsidRPr="00AD0925">
        <w:rPr>
          <w:rFonts w:asciiTheme="minorHAnsi" w:eastAsia="Arial Narrow" w:hAnsiTheme="minorHAnsi" w:cstheme="minorHAnsi"/>
          <w:spacing w:val="1"/>
          <w:sz w:val="22"/>
          <w:szCs w:val="22"/>
        </w:rPr>
        <w:t>ivi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>l</w:t>
      </w:r>
      <w:r w:rsidRPr="00AD0925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pacing w:val="-1"/>
          <w:sz w:val="22"/>
          <w:szCs w:val="22"/>
        </w:rPr>
        <w:t>E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>ng</w:t>
      </w:r>
      <w:r w:rsidRPr="00AD0925">
        <w:rPr>
          <w:rFonts w:asciiTheme="minorHAnsi" w:eastAsia="Arial Narrow" w:hAnsiTheme="minorHAnsi" w:cstheme="minorHAnsi"/>
          <w:spacing w:val="1"/>
          <w:sz w:val="22"/>
          <w:szCs w:val="22"/>
        </w:rPr>
        <w:t>i</w:t>
      </w:r>
      <w:r w:rsidRPr="00AD0925">
        <w:rPr>
          <w:rFonts w:asciiTheme="minorHAnsi" w:eastAsia="Arial Narrow" w:hAnsiTheme="minorHAnsi" w:cstheme="minorHAnsi"/>
          <w:spacing w:val="5"/>
          <w:sz w:val="22"/>
          <w:szCs w:val="22"/>
        </w:rPr>
        <w:t>n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>eer</w:t>
      </w:r>
      <w:r w:rsidRPr="00AD0925">
        <w:rPr>
          <w:rFonts w:asciiTheme="minorHAnsi" w:eastAsia="Arial Narrow" w:hAnsiTheme="minorHAnsi" w:cstheme="minorHAnsi"/>
          <w:spacing w:val="15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>In</w:t>
      </w:r>
      <w:r w:rsidRPr="00AD0925">
        <w:rPr>
          <w:rFonts w:asciiTheme="minorHAnsi" w:eastAsia="Arial Narrow" w:hAnsiTheme="minorHAnsi" w:cstheme="minorHAnsi"/>
          <w:spacing w:val="2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pacing w:val="4"/>
          <w:w w:val="102"/>
          <w:sz w:val="22"/>
          <w:szCs w:val="22"/>
        </w:rPr>
        <w:t>T</w:t>
      </w:r>
      <w:r w:rsidRPr="00AD0925">
        <w:rPr>
          <w:rFonts w:asciiTheme="minorHAnsi" w:eastAsia="Arial Narrow" w:hAnsiTheme="minorHAnsi" w:cstheme="minorHAnsi"/>
          <w:w w:val="102"/>
          <w:sz w:val="22"/>
          <w:szCs w:val="22"/>
        </w:rPr>
        <w:t>r</w:t>
      </w:r>
      <w:r w:rsidRPr="00AD0925">
        <w:rPr>
          <w:rFonts w:asciiTheme="minorHAnsi" w:eastAsia="Arial Narrow" w:hAnsiTheme="minorHAnsi" w:cstheme="minorHAnsi"/>
          <w:w w:val="101"/>
          <w:sz w:val="22"/>
          <w:szCs w:val="22"/>
        </w:rPr>
        <w:t>a</w:t>
      </w:r>
      <w:r w:rsidRPr="00AD0925">
        <w:rPr>
          <w:rFonts w:asciiTheme="minorHAnsi" w:eastAsia="Arial Narrow" w:hAnsiTheme="minorHAnsi" w:cstheme="minorHAnsi"/>
          <w:spacing w:val="1"/>
          <w:w w:val="101"/>
          <w:sz w:val="22"/>
          <w:szCs w:val="22"/>
        </w:rPr>
        <w:t>i</w:t>
      </w:r>
      <w:r w:rsidRPr="00AD0925">
        <w:rPr>
          <w:rFonts w:asciiTheme="minorHAnsi" w:eastAsia="Arial Narrow" w:hAnsiTheme="minorHAnsi" w:cstheme="minorHAnsi"/>
          <w:w w:val="101"/>
          <w:sz w:val="22"/>
          <w:szCs w:val="22"/>
        </w:rPr>
        <w:t>n</w:t>
      </w:r>
      <w:r w:rsidRPr="00AD0925">
        <w:rPr>
          <w:rFonts w:asciiTheme="minorHAnsi" w:eastAsia="Arial Narrow" w:hAnsiTheme="minorHAnsi" w:cstheme="minorHAnsi"/>
          <w:spacing w:val="6"/>
          <w:w w:val="101"/>
          <w:sz w:val="22"/>
          <w:szCs w:val="22"/>
        </w:rPr>
        <w:t>i</w:t>
      </w:r>
      <w:r w:rsidRPr="00AD0925">
        <w:rPr>
          <w:rFonts w:asciiTheme="minorHAnsi" w:eastAsia="Arial Narrow" w:hAnsiTheme="minorHAnsi" w:cstheme="minorHAnsi"/>
          <w:w w:val="101"/>
          <w:sz w:val="22"/>
          <w:szCs w:val="22"/>
        </w:rPr>
        <w:t>ng</w:t>
      </w:r>
    </w:p>
    <w:p w14:paraId="4D878A64" w14:textId="0952E482" w:rsidR="00EB38D8" w:rsidRPr="00AD0925" w:rsidRDefault="00AD0925">
      <w:pPr>
        <w:spacing w:before="92"/>
        <w:ind w:left="110"/>
        <w:rPr>
          <w:rFonts w:asciiTheme="minorHAnsi" w:eastAsia="Arial" w:hAnsiTheme="minorHAnsi" w:cstheme="minorHAnsi"/>
          <w:sz w:val="22"/>
          <w:szCs w:val="22"/>
        </w:rPr>
      </w:pP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77</w:t>
      </w:r>
      <w:r w:rsidRPr="00AD0925">
        <w:rPr>
          <w:rFonts w:asciiTheme="minorHAnsi" w:eastAsia="Arial" w:hAnsiTheme="minorHAnsi" w:cstheme="minorHAnsi"/>
          <w:sz w:val="22"/>
          <w:szCs w:val="22"/>
        </w:rPr>
        <w:t>7</w:t>
      </w:r>
      <w:r w:rsidRPr="00AD092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Eas</w:t>
      </w:r>
      <w:r w:rsidRPr="00AD0925">
        <w:rPr>
          <w:rFonts w:asciiTheme="minorHAnsi" w:eastAsia="Arial" w:hAnsiTheme="minorHAnsi" w:cstheme="minorHAnsi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AD0925">
        <w:rPr>
          <w:rFonts w:asciiTheme="minorHAnsi" w:eastAsia="Arial" w:hAnsiTheme="minorHAnsi" w:cstheme="minorHAnsi"/>
          <w:position w:val="9"/>
          <w:sz w:val="22"/>
          <w:szCs w:val="22"/>
        </w:rPr>
        <w:t>nd</w:t>
      </w:r>
      <w:r w:rsidRPr="00AD0925">
        <w:rPr>
          <w:rFonts w:asciiTheme="minorHAnsi" w:eastAsia="Arial" w:hAnsiTheme="minorHAnsi" w:cstheme="minorHAnsi"/>
          <w:spacing w:val="23"/>
          <w:position w:val="9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Ave</w:t>
      </w:r>
      <w:r w:rsidRPr="00AD0925">
        <w:rPr>
          <w:rFonts w:asciiTheme="minorHAnsi" w:eastAsia="Arial" w:hAnsiTheme="minorHAnsi" w:cstheme="minorHAnsi"/>
          <w:sz w:val="22"/>
          <w:szCs w:val="22"/>
        </w:rPr>
        <w:t>,</w:t>
      </w:r>
      <w:r w:rsidRPr="00AD092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Vancouve</w:t>
      </w:r>
      <w:r w:rsidRPr="00AD0925">
        <w:rPr>
          <w:rFonts w:asciiTheme="minorHAnsi" w:eastAsia="Arial" w:hAnsiTheme="minorHAnsi" w:cstheme="minorHAnsi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AD0925">
        <w:rPr>
          <w:rFonts w:asciiTheme="minorHAnsi" w:eastAsia="Arial" w:hAnsiTheme="minorHAnsi" w:cstheme="minorHAnsi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AD0925">
        <w:rPr>
          <w:rFonts w:asciiTheme="minorHAnsi" w:eastAsia="Arial" w:hAnsiTheme="minorHAnsi" w:cstheme="minorHAnsi"/>
          <w:sz w:val="22"/>
          <w:szCs w:val="22"/>
        </w:rPr>
        <w:t>X</w:t>
      </w:r>
      <w:r w:rsidRPr="00AD092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AD0925">
        <w:rPr>
          <w:rFonts w:asciiTheme="minorHAnsi" w:eastAsia="Arial" w:hAnsiTheme="minorHAnsi" w:cstheme="minorHAnsi"/>
          <w:sz w:val="22"/>
          <w:szCs w:val="22"/>
        </w:rPr>
        <w:t xml:space="preserve">5 </w:t>
      </w:r>
      <w:r w:rsidRPr="00AD092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Te</w:t>
      </w:r>
      <w:r w:rsidRPr="00AD0925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AD0925">
        <w:rPr>
          <w:rFonts w:asciiTheme="minorHAnsi" w:eastAsia="Arial" w:hAnsiTheme="minorHAnsi" w:cstheme="minorHAnsi"/>
          <w:sz w:val="22"/>
          <w:szCs w:val="22"/>
        </w:rPr>
        <w:t>:</w:t>
      </w:r>
      <w:r w:rsidRPr="00AD092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604</w:t>
      </w:r>
      <w:r w:rsidRPr="00AD0925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777</w:t>
      </w:r>
      <w:r w:rsidRPr="00AD0925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AD0925">
        <w:rPr>
          <w:rFonts w:asciiTheme="minorHAnsi" w:eastAsia="Arial" w:hAnsiTheme="minorHAnsi" w:cstheme="minorHAnsi"/>
          <w:spacing w:val="7"/>
          <w:sz w:val="22"/>
          <w:szCs w:val="22"/>
        </w:rPr>
        <w:t>9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AD0925">
        <w:rPr>
          <w:rFonts w:asciiTheme="minorHAnsi" w:eastAsia="Arial" w:hAnsiTheme="minorHAnsi" w:cstheme="minorHAnsi"/>
          <w:sz w:val="22"/>
          <w:szCs w:val="22"/>
        </w:rPr>
        <w:t>5</w:t>
      </w:r>
      <w:r w:rsidRPr="00AD0925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hyperlink r:id="rId5">
        <w:r w:rsidRPr="00AD0925">
          <w:rPr>
            <w:rFonts w:asciiTheme="minorHAnsi" w:eastAsia="Arial" w:hAnsiTheme="minorHAnsi" w:cstheme="minorHAnsi"/>
            <w:spacing w:val="2"/>
            <w:w w:val="104"/>
            <w:sz w:val="22"/>
            <w:szCs w:val="22"/>
          </w:rPr>
          <w:t>E</w:t>
        </w:r>
        <w:r w:rsidRPr="00AD0925">
          <w:rPr>
            <w:rFonts w:asciiTheme="minorHAnsi" w:eastAsia="Arial" w:hAnsiTheme="minorHAnsi" w:cstheme="minorHAnsi"/>
            <w:spacing w:val="1"/>
            <w:w w:val="104"/>
            <w:sz w:val="22"/>
            <w:szCs w:val="22"/>
          </w:rPr>
          <w:t>m</w:t>
        </w:r>
        <w:r w:rsidRPr="00AD0925">
          <w:rPr>
            <w:rFonts w:asciiTheme="minorHAnsi" w:eastAsia="Arial" w:hAnsiTheme="minorHAnsi" w:cstheme="minorHAnsi"/>
            <w:spacing w:val="2"/>
            <w:w w:val="104"/>
            <w:sz w:val="22"/>
            <w:szCs w:val="22"/>
          </w:rPr>
          <w:t>a</w:t>
        </w:r>
        <w:r w:rsidRPr="00AD0925">
          <w:rPr>
            <w:rFonts w:asciiTheme="minorHAnsi" w:eastAsia="Arial" w:hAnsiTheme="minorHAnsi" w:cstheme="minorHAnsi"/>
            <w:spacing w:val="-1"/>
            <w:w w:val="104"/>
            <w:sz w:val="22"/>
            <w:szCs w:val="22"/>
          </w:rPr>
          <w:t>il</w:t>
        </w:r>
        <w:r w:rsidRPr="00AD0925">
          <w:rPr>
            <w:rFonts w:asciiTheme="minorHAnsi" w:eastAsia="Arial" w:hAnsiTheme="minorHAnsi" w:cstheme="minorHAnsi"/>
            <w:spacing w:val="3"/>
            <w:w w:val="104"/>
            <w:sz w:val="22"/>
            <w:szCs w:val="22"/>
          </w:rPr>
          <w:t>:</w:t>
        </w:r>
        <w:r>
          <w:rPr>
            <w:rFonts w:asciiTheme="minorHAnsi" w:eastAsia="Arial" w:hAnsiTheme="minorHAnsi" w:cstheme="minorHAnsi"/>
            <w:spacing w:val="-1"/>
            <w:w w:val="104"/>
            <w:sz w:val="22"/>
            <w:szCs w:val="22"/>
          </w:rPr>
          <w:t>bartlomiej@gmail.com</w:t>
        </w:r>
      </w:hyperlink>
    </w:p>
    <w:p w14:paraId="63D4FA6A" w14:textId="77777777" w:rsidR="00EB38D8" w:rsidRPr="00AD0925" w:rsidRDefault="00EB38D8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7C979769" w14:textId="77777777" w:rsidR="00EB38D8" w:rsidRPr="00AD0925" w:rsidRDefault="00AD0925">
      <w:pPr>
        <w:spacing w:line="251" w:lineRule="auto"/>
        <w:ind w:left="106" w:right="70"/>
        <w:rPr>
          <w:rFonts w:asciiTheme="minorHAnsi" w:eastAsia="Arial" w:hAnsiTheme="minorHAnsi" w:cstheme="minorHAnsi"/>
          <w:sz w:val="22"/>
          <w:szCs w:val="22"/>
        </w:rPr>
      </w:pPr>
      <w:r w:rsidRPr="00AD0925">
        <w:rPr>
          <w:rFonts w:asciiTheme="minorHAnsi" w:eastAsia="Arial Narrow" w:hAnsiTheme="minorHAnsi" w:cstheme="minorHAnsi"/>
          <w:b/>
          <w:bCs/>
          <w:sz w:val="22"/>
          <w:szCs w:val="22"/>
        </w:rPr>
        <w:t xml:space="preserve">P </w:t>
      </w:r>
      <w:r w:rsidRPr="00AD0925">
        <w:rPr>
          <w:rFonts w:asciiTheme="minorHAnsi" w:eastAsia="Arial Narrow" w:hAnsiTheme="minorHAnsi" w:cstheme="minorHAnsi"/>
          <w:b/>
          <w:bCs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sz w:val="22"/>
          <w:szCs w:val="22"/>
        </w:rPr>
        <w:t xml:space="preserve">R </w:t>
      </w:r>
      <w:r w:rsidRPr="00AD0925">
        <w:rPr>
          <w:rFonts w:asciiTheme="minorHAnsi" w:eastAsia="Arial Narrow" w:hAnsiTheme="minorHAnsi" w:cstheme="minorHAnsi"/>
          <w:b/>
          <w:bCs/>
          <w:spacing w:val="3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sz w:val="22"/>
          <w:szCs w:val="22"/>
        </w:rPr>
        <w:t xml:space="preserve">O </w:t>
      </w:r>
      <w:r w:rsidRPr="00AD0925">
        <w:rPr>
          <w:rFonts w:asciiTheme="minorHAnsi" w:eastAsia="Arial Narrow" w:hAnsiTheme="minorHAnsi" w:cstheme="minorHAnsi"/>
          <w:b/>
          <w:bCs/>
          <w:spacing w:val="5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sz w:val="22"/>
          <w:szCs w:val="22"/>
        </w:rPr>
        <w:t xml:space="preserve">F </w:t>
      </w:r>
      <w:r w:rsidRPr="00AD0925">
        <w:rPr>
          <w:rFonts w:asciiTheme="minorHAnsi" w:eastAsia="Arial Narrow" w:hAnsiTheme="minorHAnsi" w:cstheme="minorHAnsi"/>
          <w:b/>
          <w:bCs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sz w:val="22"/>
          <w:szCs w:val="22"/>
        </w:rPr>
        <w:t xml:space="preserve">I </w:t>
      </w:r>
      <w:r w:rsidRPr="00AD0925">
        <w:rPr>
          <w:rFonts w:asciiTheme="minorHAnsi" w:eastAsia="Arial Narrow" w:hAnsiTheme="minorHAnsi" w:cstheme="minorHAnsi"/>
          <w:b/>
          <w:bCs/>
          <w:spacing w:val="5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sz w:val="22"/>
          <w:szCs w:val="22"/>
        </w:rPr>
        <w:t xml:space="preserve">L </w:t>
      </w:r>
      <w:r w:rsidRPr="00AD0925">
        <w:rPr>
          <w:rFonts w:asciiTheme="minorHAnsi" w:eastAsia="Arial Narrow" w:hAnsiTheme="minorHAnsi" w:cstheme="minorHAnsi"/>
          <w:b/>
          <w:bCs/>
          <w:spacing w:val="4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sz w:val="22"/>
          <w:szCs w:val="22"/>
        </w:rPr>
        <w:t>E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  </w:t>
      </w:r>
      <w:r w:rsidRPr="00AD0925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AD0925">
        <w:rPr>
          <w:rFonts w:asciiTheme="minorHAnsi" w:eastAsia="Arial" w:hAnsiTheme="minorHAnsi" w:cstheme="minorHAnsi"/>
          <w:sz w:val="22"/>
          <w:szCs w:val="22"/>
        </w:rPr>
        <w:t>en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z w:val="22"/>
          <w:szCs w:val="22"/>
        </w:rPr>
        <w:t>ed</w:t>
      </w:r>
      <w:r w:rsidRPr="00AD092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z w:val="22"/>
          <w:szCs w:val="22"/>
        </w:rPr>
        <w:t>&amp;</w:t>
      </w:r>
      <w:r w:rsidRPr="00AD092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AD0925">
        <w:rPr>
          <w:rFonts w:asciiTheme="minorHAnsi" w:eastAsia="Arial" w:hAnsiTheme="minorHAnsi" w:cstheme="minorHAnsi"/>
          <w:sz w:val="22"/>
          <w:szCs w:val="22"/>
        </w:rPr>
        <w:t>b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z w:val="22"/>
          <w:szCs w:val="22"/>
        </w:rPr>
        <w:t>ous</w:t>
      </w:r>
      <w:r w:rsidRPr="00AD092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u</w:t>
      </w:r>
      <w:r w:rsidRPr="00AD0925">
        <w:rPr>
          <w:rFonts w:asciiTheme="minorHAnsi" w:eastAsia="Arial" w:hAnsiTheme="minorHAnsi" w:cstheme="minorHAnsi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z w:val="22"/>
          <w:szCs w:val="22"/>
        </w:rPr>
        <w:t>or</w:t>
      </w:r>
      <w:r w:rsidRPr="00AD092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vi</w:t>
      </w:r>
      <w:r w:rsidRPr="00AD0925">
        <w:rPr>
          <w:rFonts w:asciiTheme="minorHAnsi" w:eastAsia="Arial" w:hAnsiTheme="minorHAnsi" w:cstheme="minorHAnsi"/>
          <w:sz w:val="22"/>
          <w:szCs w:val="22"/>
        </w:rPr>
        <w:t>l</w:t>
      </w:r>
      <w:r w:rsidRPr="00AD092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z w:val="22"/>
          <w:szCs w:val="22"/>
        </w:rPr>
        <w:t>Con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z w:val="22"/>
          <w:szCs w:val="22"/>
        </w:rPr>
        <w:t>u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z w:val="22"/>
          <w:szCs w:val="22"/>
        </w:rPr>
        <w:t>on</w:t>
      </w:r>
      <w:r w:rsidRPr="00AD0925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6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z w:val="22"/>
          <w:szCs w:val="22"/>
        </w:rPr>
        <w:t>ng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z w:val="22"/>
          <w:szCs w:val="22"/>
        </w:rPr>
        <w:t>er</w:t>
      </w:r>
      <w:r w:rsidRPr="00AD092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sz w:val="22"/>
          <w:szCs w:val="22"/>
        </w:rPr>
        <w:t>ee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ki</w:t>
      </w:r>
      <w:r w:rsidRPr="00AD0925">
        <w:rPr>
          <w:rFonts w:asciiTheme="minorHAnsi" w:eastAsia="Arial" w:hAnsiTheme="minorHAnsi" w:cstheme="minorHAnsi"/>
          <w:sz w:val="22"/>
          <w:szCs w:val="22"/>
        </w:rPr>
        <w:t>ng</w:t>
      </w:r>
      <w:r w:rsidRPr="00AD092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j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un</w:t>
      </w:r>
      <w:r w:rsidRPr="00AD0925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o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ng</w:t>
      </w:r>
      <w:r w:rsidRPr="00AD0925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 xml:space="preserve">g, </w:t>
      </w:r>
      <w:r w:rsidRPr="00AD0925">
        <w:rPr>
          <w:rFonts w:asciiTheme="minorHAnsi" w:eastAsia="Arial" w:hAnsiTheme="minorHAnsi" w:cstheme="minorHAnsi"/>
          <w:sz w:val="22"/>
          <w:szCs w:val="22"/>
        </w:rPr>
        <w:t>p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z w:val="22"/>
          <w:szCs w:val="22"/>
        </w:rPr>
        <w:t>o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AD0925">
        <w:rPr>
          <w:rFonts w:asciiTheme="minorHAnsi" w:eastAsia="Arial" w:hAnsiTheme="minorHAnsi" w:cstheme="minorHAnsi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sz w:val="22"/>
          <w:szCs w:val="22"/>
        </w:rPr>
        <w:t>na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g</w:t>
      </w:r>
      <w:r w:rsidRPr="00AD0925">
        <w:rPr>
          <w:rFonts w:asciiTheme="minorHAnsi" w:eastAsia="Arial" w:hAnsiTheme="minorHAnsi" w:cstheme="minorHAnsi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z w:val="22"/>
          <w:szCs w:val="22"/>
        </w:rPr>
        <w:t>nt,</w:t>
      </w:r>
      <w:r w:rsidRPr="00AD0925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AD0925">
        <w:rPr>
          <w:rFonts w:asciiTheme="minorHAnsi" w:eastAsia="Arial" w:hAnsiTheme="minorHAnsi" w:cstheme="minorHAnsi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AD0925">
        <w:rPr>
          <w:rFonts w:asciiTheme="minorHAnsi" w:eastAsia="Arial" w:hAnsiTheme="minorHAnsi" w:cstheme="minorHAnsi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z w:val="22"/>
          <w:szCs w:val="22"/>
        </w:rPr>
        <w:t>ed</w:t>
      </w:r>
      <w:r w:rsidRPr="00AD092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AD0925">
        <w:rPr>
          <w:rFonts w:asciiTheme="minorHAnsi" w:eastAsia="Arial" w:hAnsiTheme="minorHAnsi" w:cstheme="minorHAnsi"/>
          <w:sz w:val="22"/>
          <w:szCs w:val="22"/>
        </w:rPr>
        <w:t>o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si</w:t>
      </w:r>
      <w:r w:rsidRPr="00AD0925">
        <w:rPr>
          <w:rFonts w:asciiTheme="minorHAnsi" w:eastAsia="Arial" w:hAnsiTheme="minorHAnsi" w:cstheme="minorHAnsi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z w:val="22"/>
          <w:szCs w:val="22"/>
        </w:rPr>
        <w:t>on</w:t>
      </w:r>
      <w:r w:rsidRPr="00AD092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z w:val="22"/>
          <w:szCs w:val="22"/>
        </w:rPr>
        <w:t>ut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ilizi</w:t>
      </w:r>
      <w:r w:rsidRPr="00AD0925">
        <w:rPr>
          <w:rFonts w:asciiTheme="minorHAnsi" w:eastAsia="Arial" w:hAnsiTheme="minorHAnsi" w:cstheme="minorHAnsi"/>
          <w:sz w:val="22"/>
          <w:szCs w:val="22"/>
        </w:rPr>
        <w:t>ng</w:t>
      </w:r>
      <w:r w:rsidRPr="00AD092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sz w:val="22"/>
          <w:szCs w:val="22"/>
        </w:rPr>
        <w:t>u</w:t>
      </w:r>
      <w:r w:rsidRPr="00AD0925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ss</w:t>
      </w:r>
      <w:r w:rsidRPr="00AD0925">
        <w:rPr>
          <w:rFonts w:asciiTheme="minorHAnsi" w:eastAsia="Arial" w:hAnsiTheme="minorHAnsi" w:cstheme="minorHAnsi"/>
          <w:sz w:val="22"/>
          <w:szCs w:val="22"/>
        </w:rPr>
        <w:t>ful</w:t>
      </w:r>
      <w:r w:rsidRPr="00AD092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AD0925">
        <w:rPr>
          <w:rFonts w:asciiTheme="minorHAnsi" w:eastAsia="Arial" w:hAnsiTheme="minorHAnsi" w:cstheme="minorHAnsi"/>
          <w:sz w:val="22"/>
          <w:szCs w:val="22"/>
        </w:rPr>
        <w:t>p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z w:val="22"/>
          <w:szCs w:val="22"/>
        </w:rPr>
        <w:t>en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civi</w:t>
      </w:r>
      <w:r w:rsidRPr="00AD0925">
        <w:rPr>
          <w:rFonts w:asciiTheme="minorHAnsi" w:eastAsia="Arial" w:hAnsiTheme="minorHAnsi" w:cstheme="minorHAnsi"/>
          <w:sz w:val="22"/>
          <w:szCs w:val="22"/>
        </w:rPr>
        <w:t>l</w:t>
      </w:r>
      <w:r w:rsidRPr="00AD092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eng</w:t>
      </w:r>
      <w:r w:rsidRPr="00AD0925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ne</w:t>
      </w:r>
      <w:r w:rsidRPr="00AD0925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g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AD0925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z w:val="22"/>
          <w:szCs w:val="22"/>
        </w:rPr>
        <w:t>on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sz w:val="22"/>
          <w:szCs w:val="22"/>
        </w:rPr>
        <w:t>u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AD0925">
        <w:rPr>
          <w:rFonts w:asciiTheme="minorHAnsi" w:eastAsia="Arial" w:hAnsiTheme="minorHAnsi" w:cstheme="minorHAnsi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z w:val="22"/>
          <w:szCs w:val="22"/>
        </w:rPr>
        <w:t>g,</w:t>
      </w:r>
      <w:r w:rsidRPr="00AD092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AD0925">
        <w:rPr>
          <w:rFonts w:asciiTheme="minorHAnsi" w:eastAsia="Arial" w:hAnsiTheme="minorHAnsi" w:cstheme="minorHAnsi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si</w:t>
      </w:r>
      <w:r w:rsidRPr="00AD0925">
        <w:rPr>
          <w:rFonts w:asciiTheme="minorHAnsi" w:eastAsia="Arial" w:hAnsiTheme="minorHAnsi" w:cstheme="minorHAnsi"/>
          <w:sz w:val="22"/>
          <w:szCs w:val="22"/>
        </w:rPr>
        <w:t>gn</w:t>
      </w:r>
      <w:r w:rsidRPr="00AD092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z w:val="22"/>
          <w:szCs w:val="22"/>
        </w:rPr>
        <w:t>and</w:t>
      </w:r>
      <w:r w:rsidRPr="00AD092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AD0925">
        <w:rPr>
          <w:rFonts w:asciiTheme="minorHAnsi" w:eastAsia="Arial" w:hAnsiTheme="minorHAnsi" w:cstheme="minorHAnsi"/>
          <w:sz w:val="22"/>
          <w:szCs w:val="22"/>
        </w:rPr>
        <w:t>u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il</w:t>
      </w:r>
      <w:r w:rsidRPr="00AD0925">
        <w:rPr>
          <w:rFonts w:asciiTheme="minorHAnsi" w:eastAsia="Arial" w:hAnsiTheme="minorHAnsi" w:cstheme="minorHAnsi"/>
          <w:sz w:val="22"/>
          <w:szCs w:val="22"/>
        </w:rPr>
        <w:t>d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z w:val="22"/>
          <w:szCs w:val="22"/>
        </w:rPr>
        <w:t>ng</w:t>
      </w:r>
      <w:r w:rsidRPr="00AD092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AD0925">
        <w:rPr>
          <w:rFonts w:asciiTheme="minorHAnsi" w:eastAsia="Arial" w:hAnsiTheme="minorHAnsi" w:cstheme="minorHAnsi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z w:val="22"/>
          <w:szCs w:val="22"/>
        </w:rPr>
        <w:t>u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z w:val="22"/>
          <w:szCs w:val="22"/>
        </w:rPr>
        <w:t>on.</w:t>
      </w:r>
      <w:r w:rsidRPr="00AD0925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z w:val="22"/>
          <w:szCs w:val="22"/>
        </w:rPr>
        <w:t>en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siv</w:t>
      </w:r>
      <w:r w:rsidRPr="00AD0925">
        <w:rPr>
          <w:rFonts w:asciiTheme="minorHAnsi" w:eastAsia="Arial" w:hAnsiTheme="minorHAnsi" w:cstheme="minorHAnsi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7"/>
          <w:sz w:val="22"/>
          <w:szCs w:val="22"/>
        </w:rPr>
        <w:t>x</w:t>
      </w:r>
      <w:r w:rsidRPr="00AD0925">
        <w:rPr>
          <w:rFonts w:asciiTheme="minorHAnsi" w:eastAsia="Arial" w:hAnsiTheme="minorHAnsi" w:cstheme="minorHAnsi"/>
          <w:sz w:val="22"/>
          <w:szCs w:val="22"/>
        </w:rPr>
        <w:t>p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z w:val="22"/>
          <w:szCs w:val="22"/>
        </w:rPr>
        <w:t>en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z w:val="22"/>
          <w:szCs w:val="22"/>
        </w:rPr>
        <w:t>w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z w:val="22"/>
          <w:szCs w:val="22"/>
        </w:rPr>
        <w:t>de</w:t>
      </w:r>
      <w:r w:rsidRPr="00AD092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z w:val="22"/>
          <w:szCs w:val="22"/>
        </w:rPr>
        <w:t>ety</w:t>
      </w:r>
      <w:r w:rsidRPr="00AD092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AD0925">
        <w:rPr>
          <w:rFonts w:asciiTheme="minorHAnsi" w:eastAsia="Arial" w:hAnsiTheme="minorHAnsi" w:cstheme="minorHAnsi"/>
          <w:sz w:val="22"/>
          <w:szCs w:val="22"/>
        </w:rPr>
        <w:t>f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p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z w:val="22"/>
          <w:szCs w:val="22"/>
        </w:rPr>
        <w:t>o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AD0925">
        <w:rPr>
          <w:rFonts w:asciiTheme="minorHAnsi" w:eastAsia="Arial" w:hAnsiTheme="minorHAnsi" w:cstheme="minorHAnsi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z w:val="22"/>
          <w:szCs w:val="22"/>
        </w:rPr>
        <w:t>ts</w:t>
      </w:r>
      <w:r w:rsidRPr="00AD092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cl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ud</w:t>
      </w:r>
      <w:r w:rsidRPr="00AD0925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g</w:t>
      </w:r>
      <w:r w:rsidRPr="00AD0925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AD0925">
        <w:rPr>
          <w:rFonts w:asciiTheme="minorHAnsi" w:eastAsia="Arial" w:hAnsiTheme="minorHAnsi" w:cstheme="minorHAnsi"/>
          <w:sz w:val="22"/>
          <w:szCs w:val="22"/>
        </w:rPr>
        <w:t>u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il</w:t>
      </w:r>
      <w:r w:rsidRPr="00AD0925">
        <w:rPr>
          <w:rFonts w:asciiTheme="minorHAnsi" w:eastAsia="Arial" w:hAnsiTheme="minorHAnsi" w:cstheme="minorHAnsi"/>
          <w:sz w:val="22"/>
          <w:szCs w:val="22"/>
        </w:rPr>
        <w:t>d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z w:val="22"/>
          <w:szCs w:val="22"/>
        </w:rPr>
        <w:t>ng</w:t>
      </w:r>
      <w:r w:rsidRPr="00AD092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z w:val="22"/>
          <w:szCs w:val="22"/>
        </w:rPr>
        <w:t>u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u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z w:val="22"/>
          <w:szCs w:val="22"/>
        </w:rPr>
        <w:t>e,</w:t>
      </w:r>
      <w:r w:rsidRPr="00AD0925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z w:val="22"/>
          <w:szCs w:val="22"/>
        </w:rPr>
        <w:t>an</w:t>
      </w:r>
      <w:r w:rsidRPr="00AD0925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sz w:val="22"/>
          <w:szCs w:val="22"/>
        </w:rPr>
        <w:t>po</w:t>
      </w:r>
      <w:r w:rsidRPr="00AD092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z w:val="22"/>
          <w:szCs w:val="22"/>
        </w:rPr>
        <w:t>tat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z w:val="22"/>
          <w:szCs w:val="22"/>
        </w:rPr>
        <w:t>o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z w:val="22"/>
          <w:szCs w:val="22"/>
        </w:rPr>
        <w:t>,</w:t>
      </w:r>
      <w:r w:rsidRPr="00AD0925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u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z w:val="22"/>
          <w:szCs w:val="22"/>
        </w:rPr>
        <w:t>b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AD0925">
        <w:rPr>
          <w:rFonts w:asciiTheme="minorHAnsi" w:eastAsia="Arial" w:hAnsiTheme="minorHAnsi" w:cstheme="minorHAnsi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z w:val="22"/>
          <w:szCs w:val="22"/>
        </w:rPr>
        <w:t>d,</w:t>
      </w:r>
      <w:r w:rsidRPr="00AD092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z w:val="22"/>
          <w:szCs w:val="22"/>
        </w:rPr>
        <w:t>bu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il</w:t>
      </w:r>
      <w:r w:rsidRPr="00AD0925">
        <w:rPr>
          <w:rFonts w:asciiTheme="minorHAnsi" w:eastAsia="Arial" w:hAnsiTheme="minorHAnsi" w:cstheme="minorHAnsi"/>
          <w:sz w:val="22"/>
          <w:szCs w:val="22"/>
        </w:rPr>
        <w:t>d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z w:val="22"/>
          <w:szCs w:val="22"/>
        </w:rPr>
        <w:t>g</w:t>
      </w:r>
      <w:r w:rsidRPr="00AD092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z w:val="22"/>
          <w:szCs w:val="22"/>
        </w:rPr>
        <w:t>g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z w:val="22"/>
          <w:szCs w:val="22"/>
        </w:rPr>
        <w:t>ne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z w:val="22"/>
          <w:szCs w:val="22"/>
        </w:rPr>
        <w:t>ng</w:t>
      </w:r>
      <w:r w:rsidRPr="00AD0925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z w:val="22"/>
          <w:szCs w:val="22"/>
        </w:rPr>
        <w:t>d</w:t>
      </w:r>
      <w:r w:rsidRPr="00AD092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z w:val="22"/>
          <w:szCs w:val="22"/>
        </w:rPr>
        <w:t>h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z w:val="22"/>
          <w:szCs w:val="22"/>
        </w:rPr>
        <w:t>te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z w:val="22"/>
          <w:szCs w:val="22"/>
        </w:rPr>
        <w:t>u</w:t>
      </w:r>
      <w:r w:rsidRPr="00AD092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de</w:t>
      </w:r>
      <w:r w:rsidRPr="00AD0925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si</w:t>
      </w:r>
      <w:r w:rsidRPr="00AD0925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g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n.</w:t>
      </w:r>
    </w:p>
    <w:p w14:paraId="5E988E5B" w14:textId="77777777" w:rsidR="00EB38D8" w:rsidRPr="00AD0925" w:rsidRDefault="00EB38D8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1D9A129A" w14:textId="77777777" w:rsidR="00EB38D8" w:rsidRPr="00AD0925" w:rsidRDefault="00EB38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C853BF" w14:textId="77777777" w:rsidR="00EB38D8" w:rsidRPr="00AD0925" w:rsidRDefault="00AD0925">
      <w:pPr>
        <w:spacing w:line="300" w:lineRule="exact"/>
        <w:ind w:left="106"/>
        <w:rPr>
          <w:rFonts w:asciiTheme="minorHAnsi" w:eastAsia="Arial Narrow" w:hAnsiTheme="minorHAnsi" w:cstheme="minorHAnsi"/>
          <w:b/>
          <w:bCs/>
          <w:sz w:val="22"/>
          <w:szCs w:val="22"/>
        </w:rPr>
      </w:pPr>
      <w:r w:rsidRPr="00AD0925">
        <w:rPr>
          <w:rFonts w:asciiTheme="minorHAnsi" w:eastAsia="Arial Narrow" w:hAnsiTheme="minorHAnsi" w:cstheme="minorHAnsi"/>
          <w:b/>
          <w:bCs/>
          <w:position w:val="-1"/>
          <w:sz w:val="22"/>
          <w:szCs w:val="22"/>
        </w:rPr>
        <w:t xml:space="preserve">S </w:t>
      </w:r>
      <w:r w:rsidRPr="00AD0925">
        <w:rPr>
          <w:rFonts w:asciiTheme="minorHAnsi" w:eastAsia="Arial Narrow" w:hAnsiTheme="minorHAnsi" w:cstheme="minorHAnsi"/>
          <w:b/>
          <w:bCs/>
          <w:spacing w:val="6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position w:val="-1"/>
          <w:sz w:val="22"/>
          <w:szCs w:val="22"/>
        </w:rPr>
        <w:t xml:space="preserve">U </w:t>
      </w:r>
      <w:r w:rsidRPr="00AD0925">
        <w:rPr>
          <w:rFonts w:asciiTheme="minorHAnsi" w:eastAsia="Arial Narrow" w:hAnsiTheme="minorHAnsi" w:cstheme="minorHAnsi"/>
          <w:b/>
          <w:bCs/>
          <w:spacing w:val="3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position w:val="-1"/>
          <w:sz w:val="22"/>
          <w:szCs w:val="22"/>
        </w:rPr>
        <w:t xml:space="preserve">M </w:t>
      </w:r>
      <w:r w:rsidRPr="00AD0925">
        <w:rPr>
          <w:rFonts w:asciiTheme="minorHAnsi" w:eastAsia="Arial Narrow" w:hAnsiTheme="minorHAnsi" w:cstheme="minorHAnsi"/>
          <w:b/>
          <w:bCs/>
          <w:spacing w:val="6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position w:val="-1"/>
          <w:sz w:val="22"/>
          <w:szCs w:val="22"/>
        </w:rPr>
        <w:t xml:space="preserve">M </w:t>
      </w:r>
      <w:r w:rsidRPr="00AD0925">
        <w:rPr>
          <w:rFonts w:asciiTheme="minorHAnsi" w:eastAsia="Arial Narrow" w:hAnsiTheme="minorHAnsi" w:cstheme="minorHAnsi"/>
          <w:b/>
          <w:bCs/>
          <w:spacing w:val="6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position w:val="-1"/>
          <w:sz w:val="22"/>
          <w:szCs w:val="22"/>
        </w:rPr>
        <w:t xml:space="preserve">A </w:t>
      </w:r>
      <w:r w:rsidRPr="00AD0925">
        <w:rPr>
          <w:rFonts w:asciiTheme="minorHAnsi" w:eastAsia="Arial Narrow" w:hAnsiTheme="minorHAnsi" w:cstheme="minorHAnsi"/>
          <w:b/>
          <w:bCs/>
          <w:spacing w:val="6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position w:val="-1"/>
          <w:sz w:val="22"/>
          <w:szCs w:val="22"/>
        </w:rPr>
        <w:t xml:space="preserve">R </w:t>
      </w:r>
      <w:r w:rsidRPr="00AD0925">
        <w:rPr>
          <w:rFonts w:asciiTheme="minorHAnsi" w:eastAsia="Arial Narrow" w:hAnsiTheme="minorHAnsi" w:cstheme="minorHAnsi"/>
          <w:b/>
          <w:bCs/>
          <w:spacing w:val="3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position w:val="-1"/>
          <w:sz w:val="22"/>
          <w:szCs w:val="22"/>
        </w:rPr>
        <w:t xml:space="preserve">Y    </w:t>
      </w:r>
      <w:r w:rsidRPr="00AD0925">
        <w:rPr>
          <w:rFonts w:asciiTheme="minorHAnsi" w:eastAsia="Arial Narrow" w:hAnsiTheme="minorHAnsi" w:cstheme="minorHAnsi"/>
          <w:b/>
          <w:bCs/>
          <w:spacing w:val="11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position w:val="-1"/>
          <w:sz w:val="22"/>
          <w:szCs w:val="22"/>
        </w:rPr>
        <w:t xml:space="preserve">O </w:t>
      </w:r>
      <w:r w:rsidRPr="00AD0925">
        <w:rPr>
          <w:rFonts w:asciiTheme="minorHAnsi" w:eastAsia="Arial Narrow" w:hAnsiTheme="minorHAnsi" w:cstheme="minorHAnsi"/>
          <w:b/>
          <w:bCs/>
          <w:spacing w:val="5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position w:val="-1"/>
          <w:sz w:val="22"/>
          <w:szCs w:val="22"/>
        </w:rPr>
        <w:t xml:space="preserve">F    </w:t>
      </w:r>
      <w:r w:rsidRPr="00AD0925">
        <w:rPr>
          <w:rFonts w:asciiTheme="minorHAnsi" w:eastAsia="Arial Narrow" w:hAnsiTheme="minorHAnsi" w:cstheme="minorHAnsi"/>
          <w:b/>
          <w:bCs/>
          <w:spacing w:val="11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position w:val="-1"/>
          <w:sz w:val="22"/>
          <w:szCs w:val="22"/>
        </w:rPr>
        <w:t xml:space="preserve">Q </w:t>
      </w:r>
      <w:r w:rsidRPr="00AD0925">
        <w:rPr>
          <w:rFonts w:asciiTheme="minorHAnsi" w:eastAsia="Arial Narrow" w:hAnsiTheme="minorHAnsi" w:cstheme="minorHAnsi"/>
          <w:b/>
          <w:bCs/>
          <w:spacing w:val="5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position w:val="-1"/>
          <w:sz w:val="22"/>
          <w:szCs w:val="22"/>
        </w:rPr>
        <w:t xml:space="preserve">U </w:t>
      </w:r>
      <w:r w:rsidRPr="00AD0925">
        <w:rPr>
          <w:rFonts w:asciiTheme="minorHAnsi" w:eastAsia="Arial Narrow" w:hAnsiTheme="minorHAnsi" w:cstheme="minorHAnsi"/>
          <w:b/>
          <w:bCs/>
          <w:spacing w:val="3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position w:val="-1"/>
          <w:sz w:val="22"/>
          <w:szCs w:val="22"/>
        </w:rPr>
        <w:t xml:space="preserve">A </w:t>
      </w:r>
      <w:r w:rsidRPr="00AD0925">
        <w:rPr>
          <w:rFonts w:asciiTheme="minorHAnsi" w:eastAsia="Arial Narrow" w:hAnsiTheme="minorHAnsi" w:cstheme="minorHAnsi"/>
          <w:b/>
          <w:bCs/>
          <w:spacing w:val="6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position w:val="-1"/>
          <w:sz w:val="22"/>
          <w:szCs w:val="22"/>
        </w:rPr>
        <w:t xml:space="preserve">L </w:t>
      </w:r>
      <w:r w:rsidRPr="00AD0925">
        <w:rPr>
          <w:rFonts w:asciiTheme="minorHAnsi" w:eastAsia="Arial Narrow" w:hAnsiTheme="minorHAnsi" w:cstheme="minorHAnsi"/>
          <w:b/>
          <w:bCs/>
          <w:spacing w:val="8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position w:val="-1"/>
          <w:sz w:val="22"/>
          <w:szCs w:val="22"/>
        </w:rPr>
        <w:t xml:space="preserve">I </w:t>
      </w:r>
      <w:r w:rsidRPr="00AD0925">
        <w:rPr>
          <w:rFonts w:asciiTheme="minorHAnsi" w:eastAsia="Arial Narrow" w:hAnsiTheme="minorHAnsi" w:cstheme="minorHAnsi"/>
          <w:b/>
          <w:bCs/>
          <w:spacing w:val="5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position w:val="-1"/>
          <w:sz w:val="22"/>
          <w:szCs w:val="22"/>
        </w:rPr>
        <w:t xml:space="preserve">F </w:t>
      </w:r>
      <w:r w:rsidRPr="00AD0925">
        <w:rPr>
          <w:rFonts w:asciiTheme="minorHAnsi" w:eastAsia="Arial Narrow" w:hAnsiTheme="minorHAnsi" w:cstheme="minorHAnsi"/>
          <w:b/>
          <w:bCs/>
          <w:spacing w:val="10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position w:val="-1"/>
          <w:sz w:val="22"/>
          <w:szCs w:val="22"/>
        </w:rPr>
        <w:t xml:space="preserve">I </w:t>
      </w:r>
      <w:r w:rsidRPr="00AD0925">
        <w:rPr>
          <w:rFonts w:asciiTheme="minorHAnsi" w:eastAsia="Arial Narrow" w:hAnsiTheme="minorHAnsi" w:cstheme="minorHAnsi"/>
          <w:b/>
          <w:bCs/>
          <w:spacing w:val="5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position w:val="-1"/>
          <w:sz w:val="22"/>
          <w:szCs w:val="22"/>
        </w:rPr>
        <w:t xml:space="preserve">C </w:t>
      </w:r>
      <w:r w:rsidRPr="00AD0925">
        <w:rPr>
          <w:rFonts w:asciiTheme="minorHAnsi" w:eastAsia="Arial Narrow" w:hAnsiTheme="minorHAnsi" w:cstheme="minorHAnsi"/>
          <w:b/>
          <w:bCs/>
          <w:spacing w:val="3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position w:val="-1"/>
          <w:sz w:val="22"/>
          <w:szCs w:val="22"/>
        </w:rPr>
        <w:t xml:space="preserve">A </w:t>
      </w:r>
      <w:r w:rsidRPr="00AD0925">
        <w:rPr>
          <w:rFonts w:asciiTheme="minorHAnsi" w:eastAsia="Arial Narrow" w:hAnsiTheme="minorHAnsi" w:cstheme="minorHAnsi"/>
          <w:b/>
          <w:bCs/>
          <w:spacing w:val="6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position w:val="-1"/>
          <w:sz w:val="22"/>
          <w:szCs w:val="22"/>
        </w:rPr>
        <w:t xml:space="preserve">T </w:t>
      </w:r>
      <w:r w:rsidRPr="00AD0925">
        <w:rPr>
          <w:rFonts w:asciiTheme="minorHAnsi" w:eastAsia="Arial Narrow" w:hAnsiTheme="minorHAnsi" w:cstheme="minorHAnsi"/>
          <w:b/>
          <w:bCs/>
          <w:spacing w:val="6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position w:val="-1"/>
          <w:sz w:val="22"/>
          <w:szCs w:val="22"/>
        </w:rPr>
        <w:t xml:space="preserve">I </w:t>
      </w:r>
      <w:r w:rsidRPr="00AD0925">
        <w:rPr>
          <w:rFonts w:asciiTheme="minorHAnsi" w:eastAsia="Arial Narrow" w:hAnsiTheme="minorHAnsi" w:cstheme="minorHAnsi"/>
          <w:b/>
          <w:bCs/>
          <w:spacing w:val="5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position w:val="-1"/>
          <w:sz w:val="22"/>
          <w:szCs w:val="22"/>
        </w:rPr>
        <w:t xml:space="preserve">O </w:t>
      </w:r>
      <w:r w:rsidRPr="00AD0925">
        <w:rPr>
          <w:rFonts w:asciiTheme="minorHAnsi" w:eastAsia="Arial Narrow" w:hAnsiTheme="minorHAnsi" w:cstheme="minorHAnsi"/>
          <w:b/>
          <w:bCs/>
          <w:spacing w:val="5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position w:val="-1"/>
          <w:sz w:val="22"/>
          <w:szCs w:val="22"/>
        </w:rPr>
        <w:t xml:space="preserve">N </w:t>
      </w:r>
      <w:r w:rsidRPr="00AD0925">
        <w:rPr>
          <w:rFonts w:asciiTheme="minorHAnsi" w:eastAsia="Arial Narrow" w:hAnsiTheme="minorHAnsi" w:cstheme="minorHAnsi"/>
          <w:b/>
          <w:bCs/>
          <w:spacing w:val="3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position w:val="-1"/>
          <w:sz w:val="22"/>
          <w:szCs w:val="22"/>
        </w:rPr>
        <w:t>S</w:t>
      </w:r>
    </w:p>
    <w:p w14:paraId="324189E6" w14:textId="77777777" w:rsidR="00EB38D8" w:rsidRPr="00AD0925" w:rsidRDefault="00EB38D8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  <w:sectPr w:rsidR="00EB38D8" w:rsidRPr="00AD0925">
          <w:pgSz w:w="12240" w:h="15840"/>
          <w:pgMar w:top="840" w:right="960" w:bottom="280" w:left="900" w:header="720" w:footer="720" w:gutter="0"/>
          <w:cols w:space="720"/>
        </w:sectPr>
      </w:pPr>
    </w:p>
    <w:p w14:paraId="17540949" w14:textId="77777777" w:rsidR="00EB38D8" w:rsidRPr="00AD0925" w:rsidRDefault="00AD0925">
      <w:pPr>
        <w:spacing w:before="41" w:line="257" w:lineRule="auto"/>
        <w:ind w:left="1262" w:right="336" w:hanging="182"/>
        <w:rPr>
          <w:rFonts w:asciiTheme="minorHAnsi" w:eastAsia="Arial" w:hAnsiTheme="minorHAnsi" w:cstheme="minorHAnsi"/>
          <w:sz w:val="22"/>
          <w:szCs w:val="22"/>
        </w:rPr>
      </w:pPr>
      <w:r w:rsidRPr="00AD092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AD0925">
        <w:rPr>
          <w:rFonts w:asciiTheme="minorHAnsi" w:hAnsiTheme="minorHAnsi" w:cstheme="minorHAnsi"/>
          <w:spacing w:val="24"/>
          <w:w w:val="136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AD0925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AD092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pha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on</w:t>
      </w:r>
      <w:r w:rsidRPr="00AD0925">
        <w:rPr>
          <w:rFonts w:asciiTheme="minorHAnsi" w:eastAsia="Arial" w:hAnsiTheme="minorHAnsi" w:cstheme="minorHAnsi"/>
          <w:spacing w:val="7"/>
          <w:w w:val="103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u</w:t>
      </w:r>
      <w:r w:rsidRPr="00AD0925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o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D0925">
        <w:rPr>
          <w:rFonts w:asciiTheme="minorHAnsi" w:eastAsia="Arial" w:hAnsiTheme="minorHAnsi" w:cstheme="minorHAnsi"/>
          <w:sz w:val="22"/>
          <w:szCs w:val="22"/>
        </w:rPr>
        <w:t>j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z w:val="22"/>
          <w:szCs w:val="22"/>
        </w:rPr>
        <w:t>s</w:t>
      </w:r>
    </w:p>
    <w:p w14:paraId="0DF4E900" w14:textId="77777777" w:rsidR="00EB38D8" w:rsidRPr="00AD0925" w:rsidRDefault="00AD0925">
      <w:pPr>
        <w:spacing w:before="16"/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AD092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AD0925">
        <w:rPr>
          <w:rFonts w:asciiTheme="minorHAnsi" w:hAnsiTheme="minorHAnsi" w:cstheme="minorHAnsi"/>
          <w:spacing w:val="24"/>
          <w:w w:val="136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AD0925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D0925">
        <w:rPr>
          <w:rFonts w:asciiTheme="minorHAnsi" w:eastAsia="Arial" w:hAnsiTheme="minorHAnsi" w:cstheme="minorHAnsi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6"/>
          <w:sz w:val="22"/>
          <w:szCs w:val="22"/>
        </w:rPr>
        <w:t>o</w:t>
      </w:r>
      <w:r w:rsidRPr="00AD0925">
        <w:rPr>
          <w:rFonts w:asciiTheme="minorHAnsi" w:eastAsia="Arial" w:hAnsiTheme="minorHAnsi" w:cstheme="minorHAnsi"/>
          <w:sz w:val="22"/>
          <w:szCs w:val="22"/>
        </w:rPr>
        <w:t>f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AD0925">
        <w:rPr>
          <w:rFonts w:asciiTheme="minorHAnsi" w:eastAsia="Arial" w:hAnsiTheme="minorHAnsi" w:cstheme="minorHAnsi"/>
          <w:sz w:val="22"/>
          <w:szCs w:val="22"/>
        </w:rPr>
        <w:t>il</w:t>
      </w:r>
      <w:r w:rsidRPr="00AD092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ng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nee</w:t>
      </w:r>
      <w:r w:rsidRPr="00AD0925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g</w:t>
      </w:r>
    </w:p>
    <w:p w14:paraId="079B5050" w14:textId="77777777" w:rsidR="00EB38D8" w:rsidRPr="00AD0925" w:rsidRDefault="00AD0925">
      <w:pPr>
        <w:spacing w:before="30"/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AD092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AD0925">
        <w:rPr>
          <w:rFonts w:asciiTheme="minorHAnsi" w:hAnsiTheme="minorHAnsi" w:cstheme="minorHAnsi"/>
          <w:spacing w:val="24"/>
          <w:w w:val="136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z w:val="22"/>
          <w:szCs w:val="22"/>
        </w:rPr>
        <w:t>F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AD0925">
        <w:rPr>
          <w:rFonts w:asciiTheme="minorHAnsi" w:eastAsia="Arial" w:hAnsiTheme="minorHAnsi" w:cstheme="minorHAnsi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AD0925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na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l</w:t>
      </w:r>
      <w:r w:rsidRPr="00AD0925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ys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is</w:t>
      </w:r>
    </w:p>
    <w:p w14:paraId="6C64C016" w14:textId="77777777" w:rsidR="00EB38D8" w:rsidRPr="00AD0925" w:rsidRDefault="00AD0925">
      <w:pPr>
        <w:spacing w:before="30"/>
        <w:ind w:left="1080" w:right="-53"/>
        <w:rPr>
          <w:rFonts w:asciiTheme="minorHAnsi" w:eastAsia="Arial" w:hAnsiTheme="minorHAnsi" w:cstheme="minorHAnsi"/>
          <w:sz w:val="22"/>
          <w:szCs w:val="22"/>
        </w:rPr>
      </w:pPr>
      <w:r w:rsidRPr="00AD092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AD0925">
        <w:rPr>
          <w:rFonts w:asciiTheme="minorHAnsi" w:hAnsiTheme="minorHAnsi" w:cstheme="minorHAnsi"/>
          <w:spacing w:val="24"/>
          <w:w w:val="136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D0925">
        <w:rPr>
          <w:rFonts w:asciiTheme="minorHAnsi" w:eastAsia="Arial" w:hAnsiTheme="minorHAnsi" w:cstheme="minorHAnsi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AD0925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D0925">
        <w:rPr>
          <w:rFonts w:asciiTheme="minorHAnsi" w:eastAsia="Arial" w:hAnsiTheme="minorHAnsi" w:cstheme="minorHAnsi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AD0925">
        <w:rPr>
          <w:rFonts w:asciiTheme="minorHAnsi" w:eastAsia="Arial" w:hAnsiTheme="minorHAnsi" w:cstheme="minorHAnsi"/>
          <w:sz w:val="22"/>
          <w:szCs w:val="22"/>
        </w:rPr>
        <w:t>d</w:t>
      </w:r>
      <w:r w:rsidRPr="00AD092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AD0925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d</w:t>
      </w:r>
      <w:r w:rsidRPr="00AD092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u</w:t>
      </w:r>
      <w:r w:rsidRPr="00AD0925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rv</w:t>
      </w:r>
      <w:r w:rsidRPr="00AD092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y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s</w:t>
      </w:r>
    </w:p>
    <w:p w14:paraId="702A0094" w14:textId="77777777" w:rsidR="00EB38D8" w:rsidRPr="00AD0925" w:rsidRDefault="00AD0925">
      <w:pPr>
        <w:spacing w:before="30"/>
        <w:ind w:left="1080"/>
        <w:rPr>
          <w:rFonts w:asciiTheme="minorHAnsi" w:eastAsia="Arial" w:hAnsiTheme="minorHAnsi" w:cstheme="minorHAnsi"/>
          <w:sz w:val="22"/>
          <w:szCs w:val="22"/>
        </w:rPr>
      </w:pPr>
      <w:r w:rsidRPr="00AD092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AD0925">
        <w:rPr>
          <w:rFonts w:asciiTheme="minorHAnsi" w:hAnsiTheme="minorHAnsi" w:cstheme="minorHAnsi"/>
          <w:spacing w:val="24"/>
          <w:w w:val="136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z w:val="22"/>
          <w:szCs w:val="22"/>
        </w:rPr>
        <w:t>Fl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ue</w:t>
      </w:r>
      <w:r w:rsidRPr="00AD0925">
        <w:rPr>
          <w:rFonts w:asciiTheme="minorHAnsi" w:eastAsia="Arial" w:hAnsiTheme="minorHAnsi" w:cstheme="minorHAnsi"/>
          <w:spacing w:val="6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z w:val="22"/>
          <w:szCs w:val="22"/>
        </w:rPr>
        <w:t>in</w:t>
      </w:r>
      <w:r w:rsidRPr="00AD092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pacing w:val="6"/>
          <w:sz w:val="22"/>
          <w:szCs w:val="22"/>
        </w:rPr>
        <w:t>g</w:t>
      </w:r>
      <w:r w:rsidRPr="00AD0925">
        <w:rPr>
          <w:rFonts w:asciiTheme="minorHAnsi" w:eastAsia="Arial" w:hAnsiTheme="minorHAnsi" w:cstheme="minorHAnsi"/>
          <w:sz w:val="22"/>
          <w:szCs w:val="22"/>
        </w:rPr>
        <w:t>li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sz w:val="22"/>
          <w:szCs w:val="22"/>
        </w:rPr>
        <w:t>h</w:t>
      </w:r>
      <w:r w:rsidRPr="00AD092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AD0925">
        <w:rPr>
          <w:rFonts w:asciiTheme="minorHAnsi" w:eastAsia="Arial" w:hAnsiTheme="minorHAnsi" w:cstheme="minorHAnsi"/>
          <w:sz w:val="22"/>
          <w:szCs w:val="22"/>
        </w:rPr>
        <w:t>d</w:t>
      </w:r>
      <w:r w:rsidRPr="00AD092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4"/>
          <w:w w:val="103"/>
          <w:sz w:val="22"/>
          <w:szCs w:val="22"/>
        </w:rPr>
        <w:t>M</w:t>
      </w:r>
      <w:r w:rsidRPr="00AD092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anda</w:t>
      </w:r>
      <w:r w:rsidRPr="00AD0925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in</w:t>
      </w:r>
    </w:p>
    <w:p w14:paraId="16651FE2" w14:textId="77777777" w:rsidR="00EB38D8" w:rsidRPr="00AD0925" w:rsidRDefault="00AD0925">
      <w:pPr>
        <w:spacing w:before="41" w:line="257" w:lineRule="auto"/>
        <w:ind w:left="182" w:right="383" w:hanging="182"/>
        <w:rPr>
          <w:rFonts w:asciiTheme="minorHAnsi" w:eastAsia="Arial" w:hAnsiTheme="minorHAnsi" w:cstheme="minorHAnsi"/>
          <w:sz w:val="22"/>
          <w:szCs w:val="22"/>
        </w:rPr>
      </w:pPr>
      <w:r w:rsidRPr="00AD0925">
        <w:rPr>
          <w:rFonts w:asciiTheme="minorHAnsi" w:hAnsiTheme="minorHAnsi" w:cstheme="minorHAnsi"/>
          <w:sz w:val="22"/>
          <w:szCs w:val="22"/>
        </w:rPr>
        <w:br w:type="column"/>
      </w:r>
      <w:r w:rsidRPr="00AD092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AD0925">
        <w:rPr>
          <w:rFonts w:asciiTheme="minorHAnsi" w:hAnsiTheme="minorHAnsi" w:cstheme="minorHAnsi"/>
          <w:spacing w:val="24"/>
          <w:w w:val="136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D092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D0925">
        <w:rPr>
          <w:rFonts w:asciiTheme="minorHAnsi" w:eastAsia="Arial" w:hAnsiTheme="minorHAnsi" w:cstheme="minorHAnsi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6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spacing w:val="6"/>
          <w:sz w:val="22"/>
          <w:szCs w:val="22"/>
        </w:rPr>
        <w:t>u</w:t>
      </w:r>
      <w:r w:rsidRPr="00AD092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D0925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sz w:val="22"/>
          <w:szCs w:val="22"/>
        </w:rPr>
        <w:t>D</w:t>
      </w:r>
      <w:r w:rsidRPr="00AD092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AD0925">
        <w:rPr>
          <w:rFonts w:asciiTheme="minorHAnsi" w:eastAsia="Arial" w:hAnsiTheme="minorHAnsi" w:cstheme="minorHAnsi"/>
          <w:sz w:val="22"/>
          <w:szCs w:val="22"/>
        </w:rPr>
        <w:t>il</w:t>
      </w:r>
      <w:r w:rsidRPr="00AD092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AD0925">
        <w:rPr>
          <w:rFonts w:asciiTheme="minorHAnsi" w:eastAsia="Arial" w:hAnsiTheme="minorHAnsi" w:cstheme="minorHAnsi"/>
          <w:sz w:val="22"/>
          <w:szCs w:val="22"/>
        </w:rPr>
        <w:t>,</w:t>
      </w:r>
      <w:r w:rsidRPr="00AD092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3"/>
          <w:sz w:val="22"/>
          <w:szCs w:val="22"/>
        </w:rPr>
        <w:t>SA</w:t>
      </w:r>
      <w:r w:rsidRPr="00AD0925">
        <w:rPr>
          <w:rFonts w:asciiTheme="minorHAnsi" w:eastAsia="Arial" w:hAnsiTheme="minorHAnsi" w:cstheme="minorHAnsi"/>
          <w:sz w:val="22"/>
          <w:szCs w:val="22"/>
        </w:rPr>
        <w:t>P</w:t>
      </w:r>
      <w:r w:rsidRPr="00AD092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2</w:t>
      </w:r>
      <w:r w:rsidRPr="00AD0925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0</w:t>
      </w:r>
      <w:r w:rsidRPr="00AD092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00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sz w:val="22"/>
          <w:szCs w:val="22"/>
        </w:rPr>
        <w:t>D</w:t>
      </w:r>
      <w:r w:rsidRPr="00AD092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P</w:t>
      </w:r>
      <w:r w:rsidRPr="00AD0925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o</w:t>
      </w:r>
    </w:p>
    <w:p w14:paraId="4084ED27" w14:textId="4C150E77" w:rsidR="00EB38D8" w:rsidRPr="00AD0925" w:rsidRDefault="00AD0925">
      <w:pPr>
        <w:spacing w:before="16"/>
        <w:rPr>
          <w:rFonts w:asciiTheme="minorHAnsi" w:eastAsia="Arial" w:hAnsiTheme="minorHAnsi" w:cstheme="minorHAnsi"/>
          <w:sz w:val="22"/>
          <w:szCs w:val="22"/>
        </w:rPr>
      </w:pPr>
      <w:r w:rsidRPr="00AD092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AD0925">
        <w:rPr>
          <w:rFonts w:asciiTheme="minorHAnsi" w:hAnsiTheme="minorHAnsi" w:cstheme="minorHAnsi"/>
          <w:spacing w:val="24"/>
          <w:w w:val="136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AD0925">
        <w:rPr>
          <w:rFonts w:asciiTheme="minorHAnsi" w:eastAsia="Arial" w:hAnsiTheme="minorHAnsi" w:cstheme="minorHAnsi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AD0925">
        <w:rPr>
          <w:rFonts w:asciiTheme="minorHAnsi" w:eastAsia="Arial" w:hAnsiTheme="minorHAnsi" w:cstheme="minorHAnsi"/>
          <w:spacing w:val="6"/>
          <w:sz w:val="22"/>
          <w:szCs w:val="22"/>
        </w:rPr>
        <w:t>u</w:t>
      </w:r>
      <w:r w:rsidRPr="00AD0925">
        <w:rPr>
          <w:rFonts w:asciiTheme="minorHAnsi" w:eastAsia="Arial" w:hAnsiTheme="minorHAnsi" w:cstheme="minorHAnsi"/>
          <w:sz w:val="22"/>
          <w:szCs w:val="22"/>
        </w:rPr>
        <w:t>il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AD0925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z w:val="22"/>
          <w:szCs w:val="22"/>
        </w:rPr>
        <w:t>g</w:t>
      </w:r>
      <w:r w:rsidRPr="00AD092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7"/>
          <w:w w:val="103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ode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s</w:t>
      </w:r>
    </w:p>
    <w:p w14:paraId="468AD905" w14:textId="77777777" w:rsidR="00EB38D8" w:rsidRPr="00AD0925" w:rsidRDefault="00AD0925">
      <w:pPr>
        <w:spacing w:before="30"/>
        <w:rPr>
          <w:rFonts w:asciiTheme="minorHAnsi" w:eastAsia="Arial" w:hAnsiTheme="minorHAnsi" w:cstheme="minorHAnsi"/>
          <w:sz w:val="22"/>
          <w:szCs w:val="22"/>
        </w:rPr>
      </w:pPr>
      <w:r w:rsidRPr="00AD092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AD0925">
        <w:rPr>
          <w:rFonts w:asciiTheme="minorHAnsi" w:hAnsiTheme="minorHAnsi" w:cstheme="minorHAnsi"/>
          <w:spacing w:val="24"/>
          <w:w w:val="136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AD0925">
        <w:rPr>
          <w:rFonts w:asciiTheme="minorHAnsi" w:eastAsia="Arial" w:hAnsiTheme="minorHAnsi" w:cstheme="minorHAnsi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z w:val="22"/>
          <w:szCs w:val="22"/>
        </w:rPr>
        <w:t>&amp;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6"/>
          <w:sz w:val="22"/>
          <w:szCs w:val="22"/>
        </w:rPr>
        <w:t>o</w:t>
      </w:r>
      <w:r w:rsidRPr="00AD0925">
        <w:rPr>
          <w:rFonts w:asciiTheme="minorHAnsi" w:eastAsia="Arial" w:hAnsiTheme="minorHAnsi" w:cstheme="minorHAnsi"/>
          <w:sz w:val="22"/>
          <w:szCs w:val="22"/>
        </w:rPr>
        <w:t>j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M</w:t>
      </w:r>
      <w:r w:rsidRPr="00AD092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anag</w:t>
      </w:r>
      <w:r w:rsidRPr="00AD0925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m</w:t>
      </w:r>
      <w:r w:rsidRPr="00AD092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57B46537" w14:textId="77777777" w:rsidR="00EB38D8" w:rsidRPr="00AD0925" w:rsidRDefault="00AD0925">
      <w:pPr>
        <w:spacing w:before="30"/>
        <w:rPr>
          <w:rFonts w:asciiTheme="minorHAnsi" w:eastAsia="Arial" w:hAnsiTheme="minorHAnsi" w:cstheme="minorHAnsi"/>
          <w:sz w:val="22"/>
          <w:szCs w:val="22"/>
        </w:rPr>
      </w:pPr>
      <w:r w:rsidRPr="00AD092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AD0925">
        <w:rPr>
          <w:rFonts w:asciiTheme="minorHAnsi" w:hAnsiTheme="minorHAnsi" w:cstheme="minorHAnsi"/>
          <w:spacing w:val="24"/>
          <w:w w:val="136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cr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6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z w:val="22"/>
          <w:szCs w:val="22"/>
        </w:rPr>
        <w:t>,</w:t>
      </w:r>
      <w:r w:rsidRPr="00AD092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Woo</w:t>
      </w:r>
      <w:r w:rsidRPr="00AD0925">
        <w:rPr>
          <w:rFonts w:asciiTheme="minorHAnsi" w:eastAsia="Arial" w:hAnsiTheme="minorHAnsi" w:cstheme="minorHAnsi"/>
          <w:spacing w:val="6"/>
          <w:sz w:val="22"/>
          <w:szCs w:val="22"/>
        </w:rPr>
        <w:t>d</w:t>
      </w:r>
      <w:r w:rsidRPr="00AD0925">
        <w:rPr>
          <w:rFonts w:asciiTheme="minorHAnsi" w:eastAsia="Arial" w:hAnsiTheme="minorHAnsi" w:cstheme="minorHAnsi"/>
          <w:sz w:val="22"/>
          <w:szCs w:val="22"/>
        </w:rPr>
        <w:t>,</w:t>
      </w:r>
      <w:r w:rsidRPr="00AD092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AD0925">
        <w:rPr>
          <w:rFonts w:asciiTheme="minorHAnsi" w:eastAsia="Arial" w:hAnsiTheme="minorHAnsi" w:cstheme="minorHAnsi"/>
          <w:sz w:val="22"/>
          <w:szCs w:val="22"/>
        </w:rPr>
        <w:t>l</w:t>
      </w:r>
      <w:r w:rsidRPr="00AD092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od</w:t>
      </w:r>
      <w:r w:rsidRPr="00AD0925">
        <w:rPr>
          <w:rFonts w:asciiTheme="minorHAnsi" w:eastAsia="Arial" w:hAnsiTheme="minorHAnsi" w:cstheme="minorHAnsi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AD0925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D0925">
        <w:rPr>
          <w:rFonts w:asciiTheme="minorHAnsi" w:eastAsia="Arial" w:hAnsiTheme="minorHAnsi" w:cstheme="minorHAnsi"/>
          <w:sz w:val="22"/>
          <w:szCs w:val="22"/>
        </w:rPr>
        <w:t>l</w:t>
      </w:r>
      <w:r w:rsidRPr="00AD0925">
        <w:rPr>
          <w:rFonts w:asciiTheme="minorHAnsi" w:eastAsia="Arial" w:hAnsiTheme="minorHAnsi" w:cstheme="minorHAnsi"/>
          <w:spacing w:val="6"/>
          <w:sz w:val="22"/>
          <w:szCs w:val="22"/>
        </w:rPr>
        <w:t>u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AD0925">
        <w:rPr>
          <w:rFonts w:asciiTheme="minorHAnsi" w:eastAsia="Arial" w:hAnsiTheme="minorHAnsi" w:cstheme="minorHAnsi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7"/>
          <w:w w:val="103"/>
          <w:sz w:val="22"/>
          <w:szCs w:val="22"/>
        </w:rPr>
        <w:t>D</w:t>
      </w:r>
      <w:r w:rsidRPr="00AD092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g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n</w:t>
      </w:r>
    </w:p>
    <w:p w14:paraId="3E9BC500" w14:textId="77777777" w:rsidR="00EB38D8" w:rsidRPr="00AD0925" w:rsidRDefault="00AD0925">
      <w:pPr>
        <w:spacing w:before="30"/>
        <w:rPr>
          <w:rFonts w:asciiTheme="minorHAnsi" w:eastAsia="Arial" w:hAnsiTheme="minorHAnsi" w:cstheme="minorHAnsi"/>
          <w:sz w:val="22"/>
          <w:szCs w:val="22"/>
        </w:rPr>
        <w:sectPr w:rsidR="00EB38D8" w:rsidRPr="00AD0925">
          <w:type w:val="continuous"/>
          <w:pgSz w:w="12240" w:h="15840"/>
          <w:pgMar w:top="840" w:right="960" w:bottom="280" w:left="900" w:header="720" w:footer="720" w:gutter="0"/>
          <w:cols w:num="2" w:space="720" w:equalWidth="0">
            <w:col w:w="5015" w:space="303"/>
            <w:col w:w="5062"/>
          </w:cols>
        </w:sectPr>
      </w:pPr>
      <w:r w:rsidRPr="00AD0925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AD0925">
        <w:rPr>
          <w:rFonts w:asciiTheme="minorHAnsi" w:hAnsiTheme="minorHAnsi" w:cstheme="minorHAnsi"/>
          <w:spacing w:val="24"/>
          <w:w w:val="136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sz w:val="22"/>
          <w:szCs w:val="22"/>
        </w:rPr>
        <w:t>l</w:t>
      </w:r>
      <w:r w:rsidRPr="00AD0925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z w:val="22"/>
          <w:szCs w:val="22"/>
        </w:rPr>
        <w:t>d</w:t>
      </w:r>
      <w:r w:rsidRPr="00AD092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AD0925">
        <w:rPr>
          <w:rFonts w:asciiTheme="minorHAnsi" w:eastAsia="Arial" w:hAnsiTheme="minorHAnsi" w:cstheme="minorHAnsi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Dr</w:t>
      </w:r>
      <w:r w:rsidRPr="00AD0925">
        <w:rPr>
          <w:rFonts w:asciiTheme="minorHAnsi" w:eastAsia="Arial" w:hAnsiTheme="minorHAnsi" w:cstheme="minorHAnsi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'</w:t>
      </w:r>
      <w:r w:rsidRPr="00AD0925">
        <w:rPr>
          <w:rFonts w:asciiTheme="minorHAnsi" w:eastAsia="Arial" w:hAnsiTheme="minorHAnsi" w:cstheme="minorHAnsi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L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en</w:t>
      </w:r>
      <w:r w:rsidRPr="00AD0925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e</w:t>
      </w:r>
    </w:p>
    <w:p w14:paraId="78E1588E" w14:textId="54AB1103" w:rsidR="00EB38D8" w:rsidRPr="00AD0925" w:rsidRDefault="00AD0925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  <w:r w:rsidRPr="00AD0925">
        <w:rPr>
          <w:rFonts w:asciiTheme="minorHAnsi" w:hAnsiTheme="minorHAnsi" w:cstheme="minorHAnsi"/>
          <w:sz w:val="22"/>
          <w:szCs w:val="22"/>
        </w:rPr>
        <w:pict w14:anchorId="65960596">
          <v:group id="_x0000_s1061" style="position:absolute;margin-left:44.7pt;margin-top:323.95pt;width:522.35pt;height:423.2pt;z-index:-251661312;mso-position-horizontal-relative:page;mso-position-vertical-relative:page" coordorigin="894,6479" coordsize="10447,8464">
            <v:shape id="_x0000_s1065" style="position:absolute;left:900;top:6485;width:10435;height:0" coordorigin="900,6485" coordsize="10435,0" path="m900,6485r10435,e" filled="f" strokecolor="silver" strokeweight=".34pt">
              <v:path arrowok="t"/>
            </v:shape>
            <v:shape id="_x0000_s1064" style="position:absolute;left:898;top:6482;width:0;height:8458" coordorigin="898,6482" coordsize="0,8458" path="m898,6482r,8458e" filled="f" strokecolor="silver" strokeweight=".34pt">
              <v:path arrowok="t"/>
            </v:shape>
            <v:shape id="_x0000_s1063" style="position:absolute;left:900;top:14938;width:10435;height:0" coordorigin="900,14938" coordsize="10435,0" path="m900,14938r10435,e" filled="f" strokecolor="silver" strokeweight=".34pt">
              <v:path arrowok="t"/>
            </v:shape>
            <v:shape id="_x0000_s1062" style="position:absolute;left:11338;top:6482;width:0;height:8458" coordorigin="11338,6482" coordsize="0,8458" path="m11338,6482r,8458e" filled="f" strokecolor="silver" strokeweight=".34pt">
              <v:path arrowok="t"/>
            </v:shape>
            <w10:wrap anchorx="page" anchory="page"/>
          </v:group>
        </w:pict>
      </w:r>
    </w:p>
    <w:p w14:paraId="780F2B54" w14:textId="77777777" w:rsidR="00EB38D8" w:rsidRPr="00AD0925" w:rsidRDefault="00EB38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FE3D82" w14:textId="77777777" w:rsidR="00EB38D8" w:rsidRPr="00AD0925" w:rsidRDefault="00AD0925">
      <w:pPr>
        <w:spacing w:before="25"/>
        <w:ind w:left="106"/>
        <w:rPr>
          <w:rFonts w:asciiTheme="minorHAnsi" w:eastAsia="Arial Narrow" w:hAnsiTheme="minorHAnsi" w:cstheme="minorHAnsi"/>
          <w:b/>
          <w:bCs/>
          <w:sz w:val="22"/>
          <w:szCs w:val="22"/>
        </w:rPr>
      </w:pPr>
      <w:r w:rsidRPr="00AD0925">
        <w:rPr>
          <w:rFonts w:asciiTheme="minorHAnsi" w:eastAsia="Arial Narrow" w:hAnsiTheme="minorHAnsi" w:cstheme="minorHAnsi"/>
          <w:b/>
          <w:bCs/>
          <w:sz w:val="22"/>
          <w:szCs w:val="22"/>
        </w:rPr>
        <w:t xml:space="preserve">P </w:t>
      </w:r>
      <w:r w:rsidRPr="00AD0925">
        <w:rPr>
          <w:rFonts w:asciiTheme="minorHAnsi" w:eastAsia="Arial Narrow" w:hAnsiTheme="minorHAnsi" w:cstheme="minorHAnsi"/>
          <w:b/>
          <w:bCs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sz w:val="22"/>
          <w:szCs w:val="22"/>
        </w:rPr>
        <w:t xml:space="preserve">R </w:t>
      </w:r>
      <w:r w:rsidRPr="00AD0925">
        <w:rPr>
          <w:rFonts w:asciiTheme="minorHAnsi" w:eastAsia="Arial Narrow" w:hAnsiTheme="minorHAnsi" w:cstheme="minorHAnsi"/>
          <w:b/>
          <w:bCs/>
          <w:spacing w:val="3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sz w:val="22"/>
          <w:szCs w:val="22"/>
        </w:rPr>
        <w:t xml:space="preserve">O </w:t>
      </w:r>
      <w:r w:rsidRPr="00AD0925">
        <w:rPr>
          <w:rFonts w:asciiTheme="minorHAnsi" w:eastAsia="Arial Narrow" w:hAnsiTheme="minorHAnsi" w:cstheme="minorHAnsi"/>
          <w:b/>
          <w:bCs/>
          <w:spacing w:val="5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sz w:val="22"/>
          <w:szCs w:val="22"/>
        </w:rPr>
        <w:t xml:space="preserve">F </w:t>
      </w:r>
      <w:r w:rsidRPr="00AD0925">
        <w:rPr>
          <w:rFonts w:asciiTheme="minorHAnsi" w:eastAsia="Arial Narrow" w:hAnsiTheme="minorHAnsi" w:cstheme="minorHAnsi"/>
          <w:b/>
          <w:bCs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sz w:val="22"/>
          <w:szCs w:val="22"/>
        </w:rPr>
        <w:t xml:space="preserve">E </w:t>
      </w:r>
      <w:r w:rsidRPr="00AD0925">
        <w:rPr>
          <w:rFonts w:asciiTheme="minorHAnsi" w:eastAsia="Arial Narrow" w:hAnsiTheme="minorHAnsi" w:cstheme="minorHAnsi"/>
          <w:b/>
          <w:bCs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sz w:val="22"/>
          <w:szCs w:val="22"/>
        </w:rPr>
        <w:t xml:space="preserve">S </w:t>
      </w:r>
      <w:r w:rsidRPr="00AD0925">
        <w:rPr>
          <w:rFonts w:asciiTheme="minorHAnsi" w:eastAsia="Arial Narrow" w:hAnsiTheme="minorHAnsi" w:cstheme="minorHAnsi"/>
          <w:b/>
          <w:bCs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sz w:val="22"/>
          <w:szCs w:val="22"/>
        </w:rPr>
        <w:t xml:space="preserve">S </w:t>
      </w:r>
      <w:r w:rsidRPr="00AD0925">
        <w:rPr>
          <w:rFonts w:asciiTheme="minorHAnsi" w:eastAsia="Arial Narrow" w:hAnsiTheme="minorHAnsi" w:cstheme="minorHAnsi"/>
          <w:b/>
          <w:bCs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sz w:val="22"/>
          <w:szCs w:val="22"/>
        </w:rPr>
        <w:t xml:space="preserve">I </w:t>
      </w:r>
      <w:r w:rsidRPr="00AD0925">
        <w:rPr>
          <w:rFonts w:asciiTheme="minorHAnsi" w:eastAsia="Arial Narrow" w:hAnsiTheme="minorHAnsi" w:cstheme="minorHAnsi"/>
          <w:b/>
          <w:bCs/>
          <w:spacing w:val="5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sz w:val="22"/>
          <w:szCs w:val="22"/>
        </w:rPr>
        <w:t xml:space="preserve">O </w:t>
      </w:r>
      <w:r w:rsidRPr="00AD0925">
        <w:rPr>
          <w:rFonts w:asciiTheme="minorHAnsi" w:eastAsia="Arial Narrow" w:hAnsiTheme="minorHAnsi" w:cstheme="minorHAnsi"/>
          <w:b/>
          <w:bCs/>
          <w:spacing w:val="5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sz w:val="22"/>
          <w:szCs w:val="22"/>
        </w:rPr>
        <w:t xml:space="preserve">N </w:t>
      </w:r>
      <w:r w:rsidRPr="00AD0925">
        <w:rPr>
          <w:rFonts w:asciiTheme="minorHAnsi" w:eastAsia="Arial Narrow" w:hAnsiTheme="minorHAnsi" w:cstheme="minorHAnsi"/>
          <w:b/>
          <w:bCs/>
          <w:spacing w:val="3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sz w:val="22"/>
          <w:szCs w:val="22"/>
        </w:rPr>
        <w:t xml:space="preserve">A </w:t>
      </w:r>
      <w:r w:rsidRPr="00AD0925">
        <w:rPr>
          <w:rFonts w:asciiTheme="minorHAnsi" w:eastAsia="Arial Narrow" w:hAnsiTheme="minorHAnsi" w:cstheme="minorHAnsi"/>
          <w:b/>
          <w:bCs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sz w:val="22"/>
          <w:szCs w:val="22"/>
        </w:rPr>
        <w:t xml:space="preserve">L    </w:t>
      </w:r>
      <w:r w:rsidRPr="00AD0925">
        <w:rPr>
          <w:rFonts w:asciiTheme="minorHAnsi" w:eastAsia="Arial Narrow" w:hAnsiTheme="minorHAnsi" w:cstheme="minorHAnsi"/>
          <w:b/>
          <w:bCs/>
          <w:spacing w:val="9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sz w:val="22"/>
          <w:szCs w:val="22"/>
        </w:rPr>
        <w:t xml:space="preserve">E </w:t>
      </w:r>
      <w:r w:rsidRPr="00AD0925">
        <w:rPr>
          <w:rFonts w:asciiTheme="minorHAnsi" w:eastAsia="Arial Narrow" w:hAnsiTheme="minorHAnsi" w:cstheme="minorHAnsi"/>
          <w:b/>
          <w:bCs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sz w:val="22"/>
          <w:szCs w:val="22"/>
        </w:rPr>
        <w:t xml:space="preserve">X </w:t>
      </w:r>
      <w:r w:rsidRPr="00AD0925">
        <w:rPr>
          <w:rFonts w:asciiTheme="minorHAnsi" w:eastAsia="Arial Narrow" w:hAnsiTheme="minorHAnsi" w:cstheme="minorHAnsi"/>
          <w:b/>
          <w:bCs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sz w:val="22"/>
          <w:szCs w:val="22"/>
        </w:rPr>
        <w:t xml:space="preserve">P </w:t>
      </w:r>
      <w:r w:rsidRPr="00AD0925">
        <w:rPr>
          <w:rFonts w:asciiTheme="minorHAnsi" w:eastAsia="Arial Narrow" w:hAnsiTheme="minorHAnsi" w:cstheme="minorHAnsi"/>
          <w:b/>
          <w:bCs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sz w:val="22"/>
          <w:szCs w:val="22"/>
        </w:rPr>
        <w:t xml:space="preserve">E </w:t>
      </w:r>
      <w:r w:rsidRPr="00AD0925">
        <w:rPr>
          <w:rFonts w:asciiTheme="minorHAnsi" w:eastAsia="Arial Narrow" w:hAnsiTheme="minorHAnsi" w:cstheme="minorHAnsi"/>
          <w:b/>
          <w:bCs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sz w:val="22"/>
          <w:szCs w:val="22"/>
        </w:rPr>
        <w:t xml:space="preserve">R </w:t>
      </w:r>
      <w:r w:rsidRPr="00AD0925">
        <w:rPr>
          <w:rFonts w:asciiTheme="minorHAnsi" w:eastAsia="Arial Narrow" w:hAnsiTheme="minorHAnsi" w:cstheme="minorHAnsi"/>
          <w:b/>
          <w:bCs/>
          <w:spacing w:val="3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sz w:val="22"/>
          <w:szCs w:val="22"/>
        </w:rPr>
        <w:t xml:space="preserve">I </w:t>
      </w:r>
      <w:r w:rsidRPr="00AD0925">
        <w:rPr>
          <w:rFonts w:asciiTheme="minorHAnsi" w:eastAsia="Arial Narrow" w:hAnsiTheme="minorHAnsi" w:cstheme="minorHAnsi"/>
          <w:b/>
          <w:bCs/>
          <w:spacing w:val="5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sz w:val="22"/>
          <w:szCs w:val="22"/>
        </w:rPr>
        <w:t xml:space="preserve">E </w:t>
      </w:r>
      <w:r w:rsidRPr="00AD0925">
        <w:rPr>
          <w:rFonts w:asciiTheme="minorHAnsi" w:eastAsia="Arial Narrow" w:hAnsiTheme="minorHAnsi" w:cstheme="minorHAnsi"/>
          <w:b/>
          <w:bCs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sz w:val="22"/>
          <w:szCs w:val="22"/>
        </w:rPr>
        <w:t xml:space="preserve">N </w:t>
      </w:r>
      <w:r w:rsidRPr="00AD0925">
        <w:rPr>
          <w:rFonts w:asciiTheme="minorHAnsi" w:eastAsia="Arial Narrow" w:hAnsiTheme="minorHAnsi" w:cstheme="minorHAnsi"/>
          <w:b/>
          <w:bCs/>
          <w:spacing w:val="3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sz w:val="22"/>
          <w:szCs w:val="22"/>
        </w:rPr>
        <w:t xml:space="preserve">C </w:t>
      </w:r>
      <w:r w:rsidRPr="00AD0925">
        <w:rPr>
          <w:rFonts w:asciiTheme="minorHAnsi" w:eastAsia="Arial Narrow" w:hAnsiTheme="minorHAnsi" w:cstheme="minorHAnsi"/>
          <w:b/>
          <w:bCs/>
          <w:spacing w:val="3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b/>
          <w:bCs/>
          <w:sz w:val="22"/>
          <w:szCs w:val="22"/>
        </w:rPr>
        <w:t>E</w:t>
      </w:r>
    </w:p>
    <w:p w14:paraId="4C8A9824" w14:textId="77777777" w:rsidR="00EB38D8" w:rsidRPr="00AD0925" w:rsidRDefault="00EB38D8">
      <w:pPr>
        <w:spacing w:before="1" w:line="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06"/>
        <w:gridCol w:w="72"/>
        <w:gridCol w:w="2753"/>
      </w:tblGrid>
      <w:tr w:rsidR="00AD0925" w:rsidRPr="00AD0925" w14:paraId="790DE70A" w14:textId="77777777">
        <w:trPr>
          <w:trHeight w:hRule="exact" w:val="245"/>
        </w:trPr>
        <w:tc>
          <w:tcPr>
            <w:tcW w:w="10130" w:type="dxa"/>
            <w:gridSpan w:val="3"/>
            <w:tcBorders>
              <w:top w:val="single" w:sz="3" w:space="0" w:color="C0C0C0"/>
              <w:left w:val="single" w:sz="3" w:space="0" w:color="C0C0C0"/>
              <w:bottom w:val="single" w:sz="3" w:space="0" w:color="C0C0C0"/>
              <w:right w:val="single" w:sz="3" w:space="0" w:color="C0C0C0"/>
            </w:tcBorders>
            <w:shd w:val="clear" w:color="auto" w:fill="C0C0C0"/>
          </w:tcPr>
          <w:p w14:paraId="7BFB76EA" w14:textId="77777777" w:rsidR="00EB38D8" w:rsidRPr="00AD0925" w:rsidRDefault="00AD0925">
            <w:pPr>
              <w:spacing w:before="27" w:line="200" w:lineRule="exact"/>
              <w:ind w:left="11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eastAsia="Arial" w:hAnsiTheme="minorHAnsi" w:cstheme="minorHAnsi"/>
                <w:b/>
                <w:spacing w:val="1"/>
                <w:position w:val="-1"/>
                <w:sz w:val="22"/>
                <w:szCs w:val="22"/>
              </w:rPr>
              <w:t>J</w:t>
            </w:r>
            <w:r w:rsidRPr="00AD0925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un</w:t>
            </w:r>
            <w:r w:rsidRPr="00AD0925">
              <w:rPr>
                <w:rFonts w:asciiTheme="minorHAnsi" w:eastAsia="Arial" w:hAnsiTheme="minorHAnsi" w:cstheme="minorHAnsi"/>
                <w:b/>
                <w:spacing w:val="3"/>
                <w:position w:val="-1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or</w:t>
            </w:r>
            <w:r w:rsidRPr="00AD0925">
              <w:rPr>
                <w:rFonts w:asciiTheme="minorHAnsi" w:eastAsia="Arial" w:hAnsiTheme="minorHAnsi" w:cstheme="minorHAnsi"/>
                <w:b/>
                <w:spacing w:val="16"/>
                <w:position w:val="-1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b/>
                <w:spacing w:val="7"/>
                <w:position w:val="-1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b/>
                <w:spacing w:val="-2"/>
                <w:position w:val="-1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b/>
                <w:spacing w:val="6"/>
                <w:position w:val="-1"/>
                <w:sz w:val="22"/>
                <w:szCs w:val="22"/>
              </w:rPr>
              <w:t>v</w:t>
            </w:r>
            <w:r w:rsidRPr="00AD0925">
              <w:rPr>
                <w:rFonts w:asciiTheme="minorHAnsi" w:eastAsia="Arial" w:hAnsiTheme="minorHAnsi" w:cstheme="minorHAnsi"/>
                <w:b/>
                <w:spacing w:val="-2"/>
                <w:position w:val="-1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b/>
                <w:position w:val="-1"/>
                <w:sz w:val="22"/>
                <w:szCs w:val="22"/>
              </w:rPr>
              <w:t>l</w:t>
            </w:r>
            <w:r w:rsidRPr="00AD0925">
              <w:rPr>
                <w:rFonts w:asciiTheme="minorHAnsi" w:eastAsia="Arial" w:hAnsiTheme="minorHAnsi" w:cstheme="minorHAnsi"/>
                <w:b/>
                <w:spacing w:val="18"/>
                <w:position w:val="-1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b/>
                <w:spacing w:val="-1"/>
                <w:w w:val="103"/>
                <w:position w:val="-1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b/>
                <w:spacing w:val="5"/>
                <w:w w:val="103"/>
                <w:position w:val="-1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b/>
                <w:w w:val="103"/>
                <w:position w:val="-1"/>
                <w:sz w:val="22"/>
                <w:szCs w:val="22"/>
              </w:rPr>
              <w:t>g</w:t>
            </w:r>
            <w:r w:rsidRPr="00AD0925">
              <w:rPr>
                <w:rFonts w:asciiTheme="minorHAnsi" w:eastAsia="Arial" w:hAnsiTheme="minorHAnsi" w:cstheme="minorHAnsi"/>
                <w:b/>
                <w:spacing w:val="3"/>
                <w:w w:val="103"/>
                <w:position w:val="-1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b/>
                <w:w w:val="103"/>
                <w:position w:val="-1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b/>
                <w:spacing w:val="1"/>
                <w:w w:val="103"/>
                <w:position w:val="-1"/>
                <w:sz w:val="22"/>
                <w:szCs w:val="22"/>
              </w:rPr>
              <w:t>ee</w:t>
            </w:r>
            <w:r w:rsidRPr="00AD0925">
              <w:rPr>
                <w:rFonts w:asciiTheme="minorHAnsi" w:eastAsia="Arial" w:hAnsiTheme="minorHAnsi" w:cstheme="minorHAnsi"/>
                <w:b/>
                <w:w w:val="103"/>
                <w:position w:val="-1"/>
                <w:sz w:val="22"/>
                <w:szCs w:val="22"/>
              </w:rPr>
              <w:t>r</w:t>
            </w:r>
          </w:p>
        </w:tc>
      </w:tr>
      <w:tr w:rsidR="00AD0925" w:rsidRPr="00AD0925" w14:paraId="34A59423" w14:textId="77777777">
        <w:trPr>
          <w:trHeight w:hRule="exact" w:val="475"/>
        </w:trPr>
        <w:tc>
          <w:tcPr>
            <w:tcW w:w="7378" w:type="dxa"/>
            <w:gridSpan w:val="2"/>
            <w:tcBorders>
              <w:top w:val="single" w:sz="3" w:space="0" w:color="C0C0C0"/>
              <w:left w:val="single" w:sz="3" w:space="0" w:color="C0C0C0"/>
              <w:bottom w:val="single" w:sz="3" w:space="0" w:color="C0C0C0"/>
              <w:right w:val="single" w:sz="3" w:space="0" w:color="C0C0C0"/>
            </w:tcBorders>
          </w:tcPr>
          <w:p w14:paraId="25656A8A" w14:textId="77777777" w:rsidR="00EB38D8" w:rsidRPr="00AD0925" w:rsidRDefault="00AD0925">
            <w:pPr>
              <w:spacing w:before="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K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AD0925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p</w:t>
            </w:r>
            <w:r w:rsidRPr="00AD092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AD092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L</w:t>
            </w:r>
            <w:r w:rsidRPr="00AD0925">
              <w:rPr>
                <w:rFonts w:asciiTheme="minorHAnsi" w:eastAsia="Arial" w:hAnsiTheme="minorHAnsi" w:cstheme="minorHAnsi"/>
                <w:spacing w:val="-2"/>
                <w:w w:val="103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d</w:t>
            </w:r>
          </w:p>
          <w:p w14:paraId="3EB4E602" w14:textId="77777777" w:rsidR="00EB38D8" w:rsidRPr="00AD0925" w:rsidRDefault="00AD0925">
            <w:pPr>
              <w:spacing w:before="12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ou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v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AD0925">
              <w:rPr>
                <w:rFonts w:asciiTheme="minorHAnsi" w:eastAsia="Arial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B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AD0925">
              <w:rPr>
                <w:rFonts w:asciiTheme="minorHAnsi" w:eastAsia="Arial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l</w:t>
            </w:r>
            <w:r w:rsidRPr="00AD0925">
              <w:rPr>
                <w:rFonts w:asciiTheme="minorHAnsi" w:eastAsia="Arial" w:hAnsiTheme="minorHAnsi" w:cstheme="minorHAnsi"/>
                <w:spacing w:val="6"/>
                <w:w w:val="103"/>
                <w:sz w:val="22"/>
                <w:szCs w:val="22"/>
              </w:rPr>
              <w:t>u</w:t>
            </w:r>
            <w:r w:rsidRPr="00AD0925">
              <w:rPr>
                <w:rFonts w:asciiTheme="minorHAnsi" w:eastAsia="Arial" w:hAnsiTheme="minorHAnsi" w:cstheme="minorHAnsi"/>
                <w:spacing w:val="-1"/>
                <w:w w:val="103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b</w:t>
            </w:r>
            <w:r w:rsidRPr="00AD0925">
              <w:rPr>
                <w:rFonts w:asciiTheme="minorHAnsi" w:eastAsia="Arial" w:hAnsiTheme="minorHAnsi" w:cstheme="minorHAnsi"/>
                <w:spacing w:val="4"/>
                <w:w w:val="103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a</w:t>
            </w:r>
          </w:p>
        </w:tc>
        <w:tc>
          <w:tcPr>
            <w:tcW w:w="2753" w:type="dxa"/>
            <w:tcBorders>
              <w:top w:val="single" w:sz="3" w:space="0" w:color="C0C0C0"/>
              <w:left w:val="single" w:sz="3" w:space="0" w:color="C0C0C0"/>
              <w:bottom w:val="single" w:sz="3" w:space="0" w:color="C0C0C0"/>
              <w:right w:val="single" w:sz="3" w:space="0" w:color="C0C0C0"/>
            </w:tcBorders>
          </w:tcPr>
          <w:p w14:paraId="3CE8A535" w14:textId="77777777" w:rsidR="00EB38D8" w:rsidRPr="00AD0925" w:rsidRDefault="00EB38D8">
            <w:pPr>
              <w:spacing w:before="3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16AADC" w14:textId="77777777" w:rsidR="00EB38D8" w:rsidRPr="00AD0925" w:rsidRDefault="00AD0925">
            <w:pPr>
              <w:ind w:left="30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J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-J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ly</w:t>
            </w:r>
            <w:r w:rsidRPr="00AD0925">
              <w:rPr>
                <w:rFonts w:asciiTheme="minorHAnsi" w:eastAsia="Arial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9</w:t>
            </w:r>
            <w:r w:rsidRPr="00AD0925">
              <w:rPr>
                <w:rFonts w:asciiTheme="minorHAnsi" w:eastAsia="Arial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(c</w:t>
            </w:r>
            <w:r w:rsidRPr="00AD0925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pacing w:val="6"/>
                <w:w w:val="103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-2"/>
                <w:w w:val="103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pacing w:val="-2"/>
                <w:w w:val="103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)</w:t>
            </w:r>
          </w:p>
        </w:tc>
      </w:tr>
      <w:tr w:rsidR="00AD0925" w:rsidRPr="00AD0925" w14:paraId="56EF7068" w14:textId="77777777">
        <w:trPr>
          <w:trHeight w:hRule="exact" w:val="309"/>
        </w:trPr>
        <w:tc>
          <w:tcPr>
            <w:tcW w:w="10130" w:type="dxa"/>
            <w:gridSpan w:val="3"/>
            <w:vMerge w:val="restart"/>
            <w:tcBorders>
              <w:top w:val="single" w:sz="3" w:space="0" w:color="C0C0C0"/>
              <w:left w:val="single" w:sz="3" w:space="0" w:color="C0C0C0"/>
              <w:right w:val="single" w:sz="3" w:space="0" w:color="C0C0C0"/>
            </w:tcBorders>
          </w:tcPr>
          <w:p w14:paraId="4F30D0DD" w14:textId="77777777" w:rsidR="00EB38D8" w:rsidRPr="00AD0925" w:rsidRDefault="00AD0925">
            <w:pPr>
              <w:spacing w:before="6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De</w:t>
            </w:r>
            <w:r w:rsidRPr="00AD0925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l</w:t>
            </w:r>
            <w:r w:rsidRPr="00AD0925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ta</w:t>
            </w:r>
            <w:r w:rsidRPr="00AD0925">
              <w:rPr>
                <w:rFonts w:asciiTheme="minorHAnsi" w:eastAsia="Arial" w:hAnsiTheme="minorHAnsi" w:cstheme="minorHAnsi"/>
                <w:i/>
                <w:spacing w:val="1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i/>
                <w:spacing w:val="6"/>
                <w:sz w:val="22"/>
                <w:szCs w:val="22"/>
              </w:rPr>
              <w:t>P</w:t>
            </w:r>
            <w:r w:rsidRPr="00AD0925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i/>
                <w:spacing w:val="16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B</w:t>
            </w:r>
            <w:r w:rsidRPr="00AD0925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th</w:t>
            </w:r>
            <w:r w:rsidRPr="00AD0925">
              <w:rPr>
                <w:rFonts w:asciiTheme="minorHAnsi" w:eastAsia="Arial" w:hAnsiTheme="minorHAnsi" w:cstheme="minorHAnsi"/>
                <w:i/>
                <w:spacing w:val="20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i/>
                <w:w w:val="103"/>
                <w:sz w:val="22"/>
                <w:szCs w:val="22"/>
              </w:rPr>
              <w:t>3</w:t>
            </w:r>
          </w:p>
          <w:p w14:paraId="1EC9996F" w14:textId="77777777" w:rsidR="00EB38D8" w:rsidRPr="00AD0925" w:rsidRDefault="00AD0925">
            <w:pPr>
              <w:tabs>
                <w:tab w:val="left" w:pos="800"/>
              </w:tabs>
              <w:spacing w:before="10" w:line="249" w:lineRule="auto"/>
              <w:ind w:left="820" w:right="350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hAnsiTheme="minorHAnsi" w:cstheme="minorHAnsi"/>
                <w:w w:val="135"/>
                <w:sz w:val="22"/>
                <w:szCs w:val="22"/>
              </w:rPr>
              <w:t>•</w:t>
            </w:r>
            <w:r w:rsidRPr="00AD0925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ssis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  <w:r w:rsidRPr="00AD0925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the</w:t>
            </w:r>
            <w:r w:rsidRPr="00AD0925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pe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AD0925">
              <w:rPr>
                <w:rFonts w:asciiTheme="minorHAnsi" w:eastAsia="Arial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AD0925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AD0925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AD0925">
              <w:rPr>
                <w:rFonts w:asciiTheme="minorHAnsi" w:eastAsia="Arial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u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eng</w:t>
            </w:r>
            <w:r w:rsidRPr="00AD0925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r'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pacing w:val="5"/>
                <w:w w:val="103"/>
                <w:sz w:val="22"/>
                <w:szCs w:val="22"/>
              </w:rPr>
              <w:t>p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ci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f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ic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at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on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AD0925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quant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AD0925">
              <w:rPr>
                <w:rFonts w:asciiTheme="minorHAnsi" w:eastAsia="Arial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et</w:t>
            </w:r>
          </w:p>
          <w:p w14:paraId="3710076C" w14:textId="77777777" w:rsidR="00EB38D8" w:rsidRPr="00AD0925" w:rsidRDefault="00AD0925">
            <w:pPr>
              <w:spacing w:before="6"/>
              <w:ind w:left="4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hAnsiTheme="minorHAnsi" w:cstheme="minorHAnsi"/>
                <w:w w:val="135"/>
                <w:sz w:val="22"/>
                <w:szCs w:val="22"/>
              </w:rPr>
              <w:t xml:space="preserve">•  </w:t>
            </w:r>
            <w:r w:rsidRPr="00AD0925">
              <w:rPr>
                <w:rFonts w:asciiTheme="minorHAnsi" w:hAnsiTheme="minorHAnsi" w:cstheme="minorHAnsi"/>
                <w:spacing w:val="53"/>
                <w:w w:val="13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AD0925">
              <w:rPr>
                <w:rFonts w:asciiTheme="minorHAnsi" w:eastAsia="Arial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AD0925">
              <w:rPr>
                <w:rFonts w:asciiTheme="minorHAnsi" w:eastAsia="Arial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og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g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AD0925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p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ho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og</w:t>
            </w:r>
            <w:r w:rsidRPr="00AD092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aph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pacing w:val="43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-1"/>
                <w:w w:val="10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pacing w:val="5"/>
                <w:w w:val="103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pacing w:val="-1"/>
                <w:w w:val="10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ds</w:t>
            </w:r>
          </w:p>
          <w:p w14:paraId="7CF99ABD" w14:textId="77777777" w:rsidR="00EB38D8" w:rsidRPr="00AD0925" w:rsidRDefault="00AD0925">
            <w:pPr>
              <w:spacing w:before="9"/>
              <w:ind w:left="4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hAnsiTheme="minorHAnsi" w:cstheme="minorHAnsi"/>
                <w:w w:val="135"/>
                <w:sz w:val="22"/>
                <w:szCs w:val="22"/>
              </w:rPr>
              <w:t xml:space="preserve">•  </w:t>
            </w:r>
            <w:r w:rsidRPr="00AD0925">
              <w:rPr>
                <w:rFonts w:asciiTheme="minorHAnsi" w:hAnsiTheme="minorHAnsi" w:cstheme="minorHAnsi"/>
                <w:spacing w:val="53"/>
                <w:w w:val="13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Che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ck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AD0925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ngs</w:t>
            </w:r>
            <w:r w:rsidRPr="00AD0925">
              <w:rPr>
                <w:rFonts w:asciiTheme="minorHAnsi" w:eastAsia="Arial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AD0925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ssis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p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du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AD0925">
              <w:rPr>
                <w:rFonts w:asciiTheme="minorHAnsi" w:eastAsia="Arial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-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bu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il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w w:val="103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pacing w:val="-1"/>
                <w:w w:val="10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pacing w:val="5"/>
                <w:w w:val="103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w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ngs</w:t>
            </w:r>
          </w:p>
          <w:p w14:paraId="0EB24311" w14:textId="77777777" w:rsidR="00EB38D8" w:rsidRPr="00AD0925" w:rsidRDefault="00AD0925">
            <w:pPr>
              <w:tabs>
                <w:tab w:val="left" w:pos="800"/>
              </w:tabs>
              <w:spacing w:before="9" w:line="254" w:lineRule="auto"/>
              <w:ind w:left="820" w:right="606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hAnsiTheme="minorHAnsi" w:cstheme="minorHAnsi"/>
                <w:w w:val="135"/>
                <w:sz w:val="22"/>
                <w:szCs w:val="22"/>
              </w:rPr>
              <w:t>•</w:t>
            </w:r>
            <w:r w:rsidRPr="00AD0925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g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u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AD0925">
              <w:rPr>
                <w:rFonts w:asciiTheme="minorHAnsi" w:eastAsia="Arial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v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AD0925">
              <w:rPr>
                <w:rFonts w:asciiTheme="minorHAnsi" w:eastAsia="Arial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AD0925">
              <w:rPr>
                <w:rFonts w:asciiTheme="minorHAnsi" w:eastAsia="Arial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ner</w:t>
            </w:r>
            <w:r w:rsidRPr="00AD0925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y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fo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u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AD0925">
              <w:rPr>
                <w:rFonts w:asciiTheme="minorHAnsi" w:eastAsia="Arial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AD0925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l</w:t>
            </w:r>
            <w:r w:rsidRPr="00AD0925">
              <w:rPr>
                <w:rFonts w:asciiTheme="minorHAnsi" w:eastAsia="Arial" w:hAnsiTheme="minorHAnsi" w:cstheme="minorHAnsi"/>
                <w:spacing w:val="5"/>
                <w:w w:val="103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gg</w:t>
            </w:r>
            <w:r w:rsidRPr="00AD0925">
              <w:rPr>
                <w:rFonts w:asciiTheme="minorHAnsi" w:eastAsia="Arial" w:hAnsiTheme="minorHAnsi" w:cstheme="minorHAnsi"/>
                <w:spacing w:val="5"/>
                <w:w w:val="103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v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ant</w:t>
            </w:r>
            <w:r w:rsidRPr="00AD0925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geote</w:t>
            </w:r>
            <w:r w:rsidRPr="00AD0925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hn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AD0925">
              <w:rPr>
                <w:rFonts w:asciiTheme="minorHAnsi" w:eastAsia="Arial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pacing w:val="5"/>
                <w:w w:val="103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ta</w:t>
            </w:r>
          </w:p>
          <w:p w14:paraId="67C3A722" w14:textId="77777777" w:rsidR="00EB38D8" w:rsidRPr="00AD0925" w:rsidRDefault="00AD0925">
            <w:pPr>
              <w:spacing w:line="220" w:lineRule="exact"/>
              <w:ind w:left="4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hAnsiTheme="minorHAnsi" w:cstheme="minorHAnsi"/>
                <w:w w:val="135"/>
                <w:sz w:val="22"/>
                <w:szCs w:val="22"/>
              </w:rPr>
              <w:t xml:space="preserve">•  </w:t>
            </w:r>
            <w:r w:rsidRPr="00AD0925">
              <w:rPr>
                <w:rFonts w:asciiTheme="minorHAnsi" w:hAnsiTheme="minorHAnsi" w:cstheme="minorHAnsi"/>
                <w:spacing w:val="53"/>
                <w:w w:val="13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x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ten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siv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AD0925">
              <w:rPr>
                <w:rFonts w:asciiTheme="minorHAnsi" w:eastAsia="Arial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AD092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AD0925">
              <w:rPr>
                <w:rFonts w:asciiTheme="minorHAnsi" w:eastAsia="Arial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pa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AD0925">
              <w:rPr>
                <w:rFonts w:asciiTheme="minorHAnsi" w:eastAsia="Arial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  <w:r w:rsidRPr="00AD0925">
              <w:rPr>
                <w:rFonts w:asciiTheme="minorHAnsi" w:eastAsia="Arial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ts </w:t>
            </w:r>
            <w:r w:rsidRPr="00AD0925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bo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AD0925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nu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cl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AD0925">
              <w:rPr>
                <w:rFonts w:asciiTheme="minorHAnsi" w:eastAsia="Arial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AD092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AD0925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one</w:t>
            </w:r>
            <w:r w:rsidRPr="00AD0925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5"/>
                <w:w w:val="103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hod</w:t>
            </w:r>
          </w:p>
          <w:p w14:paraId="57EFB9E3" w14:textId="77777777" w:rsidR="00EB38D8" w:rsidRPr="00AD0925" w:rsidRDefault="00AD0925">
            <w:pPr>
              <w:spacing w:before="9"/>
              <w:ind w:left="4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hAnsiTheme="minorHAnsi" w:cstheme="minorHAnsi"/>
                <w:w w:val="135"/>
                <w:sz w:val="22"/>
                <w:szCs w:val="22"/>
              </w:rPr>
              <w:t xml:space="preserve">•  </w:t>
            </w:r>
            <w:r w:rsidRPr="00AD0925">
              <w:rPr>
                <w:rFonts w:asciiTheme="minorHAnsi" w:hAnsiTheme="minorHAnsi" w:cstheme="minorHAnsi"/>
                <w:spacing w:val="53"/>
                <w:w w:val="13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Q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AD0925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pe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et</w:t>
            </w:r>
            <w:r w:rsidRPr="00AD092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AD0925">
              <w:rPr>
                <w:rFonts w:asciiTheme="minorHAnsi" w:eastAsia="Arial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w w:val="103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7"/>
                <w:w w:val="103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ts</w:t>
            </w:r>
          </w:p>
          <w:p w14:paraId="22BB20F1" w14:textId="77777777" w:rsidR="00EB38D8" w:rsidRPr="00AD0925" w:rsidRDefault="00AD0925">
            <w:pPr>
              <w:tabs>
                <w:tab w:val="left" w:pos="800"/>
              </w:tabs>
              <w:spacing w:before="14" w:line="249" w:lineRule="auto"/>
              <w:ind w:left="820" w:right="207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hAnsiTheme="minorHAnsi" w:cstheme="minorHAnsi"/>
                <w:w w:val="135"/>
                <w:sz w:val="22"/>
                <w:szCs w:val="22"/>
              </w:rPr>
              <w:t>•</w:t>
            </w:r>
            <w:r w:rsidRPr="00AD0925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pe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ll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AD0925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wa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AD0925">
              <w:rPr>
                <w:rFonts w:asciiTheme="minorHAnsi" w:eastAsia="Arial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sys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AD0925">
              <w:rPr>
                <w:rFonts w:asciiTheme="minorHAnsi" w:eastAsia="Arial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sys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AD0925">
              <w:rPr>
                <w:rFonts w:asciiTheme="minorHAnsi" w:eastAsia="Arial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du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sys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te</w:t>
            </w:r>
            <w:r w:rsidRPr="00AD0925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,</w:t>
            </w:r>
            <w:r w:rsidRPr="00AD092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AD0925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gan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y  </w:t>
            </w:r>
            <w:r w:rsidRPr="00AD0925">
              <w:rPr>
                <w:rFonts w:asciiTheme="minorHAnsi" w:eastAsia="Arial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ane</w:t>
            </w:r>
            <w:r w:rsidRPr="00AD0925">
              <w:rPr>
                <w:rFonts w:asciiTheme="minorHAnsi" w:eastAsia="Arial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AD0925">
              <w:rPr>
                <w:rFonts w:asciiTheme="minorHAnsi" w:eastAsia="Arial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sys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tem</w:t>
            </w:r>
          </w:p>
          <w:p w14:paraId="7FEB9178" w14:textId="77777777" w:rsidR="00EB38D8" w:rsidRPr="00AD0925" w:rsidRDefault="00AD0925">
            <w:pPr>
              <w:spacing w:before="1"/>
              <w:ind w:left="4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hAnsiTheme="minorHAnsi" w:cstheme="minorHAnsi"/>
                <w:w w:val="135"/>
                <w:sz w:val="22"/>
                <w:szCs w:val="22"/>
              </w:rPr>
              <w:t xml:space="preserve">•  </w:t>
            </w:r>
            <w:r w:rsidRPr="00AD0925">
              <w:rPr>
                <w:rFonts w:asciiTheme="minorHAnsi" w:hAnsiTheme="minorHAnsi" w:cstheme="minorHAnsi"/>
                <w:spacing w:val="53"/>
                <w:w w:val="13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pe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AD0925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j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AD0925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AD0925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ete</w:t>
            </w:r>
            <w:r w:rsidRPr="00AD0925">
              <w:rPr>
                <w:rFonts w:asciiTheme="minorHAnsi" w:eastAsia="Arial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AD0925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tu</w:t>
            </w:r>
            <w:r w:rsidRPr="00AD092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AD0925">
              <w:rPr>
                <w:rFonts w:asciiTheme="minorHAnsi" w:eastAsia="Arial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p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vis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AD0925">
              <w:rPr>
                <w:rFonts w:asciiTheme="minorHAnsi" w:eastAsia="Arial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Q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ete</w:t>
            </w:r>
            <w:r w:rsidRPr="00AD0925">
              <w:rPr>
                <w:rFonts w:asciiTheme="minorHAnsi" w:eastAsia="Arial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te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ng</w:t>
            </w:r>
          </w:p>
          <w:p w14:paraId="0B389338" w14:textId="77777777" w:rsidR="00EB38D8" w:rsidRPr="00AD0925" w:rsidRDefault="00AD0925">
            <w:pPr>
              <w:spacing w:before="9"/>
              <w:ind w:left="4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hAnsiTheme="minorHAnsi" w:cstheme="minorHAnsi"/>
                <w:w w:val="135"/>
                <w:sz w:val="22"/>
                <w:szCs w:val="22"/>
              </w:rPr>
              <w:t xml:space="preserve">•  </w:t>
            </w:r>
            <w:r w:rsidRPr="00AD0925">
              <w:rPr>
                <w:rFonts w:asciiTheme="minorHAnsi" w:hAnsiTheme="minorHAnsi" w:cstheme="minorHAnsi"/>
                <w:spacing w:val="53"/>
                <w:w w:val="13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ssis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  <w:r w:rsidRPr="00AD0925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the</w:t>
            </w:r>
            <w:r w:rsidRPr="00AD0925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et</w:t>
            </w:r>
            <w:r w:rsidRPr="00AD0925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u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AD0925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AD0925">
              <w:rPr>
                <w:rFonts w:asciiTheme="minorHAnsi" w:eastAsia="Arial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nan</w:t>
            </w:r>
            <w:r w:rsidRPr="00AD0925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AD0925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ee</w:t>
            </w:r>
            <w:r w:rsidRPr="00AD092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'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-1"/>
                <w:w w:val="10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5"/>
                <w:w w:val="103"/>
                <w:sz w:val="22"/>
                <w:szCs w:val="22"/>
              </w:rPr>
              <w:t>p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pacing w:val="-1"/>
                <w:w w:val="10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ts</w:t>
            </w:r>
          </w:p>
          <w:p w14:paraId="1474911B" w14:textId="77777777" w:rsidR="00EB38D8" w:rsidRPr="00AD0925" w:rsidRDefault="00AD0925">
            <w:pPr>
              <w:spacing w:before="14"/>
              <w:ind w:left="4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hAnsiTheme="minorHAnsi" w:cstheme="minorHAnsi"/>
                <w:w w:val="135"/>
                <w:sz w:val="22"/>
                <w:szCs w:val="22"/>
              </w:rPr>
              <w:t>•</w:t>
            </w:r>
            <w:r w:rsidRPr="00AD0925">
              <w:rPr>
                <w:rFonts w:asciiTheme="minorHAnsi" w:hAnsiTheme="minorHAnsi" w:cstheme="minorHAnsi"/>
                <w:w w:val="135"/>
                <w:sz w:val="22"/>
                <w:szCs w:val="22"/>
              </w:rPr>
              <w:t xml:space="preserve">  </w:t>
            </w:r>
            <w:r w:rsidRPr="00AD0925">
              <w:rPr>
                <w:rFonts w:asciiTheme="minorHAnsi" w:hAnsiTheme="minorHAnsi" w:cstheme="minorHAnsi"/>
                <w:spacing w:val="53"/>
                <w:w w:val="13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du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r'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b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ge</w:t>
            </w:r>
            <w:r w:rsidRPr="00AD0925">
              <w:rPr>
                <w:rFonts w:asciiTheme="minorHAnsi" w:eastAsia="Arial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AD0925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on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pacing w:val="5"/>
                <w:w w:val="103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-1"/>
                <w:w w:val="10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u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on</w:t>
            </w:r>
          </w:p>
        </w:tc>
      </w:tr>
      <w:tr w:rsidR="00AD0925" w:rsidRPr="00AD0925" w14:paraId="435A372D" w14:textId="77777777">
        <w:trPr>
          <w:trHeight w:hRule="exact" w:val="3386"/>
        </w:trPr>
        <w:tc>
          <w:tcPr>
            <w:tcW w:w="10130" w:type="dxa"/>
            <w:gridSpan w:val="3"/>
            <w:vMerge/>
            <w:tcBorders>
              <w:left w:val="single" w:sz="3" w:space="0" w:color="C0C0C0"/>
              <w:bottom w:val="single" w:sz="3" w:space="0" w:color="C0C0C0"/>
              <w:right w:val="single" w:sz="3" w:space="0" w:color="C0C0C0"/>
            </w:tcBorders>
          </w:tcPr>
          <w:p w14:paraId="3AB81714" w14:textId="77777777" w:rsidR="00EB38D8" w:rsidRPr="00AD0925" w:rsidRDefault="00EB38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0925" w:rsidRPr="00AD0925" w14:paraId="608B5A97" w14:textId="77777777">
        <w:trPr>
          <w:trHeight w:hRule="exact" w:val="303"/>
        </w:trPr>
        <w:tc>
          <w:tcPr>
            <w:tcW w:w="10130" w:type="dxa"/>
            <w:gridSpan w:val="3"/>
            <w:tcBorders>
              <w:top w:val="single" w:sz="3" w:space="0" w:color="C0C0C0"/>
              <w:left w:val="single" w:sz="3" w:space="0" w:color="C0C0C0"/>
              <w:bottom w:val="single" w:sz="14" w:space="0" w:color="C0C0C0"/>
              <w:right w:val="single" w:sz="3" w:space="0" w:color="C0C0C0"/>
            </w:tcBorders>
            <w:shd w:val="clear" w:color="auto" w:fill="C0C0C0"/>
          </w:tcPr>
          <w:p w14:paraId="77039C2D" w14:textId="77777777" w:rsidR="00EB38D8" w:rsidRPr="00AD0925" w:rsidRDefault="00AD0925">
            <w:pPr>
              <w:spacing w:before="25"/>
              <w:ind w:left="9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eastAsia="Arial" w:hAnsiTheme="minorHAnsi" w:cstheme="minorHAnsi"/>
                <w:b/>
                <w:spacing w:val="6"/>
                <w:sz w:val="22"/>
                <w:szCs w:val="22"/>
              </w:rPr>
              <w:t>J</w:t>
            </w:r>
            <w:r w:rsidRPr="00AD092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</w:t>
            </w:r>
            <w:r w:rsidRPr="00AD0925">
              <w:rPr>
                <w:rFonts w:asciiTheme="minorHAnsi" w:eastAsia="Arial" w:hAnsiTheme="minorHAnsi" w:cstheme="minorHAnsi"/>
                <w:b/>
                <w:spacing w:val="5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or</w:t>
            </w:r>
            <w:r w:rsidRPr="00AD0925">
              <w:rPr>
                <w:rFonts w:asciiTheme="minorHAnsi" w:eastAsia="Arial" w:hAnsiTheme="minorHAnsi" w:cstheme="minorHAnsi"/>
                <w:b/>
                <w:spacing w:val="21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AD0925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AD0925">
              <w:rPr>
                <w:rFonts w:asciiTheme="minorHAnsi" w:eastAsia="Arial" w:hAnsiTheme="minorHAnsi" w:cstheme="minorHAnsi"/>
                <w:b/>
                <w:spacing w:val="12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b/>
                <w:spacing w:val="3"/>
                <w:w w:val="103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b/>
                <w:w w:val="103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b/>
                <w:spacing w:val="5"/>
                <w:w w:val="103"/>
                <w:sz w:val="22"/>
                <w:szCs w:val="22"/>
              </w:rPr>
              <w:t>g</w:t>
            </w:r>
            <w:r w:rsidRPr="00AD0925">
              <w:rPr>
                <w:rFonts w:asciiTheme="minorHAnsi" w:eastAsia="Arial" w:hAnsiTheme="minorHAnsi" w:cstheme="minorHAnsi"/>
                <w:b/>
                <w:spacing w:val="-2"/>
                <w:w w:val="103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b/>
                <w:w w:val="103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b/>
                <w:spacing w:val="1"/>
                <w:w w:val="103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b/>
                <w:spacing w:val="6"/>
                <w:w w:val="103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b/>
                <w:w w:val="103"/>
                <w:sz w:val="22"/>
                <w:szCs w:val="22"/>
              </w:rPr>
              <w:t>r</w:t>
            </w:r>
          </w:p>
        </w:tc>
      </w:tr>
      <w:tr w:rsidR="00AD0925" w:rsidRPr="00AD0925" w14:paraId="306990F3" w14:textId="77777777" w:rsidTr="00AD0925">
        <w:trPr>
          <w:trHeight w:hRule="exact" w:val="429"/>
        </w:trPr>
        <w:tc>
          <w:tcPr>
            <w:tcW w:w="7306" w:type="dxa"/>
            <w:tcBorders>
              <w:top w:val="single" w:sz="14" w:space="0" w:color="C0C0C0"/>
              <w:left w:val="single" w:sz="3" w:space="0" w:color="C0C0C0"/>
              <w:bottom w:val="nil"/>
              <w:right w:val="single" w:sz="3" w:space="0" w:color="C0C0C0"/>
            </w:tcBorders>
          </w:tcPr>
          <w:p w14:paraId="5D1F3097" w14:textId="77777777" w:rsidR="00EB38D8" w:rsidRPr="00AD0925" w:rsidRDefault="00AD0925">
            <w:pPr>
              <w:spacing w:before="3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po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pacing w:val="6"/>
                <w:w w:val="103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-2"/>
                <w:w w:val="103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n</w:t>
            </w:r>
          </w:p>
        </w:tc>
        <w:tc>
          <w:tcPr>
            <w:tcW w:w="2825" w:type="dxa"/>
            <w:gridSpan w:val="2"/>
            <w:vMerge w:val="restart"/>
            <w:tcBorders>
              <w:top w:val="single" w:sz="14" w:space="0" w:color="C0C0C0"/>
              <w:left w:val="single" w:sz="3" w:space="0" w:color="C0C0C0"/>
              <w:right w:val="single" w:sz="3" w:space="0" w:color="C0C0C0"/>
            </w:tcBorders>
          </w:tcPr>
          <w:p w14:paraId="1097F39D" w14:textId="77777777" w:rsidR="00EB38D8" w:rsidRPr="00AD0925" w:rsidRDefault="00AD0925">
            <w:pPr>
              <w:spacing w:before="3"/>
              <w:ind w:left="3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y</w:t>
            </w:r>
            <w:r w:rsidRPr="00AD0925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-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AD0925">
              <w:rPr>
                <w:rFonts w:asciiTheme="minorHAnsi" w:eastAsia="Arial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8</w:t>
            </w:r>
            <w:r w:rsidRPr="00AD0925">
              <w:rPr>
                <w:rFonts w:asciiTheme="minorHAnsi" w:eastAsia="Arial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(c</w:t>
            </w:r>
            <w:r w:rsidRPr="00AD0925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on</w:t>
            </w:r>
            <w:r w:rsidRPr="00AD0925">
              <w:rPr>
                <w:rFonts w:asciiTheme="minorHAnsi" w:eastAsia="Arial" w:hAnsiTheme="minorHAnsi" w:cstheme="minorHAnsi"/>
                <w:spacing w:val="-2"/>
                <w:w w:val="103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7"/>
                <w:w w:val="103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pacing w:val="-2"/>
                <w:w w:val="103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)</w:t>
            </w:r>
          </w:p>
        </w:tc>
      </w:tr>
      <w:tr w:rsidR="00AD0925" w:rsidRPr="00AD0925" w14:paraId="3FCCA4EE" w14:textId="77777777" w:rsidTr="00AD0925">
        <w:trPr>
          <w:trHeight w:hRule="exact" w:val="426"/>
        </w:trPr>
        <w:tc>
          <w:tcPr>
            <w:tcW w:w="7306" w:type="dxa"/>
            <w:tcBorders>
              <w:top w:val="nil"/>
              <w:left w:val="single" w:sz="3" w:space="0" w:color="C0C0C0"/>
              <w:bottom w:val="single" w:sz="3" w:space="0" w:color="C0C0C0"/>
              <w:right w:val="single" w:sz="3" w:space="0" w:color="C0C0C0"/>
            </w:tcBorders>
          </w:tcPr>
          <w:p w14:paraId="5CEA759E" w14:textId="77777777" w:rsidR="00EB38D8" w:rsidRPr="00AD0925" w:rsidRDefault="00AD0925">
            <w:pPr>
              <w:spacing w:line="20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ou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v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AD0925">
              <w:rPr>
                <w:rFonts w:asciiTheme="minorHAnsi" w:eastAsia="Arial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B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AD0925">
              <w:rPr>
                <w:rFonts w:asciiTheme="minorHAnsi" w:eastAsia="Arial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l</w:t>
            </w:r>
            <w:r w:rsidRPr="00AD0925">
              <w:rPr>
                <w:rFonts w:asciiTheme="minorHAnsi" w:eastAsia="Arial" w:hAnsiTheme="minorHAnsi" w:cstheme="minorHAnsi"/>
                <w:spacing w:val="6"/>
                <w:w w:val="103"/>
                <w:sz w:val="22"/>
                <w:szCs w:val="22"/>
              </w:rPr>
              <w:t>u</w:t>
            </w:r>
            <w:r w:rsidRPr="00AD0925">
              <w:rPr>
                <w:rFonts w:asciiTheme="minorHAnsi" w:eastAsia="Arial" w:hAnsiTheme="minorHAnsi" w:cstheme="minorHAnsi"/>
                <w:spacing w:val="-1"/>
                <w:w w:val="103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b</w:t>
            </w:r>
            <w:r w:rsidRPr="00AD0925">
              <w:rPr>
                <w:rFonts w:asciiTheme="minorHAnsi" w:eastAsia="Arial" w:hAnsiTheme="minorHAnsi" w:cstheme="minorHAnsi"/>
                <w:spacing w:val="4"/>
                <w:w w:val="103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a</w:t>
            </w:r>
          </w:p>
        </w:tc>
        <w:tc>
          <w:tcPr>
            <w:tcW w:w="2825" w:type="dxa"/>
            <w:gridSpan w:val="2"/>
            <w:vMerge/>
            <w:tcBorders>
              <w:left w:val="single" w:sz="3" w:space="0" w:color="C0C0C0"/>
              <w:bottom w:val="single" w:sz="3" w:space="0" w:color="C0C0C0"/>
              <w:right w:val="single" w:sz="3" w:space="0" w:color="C0C0C0"/>
            </w:tcBorders>
          </w:tcPr>
          <w:p w14:paraId="29AF2935" w14:textId="77777777" w:rsidR="00EB38D8" w:rsidRPr="00AD0925" w:rsidRDefault="00EB38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0925" w:rsidRPr="00AD0925" w14:paraId="2F47E394" w14:textId="77777777">
        <w:trPr>
          <w:trHeight w:hRule="exact" w:val="309"/>
        </w:trPr>
        <w:tc>
          <w:tcPr>
            <w:tcW w:w="10130" w:type="dxa"/>
            <w:gridSpan w:val="3"/>
            <w:vMerge w:val="restart"/>
            <w:tcBorders>
              <w:top w:val="single" w:sz="3" w:space="0" w:color="C0C0C0"/>
              <w:left w:val="single" w:sz="3" w:space="0" w:color="C0C0C0"/>
              <w:right w:val="single" w:sz="3" w:space="0" w:color="C0C0C0"/>
            </w:tcBorders>
          </w:tcPr>
          <w:p w14:paraId="28E00DA9" w14:textId="77777777" w:rsidR="00EB38D8" w:rsidRPr="00AD0925" w:rsidRDefault="00AD0925">
            <w:pPr>
              <w:spacing w:before="6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F</w:t>
            </w:r>
            <w:r w:rsidRPr="00AD0925">
              <w:rPr>
                <w:rFonts w:asciiTheme="minorHAnsi" w:eastAsia="Arial" w:hAnsiTheme="minorHAnsi" w:cstheme="minorHAnsi"/>
                <w:i/>
                <w:spacing w:val="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er</w:t>
            </w:r>
            <w:r w:rsidRPr="00AD0925">
              <w:rPr>
                <w:rFonts w:asciiTheme="minorHAnsi" w:eastAsia="Arial" w:hAnsiTheme="minorHAnsi" w:cstheme="minorHAnsi"/>
                <w:i/>
                <w:spacing w:val="21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>u</w:t>
            </w:r>
            <w:r w:rsidRPr="00AD0925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rr</w:t>
            </w:r>
            <w:r w:rsidRPr="00AD0925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ey</w:t>
            </w:r>
            <w:r w:rsidRPr="00AD0925">
              <w:rPr>
                <w:rFonts w:asciiTheme="minorHAnsi" w:eastAsia="Arial" w:hAnsiTheme="minorHAnsi" w:cstheme="minorHAnsi"/>
                <w:i/>
                <w:spacing w:val="26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Do</w:t>
            </w:r>
            <w:r w:rsidRPr="00AD0925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k</w:t>
            </w:r>
            <w:r w:rsidRPr="00AD0925">
              <w:rPr>
                <w:rFonts w:asciiTheme="minorHAnsi" w:eastAsia="Arial" w:hAnsiTheme="minorHAnsi" w:cstheme="minorHAnsi"/>
                <w:i/>
                <w:spacing w:val="21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P</w:t>
            </w:r>
            <w:r w:rsidRPr="00AD0925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v</w:t>
            </w:r>
            <w:r w:rsidRPr="00AD0925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ent</w:t>
            </w:r>
            <w:r w:rsidRPr="00AD0925">
              <w:rPr>
                <w:rFonts w:asciiTheme="minorHAnsi" w:eastAsia="Arial" w:hAnsiTheme="minorHAnsi" w:cstheme="minorHAnsi"/>
                <w:i/>
                <w:spacing w:val="32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i/>
                <w:w w:val="10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i/>
                <w:spacing w:val="5"/>
                <w:w w:val="103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i/>
                <w:w w:val="103"/>
                <w:sz w:val="22"/>
                <w:szCs w:val="22"/>
              </w:rPr>
              <w:t>hab</w:t>
            </w:r>
            <w:r w:rsidRPr="00AD0925">
              <w:rPr>
                <w:rFonts w:asciiTheme="minorHAnsi" w:eastAsia="Arial" w:hAnsiTheme="minorHAnsi" w:cstheme="minorHAnsi"/>
                <w:i/>
                <w:spacing w:val="2"/>
                <w:w w:val="103"/>
                <w:sz w:val="22"/>
                <w:szCs w:val="22"/>
              </w:rPr>
              <w:t>ili</w:t>
            </w:r>
            <w:r w:rsidRPr="00AD0925">
              <w:rPr>
                <w:rFonts w:asciiTheme="minorHAnsi" w:eastAsia="Arial" w:hAnsiTheme="minorHAnsi" w:cstheme="minorHAnsi"/>
                <w:i/>
                <w:w w:val="103"/>
                <w:sz w:val="22"/>
                <w:szCs w:val="22"/>
              </w:rPr>
              <w:t>tat</w:t>
            </w:r>
            <w:r w:rsidRPr="00AD0925">
              <w:rPr>
                <w:rFonts w:asciiTheme="minorHAnsi" w:eastAsia="Arial" w:hAnsiTheme="minorHAnsi" w:cstheme="minorHAnsi"/>
                <w:i/>
                <w:spacing w:val="2"/>
                <w:w w:val="103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i/>
                <w:spacing w:val="5"/>
                <w:w w:val="103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i/>
                <w:w w:val="103"/>
                <w:sz w:val="22"/>
                <w:szCs w:val="22"/>
              </w:rPr>
              <w:t>n</w:t>
            </w:r>
          </w:p>
          <w:p w14:paraId="3678E602" w14:textId="77777777" w:rsidR="00EB38D8" w:rsidRPr="00AD0925" w:rsidRDefault="00AD0925">
            <w:pPr>
              <w:tabs>
                <w:tab w:val="left" w:pos="800"/>
              </w:tabs>
              <w:spacing w:before="10" w:line="249" w:lineRule="auto"/>
              <w:ind w:left="820" w:right="572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hAnsiTheme="minorHAnsi" w:cstheme="minorHAnsi"/>
                <w:w w:val="135"/>
                <w:sz w:val="22"/>
                <w:szCs w:val="22"/>
              </w:rPr>
              <w:t>•</w:t>
            </w:r>
            <w:r w:rsidRPr="00AD0925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p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AD0925">
              <w:rPr>
                <w:rFonts w:asciiTheme="minorHAnsi" w:eastAsia="Arial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p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li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AD0925">
              <w:rPr>
                <w:rFonts w:asciiTheme="minorHAnsi" w:eastAsia="Arial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tes</w:t>
            </w:r>
            <w:r w:rsidRPr="00AD0925">
              <w:rPr>
                <w:rFonts w:asciiTheme="minorHAnsi" w:eastAsia="Arial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AD0925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AD092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do</w:t>
            </w:r>
            <w:r w:rsidRPr="00AD0925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AD0925">
              <w:rPr>
                <w:rFonts w:asciiTheme="minorHAnsi" w:eastAsia="Arial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cl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ud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pacing w:val="5"/>
                <w:w w:val="103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g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nge</w:t>
            </w:r>
            <w:r w:rsidRPr="00AD0925">
              <w:rPr>
                <w:rFonts w:asciiTheme="minorHAnsi" w:eastAsia="Arial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AD0925">
              <w:rPr>
                <w:rFonts w:asciiTheme="minorHAnsi" w:eastAsia="Arial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AD092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og</w:t>
            </w:r>
            <w:r w:rsidRPr="00AD092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w w:val="103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pacing w:val="-1"/>
                <w:w w:val="10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aws</w:t>
            </w:r>
          </w:p>
          <w:p w14:paraId="571CBDDB" w14:textId="77777777" w:rsidR="00EB38D8" w:rsidRPr="00AD0925" w:rsidRDefault="00AD0925">
            <w:pPr>
              <w:spacing w:before="6"/>
              <w:ind w:left="4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hAnsiTheme="minorHAnsi" w:cstheme="minorHAnsi"/>
                <w:w w:val="135"/>
                <w:sz w:val="22"/>
                <w:szCs w:val="22"/>
              </w:rPr>
              <w:t xml:space="preserve">•  </w:t>
            </w:r>
            <w:r w:rsidRPr="00AD0925">
              <w:rPr>
                <w:rFonts w:asciiTheme="minorHAnsi" w:hAnsiTheme="minorHAnsi" w:cstheme="minorHAnsi"/>
                <w:spacing w:val="53"/>
                <w:w w:val="13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tten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AD0925">
              <w:rPr>
                <w:rFonts w:asciiTheme="minorHAnsi" w:eastAsia="Arial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AD0925">
              <w:rPr>
                <w:rFonts w:asciiTheme="minorHAnsi" w:eastAsia="Arial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AD092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et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ngs</w:t>
            </w:r>
            <w:r w:rsidRPr="00AD0925">
              <w:rPr>
                <w:rFonts w:asciiTheme="minorHAnsi" w:eastAsia="Arial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AD0925">
              <w:rPr>
                <w:rFonts w:asciiTheme="minorHAnsi" w:eastAsia="Arial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AD092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ep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AD0925">
              <w:rPr>
                <w:rFonts w:asciiTheme="minorHAnsi" w:eastAsia="Arial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eet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AD0925">
              <w:rPr>
                <w:rFonts w:asciiTheme="minorHAnsi" w:eastAsia="Arial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5"/>
                <w:w w:val="103"/>
                <w:sz w:val="22"/>
                <w:szCs w:val="22"/>
              </w:rPr>
              <w:t>u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tes</w:t>
            </w:r>
          </w:p>
          <w:p w14:paraId="04AC6051" w14:textId="77777777" w:rsidR="00EB38D8" w:rsidRPr="00AD0925" w:rsidRDefault="00AD0925">
            <w:pPr>
              <w:spacing w:before="9"/>
              <w:ind w:left="4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hAnsiTheme="minorHAnsi" w:cstheme="minorHAnsi"/>
                <w:w w:val="135"/>
                <w:sz w:val="22"/>
                <w:szCs w:val="22"/>
              </w:rPr>
              <w:t xml:space="preserve">•  </w:t>
            </w:r>
            <w:r w:rsidRPr="00AD0925">
              <w:rPr>
                <w:rFonts w:asciiTheme="minorHAnsi" w:hAnsiTheme="minorHAnsi" w:cstheme="minorHAnsi"/>
                <w:spacing w:val="53"/>
                <w:w w:val="13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v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y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AD0925">
              <w:rPr>
                <w:rFonts w:asciiTheme="minorHAnsi" w:eastAsia="Arial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h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AD0925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AD0925">
              <w:rPr>
                <w:rFonts w:asciiTheme="minorHAnsi" w:eastAsia="Arial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AD0925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AD092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h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hed</w:t>
            </w:r>
            <w:r w:rsidRPr="00AD0925">
              <w:rPr>
                <w:rFonts w:asciiTheme="minorHAnsi" w:eastAsia="Arial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des</w:t>
            </w:r>
            <w:r w:rsidRPr="00AD0925">
              <w:rPr>
                <w:rFonts w:asciiTheme="minorHAnsi" w:eastAsia="Arial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as</w:t>
            </w:r>
            <w:r w:rsidRPr="00AD0925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de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si</w:t>
            </w:r>
            <w:r w:rsidRPr="00AD0925">
              <w:rPr>
                <w:rFonts w:asciiTheme="minorHAnsi" w:eastAsia="Arial" w:hAnsiTheme="minorHAnsi" w:cstheme="minorHAnsi"/>
                <w:spacing w:val="5"/>
                <w:w w:val="103"/>
                <w:sz w:val="22"/>
                <w:szCs w:val="22"/>
              </w:rPr>
              <w:t>g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n</w:t>
            </w:r>
          </w:p>
          <w:p w14:paraId="63F7AA29" w14:textId="77777777" w:rsidR="00EB38D8" w:rsidRPr="00AD0925" w:rsidRDefault="00AD0925">
            <w:pPr>
              <w:spacing w:before="9"/>
              <w:ind w:left="4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hAnsiTheme="minorHAnsi" w:cstheme="minorHAnsi"/>
                <w:w w:val="135"/>
                <w:sz w:val="22"/>
                <w:szCs w:val="22"/>
              </w:rPr>
              <w:t xml:space="preserve">•  </w:t>
            </w:r>
            <w:r w:rsidRPr="00AD0925">
              <w:rPr>
                <w:rFonts w:asciiTheme="minorHAnsi" w:hAnsiTheme="minorHAnsi" w:cstheme="minorHAnsi"/>
                <w:spacing w:val="53"/>
                <w:w w:val="13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pe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xc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v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on,</w:t>
            </w:r>
            <w:r w:rsidRPr="00AD0925">
              <w:rPr>
                <w:rFonts w:asciiTheme="minorHAnsi" w:eastAsia="Arial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AD0925">
              <w:rPr>
                <w:rFonts w:asciiTheme="minorHAnsi" w:eastAsia="Arial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ll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on,</w:t>
            </w:r>
            <w:r w:rsidRPr="00AD0925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AD0925">
              <w:rPr>
                <w:rFonts w:asciiTheme="minorHAnsi" w:eastAsia="Arial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ba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ll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n,</w:t>
            </w:r>
            <w:r w:rsidRPr="00AD0925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AD0925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p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v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  <w:r w:rsidRPr="00AD0925">
              <w:rPr>
                <w:rFonts w:asciiTheme="minorHAnsi" w:eastAsia="Arial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ba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g</w:t>
            </w:r>
            <w:r w:rsidRPr="00AD0925">
              <w:rPr>
                <w:rFonts w:asciiTheme="minorHAnsi" w:eastAsia="Arial" w:hAnsiTheme="minorHAnsi" w:cstheme="minorHAnsi"/>
                <w:spacing w:val="3"/>
                <w:w w:val="10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ad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ng</w:t>
            </w:r>
          </w:p>
        </w:tc>
      </w:tr>
      <w:tr w:rsidR="00AD0925" w:rsidRPr="00AD0925" w14:paraId="34A003A5" w14:textId="77777777">
        <w:trPr>
          <w:trHeight w:hRule="exact" w:val="1452"/>
        </w:trPr>
        <w:tc>
          <w:tcPr>
            <w:tcW w:w="10130" w:type="dxa"/>
            <w:gridSpan w:val="3"/>
            <w:vMerge/>
            <w:tcBorders>
              <w:left w:val="single" w:sz="3" w:space="0" w:color="C0C0C0"/>
              <w:bottom w:val="single" w:sz="3" w:space="0" w:color="C0C0C0"/>
              <w:right w:val="single" w:sz="3" w:space="0" w:color="C0C0C0"/>
            </w:tcBorders>
          </w:tcPr>
          <w:p w14:paraId="73F261D4" w14:textId="77777777" w:rsidR="00EB38D8" w:rsidRPr="00AD0925" w:rsidRDefault="00EB38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9B88DB4" w14:textId="77777777" w:rsidR="00EB38D8" w:rsidRPr="00AD0925" w:rsidRDefault="00EB38D8">
      <w:pPr>
        <w:rPr>
          <w:rFonts w:asciiTheme="minorHAnsi" w:hAnsiTheme="minorHAnsi" w:cstheme="minorHAnsi"/>
          <w:sz w:val="22"/>
          <w:szCs w:val="22"/>
        </w:rPr>
        <w:sectPr w:rsidR="00EB38D8" w:rsidRPr="00AD0925">
          <w:type w:val="continuous"/>
          <w:pgSz w:w="12240" w:h="15840"/>
          <w:pgMar w:top="840" w:right="960" w:bottom="280" w:left="900" w:header="720" w:footer="720" w:gutter="0"/>
          <w:cols w:space="720"/>
        </w:sectPr>
      </w:pPr>
    </w:p>
    <w:p w14:paraId="38213E82" w14:textId="77777777" w:rsidR="00EB38D8" w:rsidRPr="00AD0925" w:rsidRDefault="00AD0925">
      <w:pPr>
        <w:spacing w:before="67" w:line="180" w:lineRule="exact"/>
        <w:ind w:left="4946" w:right="4875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AD0925">
        <w:rPr>
          <w:rFonts w:asciiTheme="minorHAnsi" w:hAnsiTheme="minorHAnsi" w:cstheme="minorHAnsi"/>
          <w:sz w:val="22"/>
          <w:szCs w:val="22"/>
        </w:rPr>
        <w:lastRenderedPageBreak/>
        <w:pict w14:anchorId="476140AE">
          <v:group id="_x0000_s1054" style="position:absolute;left:0;text-align:left;margin-left:44.6pt;margin-top:36.05pt;width:522.6pt;height:606pt;z-index:-251655168;mso-position-horizontal-relative:page;mso-position-vertical-relative:page" coordorigin="892,721" coordsize="10452,12120">
            <v:shape id="_x0000_s1060" style="position:absolute;left:895;top:725;width:5;height:0" coordorigin="895,725" coordsize="5,0" path="m895,725r5,e" filled="f" strokecolor="silver" strokeweight=".34pt">
              <v:path arrowok="t"/>
            </v:shape>
            <v:shape id="_x0000_s1059" style="position:absolute;left:900;top:725;width:10435;height:0" coordorigin="900,725" coordsize="10435,0" path="m900,725r10435,e" filled="f" strokecolor="silver" strokeweight=".34pt">
              <v:path arrowok="t"/>
            </v:shape>
            <v:shape id="_x0000_s1058" style="position:absolute;left:11335;top:725;width:5;height:0" coordorigin="11335,725" coordsize="5,0" path="m11335,725r5,e" filled="f" strokecolor="silver" strokeweight=".34pt">
              <v:path arrowok="t"/>
            </v:shape>
            <v:shape id="_x0000_s1057" style="position:absolute;left:898;top:751;width:0;height:12086" coordorigin="898,751" coordsize="0,12086" path="m898,751r,12087e" filled="f" strokecolor="silver" strokeweight=".34pt">
              <v:path arrowok="t"/>
            </v:shape>
            <v:shape id="_x0000_s1056" style="position:absolute;left:900;top:12835;width:10435;height:0" coordorigin="900,12835" coordsize="10435,0" path="m900,12835r10435,e" filled="f" strokecolor="silver" strokeweight=".34pt">
              <v:path arrowok="t"/>
            </v:shape>
            <v:shape id="_x0000_s1055" style="position:absolute;left:11338;top:751;width:0;height:12086" coordorigin="11338,751" coordsize="0,12086" path="m11338,751r,12087e" filled="f" strokecolor="silver" strokeweight=".34pt">
              <v:path arrowok="t"/>
            </v:shape>
            <w10:wrap anchorx="page" anchory="page"/>
          </v:group>
        </w:pict>
      </w:r>
      <w:r w:rsidRPr="00AD0925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Pa</w:t>
      </w:r>
      <w:r w:rsidRPr="00AD0925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g</w:t>
      </w:r>
      <w:r w:rsidRPr="00AD0925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AD0925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AD0925">
        <w:rPr>
          <w:rFonts w:asciiTheme="minorHAnsi" w:eastAsia="Tahoma" w:hAnsiTheme="minorHAnsi" w:cstheme="minorHAnsi"/>
          <w:w w:val="99"/>
          <w:position w:val="-1"/>
          <w:sz w:val="22"/>
          <w:szCs w:val="22"/>
        </w:rPr>
        <w:t>2</w:t>
      </w:r>
    </w:p>
    <w:p w14:paraId="6E67CE7A" w14:textId="77777777" w:rsidR="00EB38D8" w:rsidRPr="00AD0925" w:rsidRDefault="00EB38D8">
      <w:pPr>
        <w:spacing w:before="7" w:line="0" w:lineRule="atLeas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10"/>
        <w:gridCol w:w="2832"/>
      </w:tblGrid>
      <w:tr w:rsidR="00AD0925" w:rsidRPr="00AD0925" w14:paraId="1A949CBE" w14:textId="77777777">
        <w:trPr>
          <w:trHeight w:hRule="exact" w:val="302"/>
        </w:trPr>
        <w:tc>
          <w:tcPr>
            <w:tcW w:w="10142" w:type="dxa"/>
            <w:gridSpan w:val="2"/>
            <w:tcBorders>
              <w:top w:val="single" w:sz="3" w:space="0" w:color="C0C0C0"/>
              <w:left w:val="single" w:sz="3" w:space="0" w:color="C0C0C0"/>
              <w:bottom w:val="single" w:sz="12" w:space="0" w:color="C0C0C0"/>
              <w:right w:val="single" w:sz="3" w:space="0" w:color="C0C0C0"/>
            </w:tcBorders>
            <w:shd w:val="clear" w:color="auto" w:fill="C0C0C0"/>
          </w:tcPr>
          <w:p w14:paraId="1F690294" w14:textId="77777777" w:rsidR="00EB38D8" w:rsidRPr="00AD0925" w:rsidRDefault="00AD0925">
            <w:pPr>
              <w:spacing w:before="27"/>
              <w:ind w:left="9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eastAsia="Arial" w:hAnsiTheme="minorHAnsi" w:cstheme="minorHAnsi"/>
                <w:b/>
                <w:spacing w:val="6"/>
                <w:sz w:val="22"/>
                <w:szCs w:val="22"/>
              </w:rPr>
              <w:t>J</w:t>
            </w:r>
            <w:r w:rsidRPr="00AD092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</w:t>
            </w:r>
            <w:r w:rsidRPr="00AD0925">
              <w:rPr>
                <w:rFonts w:asciiTheme="minorHAnsi" w:eastAsia="Arial" w:hAnsiTheme="minorHAnsi" w:cstheme="minorHAnsi"/>
                <w:b/>
                <w:spacing w:val="5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or</w:t>
            </w:r>
            <w:r w:rsidRPr="00AD0925">
              <w:rPr>
                <w:rFonts w:asciiTheme="minorHAnsi" w:eastAsia="Arial" w:hAnsiTheme="minorHAnsi" w:cstheme="minorHAnsi"/>
                <w:b/>
                <w:spacing w:val="21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AD0925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AD0925">
              <w:rPr>
                <w:rFonts w:asciiTheme="minorHAnsi" w:eastAsia="Arial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b/>
                <w:spacing w:val="5"/>
                <w:sz w:val="22"/>
                <w:szCs w:val="22"/>
              </w:rPr>
              <w:t>g</w:t>
            </w:r>
            <w:r w:rsidRPr="00AD0925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b/>
                <w:spacing w:val="6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b/>
                <w:spacing w:val="28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b/>
                <w:spacing w:val="-2"/>
                <w:w w:val="103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b/>
                <w:w w:val="103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b/>
                <w:spacing w:val="2"/>
                <w:w w:val="103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b/>
                <w:spacing w:val="1"/>
                <w:w w:val="103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b/>
                <w:spacing w:val="5"/>
                <w:w w:val="10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b/>
                <w:w w:val="103"/>
                <w:sz w:val="22"/>
                <w:szCs w:val="22"/>
              </w:rPr>
              <w:t>n</w:t>
            </w:r>
          </w:p>
        </w:tc>
      </w:tr>
      <w:tr w:rsidR="00AD0925" w:rsidRPr="00AD0925" w14:paraId="126CF7DF" w14:textId="77777777">
        <w:trPr>
          <w:trHeight w:hRule="exact" w:val="236"/>
        </w:trPr>
        <w:tc>
          <w:tcPr>
            <w:tcW w:w="7310" w:type="dxa"/>
            <w:tcBorders>
              <w:top w:val="single" w:sz="12" w:space="0" w:color="C0C0C0"/>
              <w:left w:val="single" w:sz="3" w:space="0" w:color="C0C0C0"/>
              <w:bottom w:val="nil"/>
              <w:right w:val="single" w:sz="3" w:space="0" w:color="C0C0C0"/>
            </w:tcBorders>
          </w:tcPr>
          <w:p w14:paraId="524DE89C" w14:textId="77777777" w:rsidR="00EB38D8" w:rsidRPr="00AD0925" w:rsidRDefault="00AD0925">
            <w:pPr>
              <w:spacing w:before="5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W</w:t>
            </w:r>
            <w:r w:rsidRPr="00AD092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AD092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l</w:t>
            </w:r>
            <w:r w:rsidRPr="00AD092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AD0925">
              <w:rPr>
                <w:rFonts w:asciiTheme="minorHAnsi" w:eastAsia="Arial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ng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ee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6"/>
                <w:w w:val="103"/>
                <w:sz w:val="22"/>
                <w:szCs w:val="22"/>
              </w:rPr>
              <w:t>L</w:t>
            </w:r>
            <w:r w:rsidRPr="00AD0925">
              <w:rPr>
                <w:rFonts w:asciiTheme="minorHAnsi" w:eastAsia="Arial" w:hAnsiTheme="minorHAnsi" w:cstheme="minorHAnsi"/>
                <w:spacing w:val="-2"/>
                <w:w w:val="103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d</w:t>
            </w:r>
          </w:p>
        </w:tc>
        <w:tc>
          <w:tcPr>
            <w:tcW w:w="2832" w:type="dxa"/>
            <w:vMerge w:val="restart"/>
            <w:tcBorders>
              <w:top w:val="single" w:sz="12" w:space="0" w:color="C0C0C0"/>
              <w:left w:val="single" w:sz="3" w:space="0" w:color="C0C0C0"/>
              <w:right w:val="single" w:sz="3" w:space="0" w:color="C0C0C0"/>
            </w:tcBorders>
          </w:tcPr>
          <w:p w14:paraId="11E17C5F" w14:textId="77777777" w:rsidR="00EB38D8" w:rsidRPr="00AD0925" w:rsidRDefault="00AD0925">
            <w:pPr>
              <w:spacing w:before="5"/>
              <w:ind w:left="3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AD0925">
              <w:rPr>
                <w:rFonts w:asciiTheme="minorHAnsi" w:eastAsia="Arial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–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2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00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  <w:r w:rsidRPr="00AD0925">
              <w:rPr>
                <w:rFonts w:asciiTheme="minorHAnsi" w:eastAsia="Arial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(c</w:t>
            </w:r>
            <w:r w:rsidRPr="00AD0925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on</w:t>
            </w:r>
            <w:r w:rsidRPr="00AD0925">
              <w:rPr>
                <w:rFonts w:asciiTheme="minorHAnsi" w:eastAsia="Arial" w:hAnsiTheme="minorHAnsi" w:cstheme="minorHAnsi"/>
                <w:spacing w:val="-2"/>
                <w:w w:val="103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7"/>
                <w:w w:val="103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pacing w:val="-2"/>
                <w:w w:val="103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)</w:t>
            </w:r>
          </w:p>
        </w:tc>
      </w:tr>
      <w:tr w:rsidR="00AD0925" w:rsidRPr="00AD0925" w14:paraId="2F4D948A" w14:textId="77777777">
        <w:trPr>
          <w:trHeight w:hRule="exact" w:val="259"/>
        </w:trPr>
        <w:tc>
          <w:tcPr>
            <w:tcW w:w="7310" w:type="dxa"/>
            <w:tcBorders>
              <w:top w:val="nil"/>
              <w:left w:val="single" w:sz="3" w:space="0" w:color="C0C0C0"/>
              <w:bottom w:val="single" w:sz="3" w:space="0" w:color="C0C0C0"/>
              <w:right w:val="single" w:sz="3" w:space="0" w:color="C0C0C0"/>
            </w:tcBorders>
          </w:tcPr>
          <w:p w14:paraId="796DD1B1" w14:textId="77777777" w:rsidR="00EB38D8" w:rsidRPr="00AD0925" w:rsidRDefault="00AD0925">
            <w:pPr>
              <w:spacing w:line="20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ou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v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AD0925">
              <w:rPr>
                <w:rFonts w:asciiTheme="minorHAnsi" w:eastAsia="Arial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AD0925">
              <w:rPr>
                <w:rFonts w:asciiTheme="minorHAnsi" w:eastAsia="Arial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l</w:t>
            </w:r>
            <w:r w:rsidRPr="00AD0925">
              <w:rPr>
                <w:rFonts w:asciiTheme="minorHAnsi" w:eastAsia="Arial" w:hAnsiTheme="minorHAnsi" w:cstheme="minorHAnsi"/>
                <w:spacing w:val="6"/>
                <w:w w:val="103"/>
                <w:sz w:val="22"/>
                <w:szCs w:val="22"/>
              </w:rPr>
              <w:t>u</w:t>
            </w:r>
            <w:r w:rsidRPr="00AD0925">
              <w:rPr>
                <w:rFonts w:asciiTheme="minorHAnsi" w:eastAsia="Arial" w:hAnsiTheme="minorHAnsi" w:cstheme="minorHAnsi"/>
                <w:spacing w:val="-1"/>
                <w:w w:val="103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b</w:t>
            </w:r>
            <w:r w:rsidRPr="00AD0925">
              <w:rPr>
                <w:rFonts w:asciiTheme="minorHAnsi" w:eastAsia="Arial" w:hAnsiTheme="minorHAnsi" w:cstheme="minorHAnsi"/>
                <w:spacing w:val="4"/>
                <w:w w:val="103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a</w:t>
            </w:r>
          </w:p>
        </w:tc>
        <w:tc>
          <w:tcPr>
            <w:tcW w:w="2832" w:type="dxa"/>
            <w:vMerge/>
            <w:tcBorders>
              <w:left w:val="single" w:sz="3" w:space="0" w:color="C0C0C0"/>
              <w:bottom w:val="single" w:sz="3" w:space="0" w:color="C0C0C0"/>
              <w:right w:val="single" w:sz="3" w:space="0" w:color="C0C0C0"/>
            </w:tcBorders>
          </w:tcPr>
          <w:p w14:paraId="05126F89" w14:textId="77777777" w:rsidR="00EB38D8" w:rsidRPr="00AD0925" w:rsidRDefault="00EB38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0925" w:rsidRPr="00AD0925" w14:paraId="711EE9C7" w14:textId="77777777">
        <w:trPr>
          <w:trHeight w:hRule="exact" w:val="312"/>
        </w:trPr>
        <w:tc>
          <w:tcPr>
            <w:tcW w:w="10142" w:type="dxa"/>
            <w:gridSpan w:val="2"/>
            <w:vMerge w:val="restart"/>
            <w:tcBorders>
              <w:top w:val="single" w:sz="3" w:space="0" w:color="C0C0C0"/>
              <w:left w:val="single" w:sz="3" w:space="0" w:color="C0C0C0"/>
              <w:right w:val="single" w:sz="3" w:space="0" w:color="C0C0C0"/>
            </w:tcBorders>
          </w:tcPr>
          <w:p w14:paraId="4E484DB2" w14:textId="77777777" w:rsidR="00EB38D8" w:rsidRPr="00AD0925" w:rsidRDefault="00AD0925">
            <w:pPr>
              <w:spacing w:before="6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U</w:t>
            </w:r>
            <w:r w:rsidRPr="00AD0925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B</w:t>
            </w:r>
            <w:r w:rsidRPr="00AD0925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i/>
                <w:spacing w:val="22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i/>
                <w:spacing w:val="-2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k</w:t>
            </w:r>
            <w:r w:rsidRPr="00AD0925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an</w:t>
            </w:r>
            <w:r w:rsidRPr="00AD0925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gan</w:t>
            </w:r>
            <w:r w:rsidRPr="00AD0925">
              <w:rPr>
                <w:rFonts w:asciiTheme="minorHAnsi" w:eastAsia="Arial" w:hAnsiTheme="minorHAnsi" w:cstheme="minorHAnsi"/>
                <w:i/>
                <w:spacing w:val="3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ng</w:t>
            </w:r>
            <w:r w:rsidRPr="00AD0925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ng</w:t>
            </w:r>
            <w:r w:rsidRPr="00AD0925">
              <w:rPr>
                <w:rFonts w:asciiTheme="minorHAnsi" w:eastAsia="Arial" w:hAnsiTheme="minorHAnsi" w:cstheme="minorHAnsi"/>
                <w:i/>
                <w:spacing w:val="3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nd</w:t>
            </w:r>
            <w:r w:rsidRPr="00AD0925">
              <w:rPr>
                <w:rFonts w:asciiTheme="minorHAnsi" w:eastAsia="Arial" w:hAnsiTheme="minorHAnsi" w:cstheme="minorHAnsi"/>
                <w:i/>
                <w:spacing w:val="16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na</w:t>
            </w:r>
            <w:r w:rsidRPr="00AD0925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>g</w:t>
            </w:r>
            <w:r w:rsidRPr="00AD0925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i/>
                <w:spacing w:val="5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nt</w:t>
            </w:r>
            <w:r w:rsidRPr="00AD0925">
              <w:rPr>
                <w:rFonts w:asciiTheme="minorHAnsi" w:eastAsia="Arial" w:hAnsiTheme="minorHAnsi" w:cstheme="minorHAnsi"/>
                <w:i/>
                <w:spacing w:val="37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i/>
                <w:spacing w:val="6"/>
                <w:w w:val="103"/>
                <w:sz w:val="22"/>
                <w:szCs w:val="22"/>
              </w:rPr>
              <w:t>B</w:t>
            </w:r>
            <w:r w:rsidRPr="00AD0925">
              <w:rPr>
                <w:rFonts w:asciiTheme="minorHAnsi" w:eastAsia="Arial" w:hAnsiTheme="minorHAnsi" w:cstheme="minorHAnsi"/>
                <w:i/>
                <w:w w:val="103"/>
                <w:sz w:val="22"/>
                <w:szCs w:val="22"/>
              </w:rPr>
              <w:t>u</w:t>
            </w:r>
            <w:r w:rsidRPr="00AD0925">
              <w:rPr>
                <w:rFonts w:asciiTheme="minorHAnsi" w:eastAsia="Arial" w:hAnsiTheme="minorHAnsi" w:cstheme="minorHAnsi"/>
                <w:i/>
                <w:spacing w:val="2"/>
                <w:w w:val="103"/>
                <w:sz w:val="22"/>
                <w:szCs w:val="22"/>
              </w:rPr>
              <w:t>il</w:t>
            </w:r>
            <w:r w:rsidRPr="00AD0925">
              <w:rPr>
                <w:rFonts w:asciiTheme="minorHAnsi" w:eastAsia="Arial" w:hAnsiTheme="minorHAnsi" w:cstheme="minorHAnsi"/>
                <w:i/>
                <w:w w:val="103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i/>
                <w:spacing w:val="2"/>
                <w:w w:val="103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i/>
                <w:w w:val="103"/>
                <w:sz w:val="22"/>
                <w:szCs w:val="22"/>
              </w:rPr>
              <w:t>ng</w:t>
            </w:r>
          </w:p>
          <w:p w14:paraId="46D97E27" w14:textId="77777777" w:rsidR="00EB38D8" w:rsidRPr="00AD0925" w:rsidRDefault="00AD0925">
            <w:pPr>
              <w:tabs>
                <w:tab w:val="left" w:pos="800"/>
              </w:tabs>
              <w:spacing w:before="15" w:line="249" w:lineRule="auto"/>
              <w:ind w:left="820" w:right="407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hAnsiTheme="minorHAnsi" w:cstheme="minorHAnsi"/>
                <w:w w:val="135"/>
                <w:sz w:val="22"/>
                <w:szCs w:val="22"/>
              </w:rPr>
              <w:t>•</w:t>
            </w:r>
            <w:r w:rsidRPr="00AD0925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gn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ha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ll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AD0925">
              <w:rPr>
                <w:rFonts w:asciiTheme="minorHAnsi" w:eastAsia="Arial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AD0925">
              <w:rPr>
                <w:rFonts w:asciiTheme="minorHAnsi" w:eastAsia="Arial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ant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il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v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eta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AD0925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w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lls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AD0925">
              <w:rPr>
                <w:rFonts w:asciiTheme="minorHAnsi" w:eastAsia="Arial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sl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abs</w:t>
            </w:r>
            <w:r w:rsidRPr="00AD0925">
              <w:rPr>
                <w:rFonts w:asciiTheme="minorHAnsi" w:eastAsia="Arial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AD0925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l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AD0925">
              <w:rPr>
                <w:rFonts w:asciiTheme="minorHAnsi" w:eastAsia="Arial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and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teel</w:t>
            </w:r>
            <w:r w:rsidRPr="00AD0925">
              <w:rPr>
                <w:rFonts w:asciiTheme="minorHAnsi" w:eastAsia="Arial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  <w:r w:rsidRPr="00AD0925">
              <w:rPr>
                <w:rFonts w:asciiTheme="minorHAnsi" w:eastAsia="Arial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ates</w:t>
            </w:r>
            <w:r w:rsidRPr="00AD0925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AD0925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h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AD0925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AD0925">
              <w:rPr>
                <w:rFonts w:asciiTheme="minorHAnsi" w:eastAsia="Arial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AD0925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7"/>
                <w:w w:val="103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p</w:t>
            </w:r>
            <w:r w:rsidRPr="00AD0925">
              <w:rPr>
                <w:rFonts w:asciiTheme="minorHAnsi" w:eastAsia="Arial" w:hAnsiTheme="minorHAnsi" w:cstheme="minorHAnsi"/>
                <w:spacing w:val="3"/>
                <w:w w:val="10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ea</w:t>
            </w:r>
            <w:r w:rsidRPr="00AD0925">
              <w:rPr>
                <w:rFonts w:asciiTheme="minorHAnsi" w:eastAsia="Arial" w:hAnsiTheme="minorHAnsi" w:cstheme="minorHAnsi"/>
                <w:spacing w:val="5"/>
                <w:w w:val="103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heets</w:t>
            </w:r>
          </w:p>
          <w:p w14:paraId="20C98BDD" w14:textId="77777777" w:rsidR="00EB38D8" w:rsidRPr="00AD0925" w:rsidRDefault="00AD0925">
            <w:pPr>
              <w:spacing w:line="200" w:lineRule="exact"/>
              <w:ind w:left="4716" w:right="4722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ag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2</w:t>
            </w:r>
          </w:p>
          <w:p w14:paraId="6F077420" w14:textId="77777777" w:rsidR="00EB38D8" w:rsidRPr="00AD0925" w:rsidRDefault="00AD0925">
            <w:pPr>
              <w:tabs>
                <w:tab w:val="left" w:pos="800"/>
              </w:tabs>
              <w:spacing w:before="17" w:line="254" w:lineRule="auto"/>
              <w:ind w:left="820" w:right="91" w:hanging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hAnsiTheme="minorHAnsi" w:cstheme="minorHAnsi"/>
                <w:w w:val="135"/>
                <w:sz w:val="22"/>
                <w:szCs w:val="22"/>
              </w:rPr>
              <w:t>•</w:t>
            </w:r>
            <w:r w:rsidRPr="00AD0925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  <w:r w:rsidRPr="00AD0925">
              <w:rPr>
                <w:rFonts w:asciiTheme="minorHAnsi" w:eastAsia="Arial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op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w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eb</w:t>
            </w:r>
            <w:r w:rsidRPr="00AD0925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eel</w:t>
            </w:r>
            <w:r w:rsidRPr="00AD0925">
              <w:rPr>
                <w:rFonts w:asciiTheme="minorHAnsi" w:eastAsia="Arial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j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AD0925">
              <w:rPr>
                <w:rFonts w:asciiTheme="minorHAnsi" w:eastAsia="Arial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u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AD0925">
              <w:rPr>
                <w:rFonts w:asciiTheme="minorHAnsi" w:eastAsia="Arial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teel</w:t>
            </w:r>
            <w:r w:rsidRPr="00AD0925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be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AD0925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u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ns</w:t>
            </w:r>
            <w:r w:rsidRPr="00AD0925">
              <w:rPr>
                <w:rFonts w:asciiTheme="minorHAnsi" w:eastAsia="Arial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f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AD0925">
              <w:rPr>
                <w:rFonts w:asciiTheme="minorHAnsi" w:eastAsia="Arial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ff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  <w:r w:rsidRPr="00AD0925">
              <w:rPr>
                <w:rFonts w:asciiTheme="minorHAnsi" w:eastAsia="Arial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v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5"/>
                <w:w w:val="103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ons</w:t>
            </w:r>
            <w:r w:rsidRPr="00AD0925">
              <w:rPr>
                <w:rFonts w:asciiTheme="minorHAnsi" w:eastAsia="Arial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the</w:t>
            </w:r>
            <w:r w:rsidRPr="00AD0925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bu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il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AD0925">
              <w:rPr>
                <w:rFonts w:asciiTheme="minorHAnsi" w:eastAsia="Arial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ck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up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p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AD0925">
              <w:rPr>
                <w:rFonts w:asciiTheme="minorHAnsi" w:eastAsia="Arial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el</w:t>
            </w:r>
            <w:r w:rsidRPr="00AD0925">
              <w:rPr>
                <w:rFonts w:asciiTheme="minorHAnsi" w:eastAsia="Arial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be</w:t>
            </w:r>
            <w:r w:rsidRPr="00AD0925">
              <w:rPr>
                <w:rFonts w:asciiTheme="minorHAnsi" w:eastAsia="Arial" w:hAnsiTheme="minorHAnsi" w:cstheme="minorHAnsi"/>
                <w:spacing w:val="5"/>
                <w:w w:val="103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m</w:t>
            </w:r>
          </w:p>
          <w:p w14:paraId="0BFEDD79" w14:textId="77777777" w:rsidR="00EB38D8" w:rsidRPr="00AD0925" w:rsidRDefault="00AD0925">
            <w:pPr>
              <w:spacing w:line="220" w:lineRule="exact"/>
              <w:ind w:left="4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hAnsiTheme="minorHAnsi" w:cstheme="minorHAnsi"/>
                <w:w w:val="135"/>
                <w:sz w:val="22"/>
                <w:szCs w:val="22"/>
              </w:rPr>
              <w:t xml:space="preserve">•  </w:t>
            </w:r>
            <w:r w:rsidRPr="00AD0925">
              <w:rPr>
                <w:rFonts w:asciiTheme="minorHAnsi" w:hAnsiTheme="minorHAnsi" w:cstheme="minorHAnsi"/>
                <w:spacing w:val="53"/>
                <w:w w:val="13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  <w:r w:rsidRPr="00AD0925">
              <w:rPr>
                <w:rFonts w:asciiTheme="minorHAnsi" w:eastAsia="Arial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ut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w w:val="103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pacing w:val="-1"/>
                <w:w w:val="10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aft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pacing w:val="5"/>
                <w:w w:val="103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g</w:t>
            </w:r>
          </w:p>
          <w:p w14:paraId="4B832986" w14:textId="77777777" w:rsidR="00EB38D8" w:rsidRPr="00AD0925" w:rsidRDefault="00AD0925">
            <w:pPr>
              <w:spacing w:before="9"/>
              <w:ind w:left="4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hAnsiTheme="minorHAnsi" w:cstheme="minorHAnsi"/>
                <w:w w:val="135"/>
                <w:sz w:val="22"/>
                <w:szCs w:val="22"/>
              </w:rPr>
              <w:t xml:space="preserve">•  </w:t>
            </w:r>
            <w:r w:rsidRPr="00AD0925">
              <w:rPr>
                <w:rFonts w:asciiTheme="minorHAnsi" w:hAnsiTheme="minorHAnsi" w:cstheme="minorHAnsi"/>
                <w:spacing w:val="53"/>
                <w:w w:val="13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ssis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AD0925">
              <w:rPr>
                <w:rFonts w:asciiTheme="minorHAnsi" w:eastAsia="Arial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the</w:t>
            </w:r>
            <w:r w:rsidRPr="00AD0925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il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AD0925">
              <w:rPr>
                <w:rFonts w:asciiTheme="minorHAnsi" w:eastAsia="Arial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AD0925">
              <w:rPr>
                <w:rFonts w:asciiTheme="minorHAnsi" w:eastAsia="Arial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gn</w:t>
            </w:r>
            <w:r w:rsidRPr="00AD0925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pacing w:val="5"/>
                <w:w w:val="103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fo</w:t>
            </w:r>
            <w:r w:rsidRPr="00AD0925">
              <w:rPr>
                <w:rFonts w:asciiTheme="minorHAnsi" w:eastAsia="Arial" w:hAnsiTheme="minorHAnsi" w:cstheme="minorHAnsi"/>
                <w:spacing w:val="3"/>
                <w:w w:val="10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at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pacing w:val="5"/>
                <w:w w:val="103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n</w:t>
            </w:r>
          </w:p>
          <w:p w14:paraId="01DCC6DC" w14:textId="77777777" w:rsidR="00EB38D8" w:rsidRPr="00AD0925" w:rsidRDefault="00AD0925">
            <w:pPr>
              <w:spacing w:before="9"/>
              <w:ind w:left="4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hAnsiTheme="minorHAnsi" w:cstheme="minorHAnsi"/>
                <w:w w:val="135"/>
                <w:sz w:val="22"/>
                <w:szCs w:val="22"/>
              </w:rPr>
              <w:t xml:space="preserve">•  </w:t>
            </w:r>
            <w:r w:rsidRPr="00AD0925">
              <w:rPr>
                <w:rFonts w:asciiTheme="minorHAnsi" w:hAnsiTheme="minorHAnsi" w:cstheme="minorHAnsi"/>
                <w:spacing w:val="53"/>
                <w:w w:val="13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Ca</w:t>
            </w:r>
            <w:r w:rsidRPr="00AD092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AD0925">
              <w:rPr>
                <w:rFonts w:asciiTheme="minorHAnsi" w:eastAsia="Arial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ut</w:t>
            </w:r>
            <w:r w:rsidRPr="00AD0925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ssi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g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nts</w:t>
            </w:r>
            <w:r w:rsidRPr="00AD0925">
              <w:rPr>
                <w:rFonts w:asciiTheme="minorHAnsi" w:eastAsia="Arial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AD0925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p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j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gn</w:t>
            </w:r>
            <w:r w:rsidRPr="00AD0925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ea</w:t>
            </w:r>
            <w:r w:rsidRPr="00AD092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AD0925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atte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v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ous</w:t>
            </w:r>
            <w:r w:rsidRPr="00AD0925">
              <w:rPr>
                <w:rFonts w:asciiTheme="minorHAnsi" w:eastAsia="Arial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p</w:t>
            </w:r>
            <w:r w:rsidRPr="00AD092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j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5"/>
                <w:w w:val="103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2"/>
                <w:w w:val="103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ngs</w:t>
            </w:r>
          </w:p>
          <w:p w14:paraId="0DC59CD9" w14:textId="77777777" w:rsidR="00EB38D8" w:rsidRPr="00AD0925" w:rsidRDefault="00AD0925">
            <w:pPr>
              <w:spacing w:before="14"/>
              <w:ind w:left="4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AD0925">
              <w:rPr>
                <w:rFonts w:asciiTheme="minorHAnsi" w:hAnsiTheme="minorHAnsi" w:cstheme="minorHAnsi"/>
                <w:w w:val="135"/>
                <w:sz w:val="22"/>
                <w:szCs w:val="22"/>
              </w:rPr>
              <w:t xml:space="preserve">•  </w:t>
            </w:r>
            <w:r w:rsidRPr="00AD0925">
              <w:rPr>
                <w:rFonts w:asciiTheme="minorHAnsi" w:hAnsiTheme="minorHAnsi" w:cstheme="minorHAnsi"/>
                <w:spacing w:val="53"/>
                <w:w w:val="13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AD0925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cli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ents</w:t>
            </w:r>
            <w:r w:rsidRPr="00AD0925">
              <w:rPr>
                <w:rFonts w:asciiTheme="minorHAnsi" w:eastAsia="Arial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n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AD0925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AD092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z w:val="22"/>
                <w:szCs w:val="22"/>
              </w:rPr>
              <w:t>am</w:t>
            </w:r>
            <w:r w:rsidRPr="00AD0925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AD0925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spacing w:val="5"/>
                <w:w w:val="103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m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b</w:t>
            </w:r>
            <w:r w:rsidRPr="00AD0925">
              <w:rPr>
                <w:rFonts w:asciiTheme="minorHAnsi" w:eastAsia="Arial" w:hAnsiTheme="minorHAnsi" w:cstheme="minorHAnsi"/>
                <w:spacing w:val="5"/>
                <w:w w:val="103"/>
                <w:sz w:val="22"/>
                <w:szCs w:val="22"/>
              </w:rPr>
              <w:t>e</w:t>
            </w:r>
            <w:r w:rsidRPr="00AD0925">
              <w:rPr>
                <w:rFonts w:asciiTheme="minorHAnsi" w:eastAsia="Arial" w:hAnsiTheme="minorHAnsi" w:cstheme="minorHAnsi"/>
                <w:spacing w:val="-1"/>
                <w:w w:val="103"/>
                <w:sz w:val="22"/>
                <w:szCs w:val="22"/>
              </w:rPr>
              <w:t>r</w:t>
            </w:r>
            <w:r w:rsidRPr="00AD0925">
              <w:rPr>
                <w:rFonts w:asciiTheme="minorHAnsi" w:eastAsia="Arial" w:hAnsiTheme="minorHAnsi" w:cstheme="minorHAnsi"/>
                <w:w w:val="103"/>
                <w:sz w:val="22"/>
                <w:szCs w:val="22"/>
              </w:rPr>
              <w:t>s</w:t>
            </w:r>
          </w:p>
        </w:tc>
      </w:tr>
      <w:tr w:rsidR="00AD0925" w:rsidRPr="00AD0925" w14:paraId="4D1BCC5E" w14:textId="77777777">
        <w:trPr>
          <w:trHeight w:hRule="exact" w:val="2410"/>
        </w:trPr>
        <w:tc>
          <w:tcPr>
            <w:tcW w:w="10142" w:type="dxa"/>
            <w:gridSpan w:val="2"/>
            <w:vMerge/>
            <w:tcBorders>
              <w:left w:val="single" w:sz="3" w:space="0" w:color="C0C0C0"/>
              <w:bottom w:val="single" w:sz="3" w:space="0" w:color="C0C0C0"/>
              <w:right w:val="single" w:sz="3" w:space="0" w:color="C0C0C0"/>
            </w:tcBorders>
          </w:tcPr>
          <w:p w14:paraId="49FB69EF" w14:textId="77777777" w:rsidR="00EB38D8" w:rsidRPr="00AD0925" w:rsidRDefault="00EB38D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7C041F" w14:textId="77777777" w:rsidR="00EB38D8" w:rsidRPr="00AD0925" w:rsidRDefault="00EB38D8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36B6E829" w14:textId="77777777" w:rsidR="00EB38D8" w:rsidRPr="00AD0925" w:rsidRDefault="00AD0925">
      <w:pPr>
        <w:spacing w:before="25"/>
        <w:ind w:left="221"/>
        <w:rPr>
          <w:rFonts w:asciiTheme="minorHAnsi" w:eastAsia="Arial Narrow" w:hAnsiTheme="minorHAnsi" w:cstheme="minorHAnsi"/>
          <w:sz w:val="22"/>
          <w:szCs w:val="22"/>
        </w:rPr>
      </w:pP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AD0925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D </w:t>
      </w:r>
      <w:r w:rsidRPr="00AD0925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U </w:t>
      </w:r>
      <w:r w:rsidRPr="00AD0925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C </w:t>
      </w:r>
      <w:r w:rsidRPr="00AD0925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A </w:t>
      </w:r>
      <w:r w:rsidRPr="00AD0925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AD0925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I </w:t>
      </w:r>
      <w:r w:rsidRPr="00AD0925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O </w:t>
      </w:r>
      <w:r w:rsidRPr="00AD0925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N    </w:t>
      </w:r>
      <w:r w:rsidRPr="00AD0925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&amp;    </w:t>
      </w:r>
      <w:r w:rsidRPr="00AD0925">
        <w:rPr>
          <w:rFonts w:asciiTheme="minorHAnsi" w:eastAsia="Arial Narrow" w:hAnsiTheme="minorHAnsi" w:cstheme="minorHAnsi"/>
          <w:spacing w:val="21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A </w:t>
      </w:r>
      <w:r w:rsidRPr="00AD0925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W </w:t>
      </w:r>
      <w:r w:rsidRPr="00AD0925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A </w:t>
      </w:r>
      <w:r w:rsidRPr="00AD0925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AD0925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D </w:t>
      </w:r>
      <w:r w:rsidRPr="00AD0925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>S</w:t>
      </w:r>
    </w:p>
    <w:p w14:paraId="21F55100" w14:textId="77777777" w:rsidR="00EB38D8" w:rsidRPr="00AD0925" w:rsidRDefault="00EB38D8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5B313A40" w14:textId="77777777" w:rsidR="00EB38D8" w:rsidRPr="00AD0925" w:rsidRDefault="00AD0925">
      <w:pPr>
        <w:ind w:left="288"/>
        <w:rPr>
          <w:rFonts w:asciiTheme="minorHAnsi" w:eastAsia="Arial" w:hAnsiTheme="minorHAnsi" w:cstheme="minorHAnsi"/>
          <w:sz w:val="22"/>
          <w:szCs w:val="22"/>
        </w:rPr>
      </w:pPr>
      <w:r w:rsidRPr="00AD0925">
        <w:rPr>
          <w:rFonts w:asciiTheme="minorHAnsi" w:eastAsia="Arial" w:hAnsiTheme="minorHAnsi" w:cstheme="minorHAnsi"/>
          <w:sz w:val="22"/>
          <w:szCs w:val="22"/>
        </w:rPr>
        <w:t>Un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iv</w:t>
      </w:r>
      <w:r w:rsidRPr="00AD0925">
        <w:rPr>
          <w:rFonts w:asciiTheme="minorHAnsi" w:eastAsia="Arial" w:hAnsiTheme="minorHAnsi" w:cstheme="minorHAnsi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si</w:t>
      </w:r>
      <w:r w:rsidRPr="00AD0925">
        <w:rPr>
          <w:rFonts w:asciiTheme="minorHAnsi" w:eastAsia="Arial" w:hAnsiTheme="minorHAnsi" w:cstheme="minorHAnsi"/>
          <w:sz w:val="22"/>
          <w:szCs w:val="22"/>
        </w:rPr>
        <w:t>ty</w:t>
      </w:r>
      <w:r w:rsidRPr="00AD0925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z w:val="22"/>
          <w:szCs w:val="22"/>
        </w:rPr>
        <w:t>of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6"/>
          <w:sz w:val="22"/>
          <w:szCs w:val="22"/>
        </w:rPr>
        <w:t>B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is</w:t>
      </w:r>
      <w:r w:rsidRPr="00AD0925">
        <w:rPr>
          <w:rFonts w:asciiTheme="minorHAnsi" w:eastAsia="Arial" w:hAnsiTheme="minorHAnsi" w:cstheme="minorHAnsi"/>
          <w:sz w:val="22"/>
          <w:szCs w:val="22"/>
        </w:rPr>
        <w:t>h</w:t>
      </w:r>
      <w:r w:rsidRPr="00AD092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z w:val="22"/>
          <w:szCs w:val="22"/>
        </w:rPr>
        <w:t>Co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u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D0925">
        <w:rPr>
          <w:rFonts w:asciiTheme="minorHAnsi" w:eastAsia="Arial" w:hAnsiTheme="minorHAnsi" w:cstheme="minorHAnsi"/>
          <w:sz w:val="22"/>
          <w:szCs w:val="22"/>
        </w:rPr>
        <w:t>b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z w:val="22"/>
          <w:szCs w:val="22"/>
        </w:rPr>
        <w:t>a,</w:t>
      </w:r>
      <w:r w:rsidRPr="00AD092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AD0925">
        <w:rPr>
          <w:rFonts w:asciiTheme="minorHAnsi" w:eastAsia="Arial" w:hAnsiTheme="minorHAnsi" w:cstheme="minorHAnsi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h</w:t>
      </w:r>
      <w:r w:rsidRPr="00AD0925">
        <w:rPr>
          <w:rFonts w:asciiTheme="minorHAnsi" w:eastAsia="Arial" w:hAnsiTheme="minorHAnsi" w:cstheme="minorHAnsi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AD0925">
        <w:rPr>
          <w:rFonts w:asciiTheme="minorHAnsi" w:eastAsia="Arial" w:hAnsiTheme="minorHAnsi" w:cstheme="minorHAnsi"/>
          <w:sz w:val="22"/>
          <w:szCs w:val="22"/>
        </w:rPr>
        <w:t>or</w:t>
      </w:r>
      <w:r w:rsidRPr="00AD092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z w:val="22"/>
          <w:szCs w:val="22"/>
        </w:rPr>
        <w:t>of</w:t>
      </w:r>
      <w:r w:rsidRPr="00AD092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6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sz w:val="22"/>
          <w:szCs w:val="22"/>
        </w:rPr>
        <w:t>pp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li</w:t>
      </w:r>
      <w:r w:rsidRPr="00AD0925">
        <w:rPr>
          <w:rFonts w:asciiTheme="minorHAnsi" w:eastAsia="Arial" w:hAnsiTheme="minorHAnsi" w:cstheme="minorHAnsi"/>
          <w:sz w:val="22"/>
          <w:szCs w:val="22"/>
        </w:rPr>
        <w:t>ed</w:t>
      </w:r>
      <w:r w:rsidRPr="00AD092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ci</w:t>
      </w:r>
      <w:r w:rsidRPr="00AD0925">
        <w:rPr>
          <w:rFonts w:asciiTheme="minorHAnsi" w:eastAsia="Arial" w:hAnsiTheme="minorHAnsi" w:cstheme="minorHAnsi"/>
          <w:sz w:val="22"/>
          <w:szCs w:val="22"/>
        </w:rPr>
        <w:t>en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AD0925">
        <w:rPr>
          <w:rFonts w:asciiTheme="minorHAnsi" w:eastAsia="Arial" w:hAnsiTheme="minorHAnsi" w:cstheme="minorHAnsi"/>
          <w:sz w:val="22"/>
          <w:szCs w:val="22"/>
        </w:rPr>
        <w:t>eg</w:t>
      </w:r>
      <w:r w:rsidRPr="00AD092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z w:val="22"/>
          <w:szCs w:val="22"/>
        </w:rPr>
        <w:t>ee</w:t>
      </w:r>
      <w:r w:rsidRPr="00AD092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ivi</w:t>
      </w:r>
      <w:r w:rsidRPr="00AD0925">
        <w:rPr>
          <w:rFonts w:asciiTheme="minorHAnsi" w:eastAsia="Arial" w:hAnsiTheme="minorHAnsi" w:cstheme="minorHAnsi"/>
          <w:sz w:val="22"/>
          <w:szCs w:val="22"/>
        </w:rPr>
        <w:t>l</w:t>
      </w:r>
      <w:r w:rsidRPr="00AD092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z w:val="22"/>
          <w:szCs w:val="22"/>
        </w:rPr>
        <w:t>ng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z w:val="22"/>
          <w:szCs w:val="22"/>
        </w:rPr>
        <w:t>g,</w:t>
      </w:r>
      <w:r w:rsidRPr="00AD0925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2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010</w:t>
      </w:r>
    </w:p>
    <w:p w14:paraId="0A948D82" w14:textId="77777777" w:rsidR="00EB38D8" w:rsidRPr="00AD0925" w:rsidRDefault="00AD0925">
      <w:pPr>
        <w:spacing w:before="34"/>
        <w:ind w:left="288"/>
        <w:rPr>
          <w:rFonts w:asciiTheme="minorHAnsi" w:eastAsia="Arial" w:hAnsiTheme="minorHAnsi" w:cstheme="minorHAnsi"/>
          <w:sz w:val="22"/>
          <w:szCs w:val="22"/>
        </w:rPr>
      </w:pPr>
      <w:r w:rsidRPr="00AD0925">
        <w:rPr>
          <w:rFonts w:asciiTheme="minorHAnsi" w:hAnsiTheme="minorHAnsi" w:cstheme="minorHAnsi"/>
          <w:sz w:val="22"/>
          <w:szCs w:val="22"/>
        </w:rPr>
        <w:pict w14:anchorId="78FB3058">
          <v:group id="_x0000_s1047" style="position:absolute;left:0;text-align:left;margin-left:50.35pt;margin-top:-15.15pt;width:507.95pt;height:56.4pt;z-index:-251659264;mso-position-horizontal-relative:page" coordorigin="1007,-303" coordsize="10159,1128">
            <v:shape id="_x0000_s1053" style="position:absolute;left:1010;top:-299;width:5;height:0" coordorigin="1010,-299" coordsize="5,0" path="m1010,-299r5,e" filled="f" strokecolor="silver" strokeweight=".34pt">
              <v:path arrowok="t"/>
            </v:shape>
            <v:shape id="_x0000_s1052" style="position:absolute;left:1015;top:-299;width:10142;height:0" coordorigin="1015,-299" coordsize="10142,0" path="m1015,-299r10143,e" filled="f" strokecolor="silver" strokeweight=".34pt">
              <v:path arrowok="t"/>
            </v:shape>
            <v:shape id="_x0000_s1051" style="position:absolute;left:11158;top:-299;width:5;height:0" coordorigin="11158,-299" coordsize="5,0" path="m11158,-299r4,e" filled="f" strokecolor="silver" strokeweight=".34pt">
              <v:path arrowok="t"/>
            </v:shape>
            <v:shape id="_x0000_s1050" style="position:absolute;left:1013;top:-273;width:0;height:1094" coordorigin="1013,-273" coordsize="0,1094" path="m1013,-273r,1095e" filled="f" strokecolor="silver" strokeweight=".34pt">
              <v:path arrowok="t"/>
            </v:shape>
            <v:shape id="_x0000_s1049" style="position:absolute;left:1015;top:819;width:10142;height:0" coordorigin="1015,819" coordsize="10142,0" path="m1015,819r10143,e" filled="f" strokecolor="silver" strokeweight=".34pt">
              <v:path arrowok="t"/>
            </v:shape>
            <v:shape id="_x0000_s1048" style="position:absolute;left:11160;top:-273;width:0;height:1094" coordorigin="11160,-273" coordsize="0,1094" path="m11160,-273r,1095e" filled="f" strokecolor="silver" strokeweight=".34pt">
              <v:path arrowok="t"/>
            </v:shape>
            <w10:wrap anchorx="page"/>
          </v:group>
        </w:pict>
      </w:r>
      <w:r w:rsidRPr="00AD0925">
        <w:rPr>
          <w:rFonts w:asciiTheme="minorHAnsi" w:eastAsia="Arial" w:hAnsiTheme="minorHAnsi" w:cstheme="minorHAnsi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ic</w:t>
      </w:r>
      <w:r w:rsidRPr="00AD0925">
        <w:rPr>
          <w:rFonts w:asciiTheme="minorHAnsi" w:eastAsia="Arial" w:hAnsiTheme="minorHAnsi" w:cstheme="minorHAnsi"/>
          <w:sz w:val="22"/>
          <w:szCs w:val="22"/>
        </w:rPr>
        <w:t>ha</w:t>
      </w:r>
      <w:r w:rsidRPr="00AD092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z w:val="22"/>
          <w:szCs w:val="22"/>
        </w:rPr>
        <w:t>d</w:t>
      </w:r>
      <w:r w:rsidRPr="00AD092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z w:val="22"/>
          <w:szCs w:val="22"/>
        </w:rPr>
        <w:t>ne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D0925">
        <w:rPr>
          <w:rFonts w:asciiTheme="minorHAnsi" w:eastAsia="Arial" w:hAnsiTheme="minorHAnsi" w:cstheme="minorHAnsi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AD0925">
        <w:rPr>
          <w:rFonts w:asciiTheme="minorHAnsi" w:eastAsia="Arial" w:hAnsiTheme="minorHAnsi" w:cstheme="minorHAnsi"/>
          <w:sz w:val="22"/>
          <w:szCs w:val="22"/>
        </w:rPr>
        <w:t>o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z w:val="22"/>
          <w:szCs w:val="22"/>
        </w:rPr>
        <w:t>al</w:t>
      </w:r>
      <w:r w:rsidRPr="00AD092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vic</w:t>
      </w:r>
      <w:r w:rsidRPr="00AD0925">
        <w:rPr>
          <w:rFonts w:asciiTheme="minorHAnsi" w:eastAsia="Arial" w:hAnsiTheme="minorHAnsi" w:cstheme="minorHAnsi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6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sz w:val="22"/>
          <w:szCs w:val="22"/>
        </w:rPr>
        <w:t>w</w:t>
      </w:r>
      <w:r w:rsidRPr="00AD0925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z w:val="22"/>
          <w:szCs w:val="22"/>
        </w:rPr>
        <w:t>d</w:t>
      </w:r>
      <w:r w:rsidRPr="00AD092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AD0925">
        <w:rPr>
          <w:rFonts w:asciiTheme="minorHAnsi" w:eastAsia="Arial" w:hAnsiTheme="minorHAnsi" w:cstheme="minorHAnsi"/>
          <w:sz w:val="22"/>
          <w:szCs w:val="22"/>
        </w:rPr>
        <w:t>u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il</w:t>
      </w:r>
      <w:r w:rsidRPr="00AD0925">
        <w:rPr>
          <w:rFonts w:asciiTheme="minorHAnsi" w:eastAsia="Arial" w:hAnsiTheme="minorHAnsi" w:cstheme="minorHAnsi"/>
          <w:sz w:val="22"/>
          <w:szCs w:val="22"/>
        </w:rPr>
        <w:t>d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z w:val="22"/>
          <w:szCs w:val="22"/>
        </w:rPr>
        <w:t>ng</w:t>
      </w:r>
      <w:r w:rsidRPr="00AD092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ci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en</w:t>
      </w:r>
      <w:r w:rsidRPr="00AD0925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e</w:t>
      </w:r>
    </w:p>
    <w:p w14:paraId="0005690E" w14:textId="77777777" w:rsidR="00EB38D8" w:rsidRPr="00AD0925" w:rsidRDefault="00AD0925">
      <w:pPr>
        <w:spacing w:before="29" w:line="220" w:lineRule="exact"/>
        <w:ind w:left="288"/>
        <w:rPr>
          <w:rFonts w:asciiTheme="minorHAnsi" w:eastAsia="Arial" w:hAnsiTheme="minorHAnsi" w:cstheme="minorHAnsi"/>
          <w:sz w:val="22"/>
          <w:szCs w:val="22"/>
        </w:rPr>
      </w:pPr>
      <w:r w:rsidRPr="00AD09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P</w:t>
      </w:r>
      <w:r w:rsidRPr="00AD092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si</w:t>
      </w:r>
      <w:r w:rsidRPr="00AD0925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AD0925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position w:val="-1"/>
          <w:sz w:val="22"/>
          <w:szCs w:val="22"/>
        </w:rPr>
        <w:t>nt</w:t>
      </w:r>
      <w:r w:rsidRPr="00AD092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'</w:t>
      </w:r>
      <w:r w:rsidRPr="00AD0925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spacing w:val="33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6"/>
          <w:position w:val="-1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position w:val="-1"/>
          <w:sz w:val="22"/>
          <w:szCs w:val="22"/>
        </w:rPr>
        <w:t>nt</w:t>
      </w:r>
      <w:r w:rsidRPr="00AD092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position w:val="-1"/>
          <w:sz w:val="22"/>
          <w:szCs w:val="22"/>
        </w:rPr>
        <w:t>an</w:t>
      </w:r>
      <w:r w:rsidRPr="00AD092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30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B</w:t>
      </w:r>
      <w:r w:rsidRPr="00AD0925">
        <w:rPr>
          <w:rFonts w:asciiTheme="minorHAnsi" w:eastAsia="Arial" w:hAnsiTheme="minorHAnsi" w:cstheme="minorHAnsi"/>
          <w:position w:val="-1"/>
          <w:sz w:val="22"/>
          <w:szCs w:val="22"/>
        </w:rPr>
        <w:t>ook</w:t>
      </w:r>
      <w:r w:rsidRPr="00AD0925">
        <w:rPr>
          <w:rFonts w:asciiTheme="minorHAnsi" w:eastAsia="Arial" w:hAnsiTheme="minorHAnsi" w:cstheme="minorHAnsi"/>
          <w:spacing w:val="16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6"/>
          <w:w w:val="103"/>
          <w:position w:val="-1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w</w:t>
      </w:r>
      <w:r w:rsidRPr="00AD0925">
        <w:rPr>
          <w:rFonts w:asciiTheme="minorHAnsi" w:eastAsia="Arial" w:hAnsiTheme="minorHAnsi" w:cstheme="minorHAnsi"/>
          <w:spacing w:val="5"/>
          <w:w w:val="103"/>
          <w:position w:val="-1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spacing w:val="-1"/>
          <w:w w:val="103"/>
          <w:position w:val="-1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d</w:t>
      </w:r>
    </w:p>
    <w:p w14:paraId="6A9BF3BB" w14:textId="77777777" w:rsidR="00EB38D8" w:rsidRPr="00AD0925" w:rsidRDefault="00EB38D8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7BE24F3B" w14:textId="77777777" w:rsidR="00EB38D8" w:rsidRPr="00AD0925" w:rsidRDefault="00EB38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0693A1" w14:textId="77777777" w:rsidR="00EB38D8" w:rsidRPr="00AD0925" w:rsidRDefault="00EB38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5A5170" w14:textId="77777777" w:rsidR="00EB38D8" w:rsidRPr="00AD0925" w:rsidRDefault="00AD0925">
      <w:pPr>
        <w:spacing w:before="25"/>
        <w:ind w:left="221"/>
        <w:rPr>
          <w:rFonts w:asciiTheme="minorHAnsi" w:eastAsia="Arial Narrow" w:hAnsiTheme="minorHAnsi" w:cstheme="minorHAnsi"/>
          <w:sz w:val="22"/>
          <w:szCs w:val="22"/>
        </w:rPr>
      </w:pP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AD0925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C </w:t>
      </w:r>
      <w:r w:rsidRPr="00AD0925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H </w:t>
      </w:r>
      <w:r w:rsidRPr="00AD0925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O </w:t>
      </w:r>
      <w:r w:rsidRPr="00AD0925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O </w:t>
      </w:r>
      <w:r w:rsidRPr="00AD0925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L    </w:t>
      </w:r>
      <w:r w:rsidRPr="00AD0925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AD0925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AD0925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C </w:t>
      </w:r>
      <w:r w:rsidRPr="00AD0925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H </w:t>
      </w:r>
      <w:r w:rsidRPr="00AD0925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N </w:t>
      </w:r>
      <w:r w:rsidRPr="00AD0925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I </w:t>
      </w:r>
      <w:r w:rsidRPr="00AD0925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C </w:t>
      </w:r>
      <w:r w:rsidRPr="00AD0925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A </w:t>
      </w:r>
      <w:r w:rsidRPr="00AD0925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L    </w:t>
      </w:r>
      <w:r w:rsidRPr="00AD0925">
        <w:rPr>
          <w:rFonts w:asciiTheme="minorHAnsi" w:eastAsia="Arial Narrow" w:hAnsiTheme="minorHAnsi" w:cstheme="minorHAnsi"/>
          <w:spacing w:val="14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P </w:t>
      </w:r>
      <w:r w:rsidRPr="00AD0925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AD0925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O </w:t>
      </w:r>
      <w:r w:rsidRPr="00AD0925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J </w:t>
      </w:r>
      <w:r w:rsidRPr="00AD0925">
        <w:rPr>
          <w:rFonts w:asciiTheme="minorHAnsi" w:eastAsia="Arial Narrow" w:hAnsiTheme="minorHAnsi" w:cstheme="minorHAnsi"/>
          <w:spacing w:val="7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AD0925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C </w:t>
      </w:r>
      <w:r w:rsidRPr="00AD0925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AD0925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>S</w:t>
      </w:r>
    </w:p>
    <w:p w14:paraId="52F3409B" w14:textId="77777777" w:rsidR="00EB38D8" w:rsidRPr="00AD0925" w:rsidRDefault="00EB38D8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59024B28" w14:textId="77777777" w:rsidR="00EB38D8" w:rsidRPr="00AD0925" w:rsidRDefault="00AD0925">
      <w:pPr>
        <w:spacing w:line="240" w:lineRule="atLeast"/>
        <w:ind w:left="288" w:right="6070"/>
        <w:rPr>
          <w:rFonts w:asciiTheme="minorHAnsi" w:eastAsia="Arial" w:hAnsiTheme="minorHAnsi" w:cstheme="minorHAnsi"/>
          <w:sz w:val="22"/>
          <w:szCs w:val="22"/>
        </w:rPr>
      </w:pPr>
      <w:r w:rsidRPr="00AD0925">
        <w:rPr>
          <w:rFonts w:asciiTheme="minorHAnsi" w:hAnsiTheme="minorHAnsi" w:cstheme="minorHAnsi"/>
          <w:sz w:val="22"/>
          <w:szCs w:val="22"/>
        </w:rPr>
        <w:pict w14:anchorId="577A97B4">
          <v:group id="_x0000_s1040" style="position:absolute;left:0;text-align:left;margin-left:50.35pt;margin-top:-2.05pt;width:507.95pt;height:54.45pt;z-index:-251658240;mso-position-horizontal-relative:page" coordorigin="1007,-41" coordsize="10159,1089">
            <v:shape id="_x0000_s1046" style="position:absolute;left:1010;top:-37;width:5;height:0" coordorigin="1010,-37" coordsize="5,0" path="m1010,-37r5,e" filled="f" strokecolor="silver" strokeweight=".34pt">
              <v:path arrowok="t"/>
            </v:shape>
            <v:shape id="_x0000_s1045" style="position:absolute;left:1015;top:-37;width:10142;height:0" coordorigin="1015,-37" coordsize="10142,0" path="m1015,-37r10143,e" filled="f" strokecolor="silver" strokeweight=".34pt">
              <v:path arrowok="t"/>
            </v:shape>
            <v:shape id="_x0000_s1044" style="position:absolute;left:11158;top:-37;width:5;height:0" coordorigin="11158,-37" coordsize="5,0" path="m11158,-37r4,e" filled="f" strokecolor="silver" strokeweight=".34pt">
              <v:path arrowok="t"/>
            </v:shape>
            <v:shape id="_x0000_s1043" style="position:absolute;left:1013;top:-11;width:0;height:1056" coordorigin="1013,-11" coordsize="0,1056" path="m1013,-11r,1056e" filled="f" strokecolor="silver" strokeweight=".34pt">
              <v:path arrowok="t"/>
            </v:shape>
            <v:shape id="_x0000_s1042" style="position:absolute;left:1015;top:1043;width:10142;height:0" coordorigin="1015,1043" coordsize="10142,0" path="m1015,1043r10143,e" filled="f" strokecolor="silver" strokeweight=".34pt">
              <v:path arrowok="t"/>
            </v:shape>
            <v:shape id="_x0000_s1041" style="position:absolute;left:11160;top:-11;width:0;height:1056" coordorigin="11160,-11" coordsize="0,1056" path="m11160,-11r,1056e" filled="f" strokecolor="silver" strokeweight=".34pt">
              <v:path arrowok="t"/>
            </v:shape>
            <w10:wrap anchorx="page"/>
          </v:group>
        </w:pict>
      </w:r>
      <w:r w:rsidRPr="00AD092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nde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6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AD0925">
        <w:rPr>
          <w:rFonts w:asciiTheme="minorHAnsi" w:eastAsia="Arial" w:hAnsiTheme="minorHAnsi" w:cstheme="minorHAnsi"/>
          <w:spacing w:val="6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spacing w:val="6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AD0925">
        <w:rPr>
          <w:rFonts w:asciiTheme="minorHAnsi" w:eastAsia="Arial" w:hAnsiTheme="minorHAnsi" w:cstheme="minorHAnsi"/>
          <w:sz w:val="22"/>
          <w:szCs w:val="22"/>
        </w:rPr>
        <w:t>ic</w:t>
      </w:r>
      <w:r w:rsidRPr="00AD092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D</w:t>
      </w:r>
      <w:r w:rsidRPr="00AD092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g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D0925">
        <w:rPr>
          <w:rFonts w:asciiTheme="minorHAnsi" w:eastAsia="Arial" w:hAnsiTheme="minorHAnsi" w:cstheme="minorHAnsi"/>
          <w:sz w:val="22"/>
          <w:szCs w:val="22"/>
        </w:rPr>
        <w:t>j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AD0925">
        <w:rPr>
          <w:rFonts w:asciiTheme="minorHAnsi" w:eastAsia="Arial" w:hAnsiTheme="minorHAnsi" w:cstheme="minorHAnsi"/>
          <w:sz w:val="22"/>
          <w:szCs w:val="22"/>
        </w:rPr>
        <w:t>l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z w:val="22"/>
          <w:szCs w:val="22"/>
        </w:rPr>
        <w:t>d</w:t>
      </w:r>
      <w:r w:rsidRPr="00AD092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D0925">
        <w:rPr>
          <w:rFonts w:asciiTheme="minorHAnsi" w:eastAsia="Arial" w:hAnsiTheme="minorHAnsi" w:cstheme="minorHAnsi"/>
          <w:spacing w:val="6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z w:val="22"/>
          <w:szCs w:val="22"/>
        </w:rPr>
        <w:t>x</w:t>
      </w:r>
      <w:r w:rsidRPr="00AD092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D0925">
        <w:rPr>
          <w:rFonts w:asciiTheme="minorHAnsi" w:eastAsia="Arial" w:hAnsiTheme="minorHAnsi" w:cstheme="minorHAnsi"/>
          <w:spacing w:val="6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z w:val="22"/>
          <w:szCs w:val="22"/>
        </w:rPr>
        <w:t>in</w:t>
      </w:r>
      <w:r w:rsidRPr="00AD092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on</w:t>
      </w:r>
      <w:r w:rsidRPr="00AD0925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cr</w:t>
      </w:r>
      <w:r w:rsidRPr="00AD0925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6"/>
          <w:sz w:val="22"/>
          <w:szCs w:val="22"/>
        </w:rPr>
        <w:t>o</w:t>
      </w:r>
      <w:r w:rsidRPr="00AD0925">
        <w:rPr>
          <w:rFonts w:asciiTheme="minorHAnsi" w:eastAsia="Arial" w:hAnsiTheme="minorHAnsi" w:cstheme="minorHAnsi"/>
          <w:sz w:val="22"/>
          <w:szCs w:val="22"/>
        </w:rPr>
        <w:t>j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AD0925">
        <w:rPr>
          <w:rFonts w:asciiTheme="minorHAnsi" w:eastAsia="Arial" w:hAnsiTheme="minorHAnsi" w:cstheme="minorHAnsi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AD0925">
        <w:rPr>
          <w:rFonts w:asciiTheme="minorHAnsi" w:eastAsia="Arial" w:hAnsiTheme="minorHAnsi" w:cstheme="minorHAnsi"/>
          <w:spacing w:val="6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6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z w:val="22"/>
          <w:szCs w:val="22"/>
        </w:rPr>
        <w:t>l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dg</w:t>
      </w:r>
      <w:r w:rsidRPr="00AD0925">
        <w:rPr>
          <w:rFonts w:asciiTheme="minorHAnsi" w:eastAsia="Arial" w:hAnsiTheme="minorHAnsi" w:cstheme="minorHAnsi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P</w:t>
      </w:r>
      <w:r w:rsidRPr="00AD0925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o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j</w:t>
      </w:r>
      <w:r w:rsidRPr="00AD092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7"/>
          <w:w w:val="103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480A16FF" w14:textId="77777777" w:rsidR="00EB38D8" w:rsidRPr="00AD0925" w:rsidRDefault="00EB38D8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462109D5" w14:textId="77777777" w:rsidR="00EB38D8" w:rsidRPr="00AD0925" w:rsidRDefault="00EB38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82F802" w14:textId="77777777" w:rsidR="00EB38D8" w:rsidRPr="00AD0925" w:rsidRDefault="00EB38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715771" w14:textId="77777777" w:rsidR="00EB38D8" w:rsidRPr="00AD0925" w:rsidRDefault="00AD0925">
      <w:pPr>
        <w:spacing w:before="25"/>
        <w:ind w:left="221"/>
        <w:rPr>
          <w:rFonts w:asciiTheme="minorHAnsi" w:eastAsia="Arial Narrow" w:hAnsiTheme="minorHAnsi" w:cstheme="minorHAnsi"/>
          <w:sz w:val="22"/>
          <w:szCs w:val="22"/>
        </w:rPr>
      </w:pP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P </w:t>
      </w:r>
      <w:r w:rsidRPr="00AD0925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R </w:t>
      </w:r>
      <w:r w:rsidRPr="00AD0925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O </w:t>
      </w:r>
      <w:r w:rsidRPr="00AD0925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F </w:t>
      </w:r>
      <w:r w:rsidRPr="00AD0925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AD0925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AD0925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AD0925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I </w:t>
      </w:r>
      <w:r w:rsidRPr="00AD0925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O </w:t>
      </w:r>
      <w:r w:rsidRPr="00AD0925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N </w:t>
      </w:r>
      <w:r w:rsidRPr="00AD0925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A </w:t>
      </w:r>
      <w:r w:rsidRPr="00AD0925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L    </w:t>
      </w:r>
      <w:r w:rsidRPr="00AD0925">
        <w:rPr>
          <w:rFonts w:asciiTheme="minorHAnsi" w:eastAsia="Arial Narrow" w:hAnsiTheme="minorHAnsi" w:cstheme="minorHAnsi"/>
          <w:spacing w:val="9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A </w:t>
      </w:r>
      <w:r w:rsidRPr="00AD0925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F </w:t>
      </w:r>
      <w:r w:rsidRPr="00AD0925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F </w:t>
      </w:r>
      <w:r w:rsidRPr="00AD0925">
        <w:rPr>
          <w:rFonts w:asciiTheme="minorHAnsi" w:eastAsia="Arial Narrow" w:hAnsiTheme="minorHAnsi" w:cstheme="minorHAnsi"/>
          <w:spacing w:val="10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I </w:t>
      </w:r>
      <w:r w:rsidRPr="00AD0925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L </w:t>
      </w:r>
      <w:r w:rsidRPr="00AD0925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I </w:t>
      </w:r>
      <w:r w:rsidRPr="00AD0925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A </w:t>
      </w:r>
      <w:r w:rsidRPr="00AD0925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AD0925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I </w:t>
      </w:r>
      <w:r w:rsidRPr="00AD0925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O </w:t>
      </w:r>
      <w:r w:rsidRPr="00AD0925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N </w:t>
      </w:r>
      <w:r w:rsidRPr="00AD0925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>S</w:t>
      </w:r>
    </w:p>
    <w:p w14:paraId="6234677C" w14:textId="77777777" w:rsidR="00EB38D8" w:rsidRPr="00AD0925" w:rsidRDefault="00EB38D8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0F72ED4C" w14:textId="77777777" w:rsidR="00EB38D8" w:rsidRPr="00AD0925" w:rsidRDefault="00AD0925">
      <w:pPr>
        <w:ind w:left="288"/>
        <w:rPr>
          <w:rFonts w:asciiTheme="minorHAnsi" w:eastAsia="Arial" w:hAnsiTheme="minorHAnsi" w:cstheme="minorHAnsi"/>
          <w:sz w:val="22"/>
          <w:szCs w:val="22"/>
        </w:rPr>
      </w:pP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sz w:val="22"/>
          <w:szCs w:val="22"/>
        </w:rPr>
        <w:t>tud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z w:val="22"/>
          <w:szCs w:val="22"/>
        </w:rPr>
        <w:t>nt</w:t>
      </w:r>
      <w:r w:rsidRPr="00AD092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AD0925">
        <w:rPr>
          <w:rFonts w:asciiTheme="minorHAnsi" w:eastAsia="Arial" w:hAnsiTheme="minorHAnsi" w:cstheme="minorHAnsi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AD0925">
        <w:rPr>
          <w:rFonts w:asciiTheme="minorHAnsi" w:eastAsia="Arial" w:hAnsiTheme="minorHAnsi" w:cstheme="minorHAnsi"/>
          <w:sz w:val="22"/>
          <w:szCs w:val="22"/>
        </w:rPr>
        <w:t>ber</w:t>
      </w:r>
      <w:r w:rsidRPr="00AD092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z w:val="22"/>
          <w:szCs w:val="22"/>
        </w:rPr>
        <w:t>of</w:t>
      </w:r>
      <w:r w:rsidRPr="00AD092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P</w:t>
      </w:r>
      <w:r w:rsidRPr="00AD0925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G</w:t>
      </w:r>
      <w:r w:rsidRPr="00AD0925">
        <w:rPr>
          <w:rFonts w:asciiTheme="minorHAnsi" w:eastAsia="Arial" w:hAnsiTheme="minorHAnsi" w:cstheme="minorHAnsi"/>
          <w:spacing w:val="7"/>
          <w:w w:val="103"/>
          <w:sz w:val="22"/>
          <w:szCs w:val="22"/>
        </w:rPr>
        <w:t>B</w:t>
      </w:r>
      <w:r w:rsidRPr="00AD0925">
        <w:rPr>
          <w:rFonts w:asciiTheme="minorHAnsi" w:eastAsia="Arial" w:hAnsiTheme="minorHAnsi" w:cstheme="minorHAnsi"/>
          <w:w w:val="103"/>
          <w:sz w:val="22"/>
          <w:szCs w:val="22"/>
        </w:rPr>
        <w:t>C</w:t>
      </w:r>
    </w:p>
    <w:p w14:paraId="470629A4" w14:textId="77777777" w:rsidR="00EB38D8" w:rsidRPr="00AD0925" w:rsidRDefault="00AD0925">
      <w:pPr>
        <w:spacing w:before="29" w:line="220" w:lineRule="exact"/>
        <w:ind w:left="288"/>
        <w:rPr>
          <w:rFonts w:asciiTheme="minorHAnsi" w:eastAsia="Arial" w:hAnsiTheme="minorHAnsi" w:cstheme="minorHAnsi"/>
          <w:sz w:val="22"/>
          <w:szCs w:val="22"/>
        </w:rPr>
      </w:pPr>
      <w:r w:rsidRPr="00AD0925">
        <w:rPr>
          <w:rFonts w:asciiTheme="minorHAnsi" w:hAnsiTheme="minorHAnsi" w:cstheme="minorHAnsi"/>
          <w:sz w:val="22"/>
          <w:szCs w:val="22"/>
        </w:rPr>
        <w:pict w14:anchorId="151AB86C">
          <v:group id="_x0000_s1033" style="position:absolute;left:0;text-align:left;margin-left:50.35pt;margin-top:-15.15pt;width:507.95pt;height:56.4pt;z-index:-251657216;mso-position-horizontal-relative:page" coordorigin="1007,-303" coordsize="10159,1128">
            <v:shape id="_x0000_s1039" style="position:absolute;left:1010;top:-299;width:5;height:0" coordorigin="1010,-299" coordsize="5,0" path="m1010,-299r5,e" filled="f" strokecolor="silver" strokeweight=".34pt">
              <v:path arrowok="t"/>
            </v:shape>
            <v:shape id="_x0000_s1038" style="position:absolute;left:1015;top:-299;width:10142;height:0" coordorigin="1015,-299" coordsize="10142,0" path="m1015,-299r10143,e" filled="f" strokecolor="silver" strokeweight=".34pt">
              <v:path arrowok="t"/>
            </v:shape>
            <v:shape id="_x0000_s1037" style="position:absolute;left:11158;top:-299;width:5;height:0" coordorigin="11158,-299" coordsize="5,0" path="m11158,-299r4,e" filled="f" strokecolor="silver" strokeweight=".34pt">
              <v:path arrowok="t"/>
            </v:shape>
            <v:shape id="_x0000_s1036" style="position:absolute;left:1013;top:-273;width:0;height:1094" coordorigin="1013,-273" coordsize="0,1094" path="m1013,-273r,1094e" filled="f" strokecolor="silver" strokeweight=".34pt">
              <v:path arrowok="t"/>
            </v:shape>
            <v:shape id="_x0000_s1035" style="position:absolute;left:1015;top:819;width:10142;height:0" coordorigin="1015,819" coordsize="10142,0" path="m1015,819r10143,e" filled="f" strokecolor="silver" strokeweight=".34pt">
              <v:path arrowok="t"/>
            </v:shape>
            <v:shape id="_x0000_s1034" style="position:absolute;left:11160;top:-273;width:0;height:1094" coordorigin="11160,-273" coordsize="0,1094" path="m11160,-273r,1094e" filled="f" strokecolor="silver" strokeweight=".34pt">
              <v:path arrowok="t"/>
            </v:shape>
            <w10:wrap anchorx="page"/>
          </v:group>
        </w:pict>
      </w:r>
      <w:r w:rsidRPr="00AD09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position w:val="-1"/>
          <w:sz w:val="22"/>
          <w:szCs w:val="22"/>
        </w:rPr>
        <w:t>tud</w:t>
      </w:r>
      <w:r w:rsidRPr="00AD0925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position w:val="-1"/>
          <w:sz w:val="22"/>
          <w:szCs w:val="22"/>
        </w:rPr>
        <w:t>nt</w:t>
      </w:r>
      <w:r w:rsidRPr="00AD0925">
        <w:rPr>
          <w:rFonts w:asciiTheme="minorHAnsi" w:eastAsia="Arial" w:hAnsiTheme="minorHAnsi" w:cstheme="minorHAnsi"/>
          <w:spacing w:val="22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6"/>
          <w:position w:val="-1"/>
          <w:sz w:val="22"/>
          <w:szCs w:val="22"/>
        </w:rPr>
        <w:t>M</w:t>
      </w:r>
      <w:r w:rsidRPr="00AD0925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6"/>
          <w:position w:val="-1"/>
          <w:sz w:val="22"/>
          <w:szCs w:val="22"/>
        </w:rPr>
        <w:t>m</w:t>
      </w:r>
      <w:r w:rsidRPr="00AD0925">
        <w:rPr>
          <w:rFonts w:asciiTheme="minorHAnsi" w:eastAsia="Arial" w:hAnsiTheme="minorHAnsi" w:cstheme="minorHAnsi"/>
          <w:position w:val="-1"/>
          <w:sz w:val="22"/>
          <w:szCs w:val="22"/>
        </w:rPr>
        <w:t>ber</w:t>
      </w:r>
      <w:r w:rsidRPr="00AD0925">
        <w:rPr>
          <w:rFonts w:asciiTheme="minorHAnsi" w:eastAsia="Arial" w:hAnsiTheme="minorHAnsi" w:cstheme="minorHAnsi"/>
          <w:spacing w:val="26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  <w:r w:rsidRPr="00AD0925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6"/>
          <w:position w:val="-1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AD092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AD092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position w:val="-1"/>
          <w:sz w:val="22"/>
          <w:szCs w:val="22"/>
        </w:rPr>
        <w:t>al</w:t>
      </w:r>
      <w:r w:rsidRPr="00AD0925">
        <w:rPr>
          <w:rFonts w:asciiTheme="minorHAnsi" w:eastAsia="Arial" w:hAnsiTheme="minorHAnsi" w:cstheme="minorHAnsi"/>
          <w:spacing w:val="29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AD092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spacing w:val="30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ss</w:t>
      </w:r>
      <w:r w:rsidRPr="00AD0925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AD092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ci</w:t>
      </w:r>
      <w:r w:rsidRPr="00AD0925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AD092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i</w:t>
      </w:r>
      <w:r w:rsidRPr="00AD0925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AD0925">
        <w:rPr>
          <w:rFonts w:asciiTheme="minorHAnsi" w:eastAsia="Arial" w:hAnsiTheme="minorHAnsi" w:cstheme="minorHAnsi"/>
          <w:spacing w:val="37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  <w:r w:rsidRPr="00AD0925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6"/>
          <w:w w:val="103"/>
          <w:position w:val="-1"/>
          <w:sz w:val="22"/>
          <w:szCs w:val="22"/>
        </w:rPr>
        <w:t>B</w:t>
      </w:r>
      <w:r w:rsidRPr="00AD0925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C</w:t>
      </w:r>
    </w:p>
    <w:p w14:paraId="527858C9" w14:textId="77777777" w:rsidR="00EB38D8" w:rsidRPr="00AD0925" w:rsidRDefault="00EB38D8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6DF2F98C" w14:textId="77777777" w:rsidR="00EB38D8" w:rsidRPr="00AD0925" w:rsidRDefault="00EB38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5C6A98" w14:textId="77777777" w:rsidR="00EB38D8" w:rsidRPr="00AD0925" w:rsidRDefault="00EB38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721112" w14:textId="77777777" w:rsidR="00EB38D8" w:rsidRPr="00AD0925" w:rsidRDefault="00EB38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05E729" w14:textId="77777777" w:rsidR="00EB38D8" w:rsidRPr="00AD0925" w:rsidRDefault="00AD0925">
      <w:pPr>
        <w:spacing w:before="25"/>
        <w:ind w:left="221"/>
        <w:rPr>
          <w:rFonts w:asciiTheme="minorHAnsi" w:eastAsia="Arial Narrow" w:hAnsiTheme="minorHAnsi" w:cstheme="minorHAnsi"/>
          <w:sz w:val="22"/>
          <w:szCs w:val="22"/>
        </w:rPr>
      </w:pP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C </w:t>
      </w:r>
      <w:r w:rsidRPr="00AD0925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O </w:t>
      </w:r>
      <w:r w:rsidRPr="00AD0925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M </w:t>
      </w:r>
      <w:r w:rsidRPr="00AD0925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P </w:t>
      </w:r>
      <w:r w:rsidRPr="00AD0925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U </w:t>
      </w:r>
      <w:r w:rsidRPr="00AD0925">
        <w:rPr>
          <w:rFonts w:asciiTheme="minorHAnsi" w:eastAsia="Arial Narrow" w:hAnsiTheme="minorHAnsi" w:cstheme="minorHAnsi"/>
          <w:spacing w:val="3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T </w:t>
      </w:r>
      <w:r w:rsidRPr="00AD0925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E </w:t>
      </w:r>
      <w:r w:rsidRPr="00AD0925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R    </w:t>
      </w:r>
      <w:r w:rsidRPr="00AD0925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S </w:t>
      </w:r>
      <w:r w:rsidRPr="00AD0925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K </w:t>
      </w:r>
      <w:r w:rsidRPr="00AD0925">
        <w:rPr>
          <w:rFonts w:asciiTheme="minorHAnsi" w:eastAsia="Arial Narrow" w:hAnsiTheme="minorHAnsi" w:cstheme="minorHAnsi"/>
          <w:spacing w:val="6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I </w:t>
      </w:r>
      <w:r w:rsidRPr="00AD0925">
        <w:rPr>
          <w:rFonts w:asciiTheme="minorHAnsi" w:eastAsia="Arial Narrow" w:hAnsiTheme="minorHAnsi" w:cstheme="minorHAnsi"/>
          <w:spacing w:val="5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L </w:t>
      </w:r>
      <w:r w:rsidRPr="00AD0925">
        <w:rPr>
          <w:rFonts w:asciiTheme="minorHAnsi" w:eastAsia="Arial Narrow" w:hAnsiTheme="minorHAnsi" w:cstheme="minorHAnsi"/>
          <w:spacing w:val="8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 xml:space="preserve">L </w:t>
      </w:r>
      <w:r w:rsidRPr="00AD0925">
        <w:rPr>
          <w:rFonts w:asciiTheme="minorHAnsi" w:eastAsia="Arial Narrow" w:hAnsiTheme="minorHAnsi" w:cstheme="minorHAnsi"/>
          <w:spacing w:val="4"/>
          <w:sz w:val="22"/>
          <w:szCs w:val="22"/>
        </w:rPr>
        <w:t xml:space="preserve"> </w:t>
      </w:r>
      <w:r w:rsidRPr="00AD0925">
        <w:rPr>
          <w:rFonts w:asciiTheme="minorHAnsi" w:eastAsia="Arial Narrow" w:hAnsiTheme="minorHAnsi" w:cstheme="minorHAnsi"/>
          <w:sz w:val="22"/>
          <w:szCs w:val="22"/>
        </w:rPr>
        <w:t>S</w:t>
      </w:r>
    </w:p>
    <w:p w14:paraId="2981E10B" w14:textId="77777777" w:rsidR="00EB38D8" w:rsidRPr="00AD0925" w:rsidRDefault="00EB38D8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76A331F8" w14:textId="77777777" w:rsidR="00EB38D8" w:rsidRPr="00AD0925" w:rsidRDefault="00AD0925">
      <w:pPr>
        <w:spacing w:line="220" w:lineRule="exact"/>
        <w:ind w:left="288"/>
        <w:rPr>
          <w:rFonts w:asciiTheme="minorHAnsi" w:eastAsia="Arial" w:hAnsiTheme="minorHAnsi" w:cstheme="minorHAnsi"/>
          <w:sz w:val="22"/>
          <w:szCs w:val="22"/>
        </w:rPr>
      </w:pPr>
      <w:r w:rsidRPr="00AD0925">
        <w:rPr>
          <w:rFonts w:asciiTheme="minorHAnsi" w:hAnsiTheme="minorHAnsi" w:cstheme="minorHAnsi"/>
          <w:sz w:val="22"/>
          <w:szCs w:val="22"/>
        </w:rPr>
        <w:pict w14:anchorId="3D21CD85">
          <v:group id="_x0000_s1026" style="position:absolute;left:0;text-align:left;margin-left:50.35pt;margin-top:-3.65pt;width:507.95pt;height:30.2pt;z-index:-251656192;mso-position-horizontal-relative:page" coordorigin="1007,-73" coordsize="10159,604">
            <v:shape id="_x0000_s1032" style="position:absolute;left:1010;top:-69;width:5;height:0" coordorigin="1010,-69" coordsize="5,0" path="m1010,-69r5,e" filled="f" strokecolor="silver" strokeweight=".34pt">
              <v:path arrowok="t"/>
            </v:shape>
            <v:shape id="_x0000_s1031" style="position:absolute;left:1015;top:-69;width:10142;height:0" coordorigin="1015,-69" coordsize="10142,0" path="m1015,-69r10143,e" filled="f" strokecolor="silver" strokeweight=".34pt">
              <v:path arrowok="t"/>
            </v:shape>
            <v:shape id="_x0000_s1030" style="position:absolute;left:11158;top:-69;width:5;height:0" coordorigin="11158,-69" coordsize="5,0" path="m11158,-69r4,e" filled="f" strokecolor="silver" strokeweight=".34pt">
              <v:path arrowok="t"/>
            </v:shape>
            <v:shape id="_x0000_s1029" style="position:absolute;left:1013;top:-43;width:0;height:571" coordorigin="1013,-43" coordsize="0,571" path="m1013,-43r,571e" filled="f" strokecolor="silver" strokeweight=".34pt">
              <v:path arrowok="t"/>
            </v:shape>
            <v:shape id="_x0000_s1028" style="position:absolute;left:1015;top:526;width:10142;height:0" coordorigin="1015,526" coordsize="10142,0" path="m1015,526r10143,e" filled="f" strokecolor="silver" strokeweight=".34pt">
              <v:path arrowok="t"/>
            </v:shape>
            <v:shape id="_x0000_s1027" style="position:absolute;left:11160;top:-43;width:0;height:571" coordorigin="11160,-43" coordsize="0,571" path="m11160,-43r,571e" filled="f" strokecolor="silver" strokeweight=".34pt">
              <v:path arrowok="t"/>
            </v:shape>
            <w10:wrap anchorx="page"/>
          </v:group>
        </w:pict>
      </w:r>
      <w:r w:rsidRPr="00AD09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AD0925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spacing w:val="15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O</w:t>
      </w:r>
      <w:r w:rsidRPr="00AD0925">
        <w:rPr>
          <w:rFonts w:asciiTheme="minorHAnsi" w:eastAsia="Arial" w:hAnsiTheme="minorHAnsi" w:cstheme="minorHAnsi"/>
          <w:position w:val="-1"/>
          <w:sz w:val="22"/>
          <w:szCs w:val="22"/>
        </w:rPr>
        <w:t>ff</w:t>
      </w:r>
      <w:r w:rsidRPr="00AD092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ic</w:t>
      </w:r>
      <w:r w:rsidRPr="00AD0925">
        <w:rPr>
          <w:rFonts w:asciiTheme="minorHAnsi" w:eastAsia="Arial" w:hAnsiTheme="minorHAnsi" w:cstheme="minorHAnsi"/>
          <w:position w:val="-1"/>
          <w:sz w:val="22"/>
          <w:szCs w:val="22"/>
        </w:rPr>
        <w:t>e,</w:t>
      </w:r>
      <w:r w:rsidRPr="00AD0925">
        <w:rPr>
          <w:rFonts w:asciiTheme="minorHAnsi" w:eastAsia="Arial" w:hAnsiTheme="minorHAnsi" w:cstheme="minorHAnsi"/>
          <w:spacing w:val="22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SAP</w:t>
      </w:r>
      <w:r w:rsidRPr="00AD0925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2</w:t>
      </w:r>
      <w:r w:rsidRPr="00AD0925">
        <w:rPr>
          <w:rFonts w:asciiTheme="minorHAnsi" w:eastAsia="Arial" w:hAnsiTheme="minorHAnsi" w:cstheme="minorHAnsi"/>
          <w:position w:val="-1"/>
          <w:sz w:val="22"/>
          <w:szCs w:val="22"/>
        </w:rPr>
        <w:t>000,</w:t>
      </w:r>
      <w:r w:rsidRPr="00AD0925">
        <w:rPr>
          <w:rFonts w:asciiTheme="minorHAnsi" w:eastAsia="Arial" w:hAnsiTheme="minorHAnsi" w:cstheme="minorHAnsi"/>
          <w:spacing w:val="32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AA</w:t>
      </w:r>
      <w:r w:rsidRPr="00AD0925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AD0925">
        <w:rPr>
          <w:rFonts w:asciiTheme="minorHAnsi" w:eastAsia="Arial" w:hAnsiTheme="minorHAnsi" w:cstheme="minorHAnsi"/>
          <w:spacing w:val="25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P</w:t>
      </w:r>
      <w:r w:rsidRPr="00AD092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position w:val="-1"/>
          <w:sz w:val="22"/>
          <w:szCs w:val="22"/>
        </w:rPr>
        <w:t>o,</w:t>
      </w:r>
      <w:r w:rsidRPr="00AD0925">
        <w:rPr>
          <w:rFonts w:asciiTheme="minorHAnsi" w:eastAsia="Arial" w:hAnsiTheme="minorHAnsi" w:cstheme="minorHAnsi"/>
          <w:spacing w:val="12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AD0925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u</w:t>
      </w:r>
      <w:r w:rsidRPr="00AD0925">
        <w:rPr>
          <w:rFonts w:asciiTheme="minorHAnsi" w:eastAsia="Arial" w:hAnsiTheme="minorHAnsi" w:cstheme="minorHAnsi"/>
          <w:position w:val="-1"/>
          <w:sz w:val="22"/>
          <w:szCs w:val="22"/>
        </w:rPr>
        <w:t>to</w:t>
      </w:r>
      <w:r w:rsidRPr="00AD0925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C</w:t>
      </w:r>
      <w:r w:rsidRPr="00AD092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AD</w:t>
      </w:r>
      <w:r w:rsidRPr="00AD0925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AD0925">
        <w:rPr>
          <w:rFonts w:asciiTheme="minorHAnsi" w:eastAsia="Arial" w:hAnsiTheme="minorHAnsi" w:cstheme="minorHAnsi"/>
          <w:spacing w:val="32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position w:val="-1"/>
          <w:sz w:val="22"/>
          <w:szCs w:val="22"/>
        </w:rPr>
        <w:t>Int</w:t>
      </w:r>
      <w:r w:rsidRPr="00AD0925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>ne</w:t>
      </w:r>
      <w:r w:rsidRPr="00AD0925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AD0925">
        <w:rPr>
          <w:rFonts w:asciiTheme="minorHAnsi" w:eastAsia="Arial" w:hAnsiTheme="minorHAnsi" w:cstheme="minorHAnsi"/>
          <w:spacing w:val="21"/>
          <w:position w:val="-1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1"/>
          <w:w w:val="103"/>
          <w:position w:val="-1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2"/>
          <w:w w:val="103"/>
          <w:position w:val="-1"/>
          <w:sz w:val="22"/>
          <w:szCs w:val="22"/>
        </w:rPr>
        <w:t>x</w:t>
      </w:r>
      <w:r w:rsidRPr="00AD0925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p</w:t>
      </w:r>
      <w:r w:rsidRPr="00AD0925">
        <w:rPr>
          <w:rFonts w:asciiTheme="minorHAnsi" w:eastAsia="Arial" w:hAnsiTheme="minorHAnsi" w:cstheme="minorHAnsi"/>
          <w:spacing w:val="2"/>
          <w:w w:val="103"/>
          <w:position w:val="-1"/>
          <w:sz w:val="22"/>
          <w:szCs w:val="22"/>
        </w:rPr>
        <w:t>l</w:t>
      </w:r>
      <w:r w:rsidRPr="00AD0925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o</w:t>
      </w:r>
      <w:r w:rsidRPr="00AD0925">
        <w:rPr>
          <w:rFonts w:asciiTheme="minorHAnsi" w:eastAsia="Arial" w:hAnsiTheme="minorHAnsi" w:cstheme="minorHAnsi"/>
          <w:spacing w:val="3"/>
          <w:w w:val="103"/>
          <w:position w:val="-1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er</w:t>
      </w:r>
    </w:p>
    <w:p w14:paraId="6DC0E22A" w14:textId="77777777" w:rsidR="00EB38D8" w:rsidRPr="00AD0925" w:rsidRDefault="00EB38D8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BB154D4" w14:textId="77777777" w:rsidR="00EB38D8" w:rsidRPr="00AD0925" w:rsidRDefault="00EB38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100E52" w14:textId="77777777" w:rsidR="00EB38D8" w:rsidRPr="00AD0925" w:rsidRDefault="00EB38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0260AA" w14:textId="77777777" w:rsidR="00EB38D8" w:rsidRPr="00AD0925" w:rsidRDefault="00EB38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4343C8" w14:textId="77777777" w:rsidR="00EB38D8" w:rsidRPr="00AD0925" w:rsidRDefault="00EB38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8C2A65" w14:textId="77777777" w:rsidR="00EB38D8" w:rsidRPr="00AD0925" w:rsidRDefault="00AD0925">
      <w:pPr>
        <w:spacing w:before="44"/>
        <w:ind w:left="3768" w:right="362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D092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ence</w:t>
      </w:r>
      <w:r w:rsidRPr="00AD0925">
        <w:rPr>
          <w:rFonts w:asciiTheme="minorHAnsi" w:eastAsia="Arial" w:hAnsiTheme="minorHAnsi" w:cstheme="minorHAnsi"/>
          <w:sz w:val="22"/>
          <w:szCs w:val="22"/>
        </w:rPr>
        <w:t>s</w:t>
      </w:r>
      <w:r w:rsidRPr="00AD0925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Ava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AD0925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AD092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D0925">
        <w:rPr>
          <w:rFonts w:asciiTheme="minorHAnsi" w:eastAsia="Arial" w:hAnsiTheme="minorHAnsi" w:cstheme="minorHAnsi"/>
          <w:sz w:val="22"/>
          <w:szCs w:val="22"/>
        </w:rPr>
        <w:t>e</w:t>
      </w:r>
      <w:r w:rsidRPr="00AD092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U</w:t>
      </w:r>
      <w:r w:rsidRPr="00AD0925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po</w:t>
      </w:r>
      <w:r w:rsidRPr="00AD0925">
        <w:rPr>
          <w:rFonts w:asciiTheme="minorHAnsi" w:eastAsia="Arial" w:hAnsiTheme="minorHAnsi" w:cstheme="minorHAnsi"/>
          <w:w w:val="104"/>
          <w:sz w:val="22"/>
          <w:szCs w:val="22"/>
        </w:rPr>
        <w:t>n</w:t>
      </w:r>
      <w:r w:rsidRPr="00AD0925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AD0925">
        <w:rPr>
          <w:rFonts w:asciiTheme="minorHAnsi" w:eastAsia="Arial" w:hAnsiTheme="minorHAnsi" w:cstheme="minorHAnsi"/>
          <w:spacing w:val="1"/>
          <w:w w:val="104"/>
          <w:sz w:val="22"/>
          <w:szCs w:val="22"/>
        </w:rPr>
        <w:t>R</w:t>
      </w:r>
      <w:r w:rsidRPr="00AD0925">
        <w:rPr>
          <w:rFonts w:asciiTheme="minorHAnsi" w:eastAsia="Arial" w:hAnsiTheme="minorHAnsi" w:cstheme="minorHAnsi"/>
          <w:spacing w:val="2"/>
          <w:w w:val="104"/>
          <w:sz w:val="22"/>
          <w:szCs w:val="22"/>
        </w:rPr>
        <w:t>eques</w:t>
      </w:r>
      <w:r w:rsidRPr="00AD0925">
        <w:rPr>
          <w:rFonts w:asciiTheme="minorHAnsi" w:eastAsia="Arial" w:hAnsiTheme="minorHAnsi" w:cstheme="minorHAnsi"/>
          <w:w w:val="104"/>
          <w:sz w:val="22"/>
          <w:szCs w:val="22"/>
        </w:rPr>
        <w:t>t</w:t>
      </w:r>
    </w:p>
    <w:sectPr w:rsidR="00EB38D8" w:rsidRPr="00AD0925">
      <w:pgSz w:w="12240" w:h="15840"/>
      <w:pgMar w:top="1100" w:right="98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7B6AAF"/>
    <w:multiLevelType w:val="multilevel"/>
    <w:tmpl w:val="0BF0380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8D8"/>
    <w:rsid w:val="00AD0925"/>
    <w:rsid w:val="00EB3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,"/>
  <w:listSeparator w:val=";"/>
  <w14:docId w14:val="36FC5654"/>
  <w15:docId w15:val="{BB3E83CC-4A3E-4065-9B2E-334E1233F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mail:jwang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609</Words>
  <Characters>3476</Characters>
  <Application>Microsoft Office Word</Application>
  <DocSecurity>0</DocSecurity>
  <Lines>28</Lines>
  <Paragraphs>8</Paragraphs>
  <ScaleCrop>false</ScaleCrop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2021-05-08T12:59:00Z</dcterms:created>
  <dcterms:modified xsi:type="dcterms:W3CDTF">2021-05-08T13:02:00Z</dcterms:modified>
</cp:coreProperties>
</file>