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F0DC1" w14:textId="77777777" w:rsidR="00A77CA5" w:rsidRPr="00333505" w:rsidRDefault="00333505">
      <w:pPr>
        <w:spacing w:before="6" w:line="160" w:lineRule="exact"/>
        <w:rPr>
          <w:rFonts w:asciiTheme="minorHAnsi" w:hAnsiTheme="minorHAnsi" w:cstheme="minorHAnsi"/>
          <w:sz w:val="17"/>
          <w:szCs w:val="17"/>
        </w:rPr>
      </w:pPr>
      <w:r w:rsidRPr="00333505">
        <w:rPr>
          <w:rFonts w:asciiTheme="minorHAnsi" w:hAnsiTheme="minorHAnsi" w:cstheme="minorHAnsi"/>
        </w:rPr>
        <w:br w:type="column"/>
      </w:r>
    </w:p>
    <w:p w14:paraId="10079DCC" w14:textId="77777777" w:rsidR="00333505" w:rsidRPr="00333505" w:rsidRDefault="00333505" w:rsidP="00333505">
      <w:pPr>
        <w:spacing w:before="54"/>
        <w:ind w:left="520" w:hanging="127"/>
        <w:jc w:val="center"/>
        <w:rPr>
          <w:rFonts w:asciiTheme="minorHAnsi" w:eastAsia="Arial" w:hAnsiTheme="minorHAnsi" w:cstheme="minorHAnsi"/>
          <w:sz w:val="33"/>
          <w:szCs w:val="33"/>
        </w:rPr>
      </w:pPr>
      <w:r w:rsidRPr="00333505">
        <w:rPr>
          <w:rFonts w:asciiTheme="minorHAnsi" w:eastAsia="Arial" w:hAnsiTheme="minorHAnsi" w:cstheme="minorHAnsi"/>
          <w:b/>
          <w:sz w:val="33"/>
          <w:szCs w:val="33"/>
        </w:rPr>
        <w:t>CIVIL ENG</w:t>
      </w:r>
      <w:r w:rsidRPr="00333505">
        <w:rPr>
          <w:rFonts w:asciiTheme="minorHAnsi" w:eastAsia="Arial" w:hAnsiTheme="minorHAnsi" w:cstheme="minorHAnsi"/>
          <w:b/>
          <w:spacing w:val="-3"/>
          <w:sz w:val="33"/>
          <w:szCs w:val="33"/>
        </w:rPr>
        <w:t>I</w:t>
      </w:r>
      <w:r w:rsidRPr="00333505">
        <w:rPr>
          <w:rFonts w:asciiTheme="minorHAnsi" w:eastAsia="Arial" w:hAnsiTheme="minorHAnsi" w:cstheme="minorHAnsi"/>
          <w:b/>
          <w:sz w:val="33"/>
          <w:szCs w:val="33"/>
        </w:rPr>
        <w:t>NE</w:t>
      </w:r>
      <w:r w:rsidRPr="00333505">
        <w:rPr>
          <w:rFonts w:asciiTheme="minorHAnsi" w:eastAsia="Arial" w:hAnsiTheme="minorHAnsi" w:cstheme="minorHAnsi"/>
          <w:b/>
          <w:spacing w:val="-2"/>
          <w:sz w:val="33"/>
          <w:szCs w:val="33"/>
        </w:rPr>
        <w:t>E</w:t>
      </w:r>
      <w:r w:rsidRPr="00333505">
        <w:rPr>
          <w:rFonts w:asciiTheme="minorHAnsi" w:eastAsia="Arial" w:hAnsiTheme="minorHAnsi" w:cstheme="minorHAnsi"/>
          <w:b/>
          <w:sz w:val="33"/>
          <w:szCs w:val="33"/>
        </w:rPr>
        <w:t>R</w:t>
      </w:r>
    </w:p>
    <w:p w14:paraId="37A7D214" w14:textId="74D7422C" w:rsidR="00333505" w:rsidRPr="00333505" w:rsidRDefault="00333505" w:rsidP="00333505">
      <w:pPr>
        <w:spacing w:before="5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Aarush Roach</w:t>
      </w:r>
    </w:p>
    <w:p w14:paraId="7F4F512B" w14:textId="6BF52C0D" w:rsidR="00A77CA5" w:rsidRPr="00333505" w:rsidRDefault="00333505">
      <w:pPr>
        <w:ind w:right="2248"/>
        <w:rPr>
          <w:rFonts w:asciiTheme="minorHAnsi" w:eastAsia="Arial" w:hAnsiTheme="minorHAnsi" w:cstheme="minorHAnsi"/>
        </w:rPr>
      </w:pPr>
      <w:r w:rsidRPr="00333505">
        <w:rPr>
          <w:rFonts w:asciiTheme="minorHAnsi" w:eastAsia="Arial" w:hAnsiTheme="minorHAnsi" w:cstheme="minorHAnsi"/>
        </w:rPr>
        <w:t>D</w:t>
      </w:r>
      <w:r w:rsidRPr="00333505">
        <w:rPr>
          <w:rFonts w:asciiTheme="minorHAnsi" w:eastAsia="Arial" w:hAnsiTheme="minorHAnsi" w:cstheme="minorHAnsi"/>
          <w:spacing w:val="2"/>
        </w:rPr>
        <w:t>a</w:t>
      </w:r>
      <w:r w:rsidRPr="00333505">
        <w:rPr>
          <w:rFonts w:asciiTheme="minorHAnsi" w:eastAsia="Arial" w:hAnsiTheme="minorHAnsi" w:cstheme="minorHAnsi"/>
          <w:spacing w:val="-4"/>
        </w:rPr>
        <w:t>y</w:t>
      </w:r>
      <w:r w:rsidRPr="00333505">
        <w:rPr>
          <w:rFonts w:asciiTheme="minorHAnsi" w:eastAsia="Arial" w:hAnsiTheme="minorHAnsi" w:cstheme="minorHAnsi"/>
          <w:spacing w:val="1"/>
        </w:rPr>
        <w:t>j</w:t>
      </w:r>
      <w:r w:rsidRPr="00333505">
        <w:rPr>
          <w:rFonts w:asciiTheme="minorHAnsi" w:eastAsia="Arial" w:hAnsiTheme="minorHAnsi" w:cstheme="minorHAnsi"/>
        </w:rPr>
        <w:t>ob</w:t>
      </w:r>
      <w:r w:rsidRPr="00333505">
        <w:rPr>
          <w:rFonts w:asciiTheme="minorHAnsi" w:eastAsia="Arial" w:hAnsiTheme="minorHAnsi" w:cstheme="minorHAnsi"/>
          <w:spacing w:val="-5"/>
        </w:rPr>
        <w:t xml:space="preserve"> </w:t>
      </w:r>
      <w:r w:rsidRPr="00333505">
        <w:rPr>
          <w:rFonts w:asciiTheme="minorHAnsi" w:eastAsia="Arial" w:hAnsiTheme="minorHAnsi" w:cstheme="minorHAnsi"/>
        </w:rPr>
        <w:t>L</w:t>
      </w:r>
      <w:r w:rsidRPr="00333505">
        <w:rPr>
          <w:rFonts w:asciiTheme="minorHAnsi" w:eastAsia="Arial" w:hAnsiTheme="minorHAnsi" w:cstheme="minorHAnsi"/>
          <w:spacing w:val="-1"/>
        </w:rPr>
        <w:t>t</w:t>
      </w:r>
      <w:r w:rsidRPr="00333505">
        <w:rPr>
          <w:rFonts w:asciiTheme="minorHAnsi" w:eastAsia="Arial" w:hAnsiTheme="minorHAnsi" w:cstheme="minorHAnsi"/>
          <w:spacing w:val="2"/>
        </w:rPr>
        <w:t>d</w:t>
      </w:r>
      <w:r w:rsidRPr="00333505">
        <w:rPr>
          <w:rFonts w:asciiTheme="minorHAnsi" w:eastAsia="Arial" w:hAnsiTheme="minorHAnsi" w:cstheme="minorHAnsi"/>
        </w:rPr>
        <w:t>,</w:t>
      </w:r>
      <w:r w:rsidRPr="00333505">
        <w:rPr>
          <w:rFonts w:asciiTheme="minorHAnsi" w:eastAsia="Arial" w:hAnsiTheme="minorHAnsi" w:cstheme="minorHAnsi"/>
          <w:spacing w:val="-2"/>
        </w:rPr>
        <w:t xml:space="preserve"> </w:t>
      </w:r>
      <w:r w:rsidRPr="00333505">
        <w:rPr>
          <w:rFonts w:asciiTheme="minorHAnsi" w:eastAsia="Arial" w:hAnsiTheme="minorHAnsi" w:cstheme="minorHAnsi"/>
        </w:rPr>
        <w:t>1</w:t>
      </w:r>
      <w:r w:rsidRPr="00333505">
        <w:rPr>
          <w:rFonts w:asciiTheme="minorHAnsi" w:eastAsia="Arial" w:hAnsiTheme="minorHAnsi" w:cstheme="minorHAnsi"/>
          <w:spacing w:val="1"/>
        </w:rPr>
        <w:t>2</w:t>
      </w:r>
      <w:r w:rsidRPr="00333505">
        <w:rPr>
          <w:rFonts w:asciiTheme="minorHAnsi" w:eastAsia="Arial" w:hAnsiTheme="minorHAnsi" w:cstheme="minorHAnsi"/>
        </w:rPr>
        <w:t>0</w:t>
      </w:r>
      <w:r w:rsidRPr="00333505">
        <w:rPr>
          <w:rFonts w:asciiTheme="minorHAnsi" w:eastAsia="Arial" w:hAnsiTheme="minorHAnsi" w:cstheme="minorHAnsi"/>
          <w:spacing w:val="-1"/>
        </w:rPr>
        <w:t xml:space="preserve"> </w:t>
      </w:r>
      <w:r w:rsidRPr="00333505">
        <w:rPr>
          <w:rFonts w:asciiTheme="minorHAnsi" w:eastAsia="Arial" w:hAnsiTheme="minorHAnsi" w:cstheme="minorHAnsi"/>
          <w:spacing w:val="1"/>
        </w:rPr>
        <w:t>V</w:t>
      </w:r>
      <w:r w:rsidRPr="00333505">
        <w:rPr>
          <w:rFonts w:asciiTheme="minorHAnsi" w:eastAsia="Arial" w:hAnsiTheme="minorHAnsi" w:cstheme="minorHAnsi"/>
          <w:spacing w:val="-4"/>
        </w:rPr>
        <w:t>y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2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S</w:t>
      </w:r>
      <w:r w:rsidRPr="00333505">
        <w:rPr>
          <w:rFonts w:asciiTheme="minorHAnsi" w:eastAsia="Arial" w:hAnsiTheme="minorHAnsi" w:cstheme="minorHAnsi"/>
        </w:rPr>
        <w:t>tr</w:t>
      </w:r>
      <w:r w:rsidRPr="00333505">
        <w:rPr>
          <w:rFonts w:asciiTheme="minorHAnsi" w:eastAsia="Arial" w:hAnsiTheme="minorHAnsi" w:cstheme="minorHAnsi"/>
          <w:spacing w:val="2"/>
        </w:rPr>
        <w:t>eet</w:t>
      </w:r>
      <w:r w:rsidRPr="00333505">
        <w:rPr>
          <w:rFonts w:asciiTheme="minorHAnsi" w:eastAsia="Arial" w:hAnsiTheme="minorHAnsi" w:cstheme="minorHAnsi"/>
        </w:rPr>
        <w:t>,</w:t>
      </w:r>
      <w:r w:rsidRPr="00333505">
        <w:rPr>
          <w:rFonts w:asciiTheme="minorHAnsi" w:eastAsia="Arial" w:hAnsiTheme="minorHAnsi" w:cstheme="minorHAnsi"/>
          <w:spacing w:val="-6"/>
        </w:rPr>
        <w:t xml:space="preserve"> </w:t>
      </w:r>
      <w:r w:rsidRPr="00333505">
        <w:rPr>
          <w:rFonts w:asciiTheme="minorHAnsi" w:eastAsia="Arial" w:hAnsiTheme="minorHAnsi" w:cstheme="minorHAnsi"/>
          <w:spacing w:val="1"/>
        </w:rPr>
        <w:t>B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1"/>
        </w:rPr>
        <w:t>r</w:t>
      </w:r>
      <w:r w:rsidRPr="00333505">
        <w:rPr>
          <w:rFonts w:asciiTheme="minorHAnsi" w:eastAsia="Arial" w:hAnsiTheme="minorHAnsi" w:cstheme="minorHAnsi"/>
          <w:spacing w:val="4"/>
        </w:rPr>
        <w:t>m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n</w:t>
      </w:r>
      <w:r w:rsidRPr="00333505">
        <w:rPr>
          <w:rFonts w:asciiTheme="minorHAnsi" w:eastAsia="Arial" w:hAnsiTheme="minorHAnsi" w:cstheme="minorHAnsi"/>
          <w:spacing w:val="-1"/>
        </w:rPr>
        <w:t>g</w:t>
      </w:r>
      <w:r w:rsidRPr="00333505">
        <w:rPr>
          <w:rFonts w:asciiTheme="minorHAnsi" w:eastAsia="Arial" w:hAnsiTheme="minorHAnsi" w:cstheme="minorHAnsi"/>
        </w:rPr>
        <w:t>h</w:t>
      </w:r>
      <w:r w:rsidRPr="00333505">
        <w:rPr>
          <w:rFonts w:asciiTheme="minorHAnsi" w:eastAsia="Arial" w:hAnsiTheme="minorHAnsi" w:cstheme="minorHAnsi"/>
          <w:spacing w:val="-1"/>
        </w:rPr>
        <w:t>a</w:t>
      </w:r>
      <w:r w:rsidRPr="00333505">
        <w:rPr>
          <w:rFonts w:asciiTheme="minorHAnsi" w:eastAsia="Arial" w:hAnsiTheme="minorHAnsi" w:cstheme="minorHAnsi"/>
          <w:spacing w:val="6"/>
        </w:rPr>
        <w:t>m</w:t>
      </w:r>
      <w:r w:rsidRPr="00333505">
        <w:rPr>
          <w:rFonts w:asciiTheme="minorHAnsi" w:eastAsia="Arial" w:hAnsiTheme="minorHAnsi" w:cstheme="minorHAnsi"/>
        </w:rPr>
        <w:t>,</w:t>
      </w:r>
      <w:r w:rsidRPr="00333505">
        <w:rPr>
          <w:rFonts w:asciiTheme="minorHAnsi" w:eastAsia="Arial" w:hAnsiTheme="minorHAnsi" w:cstheme="minorHAnsi"/>
          <w:spacing w:val="-11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B</w:t>
      </w:r>
      <w:r w:rsidRPr="00333505">
        <w:rPr>
          <w:rFonts w:asciiTheme="minorHAnsi" w:eastAsia="Arial" w:hAnsiTheme="minorHAnsi" w:cstheme="minorHAnsi"/>
        </w:rPr>
        <w:t>18</w:t>
      </w:r>
      <w:r w:rsidRPr="00333505">
        <w:rPr>
          <w:rFonts w:asciiTheme="minorHAnsi" w:eastAsia="Arial" w:hAnsiTheme="minorHAnsi" w:cstheme="minorHAnsi"/>
          <w:spacing w:val="-5"/>
        </w:rPr>
        <w:t xml:space="preserve"> </w:t>
      </w:r>
      <w:r w:rsidRPr="00333505">
        <w:rPr>
          <w:rFonts w:asciiTheme="minorHAnsi" w:eastAsia="Arial" w:hAnsiTheme="minorHAnsi" w:cstheme="minorHAnsi"/>
        </w:rPr>
        <w:t>6NF,</w:t>
      </w:r>
      <w:r w:rsidRPr="00333505">
        <w:rPr>
          <w:rFonts w:asciiTheme="minorHAnsi" w:eastAsia="Arial" w:hAnsiTheme="minorHAnsi" w:cstheme="minorHAnsi"/>
          <w:spacing w:val="-2"/>
        </w:rPr>
        <w:t xml:space="preserve"> </w:t>
      </w:r>
      <w:r w:rsidRPr="00333505">
        <w:rPr>
          <w:rFonts w:asciiTheme="minorHAnsi" w:eastAsia="Arial" w:hAnsiTheme="minorHAnsi" w:cstheme="minorHAnsi"/>
          <w:spacing w:val="2"/>
        </w:rPr>
        <w:t>U</w:t>
      </w:r>
      <w:r w:rsidRPr="00333505">
        <w:rPr>
          <w:rFonts w:asciiTheme="minorHAnsi" w:eastAsia="Arial" w:hAnsiTheme="minorHAnsi" w:cstheme="minorHAnsi"/>
        </w:rPr>
        <w:t xml:space="preserve">K </w:t>
      </w:r>
      <w:r w:rsidRPr="00333505">
        <w:rPr>
          <w:rFonts w:asciiTheme="minorHAnsi" w:eastAsia="Arial" w:hAnsiTheme="minorHAnsi" w:cstheme="minorHAnsi"/>
          <w:spacing w:val="3"/>
        </w:rPr>
        <w:t>T</w:t>
      </w:r>
      <w:r w:rsidRPr="00333505">
        <w:rPr>
          <w:rFonts w:asciiTheme="minorHAnsi" w:eastAsia="Arial" w:hAnsiTheme="minorHAnsi" w:cstheme="minorHAnsi"/>
        </w:rPr>
        <w:t>:</w:t>
      </w:r>
      <w:r w:rsidRPr="00333505">
        <w:rPr>
          <w:rFonts w:asciiTheme="minorHAnsi" w:eastAsia="Arial" w:hAnsiTheme="minorHAnsi" w:cstheme="minorHAnsi"/>
          <w:spacing w:val="-2"/>
        </w:rPr>
        <w:t xml:space="preserve"> </w:t>
      </w:r>
      <w:r w:rsidRPr="00333505">
        <w:rPr>
          <w:rFonts w:asciiTheme="minorHAnsi" w:eastAsia="Arial" w:hAnsiTheme="minorHAnsi" w:cstheme="minorHAnsi"/>
        </w:rPr>
        <w:t>00</w:t>
      </w:r>
      <w:r w:rsidRPr="00333505">
        <w:rPr>
          <w:rFonts w:asciiTheme="minorHAnsi" w:eastAsia="Arial" w:hAnsiTheme="minorHAnsi" w:cstheme="minorHAnsi"/>
          <w:spacing w:val="-1"/>
        </w:rPr>
        <w:t>4</w:t>
      </w:r>
      <w:r w:rsidRPr="00333505">
        <w:rPr>
          <w:rFonts w:asciiTheme="minorHAnsi" w:eastAsia="Arial" w:hAnsiTheme="minorHAnsi" w:cstheme="minorHAnsi"/>
        </w:rPr>
        <w:t>4</w:t>
      </w:r>
      <w:r w:rsidRPr="00333505">
        <w:rPr>
          <w:rFonts w:asciiTheme="minorHAnsi" w:eastAsia="Arial" w:hAnsiTheme="minorHAnsi" w:cstheme="minorHAnsi"/>
          <w:spacing w:val="-4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1</w:t>
      </w:r>
      <w:r w:rsidRPr="00333505">
        <w:rPr>
          <w:rFonts w:asciiTheme="minorHAnsi" w:eastAsia="Arial" w:hAnsiTheme="minorHAnsi" w:cstheme="minorHAnsi"/>
          <w:spacing w:val="2"/>
        </w:rPr>
        <w:t>2</w:t>
      </w:r>
      <w:r w:rsidRPr="00333505">
        <w:rPr>
          <w:rFonts w:asciiTheme="minorHAnsi" w:eastAsia="Arial" w:hAnsiTheme="minorHAnsi" w:cstheme="minorHAnsi"/>
        </w:rPr>
        <w:t>1</w:t>
      </w:r>
      <w:r w:rsidRPr="00333505">
        <w:rPr>
          <w:rFonts w:asciiTheme="minorHAnsi" w:eastAsia="Arial" w:hAnsiTheme="minorHAnsi" w:cstheme="minorHAnsi"/>
          <w:spacing w:val="-3"/>
        </w:rPr>
        <w:t xml:space="preserve"> </w:t>
      </w:r>
      <w:r w:rsidRPr="00333505">
        <w:rPr>
          <w:rFonts w:asciiTheme="minorHAnsi" w:eastAsia="Arial" w:hAnsiTheme="minorHAnsi" w:cstheme="minorHAnsi"/>
          <w:spacing w:val="1"/>
        </w:rPr>
        <w:t>6</w:t>
      </w:r>
      <w:r w:rsidRPr="00333505">
        <w:rPr>
          <w:rFonts w:asciiTheme="minorHAnsi" w:eastAsia="Arial" w:hAnsiTheme="minorHAnsi" w:cstheme="minorHAnsi"/>
        </w:rPr>
        <w:t>38</w:t>
      </w:r>
      <w:r w:rsidRPr="00333505">
        <w:rPr>
          <w:rFonts w:asciiTheme="minorHAnsi" w:eastAsia="Arial" w:hAnsiTheme="minorHAnsi" w:cstheme="minorHAnsi"/>
          <w:spacing w:val="-2"/>
        </w:rPr>
        <w:t xml:space="preserve"> </w:t>
      </w:r>
      <w:r w:rsidRPr="00333505">
        <w:rPr>
          <w:rFonts w:asciiTheme="minorHAnsi" w:eastAsia="Arial" w:hAnsiTheme="minorHAnsi" w:cstheme="minorHAnsi"/>
        </w:rPr>
        <w:t>0</w:t>
      </w:r>
      <w:r w:rsidRPr="00333505">
        <w:rPr>
          <w:rFonts w:asciiTheme="minorHAnsi" w:eastAsia="Arial" w:hAnsiTheme="minorHAnsi" w:cstheme="minorHAnsi"/>
          <w:spacing w:val="-1"/>
        </w:rPr>
        <w:t>0</w:t>
      </w:r>
      <w:r w:rsidRPr="00333505">
        <w:rPr>
          <w:rFonts w:asciiTheme="minorHAnsi" w:eastAsia="Arial" w:hAnsiTheme="minorHAnsi" w:cstheme="minorHAnsi"/>
          <w:spacing w:val="2"/>
        </w:rPr>
        <w:t>2</w:t>
      </w:r>
      <w:r w:rsidRPr="00333505">
        <w:rPr>
          <w:rFonts w:asciiTheme="minorHAnsi" w:eastAsia="Arial" w:hAnsiTheme="minorHAnsi" w:cstheme="minorHAnsi"/>
        </w:rPr>
        <w:t>6</w:t>
      </w:r>
    </w:p>
    <w:p w14:paraId="20E9D756" w14:textId="6F162C9A" w:rsidR="00A77CA5" w:rsidRPr="00333505" w:rsidRDefault="00333505">
      <w:pPr>
        <w:spacing w:line="220" w:lineRule="exact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  <w:spacing w:val="-1"/>
        </w:rPr>
        <w:t>aarush@gmail.com</w:t>
      </w:r>
    </w:p>
    <w:p w14:paraId="255462C6" w14:textId="7EECD5DF" w:rsidR="00A77CA5" w:rsidRPr="00333505" w:rsidRDefault="00A77CA5">
      <w:pPr>
        <w:spacing w:before="17" w:line="200" w:lineRule="exact"/>
        <w:rPr>
          <w:rFonts w:asciiTheme="minorHAnsi" w:hAnsiTheme="minorHAnsi" w:cstheme="minorHAnsi"/>
        </w:rPr>
      </w:pPr>
    </w:p>
    <w:p w14:paraId="315E15E1" w14:textId="578F283A" w:rsidR="00A77CA5" w:rsidRPr="00333505" w:rsidRDefault="00333505">
      <w:pPr>
        <w:spacing w:before="36"/>
        <w:ind w:left="2525" w:right="73" w:hanging="2415"/>
        <w:rPr>
          <w:rFonts w:asciiTheme="minorHAnsi" w:eastAsia="Arial" w:hAnsiTheme="minorHAnsi" w:cstheme="minorHAnsi"/>
        </w:rPr>
      </w:pPr>
      <w:r w:rsidRPr="00333505">
        <w:rPr>
          <w:rFonts w:asciiTheme="minorHAnsi" w:eastAsia="Arial" w:hAnsiTheme="minorHAnsi" w:cstheme="minorHAnsi"/>
          <w:b/>
          <w:spacing w:val="-1"/>
        </w:rPr>
        <w:t>PE</w:t>
      </w:r>
      <w:r w:rsidRPr="00333505">
        <w:rPr>
          <w:rFonts w:asciiTheme="minorHAnsi" w:eastAsia="Arial" w:hAnsiTheme="minorHAnsi" w:cstheme="minorHAnsi"/>
          <w:b/>
          <w:spacing w:val="2"/>
        </w:rPr>
        <w:t>R</w:t>
      </w:r>
      <w:r w:rsidRPr="00333505">
        <w:rPr>
          <w:rFonts w:asciiTheme="minorHAnsi" w:eastAsia="Arial" w:hAnsiTheme="minorHAnsi" w:cstheme="minorHAnsi"/>
          <w:b/>
          <w:spacing w:val="-1"/>
        </w:rPr>
        <w:t>S</w:t>
      </w:r>
      <w:r w:rsidRPr="00333505">
        <w:rPr>
          <w:rFonts w:asciiTheme="minorHAnsi" w:eastAsia="Arial" w:hAnsiTheme="minorHAnsi" w:cstheme="minorHAnsi"/>
          <w:b/>
          <w:spacing w:val="1"/>
        </w:rPr>
        <w:t>O</w:t>
      </w:r>
      <w:r w:rsidRPr="00333505">
        <w:rPr>
          <w:rFonts w:asciiTheme="minorHAnsi" w:eastAsia="Arial" w:hAnsiTheme="minorHAnsi" w:cstheme="minorHAnsi"/>
          <w:b/>
          <w:spacing w:val="5"/>
        </w:rPr>
        <w:t>N</w:t>
      </w:r>
      <w:r w:rsidRPr="00333505">
        <w:rPr>
          <w:rFonts w:asciiTheme="minorHAnsi" w:eastAsia="Arial" w:hAnsiTheme="minorHAnsi" w:cstheme="minorHAnsi"/>
          <w:b/>
          <w:spacing w:val="-5"/>
        </w:rPr>
        <w:t>A</w:t>
      </w:r>
      <w:r w:rsidRPr="00333505">
        <w:rPr>
          <w:rFonts w:asciiTheme="minorHAnsi" w:eastAsia="Arial" w:hAnsiTheme="minorHAnsi" w:cstheme="minorHAnsi"/>
          <w:b/>
        </w:rPr>
        <w:t>L</w:t>
      </w:r>
      <w:r w:rsidRPr="00333505">
        <w:rPr>
          <w:rFonts w:asciiTheme="minorHAnsi" w:eastAsia="Arial" w:hAnsiTheme="minorHAnsi" w:cstheme="minorHAnsi"/>
          <w:b/>
          <w:spacing w:val="-9"/>
        </w:rPr>
        <w:t xml:space="preserve"> </w:t>
      </w:r>
      <w:r w:rsidRPr="00333505">
        <w:rPr>
          <w:rFonts w:asciiTheme="minorHAnsi" w:eastAsia="Arial" w:hAnsiTheme="minorHAnsi" w:cstheme="minorHAnsi"/>
          <w:b/>
          <w:spacing w:val="-1"/>
        </w:rPr>
        <w:t>S</w:t>
      </w:r>
      <w:r w:rsidRPr="00333505">
        <w:rPr>
          <w:rFonts w:asciiTheme="minorHAnsi" w:eastAsia="Arial" w:hAnsiTheme="minorHAnsi" w:cstheme="minorHAnsi"/>
          <w:b/>
        </w:rPr>
        <w:t>U</w:t>
      </w:r>
      <w:r w:rsidRPr="00333505">
        <w:rPr>
          <w:rFonts w:asciiTheme="minorHAnsi" w:eastAsia="Arial" w:hAnsiTheme="minorHAnsi" w:cstheme="minorHAnsi"/>
          <w:b/>
          <w:spacing w:val="2"/>
        </w:rPr>
        <w:t>M</w:t>
      </w:r>
      <w:r w:rsidRPr="00333505">
        <w:rPr>
          <w:rFonts w:asciiTheme="minorHAnsi" w:eastAsia="Arial" w:hAnsiTheme="minorHAnsi" w:cstheme="minorHAnsi"/>
          <w:b/>
          <w:spacing w:val="7"/>
        </w:rPr>
        <w:t>M</w:t>
      </w:r>
      <w:r w:rsidRPr="00333505">
        <w:rPr>
          <w:rFonts w:asciiTheme="minorHAnsi" w:eastAsia="Arial" w:hAnsiTheme="minorHAnsi" w:cstheme="minorHAnsi"/>
          <w:b/>
          <w:spacing w:val="-7"/>
        </w:rPr>
        <w:t>A</w:t>
      </w:r>
      <w:r w:rsidRPr="00333505">
        <w:rPr>
          <w:rFonts w:asciiTheme="minorHAnsi" w:eastAsia="Arial" w:hAnsiTheme="minorHAnsi" w:cstheme="minorHAnsi"/>
          <w:b/>
        </w:rPr>
        <w:t xml:space="preserve">RY  </w:t>
      </w:r>
      <w:r w:rsidRPr="00333505">
        <w:rPr>
          <w:rFonts w:asciiTheme="minorHAnsi" w:eastAsia="Arial" w:hAnsiTheme="minorHAnsi" w:cstheme="minorHAnsi"/>
          <w:b/>
          <w:spacing w:val="43"/>
        </w:rPr>
        <w:t xml:space="preserve"> </w:t>
      </w:r>
      <w:r>
        <w:rPr>
          <w:rFonts w:asciiTheme="minorHAnsi" w:eastAsia="Arial" w:hAnsiTheme="minorHAnsi" w:cstheme="minorHAnsi"/>
          <w:b/>
          <w:spacing w:val="43"/>
        </w:rPr>
        <w:tab/>
      </w:r>
      <w:r w:rsidRPr="00333505">
        <w:rPr>
          <w:rFonts w:asciiTheme="minorHAnsi" w:eastAsia="Arial" w:hAnsiTheme="minorHAnsi" w:cstheme="minorHAnsi"/>
        </w:rPr>
        <w:t>H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g</w:t>
      </w:r>
      <w:r w:rsidRPr="00333505">
        <w:rPr>
          <w:rFonts w:asciiTheme="minorHAnsi" w:eastAsia="Arial" w:hAnsiTheme="minorHAnsi" w:cstheme="minorHAnsi"/>
          <w:spacing w:val="1"/>
        </w:rPr>
        <w:t>h</w:t>
      </w:r>
      <w:r w:rsidRPr="00333505">
        <w:rPr>
          <w:rFonts w:asciiTheme="minorHAnsi" w:eastAsia="Arial" w:hAnsiTheme="minorHAnsi" w:cstheme="minorHAnsi"/>
          <w:spacing w:val="4"/>
        </w:rPr>
        <w:t>l</w:t>
      </w:r>
      <w:r w:rsidRPr="00333505">
        <w:rPr>
          <w:rFonts w:asciiTheme="minorHAnsi" w:eastAsia="Arial" w:hAnsiTheme="minorHAnsi" w:cstheme="minorHAnsi"/>
        </w:rPr>
        <w:t>y</w:t>
      </w:r>
      <w:r w:rsidRPr="00333505">
        <w:rPr>
          <w:rFonts w:asciiTheme="minorHAnsi" w:eastAsia="Arial" w:hAnsiTheme="minorHAnsi" w:cstheme="minorHAnsi"/>
          <w:spacing w:val="-10"/>
        </w:rPr>
        <w:t xml:space="preserve"> </w:t>
      </w:r>
      <w:r w:rsidRPr="00333505">
        <w:rPr>
          <w:rFonts w:asciiTheme="minorHAnsi" w:eastAsia="Arial" w:hAnsiTheme="minorHAnsi" w:cstheme="minorHAnsi"/>
          <w:spacing w:val="1"/>
        </w:rPr>
        <w:t>c</w:t>
      </w:r>
      <w:r w:rsidRPr="00333505">
        <w:rPr>
          <w:rFonts w:asciiTheme="minorHAnsi" w:eastAsia="Arial" w:hAnsiTheme="minorHAnsi" w:cstheme="minorHAnsi"/>
        </w:rPr>
        <w:t>o</w:t>
      </w:r>
      <w:r w:rsidRPr="00333505">
        <w:rPr>
          <w:rFonts w:asciiTheme="minorHAnsi" w:eastAsia="Arial" w:hAnsiTheme="minorHAnsi" w:cstheme="minorHAnsi"/>
          <w:spacing w:val="4"/>
        </w:rPr>
        <w:t>m</w:t>
      </w:r>
      <w:r w:rsidRPr="00333505">
        <w:rPr>
          <w:rFonts w:asciiTheme="minorHAnsi" w:eastAsia="Arial" w:hAnsiTheme="minorHAnsi" w:cstheme="minorHAnsi"/>
        </w:rPr>
        <w:t>p</w:t>
      </w:r>
      <w:r w:rsidRPr="00333505">
        <w:rPr>
          <w:rFonts w:asciiTheme="minorHAnsi" w:eastAsia="Arial" w:hAnsiTheme="minorHAnsi" w:cstheme="minorHAnsi"/>
          <w:spacing w:val="-1"/>
        </w:rPr>
        <w:t>e</w:t>
      </w:r>
      <w:r w:rsidRPr="00333505">
        <w:rPr>
          <w:rFonts w:asciiTheme="minorHAnsi" w:eastAsia="Arial" w:hAnsiTheme="minorHAnsi" w:cstheme="minorHAnsi"/>
        </w:rPr>
        <w:t>te</w:t>
      </w:r>
      <w:r w:rsidRPr="00333505">
        <w:rPr>
          <w:rFonts w:asciiTheme="minorHAnsi" w:eastAsia="Arial" w:hAnsiTheme="minorHAnsi" w:cstheme="minorHAnsi"/>
          <w:spacing w:val="-1"/>
        </w:rPr>
        <w:t>n</w:t>
      </w:r>
      <w:r w:rsidRPr="00333505">
        <w:rPr>
          <w:rFonts w:asciiTheme="minorHAnsi" w:eastAsia="Arial" w:hAnsiTheme="minorHAnsi" w:cstheme="minorHAnsi"/>
        </w:rPr>
        <w:t>t</w:t>
      </w:r>
      <w:r w:rsidRPr="00333505">
        <w:rPr>
          <w:rFonts w:asciiTheme="minorHAnsi" w:eastAsia="Arial" w:hAnsiTheme="minorHAnsi" w:cstheme="minorHAnsi"/>
          <w:spacing w:val="-7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n</w:t>
      </w:r>
      <w:r w:rsidRPr="00333505">
        <w:rPr>
          <w:rFonts w:asciiTheme="minorHAnsi" w:eastAsia="Arial" w:hAnsiTheme="minorHAnsi" w:cstheme="minorHAnsi"/>
          <w:spacing w:val="1"/>
        </w:rPr>
        <w:t>d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1"/>
        </w:rPr>
        <w:t>v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2"/>
        </w:rPr>
        <w:t>d</w:t>
      </w:r>
      <w:r w:rsidRPr="00333505">
        <w:rPr>
          <w:rFonts w:asciiTheme="minorHAnsi" w:eastAsia="Arial" w:hAnsiTheme="minorHAnsi" w:cstheme="minorHAnsi"/>
        </w:rPr>
        <w:t>u</w:t>
      </w:r>
      <w:r w:rsidRPr="00333505">
        <w:rPr>
          <w:rFonts w:asciiTheme="minorHAnsi" w:eastAsia="Arial" w:hAnsiTheme="minorHAnsi" w:cstheme="minorHAnsi"/>
          <w:spacing w:val="1"/>
        </w:rPr>
        <w:t>a</w:t>
      </w:r>
      <w:r w:rsidRPr="00333505">
        <w:rPr>
          <w:rFonts w:asciiTheme="minorHAnsi" w:eastAsia="Arial" w:hAnsiTheme="minorHAnsi" w:cstheme="minorHAnsi"/>
        </w:rPr>
        <w:t>l</w:t>
      </w:r>
      <w:r w:rsidRPr="00333505">
        <w:rPr>
          <w:rFonts w:asciiTheme="minorHAnsi" w:eastAsia="Arial" w:hAnsiTheme="minorHAnsi" w:cstheme="minorHAnsi"/>
          <w:spacing w:val="-7"/>
        </w:rPr>
        <w:t xml:space="preserve"> </w:t>
      </w:r>
      <w:r w:rsidRPr="00333505">
        <w:rPr>
          <w:rFonts w:asciiTheme="minorHAnsi" w:eastAsia="Arial" w:hAnsiTheme="minorHAnsi" w:cstheme="minorHAnsi"/>
        </w:rPr>
        <w:t>who</w:t>
      </w:r>
      <w:r w:rsidRPr="00333505">
        <w:rPr>
          <w:rFonts w:asciiTheme="minorHAnsi" w:eastAsia="Arial" w:hAnsiTheme="minorHAnsi" w:cstheme="minorHAnsi"/>
          <w:spacing w:val="-3"/>
        </w:rPr>
        <w:t xml:space="preserve"> </w:t>
      </w:r>
      <w:r w:rsidRPr="00333505">
        <w:rPr>
          <w:rFonts w:asciiTheme="minorHAnsi" w:eastAsia="Arial" w:hAnsiTheme="minorHAnsi" w:cstheme="minorHAnsi"/>
        </w:rPr>
        <w:t>h</w:t>
      </w:r>
      <w:r w:rsidRPr="00333505">
        <w:rPr>
          <w:rFonts w:asciiTheme="minorHAnsi" w:eastAsia="Arial" w:hAnsiTheme="minorHAnsi" w:cstheme="minorHAnsi"/>
          <w:spacing w:val="-1"/>
        </w:rPr>
        <w:t>a</w:t>
      </w:r>
      <w:r w:rsidRPr="00333505">
        <w:rPr>
          <w:rFonts w:asciiTheme="minorHAnsi" w:eastAsia="Arial" w:hAnsiTheme="minorHAnsi" w:cstheme="minorHAnsi"/>
        </w:rPr>
        <w:t>s</w:t>
      </w:r>
      <w:r w:rsidRPr="00333505">
        <w:rPr>
          <w:rFonts w:asciiTheme="minorHAnsi" w:eastAsia="Arial" w:hAnsiTheme="minorHAnsi" w:cstheme="minorHAnsi"/>
          <w:spacing w:val="-2"/>
        </w:rPr>
        <w:t xml:space="preserve"> </w:t>
      </w:r>
      <w:r w:rsidRPr="00333505">
        <w:rPr>
          <w:rFonts w:asciiTheme="minorHAnsi" w:eastAsia="Arial" w:hAnsiTheme="minorHAnsi" w:cstheme="minorHAnsi"/>
        </w:rPr>
        <w:t>ext</w:t>
      </w:r>
      <w:r w:rsidRPr="00333505">
        <w:rPr>
          <w:rFonts w:asciiTheme="minorHAnsi" w:eastAsia="Arial" w:hAnsiTheme="minorHAnsi" w:cstheme="minorHAnsi"/>
          <w:spacing w:val="2"/>
        </w:rPr>
        <w:t>e</w:t>
      </w:r>
      <w:r w:rsidRPr="00333505">
        <w:rPr>
          <w:rFonts w:asciiTheme="minorHAnsi" w:eastAsia="Arial" w:hAnsiTheme="minorHAnsi" w:cstheme="minorHAnsi"/>
        </w:rPr>
        <w:t>n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1"/>
        </w:rPr>
        <w:t>v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8"/>
        </w:rPr>
        <w:t xml:space="preserve"> </w:t>
      </w:r>
      <w:r w:rsidRPr="00333505">
        <w:rPr>
          <w:rFonts w:asciiTheme="minorHAnsi" w:eastAsia="Arial" w:hAnsiTheme="minorHAnsi" w:cstheme="minorHAnsi"/>
          <w:spacing w:val="3"/>
        </w:rPr>
        <w:t>k</w:t>
      </w:r>
      <w:r w:rsidRPr="00333505">
        <w:rPr>
          <w:rFonts w:asciiTheme="minorHAnsi" w:eastAsia="Arial" w:hAnsiTheme="minorHAnsi" w:cstheme="minorHAnsi"/>
        </w:rPr>
        <w:t>n</w:t>
      </w:r>
      <w:r w:rsidRPr="00333505">
        <w:rPr>
          <w:rFonts w:asciiTheme="minorHAnsi" w:eastAsia="Arial" w:hAnsiTheme="minorHAnsi" w:cstheme="minorHAnsi"/>
          <w:spacing w:val="1"/>
        </w:rPr>
        <w:t>o</w:t>
      </w:r>
      <w:r w:rsidRPr="00333505">
        <w:rPr>
          <w:rFonts w:asciiTheme="minorHAnsi" w:eastAsia="Arial" w:hAnsiTheme="minorHAnsi" w:cstheme="minorHAnsi"/>
          <w:spacing w:val="-2"/>
        </w:rPr>
        <w:t>w</w:t>
      </w:r>
      <w:r w:rsidRPr="00333505">
        <w:rPr>
          <w:rFonts w:asciiTheme="minorHAnsi" w:eastAsia="Arial" w:hAnsiTheme="minorHAnsi" w:cstheme="minorHAnsi"/>
          <w:spacing w:val="-1"/>
        </w:rPr>
        <w:t>l</w:t>
      </w:r>
      <w:r w:rsidRPr="00333505">
        <w:rPr>
          <w:rFonts w:asciiTheme="minorHAnsi" w:eastAsia="Arial" w:hAnsiTheme="minorHAnsi" w:cstheme="minorHAnsi"/>
          <w:spacing w:val="2"/>
        </w:rPr>
        <w:t>e</w:t>
      </w:r>
      <w:r w:rsidRPr="00333505">
        <w:rPr>
          <w:rFonts w:asciiTheme="minorHAnsi" w:eastAsia="Arial" w:hAnsiTheme="minorHAnsi" w:cstheme="minorHAnsi"/>
        </w:rPr>
        <w:t>d</w:t>
      </w:r>
      <w:r w:rsidRPr="00333505">
        <w:rPr>
          <w:rFonts w:asciiTheme="minorHAnsi" w:eastAsia="Arial" w:hAnsiTheme="minorHAnsi" w:cstheme="minorHAnsi"/>
          <w:spacing w:val="-1"/>
        </w:rPr>
        <w:t>g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8"/>
        </w:rPr>
        <w:t xml:space="preserve"> </w:t>
      </w:r>
      <w:r w:rsidRPr="00333505">
        <w:rPr>
          <w:rFonts w:asciiTheme="minorHAnsi" w:eastAsia="Arial" w:hAnsiTheme="minorHAnsi" w:cstheme="minorHAnsi"/>
        </w:rPr>
        <w:t>a</w:t>
      </w:r>
      <w:r w:rsidRPr="00333505">
        <w:rPr>
          <w:rFonts w:asciiTheme="minorHAnsi" w:eastAsia="Arial" w:hAnsiTheme="minorHAnsi" w:cstheme="minorHAnsi"/>
          <w:spacing w:val="-1"/>
        </w:rPr>
        <w:t>n</w:t>
      </w:r>
      <w:r w:rsidRPr="00333505">
        <w:rPr>
          <w:rFonts w:asciiTheme="minorHAnsi" w:eastAsia="Arial" w:hAnsiTheme="minorHAnsi" w:cstheme="minorHAnsi"/>
        </w:rPr>
        <w:t>d</w:t>
      </w:r>
      <w:r w:rsidRPr="00333505">
        <w:rPr>
          <w:rFonts w:asciiTheme="minorHAnsi" w:eastAsia="Arial" w:hAnsiTheme="minorHAnsi" w:cstheme="minorHAnsi"/>
          <w:spacing w:val="-1"/>
        </w:rPr>
        <w:t xml:space="preserve"> 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1"/>
        </w:rPr>
        <w:t>x</w:t>
      </w:r>
      <w:r w:rsidRPr="00333505">
        <w:rPr>
          <w:rFonts w:asciiTheme="minorHAnsi" w:eastAsia="Arial" w:hAnsiTheme="minorHAnsi" w:cstheme="minorHAnsi"/>
        </w:rPr>
        <w:t>p</w:t>
      </w:r>
      <w:r w:rsidRPr="00333505">
        <w:rPr>
          <w:rFonts w:asciiTheme="minorHAnsi" w:eastAsia="Arial" w:hAnsiTheme="minorHAnsi" w:cstheme="minorHAnsi"/>
          <w:spacing w:val="-1"/>
        </w:rPr>
        <w:t>e</w:t>
      </w:r>
      <w:r w:rsidRPr="00333505">
        <w:rPr>
          <w:rFonts w:asciiTheme="minorHAnsi" w:eastAsia="Arial" w:hAnsiTheme="minorHAnsi" w:cstheme="minorHAnsi"/>
          <w:spacing w:val="1"/>
        </w:rPr>
        <w:t>ri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1"/>
        </w:rPr>
        <w:t>n</w:t>
      </w:r>
      <w:r w:rsidRPr="00333505">
        <w:rPr>
          <w:rFonts w:asciiTheme="minorHAnsi" w:eastAsia="Arial" w:hAnsiTheme="minorHAnsi" w:cstheme="minorHAnsi"/>
          <w:spacing w:val="1"/>
        </w:rPr>
        <w:t>c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8"/>
        </w:rPr>
        <w:t xml:space="preserve"> </w:t>
      </w:r>
      <w:r w:rsidRPr="00333505">
        <w:rPr>
          <w:rFonts w:asciiTheme="minorHAnsi" w:eastAsia="Arial" w:hAnsiTheme="minorHAnsi" w:cstheme="minorHAnsi"/>
        </w:rPr>
        <w:t xml:space="preserve">of </w:t>
      </w:r>
      <w:r w:rsidRPr="00333505">
        <w:rPr>
          <w:rFonts w:asciiTheme="minorHAnsi" w:eastAsia="Arial" w:hAnsiTheme="minorHAnsi" w:cstheme="minorHAnsi"/>
          <w:spacing w:val="4"/>
        </w:rPr>
        <w:t>m</w:t>
      </w:r>
      <w:r w:rsidRPr="00333505">
        <w:rPr>
          <w:rFonts w:asciiTheme="minorHAnsi" w:eastAsia="Arial" w:hAnsiTheme="minorHAnsi" w:cstheme="minorHAnsi"/>
        </w:rPr>
        <w:t>a</w:t>
      </w:r>
      <w:r w:rsidRPr="00333505">
        <w:rPr>
          <w:rFonts w:asciiTheme="minorHAnsi" w:eastAsia="Arial" w:hAnsiTheme="minorHAnsi" w:cstheme="minorHAnsi"/>
          <w:spacing w:val="-1"/>
        </w:rPr>
        <w:t>n</w:t>
      </w:r>
      <w:r w:rsidRPr="00333505">
        <w:rPr>
          <w:rFonts w:asciiTheme="minorHAnsi" w:eastAsia="Arial" w:hAnsiTheme="minorHAnsi" w:cstheme="minorHAnsi"/>
        </w:rPr>
        <w:t>a</w:t>
      </w:r>
      <w:r w:rsidRPr="00333505">
        <w:rPr>
          <w:rFonts w:asciiTheme="minorHAnsi" w:eastAsia="Arial" w:hAnsiTheme="minorHAnsi" w:cstheme="minorHAnsi"/>
          <w:spacing w:val="-1"/>
        </w:rPr>
        <w:t>gi</w:t>
      </w:r>
      <w:r w:rsidRPr="00333505">
        <w:rPr>
          <w:rFonts w:asciiTheme="minorHAnsi" w:eastAsia="Arial" w:hAnsiTheme="minorHAnsi" w:cstheme="minorHAnsi"/>
        </w:rPr>
        <w:t>n</w:t>
      </w:r>
      <w:r w:rsidRPr="00333505">
        <w:rPr>
          <w:rFonts w:asciiTheme="minorHAnsi" w:eastAsia="Arial" w:hAnsiTheme="minorHAnsi" w:cstheme="minorHAnsi"/>
          <w:spacing w:val="-1"/>
        </w:rPr>
        <w:t>g</w:t>
      </w:r>
      <w:r w:rsidRPr="00333505">
        <w:rPr>
          <w:rFonts w:asciiTheme="minorHAnsi" w:eastAsia="Arial" w:hAnsiTheme="minorHAnsi" w:cstheme="minorHAnsi"/>
        </w:rPr>
        <w:t>,</w:t>
      </w:r>
      <w:r w:rsidRPr="00333505">
        <w:rPr>
          <w:rFonts w:asciiTheme="minorHAnsi" w:eastAsia="Arial" w:hAnsiTheme="minorHAnsi" w:cstheme="minorHAnsi"/>
          <w:spacing w:val="-7"/>
        </w:rPr>
        <w:t xml:space="preserve"> </w:t>
      </w:r>
      <w:r w:rsidRPr="00333505">
        <w:rPr>
          <w:rFonts w:asciiTheme="minorHAnsi" w:eastAsia="Arial" w:hAnsiTheme="minorHAnsi" w:cstheme="minorHAnsi"/>
        </w:rPr>
        <w:t>d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1"/>
        </w:rPr>
        <w:t>r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1"/>
        </w:rPr>
        <w:t>c</w:t>
      </w:r>
      <w:r w:rsidRPr="00333505">
        <w:rPr>
          <w:rFonts w:asciiTheme="minorHAnsi" w:eastAsia="Arial" w:hAnsiTheme="minorHAnsi" w:cstheme="minorHAnsi"/>
          <w:spacing w:val="2"/>
        </w:rPr>
        <w:t>t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ng</w:t>
      </w:r>
      <w:r w:rsidRPr="00333505">
        <w:rPr>
          <w:rFonts w:asciiTheme="minorHAnsi" w:eastAsia="Arial" w:hAnsiTheme="minorHAnsi" w:cstheme="minorHAnsi"/>
          <w:spacing w:val="-7"/>
        </w:rPr>
        <w:t xml:space="preserve"> </w:t>
      </w:r>
      <w:r w:rsidRPr="00333505">
        <w:rPr>
          <w:rFonts w:asciiTheme="minorHAnsi" w:eastAsia="Arial" w:hAnsiTheme="minorHAnsi" w:cstheme="minorHAnsi"/>
        </w:rPr>
        <w:t>a</w:t>
      </w:r>
      <w:r w:rsidRPr="00333505">
        <w:rPr>
          <w:rFonts w:asciiTheme="minorHAnsi" w:eastAsia="Arial" w:hAnsiTheme="minorHAnsi" w:cstheme="minorHAnsi"/>
          <w:spacing w:val="1"/>
        </w:rPr>
        <w:t>n</w:t>
      </w:r>
      <w:r w:rsidRPr="00333505">
        <w:rPr>
          <w:rFonts w:asciiTheme="minorHAnsi" w:eastAsia="Arial" w:hAnsiTheme="minorHAnsi" w:cstheme="minorHAnsi"/>
        </w:rPr>
        <w:t>d</w:t>
      </w:r>
      <w:r w:rsidRPr="00333505">
        <w:rPr>
          <w:rFonts w:asciiTheme="minorHAnsi" w:eastAsia="Arial" w:hAnsiTheme="minorHAnsi" w:cstheme="minorHAnsi"/>
          <w:spacing w:val="-3"/>
        </w:rPr>
        <w:t xml:space="preserve"> </w:t>
      </w:r>
      <w:r w:rsidRPr="00333505">
        <w:rPr>
          <w:rFonts w:asciiTheme="minorHAnsi" w:eastAsia="Arial" w:hAnsiTheme="minorHAnsi" w:cstheme="minorHAnsi"/>
          <w:spacing w:val="1"/>
        </w:rPr>
        <w:t>m</w:t>
      </w:r>
      <w:r w:rsidRPr="00333505">
        <w:rPr>
          <w:rFonts w:asciiTheme="minorHAnsi" w:eastAsia="Arial" w:hAnsiTheme="minorHAnsi" w:cstheme="minorHAnsi"/>
        </w:rPr>
        <w:t>o</w:t>
      </w:r>
      <w:r w:rsidRPr="00333505">
        <w:rPr>
          <w:rFonts w:asciiTheme="minorHAnsi" w:eastAsia="Arial" w:hAnsiTheme="minorHAnsi" w:cstheme="minorHAnsi"/>
          <w:spacing w:val="-1"/>
        </w:rPr>
        <w:t>ni</w:t>
      </w:r>
      <w:r w:rsidRPr="00333505">
        <w:rPr>
          <w:rFonts w:asciiTheme="minorHAnsi" w:eastAsia="Arial" w:hAnsiTheme="minorHAnsi" w:cstheme="minorHAnsi"/>
          <w:spacing w:val="2"/>
        </w:rPr>
        <w:t>t</w:t>
      </w:r>
      <w:r w:rsidRPr="00333505">
        <w:rPr>
          <w:rFonts w:asciiTheme="minorHAnsi" w:eastAsia="Arial" w:hAnsiTheme="minorHAnsi" w:cstheme="minorHAnsi"/>
        </w:rPr>
        <w:t>ori</w:t>
      </w:r>
      <w:r w:rsidRPr="00333505">
        <w:rPr>
          <w:rFonts w:asciiTheme="minorHAnsi" w:eastAsia="Arial" w:hAnsiTheme="minorHAnsi" w:cstheme="minorHAnsi"/>
          <w:spacing w:val="1"/>
        </w:rPr>
        <w:t>n</w:t>
      </w:r>
      <w:r w:rsidRPr="00333505">
        <w:rPr>
          <w:rFonts w:asciiTheme="minorHAnsi" w:eastAsia="Arial" w:hAnsiTheme="minorHAnsi" w:cstheme="minorHAnsi"/>
        </w:rPr>
        <w:t>g</w:t>
      </w:r>
      <w:r w:rsidRPr="00333505">
        <w:rPr>
          <w:rFonts w:asciiTheme="minorHAnsi" w:eastAsia="Arial" w:hAnsiTheme="minorHAnsi" w:cstheme="minorHAnsi"/>
          <w:spacing w:val="-9"/>
        </w:rPr>
        <w:t xml:space="preserve"> </w:t>
      </w:r>
      <w:r w:rsidRPr="00333505">
        <w:rPr>
          <w:rFonts w:asciiTheme="minorHAnsi" w:eastAsia="Arial" w:hAnsiTheme="minorHAnsi" w:cstheme="minorHAnsi"/>
          <w:spacing w:val="1"/>
        </w:rPr>
        <w:t>b</w:t>
      </w:r>
      <w:r w:rsidRPr="00333505">
        <w:rPr>
          <w:rFonts w:asciiTheme="minorHAnsi" w:eastAsia="Arial" w:hAnsiTheme="minorHAnsi" w:cstheme="minorHAnsi"/>
        </w:rPr>
        <w:t>oth</w:t>
      </w:r>
      <w:r w:rsidRPr="00333505">
        <w:rPr>
          <w:rFonts w:asciiTheme="minorHAnsi" w:eastAsia="Arial" w:hAnsiTheme="minorHAnsi" w:cstheme="minorHAnsi"/>
          <w:spacing w:val="-5"/>
        </w:rPr>
        <w:t xml:space="preserve"> 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  <w:spacing w:val="4"/>
        </w:rPr>
        <w:t>m</w:t>
      </w:r>
      <w:r w:rsidRPr="00333505">
        <w:rPr>
          <w:rFonts w:asciiTheme="minorHAnsi" w:eastAsia="Arial" w:hAnsiTheme="minorHAnsi" w:cstheme="minorHAnsi"/>
        </w:rPr>
        <w:t>a</w:t>
      </w:r>
      <w:r w:rsidRPr="00333505">
        <w:rPr>
          <w:rFonts w:asciiTheme="minorHAnsi" w:eastAsia="Arial" w:hAnsiTheme="minorHAnsi" w:cstheme="minorHAnsi"/>
          <w:spacing w:val="-1"/>
        </w:rPr>
        <w:t>l</w:t>
      </w:r>
      <w:r w:rsidRPr="00333505">
        <w:rPr>
          <w:rFonts w:asciiTheme="minorHAnsi" w:eastAsia="Arial" w:hAnsiTheme="minorHAnsi" w:cstheme="minorHAnsi"/>
        </w:rPr>
        <w:t>l</w:t>
      </w:r>
      <w:r w:rsidRPr="00333505">
        <w:rPr>
          <w:rFonts w:asciiTheme="minorHAnsi" w:eastAsia="Arial" w:hAnsiTheme="minorHAnsi" w:cstheme="minorHAnsi"/>
          <w:spacing w:val="-6"/>
        </w:rPr>
        <w:t xml:space="preserve"> </w:t>
      </w:r>
      <w:r w:rsidRPr="00333505">
        <w:rPr>
          <w:rFonts w:asciiTheme="minorHAnsi" w:eastAsia="Arial" w:hAnsiTheme="minorHAnsi" w:cstheme="minorHAnsi"/>
          <w:spacing w:val="2"/>
        </w:rPr>
        <w:t>a</w:t>
      </w:r>
      <w:r w:rsidRPr="00333505">
        <w:rPr>
          <w:rFonts w:asciiTheme="minorHAnsi" w:eastAsia="Arial" w:hAnsiTheme="minorHAnsi" w:cstheme="minorHAnsi"/>
        </w:rPr>
        <w:t>nd</w:t>
      </w:r>
      <w:r w:rsidRPr="00333505">
        <w:rPr>
          <w:rFonts w:asciiTheme="minorHAnsi" w:eastAsia="Arial" w:hAnsiTheme="minorHAnsi" w:cstheme="minorHAnsi"/>
          <w:spacing w:val="-2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l</w:t>
      </w:r>
      <w:r w:rsidRPr="00333505">
        <w:rPr>
          <w:rFonts w:asciiTheme="minorHAnsi" w:eastAsia="Arial" w:hAnsiTheme="minorHAnsi" w:cstheme="minorHAnsi"/>
        </w:rPr>
        <w:t>a</w:t>
      </w:r>
      <w:r w:rsidRPr="00333505">
        <w:rPr>
          <w:rFonts w:asciiTheme="minorHAnsi" w:eastAsia="Arial" w:hAnsiTheme="minorHAnsi" w:cstheme="minorHAnsi"/>
          <w:spacing w:val="3"/>
        </w:rPr>
        <w:t>r</w:t>
      </w:r>
      <w:r w:rsidRPr="00333505">
        <w:rPr>
          <w:rFonts w:asciiTheme="minorHAnsi" w:eastAsia="Arial" w:hAnsiTheme="minorHAnsi" w:cstheme="minorHAnsi"/>
        </w:rPr>
        <w:t>ge</w:t>
      </w:r>
      <w:r w:rsidRPr="00333505">
        <w:rPr>
          <w:rFonts w:asciiTheme="minorHAnsi" w:eastAsia="Arial" w:hAnsiTheme="minorHAnsi" w:cstheme="minorHAnsi"/>
          <w:spacing w:val="-5"/>
        </w:rPr>
        <w:t xml:space="preserve"> </w:t>
      </w:r>
      <w:r w:rsidRPr="00333505">
        <w:rPr>
          <w:rFonts w:asciiTheme="minorHAnsi" w:eastAsia="Arial" w:hAnsiTheme="minorHAnsi" w:cstheme="minorHAnsi"/>
          <w:spacing w:val="1"/>
        </w:rPr>
        <w:t>sc</w:t>
      </w:r>
      <w:r w:rsidRPr="00333505">
        <w:rPr>
          <w:rFonts w:asciiTheme="minorHAnsi" w:eastAsia="Arial" w:hAnsiTheme="minorHAnsi" w:cstheme="minorHAnsi"/>
        </w:rPr>
        <w:t>a</w:t>
      </w:r>
      <w:r w:rsidRPr="00333505">
        <w:rPr>
          <w:rFonts w:asciiTheme="minorHAnsi" w:eastAsia="Arial" w:hAnsiTheme="minorHAnsi" w:cstheme="minorHAnsi"/>
          <w:spacing w:val="-1"/>
        </w:rPr>
        <w:t>l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3"/>
        </w:rPr>
        <w:t xml:space="preserve"> </w:t>
      </w:r>
      <w:r w:rsidRPr="00333505">
        <w:rPr>
          <w:rFonts w:asciiTheme="minorHAnsi" w:eastAsia="Arial" w:hAnsiTheme="minorHAnsi" w:cstheme="minorHAnsi"/>
          <w:spacing w:val="1"/>
        </w:rPr>
        <w:t>c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1"/>
        </w:rPr>
        <w:t>v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l</w:t>
      </w:r>
      <w:r w:rsidRPr="00333505">
        <w:rPr>
          <w:rFonts w:asciiTheme="minorHAnsi" w:eastAsia="Arial" w:hAnsiTheme="minorHAnsi" w:cstheme="minorHAnsi"/>
          <w:spacing w:val="-2"/>
        </w:rPr>
        <w:t xml:space="preserve"> 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1"/>
        </w:rPr>
        <w:t>n</w:t>
      </w:r>
      <w:r w:rsidRPr="00333505">
        <w:rPr>
          <w:rFonts w:asciiTheme="minorHAnsi" w:eastAsia="Arial" w:hAnsiTheme="minorHAnsi" w:cstheme="minorHAnsi"/>
        </w:rPr>
        <w:t>g</w:t>
      </w:r>
      <w:r w:rsidRPr="00333505">
        <w:rPr>
          <w:rFonts w:asciiTheme="minorHAnsi" w:eastAsia="Arial" w:hAnsiTheme="minorHAnsi" w:cstheme="minorHAnsi"/>
          <w:spacing w:val="1"/>
        </w:rPr>
        <w:t>i</w:t>
      </w:r>
      <w:r w:rsidRPr="00333505">
        <w:rPr>
          <w:rFonts w:asciiTheme="minorHAnsi" w:eastAsia="Arial" w:hAnsiTheme="minorHAnsi" w:cstheme="minorHAnsi"/>
        </w:rPr>
        <w:t>n</w:t>
      </w:r>
      <w:r w:rsidRPr="00333505">
        <w:rPr>
          <w:rFonts w:asciiTheme="minorHAnsi" w:eastAsia="Arial" w:hAnsiTheme="minorHAnsi" w:cstheme="minorHAnsi"/>
          <w:spacing w:val="-1"/>
        </w:rPr>
        <w:t>e</w:t>
      </w:r>
      <w:r w:rsidRPr="00333505">
        <w:rPr>
          <w:rFonts w:asciiTheme="minorHAnsi" w:eastAsia="Arial" w:hAnsiTheme="minorHAnsi" w:cstheme="minorHAnsi"/>
        </w:rPr>
        <w:t>er</w:t>
      </w:r>
      <w:r w:rsidRPr="00333505">
        <w:rPr>
          <w:rFonts w:asciiTheme="minorHAnsi" w:eastAsia="Arial" w:hAnsiTheme="minorHAnsi" w:cstheme="minorHAnsi"/>
          <w:spacing w:val="2"/>
        </w:rPr>
        <w:t>i</w:t>
      </w:r>
      <w:r w:rsidRPr="00333505">
        <w:rPr>
          <w:rFonts w:asciiTheme="minorHAnsi" w:eastAsia="Arial" w:hAnsiTheme="minorHAnsi" w:cstheme="minorHAnsi"/>
        </w:rPr>
        <w:t>ng pro</w:t>
      </w:r>
      <w:r w:rsidRPr="00333505">
        <w:rPr>
          <w:rFonts w:asciiTheme="minorHAnsi" w:eastAsia="Arial" w:hAnsiTheme="minorHAnsi" w:cstheme="minorHAnsi"/>
          <w:spacing w:val="1"/>
        </w:rPr>
        <w:t>j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1"/>
        </w:rPr>
        <w:t>c</w:t>
      </w:r>
      <w:r w:rsidRPr="00333505">
        <w:rPr>
          <w:rFonts w:asciiTheme="minorHAnsi" w:eastAsia="Arial" w:hAnsiTheme="minorHAnsi" w:cstheme="minorHAnsi"/>
        </w:rPr>
        <w:t>t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</w:rPr>
        <w:t>.</w:t>
      </w:r>
      <w:r w:rsidRPr="00333505">
        <w:rPr>
          <w:rFonts w:asciiTheme="minorHAnsi" w:eastAsia="Arial" w:hAnsiTheme="minorHAnsi" w:cstheme="minorHAnsi"/>
          <w:spacing w:val="-8"/>
        </w:rPr>
        <w:t xml:space="preserve"> </w:t>
      </w:r>
      <w:r w:rsidRPr="00333505">
        <w:rPr>
          <w:rFonts w:asciiTheme="minorHAnsi" w:eastAsia="Arial" w:hAnsiTheme="minorHAnsi" w:cstheme="minorHAnsi"/>
        </w:rPr>
        <w:t>On</w:t>
      </w:r>
      <w:r w:rsidRPr="00333505">
        <w:rPr>
          <w:rFonts w:asciiTheme="minorHAnsi" w:eastAsia="Arial" w:hAnsiTheme="minorHAnsi" w:cstheme="minorHAnsi"/>
          <w:spacing w:val="-3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t</w:t>
      </w:r>
      <w:r w:rsidRPr="00333505">
        <w:rPr>
          <w:rFonts w:asciiTheme="minorHAnsi" w:eastAsia="Arial" w:hAnsiTheme="minorHAnsi" w:cstheme="minorHAnsi"/>
        </w:rPr>
        <w:t>he</w:t>
      </w:r>
      <w:r w:rsidRPr="00333505">
        <w:rPr>
          <w:rFonts w:asciiTheme="minorHAnsi" w:eastAsia="Arial" w:hAnsiTheme="minorHAnsi" w:cstheme="minorHAnsi"/>
          <w:spacing w:val="-2"/>
        </w:rPr>
        <w:t xml:space="preserve"> </w:t>
      </w:r>
      <w:r w:rsidRPr="00333505">
        <w:rPr>
          <w:rFonts w:asciiTheme="minorHAnsi" w:eastAsia="Arial" w:hAnsiTheme="minorHAnsi" w:cstheme="minorHAnsi"/>
        </w:rPr>
        <w:t>tech</w:t>
      </w:r>
      <w:r w:rsidRPr="00333505">
        <w:rPr>
          <w:rFonts w:asciiTheme="minorHAnsi" w:eastAsia="Arial" w:hAnsiTheme="minorHAnsi" w:cstheme="minorHAnsi"/>
          <w:spacing w:val="1"/>
        </w:rPr>
        <w:t>n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1"/>
        </w:rPr>
        <w:t>c</w:t>
      </w:r>
      <w:r w:rsidRPr="00333505">
        <w:rPr>
          <w:rFonts w:asciiTheme="minorHAnsi" w:eastAsia="Arial" w:hAnsiTheme="minorHAnsi" w:cstheme="minorHAnsi"/>
        </w:rPr>
        <w:t>al</w:t>
      </w:r>
      <w:r w:rsidRPr="00333505">
        <w:rPr>
          <w:rFonts w:asciiTheme="minorHAnsi" w:eastAsia="Arial" w:hAnsiTheme="minorHAnsi" w:cstheme="minorHAnsi"/>
          <w:spacing w:val="-7"/>
        </w:rPr>
        <w:t xml:space="preserve"> 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de</w:t>
      </w:r>
      <w:r w:rsidRPr="00333505">
        <w:rPr>
          <w:rFonts w:asciiTheme="minorHAnsi" w:eastAsia="Arial" w:hAnsiTheme="minorHAnsi" w:cstheme="minorHAnsi"/>
          <w:spacing w:val="-5"/>
        </w:rPr>
        <w:t xml:space="preserve"> </w:t>
      </w:r>
      <w:r w:rsidRPr="00333505">
        <w:rPr>
          <w:rFonts w:asciiTheme="minorHAnsi" w:eastAsia="Arial" w:hAnsiTheme="minorHAnsi" w:cstheme="minorHAnsi"/>
          <w:spacing w:val="1"/>
        </w:rPr>
        <w:t>J</w:t>
      </w:r>
      <w:r w:rsidRPr="00333505">
        <w:rPr>
          <w:rFonts w:asciiTheme="minorHAnsi" w:eastAsia="Arial" w:hAnsiTheme="minorHAnsi" w:cstheme="minorHAnsi"/>
          <w:spacing w:val="2"/>
        </w:rPr>
        <w:t>a</w:t>
      </w:r>
      <w:r w:rsidRPr="00333505">
        <w:rPr>
          <w:rFonts w:asciiTheme="minorHAnsi" w:eastAsia="Arial" w:hAnsiTheme="minorHAnsi" w:cstheme="minorHAnsi"/>
        </w:rPr>
        <w:t>ne</w:t>
      </w:r>
      <w:r w:rsidRPr="00333505">
        <w:rPr>
          <w:rFonts w:asciiTheme="minorHAnsi" w:eastAsia="Arial" w:hAnsiTheme="minorHAnsi" w:cstheme="minorHAnsi"/>
          <w:spacing w:val="-3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s a</w:t>
      </w:r>
      <w:r w:rsidRPr="00333505">
        <w:rPr>
          <w:rFonts w:asciiTheme="minorHAnsi" w:eastAsia="Arial" w:hAnsiTheme="minorHAnsi" w:cstheme="minorHAnsi"/>
          <w:spacing w:val="1"/>
        </w:rPr>
        <w:t>b</w:t>
      </w:r>
      <w:r w:rsidRPr="00333505">
        <w:rPr>
          <w:rFonts w:asciiTheme="minorHAnsi" w:eastAsia="Arial" w:hAnsiTheme="minorHAnsi" w:cstheme="minorHAnsi"/>
          <w:spacing w:val="-1"/>
        </w:rPr>
        <w:t>l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4"/>
        </w:rPr>
        <w:t xml:space="preserve"> </w:t>
      </w:r>
      <w:r w:rsidRPr="00333505">
        <w:rPr>
          <w:rFonts w:asciiTheme="minorHAnsi" w:eastAsia="Arial" w:hAnsiTheme="minorHAnsi" w:cstheme="minorHAnsi"/>
          <w:spacing w:val="1"/>
        </w:rPr>
        <w:t>t</w:t>
      </w:r>
      <w:r w:rsidRPr="00333505">
        <w:rPr>
          <w:rFonts w:asciiTheme="minorHAnsi" w:eastAsia="Arial" w:hAnsiTheme="minorHAnsi" w:cstheme="minorHAnsi"/>
        </w:rPr>
        <w:t>o</w:t>
      </w:r>
      <w:r w:rsidRPr="00333505">
        <w:rPr>
          <w:rFonts w:asciiTheme="minorHAnsi" w:eastAsia="Arial" w:hAnsiTheme="minorHAnsi" w:cstheme="minorHAnsi"/>
          <w:spacing w:val="-2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a</w:t>
      </w:r>
      <w:r w:rsidRPr="00333505">
        <w:rPr>
          <w:rFonts w:asciiTheme="minorHAnsi" w:eastAsia="Arial" w:hAnsiTheme="minorHAnsi" w:cstheme="minorHAnsi"/>
          <w:spacing w:val="1"/>
        </w:rPr>
        <w:t>cc</w:t>
      </w:r>
      <w:r w:rsidRPr="00333505">
        <w:rPr>
          <w:rFonts w:asciiTheme="minorHAnsi" w:eastAsia="Arial" w:hAnsiTheme="minorHAnsi" w:cstheme="minorHAnsi"/>
        </w:rPr>
        <w:t>ura</w:t>
      </w:r>
      <w:r w:rsidRPr="00333505">
        <w:rPr>
          <w:rFonts w:asciiTheme="minorHAnsi" w:eastAsia="Arial" w:hAnsiTheme="minorHAnsi" w:cstheme="minorHAnsi"/>
          <w:spacing w:val="2"/>
        </w:rPr>
        <w:t>te</w:t>
      </w:r>
      <w:r w:rsidRPr="00333505">
        <w:rPr>
          <w:rFonts w:asciiTheme="minorHAnsi" w:eastAsia="Arial" w:hAnsiTheme="minorHAnsi" w:cstheme="minorHAnsi"/>
          <w:spacing w:val="1"/>
        </w:rPr>
        <w:t>l</w:t>
      </w:r>
      <w:r w:rsidRPr="00333505">
        <w:rPr>
          <w:rFonts w:asciiTheme="minorHAnsi" w:eastAsia="Arial" w:hAnsiTheme="minorHAnsi" w:cstheme="minorHAnsi"/>
        </w:rPr>
        <w:t>y</w:t>
      </w:r>
      <w:r w:rsidRPr="00333505">
        <w:rPr>
          <w:rFonts w:asciiTheme="minorHAnsi" w:eastAsia="Arial" w:hAnsiTheme="minorHAnsi" w:cstheme="minorHAnsi"/>
          <w:spacing w:val="-11"/>
        </w:rPr>
        <w:t xml:space="preserve"> </w:t>
      </w:r>
      <w:r w:rsidRPr="00333505">
        <w:rPr>
          <w:rFonts w:asciiTheme="minorHAnsi" w:eastAsia="Arial" w:hAnsiTheme="minorHAnsi" w:cstheme="minorHAnsi"/>
        </w:rPr>
        <w:t>prepa</w:t>
      </w:r>
      <w:r w:rsidRPr="00333505">
        <w:rPr>
          <w:rFonts w:asciiTheme="minorHAnsi" w:eastAsia="Arial" w:hAnsiTheme="minorHAnsi" w:cstheme="minorHAnsi"/>
          <w:spacing w:val="3"/>
        </w:rPr>
        <w:t>r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7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p</w:t>
      </w:r>
      <w:r w:rsidRPr="00333505">
        <w:rPr>
          <w:rFonts w:asciiTheme="minorHAnsi" w:eastAsia="Arial" w:hAnsiTheme="minorHAnsi" w:cstheme="minorHAnsi"/>
          <w:spacing w:val="1"/>
        </w:rPr>
        <w:t>r</w:t>
      </w:r>
      <w:r w:rsidRPr="00333505">
        <w:rPr>
          <w:rFonts w:asciiTheme="minorHAnsi" w:eastAsia="Arial" w:hAnsiTheme="minorHAnsi" w:cstheme="minorHAnsi"/>
        </w:rPr>
        <w:t>o</w:t>
      </w:r>
      <w:r w:rsidRPr="00333505">
        <w:rPr>
          <w:rFonts w:asciiTheme="minorHAnsi" w:eastAsia="Arial" w:hAnsiTheme="minorHAnsi" w:cstheme="minorHAnsi"/>
          <w:spacing w:val="1"/>
        </w:rPr>
        <w:t>j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1"/>
        </w:rPr>
        <w:t>c</w:t>
      </w:r>
      <w:r w:rsidRPr="00333505">
        <w:rPr>
          <w:rFonts w:asciiTheme="minorHAnsi" w:eastAsia="Arial" w:hAnsiTheme="minorHAnsi" w:cstheme="minorHAnsi"/>
        </w:rPr>
        <w:t>ts</w:t>
      </w:r>
      <w:r w:rsidRPr="00333505">
        <w:rPr>
          <w:rFonts w:asciiTheme="minorHAnsi" w:eastAsia="Arial" w:hAnsiTheme="minorHAnsi" w:cstheme="minorHAnsi"/>
          <w:spacing w:val="-6"/>
        </w:rPr>
        <w:t xml:space="preserve"> </w:t>
      </w:r>
      <w:r w:rsidRPr="00333505">
        <w:rPr>
          <w:rFonts w:asciiTheme="minorHAnsi" w:eastAsia="Arial" w:hAnsiTheme="minorHAnsi" w:cstheme="minorHAnsi"/>
        </w:rPr>
        <w:t>to</w:t>
      </w:r>
      <w:r w:rsidRPr="00333505">
        <w:rPr>
          <w:rFonts w:asciiTheme="minorHAnsi" w:eastAsia="Arial" w:hAnsiTheme="minorHAnsi" w:cstheme="minorHAnsi"/>
          <w:spacing w:val="-1"/>
        </w:rPr>
        <w:t xml:space="preserve"> </w:t>
      </w:r>
      <w:r w:rsidRPr="00333505">
        <w:rPr>
          <w:rFonts w:asciiTheme="minorHAnsi" w:eastAsia="Arial" w:hAnsiTheme="minorHAnsi" w:cstheme="minorHAnsi"/>
        </w:rPr>
        <w:t>the h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2"/>
        </w:rPr>
        <w:t>g</w:t>
      </w:r>
      <w:r w:rsidRPr="00333505">
        <w:rPr>
          <w:rFonts w:asciiTheme="minorHAnsi" w:eastAsia="Arial" w:hAnsiTheme="minorHAnsi" w:cstheme="minorHAnsi"/>
        </w:rPr>
        <w:t>h</w:t>
      </w:r>
      <w:r w:rsidRPr="00333505">
        <w:rPr>
          <w:rFonts w:asciiTheme="minorHAnsi" w:eastAsia="Arial" w:hAnsiTheme="minorHAnsi" w:cstheme="minorHAnsi"/>
          <w:spacing w:val="-1"/>
        </w:rPr>
        <w:t>e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</w:rPr>
        <w:t>t</w:t>
      </w:r>
      <w:r w:rsidRPr="00333505">
        <w:rPr>
          <w:rFonts w:asciiTheme="minorHAnsi" w:eastAsia="Arial" w:hAnsiTheme="minorHAnsi" w:cstheme="minorHAnsi"/>
          <w:spacing w:val="-6"/>
        </w:rPr>
        <w:t xml:space="preserve"> 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</w:rPr>
        <w:t>ta</w:t>
      </w:r>
      <w:r w:rsidRPr="00333505">
        <w:rPr>
          <w:rFonts w:asciiTheme="minorHAnsi" w:eastAsia="Arial" w:hAnsiTheme="minorHAnsi" w:cstheme="minorHAnsi"/>
          <w:spacing w:val="1"/>
        </w:rPr>
        <w:t>n</w:t>
      </w:r>
      <w:r w:rsidRPr="00333505">
        <w:rPr>
          <w:rFonts w:asciiTheme="minorHAnsi" w:eastAsia="Arial" w:hAnsiTheme="minorHAnsi" w:cstheme="minorHAnsi"/>
        </w:rPr>
        <w:t>d</w:t>
      </w:r>
      <w:r w:rsidRPr="00333505">
        <w:rPr>
          <w:rFonts w:asciiTheme="minorHAnsi" w:eastAsia="Arial" w:hAnsiTheme="minorHAnsi" w:cstheme="minorHAnsi"/>
          <w:spacing w:val="-1"/>
        </w:rPr>
        <w:t>a</w:t>
      </w:r>
      <w:r w:rsidRPr="00333505">
        <w:rPr>
          <w:rFonts w:asciiTheme="minorHAnsi" w:eastAsia="Arial" w:hAnsiTheme="minorHAnsi" w:cstheme="minorHAnsi"/>
          <w:spacing w:val="1"/>
        </w:rPr>
        <w:t>r</w:t>
      </w:r>
      <w:r w:rsidRPr="00333505">
        <w:rPr>
          <w:rFonts w:asciiTheme="minorHAnsi" w:eastAsia="Arial" w:hAnsiTheme="minorHAnsi" w:cstheme="minorHAnsi"/>
        </w:rPr>
        <w:t>d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</w:rPr>
        <w:t>,</w:t>
      </w:r>
      <w:r w:rsidRPr="00333505">
        <w:rPr>
          <w:rFonts w:asciiTheme="minorHAnsi" w:eastAsia="Arial" w:hAnsiTheme="minorHAnsi" w:cstheme="minorHAnsi"/>
          <w:spacing w:val="-5"/>
        </w:rPr>
        <w:t xml:space="preserve"> </w:t>
      </w:r>
      <w:r w:rsidRPr="00333505">
        <w:rPr>
          <w:rFonts w:asciiTheme="minorHAnsi" w:eastAsia="Arial" w:hAnsiTheme="minorHAnsi" w:cstheme="minorHAnsi"/>
        </w:rPr>
        <w:t>p</w:t>
      </w:r>
      <w:r w:rsidRPr="00333505">
        <w:rPr>
          <w:rFonts w:asciiTheme="minorHAnsi" w:eastAsia="Arial" w:hAnsiTheme="minorHAnsi" w:cstheme="minorHAnsi"/>
          <w:spacing w:val="-1"/>
        </w:rPr>
        <w:t>a</w:t>
      </w:r>
      <w:r w:rsidRPr="00333505">
        <w:rPr>
          <w:rFonts w:asciiTheme="minorHAnsi" w:eastAsia="Arial" w:hAnsiTheme="minorHAnsi" w:cstheme="minorHAnsi"/>
          <w:spacing w:val="1"/>
        </w:rPr>
        <w:t>r</w:t>
      </w:r>
      <w:r w:rsidRPr="00333505">
        <w:rPr>
          <w:rFonts w:asciiTheme="minorHAnsi" w:eastAsia="Arial" w:hAnsiTheme="minorHAnsi" w:cstheme="minorHAnsi"/>
        </w:rPr>
        <w:t>t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1"/>
        </w:rPr>
        <w:t>c</w:t>
      </w:r>
      <w:r w:rsidRPr="00333505">
        <w:rPr>
          <w:rFonts w:asciiTheme="minorHAnsi" w:eastAsia="Arial" w:hAnsiTheme="minorHAnsi" w:cstheme="minorHAnsi"/>
          <w:spacing w:val="2"/>
        </w:rPr>
        <w:t>u</w:t>
      </w:r>
      <w:r w:rsidRPr="00333505">
        <w:rPr>
          <w:rFonts w:asciiTheme="minorHAnsi" w:eastAsia="Arial" w:hAnsiTheme="minorHAnsi" w:cstheme="minorHAnsi"/>
          <w:spacing w:val="-1"/>
        </w:rPr>
        <w:t>l</w:t>
      </w:r>
      <w:r w:rsidRPr="00333505">
        <w:rPr>
          <w:rFonts w:asciiTheme="minorHAnsi" w:eastAsia="Arial" w:hAnsiTheme="minorHAnsi" w:cstheme="minorHAnsi"/>
          <w:spacing w:val="2"/>
        </w:rPr>
        <w:t>a</w:t>
      </w:r>
      <w:r w:rsidRPr="00333505">
        <w:rPr>
          <w:rFonts w:asciiTheme="minorHAnsi" w:eastAsia="Arial" w:hAnsiTheme="minorHAnsi" w:cstheme="minorHAnsi"/>
          <w:spacing w:val="1"/>
        </w:rPr>
        <w:t>rl</w:t>
      </w:r>
      <w:r w:rsidRPr="00333505">
        <w:rPr>
          <w:rFonts w:asciiTheme="minorHAnsi" w:eastAsia="Arial" w:hAnsiTheme="minorHAnsi" w:cstheme="minorHAnsi"/>
        </w:rPr>
        <w:t>y</w:t>
      </w:r>
      <w:r w:rsidRPr="00333505">
        <w:rPr>
          <w:rFonts w:asciiTheme="minorHAnsi" w:eastAsia="Arial" w:hAnsiTheme="minorHAnsi" w:cstheme="minorHAnsi"/>
          <w:spacing w:val="-14"/>
        </w:rPr>
        <w:t xml:space="preserve"> </w:t>
      </w:r>
      <w:r w:rsidRPr="00333505">
        <w:rPr>
          <w:rFonts w:asciiTheme="minorHAnsi" w:eastAsia="Arial" w:hAnsiTheme="minorHAnsi" w:cstheme="minorHAnsi"/>
        </w:rPr>
        <w:t>d</w:t>
      </w:r>
      <w:r w:rsidRPr="00333505">
        <w:rPr>
          <w:rFonts w:asciiTheme="minorHAnsi" w:eastAsia="Arial" w:hAnsiTheme="minorHAnsi" w:cstheme="minorHAnsi"/>
          <w:spacing w:val="3"/>
        </w:rPr>
        <w:t>r</w:t>
      </w:r>
      <w:r w:rsidRPr="00333505">
        <w:rPr>
          <w:rFonts w:asciiTheme="minorHAnsi" w:eastAsia="Arial" w:hAnsiTheme="minorHAnsi" w:cstheme="minorHAnsi"/>
          <w:spacing w:val="2"/>
        </w:rPr>
        <w:t>a</w:t>
      </w:r>
      <w:r w:rsidRPr="00333505">
        <w:rPr>
          <w:rFonts w:asciiTheme="minorHAnsi" w:eastAsia="Arial" w:hAnsiTheme="minorHAnsi" w:cstheme="minorHAnsi"/>
          <w:spacing w:val="-2"/>
        </w:rPr>
        <w:t>w</w:t>
      </w:r>
      <w:r w:rsidRPr="00333505">
        <w:rPr>
          <w:rFonts w:asciiTheme="minorHAnsi" w:eastAsia="Arial" w:hAnsiTheme="minorHAnsi" w:cstheme="minorHAnsi"/>
          <w:spacing w:val="1"/>
        </w:rPr>
        <w:t>i</w:t>
      </w:r>
      <w:r w:rsidRPr="00333505">
        <w:rPr>
          <w:rFonts w:asciiTheme="minorHAnsi" w:eastAsia="Arial" w:hAnsiTheme="minorHAnsi" w:cstheme="minorHAnsi"/>
        </w:rPr>
        <w:t>n</w:t>
      </w:r>
      <w:r w:rsidRPr="00333505">
        <w:rPr>
          <w:rFonts w:asciiTheme="minorHAnsi" w:eastAsia="Arial" w:hAnsiTheme="minorHAnsi" w:cstheme="minorHAnsi"/>
          <w:spacing w:val="-1"/>
        </w:rPr>
        <w:t>g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</w:rPr>
        <w:t>,</w:t>
      </w:r>
      <w:r w:rsidRPr="00333505">
        <w:rPr>
          <w:rFonts w:asciiTheme="minorHAnsi" w:eastAsia="Arial" w:hAnsiTheme="minorHAnsi" w:cstheme="minorHAnsi"/>
          <w:spacing w:val="-9"/>
        </w:rPr>
        <w:t xml:space="preserve"> </w:t>
      </w:r>
      <w:r w:rsidRPr="00333505">
        <w:rPr>
          <w:rFonts w:asciiTheme="minorHAnsi" w:eastAsia="Arial" w:hAnsiTheme="minorHAnsi" w:cstheme="minorHAnsi"/>
          <w:spacing w:val="1"/>
        </w:rPr>
        <w:t>p</w:t>
      </w:r>
      <w:r w:rsidRPr="00333505">
        <w:rPr>
          <w:rFonts w:asciiTheme="minorHAnsi" w:eastAsia="Arial" w:hAnsiTheme="minorHAnsi" w:cstheme="minorHAnsi"/>
          <w:spacing w:val="-1"/>
        </w:rPr>
        <w:t>l</w:t>
      </w:r>
      <w:r w:rsidRPr="00333505">
        <w:rPr>
          <w:rFonts w:asciiTheme="minorHAnsi" w:eastAsia="Arial" w:hAnsiTheme="minorHAnsi" w:cstheme="minorHAnsi"/>
        </w:rPr>
        <w:t>a</w:t>
      </w:r>
      <w:r w:rsidRPr="00333505">
        <w:rPr>
          <w:rFonts w:asciiTheme="minorHAnsi" w:eastAsia="Arial" w:hAnsiTheme="minorHAnsi" w:cstheme="minorHAnsi"/>
          <w:spacing w:val="-1"/>
        </w:rPr>
        <w:t>n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</w:rPr>
        <w:t>,</w:t>
      </w:r>
      <w:r w:rsidRPr="00333505">
        <w:rPr>
          <w:rFonts w:asciiTheme="minorHAnsi" w:eastAsia="Arial" w:hAnsiTheme="minorHAnsi" w:cstheme="minorHAnsi"/>
          <w:spacing w:val="-5"/>
        </w:rPr>
        <w:t xml:space="preserve"> </w:t>
      </w:r>
      <w:r w:rsidRPr="00333505">
        <w:rPr>
          <w:rFonts w:asciiTheme="minorHAnsi" w:eastAsia="Arial" w:hAnsiTheme="minorHAnsi" w:cstheme="minorHAnsi"/>
          <w:spacing w:val="1"/>
        </w:rPr>
        <w:t>sc</w:t>
      </w:r>
      <w:r w:rsidRPr="00333505">
        <w:rPr>
          <w:rFonts w:asciiTheme="minorHAnsi" w:eastAsia="Arial" w:hAnsiTheme="minorHAnsi" w:cstheme="minorHAnsi"/>
          <w:spacing w:val="2"/>
        </w:rPr>
        <w:t>h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1"/>
        </w:rPr>
        <w:t>d</w:t>
      </w:r>
      <w:r w:rsidRPr="00333505">
        <w:rPr>
          <w:rFonts w:asciiTheme="minorHAnsi" w:eastAsia="Arial" w:hAnsiTheme="minorHAnsi" w:cstheme="minorHAnsi"/>
          <w:spacing w:val="2"/>
        </w:rPr>
        <w:t>u</w:t>
      </w:r>
      <w:r w:rsidRPr="00333505">
        <w:rPr>
          <w:rFonts w:asciiTheme="minorHAnsi" w:eastAsia="Arial" w:hAnsiTheme="minorHAnsi" w:cstheme="minorHAnsi"/>
          <w:spacing w:val="-1"/>
        </w:rPr>
        <w:t>l</w:t>
      </w:r>
      <w:r w:rsidRPr="00333505">
        <w:rPr>
          <w:rFonts w:asciiTheme="minorHAnsi" w:eastAsia="Arial" w:hAnsiTheme="minorHAnsi" w:cstheme="minorHAnsi"/>
        </w:rPr>
        <w:t>es</w:t>
      </w:r>
      <w:r w:rsidRPr="00333505">
        <w:rPr>
          <w:rFonts w:asciiTheme="minorHAnsi" w:eastAsia="Arial" w:hAnsiTheme="minorHAnsi" w:cstheme="minorHAnsi"/>
          <w:spacing w:val="-8"/>
        </w:rPr>
        <w:t xml:space="preserve"> </w:t>
      </w:r>
      <w:r w:rsidRPr="00333505">
        <w:rPr>
          <w:rFonts w:asciiTheme="minorHAnsi" w:eastAsia="Arial" w:hAnsiTheme="minorHAnsi" w:cstheme="minorHAnsi"/>
        </w:rPr>
        <w:t>a</w:t>
      </w:r>
      <w:r w:rsidRPr="00333505">
        <w:rPr>
          <w:rFonts w:asciiTheme="minorHAnsi" w:eastAsia="Arial" w:hAnsiTheme="minorHAnsi" w:cstheme="minorHAnsi"/>
          <w:spacing w:val="1"/>
        </w:rPr>
        <w:t>n</w:t>
      </w:r>
      <w:r w:rsidRPr="00333505">
        <w:rPr>
          <w:rFonts w:asciiTheme="minorHAnsi" w:eastAsia="Arial" w:hAnsiTheme="minorHAnsi" w:cstheme="minorHAnsi"/>
        </w:rPr>
        <w:t>d</w:t>
      </w:r>
      <w:r w:rsidRPr="00333505">
        <w:rPr>
          <w:rFonts w:asciiTheme="minorHAnsi" w:eastAsia="Arial" w:hAnsiTheme="minorHAnsi" w:cstheme="minorHAnsi"/>
          <w:spacing w:val="-3"/>
        </w:rPr>
        <w:t xml:space="preserve"> </w:t>
      </w:r>
      <w:r w:rsidRPr="00333505">
        <w:rPr>
          <w:rFonts w:asciiTheme="minorHAnsi" w:eastAsia="Arial" w:hAnsiTheme="minorHAnsi" w:cstheme="minorHAnsi"/>
        </w:rPr>
        <w:t>co</w:t>
      </w:r>
      <w:r w:rsidRPr="00333505">
        <w:rPr>
          <w:rFonts w:asciiTheme="minorHAnsi" w:eastAsia="Arial" w:hAnsiTheme="minorHAnsi" w:cstheme="minorHAnsi"/>
          <w:spacing w:val="-1"/>
        </w:rPr>
        <w:t>n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</w:rPr>
        <w:t>tru</w:t>
      </w:r>
      <w:r w:rsidRPr="00333505">
        <w:rPr>
          <w:rFonts w:asciiTheme="minorHAnsi" w:eastAsia="Arial" w:hAnsiTheme="minorHAnsi" w:cstheme="minorHAnsi"/>
          <w:spacing w:val="1"/>
        </w:rPr>
        <w:t>c</w:t>
      </w:r>
      <w:r w:rsidRPr="00333505">
        <w:rPr>
          <w:rFonts w:asciiTheme="minorHAnsi" w:eastAsia="Arial" w:hAnsiTheme="minorHAnsi" w:cstheme="minorHAnsi"/>
          <w:spacing w:val="2"/>
        </w:rPr>
        <w:t>t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on</w:t>
      </w:r>
      <w:r w:rsidRPr="00333505">
        <w:rPr>
          <w:rFonts w:asciiTheme="minorHAnsi" w:eastAsia="Arial" w:hAnsiTheme="minorHAnsi" w:cstheme="minorHAnsi"/>
          <w:spacing w:val="-10"/>
        </w:rPr>
        <w:t xml:space="preserve"> </w:t>
      </w:r>
      <w:r w:rsidRPr="00333505">
        <w:rPr>
          <w:rFonts w:asciiTheme="minorHAnsi" w:eastAsia="Arial" w:hAnsiTheme="minorHAnsi" w:cstheme="minorHAnsi"/>
        </w:rPr>
        <w:t>d</w:t>
      </w:r>
      <w:r w:rsidRPr="00333505">
        <w:rPr>
          <w:rFonts w:asciiTheme="minorHAnsi" w:eastAsia="Arial" w:hAnsiTheme="minorHAnsi" w:cstheme="minorHAnsi"/>
          <w:spacing w:val="-1"/>
        </w:rPr>
        <w:t>e</w:t>
      </w:r>
      <w:r w:rsidRPr="00333505">
        <w:rPr>
          <w:rFonts w:asciiTheme="minorHAnsi" w:eastAsia="Arial" w:hAnsiTheme="minorHAnsi" w:cstheme="minorHAnsi"/>
          <w:spacing w:val="1"/>
        </w:rPr>
        <w:t>si</w:t>
      </w:r>
      <w:r w:rsidRPr="00333505">
        <w:rPr>
          <w:rFonts w:asciiTheme="minorHAnsi" w:eastAsia="Arial" w:hAnsiTheme="minorHAnsi" w:cstheme="minorHAnsi"/>
        </w:rPr>
        <w:t xml:space="preserve">gn </w:t>
      </w:r>
      <w:r w:rsidRPr="00333505">
        <w:rPr>
          <w:rFonts w:asciiTheme="minorHAnsi" w:eastAsia="Arial" w:hAnsiTheme="minorHAnsi" w:cstheme="minorHAnsi"/>
          <w:spacing w:val="4"/>
        </w:rPr>
        <w:t>m</w:t>
      </w:r>
      <w:r w:rsidRPr="00333505">
        <w:rPr>
          <w:rFonts w:asciiTheme="minorHAnsi" w:eastAsia="Arial" w:hAnsiTheme="minorHAnsi" w:cstheme="minorHAnsi"/>
        </w:rPr>
        <w:t>a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nt</w:t>
      </w:r>
      <w:r w:rsidRPr="00333505">
        <w:rPr>
          <w:rFonts w:asciiTheme="minorHAnsi" w:eastAsia="Arial" w:hAnsiTheme="minorHAnsi" w:cstheme="minorHAnsi"/>
          <w:spacing w:val="-1"/>
        </w:rPr>
        <w:t>e</w:t>
      </w:r>
      <w:r w:rsidRPr="00333505">
        <w:rPr>
          <w:rFonts w:asciiTheme="minorHAnsi" w:eastAsia="Arial" w:hAnsiTheme="minorHAnsi" w:cstheme="minorHAnsi"/>
        </w:rPr>
        <w:t>n</w:t>
      </w:r>
      <w:r w:rsidRPr="00333505">
        <w:rPr>
          <w:rFonts w:asciiTheme="minorHAnsi" w:eastAsia="Arial" w:hAnsiTheme="minorHAnsi" w:cstheme="minorHAnsi"/>
          <w:spacing w:val="-1"/>
        </w:rPr>
        <w:t>a</w:t>
      </w:r>
      <w:r w:rsidRPr="00333505">
        <w:rPr>
          <w:rFonts w:asciiTheme="minorHAnsi" w:eastAsia="Arial" w:hAnsiTheme="minorHAnsi" w:cstheme="minorHAnsi"/>
        </w:rPr>
        <w:t>n</w:t>
      </w:r>
      <w:r w:rsidRPr="00333505">
        <w:rPr>
          <w:rFonts w:asciiTheme="minorHAnsi" w:eastAsia="Arial" w:hAnsiTheme="minorHAnsi" w:cstheme="minorHAnsi"/>
          <w:spacing w:val="1"/>
        </w:rPr>
        <w:t>c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9"/>
        </w:rPr>
        <w:t xml:space="preserve"> </w:t>
      </w:r>
      <w:r w:rsidRPr="00333505">
        <w:rPr>
          <w:rFonts w:asciiTheme="minorHAnsi" w:eastAsia="Arial" w:hAnsiTheme="minorHAnsi" w:cstheme="minorHAnsi"/>
        </w:rPr>
        <w:t>d</w:t>
      </w:r>
      <w:r w:rsidRPr="00333505">
        <w:rPr>
          <w:rFonts w:asciiTheme="minorHAnsi" w:eastAsia="Arial" w:hAnsiTheme="minorHAnsi" w:cstheme="minorHAnsi"/>
          <w:spacing w:val="-1"/>
        </w:rPr>
        <w:t>o</w:t>
      </w:r>
      <w:r w:rsidRPr="00333505">
        <w:rPr>
          <w:rFonts w:asciiTheme="minorHAnsi" w:eastAsia="Arial" w:hAnsiTheme="minorHAnsi" w:cstheme="minorHAnsi"/>
          <w:spacing w:val="1"/>
        </w:rPr>
        <w:t>c</w:t>
      </w:r>
      <w:r w:rsidRPr="00333505">
        <w:rPr>
          <w:rFonts w:asciiTheme="minorHAnsi" w:eastAsia="Arial" w:hAnsiTheme="minorHAnsi" w:cstheme="minorHAnsi"/>
        </w:rPr>
        <w:t>u</w:t>
      </w:r>
      <w:r w:rsidRPr="00333505">
        <w:rPr>
          <w:rFonts w:asciiTheme="minorHAnsi" w:eastAsia="Arial" w:hAnsiTheme="minorHAnsi" w:cstheme="minorHAnsi"/>
          <w:spacing w:val="4"/>
        </w:rPr>
        <w:t>m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1"/>
        </w:rPr>
        <w:t>n</w:t>
      </w:r>
      <w:r w:rsidRPr="00333505">
        <w:rPr>
          <w:rFonts w:asciiTheme="minorHAnsi" w:eastAsia="Arial" w:hAnsiTheme="minorHAnsi" w:cstheme="minorHAnsi"/>
        </w:rPr>
        <w:t>ta</w:t>
      </w:r>
      <w:r w:rsidRPr="00333505">
        <w:rPr>
          <w:rFonts w:asciiTheme="minorHAnsi" w:eastAsia="Arial" w:hAnsiTheme="minorHAnsi" w:cstheme="minorHAnsi"/>
          <w:spacing w:val="-1"/>
        </w:rPr>
        <w:t>t</w:t>
      </w:r>
      <w:r w:rsidRPr="00333505">
        <w:rPr>
          <w:rFonts w:asciiTheme="minorHAnsi" w:eastAsia="Arial" w:hAnsiTheme="minorHAnsi" w:cstheme="minorHAnsi"/>
          <w:spacing w:val="1"/>
        </w:rPr>
        <w:t>i</w:t>
      </w:r>
      <w:r w:rsidRPr="00333505">
        <w:rPr>
          <w:rFonts w:asciiTheme="minorHAnsi" w:eastAsia="Arial" w:hAnsiTheme="minorHAnsi" w:cstheme="minorHAnsi"/>
          <w:spacing w:val="2"/>
        </w:rPr>
        <w:t>o</w:t>
      </w:r>
      <w:r w:rsidRPr="00333505">
        <w:rPr>
          <w:rFonts w:asciiTheme="minorHAnsi" w:eastAsia="Arial" w:hAnsiTheme="minorHAnsi" w:cstheme="minorHAnsi"/>
        </w:rPr>
        <w:t>n</w:t>
      </w:r>
      <w:r w:rsidRPr="00333505">
        <w:rPr>
          <w:rFonts w:asciiTheme="minorHAnsi" w:eastAsia="Arial" w:hAnsiTheme="minorHAnsi" w:cstheme="minorHAnsi"/>
          <w:spacing w:val="-13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p</w:t>
      </w:r>
      <w:r w:rsidRPr="00333505">
        <w:rPr>
          <w:rFonts w:asciiTheme="minorHAnsi" w:eastAsia="Arial" w:hAnsiTheme="minorHAnsi" w:cstheme="minorHAnsi"/>
          <w:spacing w:val="1"/>
        </w:rPr>
        <w:t>r</w:t>
      </w:r>
      <w:r w:rsidRPr="00333505">
        <w:rPr>
          <w:rFonts w:asciiTheme="minorHAnsi" w:eastAsia="Arial" w:hAnsiTheme="minorHAnsi" w:cstheme="minorHAnsi"/>
        </w:rPr>
        <w:t>o</w:t>
      </w:r>
      <w:r w:rsidRPr="00333505">
        <w:rPr>
          <w:rFonts w:asciiTheme="minorHAnsi" w:eastAsia="Arial" w:hAnsiTheme="minorHAnsi" w:cstheme="minorHAnsi"/>
          <w:spacing w:val="1"/>
        </w:rPr>
        <w:t>d</w:t>
      </w:r>
      <w:r w:rsidRPr="00333505">
        <w:rPr>
          <w:rFonts w:asciiTheme="minorHAnsi" w:eastAsia="Arial" w:hAnsiTheme="minorHAnsi" w:cstheme="minorHAnsi"/>
        </w:rPr>
        <w:t>u</w:t>
      </w:r>
      <w:r w:rsidRPr="00333505">
        <w:rPr>
          <w:rFonts w:asciiTheme="minorHAnsi" w:eastAsia="Arial" w:hAnsiTheme="minorHAnsi" w:cstheme="minorHAnsi"/>
          <w:spacing w:val="1"/>
        </w:rPr>
        <w:t>c</w:t>
      </w:r>
      <w:r w:rsidRPr="00333505">
        <w:rPr>
          <w:rFonts w:asciiTheme="minorHAnsi" w:eastAsia="Arial" w:hAnsiTheme="minorHAnsi" w:cstheme="minorHAnsi"/>
        </w:rPr>
        <w:t>t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2"/>
        </w:rPr>
        <w:t>o</w:t>
      </w:r>
      <w:r w:rsidRPr="00333505">
        <w:rPr>
          <w:rFonts w:asciiTheme="minorHAnsi" w:eastAsia="Arial" w:hAnsiTheme="minorHAnsi" w:cstheme="minorHAnsi"/>
        </w:rPr>
        <w:t>n.</w:t>
      </w:r>
      <w:r w:rsidRPr="00333505">
        <w:rPr>
          <w:rFonts w:asciiTheme="minorHAnsi" w:eastAsia="Arial" w:hAnsiTheme="minorHAnsi" w:cstheme="minorHAnsi"/>
          <w:spacing w:val="-11"/>
        </w:rPr>
        <w:t xml:space="preserve"> </w:t>
      </w:r>
      <w:r w:rsidRPr="00333505">
        <w:rPr>
          <w:rFonts w:asciiTheme="minorHAnsi" w:eastAsia="Arial" w:hAnsiTheme="minorHAnsi" w:cstheme="minorHAnsi"/>
          <w:spacing w:val="2"/>
        </w:rPr>
        <w:t>I</w:t>
      </w:r>
      <w:r w:rsidRPr="00333505">
        <w:rPr>
          <w:rFonts w:asciiTheme="minorHAnsi" w:eastAsia="Arial" w:hAnsiTheme="minorHAnsi" w:cstheme="minorHAnsi"/>
        </w:rPr>
        <w:t>n</w:t>
      </w:r>
      <w:r w:rsidRPr="00333505">
        <w:rPr>
          <w:rFonts w:asciiTheme="minorHAnsi" w:eastAsia="Arial" w:hAnsiTheme="minorHAnsi" w:cstheme="minorHAnsi"/>
          <w:spacing w:val="-2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t</w:t>
      </w:r>
      <w:r w:rsidRPr="00333505">
        <w:rPr>
          <w:rFonts w:asciiTheme="minorHAnsi" w:eastAsia="Arial" w:hAnsiTheme="minorHAnsi" w:cstheme="minorHAnsi"/>
          <w:spacing w:val="2"/>
        </w:rPr>
        <w:t>h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3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p</w:t>
      </w:r>
      <w:r w:rsidRPr="00333505">
        <w:rPr>
          <w:rFonts w:asciiTheme="minorHAnsi" w:eastAsia="Arial" w:hAnsiTheme="minorHAnsi" w:cstheme="minorHAnsi"/>
        </w:rPr>
        <w:t>a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</w:rPr>
        <w:t>t</w:t>
      </w:r>
      <w:r w:rsidRPr="00333505">
        <w:rPr>
          <w:rFonts w:asciiTheme="minorHAnsi" w:eastAsia="Arial" w:hAnsiTheme="minorHAnsi" w:cstheme="minorHAnsi"/>
          <w:spacing w:val="-4"/>
        </w:rPr>
        <w:t xml:space="preserve"> 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  <w:spacing w:val="2"/>
        </w:rPr>
        <w:t>h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3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h</w:t>
      </w:r>
      <w:r w:rsidRPr="00333505">
        <w:rPr>
          <w:rFonts w:asciiTheme="minorHAnsi" w:eastAsia="Arial" w:hAnsiTheme="minorHAnsi" w:cstheme="minorHAnsi"/>
        </w:rPr>
        <w:t>as</w:t>
      </w:r>
      <w:r w:rsidRPr="00333505">
        <w:rPr>
          <w:rFonts w:asciiTheme="minorHAnsi" w:eastAsia="Arial" w:hAnsiTheme="minorHAnsi" w:cstheme="minorHAnsi"/>
          <w:spacing w:val="-2"/>
        </w:rPr>
        <w:t xml:space="preserve"> </w:t>
      </w:r>
      <w:r w:rsidRPr="00333505">
        <w:rPr>
          <w:rFonts w:asciiTheme="minorHAnsi" w:eastAsia="Arial" w:hAnsiTheme="minorHAnsi" w:cstheme="minorHAnsi"/>
          <w:spacing w:val="2"/>
        </w:rPr>
        <w:t>h</w:t>
      </w:r>
      <w:r w:rsidRPr="00333505">
        <w:rPr>
          <w:rFonts w:asciiTheme="minorHAnsi" w:eastAsia="Arial" w:hAnsiTheme="minorHAnsi" w:cstheme="minorHAnsi"/>
        </w:rPr>
        <w:t>ad</w:t>
      </w:r>
      <w:r w:rsidRPr="00333505">
        <w:rPr>
          <w:rFonts w:asciiTheme="minorHAnsi" w:eastAsia="Arial" w:hAnsiTheme="minorHAnsi" w:cstheme="minorHAnsi"/>
          <w:spacing w:val="-4"/>
        </w:rPr>
        <w:t xml:space="preserve"> 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</w:rPr>
        <w:t>u</w:t>
      </w:r>
      <w:r w:rsidRPr="00333505">
        <w:rPr>
          <w:rFonts w:asciiTheme="minorHAnsi" w:eastAsia="Arial" w:hAnsiTheme="minorHAnsi" w:cstheme="minorHAnsi"/>
          <w:spacing w:val="1"/>
        </w:rPr>
        <w:t>cc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1"/>
        </w:rPr>
        <w:t>ss</w:t>
      </w:r>
      <w:r w:rsidRPr="00333505">
        <w:rPr>
          <w:rFonts w:asciiTheme="minorHAnsi" w:eastAsia="Arial" w:hAnsiTheme="minorHAnsi" w:cstheme="minorHAnsi"/>
          <w:spacing w:val="2"/>
        </w:rPr>
        <w:t>f</w:t>
      </w:r>
      <w:r w:rsidRPr="00333505">
        <w:rPr>
          <w:rFonts w:asciiTheme="minorHAnsi" w:eastAsia="Arial" w:hAnsiTheme="minorHAnsi" w:cstheme="minorHAnsi"/>
        </w:rPr>
        <w:t>ul</w:t>
      </w:r>
      <w:r w:rsidRPr="00333505">
        <w:rPr>
          <w:rFonts w:asciiTheme="minorHAnsi" w:eastAsia="Arial" w:hAnsiTheme="minorHAnsi" w:cstheme="minorHAnsi"/>
          <w:spacing w:val="-10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2"/>
        </w:rPr>
        <w:t>n</w:t>
      </w:r>
      <w:r w:rsidRPr="00333505">
        <w:rPr>
          <w:rFonts w:asciiTheme="minorHAnsi" w:eastAsia="Arial" w:hAnsiTheme="minorHAnsi" w:cstheme="minorHAnsi"/>
        </w:rPr>
        <w:t>p</w:t>
      </w:r>
      <w:r w:rsidRPr="00333505">
        <w:rPr>
          <w:rFonts w:asciiTheme="minorHAnsi" w:eastAsia="Arial" w:hAnsiTheme="minorHAnsi" w:cstheme="minorHAnsi"/>
          <w:spacing w:val="-1"/>
        </w:rPr>
        <w:t>u</w:t>
      </w:r>
      <w:r w:rsidRPr="00333505">
        <w:rPr>
          <w:rFonts w:asciiTheme="minorHAnsi" w:eastAsia="Arial" w:hAnsiTheme="minorHAnsi" w:cstheme="minorHAnsi"/>
        </w:rPr>
        <w:t xml:space="preserve">t 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nto</w:t>
      </w:r>
      <w:r w:rsidRPr="00333505">
        <w:rPr>
          <w:rFonts w:asciiTheme="minorHAnsi" w:eastAsia="Arial" w:hAnsiTheme="minorHAnsi" w:cstheme="minorHAnsi"/>
          <w:spacing w:val="-2"/>
        </w:rPr>
        <w:t xml:space="preserve"> </w:t>
      </w:r>
      <w:r w:rsidRPr="00333505">
        <w:rPr>
          <w:rFonts w:asciiTheme="minorHAnsi" w:eastAsia="Arial" w:hAnsiTheme="minorHAnsi" w:cstheme="minorHAnsi"/>
        </w:rPr>
        <w:t>t</w:t>
      </w:r>
      <w:r w:rsidRPr="00333505">
        <w:rPr>
          <w:rFonts w:asciiTheme="minorHAnsi" w:eastAsia="Arial" w:hAnsiTheme="minorHAnsi" w:cstheme="minorHAnsi"/>
          <w:spacing w:val="-1"/>
        </w:rPr>
        <w:t>h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1"/>
        </w:rPr>
        <w:t xml:space="preserve"> </w:t>
      </w:r>
      <w:r w:rsidRPr="00333505">
        <w:rPr>
          <w:rFonts w:asciiTheme="minorHAnsi" w:eastAsia="Arial" w:hAnsiTheme="minorHAnsi" w:cstheme="minorHAnsi"/>
        </w:rPr>
        <w:t>acq</w:t>
      </w:r>
      <w:r w:rsidRPr="00333505">
        <w:rPr>
          <w:rFonts w:asciiTheme="minorHAnsi" w:eastAsia="Arial" w:hAnsiTheme="minorHAnsi" w:cstheme="minorHAnsi"/>
          <w:spacing w:val="1"/>
        </w:rPr>
        <w:t>u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2"/>
        </w:rPr>
        <w:t>t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on</w:t>
      </w:r>
      <w:r w:rsidRPr="00333505">
        <w:rPr>
          <w:rFonts w:asciiTheme="minorHAnsi" w:eastAsia="Arial" w:hAnsiTheme="minorHAnsi" w:cstheme="minorHAnsi"/>
          <w:spacing w:val="-8"/>
        </w:rPr>
        <w:t xml:space="preserve"> </w:t>
      </w:r>
      <w:r w:rsidRPr="00333505">
        <w:rPr>
          <w:rFonts w:asciiTheme="minorHAnsi" w:eastAsia="Arial" w:hAnsiTheme="minorHAnsi" w:cstheme="minorHAnsi"/>
        </w:rPr>
        <w:t>of n</w:t>
      </w:r>
      <w:r w:rsidRPr="00333505">
        <w:rPr>
          <w:rFonts w:asciiTheme="minorHAnsi" w:eastAsia="Arial" w:hAnsiTheme="minorHAnsi" w:cstheme="minorHAnsi"/>
          <w:spacing w:val="1"/>
        </w:rPr>
        <w:t>e</w:t>
      </w:r>
      <w:r w:rsidRPr="00333505">
        <w:rPr>
          <w:rFonts w:asciiTheme="minorHAnsi" w:eastAsia="Arial" w:hAnsiTheme="minorHAnsi" w:cstheme="minorHAnsi"/>
        </w:rPr>
        <w:t>w</w:t>
      </w:r>
      <w:r w:rsidRPr="00333505">
        <w:rPr>
          <w:rFonts w:asciiTheme="minorHAnsi" w:eastAsia="Arial" w:hAnsiTheme="minorHAnsi" w:cstheme="minorHAnsi"/>
          <w:spacing w:val="-4"/>
        </w:rPr>
        <w:t xml:space="preserve"> </w:t>
      </w:r>
      <w:r w:rsidRPr="00333505">
        <w:rPr>
          <w:rFonts w:asciiTheme="minorHAnsi" w:eastAsia="Arial" w:hAnsiTheme="minorHAnsi" w:cstheme="minorHAnsi"/>
        </w:rPr>
        <w:t>b</w:t>
      </w:r>
      <w:r w:rsidRPr="00333505">
        <w:rPr>
          <w:rFonts w:asciiTheme="minorHAnsi" w:eastAsia="Arial" w:hAnsiTheme="minorHAnsi" w:cstheme="minorHAnsi"/>
          <w:spacing w:val="-1"/>
        </w:rPr>
        <w:t>u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2"/>
        </w:rPr>
        <w:t>n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1"/>
        </w:rPr>
        <w:t>ss</w:t>
      </w:r>
      <w:r w:rsidRPr="00333505">
        <w:rPr>
          <w:rFonts w:asciiTheme="minorHAnsi" w:eastAsia="Arial" w:hAnsiTheme="minorHAnsi" w:cstheme="minorHAnsi"/>
        </w:rPr>
        <w:t>,</w:t>
      </w:r>
      <w:r w:rsidRPr="00333505">
        <w:rPr>
          <w:rFonts w:asciiTheme="minorHAnsi" w:eastAsia="Arial" w:hAnsiTheme="minorHAnsi" w:cstheme="minorHAnsi"/>
          <w:spacing w:val="-8"/>
        </w:rPr>
        <w:t xml:space="preserve"> </w:t>
      </w:r>
      <w:r w:rsidRPr="00333505">
        <w:rPr>
          <w:rFonts w:asciiTheme="minorHAnsi" w:eastAsia="Arial" w:hAnsiTheme="minorHAnsi" w:cstheme="minorHAnsi"/>
        </w:rPr>
        <w:t>t</w:t>
      </w:r>
      <w:r w:rsidRPr="00333505">
        <w:rPr>
          <w:rFonts w:asciiTheme="minorHAnsi" w:eastAsia="Arial" w:hAnsiTheme="minorHAnsi" w:cstheme="minorHAnsi"/>
          <w:spacing w:val="-1"/>
        </w:rPr>
        <w:t>h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1"/>
        </w:rPr>
        <w:t xml:space="preserve"> </w:t>
      </w:r>
      <w:r w:rsidRPr="00333505">
        <w:rPr>
          <w:rFonts w:asciiTheme="minorHAnsi" w:eastAsia="Arial" w:hAnsiTheme="minorHAnsi" w:cstheme="minorHAnsi"/>
        </w:rPr>
        <w:t>pro</w:t>
      </w:r>
      <w:r w:rsidRPr="00333505">
        <w:rPr>
          <w:rFonts w:asciiTheme="minorHAnsi" w:eastAsia="Arial" w:hAnsiTheme="minorHAnsi" w:cstheme="minorHAnsi"/>
          <w:spacing w:val="4"/>
        </w:rPr>
        <w:t>m</w:t>
      </w:r>
      <w:r w:rsidRPr="00333505">
        <w:rPr>
          <w:rFonts w:asciiTheme="minorHAnsi" w:eastAsia="Arial" w:hAnsiTheme="minorHAnsi" w:cstheme="minorHAnsi"/>
        </w:rPr>
        <w:t>ot</w:t>
      </w:r>
      <w:r w:rsidRPr="00333505">
        <w:rPr>
          <w:rFonts w:asciiTheme="minorHAnsi" w:eastAsia="Arial" w:hAnsiTheme="minorHAnsi" w:cstheme="minorHAnsi"/>
          <w:spacing w:val="-2"/>
        </w:rPr>
        <w:t>i</w:t>
      </w:r>
      <w:r w:rsidRPr="00333505">
        <w:rPr>
          <w:rFonts w:asciiTheme="minorHAnsi" w:eastAsia="Arial" w:hAnsiTheme="minorHAnsi" w:cstheme="minorHAnsi"/>
        </w:rPr>
        <w:t>on</w:t>
      </w:r>
      <w:r w:rsidRPr="00333505">
        <w:rPr>
          <w:rFonts w:asciiTheme="minorHAnsi" w:eastAsia="Arial" w:hAnsiTheme="minorHAnsi" w:cstheme="minorHAnsi"/>
          <w:spacing w:val="-10"/>
        </w:rPr>
        <w:t xml:space="preserve"> </w:t>
      </w:r>
      <w:r w:rsidRPr="00333505">
        <w:rPr>
          <w:rFonts w:asciiTheme="minorHAnsi" w:eastAsia="Arial" w:hAnsiTheme="minorHAnsi" w:cstheme="minorHAnsi"/>
        </w:rPr>
        <w:t>of</w:t>
      </w:r>
      <w:r w:rsidRPr="00333505">
        <w:rPr>
          <w:rFonts w:asciiTheme="minorHAnsi" w:eastAsia="Arial" w:hAnsiTheme="minorHAnsi" w:cstheme="minorHAnsi"/>
          <w:spacing w:val="1"/>
        </w:rPr>
        <w:t xml:space="preserve"> </w:t>
      </w:r>
      <w:r w:rsidRPr="00333505">
        <w:rPr>
          <w:rFonts w:asciiTheme="minorHAnsi" w:eastAsia="Arial" w:hAnsiTheme="minorHAnsi" w:cstheme="minorHAnsi"/>
        </w:rPr>
        <w:t>the</w:t>
      </w:r>
      <w:r w:rsidRPr="00333505">
        <w:rPr>
          <w:rFonts w:asciiTheme="minorHAnsi" w:eastAsia="Arial" w:hAnsiTheme="minorHAnsi" w:cstheme="minorHAnsi"/>
          <w:spacing w:val="-4"/>
        </w:rPr>
        <w:t xml:space="preserve"> </w:t>
      </w:r>
      <w:r w:rsidRPr="00333505">
        <w:rPr>
          <w:rFonts w:asciiTheme="minorHAnsi" w:eastAsia="Arial" w:hAnsiTheme="minorHAnsi" w:cstheme="minorHAnsi"/>
          <w:spacing w:val="1"/>
        </w:rPr>
        <w:t>c</w:t>
      </w:r>
      <w:r w:rsidRPr="00333505">
        <w:rPr>
          <w:rFonts w:asciiTheme="minorHAnsi" w:eastAsia="Arial" w:hAnsiTheme="minorHAnsi" w:cstheme="minorHAnsi"/>
        </w:rPr>
        <w:t>o</w:t>
      </w:r>
      <w:r w:rsidRPr="00333505">
        <w:rPr>
          <w:rFonts w:asciiTheme="minorHAnsi" w:eastAsia="Arial" w:hAnsiTheme="minorHAnsi" w:cstheme="minorHAnsi"/>
          <w:spacing w:val="4"/>
        </w:rPr>
        <w:t>m</w:t>
      </w:r>
      <w:r w:rsidRPr="00333505">
        <w:rPr>
          <w:rFonts w:asciiTheme="minorHAnsi" w:eastAsia="Arial" w:hAnsiTheme="minorHAnsi" w:cstheme="minorHAnsi"/>
        </w:rPr>
        <w:t>p</w:t>
      </w:r>
      <w:r w:rsidRPr="00333505">
        <w:rPr>
          <w:rFonts w:asciiTheme="minorHAnsi" w:eastAsia="Arial" w:hAnsiTheme="minorHAnsi" w:cstheme="minorHAnsi"/>
          <w:spacing w:val="-1"/>
        </w:rPr>
        <w:t>a</w:t>
      </w:r>
      <w:r w:rsidRPr="00333505">
        <w:rPr>
          <w:rFonts w:asciiTheme="minorHAnsi" w:eastAsia="Arial" w:hAnsiTheme="minorHAnsi" w:cstheme="minorHAnsi"/>
          <w:spacing w:val="2"/>
        </w:rPr>
        <w:t>n</w:t>
      </w:r>
      <w:r w:rsidRPr="00333505">
        <w:rPr>
          <w:rFonts w:asciiTheme="minorHAnsi" w:eastAsia="Arial" w:hAnsiTheme="minorHAnsi" w:cstheme="minorHAnsi"/>
          <w:spacing w:val="-4"/>
        </w:rPr>
        <w:t>y</w:t>
      </w:r>
      <w:r w:rsidRPr="00333505">
        <w:rPr>
          <w:rFonts w:asciiTheme="minorHAnsi" w:eastAsia="Arial" w:hAnsiTheme="minorHAnsi" w:cstheme="minorHAnsi"/>
        </w:rPr>
        <w:t>,</w:t>
      </w:r>
      <w:r w:rsidRPr="00333505">
        <w:rPr>
          <w:rFonts w:asciiTheme="minorHAnsi" w:eastAsia="Arial" w:hAnsiTheme="minorHAnsi" w:cstheme="minorHAnsi"/>
          <w:spacing w:val="-7"/>
        </w:rPr>
        <w:t xml:space="preserve"> </w:t>
      </w:r>
      <w:r w:rsidRPr="00333505">
        <w:rPr>
          <w:rFonts w:asciiTheme="minorHAnsi" w:eastAsia="Arial" w:hAnsiTheme="minorHAnsi" w:cstheme="minorHAnsi"/>
        </w:rPr>
        <w:t>te</w:t>
      </w:r>
      <w:r w:rsidRPr="00333505">
        <w:rPr>
          <w:rFonts w:asciiTheme="minorHAnsi" w:eastAsia="Arial" w:hAnsiTheme="minorHAnsi" w:cstheme="minorHAnsi"/>
          <w:spacing w:val="-1"/>
        </w:rPr>
        <w:t>a</w:t>
      </w:r>
      <w:r w:rsidRPr="00333505">
        <w:rPr>
          <w:rFonts w:asciiTheme="minorHAnsi" w:eastAsia="Arial" w:hAnsiTheme="minorHAnsi" w:cstheme="minorHAnsi"/>
        </w:rPr>
        <w:t xml:space="preserve">m </w:t>
      </w:r>
      <w:r w:rsidRPr="00333505">
        <w:rPr>
          <w:rFonts w:asciiTheme="minorHAnsi" w:eastAsia="Arial" w:hAnsiTheme="minorHAnsi" w:cstheme="minorHAnsi"/>
          <w:spacing w:val="-1"/>
        </w:rPr>
        <w:t>l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1"/>
        </w:rPr>
        <w:t>a</w:t>
      </w:r>
      <w:r w:rsidRPr="00333505">
        <w:rPr>
          <w:rFonts w:asciiTheme="minorHAnsi" w:eastAsia="Arial" w:hAnsiTheme="minorHAnsi" w:cstheme="minorHAnsi"/>
        </w:rPr>
        <w:t>d</w:t>
      </w:r>
      <w:r w:rsidRPr="00333505">
        <w:rPr>
          <w:rFonts w:asciiTheme="minorHAnsi" w:eastAsia="Arial" w:hAnsiTheme="minorHAnsi" w:cstheme="minorHAnsi"/>
          <w:spacing w:val="-1"/>
        </w:rPr>
        <w:t>e</w:t>
      </w:r>
      <w:r w:rsidRPr="00333505">
        <w:rPr>
          <w:rFonts w:asciiTheme="minorHAnsi" w:eastAsia="Arial" w:hAnsiTheme="minorHAnsi" w:cstheme="minorHAnsi"/>
          <w:spacing w:val="1"/>
        </w:rPr>
        <w:t>rs</w:t>
      </w:r>
      <w:r w:rsidRPr="00333505">
        <w:rPr>
          <w:rFonts w:asciiTheme="minorHAnsi" w:eastAsia="Arial" w:hAnsiTheme="minorHAnsi" w:cstheme="minorHAnsi"/>
        </w:rPr>
        <w:t>h</w:t>
      </w:r>
      <w:r w:rsidRPr="00333505">
        <w:rPr>
          <w:rFonts w:asciiTheme="minorHAnsi" w:eastAsia="Arial" w:hAnsiTheme="minorHAnsi" w:cstheme="minorHAnsi"/>
          <w:spacing w:val="1"/>
        </w:rPr>
        <w:t>i</w:t>
      </w:r>
      <w:r w:rsidRPr="00333505">
        <w:rPr>
          <w:rFonts w:asciiTheme="minorHAnsi" w:eastAsia="Arial" w:hAnsiTheme="minorHAnsi" w:cstheme="minorHAnsi"/>
        </w:rPr>
        <w:t>p,</w:t>
      </w:r>
      <w:r w:rsidRPr="00333505">
        <w:rPr>
          <w:rFonts w:asciiTheme="minorHAnsi" w:eastAsia="Arial" w:hAnsiTheme="minorHAnsi" w:cstheme="minorHAnsi"/>
          <w:spacing w:val="-11"/>
        </w:rPr>
        <w:t xml:space="preserve"> 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1"/>
        </w:rPr>
        <w:t>x</w:t>
      </w:r>
      <w:r w:rsidRPr="00333505">
        <w:rPr>
          <w:rFonts w:asciiTheme="minorHAnsi" w:eastAsia="Arial" w:hAnsiTheme="minorHAnsi" w:cstheme="minorHAnsi"/>
          <w:spacing w:val="2"/>
        </w:rPr>
        <w:t>p</w:t>
      </w:r>
      <w:r w:rsidRPr="00333505">
        <w:rPr>
          <w:rFonts w:asciiTheme="minorHAnsi" w:eastAsia="Arial" w:hAnsiTheme="minorHAnsi" w:cstheme="minorHAnsi"/>
        </w:rPr>
        <w:t>ert</w:t>
      </w:r>
      <w:r w:rsidRPr="00333505">
        <w:rPr>
          <w:rFonts w:asciiTheme="minorHAnsi" w:eastAsia="Arial" w:hAnsiTheme="minorHAnsi" w:cstheme="minorHAnsi"/>
          <w:spacing w:val="-6"/>
        </w:rPr>
        <w:t xml:space="preserve"> </w:t>
      </w:r>
      <w:r w:rsidRPr="00333505">
        <w:rPr>
          <w:rFonts w:asciiTheme="minorHAnsi" w:eastAsia="Arial" w:hAnsiTheme="minorHAnsi" w:cstheme="minorHAnsi"/>
        </w:rPr>
        <w:t>te</w:t>
      </w:r>
      <w:r w:rsidRPr="00333505">
        <w:rPr>
          <w:rFonts w:asciiTheme="minorHAnsi" w:eastAsia="Arial" w:hAnsiTheme="minorHAnsi" w:cstheme="minorHAnsi"/>
          <w:spacing w:val="1"/>
        </w:rPr>
        <w:t>c</w:t>
      </w:r>
      <w:r w:rsidRPr="00333505">
        <w:rPr>
          <w:rFonts w:asciiTheme="minorHAnsi" w:eastAsia="Arial" w:hAnsiTheme="minorHAnsi" w:cstheme="minorHAnsi"/>
          <w:spacing w:val="2"/>
        </w:rPr>
        <w:t>h</w:t>
      </w:r>
      <w:r w:rsidRPr="00333505">
        <w:rPr>
          <w:rFonts w:asciiTheme="minorHAnsi" w:eastAsia="Arial" w:hAnsiTheme="minorHAnsi" w:cstheme="minorHAnsi"/>
        </w:rPr>
        <w:t>n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1"/>
        </w:rPr>
        <w:t>c</w:t>
      </w:r>
      <w:r w:rsidRPr="00333505">
        <w:rPr>
          <w:rFonts w:asciiTheme="minorHAnsi" w:eastAsia="Arial" w:hAnsiTheme="minorHAnsi" w:cstheme="minorHAnsi"/>
          <w:spacing w:val="2"/>
        </w:rPr>
        <w:t>a</w:t>
      </w:r>
      <w:r w:rsidRPr="00333505">
        <w:rPr>
          <w:rFonts w:asciiTheme="minorHAnsi" w:eastAsia="Arial" w:hAnsiTheme="minorHAnsi" w:cstheme="minorHAnsi"/>
        </w:rPr>
        <w:t>l</w:t>
      </w:r>
      <w:r w:rsidRPr="00333505">
        <w:rPr>
          <w:rFonts w:asciiTheme="minorHAnsi" w:eastAsia="Arial" w:hAnsiTheme="minorHAnsi" w:cstheme="minorHAnsi"/>
          <w:spacing w:val="-7"/>
        </w:rPr>
        <w:t xml:space="preserve"> </w:t>
      </w:r>
      <w:r w:rsidRPr="00333505">
        <w:rPr>
          <w:rFonts w:asciiTheme="minorHAnsi" w:eastAsia="Arial" w:hAnsiTheme="minorHAnsi" w:cstheme="minorHAnsi"/>
        </w:rPr>
        <w:t>a</w:t>
      </w:r>
      <w:r w:rsidRPr="00333505">
        <w:rPr>
          <w:rFonts w:asciiTheme="minorHAnsi" w:eastAsia="Arial" w:hAnsiTheme="minorHAnsi" w:cstheme="minorHAnsi"/>
          <w:spacing w:val="1"/>
        </w:rPr>
        <w:t>d</w:t>
      </w:r>
      <w:r w:rsidRPr="00333505">
        <w:rPr>
          <w:rFonts w:asciiTheme="minorHAnsi" w:eastAsia="Arial" w:hAnsiTheme="minorHAnsi" w:cstheme="minorHAnsi"/>
          <w:spacing w:val="-1"/>
        </w:rPr>
        <w:t>vi</w:t>
      </w:r>
      <w:r w:rsidRPr="00333505">
        <w:rPr>
          <w:rFonts w:asciiTheme="minorHAnsi" w:eastAsia="Arial" w:hAnsiTheme="minorHAnsi" w:cstheme="minorHAnsi"/>
          <w:spacing w:val="1"/>
        </w:rPr>
        <w:t>c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4"/>
        </w:rPr>
        <w:t xml:space="preserve"> </w:t>
      </w:r>
      <w:r w:rsidRPr="00333505">
        <w:rPr>
          <w:rFonts w:asciiTheme="minorHAnsi" w:eastAsia="Arial" w:hAnsiTheme="minorHAnsi" w:cstheme="minorHAnsi"/>
        </w:rPr>
        <w:t>a</w:t>
      </w:r>
      <w:r w:rsidRPr="00333505">
        <w:rPr>
          <w:rFonts w:asciiTheme="minorHAnsi" w:eastAsia="Arial" w:hAnsiTheme="minorHAnsi" w:cstheme="minorHAnsi"/>
          <w:spacing w:val="-1"/>
        </w:rPr>
        <w:t>n</w:t>
      </w:r>
      <w:r w:rsidRPr="00333505">
        <w:rPr>
          <w:rFonts w:asciiTheme="minorHAnsi" w:eastAsia="Arial" w:hAnsiTheme="minorHAnsi" w:cstheme="minorHAnsi"/>
        </w:rPr>
        <w:t>d</w:t>
      </w:r>
      <w:r w:rsidRPr="00333505">
        <w:rPr>
          <w:rFonts w:asciiTheme="minorHAnsi" w:eastAsia="Arial" w:hAnsiTheme="minorHAnsi" w:cstheme="minorHAnsi"/>
          <w:spacing w:val="1"/>
        </w:rPr>
        <w:t xml:space="preserve"> s</w:t>
      </w:r>
      <w:r w:rsidRPr="00333505">
        <w:rPr>
          <w:rFonts w:asciiTheme="minorHAnsi" w:eastAsia="Arial" w:hAnsiTheme="minorHAnsi" w:cstheme="minorHAnsi"/>
        </w:rPr>
        <w:t>tra</w:t>
      </w:r>
      <w:r w:rsidRPr="00333505">
        <w:rPr>
          <w:rFonts w:asciiTheme="minorHAnsi" w:eastAsia="Arial" w:hAnsiTheme="minorHAnsi" w:cstheme="minorHAnsi"/>
          <w:spacing w:val="2"/>
        </w:rPr>
        <w:t>t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1"/>
        </w:rPr>
        <w:t>g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c</w:t>
      </w:r>
      <w:r w:rsidRPr="00333505">
        <w:rPr>
          <w:rFonts w:asciiTheme="minorHAnsi" w:eastAsia="Arial" w:hAnsiTheme="minorHAnsi" w:cstheme="minorHAnsi"/>
          <w:spacing w:val="-7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2"/>
        </w:rPr>
        <w:t>n</w:t>
      </w:r>
      <w:r w:rsidRPr="00333505">
        <w:rPr>
          <w:rFonts w:asciiTheme="minorHAnsi" w:eastAsia="Arial" w:hAnsiTheme="minorHAnsi" w:cstheme="minorHAnsi"/>
        </w:rPr>
        <w:t>p</w:t>
      </w:r>
      <w:r w:rsidRPr="00333505">
        <w:rPr>
          <w:rFonts w:asciiTheme="minorHAnsi" w:eastAsia="Arial" w:hAnsiTheme="minorHAnsi" w:cstheme="minorHAnsi"/>
          <w:spacing w:val="-1"/>
        </w:rPr>
        <w:t>u</w:t>
      </w:r>
      <w:r w:rsidRPr="00333505">
        <w:rPr>
          <w:rFonts w:asciiTheme="minorHAnsi" w:eastAsia="Arial" w:hAnsiTheme="minorHAnsi" w:cstheme="minorHAnsi"/>
        </w:rPr>
        <w:t>t</w:t>
      </w:r>
      <w:r w:rsidRPr="00333505">
        <w:rPr>
          <w:rFonts w:asciiTheme="minorHAnsi" w:eastAsia="Arial" w:hAnsiTheme="minorHAnsi" w:cstheme="minorHAnsi"/>
          <w:spacing w:val="-2"/>
        </w:rPr>
        <w:t xml:space="preserve"> </w:t>
      </w:r>
      <w:r w:rsidRPr="00333505">
        <w:rPr>
          <w:rFonts w:asciiTheme="minorHAnsi" w:eastAsia="Arial" w:hAnsiTheme="minorHAnsi" w:cstheme="minorHAnsi"/>
          <w:spacing w:val="1"/>
        </w:rPr>
        <w:t>i</w:t>
      </w:r>
      <w:r w:rsidRPr="00333505">
        <w:rPr>
          <w:rFonts w:asciiTheme="minorHAnsi" w:eastAsia="Arial" w:hAnsiTheme="minorHAnsi" w:cstheme="minorHAnsi"/>
        </w:rPr>
        <w:t>nto</w:t>
      </w:r>
      <w:r w:rsidRPr="00333505">
        <w:rPr>
          <w:rFonts w:asciiTheme="minorHAnsi" w:eastAsia="Arial" w:hAnsiTheme="minorHAnsi" w:cstheme="minorHAnsi"/>
          <w:spacing w:val="-4"/>
        </w:rPr>
        <w:t xml:space="preserve"> </w:t>
      </w:r>
      <w:r w:rsidRPr="00333505">
        <w:rPr>
          <w:rFonts w:asciiTheme="minorHAnsi" w:eastAsia="Arial" w:hAnsiTheme="minorHAnsi" w:cstheme="minorHAnsi"/>
          <w:spacing w:val="2"/>
        </w:rPr>
        <w:t>b</w:t>
      </w:r>
      <w:r w:rsidRPr="00333505">
        <w:rPr>
          <w:rFonts w:asciiTheme="minorHAnsi" w:eastAsia="Arial" w:hAnsiTheme="minorHAnsi" w:cstheme="minorHAnsi"/>
        </w:rPr>
        <w:t>u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2"/>
        </w:rPr>
        <w:t>n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</w:rPr>
        <w:t>s</w:t>
      </w:r>
      <w:r w:rsidRPr="00333505">
        <w:rPr>
          <w:rFonts w:asciiTheme="minorHAnsi" w:eastAsia="Arial" w:hAnsiTheme="minorHAnsi" w:cstheme="minorHAnsi"/>
          <w:spacing w:val="-7"/>
        </w:rPr>
        <w:t xml:space="preserve"> </w:t>
      </w:r>
      <w:r w:rsidRPr="00333505">
        <w:rPr>
          <w:rFonts w:asciiTheme="minorHAnsi" w:eastAsia="Arial" w:hAnsiTheme="minorHAnsi" w:cstheme="minorHAnsi"/>
        </w:rPr>
        <w:t>p</w:t>
      </w:r>
      <w:r w:rsidRPr="00333505">
        <w:rPr>
          <w:rFonts w:asciiTheme="minorHAnsi" w:eastAsia="Arial" w:hAnsiTheme="minorHAnsi" w:cstheme="minorHAnsi"/>
          <w:spacing w:val="-2"/>
        </w:rPr>
        <w:t>l</w:t>
      </w:r>
      <w:r w:rsidRPr="00333505">
        <w:rPr>
          <w:rFonts w:asciiTheme="minorHAnsi" w:eastAsia="Arial" w:hAnsiTheme="minorHAnsi" w:cstheme="minorHAnsi"/>
          <w:spacing w:val="2"/>
        </w:rPr>
        <w:t>a</w:t>
      </w:r>
      <w:r w:rsidRPr="00333505">
        <w:rPr>
          <w:rFonts w:asciiTheme="minorHAnsi" w:eastAsia="Arial" w:hAnsiTheme="minorHAnsi" w:cstheme="minorHAnsi"/>
        </w:rPr>
        <w:t>n</w:t>
      </w:r>
      <w:r w:rsidRPr="00333505">
        <w:rPr>
          <w:rFonts w:asciiTheme="minorHAnsi" w:eastAsia="Arial" w:hAnsiTheme="minorHAnsi" w:cstheme="minorHAnsi"/>
          <w:spacing w:val="1"/>
        </w:rPr>
        <w:t>n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n</w:t>
      </w:r>
      <w:r w:rsidRPr="00333505">
        <w:rPr>
          <w:rFonts w:asciiTheme="minorHAnsi" w:eastAsia="Arial" w:hAnsiTheme="minorHAnsi" w:cstheme="minorHAnsi"/>
          <w:spacing w:val="-1"/>
        </w:rPr>
        <w:t>g</w:t>
      </w:r>
      <w:r w:rsidRPr="00333505">
        <w:rPr>
          <w:rFonts w:asciiTheme="minorHAnsi" w:eastAsia="Arial" w:hAnsiTheme="minorHAnsi" w:cstheme="minorHAnsi"/>
        </w:rPr>
        <w:t>.</w:t>
      </w:r>
      <w:r w:rsidRPr="00333505">
        <w:rPr>
          <w:rFonts w:asciiTheme="minorHAnsi" w:eastAsia="Arial" w:hAnsiTheme="minorHAnsi" w:cstheme="minorHAnsi"/>
          <w:spacing w:val="-6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S</w:t>
      </w:r>
      <w:r w:rsidRPr="00333505">
        <w:rPr>
          <w:rFonts w:asciiTheme="minorHAnsi" w:eastAsia="Arial" w:hAnsiTheme="minorHAnsi" w:cstheme="minorHAnsi"/>
          <w:spacing w:val="2"/>
        </w:rPr>
        <w:t>h</w:t>
      </w:r>
      <w:r w:rsidRPr="00333505">
        <w:rPr>
          <w:rFonts w:asciiTheme="minorHAnsi" w:eastAsia="Arial" w:hAnsiTheme="minorHAnsi" w:cstheme="minorHAnsi"/>
        </w:rPr>
        <w:t xml:space="preserve">e 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s n</w:t>
      </w:r>
      <w:r w:rsidRPr="00333505">
        <w:rPr>
          <w:rFonts w:asciiTheme="minorHAnsi" w:eastAsia="Arial" w:hAnsiTheme="minorHAnsi" w:cstheme="minorHAnsi"/>
          <w:spacing w:val="1"/>
        </w:rPr>
        <w:t>o</w:t>
      </w:r>
      <w:r w:rsidRPr="00333505">
        <w:rPr>
          <w:rFonts w:asciiTheme="minorHAnsi" w:eastAsia="Arial" w:hAnsiTheme="minorHAnsi" w:cstheme="minorHAnsi"/>
        </w:rPr>
        <w:t>w</w:t>
      </w:r>
      <w:r w:rsidRPr="00333505">
        <w:rPr>
          <w:rFonts w:asciiTheme="minorHAnsi" w:eastAsia="Arial" w:hAnsiTheme="minorHAnsi" w:cstheme="minorHAnsi"/>
          <w:spacing w:val="-4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l</w:t>
      </w:r>
      <w:r w:rsidRPr="00333505">
        <w:rPr>
          <w:rFonts w:asciiTheme="minorHAnsi" w:eastAsia="Arial" w:hAnsiTheme="minorHAnsi" w:cstheme="minorHAnsi"/>
          <w:spacing w:val="2"/>
        </w:rPr>
        <w:t>o</w:t>
      </w:r>
      <w:r w:rsidRPr="00333505">
        <w:rPr>
          <w:rFonts w:asciiTheme="minorHAnsi" w:eastAsia="Arial" w:hAnsiTheme="minorHAnsi" w:cstheme="minorHAnsi"/>
        </w:rPr>
        <w:t>o</w:t>
      </w:r>
      <w:r w:rsidRPr="00333505">
        <w:rPr>
          <w:rFonts w:asciiTheme="minorHAnsi" w:eastAsia="Arial" w:hAnsiTheme="minorHAnsi" w:cstheme="minorHAnsi"/>
          <w:spacing w:val="3"/>
        </w:rPr>
        <w:t>k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ng</w:t>
      </w:r>
      <w:r w:rsidRPr="00333505">
        <w:rPr>
          <w:rFonts w:asciiTheme="minorHAnsi" w:eastAsia="Arial" w:hAnsiTheme="minorHAnsi" w:cstheme="minorHAnsi"/>
          <w:spacing w:val="-7"/>
        </w:rPr>
        <w:t xml:space="preserve"> </w:t>
      </w:r>
      <w:r w:rsidRPr="00333505">
        <w:rPr>
          <w:rFonts w:asciiTheme="minorHAnsi" w:eastAsia="Arial" w:hAnsiTheme="minorHAnsi" w:cstheme="minorHAnsi"/>
          <w:spacing w:val="2"/>
        </w:rPr>
        <w:t>f</w:t>
      </w:r>
      <w:r w:rsidRPr="00333505">
        <w:rPr>
          <w:rFonts w:asciiTheme="minorHAnsi" w:eastAsia="Arial" w:hAnsiTheme="minorHAnsi" w:cstheme="minorHAnsi"/>
        </w:rPr>
        <w:t>or</w:t>
      </w:r>
      <w:r w:rsidRPr="00333505">
        <w:rPr>
          <w:rFonts w:asciiTheme="minorHAnsi" w:eastAsia="Arial" w:hAnsiTheme="minorHAnsi" w:cstheme="minorHAnsi"/>
          <w:spacing w:val="-2"/>
        </w:rPr>
        <w:t xml:space="preserve"> </w:t>
      </w:r>
      <w:r w:rsidRPr="00333505">
        <w:rPr>
          <w:rFonts w:asciiTheme="minorHAnsi" w:eastAsia="Arial" w:hAnsiTheme="minorHAnsi" w:cstheme="minorHAnsi"/>
        </w:rPr>
        <w:t>a</w:t>
      </w:r>
      <w:r w:rsidRPr="00333505">
        <w:rPr>
          <w:rFonts w:asciiTheme="minorHAnsi" w:eastAsia="Arial" w:hAnsiTheme="minorHAnsi" w:cstheme="minorHAnsi"/>
          <w:spacing w:val="-1"/>
        </w:rPr>
        <w:t xml:space="preserve"> 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</w:rPr>
        <w:t>u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2"/>
        </w:rPr>
        <w:t>t</w:t>
      </w:r>
      <w:r w:rsidRPr="00333505">
        <w:rPr>
          <w:rFonts w:asciiTheme="minorHAnsi" w:eastAsia="Arial" w:hAnsiTheme="minorHAnsi" w:cstheme="minorHAnsi"/>
        </w:rPr>
        <w:t>a</w:t>
      </w:r>
      <w:r w:rsidRPr="00333505">
        <w:rPr>
          <w:rFonts w:asciiTheme="minorHAnsi" w:eastAsia="Arial" w:hAnsiTheme="minorHAnsi" w:cstheme="minorHAnsi"/>
          <w:spacing w:val="-1"/>
        </w:rPr>
        <w:t>b</w:t>
      </w:r>
      <w:r w:rsidRPr="00333505">
        <w:rPr>
          <w:rFonts w:asciiTheme="minorHAnsi" w:eastAsia="Arial" w:hAnsiTheme="minorHAnsi" w:cstheme="minorHAnsi"/>
          <w:spacing w:val="1"/>
        </w:rPr>
        <w:t>l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7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p</w:t>
      </w:r>
      <w:r w:rsidRPr="00333505">
        <w:rPr>
          <w:rFonts w:asciiTheme="minorHAnsi" w:eastAsia="Arial" w:hAnsiTheme="minorHAnsi" w:cstheme="minorHAnsi"/>
        </w:rPr>
        <w:t>o</w:t>
      </w:r>
      <w:r w:rsidRPr="00333505">
        <w:rPr>
          <w:rFonts w:asciiTheme="minorHAnsi" w:eastAsia="Arial" w:hAnsiTheme="minorHAnsi" w:cstheme="minorHAnsi"/>
          <w:spacing w:val="1"/>
        </w:rPr>
        <w:t>si</w:t>
      </w:r>
      <w:r w:rsidRPr="00333505">
        <w:rPr>
          <w:rFonts w:asciiTheme="minorHAnsi" w:eastAsia="Arial" w:hAnsiTheme="minorHAnsi" w:cstheme="minorHAnsi"/>
        </w:rPr>
        <w:t>t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2"/>
        </w:rPr>
        <w:t>o</w:t>
      </w:r>
      <w:r w:rsidRPr="00333505">
        <w:rPr>
          <w:rFonts w:asciiTheme="minorHAnsi" w:eastAsia="Arial" w:hAnsiTheme="minorHAnsi" w:cstheme="minorHAnsi"/>
        </w:rPr>
        <w:t>n</w:t>
      </w:r>
      <w:r w:rsidRPr="00333505">
        <w:rPr>
          <w:rFonts w:asciiTheme="minorHAnsi" w:eastAsia="Arial" w:hAnsiTheme="minorHAnsi" w:cstheme="minorHAnsi"/>
          <w:spacing w:val="-5"/>
        </w:rPr>
        <w:t xml:space="preserve"> </w:t>
      </w:r>
      <w:r w:rsidRPr="00333505">
        <w:rPr>
          <w:rFonts w:asciiTheme="minorHAnsi" w:eastAsia="Arial" w:hAnsiTheme="minorHAnsi" w:cstheme="minorHAnsi"/>
        </w:rPr>
        <w:t>w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th</w:t>
      </w:r>
      <w:r w:rsidRPr="00333505">
        <w:rPr>
          <w:rFonts w:asciiTheme="minorHAnsi" w:eastAsia="Arial" w:hAnsiTheme="minorHAnsi" w:cstheme="minorHAnsi"/>
          <w:spacing w:val="-3"/>
        </w:rPr>
        <w:t xml:space="preserve"> </w:t>
      </w:r>
      <w:r w:rsidRPr="00333505">
        <w:rPr>
          <w:rFonts w:asciiTheme="minorHAnsi" w:eastAsia="Arial" w:hAnsiTheme="minorHAnsi" w:cstheme="minorHAnsi"/>
        </w:rPr>
        <w:t>a</w:t>
      </w:r>
      <w:r w:rsidRPr="00333505">
        <w:rPr>
          <w:rFonts w:asciiTheme="minorHAnsi" w:eastAsia="Arial" w:hAnsiTheme="minorHAnsi" w:cstheme="minorHAnsi"/>
          <w:spacing w:val="-1"/>
        </w:rPr>
        <w:t xml:space="preserve"> a</w:t>
      </w:r>
      <w:r w:rsidRPr="00333505">
        <w:rPr>
          <w:rFonts w:asciiTheme="minorHAnsi" w:eastAsia="Arial" w:hAnsiTheme="minorHAnsi" w:cstheme="minorHAnsi"/>
          <w:spacing w:val="4"/>
        </w:rPr>
        <w:t>m</w:t>
      </w:r>
      <w:r w:rsidRPr="00333505">
        <w:rPr>
          <w:rFonts w:asciiTheme="minorHAnsi" w:eastAsia="Arial" w:hAnsiTheme="minorHAnsi" w:cstheme="minorHAnsi"/>
        </w:rPr>
        <w:t>b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t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2"/>
        </w:rPr>
        <w:t>o</w:t>
      </w:r>
      <w:r w:rsidRPr="00333505">
        <w:rPr>
          <w:rFonts w:asciiTheme="minorHAnsi" w:eastAsia="Arial" w:hAnsiTheme="minorHAnsi" w:cstheme="minorHAnsi"/>
        </w:rPr>
        <w:t>us</w:t>
      </w:r>
      <w:r w:rsidRPr="00333505">
        <w:rPr>
          <w:rFonts w:asciiTheme="minorHAnsi" w:eastAsia="Arial" w:hAnsiTheme="minorHAnsi" w:cstheme="minorHAnsi"/>
          <w:spacing w:val="-6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&amp;</w:t>
      </w:r>
      <w:r w:rsidRPr="00333505">
        <w:rPr>
          <w:rFonts w:asciiTheme="minorHAnsi" w:eastAsia="Arial" w:hAnsiTheme="minorHAnsi" w:cstheme="minorHAnsi"/>
          <w:spacing w:val="2"/>
        </w:rPr>
        <w:t>f</w:t>
      </w:r>
      <w:r w:rsidRPr="00333505">
        <w:rPr>
          <w:rFonts w:asciiTheme="minorHAnsi" w:eastAsia="Arial" w:hAnsiTheme="minorHAnsi" w:cstheme="minorHAnsi"/>
        </w:rPr>
        <w:t>or</w:t>
      </w:r>
      <w:r w:rsidRPr="00333505">
        <w:rPr>
          <w:rFonts w:asciiTheme="minorHAnsi" w:eastAsia="Arial" w:hAnsiTheme="minorHAnsi" w:cstheme="minorHAnsi"/>
          <w:spacing w:val="-2"/>
        </w:rPr>
        <w:t>w</w:t>
      </w:r>
      <w:r w:rsidRPr="00333505">
        <w:rPr>
          <w:rFonts w:asciiTheme="minorHAnsi" w:eastAsia="Arial" w:hAnsiTheme="minorHAnsi" w:cstheme="minorHAnsi"/>
        </w:rPr>
        <w:t>ard</w:t>
      </w:r>
      <w:r w:rsidRPr="00333505">
        <w:rPr>
          <w:rFonts w:asciiTheme="minorHAnsi" w:eastAsia="Arial" w:hAnsiTheme="minorHAnsi" w:cstheme="minorHAnsi"/>
          <w:spacing w:val="-6"/>
        </w:rPr>
        <w:t xml:space="preserve"> </w:t>
      </w:r>
      <w:r w:rsidRPr="00333505">
        <w:rPr>
          <w:rFonts w:asciiTheme="minorHAnsi" w:eastAsia="Arial" w:hAnsiTheme="minorHAnsi" w:cstheme="minorHAnsi"/>
        </w:rPr>
        <w:t>t</w:t>
      </w:r>
      <w:r w:rsidRPr="00333505">
        <w:rPr>
          <w:rFonts w:asciiTheme="minorHAnsi" w:eastAsia="Arial" w:hAnsiTheme="minorHAnsi" w:cstheme="minorHAnsi"/>
          <w:spacing w:val="1"/>
        </w:rPr>
        <w:t>h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n</w:t>
      </w:r>
      <w:r w:rsidRPr="00333505">
        <w:rPr>
          <w:rFonts w:asciiTheme="minorHAnsi" w:eastAsia="Arial" w:hAnsiTheme="minorHAnsi" w:cstheme="minorHAnsi"/>
          <w:spacing w:val="3"/>
        </w:rPr>
        <w:t>k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ng</w:t>
      </w:r>
      <w:r w:rsidRPr="00333505">
        <w:rPr>
          <w:rFonts w:asciiTheme="minorHAnsi" w:eastAsia="Arial" w:hAnsiTheme="minorHAnsi" w:cstheme="minorHAnsi"/>
          <w:spacing w:val="-8"/>
        </w:rPr>
        <w:t xml:space="preserve"> </w:t>
      </w:r>
      <w:r w:rsidRPr="00333505">
        <w:rPr>
          <w:rFonts w:asciiTheme="minorHAnsi" w:eastAsia="Arial" w:hAnsiTheme="minorHAnsi" w:cstheme="minorHAnsi"/>
          <w:spacing w:val="1"/>
        </w:rPr>
        <w:t>c</w:t>
      </w:r>
      <w:r w:rsidRPr="00333505">
        <w:rPr>
          <w:rFonts w:asciiTheme="minorHAnsi" w:eastAsia="Arial" w:hAnsiTheme="minorHAnsi" w:cstheme="minorHAnsi"/>
        </w:rPr>
        <w:t>o</w:t>
      </w:r>
      <w:r w:rsidRPr="00333505">
        <w:rPr>
          <w:rFonts w:asciiTheme="minorHAnsi" w:eastAsia="Arial" w:hAnsiTheme="minorHAnsi" w:cstheme="minorHAnsi"/>
          <w:spacing w:val="4"/>
        </w:rPr>
        <w:t>m</w:t>
      </w:r>
      <w:r w:rsidRPr="00333505">
        <w:rPr>
          <w:rFonts w:asciiTheme="minorHAnsi" w:eastAsia="Arial" w:hAnsiTheme="minorHAnsi" w:cstheme="minorHAnsi"/>
        </w:rPr>
        <w:t>p</w:t>
      </w:r>
      <w:r w:rsidRPr="00333505">
        <w:rPr>
          <w:rFonts w:asciiTheme="minorHAnsi" w:eastAsia="Arial" w:hAnsiTheme="minorHAnsi" w:cstheme="minorHAnsi"/>
          <w:spacing w:val="-1"/>
        </w:rPr>
        <w:t>a</w:t>
      </w:r>
      <w:r w:rsidRPr="00333505">
        <w:rPr>
          <w:rFonts w:asciiTheme="minorHAnsi" w:eastAsia="Arial" w:hAnsiTheme="minorHAnsi" w:cstheme="minorHAnsi"/>
          <w:spacing w:val="2"/>
        </w:rPr>
        <w:t>n</w:t>
      </w:r>
      <w:r w:rsidRPr="00333505">
        <w:rPr>
          <w:rFonts w:asciiTheme="minorHAnsi" w:eastAsia="Arial" w:hAnsiTheme="minorHAnsi" w:cstheme="minorHAnsi"/>
          <w:spacing w:val="-1"/>
        </w:rPr>
        <w:t>y</w:t>
      </w:r>
      <w:r w:rsidRPr="00333505">
        <w:rPr>
          <w:rFonts w:asciiTheme="minorHAnsi" w:eastAsia="Arial" w:hAnsiTheme="minorHAnsi" w:cstheme="minorHAnsi"/>
        </w:rPr>
        <w:t>.</w:t>
      </w:r>
    </w:p>
    <w:p w14:paraId="017A2B50" w14:textId="77777777" w:rsidR="00A77CA5" w:rsidRPr="00333505" w:rsidRDefault="00A77CA5">
      <w:pPr>
        <w:spacing w:line="200" w:lineRule="exact"/>
        <w:rPr>
          <w:rFonts w:asciiTheme="minorHAnsi" w:hAnsiTheme="minorHAnsi" w:cstheme="minorHAnsi"/>
        </w:rPr>
      </w:pPr>
    </w:p>
    <w:p w14:paraId="46DC55FB" w14:textId="77777777" w:rsidR="00A77CA5" w:rsidRPr="00333505" w:rsidRDefault="00A77CA5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0DDB67B0" w14:textId="77777777" w:rsidR="00A77CA5" w:rsidRPr="00333505" w:rsidRDefault="00333505">
      <w:pPr>
        <w:spacing w:before="34" w:line="220" w:lineRule="exact"/>
        <w:ind w:left="108"/>
        <w:rPr>
          <w:rFonts w:asciiTheme="minorHAnsi" w:eastAsia="Arial" w:hAnsiTheme="minorHAnsi" w:cstheme="minorHAnsi"/>
        </w:rPr>
      </w:pPr>
      <w:r w:rsidRPr="00333505">
        <w:rPr>
          <w:rFonts w:asciiTheme="minorHAnsi" w:hAnsiTheme="minorHAnsi" w:cstheme="minorHAnsi"/>
        </w:rPr>
        <w:pict w14:anchorId="4086B763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62.5pt;margin-top:.75pt;width:365.1pt;height:34.4pt;z-index:-251658240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375"/>
                    <w:gridCol w:w="2484"/>
                    <w:gridCol w:w="2444"/>
                  </w:tblGrid>
                  <w:tr w:rsidR="00A77CA5" w14:paraId="2402D211" w14:textId="77777777">
                    <w:trPr>
                      <w:trHeight w:hRule="exact" w:val="223"/>
                    </w:trPr>
                    <w:tc>
                      <w:tcPr>
                        <w:tcW w:w="23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26E18E" w14:textId="77777777" w:rsidR="00A77CA5" w:rsidRDefault="00333505">
                        <w:pPr>
                          <w:spacing w:line="200" w:lineRule="exact"/>
                          <w:ind w:left="1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</w:rPr>
                          <w:t xml:space="preserve">         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spacing w:val="22"/>
                            <w:w w:val="45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6"/>
                          </w:rPr>
                          <w:t>W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</w:rPr>
                          <w:t>ter</w:t>
                        </w:r>
                        <w:r>
                          <w:rPr>
                            <w:rFonts w:ascii="Arial" w:eastAsia="Arial" w:hAnsi="Arial" w:cs="Arial"/>
                            <w:spacing w:val="-5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</w:rPr>
                          <w:t>tru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</w:rPr>
                          <w:t>tures</w:t>
                        </w:r>
                      </w:p>
                    </w:tc>
                    <w:tc>
                      <w:tcPr>
                        <w:tcW w:w="24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A7AD5A" w14:textId="77777777" w:rsidR="00A77CA5" w:rsidRDefault="00333505">
                        <w:pPr>
                          <w:spacing w:line="200" w:lineRule="exact"/>
                          <w:ind w:left="228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</w:rPr>
                          <w:t>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</w:rPr>
                          <w:t xml:space="preserve">         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spacing w:val="22"/>
                            <w:w w:val="45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Ren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wa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0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</w:rPr>
                          <w:t>y</w:t>
                        </w:r>
                      </w:p>
                    </w:tc>
                    <w:tc>
                      <w:tcPr>
                        <w:tcW w:w="24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B201FC" w14:textId="77777777" w:rsidR="00A77CA5" w:rsidRDefault="00333505">
                        <w:pPr>
                          <w:spacing w:line="200" w:lineRule="exact"/>
                          <w:ind w:left="228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</w:rPr>
                          <w:t xml:space="preserve">         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spacing w:val="22"/>
                            <w:w w:val="45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as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t</w:t>
                        </w:r>
                      </w:p>
                    </w:tc>
                  </w:tr>
                  <w:tr w:rsidR="00A77CA5" w14:paraId="3E50A451" w14:textId="77777777">
                    <w:trPr>
                      <w:trHeight w:hRule="exact" w:val="244"/>
                    </w:trPr>
                    <w:tc>
                      <w:tcPr>
                        <w:tcW w:w="23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41A33C" w14:textId="77777777" w:rsidR="00A77CA5" w:rsidRDefault="00333505">
                        <w:pPr>
                          <w:spacing w:line="220" w:lineRule="exact"/>
                          <w:ind w:left="1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</w:rPr>
                          <w:t xml:space="preserve">         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spacing w:val="22"/>
                            <w:w w:val="45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7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t</w:t>
                        </w:r>
                      </w:p>
                    </w:tc>
                    <w:tc>
                      <w:tcPr>
                        <w:tcW w:w="24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1FE533" w14:textId="77777777" w:rsidR="00A77CA5" w:rsidRDefault="00333505">
                        <w:pPr>
                          <w:spacing w:line="220" w:lineRule="exact"/>
                          <w:ind w:left="228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</w:rPr>
                          <w:t xml:space="preserve">         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spacing w:val="22"/>
                            <w:w w:val="45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</w:rPr>
                          <w:t>w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6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</w:rPr>
                          <w:t>s</w:t>
                        </w:r>
                      </w:p>
                    </w:tc>
                    <w:tc>
                      <w:tcPr>
                        <w:tcW w:w="24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A8BC68" w14:textId="77777777" w:rsidR="00A77CA5" w:rsidRDefault="00333505">
                        <w:pPr>
                          <w:spacing w:line="220" w:lineRule="exact"/>
                          <w:ind w:left="228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</w:rPr>
                          <w:t xml:space="preserve">         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spacing w:val="22"/>
                            <w:w w:val="45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&amp; Ca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</w:rPr>
                          <w:t>s</w:t>
                        </w:r>
                      </w:p>
                    </w:tc>
                  </w:tr>
                  <w:tr w:rsidR="00A77CA5" w14:paraId="19B4D0D4" w14:textId="77777777">
                    <w:trPr>
                      <w:trHeight w:hRule="exact" w:val="222"/>
                    </w:trPr>
                    <w:tc>
                      <w:tcPr>
                        <w:tcW w:w="23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BC9CA8" w14:textId="77777777" w:rsidR="00A77CA5" w:rsidRDefault="00333505">
                        <w:pPr>
                          <w:spacing w:line="220" w:lineRule="exact"/>
                          <w:ind w:left="1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  <w:position w:val="-1"/>
                          </w:rPr>
                          <w:t xml:space="preserve">         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spacing w:val="22"/>
                            <w:w w:val="45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MS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position w:val="-1"/>
                          </w:rPr>
                          <w:t>ff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e</w:t>
                        </w:r>
                      </w:p>
                    </w:tc>
                    <w:tc>
                      <w:tcPr>
                        <w:tcW w:w="24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D29BB7" w14:textId="77777777" w:rsidR="00A77CA5" w:rsidRDefault="00333505">
                        <w:pPr>
                          <w:spacing w:line="220" w:lineRule="exact"/>
                          <w:ind w:left="228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  <w:position w:val="-1"/>
                          </w:rPr>
                          <w:t xml:space="preserve">         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spacing w:val="22"/>
                            <w:w w:val="45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</w:rPr>
                          <w:t>al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position w:val="-1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position w:val="-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position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-10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position w:val="-1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ill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s</w:t>
                        </w:r>
                      </w:p>
                    </w:tc>
                    <w:tc>
                      <w:tcPr>
                        <w:tcW w:w="24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ACAEA5" w14:textId="77777777" w:rsidR="00A77CA5" w:rsidRDefault="00333505">
                        <w:pPr>
                          <w:spacing w:line="220" w:lineRule="exact"/>
                          <w:ind w:left="228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  <w:position w:val="-1"/>
                          </w:rPr>
                          <w:t xml:space="preserve">         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spacing w:val="22"/>
                            <w:w w:val="45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  <w:position w:val="-1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position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position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position w:val="-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  <w:position w:val="-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position w:val="-1"/>
                          </w:rPr>
                          <w:t>nt</w:t>
                        </w:r>
                      </w:p>
                    </w:tc>
                  </w:tr>
                </w:tbl>
                <w:p w14:paraId="48BC032C" w14:textId="77777777" w:rsidR="00A77CA5" w:rsidRDefault="00A77CA5"/>
              </w:txbxContent>
            </v:textbox>
            <w10:wrap anchorx="page"/>
          </v:shape>
        </w:pict>
      </w:r>
      <w:r w:rsidRPr="00333505">
        <w:rPr>
          <w:rFonts w:asciiTheme="minorHAnsi" w:eastAsia="Arial" w:hAnsiTheme="minorHAnsi" w:cstheme="minorHAnsi"/>
          <w:b/>
          <w:spacing w:val="-5"/>
          <w:position w:val="-1"/>
        </w:rPr>
        <w:t>A</w:t>
      </w:r>
      <w:r w:rsidRPr="00333505">
        <w:rPr>
          <w:rFonts w:asciiTheme="minorHAnsi" w:eastAsia="Arial" w:hAnsiTheme="minorHAnsi" w:cstheme="minorHAnsi"/>
          <w:b/>
          <w:spacing w:val="2"/>
          <w:position w:val="-1"/>
        </w:rPr>
        <w:t>R</w:t>
      </w:r>
      <w:r w:rsidRPr="00333505">
        <w:rPr>
          <w:rFonts w:asciiTheme="minorHAnsi" w:eastAsia="Arial" w:hAnsiTheme="minorHAnsi" w:cstheme="minorHAnsi"/>
          <w:b/>
          <w:spacing w:val="4"/>
          <w:position w:val="-1"/>
        </w:rPr>
        <w:t>E</w:t>
      </w:r>
      <w:r w:rsidRPr="00333505">
        <w:rPr>
          <w:rFonts w:asciiTheme="minorHAnsi" w:eastAsia="Arial" w:hAnsiTheme="minorHAnsi" w:cstheme="minorHAnsi"/>
          <w:b/>
          <w:spacing w:val="-2"/>
          <w:position w:val="-1"/>
        </w:rPr>
        <w:t>A</w:t>
      </w:r>
      <w:r w:rsidRPr="00333505">
        <w:rPr>
          <w:rFonts w:asciiTheme="minorHAnsi" w:eastAsia="Arial" w:hAnsiTheme="minorHAnsi" w:cstheme="minorHAnsi"/>
          <w:b/>
          <w:position w:val="-1"/>
        </w:rPr>
        <w:t>S</w:t>
      </w:r>
      <w:r w:rsidRPr="00333505">
        <w:rPr>
          <w:rFonts w:asciiTheme="minorHAnsi" w:eastAsia="Arial" w:hAnsiTheme="minorHAnsi" w:cstheme="minorHAnsi"/>
          <w:b/>
          <w:spacing w:val="-6"/>
          <w:position w:val="-1"/>
        </w:rPr>
        <w:t xml:space="preserve"> </w:t>
      </w:r>
      <w:r w:rsidRPr="00333505">
        <w:rPr>
          <w:rFonts w:asciiTheme="minorHAnsi" w:eastAsia="Arial" w:hAnsiTheme="minorHAnsi" w:cstheme="minorHAnsi"/>
          <w:b/>
          <w:spacing w:val="1"/>
          <w:position w:val="-1"/>
        </w:rPr>
        <w:t>O</w:t>
      </w:r>
      <w:r w:rsidRPr="00333505">
        <w:rPr>
          <w:rFonts w:asciiTheme="minorHAnsi" w:eastAsia="Arial" w:hAnsiTheme="minorHAnsi" w:cstheme="minorHAnsi"/>
          <w:b/>
          <w:position w:val="-1"/>
        </w:rPr>
        <w:t>F</w:t>
      </w:r>
      <w:r w:rsidRPr="00333505">
        <w:rPr>
          <w:rFonts w:asciiTheme="minorHAnsi" w:eastAsia="Arial" w:hAnsiTheme="minorHAnsi" w:cstheme="minorHAnsi"/>
          <w:b/>
          <w:spacing w:val="-3"/>
          <w:position w:val="-1"/>
        </w:rPr>
        <w:t xml:space="preserve"> </w:t>
      </w:r>
      <w:r w:rsidRPr="00333505">
        <w:rPr>
          <w:rFonts w:asciiTheme="minorHAnsi" w:eastAsia="Arial" w:hAnsiTheme="minorHAnsi" w:cstheme="minorHAnsi"/>
          <w:b/>
          <w:spacing w:val="1"/>
          <w:position w:val="-1"/>
        </w:rPr>
        <w:t>EX</w:t>
      </w:r>
      <w:r w:rsidRPr="00333505">
        <w:rPr>
          <w:rFonts w:asciiTheme="minorHAnsi" w:eastAsia="Arial" w:hAnsiTheme="minorHAnsi" w:cstheme="minorHAnsi"/>
          <w:b/>
          <w:spacing w:val="-1"/>
          <w:position w:val="-1"/>
        </w:rPr>
        <w:t>PE</w:t>
      </w:r>
      <w:r w:rsidRPr="00333505">
        <w:rPr>
          <w:rFonts w:asciiTheme="minorHAnsi" w:eastAsia="Arial" w:hAnsiTheme="minorHAnsi" w:cstheme="minorHAnsi"/>
          <w:b/>
          <w:position w:val="-1"/>
        </w:rPr>
        <w:t>R</w:t>
      </w:r>
      <w:r w:rsidRPr="00333505">
        <w:rPr>
          <w:rFonts w:asciiTheme="minorHAnsi" w:eastAsia="Arial" w:hAnsiTheme="minorHAnsi" w:cstheme="minorHAnsi"/>
          <w:b/>
          <w:spacing w:val="3"/>
          <w:position w:val="-1"/>
        </w:rPr>
        <w:t>T</w:t>
      </w:r>
      <w:r w:rsidRPr="00333505">
        <w:rPr>
          <w:rFonts w:asciiTheme="minorHAnsi" w:eastAsia="Arial" w:hAnsiTheme="minorHAnsi" w:cstheme="minorHAnsi"/>
          <w:b/>
          <w:position w:val="-1"/>
        </w:rPr>
        <w:t>I</w:t>
      </w:r>
      <w:r w:rsidRPr="00333505">
        <w:rPr>
          <w:rFonts w:asciiTheme="minorHAnsi" w:eastAsia="Arial" w:hAnsiTheme="minorHAnsi" w:cstheme="minorHAnsi"/>
          <w:b/>
          <w:spacing w:val="1"/>
          <w:position w:val="-1"/>
        </w:rPr>
        <w:t>S</w:t>
      </w:r>
      <w:r w:rsidRPr="00333505">
        <w:rPr>
          <w:rFonts w:asciiTheme="minorHAnsi" w:eastAsia="Arial" w:hAnsiTheme="minorHAnsi" w:cstheme="minorHAnsi"/>
          <w:b/>
          <w:position w:val="-1"/>
        </w:rPr>
        <w:t>E</w:t>
      </w:r>
    </w:p>
    <w:p w14:paraId="3525804A" w14:textId="77777777" w:rsidR="00A77CA5" w:rsidRPr="00333505" w:rsidRDefault="00A77CA5">
      <w:pPr>
        <w:spacing w:before="3" w:line="180" w:lineRule="exact"/>
        <w:rPr>
          <w:rFonts w:asciiTheme="minorHAnsi" w:hAnsiTheme="minorHAnsi" w:cstheme="minorHAnsi"/>
          <w:sz w:val="19"/>
          <w:szCs w:val="19"/>
        </w:rPr>
      </w:pPr>
    </w:p>
    <w:p w14:paraId="7AB756F1" w14:textId="77777777" w:rsidR="00A77CA5" w:rsidRPr="00333505" w:rsidRDefault="00A77CA5">
      <w:pPr>
        <w:spacing w:line="200" w:lineRule="exact"/>
        <w:rPr>
          <w:rFonts w:asciiTheme="minorHAnsi" w:hAnsiTheme="minorHAnsi" w:cstheme="minorHAnsi"/>
        </w:rPr>
      </w:pPr>
    </w:p>
    <w:p w14:paraId="668F675D" w14:textId="77777777" w:rsidR="00A77CA5" w:rsidRPr="00333505" w:rsidRDefault="00A77CA5">
      <w:pPr>
        <w:spacing w:line="200" w:lineRule="exact"/>
        <w:rPr>
          <w:rFonts w:asciiTheme="minorHAnsi" w:hAnsiTheme="minorHAnsi" w:cstheme="minorHAnsi"/>
        </w:rPr>
      </w:pPr>
    </w:p>
    <w:p w14:paraId="267D58E4" w14:textId="77777777" w:rsidR="00A77CA5" w:rsidRPr="00333505" w:rsidRDefault="00A77CA5">
      <w:pPr>
        <w:spacing w:line="200" w:lineRule="exact"/>
        <w:rPr>
          <w:rFonts w:asciiTheme="minorHAnsi" w:hAnsiTheme="minorHAnsi" w:cstheme="minorHAnsi"/>
        </w:rPr>
      </w:pPr>
    </w:p>
    <w:p w14:paraId="31C7F134" w14:textId="77777777" w:rsidR="00A77CA5" w:rsidRPr="00333505" w:rsidRDefault="00333505">
      <w:pPr>
        <w:spacing w:before="36"/>
        <w:ind w:left="507"/>
        <w:rPr>
          <w:rFonts w:asciiTheme="minorHAnsi" w:eastAsia="Arial" w:hAnsiTheme="minorHAnsi" w:cstheme="minorHAnsi"/>
        </w:rPr>
      </w:pPr>
      <w:r w:rsidRPr="00333505">
        <w:rPr>
          <w:rFonts w:asciiTheme="minorHAnsi" w:eastAsia="Arial" w:hAnsiTheme="minorHAnsi" w:cstheme="minorHAnsi"/>
          <w:b/>
          <w:spacing w:val="2"/>
        </w:rPr>
        <w:t>C</w:t>
      </w:r>
      <w:r w:rsidRPr="00333505">
        <w:rPr>
          <w:rFonts w:asciiTheme="minorHAnsi" w:eastAsia="Arial" w:hAnsiTheme="minorHAnsi" w:cstheme="minorHAnsi"/>
          <w:b/>
          <w:spacing w:val="-5"/>
        </w:rPr>
        <w:t>A</w:t>
      </w:r>
      <w:r w:rsidRPr="00333505">
        <w:rPr>
          <w:rFonts w:asciiTheme="minorHAnsi" w:eastAsia="Arial" w:hAnsiTheme="minorHAnsi" w:cstheme="minorHAnsi"/>
          <w:b/>
          <w:spacing w:val="2"/>
        </w:rPr>
        <w:t>R</w:t>
      </w:r>
      <w:r w:rsidRPr="00333505">
        <w:rPr>
          <w:rFonts w:asciiTheme="minorHAnsi" w:eastAsia="Arial" w:hAnsiTheme="minorHAnsi" w:cstheme="minorHAnsi"/>
          <w:b/>
          <w:spacing w:val="1"/>
        </w:rPr>
        <w:t>E</w:t>
      </w:r>
      <w:r w:rsidRPr="00333505">
        <w:rPr>
          <w:rFonts w:asciiTheme="minorHAnsi" w:eastAsia="Arial" w:hAnsiTheme="minorHAnsi" w:cstheme="minorHAnsi"/>
          <w:b/>
          <w:spacing w:val="-1"/>
        </w:rPr>
        <w:t>E</w:t>
      </w:r>
      <w:r w:rsidRPr="00333505">
        <w:rPr>
          <w:rFonts w:asciiTheme="minorHAnsi" w:eastAsia="Arial" w:hAnsiTheme="minorHAnsi" w:cstheme="minorHAnsi"/>
          <w:b/>
        </w:rPr>
        <w:t>R</w:t>
      </w:r>
      <w:r w:rsidRPr="00333505">
        <w:rPr>
          <w:rFonts w:asciiTheme="minorHAnsi" w:eastAsia="Arial" w:hAnsiTheme="minorHAnsi" w:cstheme="minorHAnsi"/>
          <w:b/>
          <w:spacing w:val="-8"/>
        </w:rPr>
        <w:t xml:space="preserve"> </w:t>
      </w:r>
      <w:r w:rsidRPr="00333505">
        <w:rPr>
          <w:rFonts w:asciiTheme="minorHAnsi" w:eastAsia="Arial" w:hAnsiTheme="minorHAnsi" w:cstheme="minorHAnsi"/>
          <w:b/>
        </w:rPr>
        <w:t>H</w:t>
      </w:r>
      <w:r w:rsidRPr="00333505">
        <w:rPr>
          <w:rFonts w:asciiTheme="minorHAnsi" w:eastAsia="Arial" w:hAnsiTheme="minorHAnsi" w:cstheme="minorHAnsi"/>
          <w:b/>
          <w:spacing w:val="2"/>
        </w:rPr>
        <w:t>I</w:t>
      </w:r>
      <w:r w:rsidRPr="00333505">
        <w:rPr>
          <w:rFonts w:asciiTheme="minorHAnsi" w:eastAsia="Arial" w:hAnsiTheme="minorHAnsi" w:cstheme="minorHAnsi"/>
          <w:b/>
          <w:spacing w:val="-1"/>
        </w:rPr>
        <w:t>S</w:t>
      </w:r>
      <w:r w:rsidRPr="00333505">
        <w:rPr>
          <w:rFonts w:asciiTheme="minorHAnsi" w:eastAsia="Arial" w:hAnsiTheme="minorHAnsi" w:cstheme="minorHAnsi"/>
          <w:b/>
          <w:spacing w:val="3"/>
        </w:rPr>
        <w:t>T</w:t>
      </w:r>
      <w:r w:rsidRPr="00333505">
        <w:rPr>
          <w:rFonts w:asciiTheme="minorHAnsi" w:eastAsia="Arial" w:hAnsiTheme="minorHAnsi" w:cstheme="minorHAnsi"/>
          <w:b/>
          <w:spacing w:val="1"/>
        </w:rPr>
        <w:t>O</w:t>
      </w:r>
      <w:r w:rsidRPr="00333505">
        <w:rPr>
          <w:rFonts w:asciiTheme="minorHAnsi" w:eastAsia="Arial" w:hAnsiTheme="minorHAnsi" w:cstheme="minorHAnsi"/>
          <w:b/>
        </w:rPr>
        <w:t xml:space="preserve">RY  </w:t>
      </w:r>
      <w:r w:rsidRPr="00333505">
        <w:rPr>
          <w:rFonts w:asciiTheme="minorHAnsi" w:eastAsia="Arial" w:hAnsiTheme="minorHAnsi" w:cstheme="minorHAnsi"/>
          <w:b/>
          <w:spacing w:val="41"/>
        </w:rPr>
        <w:t xml:space="preserve"> </w:t>
      </w:r>
      <w:r w:rsidRPr="00333505">
        <w:rPr>
          <w:rFonts w:asciiTheme="minorHAnsi" w:eastAsia="Arial" w:hAnsiTheme="minorHAnsi" w:cstheme="minorHAnsi"/>
        </w:rPr>
        <w:t>C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1"/>
        </w:rPr>
        <w:t>v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l</w:t>
      </w:r>
      <w:r w:rsidRPr="00333505">
        <w:rPr>
          <w:rFonts w:asciiTheme="minorHAnsi" w:eastAsia="Arial" w:hAnsiTheme="minorHAnsi" w:cstheme="minorHAnsi"/>
          <w:spacing w:val="-3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E</w:t>
      </w:r>
      <w:r w:rsidRPr="00333505">
        <w:rPr>
          <w:rFonts w:asciiTheme="minorHAnsi" w:eastAsia="Arial" w:hAnsiTheme="minorHAnsi" w:cstheme="minorHAnsi"/>
          <w:spacing w:val="2"/>
        </w:rPr>
        <w:t>n</w:t>
      </w:r>
      <w:r w:rsidRPr="00333505">
        <w:rPr>
          <w:rFonts w:asciiTheme="minorHAnsi" w:eastAsia="Arial" w:hAnsiTheme="minorHAnsi" w:cstheme="minorHAnsi"/>
        </w:rPr>
        <w:t>g</w:t>
      </w:r>
      <w:r w:rsidRPr="00333505">
        <w:rPr>
          <w:rFonts w:asciiTheme="minorHAnsi" w:eastAsia="Arial" w:hAnsiTheme="minorHAnsi" w:cstheme="minorHAnsi"/>
          <w:spacing w:val="1"/>
        </w:rPr>
        <w:t>i</w:t>
      </w:r>
      <w:r w:rsidRPr="00333505">
        <w:rPr>
          <w:rFonts w:asciiTheme="minorHAnsi" w:eastAsia="Arial" w:hAnsiTheme="minorHAnsi" w:cstheme="minorHAnsi"/>
        </w:rPr>
        <w:t>n</w:t>
      </w:r>
      <w:r w:rsidRPr="00333505">
        <w:rPr>
          <w:rFonts w:asciiTheme="minorHAnsi" w:eastAsia="Arial" w:hAnsiTheme="minorHAnsi" w:cstheme="minorHAnsi"/>
          <w:spacing w:val="-1"/>
        </w:rPr>
        <w:t>e</w:t>
      </w:r>
      <w:r w:rsidRPr="00333505">
        <w:rPr>
          <w:rFonts w:asciiTheme="minorHAnsi" w:eastAsia="Arial" w:hAnsiTheme="minorHAnsi" w:cstheme="minorHAnsi"/>
        </w:rPr>
        <w:t xml:space="preserve">er   </w:t>
      </w:r>
      <w:r w:rsidRPr="00333505">
        <w:rPr>
          <w:rFonts w:asciiTheme="minorHAnsi" w:eastAsia="Arial" w:hAnsiTheme="minorHAnsi" w:cstheme="minorHAnsi"/>
          <w:spacing w:val="50"/>
        </w:rPr>
        <w:t xml:space="preserve"> </w:t>
      </w:r>
      <w:r w:rsidRPr="00333505">
        <w:rPr>
          <w:rFonts w:asciiTheme="minorHAnsi" w:eastAsia="Arial" w:hAnsiTheme="minorHAnsi" w:cstheme="minorHAnsi"/>
          <w:spacing w:val="2"/>
        </w:rPr>
        <w:t>2</w:t>
      </w:r>
      <w:r w:rsidRPr="00333505">
        <w:rPr>
          <w:rFonts w:asciiTheme="minorHAnsi" w:eastAsia="Arial" w:hAnsiTheme="minorHAnsi" w:cstheme="minorHAnsi"/>
        </w:rPr>
        <w:t>009</w:t>
      </w:r>
      <w:r w:rsidRPr="00333505">
        <w:rPr>
          <w:rFonts w:asciiTheme="minorHAnsi" w:eastAsia="Arial" w:hAnsiTheme="minorHAnsi" w:cstheme="minorHAnsi"/>
          <w:spacing w:val="-5"/>
        </w:rPr>
        <w:t xml:space="preserve"> </w:t>
      </w:r>
      <w:r w:rsidRPr="00333505">
        <w:rPr>
          <w:rFonts w:asciiTheme="minorHAnsi" w:eastAsia="Arial" w:hAnsiTheme="minorHAnsi" w:cstheme="minorHAnsi"/>
        </w:rPr>
        <w:t>-</w:t>
      </w:r>
      <w:r w:rsidRPr="00333505">
        <w:rPr>
          <w:rFonts w:asciiTheme="minorHAnsi" w:eastAsia="Arial" w:hAnsiTheme="minorHAnsi" w:cstheme="minorHAnsi"/>
          <w:spacing w:val="2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P</w:t>
      </w:r>
      <w:r w:rsidRPr="00333505">
        <w:rPr>
          <w:rFonts w:asciiTheme="minorHAnsi" w:eastAsia="Arial" w:hAnsiTheme="minorHAnsi" w:cstheme="minorHAnsi"/>
          <w:spacing w:val="1"/>
        </w:rPr>
        <w:t>r</w:t>
      </w:r>
      <w:r w:rsidRPr="00333505">
        <w:rPr>
          <w:rFonts w:asciiTheme="minorHAnsi" w:eastAsia="Arial" w:hAnsiTheme="minorHAnsi" w:cstheme="minorHAnsi"/>
          <w:spacing w:val="2"/>
        </w:rPr>
        <w:t>e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1"/>
        </w:rPr>
        <w:t>n</w:t>
      </w:r>
      <w:r w:rsidRPr="00333505">
        <w:rPr>
          <w:rFonts w:asciiTheme="minorHAnsi" w:eastAsia="Arial" w:hAnsiTheme="minorHAnsi" w:cstheme="minorHAnsi"/>
        </w:rPr>
        <w:t>t</w:t>
      </w:r>
    </w:p>
    <w:p w14:paraId="5E7D3194" w14:textId="77777777" w:rsidR="00A77CA5" w:rsidRPr="00333505" w:rsidRDefault="00333505">
      <w:pPr>
        <w:ind w:left="2511"/>
        <w:rPr>
          <w:rFonts w:asciiTheme="minorHAnsi" w:eastAsia="Arial" w:hAnsiTheme="minorHAnsi" w:cstheme="minorHAnsi"/>
        </w:rPr>
      </w:pPr>
      <w:r w:rsidRPr="00333505">
        <w:rPr>
          <w:rFonts w:asciiTheme="minorHAnsi" w:eastAsia="Arial" w:hAnsiTheme="minorHAnsi" w:cstheme="minorHAnsi"/>
        </w:rPr>
        <w:t>LOC</w:t>
      </w:r>
      <w:r w:rsidRPr="00333505">
        <w:rPr>
          <w:rFonts w:asciiTheme="minorHAnsi" w:eastAsia="Arial" w:hAnsiTheme="minorHAnsi" w:cstheme="minorHAnsi"/>
          <w:spacing w:val="-1"/>
        </w:rPr>
        <w:t>A</w:t>
      </w:r>
      <w:r w:rsidRPr="00333505">
        <w:rPr>
          <w:rFonts w:asciiTheme="minorHAnsi" w:eastAsia="Arial" w:hAnsiTheme="minorHAnsi" w:cstheme="minorHAnsi"/>
        </w:rPr>
        <w:t>L</w:t>
      </w:r>
      <w:r w:rsidRPr="00333505">
        <w:rPr>
          <w:rFonts w:asciiTheme="minorHAnsi" w:eastAsia="Arial" w:hAnsiTheme="minorHAnsi" w:cstheme="minorHAnsi"/>
          <w:spacing w:val="-5"/>
        </w:rPr>
        <w:t xml:space="preserve"> </w:t>
      </w:r>
      <w:r w:rsidRPr="00333505">
        <w:rPr>
          <w:rFonts w:asciiTheme="minorHAnsi" w:eastAsia="Arial" w:hAnsiTheme="minorHAnsi" w:cstheme="minorHAnsi"/>
        </w:rPr>
        <w:t>C</w:t>
      </w:r>
      <w:r w:rsidRPr="00333505">
        <w:rPr>
          <w:rFonts w:asciiTheme="minorHAnsi" w:eastAsia="Arial" w:hAnsiTheme="minorHAnsi" w:cstheme="minorHAnsi"/>
          <w:spacing w:val="1"/>
        </w:rPr>
        <w:t>O</w:t>
      </w:r>
      <w:r w:rsidRPr="00333505">
        <w:rPr>
          <w:rFonts w:asciiTheme="minorHAnsi" w:eastAsia="Arial" w:hAnsiTheme="minorHAnsi" w:cstheme="minorHAnsi"/>
        </w:rPr>
        <w:t>UNC</w:t>
      </w:r>
      <w:r w:rsidRPr="00333505">
        <w:rPr>
          <w:rFonts w:asciiTheme="minorHAnsi" w:eastAsia="Arial" w:hAnsiTheme="minorHAnsi" w:cstheme="minorHAnsi"/>
          <w:spacing w:val="3"/>
        </w:rPr>
        <w:t>I</w:t>
      </w:r>
      <w:r w:rsidRPr="00333505">
        <w:rPr>
          <w:rFonts w:asciiTheme="minorHAnsi" w:eastAsia="Arial" w:hAnsiTheme="minorHAnsi" w:cstheme="minorHAnsi"/>
        </w:rPr>
        <w:t>L</w:t>
      </w:r>
    </w:p>
    <w:p w14:paraId="03E3E4DE" w14:textId="77777777" w:rsidR="00A77CA5" w:rsidRPr="00333505" w:rsidRDefault="00333505">
      <w:pPr>
        <w:spacing w:before="1" w:line="220" w:lineRule="exact"/>
        <w:ind w:left="2511" w:right="134"/>
        <w:rPr>
          <w:rFonts w:asciiTheme="minorHAnsi" w:eastAsia="Arial" w:hAnsiTheme="minorHAnsi" w:cstheme="minorHAnsi"/>
        </w:rPr>
      </w:pPr>
      <w:r w:rsidRPr="00333505">
        <w:rPr>
          <w:rFonts w:asciiTheme="minorHAnsi" w:eastAsia="Arial" w:hAnsiTheme="minorHAnsi" w:cstheme="minorHAnsi"/>
        </w:rPr>
        <w:t>Re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</w:rPr>
        <w:t>p</w:t>
      </w:r>
      <w:r w:rsidRPr="00333505">
        <w:rPr>
          <w:rFonts w:asciiTheme="minorHAnsi" w:eastAsia="Arial" w:hAnsiTheme="minorHAnsi" w:cstheme="minorHAnsi"/>
          <w:spacing w:val="-1"/>
        </w:rPr>
        <w:t>o</w:t>
      </w:r>
      <w:r w:rsidRPr="00333505">
        <w:rPr>
          <w:rFonts w:asciiTheme="minorHAnsi" w:eastAsia="Arial" w:hAnsiTheme="minorHAnsi" w:cstheme="minorHAnsi"/>
        </w:rPr>
        <w:t>n</w:t>
      </w:r>
      <w:r w:rsidRPr="00333505">
        <w:rPr>
          <w:rFonts w:asciiTheme="minorHAnsi" w:eastAsia="Arial" w:hAnsiTheme="minorHAnsi" w:cstheme="minorHAnsi"/>
          <w:spacing w:val="1"/>
        </w:rPr>
        <w:t>si</w:t>
      </w:r>
      <w:r w:rsidRPr="00333505">
        <w:rPr>
          <w:rFonts w:asciiTheme="minorHAnsi" w:eastAsia="Arial" w:hAnsiTheme="minorHAnsi" w:cstheme="minorHAnsi"/>
        </w:rPr>
        <w:t>b</w:t>
      </w:r>
      <w:r w:rsidRPr="00333505">
        <w:rPr>
          <w:rFonts w:asciiTheme="minorHAnsi" w:eastAsia="Arial" w:hAnsiTheme="minorHAnsi" w:cstheme="minorHAnsi"/>
          <w:spacing w:val="1"/>
        </w:rPr>
        <w:t>l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11"/>
        </w:rPr>
        <w:t xml:space="preserve"> </w:t>
      </w:r>
      <w:r w:rsidRPr="00333505">
        <w:rPr>
          <w:rFonts w:asciiTheme="minorHAnsi" w:eastAsia="Arial" w:hAnsiTheme="minorHAnsi" w:cstheme="minorHAnsi"/>
          <w:spacing w:val="1"/>
        </w:rPr>
        <w:t>f</w:t>
      </w:r>
      <w:r w:rsidRPr="00333505">
        <w:rPr>
          <w:rFonts w:asciiTheme="minorHAnsi" w:eastAsia="Arial" w:hAnsiTheme="minorHAnsi" w:cstheme="minorHAnsi"/>
        </w:rPr>
        <w:t>or</w:t>
      </w:r>
      <w:r w:rsidRPr="00333505">
        <w:rPr>
          <w:rFonts w:asciiTheme="minorHAnsi" w:eastAsia="Arial" w:hAnsiTheme="minorHAnsi" w:cstheme="minorHAnsi"/>
          <w:spacing w:val="-2"/>
        </w:rPr>
        <w:t xml:space="preserve"> </w:t>
      </w:r>
      <w:r w:rsidRPr="00333505">
        <w:rPr>
          <w:rFonts w:asciiTheme="minorHAnsi" w:eastAsia="Arial" w:hAnsiTheme="minorHAnsi" w:cstheme="minorHAnsi"/>
          <w:spacing w:val="5"/>
        </w:rPr>
        <w:t>m</w:t>
      </w:r>
      <w:r w:rsidRPr="00333505">
        <w:rPr>
          <w:rFonts w:asciiTheme="minorHAnsi" w:eastAsia="Arial" w:hAnsiTheme="minorHAnsi" w:cstheme="minorHAnsi"/>
        </w:rPr>
        <w:t>o</w:t>
      </w:r>
      <w:r w:rsidRPr="00333505">
        <w:rPr>
          <w:rFonts w:asciiTheme="minorHAnsi" w:eastAsia="Arial" w:hAnsiTheme="minorHAnsi" w:cstheme="minorHAnsi"/>
          <w:spacing w:val="-1"/>
        </w:rPr>
        <w:t>ni</w:t>
      </w:r>
      <w:r w:rsidRPr="00333505">
        <w:rPr>
          <w:rFonts w:asciiTheme="minorHAnsi" w:eastAsia="Arial" w:hAnsiTheme="minorHAnsi" w:cstheme="minorHAnsi"/>
        </w:rPr>
        <w:t>tor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ng</w:t>
      </w:r>
      <w:r w:rsidRPr="00333505">
        <w:rPr>
          <w:rFonts w:asciiTheme="minorHAnsi" w:eastAsia="Arial" w:hAnsiTheme="minorHAnsi" w:cstheme="minorHAnsi"/>
          <w:spacing w:val="-8"/>
        </w:rPr>
        <w:t xml:space="preserve"> </w:t>
      </w:r>
      <w:r w:rsidRPr="00333505">
        <w:rPr>
          <w:rFonts w:asciiTheme="minorHAnsi" w:eastAsia="Arial" w:hAnsiTheme="minorHAnsi" w:cstheme="minorHAnsi"/>
        </w:rPr>
        <w:t>the</w:t>
      </w:r>
      <w:r w:rsidRPr="00333505">
        <w:rPr>
          <w:rFonts w:asciiTheme="minorHAnsi" w:eastAsia="Arial" w:hAnsiTheme="minorHAnsi" w:cstheme="minorHAnsi"/>
          <w:spacing w:val="-4"/>
        </w:rPr>
        <w:t xml:space="preserve"> </w:t>
      </w:r>
      <w:r w:rsidRPr="00333505">
        <w:rPr>
          <w:rFonts w:asciiTheme="minorHAnsi" w:eastAsia="Arial" w:hAnsiTheme="minorHAnsi" w:cstheme="minorHAnsi"/>
        </w:rPr>
        <w:t>pr</w:t>
      </w:r>
      <w:r w:rsidRPr="00333505">
        <w:rPr>
          <w:rFonts w:asciiTheme="minorHAnsi" w:eastAsia="Arial" w:hAnsiTheme="minorHAnsi" w:cstheme="minorHAnsi"/>
          <w:spacing w:val="2"/>
        </w:rPr>
        <w:t>o</w:t>
      </w:r>
      <w:r w:rsidRPr="00333505">
        <w:rPr>
          <w:rFonts w:asciiTheme="minorHAnsi" w:eastAsia="Arial" w:hAnsiTheme="minorHAnsi" w:cstheme="minorHAnsi"/>
        </w:rPr>
        <w:t>gre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</w:rPr>
        <w:t>s</w:t>
      </w:r>
      <w:r w:rsidRPr="00333505">
        <w:rPr>
          <w:rFonts w:asciiTheme="minorHAnsi" w:eastAsia="Arial" w:hAnsiTheme="minorHAnsi" w:cstheme="minorHAnsi"/>
          <w:spacing w:val="-7"/>
        </w:rPr>
        <w:t xml:space="preserve"> </w:t>
      </w:r>
      <w:r w:rsidRPr="00333505">
        <w:rPr>
          <w:rFonts w:asciiTheme="minorHAnsi" w:eastAsia="Arial" w:hAnsiTheme="minorHAnsi" w:cstheme="minorHAnsi"/>
        </w:rPr>
        <w:t>of</w:t>
      </w:r>
      <w:r w:rsidRPr="00333505">
        <w:rPr>
          <w:rFonts w:asciiTheme="minorHAnsi" w:eastAsia="Arial" w:hAnsiTheme="minorHAnsi" w:cstheme="minorHAnsi"/>
          <w:spacing w:val="-1"/>
        </w:rPr>
        <w:t xml:space="preserve"> </w:t>
      </w:r>
      <w:r w:rsidRPr="00333505">
        <w:rPr>
          <w:rFonts w:asciiTheme="minorHAnsi" w:eastAsia="Arial" w:hAnsiTheme="minorHAnsi" w:cstheme="minorHAnsi"/>
        </w:rPr>
        <w:t>wor</w:t>
      </w:r>
      <w:r w:rsidRPr="00333505">
        <w:rPr>
          <w:rFonts w:asciiTheme="minorHAnsi" w:eastAsia="Arial" w:hAnsiTheme="minorHAnsi" w:cstheme="minorHAnsi"/>
          <w:spacing w:val="4"/>
        </w:rPr>
        <w:t>k</w:t>
      </w:r>
      <w:r w:rsidRPr="00333505">
        <w:rPr>
          <w:rFonts w:asciiTheme="minorHAnsi" w:eastAsia="Arial" w:hAnsiTheme="minorHAnsi" w:cstheme="minorHAnsi"/>
        </w:rPr>
        <w:t>s</w:t>
      </w:r>
      <w:r w:rsidRPr="00333505">
        <w:rPr>
          <w:rFonts w:asciiTheme="minorHAnsi" w:eastAsia="Arial" w:hAnsiTheme="minorHAnsi" w:cstheme="minorHAnsi"/>
          <w:spacing w:val="-4"/>
        </w:rPr>
        <w:t xml:space="preserve"> </w:t>
      </w:r>
      <w:r w:rsidRPr="00333505">
        <w:rPr>
          <w:rFonts w:asciiTheme="minorHAnsi" w:eastAsia="Arial" w:hAnsiTheme="minorHAnsi" w:cstheme="minorHAnsi"/>
          <w:spacing w:val="-2"/>
        </w:rPr>
        <w:t>w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t</w:t>
      </w:r>
      <w:r w:rsidRPr="00333505">
        <w:rPr>
          <w:rFonts w:asciiTheme="minorHAnsi" w:eastAsia="Arial" w:hAnsiTheme="minorHAnsi" w:cstheme="minorHAnsi"/>
          <w:spacing w:val="2"/>
        </w:rPr>
        <w:t>h</w:t>
      </w:r>
      <w:r w:rsidRPr="00333505">
        <w:rPr>
          <w:rFonts w:asciiTheme="minorHAnsi" w:eastAsia="Arial" w:hAnsiTheme="minorHAnsi" w:cstheme="minorHAnsi"/>
          <w:spacing w:val="1"/>
        </w:rPr>
        <w:t>i</w:t>
      </w:r>
      <w:r w:rsidRPr="00333505">
        <w:rPr>
          <w:rFonts w:asciiTheme="minorHAnsi" w:eastAsia="Arial" w:hAnsiTheme="minorHAnsi" w:cstheme="minorHAnsi"/>
        </w:rPr>
        <w:t>n</w:t>
      </w:r>
      <w:r w:rsidRPr="00333505">
        <w:rPr>
          <w:rFonts w:asciiTheme="minorHAnsi" w:eastAsia="Arial" w:hAnsiTheme="minorHAnsi" w:cstheme="minorHAnsi"/>
          <w:spacing w:val="-5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t</w:t>
      </w:r>
      <w:r w:rsidRPr="00333505">
        <w:rPr>
          <w:rFonts w:asciiTheme="minorHAnsi" w:eastAsia="Arial" w:hAnsiTheme="minorHAnsi" w:cstheme="minorHAnsi"/>
        </w:rPr>
        <w:t>he</w:t>
      </w:r>
      <w:r w:rsidRPr="00333505">
        <w:rPr>
          <w:rFonts w:asciiTheme="minorHAnsi" w:eastAsia="Arial" w:hAnsiTheme="minorHAnsi" w:cstheme="minorHAnsi"/>
          <w:spacing w:val="-2"/>
        </w:rPr>
        <w:t xml:space="preserve"> </w:t>
      </w:r>
      <w:r w:rsidRPr="00333505">
        <w:rPr>
          <w:rFonts w:asciiTheme="minorHAnsi" w:eastAsia="Arial" w:hAnsiTheme="minorHAnsi" w:cstheme="minorHAnsi"/>
        </w:rPr>
        <w:t>t</w:t>
      </w:r>
      <w:r w:rsidRPr="00333505">
        <w:rPr>
          <w:rFonts w:asciiTheme="minorHAnsi" w:eastAsia="Arial" w:hAnsiTheme="minorHAnsi" w:cstheme="minorHAnsi"/>
          <w:spacing w:val="-1"/>
        </w:rPr>
        <w:t>e</w:t>
      </w:r>
      <w:r w:rsidRPr="00333505">
        <w:rPr>
          <w:rFonts w:asciiTheme="minorHAnsi" w:eastAsia="Arial" w:hAnsiTheme="minorHAnsi" w:cstheme="minorHAnsi"/>
        </w:rPr>
        <w:t>a</w:t>
      </w:r>
      <w:r w:rsidRPr="00333505">
        <w:rPr>
          <w:rFonts w:asciiTheme="minorHAnsi" w:eastAsia="Arial" w:hAnsiTheme="minorHAnsi" w:cstheme="minorHAnsi"/>
          <w:spacing w:val="4"/>
        </w:rPr>
        <w:t>m</w:t>
      </w:r>
      <w:r w:rsidRPr="00333505">
        <w:rPr>
          <w:rFonts w:asciiTheme="minorHAnsi" w:eastAsia="Arial" w:hAnsiTheme="minorHAnsi" w:cstheme="minorHAnsi"/>
        </w:rPr>
        <w:t>,</w:t>
      </w:r>
      <w:r w:rsidRPr="00333505">
        <w:rPr>
          <w:rFonts w:asciiTheme="minorHAnsi" w:eastAsia="Arial" w:hAnsiTheme="minorHAnsi" w:cstheme="minorHAnsi"/>
          <w:spacing w:val="-5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a</w:t>
      </w:r>
      <w:r w:rsidRPr="00333505">
        <w:rPr>
          <w:rFonts w:asciiTheme="minorHAnsi" w:eastAsia="Arial" w:hAnsiTheme="minorHAnsi" w:cstheme="minorHAnsi"/>
        </w:rPr>
        <w:t>d</w:t>
      </w:r>
      <w:r w:rsidRPr="00333505">
        <w:rPr>
          <w:rFonts w:asciiTheme="minorHAnsi" w:eastAsia="Arial" w:hAnsiTheme="minorHAnsi" w:cstheme="minorHAnsi"/>
          <w:spacing w:val="1"/>
        </w:rPr>
        <w:t>v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1"/>
        </w:rPr>
        <w:t>si</w:t>
      </w:r>
      <w:r w:rsidRPr="00333505">
        <w:rPr>
          <w:rFonts w:asciiTheme="minorHAnsi" w:eastAsia="Arial" w:hAnsiTheme="minorHAnsi" w:cstheme="minorHAnsi"/>
        </w:rPr>
        <w:t>ng</w:t>
      </w:r>
      <w:r w:rsidRPr="00333505">
        <w:rPr>
          <w:rFonts w:asciiTheme="minorHAnsi" w:eastAsia="Arial" w:hAnsiTheme="minorHAnsi" w:cstheme="minorHAnsi"/>
          <w:spacing w:val="-8"/>
        </w:rPr>
        <w:t xml:space="preserve"> </w:t>
      </w:r>
      <w:r w:rsidRPr="00333505">
        <w:rPr>
          <w:rFonts w:asciiTheme="minorHAnsi" w:eastAsia="Arial" w:hAnsiTheme="minorHAnsi" w:cstheme="minorHAnsi"/>
          <w:spacing w:val="2"/>
        </w:rPr>
        <w:t>t</w:t>
      </w:r>
      <w:r w:rsidRPr="00333505">
        <w:rPr>
          <w:rFonts w:asciiTheme="minorHAnsi" w:eastAsia="Arial" w:hAnsiTheme="minorHAnsi" w:cstheme="minorHAnsi"/>
        </w:rPr>
        <w:t xml:space="preserve">he </w:t>
      </w:r>
      <w:r w:rsidRPr="00333505">
        <w:rPr>
          <w:rFonts w:asciiTheme="minorHAnsi" w:eastAsia="Arial" w:hAnsiTheme="minorHAnsi" w:cstheme="minorHAnsi"/>
          <w:spacing w:val="1"/>
        </w:rPr>
        <w:t>r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1"/>
        </w:rPr>
        <w:t>l</w:t>
      </w:r>
      <w:r w:rsidRPr="00333505">
        <w:rPr>
          <w:rFonts w:asciiTheme="minorHAnsi" w:eastAsia="Arial" w:hAnsiTheme="minorHAnsi" w:cstheme="minorHAnsi"/>
          <w:spacing w:val="2"/>
        </w:rPr>
        <w:t>e</w:t>
      </w:r>
      <w:r w:rsidRPr="00333505">
        <w:rPr>
          <w:rFonts w:asciiTheme="minorHAnsi" w:eastAsia="Arial" w:hAnsiTheme="minorHAnsi" w:cstheme="minorHAnsi"/>
          <w:spacing w:val="-1"/>
        </w:rPr>
        <w:t>v</w:t>
      </w:r>
      <w:r w:rsidRPr="00333505">
        <w:rPr>
          <w:rFonts w:asciiTheme="minorHAnsi" w:eastAsia="Arial" w:hAnsiTheme="minorHAnsi" w:cstheme="minorHAnsi"/>
        </w:rPr>
        <w:t>a</w:t>
      </w:r>
      <w:r w:rsidRPr="00333505">
        <w:rPr>
          <w:rFonts w:asciiTheme="minorHAnsi" w:eastAsia="Arial" w:hAnsiTheme="minorHAnsi" w:cstheme="minorHAnsi"/>
          <w:spacing w:val="-1"/>
        </w:rPr>
        <w:t>n</w:t>
      </w:r>
      <w:r w:rsidRPr="00333505">
        <w:rPr>
          <w:rFonts w:asciiTheme="minorHAnsi" w:eastAsia="Arial" w:hAnsiTheme="minorHAnsi" w:cstheme="minorHAnsi"/>
        </w:rPr>
        <w:t>t</w:t>
      </w:r>
      <w:r w:rsidRPr="00333505">
        <w:rPr>
          <w:rFonts w:asciiTheme="minorHAnsi" w:eastAsia="Arial" w:hAnsiTheme="minorHAnsi" w:cstheme="minorHAnsi"/>
          <w:spacing w:val="-5"/>
        </w:rPr>
        <w:t xml:space="preserve"> </w:t>
      </w:r>
      <w:r w:rsidRPr="00333505">
        <w:rPr>
          <w:rFonts w:asciiTheme="minorHAnsi" w:eastAsia="Arial" w:hAnsiTheme="minorHAnsi" w:cstheme="minorHAnsi"/>
        </w:rPr>
        <w:t>M</w:t>
      </w:r>
      <w:r w:rsidRPr="00333505">
        <w:rPr>
          <w:rFonts w:asciiTheme="minorHAnsi" w:eastAsia="Arial" w:hAnsiTheme="minorHAnsi" w:cstheme="minorHAnsi"/>
          <w:spacing w:val="1"/>
        </w:rPr>
        <w:t>a</w:t>
      </w:r>
      <w:r w:rsidRPr="00333505">
        <w:rPr>
          <w:rFonts w:asciiTheme="minorHAnsi" w:eastAsia="Arial" w:hAnsiTheme="minorHAnsi" w:cstheme="minorHAnsi"/>
        </w:rPr>
        <w:t>n</w:t>
      </w:r>
      <w:r w:rsidRPr="00333505">
        <w:rPr>
          <w:rFonts w:asciiTheme="minorHAnsi" w:eastAsia="Arial" w:hAnsiTheme="minorHAnsi" w:cstheme="minorHAnsi"/>
          <w:spacing w:val="-1"/>
        </w:rPr>
        <w:t>a</w:t>
      </w:r>
      <w:r w:rsidRPr="00333505">
        <w:rPr>
          <w:rFonts w:asciiTheme="minorHAnsi" w:eastAsia="Arial" w:hAnsiTheme="minorHAnsi" w:cstheme="minorHAnsi"/>
          <w:spacing w:val="2"/>
        </w:rPr>
        <w:t>g</w:t>
      </w:r>
      <w:r w:rsidRPr="00333505">
        <w:rPr>
          <w:rFonts w:asciiTheme="minorHAnsi" w:eastAsia="Arial" w:hAnsiTheme="minorHAnsi" w:cstheme="minorHAnsi"/>
        </w:rPr>
        <w:t>er</w:t>
      </w:r>
      <w:r w:rsidRPr="00333505">
        <w:rPr>
          <w:rFonts w:asciiTheme="minorHAnsi" w:eastAsia="Arial" w:hAnsiTheme="minorHAnsi" w:cstheme="minorHAnsi"/>
          <w:spacing w:val="-8"/>
        </w:rPr>
        <w:t xml:space="preserve"> </w:t>
      </w:r>
      <w:r w:rsidRPr="00333505">
        <w:rPr>
          <w:rFonts w:asciiTheme="minorHAnsi" w:eastAsia="Arial" w:hAnsiTheme="minorHAnsi" w:cstheme="minorHAnsi"/>
        </w:rPr>
        <w:t>at a</w:t>
      </w:r>
      <w:r w:rsidRPr="00333505">
        <w:rPr>
          <w:rFonts w:asciiTheme="minorHAnsi" w:eastAsia="Arial" w:hAnsiTheme="minorHAnsi" w:cstheme="minorHAnsi"/>
          <w:spacing w:val="-1"/>
        </w:rPr>
        <w:t>g</w:t>
      </w:r>
      <w:r w:rsidRPr="00333505">
        <w:rPr>
          <w:rFonts w:asciiTheme="minorHAnsi" w:eastAsia="Arial" w:hAnsiTheme="minorHAnsi" w:cstheme="minorHAnsi"/>
          <w:spacing w:val="1"/>
        </w:rPr>
        <w:t>r</w:t>
      </w:r>
      <w:r w:rsidRPr="00333505">
        <w:rPr>
          <w:rFonts w:asciiTheme="minorHAnsi" w:eastAsia="Arial" w:hAnsiTheme="minorHAnsi" w:cstheme="minorHAnsi"/>
          <w:spacing w:val="2"/>
        </w:rPr>
        <w:t>ee</w:t>
      </w:r>
      <w:r w:rsidRPr="00333505">
        <w:rPr>
          <w:rFonts w:asciiTheme="minorHAnsi" w:eastAsia="Arial" w:hAnsiTheme="minorHAnsi" w:cstheme="minorHAnsi"/>
        </w:rPr>
        <w:t>d</w:t>
      </w:r>
      <w:r w:rsidRPr="00333505">
        <w:rPr>
          <w:rFonts w:asciiTheme="minorHAnsi" w:eastAsia="Arial" w:hAnsiTheme="minorHAnsi" w:cstheme="minorHAnsi"/>
          <w:spacing w:val="-6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p</w:t>
      </w:r>
      <w:r w:rsidRPr="00333505">
        <w:rPr>
          <w:rFonts w:asciiTheme="minorHAnsi" w:eastAsia="Arial" w:hAnsiTheme="minorHAnsi" w:cstheme="minorHAnsi"/>
        </w:rPr>
        <w:t>er</w:t>
      </w:r>
      <w:r w:rsidRPr="00333505">
        <w:rPr>
          <w:rFonts w:asciiTheme="minorHAnsi" w:eastAsia="Arial" w:hAnsiTheme="minorHAnsi" w:cstheme="minorHAnsi"/>
          <w:spacing w:val="2"/>
        </w:rPr>
        <w:t>i</w:t>
      </w:r>
      <w:r w:rsidRPr="00333505">
        <w:rPr>
          <w:rFonts w:asciiTheme="minorHAnsi" w:eastAsia="Arial" w:hAnsiTheme="minorHAnsi" w:cstheme="minorHAnsi"/>
        </w:rPr>
        <w:t>o</w:t>
      </w:r>
      <w:r w:rsidRPr="00333505">
        <w:rPr>
          <w:rFonts w:asciiTheme="minorHAnsi" w:eastAsia="Arial" w:hAnsiTheme="minorHAnsi" w:cstheme="minorHAnsi"/>
          <w:spacing w:val="1"/>
        </w:rPr>
        <w:t>d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1"/>
        </w:rPr>
        <w:t>c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2"/>
        </w:rPr>
        <w:t>t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</w:rPr>
        <w:t>,</w:t>
      </w:r>
      <w:r w:rsidRPr="00333505">
        <w:rPr>
          <w:rFonts w:asciiTheme="minorHAnsi" w:eastAsia="Arial" w:hAnsiTheme="minorHAnsi" w:cstheme="minorHAnsi"/>
          <w:spacing w:val="-11"/>
        </w:rPr>
        <w:t xml:space="preserve"> </w:t>
      </w:r>
      <w:r w:rsidRPr="00333505">
        <w:rPr>
          <w:rFonts w:asciiTheme="minorHAnsi" w:eastAsia="Arial" w:hAnsiTheme="minorHAnsi" w:cstheme="minorHAnsi"/>
          <w:spacing w:val="1"/>
        </w:rPr>
        <w:t>a</w:t>
      </w:r>
      <w:r w:rsidRPr="00333505">
        <w:rPr>
          <w:rFonts w:asciiTheme="minorHAnsi" w:eastAsia="Arial" w:hAnsiTheme="minorHAnsi" w:cstheme="minorHAnsi"/>
        </w:rPr>
        <w:t>nd</w:t>
      </w:r>
      <w:r w:rsidRPr="00333505">
        <w:rPr>
          <w:rFonts w:asciiTheme="minorHAnsi" w:eastAsia="Arial" w:hAnsiTheme="minorHAnsi" w:cstheme="minorHAnsi"/>
          <w:spacing w:val="-4"/>
        </w:rPr>
        <w:t xml:space="preserve"> </w:t>
      </w:r>
      <w:r w:rsidRPr="00333505">
        <w:rPr>
          <w:rFonts w:asciiTheme="minorHAnsi" w:eastAsia="Arial" w:hAnsiTheme="minorHAnsi" w:cstheme="minorHAnsi"/>
          <w:spacing w:val="2"/>
        </w:rPr>
        <w:t>a</w:t>
      </w:r>
      <w:r w:rsidRPr="00333505">
        <w:rPr>
          <w:rFonts w:asciiTheme="minorHAnsi" w:eastAsia="Arial" w:hAnsiTheme="minorHAnsi" w:cstheme="minorHAnsi"/>
        </w:rPr>
        <w:t>gre</w:t>
      </w:r>
      <w:r w:rsidRPr="00333505">
        <w:rPr>
          <w:rFonts w:asciiTheme="minorHAnsi" w:eastAsia="Arial" w:hAnsiTheme="minorHAnsi" w:cstheme="minorHAnsi"/>
          <w:spacing w:val="2"/>
        </w:rPr>
        <w:t>e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2"/>
        </w:rPr>
        <w:t>n</w:t>
      </w:r>
      <w:r w:rsidRPr="00333505">
        <w:rPr>
          <w:rFonts w:asciiTheme="minorHAnsi" w:eastAsia="Arial" w:hAnsiTheme="minorHAnsi" w:cstheme="minorHAnsi"/>
        </w:rPr>
        <w:t>g</w:t>
      </w:r>
      <w:r w:rsidRPr="00333505">
        <w:rPr>
          <w:rFonts w:asciiTheme="minorHAnsi" w:eastAsia="Arial" w:hAnsiTheme="minorHAnsi" w:cstheme="minorHAnsi"/>
          <w:spacing w:val="-8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a</w:t>
      </w:r>
      <w:r w:rsidRPr="00333505">
        <w:rPr>
          <w:rFonts w:asciiTheme="minorHAnsi" w:eastAsia="Arial" w:hAnsiTheme="minorHAnsi" w:cstheme="minorHAnsi"/>
          <w:spacing w:val="1"/>
        </w:rPr>
        <w:t>l</w:t>
      </w:r>
      <w:r w:rsidRPr="00333505">
        <w:rPr>
          <w:rFonts w:asciiTheme="minorHAnsi" w:eastAsia="Arial" w:hAnsiTheme="minorHAnsi" w:cstheme="minorHAnsi"/>
        </w:rPr>
        <w:t>tera</w:t>
      </w:r>
      <w:r w:rsidRPr="00333505">
        <w:rPr>
          <w:rFonts w:asciiTheme="minorHAnsi" w:eastAsia="Arial" w:hAnsiTheme="minorHAnsi" w:cstheme="minorHAnsi"/>
          <w:spacing w:val="2"/>
        </w:rPr>
        <w:t>t</w:t>
      </w:r>
      <w:r w:rsidRPr="00333505">
        <w:rPr>
          <w:rFonts w:asciiTheme="minorHAnsi" w:eastAsia="Arial" w:hAnsiTheme="minorHAnsi" w:cstheme="minorHAnsi"/>
          <w:spacing w:val="5"/>
        </w:rPr>
        <w:t>i</w:t>
      </w:r>
      <w:r w:rsidRPr="00333505">
        <w:rPr>
          <w:rFonts w:asciiTheme="minorHAnsi" w:eastAsia="Arial" w:hAnsiTheme="minorHAnsi" w:cstheme="minorHAnsi"/>
        </w:rPr>
        <w:t>o</w:t>
      </w:r>
      <w:r w:rsidRPr="00333505">
        <w:rPr>
          <w:rFonts w:asciiTheme="minorHAnsi" w:eastAsia="Arial" w:hAnsiTheme="minorHAnsi" w:cstheme="minorHAnsi"/>
          <w:spacing w:val="-1"/>
        </w:rPr>
        <w:t>n</w:t>
      </w:r>
      <w:r w:rsidRPr="00333505">
        <w:rPr>
          <w:rFonts w:asciiTheme="minorHAnsi" w:eastAsia="Arial" w:hAnsiTheme="minorHAnsi" w:cstheme="minorHAnsi"/>
        </w:rPr>
        <w:t>s</w:t>
      </w:r>
      <w:r w:rsidRPr="00333505">
        <w:rPr>
          <w:rFonts w:asciiTheme="minorHAnsi" w:eastAsia="Arial" w:hAnsiTheme="minorHAnsi" w:cstheme="minorHAnsi"/>
          <w:spacing w:val="-8"/>
        </w:rPr>
        <w:t xml:space="preserve"> </w:t>
      </w:r>
      <w:r w:rsidRPr="00333505">
        <w:rPr>
          <w:rFonts w:asciiTheme="minorHAnsi" w:eastAsia="Arial" w:hAnsiTheme="minorHAnsi" w:cstheme="minorHAnsi"/>
          <w:spacing w:val="2"/>
        </w:rPr>
        <w:t>t</w:t>
      </w:r>
      <w:r w:rsidRPr="00333505">
        <w:rPr>
          <w:rFonts w:asciiTheme="minorHAnsi" w:eastAsia="Arial" w:hAnsiTheme="minorHAnsi" w:cstheme="minorHAnsi"/>
        </w:rPr>
        <w:t>o</w:t>
      </w:r>
      <w:r w:rsidRPr="00333505">
        <w:rPr>
          <w:rFonts w:asciiTheme="minorHAnsi" w:eastAsia="Arial" w:hAnsiTheme="minorHAnsi" w:cstheme="minorHAnsi"/>
          <w:spacing w:val="-2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p</w:t>
      </w:r>
      <w:r w:rsidRPr="00333505">
        <w:rPr>
          <w:rFonts w:asciiTheme="minorHAnsi" w:eastAsia="Arial" w:hAnsiTheme="minorHAnsi" w:cstheme="minorHAnsi"/>
          <w:spacing w:val="1"/>
        </w:rPr>
        <w:t>r</w:t>
      </w:r>
      <w:r w:rsidRPr="00333505">
        <w:rPr>
          <w:rFonts w:asciiTheme="minorHAnsi" w:eastAsia="Arial" w:hAnsiTheme="minorHAnsi" w:cstheme="minorHAnsi"/>
          <w:spacing w:val="2"/>
        </w:rPr>
        <w:t>o</w:t>
      </w:r>
      <w:r w:rsidRPr="00333505">
        <w:rPr>
          <w:rFonts w:asciiTheme="minorHAnsi" w:eastAsia="Arial" w:hAnsiTheme="minorHAnsi" w:cstheme="minorHAnsi"/>
        </w:rPr>
        <w:t>gra</w:t>
      </w:r>
      <w:r w:rsidRPr="00333505">
        <w:rPr>
          <w:rFonts w:asciiTheme="minorHAnsi" w:eastAsia="Arial" w:hAnsiTheme="minorHAnsi" w:cstheme="minorHAnsi"/>
          <w:spacing w:val="2"/>
        </w:rPr>
        <w:t>m</w:t>
      </w:r>
      <w:r w:rsidRPr="00333505">
        <w:rPr>
          <w:rFonts w:asciiTheme="minorHAnsi" w:eastAsia="Arial" w:hAnsiTheme="minorHAnsi" w:cstheme="minorHAnsi"/>
          <w:spacing w:val="4"/>
        </w:rPr>
        <w:t>m</w:t>
      </w:r>
      <w:r w:rsidRPr="00333505">
        <w:rPr>
          <w:rFonts w:asciiTheme="minorHAnsi" w:eastAsia="Arial" w:hAnsiTheme="minorHAnsi" w:cstheme="minorHAnsi"/>
          <w:spacing w:val="-3"/>
        </w:rPr>
        <w:t>e</w:t>
      </w:r>
      <w:r w:rsidRPr="00333505">
        <w:rPr>
          <w:rFonts w:asciiTheme="minorHAnsi" w:eastAsia="Arial" w:hAnsiTheme="minorHAnsi" w:cstheme="minorHAnsi"/>
        </w:rPr>
        <w:t xml:space="preserve">s of </w:t>
      </w:r>
      <w:r w:rsidRPr="00333505">
        <w:rPr>
          <w:rFonts w:asciiTheme="minorHAnsi" w:eastAsia="Arial" w:hAnsiTheme="minorHAnsi" w:cstheme="minorHAnsi"/>
          <w:spacing w:val="-2"/>
        </w:rPr>
        <w:t>w</w:t>
      </w:r>
      <w:r w:rsidRPr="00333505">
        <w:rPr>
          <w:rFonts w:asciiTheme="minorHAnsi" w:eastAsia="Arial" w:hAnsiTheme="minorHAnsi" w:cstheme="minorHAnsi"/>
        </w:rPr>
        <w:t>ork or</w:t>
      </w:r>
      <w:r w:rsidRPr="00333505">
        <w:rPr>
          <w:rFonts w:asciiTheme="minorHAnsi" w:eastAsia="Arial" w:hAnsiTheme="minorHAnsi" w:cstheme="minorHAnsi"/>
          <w:spacing w:val="-2"/>
        </w:rPr>
        <w:t xml:space="preserve"> </w:t>
      </w:r>
      <w:r w:rsidRPr="00333505">
        <w:rPr>
          <w:rFonts w:asciiTheme="minorHAnsi" w:eastAsia="Arial" w:hAnsiTheme="minorHAnsi" w:cstheme="minorHAnsi"/>
        </w:rPr>
        <w:t>wo</w:t>
      </w:r>
      <w:r w:rsidRPr="00333505">
        <w:rPr>
          <w:rFonts w:asciiTheme="minorHAnsi" w:eastAsia="Arial" w:hAnsiTheme="minorHAnsi" w:cstheme="minorHAnsi"/>
          <w:spacing w:val="1"/>
        </w:rPr>
        <w:t>r</w:t>
      </w:r>
      <w:r w:rsidRPr="00333505">
        <w:rPr>
          <w:rFonts w:asciiTheme="minorHAnsi" w:eastAsia="Arial" w:hAnsiTheme="minorHAnsi" w:cstheme="minorHAnsi"/>
          <w:spacing w:val="3"/>
        </w:rPr>
        <w:t>k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ng</w:t>
      </w:r>
      <w:r w:rsidRPr="00333505">
        <w:rPr>
          <w:rFonts w:asciiTheme="minorHAnsi" w:eastAsia="Arial" w:hAnsiTheme="minorHAnsi" w:cstheme="minorHAnsi"/>
          <w:spacing w:val="-8"/>
        </w:rPr>
        <w:t xml:space="preserve"> </w:t>
      </w:r>
      <w:r w:rsidRPr="00333505">
        <w:rPr>
          <w:rFonts w:asciiTheme="minorHAnsi" w:eastAsia="Arial" w:hAnsiTheme="minorHAnsi" w:cstheme="minorHAnsi"/>
        </w:rPr>
        <w:t>p</w:t>
      </w:r>
      <w:r w:rsidRPr="00333505">
        <w:rPr>
          <w:rFonts w:asciiTheme="minorHAnsi" w:eastAsia="Arial" w:hAnsiTheme="minorHAnsi" w:cstheme="minorHAnsi"/>
          <w:spacing w:val="-1"/>
        </w:rPr>
        <w:t>a</w:t>
      </w:r>
      <w:r w:rsidRPr="00333505">
        <w:rPr>
          <w:rFonts w:asciiTheme="minorHAnsi" w:eastAsia="Arial" w:hAnsiTheme="minorHAnsi" w:cstheme="minorHAnsi"/>
        </w:rPr>
        <w:t>t</w:t>
      </w:r>
      <w:r w:rsidRPr="00333505">
        <w:rPr>
          <w:rFonts w:asciiTheme="minorHAnsi" w:eastAsia="Arial" w:hAnsiTheme="minorHAnsi" w:cstheme="minorHAnsi"/>
          <w:spacing w:val="2"/>
        </w:rPr>
        <w:t>t</w:t>
      </w:r>
      <w:r w:rsidRPr="00333505">
        <w:rPr>
          <w:rFonts w:asciiTheme="minorHAnsi" w:eastAsia="Arial" w:hAnsiTheme="minorHAnsi" w:cstheme="minorHAnsi"/>
        </w:rPr>
        <w:t>erns</w:t>
      </w:r>
      <w:r w:rsidRPr="00333505">
        <w:rPr>
          <w:rFonts w:asciiTheme="minorHAnsi" w:eastAsia="Arial" w:hAnsiTheme="minorHAnsi" w:cstheme="minorHAnsi"/>
          <w:spacing w:val="-6"/>
        </w:rPr>
        <w:t xml:space="preserve"> </w:t>
      </w:r>
      <w:r w:rsidRPr="00333505">
        <w:rPr>
          <w:rFonts w:asciiTheme="minorHAnsi" w:eastAsia="Arial" w:hAnsiTheme="minorHAnsi" w:cstheme="minorHAnsi"/>
        </w:rPr>
        <w:t>as</w:t>
      </w:r>
      <w:r w:rsidRPr="00333505">
        <w:rPr>
          <w:rFonts w:asciiTheme="minorHAnsi" w:eastAsia="Arial" w:hAnsiTheme="minorHAnsi" w:cstheme="minorHAnsi"/>
          <w:spacing w:val="-2"/>
        </w:rPr>
        <w:t xml:space="preserve"> </w:t>
      </w:r>
      <w:r w:rsidRPr="00333505">
        <w:rPr>
          <w:rFonts w:asciiTheme="minorHAnsi" w:eastAsia="Arial" w:hAnsiTheme="minorHAnsi" w:cstheme="minorHAnsi"/>
        </w:rPr>
        <w:t>re</w:t>
      </w:r>
      <w:r w:rsidRPr="00333505">
        <w:rPr>
          <w:rFonts w:asciiTheme="minorHAnsi" w:eastAsia="Arial" w:hAnsiTheme="minorHAnsi" w:cstheme="minorHAnsi"/>
          <w:spacing w:val="-1"/>
        </w:rPr>
        <w:t>q</w:t>
      </w:r>
      <w:r w:rsidRPr="00333505">
        <w:rPr>
          <w:rFonts w:asciiTheme="minorHAnsi" w:eastAsia="Arial" w:hAnsiTheme="minorHAnsi" w:cstheme="minorHAnsi"/>
          <w:spacing w:val="2"/>
        </w:rPr>
        <w:t>u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1"/>
        </w:rPr>
        <w:t>r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1"/>
        </w:rPr>
        <w:t>d</w:t>
      </w:r>
      <w:r w:rsidRPr="00333505">
        <w:rPr>
          <w:rFonts w:asciiTheme="minorHAnsi" w:eastAsia="Arial" w:hAnsiTheme="minorHAnsi" w:cstheme="minorHAnsi"/>
        </w:rPr>
        <w:t>.</w:t>
      </w:r>
    </w:p>
    <w:p w14:paraId="58CFD3EA" w14:textId="77777777" w:rsidR="00A77CA5" w:rsidRPr="00333505" w:rsidRDefault="00A77CA5">
      <w:pPr>
        <w:spacing w:before="6" w:line="160" w:lineRule="exact"/>
        <w:rPr>
          <w:rFonts w:asciiTheme="minorHAnsi" w:hAnsiTheme="minorHAnsi" w:cstheme="minorHAnsi"/>
          <w:sz w:val="17"/>
          <w:szCs w:val="17"/>
        </w:rPr>
      </w:pPr>
    </w:p>
    <w:p w14:paraId="3801ABD9" w14:textId="77777777" w:rsidR="00A77CA5" w:rsidRPr="00333505" w:rsidRDefault="00333505">
      <w:pPr>
        <w:ind w:left="1663" w:right="2233"/>
        <w:jc w:val="center"/>
        <w:rPr>
          <w:rFonts w:asciiTheme="minorHAnsi" w:eastAsia="Arial" w:hAnsiTheme="minorHAnsi" w:cstheme="minorHAnsi"/>
        </w:rPr>
      </w:pPr>
      <w:r w:rsidRPr="00333505">
        <w:rPr>
          <w:rFonts w:asciiTheme="minorHAnsi" w:eastAsia="Arial" w:hAnsiTheme="minorHAnsi" w:cstheme="minorHAnsi"/>
          <w:b/>
          <w:position w:val="2"/>
        </w:rPr>
        <w:t>D</w:t>
      </w:r>
      <w:r w:rsidRPr="00333505">
        <w:rPr>
          <w:rFonts w:asciiTheme="minorHAnsi" w:eastAsia="Arial" w:hAnsiTheme="minorHAnsi" w:cstheme="minorHAnsi"/>
          <w:b/>
          <w:spacing w:val="1"/>
          <w:position w:val="2"/>
        </w:rPr>
        <w:t>ut</w:t>
      </w:r>
      <w:r w:rsidRPr="00333505">
        <w:rPr>
          <w:rFonts w:asciiTheme="minorHAnsi" w:eastAsia="Arial" w:hAnsiTheme="minorHAnsi" w:cstheme="minorHAnsi"/>
          <w:b/>
          <w:position w:val="2"/>
        </w:rPr>
        <w:t xml:space="preserve">ies  </w:t>
      </w:r>
      <w:r w:rsidRPr="00333505">
        <w:rPr>
          <w:rFonts w:asciiTheme="minorHAnsi" w:eastAsia="Arial" w:hAnsiTheme="minorHAnsi" w:cstheme="minorHAnsi"/>
          <w:b/>
          <w:spacing w:val="43"/>
          <w:position w:val="2"/>
        </w:rPr>
        <w:t xml:space="preserve"> </w:t>
      </w:r>
      <w:r w:rsidRPr="00333505">
        <w:rPr>
          <w:rFonts w:asciiTheme="minorHAnsi" w:eastAsia="Segoe MDL2 Assets" w:hAnsiTheme="minorHAnsi" w:cstheme="minorHAnsi"/>
          <w:w w:val="45"/>
        </w:rPr>
        <w:t></w:t>
      </w:r>
      <w:r w:rsidRPr="00333505">
        <w:rPr>
          <w:rFonts w:asciiTheme="minorHAnsi" w:eastAsia="Segoe MDL2 Assets" w:hAnsiTheme="minorHAnsi" w:cstheme="minorHAnsi"/>
          <w:w w:val="45"/>
        </w:rPr>
        <w:t xml:space="preserve">         </w:t>
      </w:r>
      <w:r w:rsidRPr="00333505">
        <w:rPr>
          <w:rFonts w:asciiTheme="minorHAnsi" w:eastAsia="Segoe MDL2 Assets" w:hAnsiTheme="minorHAnsi" w:cstheme="minorHAnsi"/>
          <w:spacing w:val="22"/>
          <w:w w:val="45"/>
        </w:rPr>
        <w:t xml:space="preserve"> </w:t>
      </w:r>
      <w:r w:rsidRPr="00333505">
        <w:rPr>
          <w:rFonts w:asciiTheme="minorHAnsi" w:eastAsia="Arial" w:hAnsiTheme="minorHAnsi" w:cstheme="minorHAnsi"/>
          <w:spacing w:val="1"/>
        </w:rPr>
        <w:t>G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1"/>
        </w:rPr>
        <w:t>v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ng</w:t>
      </w:r>
      <w:r w:rsidRPr="00333505">
        <w:rPr>
          <w:rFonts w:asciiTheme="minorHAnsi" w:eastAsia="Arial" w:hAnsiTheme="minorHAnsi" w:cstheme="minorHAnsi"/>
          <w:spacing w:val="-5"/>
        </w:rPr>
        <w:t xml:space="preserve"> 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1"/>
        </w:rPr>
        <w:t>n</w:t>
      </w:r>
      <w:r w:rsidRPr="00333505">
        <w:rPr>
          <w:rFonts w:asciiTheme="minorHAnsi" w:eastAsia="Arial" w:hAnsiTheme="minorHAnsi" w:cstheme="minorHAnsi"/>
          <w:spacing w:val="2"/>
        </w:rPr>
        <w:t>g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2"/>
        </w:rPr>
        <w:t>n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1"/>
        </w:rPr>
        <w:t>e</w:t>
      </w:r>
      <w:r w:rsidRPr="00333505">
        <w:rPr>
          <w:rFonts w:asciiTheme="minorHAnsi" w:eastAsia="Arial" w:hAnsiTheme="minorHAnsi" w:cstheme="minorHAnsi"/>
          <w:spacing w:val="1"/>
        </w:rPr>
        <w:t>ri</w:t>
      </w:r>
      <w:r w:rsidRPr="00333505">
        <w:rPr>
          <w:rFonts w:asciiTheme="minorHAnsi" w:eastAsia="Arial" w:hAnsiTheme="minorHAnsi" w:cstheme="minorHAnsi"/>
        </w:rPr>
        <w:t>ng</w:t>
      </w:r>
      <w:r w:rsidRPr="00333505">
        <w:rPr>
          <w:rFonts w:asciiTheme="minorHAnsi" w:eastAsia="Arial" w:hAnsiTheme="minorHAnsi" w:cstheme="minorHAnsi"/>
          <w:spacing w:val="-11"/>
        </w:rPr>
        <w:t xml:space="preserve"> </w:t>
      </w:r>
      <w:r w:rsidRPr="00333505">
        <w:rPr>
          <w:rFonts w:asciiTheme="minorHAnsi" w:eastAsia="Arial" w:hAnsiTheme="minorHAnsi" w:cstheme="minorHAnsi"/>
        </w:rPr>
        <w:t>p</w:t>
      </w:r>
      <w:r w:rsidRPr="00333505">
        <w:rPr>
          <w:rFonts w:asciiTheme="minorHAnsi" w:eastAsia="Arial" w:hAnsiTheme="minorHAnsi" w:cstheme="minorHAnsi"/>
          <w:spacing w:val="3"/>
        </w:rPr>
        <w:t>r</w:t>
      </w:r>
      <w:r w:rsidRPr="00333505">
        <w:rPr>
          <w:rFonts w:asciiTheme="minorHAnsi" w:eastAsia="Arial" w:hAnsiTheme="minorHAnsi" w:cstheme="minorHAnsi"/>
        </w:rPr>
        <w:t>o</w:t>
      </w:r>
      <w:r w:rsidRPr="00333505">
        <w:rPr>
          <w:rFonts w:asciiTheme="minorHAnsi" w:eastAsia="Arial" w:hAnsiTheme="minorHAnsi" w:cstheme="minorHAnsi"/>
          <w:spacing w:val="1"/>
        </w:rPr>
        <w:t>c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1"/>
        </w:rPr>
        <w:t>d</w:t>
      </w:r>
      <w:r w:rsidRPr="00333505">
        <w:rPr>
          <w:rFonts w:asciiTheme="minorHAnsi" w:eastAsia="Arial" w:hAnsiTheme="minorHAnsi" w:cstheme="minorHAnsi"/>
          <w:spacing w:val="2"/>
        </w:rPr>
        <w:t>u</w:t>
      </w:r>
      <w:r w:rsidRPr="00333505">
        <w:rPr>
          <w:rFonts w:asciiTheme="minorHAnsi" w:eastAsia="Arial" w:hAnsiTheme="minorHAnsi" w:cstheme="minorHAnsi"/>
          <w:spacing w:val="1"/>
        </w:rPr>
        <w:t>r</w:t>
      </w:r>
      <w:r w:rsidRPr="00333505">
        <w:rPr>
          <w:rFonts w:asciiTheme="minorHAnsi" w:eastAsia="Arial" w:hAnsiTheme="minorHAnsi" w:cstheme="minorHAnsi"/>
        </w:rPr>
        <w:t>al</w:t>
      </w:r>
      <w:r w:rsidRPr="00333505">
        <w:rPr>
          <w:rFonts w:asciiTheme="minorHAnsi" w:eastAsia="Arial" w:hAnsiTheme="minorHAnsi" w:cstheme="minorHAnsi"/>
          <w:spacing w:val="-10"/>
        </w:rPr>
        <w:t xml:space="preserve"> </w:t>
      </w:r>
      <w:r w:rsidRPr="00333505">
        <w:rPr>
          <w:rFonts w:asciiTheme="minorHAnsi" w:eastAsia="Arial" w:hAnsiTheme="minorHAnsi" w:cstheme="minorHAnsi"/>
          <w:spacing w:val="2"/>
        </w:rPr>
        <w:t>d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1"/>
        </w:rPr>
        <w:t>r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1"/>
        </w:rPr>
        <w:t>c</w:t>
      </w:r>
      <w:r w:rsidRPr="00333505">
        <w:rPr>
          <w:rFonts w:asciiTheme="minorHAnsi" w:eastAsia="Arial" w:hAnsiTheme="minorHAnsi" w:cstheme="minorHAnsi"/>
        </w:rPr>
        <w:t>t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2"/>
        </w:rPr>
        <w:t>o</w:t>
      </w:r>
      <w:r w:rsidRPr="00333505">
        <w:rPr>
          <w:rFonts w:asciiTheme="minorHAnsi" w:eastAsia="Arial" w:hAnsiTheme="minorHAnsi" w:cstheme="minorHAnsi"/>
        </w:rPr>
        <w:t>n</w:t>
      </w:r>
      <w:r w:rsidRPr="00333505">
        <w:rPr>
          <w:rFonts w:asciiTheme="minorHAnsi" w:eastAsia="Arial" w:hAnsiTheme="minorHAnsi" w:cstheme="minorHAnsi"/>
          <w:spacing w:val="-8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t</w:t>
      </w:r>
      <w:r w:rsidRPr="00333505">
        <w:rPr>
          <w:rFonts w:asciiTheme="minorHAnsi" w:eastAsia="Arial" w:hAnsiTheme="minorHAnsi" w:cstheme="minorHAnsi"/>
        </w:rPr>
        <w:t>o 3rd</w:t>
      </w:r>
      <w:r w:rsidRPr="00333505">
        <w:rPr>
          <w:rFonts w:asciiTheme="minorHAnsi" w:eastAsia="Arial" w:hAnsiTheme="minorHAnsi" w:cstheme="minorHAnsi"/>
          <w:spacing w:val="-1"/>
        </w:rPr>
        <w:t xml:space="preserve"> </w:t>
      </w:r>
      <w:r w:rsidRPr="00333505">
        <w:rPr>
          <w:rFonts w:asciiTheme="minorHAnsi" w:eastAsia="Arial" w:hAnsiTheme="minorHAnsi" w:cstheme="minorHAnsi"/>
          <w:w w:val="99"/>
        </w:rPr>
        <w:t>p</w:t>
      </w:r>
      <w:r w:rsidRPr="00333505">
        <w:rPr>
          <w:rFonts w:asciiTheme="minorHAnsi" w:eastAsia="Arial" w:hAnsiTheme="minorHAnsi" w:cstheme="minorHAnsi"/>
          <w:spacing w:val="-1"/>
          <w:w w:val="99"/>
        </w:rPr>
        <w:t>a</w:t>
      </w:r>
      <w:r w:rsidRPr="00333505">
        <w:rPr>
          <w:rFonts w:asciiTheme="minorHAnsi" w:eastAsia="Arial" w:hAnsiTheme="minorHAnsi" w:cstheme="minorHAnsi"/>
          <w:spacing w:val="1"/>
          <w:w w:val="99"/>
        </w:rPr>
        <w:t>r</w:t>
      </w:r>
      <w:r w:rsidRPr="00333505">
        <w:rPr>
          <w:rFonts w:asciiTheme="minorHAnsi" w:eastAsia="Arial" w:hAnsiTheme="minorHAnsi" w:cstheme="minorHAnsi"/>
          <w:w w:val="99"/>
        </w:rPr>
        <w:t>t</w:t>
      </w:r>
      <w:r w:rsidRPr="00333505">
        <w:rPr>
          <w:rFonts w:asciiTheme="minorHAnsi" w:eastAsia="Arial" w:hAnsiTheme="minorHAnsi" w:cstheme="minorHAnsi"/>
          <w:spacing w:val="1"/>
          <w:w w:val="99"/>
        </w:rPr>
        <w:t>i</w:t>
      </w:r>
      <w:r w:rsidRPr="00333505">
        <w:rPr>
          <w:rFonts w:asciiTheme="minorHAnsi" w:eastAsia="Arial" w:hAnsiTheme="minorHAnsi" w:cstheme="minorHAnsi"/>
          <w:w w:val="99"/>
        </w:rPr>
        <w:t>e</w:t>
      </w:r>
      <w:r w:rsidRPr="00333505">
        <w:rPr>
          <w:rFonts w:asciiTheme="minorHAnsi" w:eastAsia="Arial" w:hAnsiTheme="minorHAnsi" w:cstheme="minorHAnsi"/>
          <w:spacing w:val="1"/>
          <w:w w:val="99"/>
        </w:rPr>
        <w:t>s</w:t>
      </w:r>
      <w:r w:rsidRPr="00333505">
        <w:rPr>
          <w:rFonts w:asciiTheme="minorHAnsi" w:eastAsia="Arial" w:hAnsiTheme="minorHAnsi" w:cstheme="minorHAnsi"/>
          <w:w w:val="99"/>
        </w:rPr>
        <w:t>.</w:t>
      </w:r>
    </w:p>
    <w:p w14:paraId="332A76A1" w14:textId="77777777" w:rsidR="00A77CA5" w:rsidRPr="00333505" w:rsidRDefault="00333505">
      <w:pPr>
        <w:ind w:left="2525"/>
        <w:rPr>
          <w:rFonts w:asciiTheme="minorHAnsi" w:eastAsia="Arial" w:hAnsiTheme="minorHAnsi" w:cstheme="minorHAnsi"/>
        </w:rPr>
      </w:pPr>
      <w:r w:rsidRPr="00333505">
        <w:rPr>
          <w:rFonts w:asciiTheme="minorHAnsi" w:eastAsia="Segoe MDL2 Assets" w:hAnsiTheme="minorHAnsi" w:cstheme="minorHAnsi"/>
          <w:w w:val="45"/>
        </w:rPr>
        <w:t xml:space="preserve">         </w:t>
      </w:r>
      <w:r w:rsidRPr="00333505">
        <w:rPr>
          <w:rFonts w:asciiTheme="minorHAnsi" w:eastAsia="Segoe MDL2 Assets" w:hAnsiTheme="minorHAnsi" w:cstheme="minorHAnsi"/>
          <w:spacing w:val="22"/>
          <w:w w:val="45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A</w:t>
      </w:r>
      <w:r w:rsidRPr="00333505">
        <w:rPr>
          <w:rFonts w:asciiTheme="minorHAnsi" w:eastAsia="Arial" w:hAnsiTheme="minorHAnsi" w:cstheme="minorHAnsi"/>
        </w:rPr>
        <w:t>tt</w:t>
      </w:r>
      <w:r w:rsidRPr="00333505">
        <w:rPr>
          <w:rFonts w:asciiTheme="minorHAnsi" w:eastAsia="Arial" w:hAnsiTheme="minorHAnsi" w:cstheme="minorHAnsi"/>
          <w:spacing w:val="1"/>
        </w:rPr>
        <w:t>e</w:t>
      </w:r>
      <w:r w:rsidRPr="00333505">
        <w:rPr>
          <w:rFonts w:asciiTheme="minorHAnsi" w:eastAsia="Arial" w:hAnsiTheme="minorHAnsi" w:cstheme="minorHAnsi"/>
        </w:rPr>
        <w:t>n</w:t>
      </w:r>
      <w:r w:rsidRPr="00333505">
        <w:rPr>
          <w:rFonts w:asciiTheme="minorHAnsi" w:eastAsia="Arial" w:hAnsiTheme="minorHAnsi" w:cstheme="minorHAnsi"/>
          <w:spacing w:val="-1"/>
        </w:rPr>
        <w:t>d</w:t>
      </w:r>
      <w:r w:rsidRPr="00333505">
        <w:rPr>
          <w:rFonts w:asciiTheme="minorHAnsi" w:eastAsia="Arial" w:hAnsiTheme="minorHAnsi" w:cstheme="minorHAnsi"/>
          <w:spacing w:val="2"/>
        </w:rPr>
        <w:t>a</w:t>
      </w:r>
      <w:r w:rsidRPr="00333505">
        <w:rPr>
          <w:rFonts w:asciiTheme="minorHAnsi" w:eastAsia="Arial" w:hAnsiTheme="minorHAnsi" w:cstheme="minorHAnsi"/>
        </w:rPr>
        <w:t>n</w:t>
      </w:r>
      <w:r w:rsidRPr="00333505">
        <w:rPr>
          <w:rFonts w:asciiTheme="minorHAnsi" w:eastAsia="Arial" w:hAnsiTheme="minorHAnsi" w:cstheme="minorHAnsi"/>
          <w:spacing w:val="1"/>
        </w:rPr>
        <w:t>c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10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a</w:t>
      </w:r>
      <w:r w:rsidRPr="00333505">
        <w:rPr>
          <w:rFonts w:asciiTheme="minorHAnsi" w:eastAsia="Arial" w:hAnsiTheme="minorHAnsi" w:cstheme="minorHAnsi"/>
        </w:rPr>
        <w:t>t</w:t>
      </w:r>
      <w:r w:rsidRPr="00333505">
        <w:rPr>
          <w:rFonts w:asciiTheme="minorHAnsi" w:eastAsia="Arial" w:hAnsiTheme="minorHAnsi" w:cstheme="minorHAnsi"/>
          <w:spacing w:val="-2"/>
        </w:rPr>
        <w:t xml:space="preserve"> </w:t>
      </w:r>
      <w:r w:rsidRPr="00333505">
        <w:rPr>
          <w:rFonts w:asciiTheme="minorHAnsi" w:eastAsia="Arial" w:hAnsiTheme="minorHAnsi" w:cstheme="minorHAnsi"/>
          <w:spacing w:val="3"/>
        </w:rPr>
        <w:t>c</w:t>
      </w:r>
      <w:r w:rsidRPr="00333505">
        <w:rPr>
          <w:rFonts w:asciiTheme="minorHAnsi" w:eastAsia="Arial" w:hAnsiTheme="minorHAnsi" w:cstheme="minorHAnsi"/>
          <w:spacing w:val="-1"/>
        </w:rPr>
        <w:t>l</w:t>
      </w:r>
      <w:r w:rsidRPr="00333505">
        <w:rPr>
          <w:rFonts w:asciiTheme="minorHAnsi" w:eastAsia="Arial" w:hAnsiTheme="minorHAnsi" w:cstheme="minorHAnsi"/>
          <w:spacing w:val="1"/>
        </w:rPr>
        <w:t>i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1"/>
        </w:rPr>
        <w:t>n</w:t>
      </w:r>
      <w:r w:rsidRPr="00333505">
        <w:rPr>
          <w:rFonts w:asciiTheme="minorHAnsi" w:eastAsia="Arial" w:hAnsiTheme="minorHAnsi" w:cstheme="minorHAnsi"/>
        </w:rPr>
        <w:t>t</w:t>
      </w:r>
      <w:r w:rsidRPr="00333505">
        <w:rPr>
          <w:rFonts w:asciiTheme="minorHAnsi" w:eastAsia="Arial" w:hAnsiTheme="minorHAnsi" w:cstheme="minorHAnsi"/>
          <w:spacing w:val="-5"/>
        </w:rPr>
        <w:t xml:space="preserve"> </w:t>
      </w:r>
      <w:r w:rsidRPr="00333505">
        <w:rPr>
          <w:rFonts w:asciiTheme="minorHAnsi" w:eastAsia="Arial" w:hAnsiTheme="minorHAnsi" w:cstheme="minorHAnsi"/>
          <w:spacing w:val="4"/>
        </w:rPr>
        <w:t>m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1"/>
        </w:rPr>
        <w:t>e</w:t>
      </w:r>
      <w:r w:rsidRPr="00333505">
        <w:rPr>
          <w:rFonts w:asciiTheme="minorHAnsi" w:eastAsia="Arial" w:hAnsiTheme="minorHAnsi" w:cstheme="minorHAnsi"/>
        </w:rPr>
        <w:t>t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2"/>
        </w:rPr>
        <w:t>n</w:t>
      </w:r>
      <w:r w:rsidRPr="00333505">
        <w:rPr>
          <w:rFonts w:asciiTheme="minorHAnsi" w:eastAsia="Arial" w:hAnsiTheme="minorHAnsi" w:cstheme="minorHAnsi"/>
        </w:rPr>
        <w:t>g</w:t>
      </w:r>
      <w:r w:rsidRPr="00333505">
        <w:rPr>
          <w:rFonts w:asciiTheme="minorHAnsi" w:eastAsia="Arial" w:hAnsiTheme="minorHAnsi" w:cstheme="minorHAnsi"/>
          <w:spacing w:val="4"/>
        </w:rPr>
        <w:t>s</w:t>
      </w:r>
      <w:r w:rsidRPr="00333505">
        <w:rPr>
          <w:rFonts w:asciiTheme="minorHAnsi" w:eastAsia="Arial" w:hAnsiTheme="minorHAnsi" w:cstheme="minorHAnsi"/>
        </w:rPr>
        <w:t>.</w:t>
      </w:r>
    </w:p>
    <w:p w14:paraId="7F15CD4F" w14:textId="77777777" w:rsidR="00A77CA5" w:rsidRPr="00333505" w:rsidRDefault="00333505">
      <w:pPr>
        <w:spacing w:before="2"/>
        <w:ind w:left="2525"/>
        <w:rPr>
          <w:rFonts w:asciiTheme="minorHAnsi" w:eastAsia="Arial" w:hAnsiTheme="minorHAnsi" w:cstheme="minorHAnsi"/>
        </w:rPr>
      </w:pPr>
      <w:r w:rsidRPr="00333505">
        <w:rPr>
          <w:rFonts w:asciiTheme="minorHAnsi" w:eastAsia="Segoe MDL2 Assets" w:hAnsiTheme="minorHAnsi" w:cstheme="minorHAnsi"/>
          <w:w w:val="45"/>
        </w:rPr>
        <w:t xml:space="preserve">         </w:t>
      </w:r>
      <w:r w:rsidRPr="00333505">
        <w:rPr>
          <w:rFonts w:asciiTheme="minorHAnsi" w:eastAsia="Segoe MDL2 Assets" w:hAnsiTheme="minorHAnsi" w:cstheme="minorHAnsi"/>
          <w:spacing w:val="22"/>
          <w:w w:val="45"/>
        </w:rPr>
        <w:t xml:space="preserve"> </w:t>
      </w:r>
      <w:r w:rsidRPr="00333505">
        <w:rPr>
          <w:rFonts w:asciiTheme="minorHAnsi" w:eastAsia="Arial" w:hAnsiTheme="minorHAnsi" w:cstheme="minorHAnsi"/>
        </w:rPr>
        <w:t>Und</w:t>
      </w:r>
      <w:r w:rsidRPr="00333505">
        <w:rPr>
          <w:rFonts w:asciiTheme="minorHAnsi" w:eastAsia="Arial" w:hAnsiTheme="minorHAnsi" w:cstheme="minorHAnsi"/>
          <w:spacing w:val="-1"/>
        </w:rPr>
        <w:t>e</w:t>
      </w:r>
      <w:r w:rsidRPr="00333505">
        <w:rPr>
          <w:rFonts w:asciiTheme="minorHAnsi" w:eastAsia="Arial" w:hAnsiTheme="minorHAnsi" w:cstheme="minorHAnsi"/>
          <w:spacing w:val="1"/>
        </w:rPr>
        <w:t>r</w:t>
      </w:r>
      <w:r w:rsidRPr="00333505">
        <w:rPr>
          <w:rFonts w:asciiTheme="minorHAnsi" w:eastAsia="Arial" w:hAnsiTheme="minorHAnsi" w:cstheme="minorHAnsi"/>
        </w:rPr>
        <w:t>ta</w:t>
      </w:r>
      <w:r w:rsidRPr="00333505">
        <w:rPr>
          <w:rFonts w:asciiTheme="minorHAnsi" w:eastAsia="Arial" w:hAnsiTheme="minorHAnsi" w:cstheme="minorHAnsi"/>
          <w:spacing w:val="3"/>
        </w:rPr>
        <w:t>k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ng</w:t>
      </w:r>
      <w:r w:rsidRPr="00333505">
        <w:rPr>
          <w:rFonts w:asciiTheme="minorHAnsi" w:eastAsia="Arial" w:hAnsiTheme="minorHAnsi" w:cstheme="minorHAnsi"/>
          <w:spacing w:val="-10"/>
        </w:rPr>
        <w:t xml:space="preserve"> </w:t>
      </w:r>
      <w:r w:rsidRPr="00333505">
        <w:rPr>
          <w:rFonts w:asciiTheme="minorHAnsi" w:eastAsia="Arial" w:hAnsiTheme="minorHAnsi" w:cstheme="minorHAnsi"/>
        </w:rPr>
        <w:t>a</w:t>
      </w:r>
      <w:r w:rsidRPr="00333505">
        <w:rPr>
          <w:rFonts w:asciiTheme="minorHAnsi" w:eastAsia="Arial" w:hAnsiTheme="minorHAnsi" w:cstheme="minorHAnsi"/>
          <w:spacing w:val="1"/>
        </w:rPr>
        <w:t>n</w:t>
      </w:r>
      <w:r w:rsidRPr="00333505">
        <w:rPr>
          <w:rFonts w:asciiTheme="minorHAnsi" w:eastAsia="Arial" w:hAnsiTheme="minorHAnsi" w:cstheme="minorHAnsi"/>
        </w:rPr>
        <w:t>d</w:t>
      </w:r>
      <w:r w:rsidRPr="00333505">
        <w:rPr>
          <w:rFonts w:asciiTheme="minorHAnsi" w:eastAsia="Arial" w:hAnsiTheme="minorHAnsi" w:cstheme="minorHAnsi"/>
          <w:spacing w:val="-3"/>
        </w:rPr>
        <w:t xml:space="preserve"> </w:t>
      </w:r>
      <w:r w:rsidRPr="00333505">
        <w:rPr>
          <w:rFonts w:asciiTheme="minorHAnsi" w:eastAsia="Arial" w:hAnsiTheme="minorHAnsi" w:cstheme="minorHAnsi"/>
        </w:rPr>
        <w:t>su</w:t>
      </w:r>
      <w:r w:rsidRPr="00333505">
        <w:rPr>
          <w:rFonts w:asciiTheme="minorHAnsi" w:eastAsia="Arial" w:hAnsiTheme="minorHAnsi" w:cstheme="minorHAnsi"/>
          <w:spacing w:val="-1"/>
        </w:rPr>
        <w:t>p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3"/>
        </w:rPr>
        <w:t>r</w:t>
      </w:r>
      <w:r w:rsidRPr="00333505">
        <w:rPr>
          <w:rFonts w:asciiTheme="minorHAnsi" w:eastAsia="Arial" w:hAnsiTheme="minorHAnsi" w:cstheme="minorHAnsi"/>
          <w:spacing w:val="-1"/>
        </w:rPr>
        <w:t>vi</w:t>
      </w:r>
      <w:r w:rsidRPr="00333505">
        <w:rPr>
          <w:rFonts w:asciiTheme="minorHAnsi" w:eastAsia="Arial" w:hAnsiTheme="minorHAnsi" w:cstheme="minorHAnsi"/>
          <w:spacing w:val="3"/>
        </w:rPr>
        <w:t>s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2"/>
        </w:rPr>
        <w:t>n</w:t>
      </w:r>
      <w:r w:rsidRPr="00333505">
        <w:rPr>
          <w:rFonts w:asciiTheme="minorHAnsi" w:eastAsia="Arial" w:hAnsiTheme="minorHAnsi" w:cstheme="minorHAnsi"/>
        </w:rPr>
        <w:t>g</w:t>
      </w:r>
      <w:r w:rsidRPr="00333505">
        <w:rPr>
          <w:rFonts w:asciiTheme="minorHAnsi" w:eastAsia="Arial" w:hAnsiTheme="minorHAnsi" w:cstheme="minorHAnsi"/>
          <w:spacing w:val="-10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t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1"/>
        </w:rPr>
        <w:t>c</w:t>
      </w:r>
      <w:r w:rsidRPr="00333505">
        <w:rPr>
          <w:rFonts w:asciiTheme="minorHAnsi" w:eastAsia="Arial" w:hAnsiTheme="minorHAnsi" w:cstheme="minorHAnsi"/>
        </w:rPr>
        <w:t>h</w:t>
      </w:r>
      <w:r w:rsidRPr="00333505">
        <w:rPr>
          <w:rFonts w:asciiTheme="minorHAnsi" w:eastAsia="Arial" w:hAnsiTheme="minorHAnsi" w:cstheme="minorHAnsi"/>
          <w:spacing w:val="1"/>
        </w:rPr>
        <w:t>n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1"/>
        </w:rPr>
        <w:t>c</w:t>
      </w:r>
      <w:r w:rsidRPr="00333505">
        <w:rPr>
          <w:rFonts w:asciiTheme="minorHAnsi" w:eastAsia="Arial" w:hAnsiTheme="minorHAnsi" w:cstheme="minorHAnsi"/>
        </w:rPr>
        <w:t>al</w:t>
      </w:r>
      <w:r w:rsidRPr="00333505">
        <w:rPr>
          <w:rFonts w:asciiTheme="minorHAnsi" w:eastAsia="Arial" w:hAnsiTheme="minorHAnsi" w:cstheme="minorHAnsi"/>
          <w:spacing w:val="-7"/>
        </w:rPr>
        <w:t xml:space="preserve"> 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te</w:t>
      </w:r>
      <w:r w:rsidRPr="00333505">
        <w:rPr>
          <w:rFonts w:asciiTheme="minorHAnsi" w:eastAsia="Arial" w:hAnsiTheme="minorHAnsi" w:cstheme="minorHAnsi"/>
          <w:spacing w:val="-4"/>
        </w:rPr>
        <w:t xml:space="preserve"> 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</w:rPr>
        <w:t>u</w:t>
      </w:r>
      <w:r w:rsidRPr="00333505">
        <w:rPr>
          <w:rFonts w:asciiTheme="minorHAnsi" w:eastAsia="Arial" w:hAnsiTheme="minorHAnsi" w:cstheme="minorHAnsi"/>
          <w:spacing w:val="3"/>
        </w:rPr>
        <w:t>r</w:t>
      </w:r>
      <w:r w:rsidRPr="00333505">
        <w:rPr>
          <w:rFonts w:asciiTheme="minorHAnsi" w:eastAsia="Arial" w:hAnsiTheme="minorHAnsi" w:cstheme="minorHAnsi"/>
          <w:spacing w:val="-1"/>
        </w:rPr>
        <w:t>v</w:t>
      </w:r>
      <w:r w:rsidRPr="00333505">
        <w:rPr>
          <w:rFonts w:asciiTheme="minorHAnsi" w:eastAsia="Arial" w:hAnsiTheme="minorHAnsi" w:cstheme="minorHAnsi"/>
          <w:spacing w:val="4"/>
        </w:rPr>
        <w:t>e</w:t>
      </w:r>
      <w:r w:rsidRPr="00333505">
        <w:rPr>
          <w:rFonts w:asciiTheme="minorHAnsi" w:eastAsia="Arial" w:hAnsiTheme="minorHAnsi" w:cstheme="minorHAnsi"/>
          <w:spacing w:val="-4"/>
        </w:rPr>
        <w:t>y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</w:rPr>
        <w:t>.</w:t>
      </w:r>
    </w:p>
    <w:p w14:paraId="02725334" w14:textId="77777777" w:rsidR="00A77CA5" w:rsidRPr="00333505" w:rsidRDefault="00333505">
      <w:pPr>
        <w:ind w:left="2525"/>
        <w:rPr>
          <w:rFonts w:asciiTheme="minorHAnsi" w:eastAsia="Arial" w:hAnsiTheme="minorHAnsi" w:cstheme="minorHAnsi"/>
        </w:rPr>
      </w:pPr>
      <w:r w:rsidRPr="00333505">
        <w:rPr>
          <w:rFonts w:asciiTheme="minorHAnsi" w:eastAsia="Segoe MDL2 Assets" w:hAnsiTheme="minorHAnsi" w:cstheme="minorHAnsi"/>
          <w:w w:val="45"/>
        </w:rPr>
        <w:t xml:space="preserve">         </w:t>
      </w:r>
      <w:r w:rsidRPr="00333505">
        <w:rPr>
          <w:rFonts w:asciiTheme="minorHAnsi" w:eastAsia="Segoe MDL2 Assets" w:hAnsiTheme="minorHAnsi" w:cstheme="minorHAnsi"/>
          <w:spacing w:val="22"/>
          <w:w w:val="45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S</w:t>
      </w:r>
      <w:r w:rsidRPr="00333505">
        <w:rPr>
          <w:rFonts w:asciiTheme="minorHAnsi" w:eastAsia="Arial" w:hAnsiTheme="minorHAnsi" w:cstheme="minorHAnsi"/>
        </w:rPr>
        <w:t>et</w:t>
      </w:r>
      <w:r w:rsidRPr="00333505">
        <w:rPr>
          <w:rFonts w:asciiTheme="minorHAnsi" w:eastAsia="Arial" w:hAnsiTheme="minorHAnsi" w:cstheme="minorHAnsi"/>
          <w:spacing w:val="1"/>
        </w:rPr>
        <w:t>t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ng</w:t>
      </w:r>
      <w:r w:rsidRPr="00333505">
        <w:rPr>
          <w:rFonts w:asciiTheme="minorHAnsi" w:eastAsia="Arial" w:hAnsiTheme="minorHAnsi" w:cstheme="minorHAnsi"/>
          <w:spacing w:val="-5"/>
        </w:rPr>
        <w:t xml:space="preserve"> </w:t>
      </w:r>
      <w:r w:rsidRPr="00333505">
        <w:rPr>
          <w:rFonts w:asciiTheme="minorHAnsi" w:eastAsia="Arial" w:hAnsiTheme="minorHAnsi" w:cstheme="minorHAnsi"/>
        </w:rPr>
        <w:t>b</w:t>
      </w:r>
      <w:r w:rsidRPr="00333505">
        <w:rPr>
          <w:rFonts w:asciiTheme="minorHAnsi" w:eastAsia="Arial" w:hAnsiTheme="minorHAnsi" w:cstheme="minorHAnsi"/>
          <w:spacing w:val="1"/>
        </w:rPr>
        <w:t>u</w:t>
      </w:r>
      <w:r w:rsidRPr="00333505">
        <w:rPr>
          <w:rFonts w:asciiTheme="minorHAnsi" w:eastAsia="Arial" w:hAnsiTheme="minorHAnsi" w:cstheme="minorHAnsi"/>
        </w:rPr>
        <w:t>d</w:t>
      </w:r>
      <w:r w:rsidRPr="00333505">
        <w:rPr>
          <w:rFonts w:asciiTheme="minorHAnsi" w:eastAsia="Arial" w:hAnsiTheme="minorHAnsi" w:cstheme="minorHAnsi"/>
          <w:spacing w:val="-1"/>
        </w:rPr>
        <w:t>g</w:t>
      </w:r>
      <w:r w:rsidRPr="00333505">
        <w:rPr>
          <w:rFonts w:asciiTheme="minorHAnsi" w:eastAsia="Arial" w:hAnsiTheme="minorHAnsi" w:cstheme="minorHAnsi"/>
          <w:spacing w:val="2"/>
        </w:rPr>
        <w:t>e</w:t>
      </w:r>
      <w:r w:rsidRPr="00333505">
        <w:rPr>
          <w:rFonts w:asciiTheme="minorHAnsi" w:eastAsia="Arial" w:hAnsiTheme="minorHAnsi" w:cstheme="minorHAnsi"/>
        </w:rPr>
        <w:t>ts</w:t>
      </w:r>
      <w:r w:rsidRPr="00333505">
        <w:rPr>
          <w:rFonts w:asciiTheme="minorHAnsi" w:eastAsia="Arial" w:hAnsiTheme="minorHAnsi" w:cstheme="minorHAnsi"/>
          <w:spacing w:val="-6"/>
        </w:rPr>
        <w:t xml:space="preserve"> </w:t>
      </w:r>
      <w:r w:rsidRPr="00333505">
        <w:rPr>
          <w:rFonts w:asciiTheme="minorHAnsi" w:eastAsia="Arial" w:hAnsiTheme="minorHAnsi" w:cstheme="minorHAnsi"/>
          <w:spacing w:val="2"/>
        </w:rPr>
        <w:t>f</w:t>
      </w:r>
      <w:r w:rsidRPr="00333505">
        <w:rPr>
          <w:rFonts w:asciiTheme="minorHAnsi" w:eastAsia="Arial" w:hAnsiTheme="minorHAnsi" w:cstheme="minorHAnsi"/>
        </w:rPr>
        <w:t>or</w:t>
      </w:r>
      <w:r w:rsidRPr="00333505">
        <w:rPr>
          <w:rFonts w:asciiTheme="minorHAnsi" w:eastAsia="Arial" w:hAnsiTheme="minorHAnsi" w:cstheme="minorHAnsi"/>
          <w:spacing w:val="-2"/>
        </w:rPr>
        <w:t xml:space="preserve"> </w:t>
      </w:r>
      <w:r w:rsidRPr="00333505">
        <w:rPr>
          <w:rFonts w:asciiTheme="minorHAnsi" w:eastAsia="Arial" w:hAnsiTheme="minorHAnsi" w:cstheme="minorHAnsi"/>
        </w:rPr>
        <w:t>p</w:t>
      </w:r>
      <w:r w:rsidRPr="00333505">
        <w:rPr>
          <w:rFonts w:asciiTheme="minorHAnsi" w:eastAsia="Arial" w:hAnsiTheme="minorHAnsi" w:cstheme="minorHAnsi"/>
          <w:spacing w:val="1"/>
        </w:rPr>
        <w:t>r</w:t>
      </w:r>
      <w:r w:rsidRPr="00333505">
        <w:rPr>
          <w:rFonts w:asciiTheme="minorHAnsi" w:eastAsia="Arial" w:hAnsiTheme="minorHAnsi" w:cstheme="minorHAnsi"/>
        </w:rPr>
        <w:t>o</w:t>
      </w:r>
      <w:r w:rsidRPr="00333505">
        <w:rPr>
          <w:rFonts w:asciiTheme="minorHAnsi" w:eastAsia="Arial" w:hAnsiTheme="minorHAnsi" w:cstheme="minorHAnsi"/>
          <w:spacing w:val="1"/>
        </w:rPr>
        <w:t>j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1"/>
        </w:rPr>
        <w:t>c</w:t>
      </w:r>
      <w:r w:rsidRPr="00333505">
        <w:rPr>
          <w:rFonts w:asciiTheme="minorHAnsi" w:eastAsia="Arial" w:hAnsiTheme="minorHAnsi" w:cstheme="minorHAnsi"/>
        </w:rPr>
        <w:t>t</w:t>
      </w:r>
      <w:r w:rsidRPr="00333505">
        <w:rPr>
          <w:rFonts w:asciiTheme="minorHAnsi" w:eastAsia="Arial" w:hAnsiTheme="minorHAnsi" w:cstheme="minorHAnsi"/>
          <w:spacing w:val="4"/>
        </w:rPr>
        <w:t>s</w:t>
      </w:r>
      <w:r w:rsidRPr="00333505">
        <w:rPr>
          <w:rFonts w:asciiTheme="minorHAnsi" w:eastAsia="Arial" w:hAnsiTheme="minorHAnsi" w:cstheme="minorHAnsi"/>
        </w:rPr>
        <w:t>.</w:t>
      </w:r>
    </w:p>
    <w:p w14:paraId="76EE9CF9" w14:textId="77777777" w:rsidR="00A77CA5" w:rsidRPr="00333505" w:rsidRDefault="00333505">
      <w:pPr>
        <w:spacing w:before="2"/>
        <w:ind w:left="2525"/>
        <w:rPr>
          <w:rFonts w:asciiTheme="minorHAnsi" w:eastAsia="Arial" w:hAnsiTheme="minorHAnsi" w:cstheme="minorHAnsi"/>
        </w:rPr>
      </w:pPr>
      <w:r w:rsidRPr="00333505">
        <w:rPr>
          <w:rFonts w:asciiTheme="minorHAnsi" w:eastAsia="Segoe MDL2 Assets" w:hAnsiTheme="minorHAnsi" w:cstheme="minorHAnsi"/>
          <w:w w:val="45"/>
        </w:rPr>
        <w:t xml:space="preserve">         </w:t>
      </w:r>
      <w:r w:rsidRPr="00333505">
        <w:rPr>
          <w:rFonts w:asciiTheme="minorHAnsi" w:eastAsia="Segoe MDL2 Assets" w:hAnsiTheme="minorHAnsi" w:cstheme="minorHAnsi"/>
          <w:spacing w:val="22"/>
          <w:w w:val="45"/>
        </w:rPr>
        <w:t xml:space="preserve"> </w:t>
      </w:r>
      <w:r w:rsidRPr="00333505">
        <w:rPr>
          <w:rFonts w:asciiTheme="minorHAnsi" w:eastAsia="Arial" w:hAnsiTheme="minorHAnsi" w:cstheme="minorHAnsi"/>
        </w:rPr>
        <w:t>Id</w:t>
      </w:r>
      <w:r w:rsidRPr="00333505">
        <w:rPr>
          <w:rFonts w:asciiTheme="minorHAnsi" w:eastAsia="Arial" w:hAnsiTheme="minorHAnsi" w:cstheme="minorHAnsi"/>
          <w:spacing w:val="-1"/>
        </w:rPr>
        <w:t>e</w:t>
      </w:r>
      <w:r w:rsidRPr="00333505">
        <w:rPr>
          <w:rFonts w:asciiTheme="minorHAnsi" w:eastAsia="Arial" w:hAnsiTheme="minorHAnsi" w:cstheme="minorHAnsi"/>
        </w:rPr>
        <w:t>n</w:t>
      </w:r>
      <w:r w:rsidRPr="00333505">
        <w:rPr>
          <w:rFonts w:asciiTheme="minorHAnsi" w:eastAsia="Arial" w:hAnsiTheme="minorHAnsi" w:cstheme="minorHAnsi"/>
          <w:spacing w:val="2"/>
        </w:rPr>
        <w:t>t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4"/>
        </w:rPr>
        <w:t>f</w:t>
      </w:r>
      <w:r w:rsidRPr="00333505">
        <w:rPr>
          <w:rFonts w:asciiTheme="minorHAnsi" w:eastAsia="Arial" w:hAnsiTheme="minorHAnsi" w:cstheme="minorHAnsi"/>
          <w:spacing w:val="-4"/>
        </w:rPr>
        <w:t>y</w:t>
      </w:r>
      <w:r w:rsidRPr="00333505">
        <w:rPr>
          <w:rFonts w:asciiTheme="minorHAnsi" w:eastAsia="Arial" w:hAnsiTheme="minorHAnsi" w:cstheme="minorHAnsi"/>
          <w:spacing w:val="1"/>
        </w:rPr>
        <w:t>i</w:t>
      </w:r>
      <w:r w:rsidRPr="00333505">
        <w:rPr>
          <w:rFonts w:asciiTheme="minorHAnsi" w:eastAsia="Arial" w:hAnsiTheme="minorHAnsi" w:cstheme="minorHAnsi"/>
        </w:rPr>
        <w:t>ng</w:t>
      </w:r>
      <w:r w:rsidRPr="00333505">
        <w:rPr>
          <w:rFonts w:asciiTheme="minorHAnsi" w:eastAsia="Arial" w:hAnsiTheme="minorHAnsi" w:cstheme="minorHAnsi"/>
          <w:spacing w:val="-10"/>
        </w:rPr>
        <w:t xml:space="preserve"> </w:t>
      </w:r>
      <w:r w:rsidRPr="00333505">
        <w:rPr>
          <w:rFonts w:asciiTheme="minorHAnsi" w:eastAsia="Arial" w:hAnsiTheme="minorHAnsi" w:cstheme="minorHAnsi"/>
          <w:spacing w:val="3"/>
        </w:rPr>
        <w:t>a</w:t>
      </w:r>
      <w:r w:rsidRPr="00333505">
        <w:rPr>
          <w:rFonts w:asciiTheme="minorHAnsi" w:eastAsia="Arial" w:hAnsiTheme="minorHAnsi" w:cstheme="minorHAnsi"/>
        </w:rPr>
        <w:t>nd</w:t>
      </w:r>
      <w:r w:rsidRPr="00333505">
        <w:rPr>
          <w:rFonts w:asciiTheme="minorHAnsi" w:eastAsia="Arial" w:hAnsiTheme="minorHAnsi" w:cstheme="minorHAnsi"/>
          <w:spacing w:val="-2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4"/>
        </w:rPr>
        <w:t>m</w:t>
      </w:r>
      <w:r w:rsidRPr="00333505">
        <w:rPr>
          <w:rFonts w:asciiTheme="minorHAnsi" w:eastAsia="Arial" w:hAnsiTheme="minorHAnsi" w:cstheme="minorHAnsi"/>
        </w:rPr>
        <w:t>p</w:t>
      </w:r>
      <w:r w:rsidRPr="00333505">
        <w:rPr>
          <w:rFonts w:asciiTheme="minorHAnsi" w:eastAsia="Arial" w:hAnsiTheme="minorHAnsi" w:cstheme="minorHAnsi"/>
          <w:spacing w:val="-1"/>
        </w:rPr>
        <w:t>l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4"/>
        </w:rPr>
        <w:t>m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1"/>
        </w:rPr>
        <w:t>n</w:t>
      </w:r>
      <w:r w:rsidRPr="00333505">
        <w:rPr>
          <w:rFonts w:asciiTheme="minorHAnsi" w:eastAsia="Arial" w:hAnsiTheme="minorHAnsi" w:cstheme="minorHAnsi"/>
        </w:rPr>
        <w:t>t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2"/>
        </w:rPr>
        <w:t>n</w:t>
      </w:r>
      <w:r w:rsidRPr="00333505">
        <w:rPr>
          <w:rFonts w:asciiTheme="minorHAnsi" w:eastAsia="Arial" w:hAnsiTheme="minorHAnsi" w:cstheme="minorHAnsi"/>
        </w:rPr>
        <w:t>g</w:t>
      </w:r>
      <w:r w:rsidRPr="00333505">
        <w:rPr>
          <w:rFonts w:asciiTheme="minorHAnsi" w:eastAsia="Arial" w:hAnsiTheme="minorHAnsi" w:cstheme="minorHAnsi"/>
          <w:spacing w:val="-12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b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</w:rPr>
        <w:t>t</w:t>
      </w:r>
      <w:r w:rsidRPr="00333505">
        <w:rPr>
          <w:rFonts w:asciiTheme="minorHAnsi" w:eastAsia="Arial" w:hAnsiTheme="minorHAnsi" w:cstheme="minorHAnsi"/>
          <w:spacing w:val="-2"/>
        </w:rPr>
        <w:t xml:space="preserve"> </w:t>
      </w:r>
      <w:r w:rsidRPr="00333505">
        <w:rPr>
          <w:rFonts w:asciiTheme="minorHAnsi" w:eastAsia="Arial" w:hAnsiTheme="minorHAnsi" w:cstheme="minorHAnsi"/>
        </w:rPr>
        <w:t>pra</w:t>
      </w:r>
      <w:r w:rsidRPr="00333505">
        <w:rPr>
          <w:rFonts w:asciiTheme="minorHAnsi" w:eastAsia="Arial" w:hAnsiTheme="minorHAnsi" w:cstheme="minorHAnsi"/>
          <w:spacing w:val="1"/>
        </w:rPr>
        <w:t>c</w:t>
      </w:r>
      <w:r w:rsidRPr="00333505">
        <w:rPr>
          <w:rFonts w:asciiTheme="minorHAnsi" w:eastAsia="Arial" w:hAnsiTheme="minorHAnsi" w:cstheme="minorHAnsi"/>
        </w:rPr>
        <w:t>t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1"/>
        </w:rPr>
        <w:t>c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7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p</w:t>
      </w:r>
      <w:r w:rsidRPr="00333505">
        <w:rPr>
          <w:rFonts w:asciiTheme="minorHAnsi" w:eastAsia="Arial" w:hAnsiTheme="minorHAnsi" w:cstheme="minorHAnsi"/>
          <w:spacing w:val="3"/>
        </w:rPr>
        <w:t>r</w:t>
      </w:r>
      <w:r w:rsidRPr="00333505">
        <w:rPr>
          <w:rFonts w:asciiTheme="minorHAnsi" w:eastAsia="Arial" w:hAnsiTheme="minorHAnsi" w:cstheme="minorHAnsi"/>
        </w:rPr>
        <w:t>o</w:t>
      </w:r>
      <w:r w:rsidRPr="00333505">
        <w:rPr>
          <w:rFonts w:asciiTheme="minorHAnsi" w:eastAsia="Arial" w:hAnsiTheme="minorHAnsi" w:cstheme="minorHAnsi"/>
          <w:spacing w:val="1"/>
        </w:rPr>
        <w:t>c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1"/>
        </w:rPr>
        <w:t>d</w:t>
      </w:r>
      <w:r w:rsidRPr="00333505">
        <w:rPr>
          <w:rFonts w:asciiTheme="minorHAnsi" w:eastAsia="Arial" w:hAnsiTheme="minorHAnsi" w:cstheme="minorHAnsi"/>
        </w:rPr>
        <w:t>ure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</w:rPr>
        <w:t>.</w:t>
      </w:r>
    </w:p>
    <w:p w14:paraId="3B08E74F" w14:textId="77777777" w:rsidR="00A77CA5" w:rsidRPr="00333505" w:rsidRDefault="00333505">
      <w:pPr>
        <w:ind w:left="2525"/>
        <w:rPr>
          <w:rFonts w:asciiTheme="minorHAnsi" w:eastAsia="Arial" w:hAnsiTheme="minorHAnsi" w:cstheme="minorHAnsi"/>
        </w:rPr>
      </w:pPr>
      <w:r w:rsidRPr="00333505">
        <w:rPr>
          <w:rFonts w:asciiTheme="minorHAnsi" w:eastAsia="Segoe MDL2 Assets" w:hAnsiTheme="minorHAnsi" w:cstheme="minorHAnsi"/>
          <w:w w:val="45"/>
        </w:rPr>
        <w:t xml:space="preserve">         </w:t>
      </w:r>
      <w:r w:rsidRPr="00333505">
        <w:rPr>
          <w:rFonts w:asciiTheme="minorHAnsi" w:eastAsia="Segoe MDL2 Assets" w:hAnsiTheme="minorHAnsi" w:cstheme="minorHAnsi"/>
          <w:spacing w:val="22"/>
          <w:w w:val="45"/>
        </w:rPr>
        <w:t xml:space="preserve"> </w:t>
      </w:r>
      <w:r w:rsidRPr="00333505">
        <w:rPr>
          <w:rFonts w:asciiTheme="minorHAnsi" w:eastAsia="Arial" w:hAnsiTheme="minorHAnsi" w:cstheme="minorHAnsi"/>
        </w:rPr>
        <w:t>Chec</w:t>
      </w:r>
      <w:r w:rsidRPr="00333505">
        <w:rPr>
          <w:rFonts w:asciiTheme="minorHAnsi" w:eastAsia="Arial" w:hAnsiTheme="minorHAnsi" w:cstheme="minorHAnsi"/>
          <w:spacing w:val="3"/>
        </w:rPr>
        <w:t>k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ng</w:t>
      </w:r>
      <w:r w:rsidRPr="00333505">
        <w:rPr>
          <w:rFonts w:asciiTheme="minorHAnsi" w:eastAsia="Arial" w:hAnsiTheme="minorHAnsi" w:cstheme="minorHAnsi"/>
          <w:spacing w:val="-9"/>
        </w:rPr>
        <w:t xml:space="preserve"> </w:t>
      </w:r>
      <w:r w:rsidRPr="00333505">
        <w:rPr>
          <w:rFonts w:asciiTheme="minorHAnsi" w:eastAsia="Arial" w:hAnsiTheme="minorHAnsi" w:cstheme="minorHAnsi"/>
        </w:rPr>
        <w:t>of</w:t>
      </w:r>
      <w:r w:rsidRPr="00333505">
        <w:rPr>
          <w:rFonts w:asciiTheme="minorHAnsi" w:eastAsia="Arial" w:hAnsiTheme="minorHAnsi" w:cstheme="minorHAnsi"/>
          <w:spacing w:val="-1"/>
        </w:rPr>
        <w:t xml:space="preserve"> </w:t>
      </w:r>
      <w:r w:rsidRPr="00333505">
        <w:rPr>
          <w:rFonts w:asciiTheme="minorHAnsi" w:eastAsia="Arial" w:hAnsiTheme="minorHAnsi" w:cstheme="minorHAnsi"/>
        </w:rPr>
        <w:t>d</w:t>
      </w:r>
      <w:r w:rsidRPr="00333505">
        <w:rPr>
          <w:rFonts w:asciiTheme="minorHAnsi" w:eastAsia="Arial" w:hAnsiTheme="minorHAnsi" w:cstheme="minorHAnsi"/>
          <w:spacing w:val="-1"/>
        </w:rPr>
        <w:t>e</w:t>
      </w:r>
      <w:r w:rsidRPr="00333505">
        <w:rPr>
          <w:rFonts w:asciiTheme="minorHAnsi" w:eastAsia="Arial" w:hAnsiTheme="minorHAnsi" w:cstheme="minorHAnsi"/>
        </w:rPr>
        <w:t>t</w:t>
      </w:r>
      <w:r w:rsidRPr="00333505">
        <w:rPr>
          <w:rFonts w:asciiTheme="minorHAnsi" w:eastAsia="Arial" w:hAnsiTheme="minorHAnsi" w:cstheme="minorHAnsi"/>
          <w:spacing w:val="2"/>
        </w:rPr>
        <w:t>a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1"/>
        </w:rPr>
        <w:t>l</w:t>
      </w:r>
      <w:r w:rsidRPr="00333505">
        <w:rPr>
          <w:rFonts w:asciiTheme="minorHAnsi" w:eastAsia="Arial" w:hAnsiTheme="minorHAnsi" w:cstheme="minorHAnsi"/>
        </w:rPr>
        <w:t>ed</w:t>
      </w:r>
      <w:r w:rsidRPr="00333505">
        <w:rPr>
          <w:rFonts w:asciiTheme="minorHAnsi" w:eastAsia="Arial" w:hAnsiTheme="minorHAnsi" w:cstheme="minorHAnsi"/>
          <w:spacing w:val="-6"/>
        </w:rPr>
        <w:t xml:space="preserve"> </w:t>
      </w:r>
      <w:r w:rsidRPr="00333505">
        <w:rPr>
          <w:rFonts w:asciiTheme="minorHAnsi" w:eastAsia="Arial" w:hAnsiTheme="minorHAnsi" w:cstheme="minorHAnsi"/>
        </w:rPr>
        <w:t>d</w:t>
      </w:r>
      <w:r w:rsidRPr="00333505">
        <w:rPr>
          <w:rFonts w:asciiTheme="minorHAnsi" w:eastAsia="Arial" w:hAnsiTheme="minorHAnsi" w:cstheme="minorHAnsi"/>
          <w:spacing w:val="-1"/>
        </w:rPr>
        <w:t>e</w:t>
      </w:r>
      <w:r w:rsidRPr="00333505">
        <w:rPr>
          <w:rFonts w:asciiTheme="minorHAnsi" w:eastAsia="Arial" w:hAnsiTheme="minorHAnsi" w:cstheme="minorHAnsi"/>
          <w:spacing w:val="1"/>
        </w:rPr>
        <w:t>si</w:t>
      </w:r>
      <w:r w:rsidRPr="00333505">
        <w:rPr>
          <w:rFonts w:asciiTheme="minorHAnsi" w:eastAsia="Arial" w:hAnsiTheme="minorHAnsi" w:cstheme="minorHAnsi"/>
          <w:spacing w:val="2"/>
        </w:rPr>
        <w:t>g</w:t>
      </w:r>
      <w:r w:rsidRPr="00333505">
        <w:rPr>
          <w:rFonts w:asciiTheme="minorHAnsi" w:eastAsia="Arial" w:hAnsiTheme="minorHAnsi" w:cstheme="minorHAnsi"/>
        </w:rPr>
        <w:t>ns</w:t>
      </w:r>
      <w:r w:rsidRPr="00333505">
        <w:rPr>
          <w:rFonts w:asciiTheme="minorHAnsi" w:eastAsia="Arial" w:hAnsiTheme="minorHAnsi" w:cstheme="minorHAnsi"/>
          <w:spacing w:val="-6"/>
        </w:rPr>
        <w:t xml:space="preserve"> </w:t>
      </w:r>
      <w:r w:rsidRPr="00333505">
        <w:rPr>
          <w:rFonts w:asciiTheme="minorHAnsi" w:eastAsia="Arial" w:hAnsiTheme="minorHAnsi" w:cstheme="minorHAnsi"/>
        </w:rPr>
        <w:t>a</w:t>
      </w:r>
      <w:r w:rsidRPr="00333505">
        <w:rPr>
          <w:rFonts w:asciiTheme="minorHAnsi" w:eastAsia="Arial" w:hAnsiTheme="minorHAnsi" w:cstheme="minorHAnsi"/>
          <w:spacing w:val="-1"/>
        </w:rPr>
        <w:t>n</w:t>
      </w:r>
      <w:r w:rsidRPr="00333505">
        <w:rPr>
          <w:rFonts w:asciiTheme="minorHAnsi" w:eastAsia="Arial" w:hAnsiTheme="minorHAnsi" w:cstheme="minorHAnsi"/>
        </w:rPr>
        <w:t>d</w:t>
      </w:r>
      <w:r w:rsidRPr="00333505">
        <w:rPr>
          <w:rFonts w:asciiTheme="minorHAnsi" w:eastAsia="Arial" w:hAnsiTheme="minorHAnsi" w:cstheme="minorHAnsi"/>
          <w:spacing w:val="-1"/>
        </w:rPr>
        <w:t xml:space="preserve"> </w:t>
      </w:r>
      <w:r w:rsidRPr="00333505">
        <w:rPr>
          <w:rFonts w:asciiTheme="minorHAnsi" w:eastAsia="Arial" w:hAnsiTheme="minorHAnsi" w:cstheme="minorHAnsi"/>
        </w:rPr>
        <w:t>dr</w:t>
      </w:r>
      <w:r w:rsidRPr="00333505">
        <w:rPr>
          <w:rFonts w:asciiTheme="minorHAnsi" w:eastAsia="Arial" w:hAnsiTheme="minorHAnsi" w:cstheme="minorHAnsi"/>
          <w:spacing w:val="2"/>
        </w:rPr>
        <w:t>a</w:t>
      </w:r>
      <w:r w:rsidRPr="00333505">
        <w:rPr>
          <w:rFonts w:asciiTheme="minorHAnsi" w:eastAsia="Arial" w:hAnsiTheme="minorHAnsi" w:cstheme="minorHAnsi"/>
        </w:rPr>
        <w:t>w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n</w:t>
      </w:r>
      <w:r w:rsidRPr="00333505">
        <w:rPr>
          <w:rFonts w:asciiTheme="minorHAnsi" w:eastAsia="Arial" w:hAnsiTheme="minorHAnsi" w:cstheme="minorHAnsi"/>
          <w:spacing w:val="-1"/>
        </w:rPr>
        <w:t>g</w:t>
      </w:r>
      <w:r w:rsidRPr="00333505">
        <w:rPr>
          <w:rFonts w:asciiTheme="minorHAnsi" w:eastAsia="Arial" w:hAnsiTheme="minorHAnsi" w:cstheme="minorHAnsi"/>
          <w:spacing w:val="5"/>
        </w:rPr>
        <w:t>s</w:t>
      </w:r>
      <w:r w:rsidRPr="00333505">
        <w:rPr>
          <w:rFonts w:asciiTheme="minorHAnsi" w:eastAsia="Arial" w:hAnsiTheme="minorHAnsi" w:cstheme="minorHAnsi"/>
        </w:rPr>
        <w:t>.</w:t>
      </w:r>
    </w:p>
    <w:p w14:paraId="5F9E8D00" w14:textId="77777777" w:rsidR="00A77CA5" w:rsidRPr="00333505" w:rsidRDefault="00333505">
      <w:pPr>
        <w:spacing w:before="2"/>
        <w:ind w:left="2525"/>
        <w:rPr>
          <w:rFonts w:asciiTheme="minorHAnsi" w:eastAsia="Arial" w:hAnsiTheme="minorHAnsi" w:cstheme="minorHAnsi"/>
        </w:rPr>
      </w:pPr>
      <w:r w:rsidRPr="00333505">
        <w:rPr>
          <w:rFonts w:asciiTheme="minorHAnsi" w:eastAsia="Segoe MDL2 Assets" w:hAnsiTheme="minorHAnsi" w:cstheme="minorHAnsi"/>
          <w:w w:val="45"/>
        </w:rPr>
        <w:t xml:space="preserve">         </w:t>
      </w:r>
      <w:r w:rsidRPr="00333505">
        <w:rPr>
          <w:rFonts w:asciiTheme="minorHAnsi" w:eastAsia="Segoe MDL2 Assets" w:hAnsiTheme="minorHAnsi" w:cstheme="minorHAnsi"/>
          <w:spacing w:val="22"/>
          <w:w w:val="45"/>
        </w:rPr>
        <w:t xml:space="preserve"> </w:t>
      </w:r>
      <w:r w:rsidRPr="00333505">
        <w:rPr>
          <w:rFonts w:asciiTheme="minorHAnsi" w:eastAsia="Arial" w:hAnsiTheme="minorHAnsi" w:cstheme="minorHAnsi"/>
        </w:rPr>
        <w:t>De</w:t>
      </w:r>
      <w:r w:rsidRPr="00333505">
        <w:rPr>
          <w:rFonts w:asciiTheme="minorHAnsi" w:eastAsia="Arial" w:hAnsiTheme="minorHAnsi" w:cstheme="minorHAnsi"/>
          <w:spacing w:val="1"/>
        </w:rPr>
        <w:t>v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1"/>
        </w:rPr>
        <w:t>l</w:t>
      </w:r>
      <w:r w:rsidRPr="00333505">
        <w:rPr>
          <w:rFonts w:asciiTheme="minorHAnsi" w:eastAsia="Arial" w:hAnsiTheme="minorHAnsi" w:cstheme="minorHAnsi"/>
          <w:spacing w:val="2"/>
        </w:rPr>
        <w:t>o</w:t>
      </w:r>
      <w:r w:rsidRPr="00333505">
        <w:rPr>
          <w:rFonts w:asciiTheme="minorHAnsi" w:eastAsia="Arial" w:hAnsiTheme="minorHAnsi" w:cstheme="minorHAnsi"/>
        </w:rPr>
        <w:t>p</w:t>
      </w:r>
      <w:r w:rsidRPr="00333505">
        <w:rPr>
          <w:rFonts w:asciiTheme="minorHAnsi" w:eastAsia="Arial" w:hAnsiTheme="minorHAnsi" w:cstheme="minorHAnsi"/>
          <w:spacing w:val="1"/>
        </w:rPr>
        <w:t>i</w:t>
      </w:r>
      <w:r w:rsidRPr="00333505">
        <w:rPr>
          <w:rFonts w:asciiTheme="minorHAnsi" w:eastAsia="Arial" w:hAnsiTheme="minorHAnsi" w:cstheme="minorHAnsi"/>
        </w:rPr>
        <w:t>ng</w:t>
      </w:r>
      <w:r w:rsidRPr="00333505">
        <w:rPr>
          <w:rFonts w:asciiTheme="minorHAnsi" w:eastAsia="Arial" w:hAnsiTheme="minorHAnsi" w:cstheme="minorHAnsi"/>
          <w:spacing w:val="-13"/>
        </w:rPr>
        <w:t xml:space="preserve"> </w:t>
      </w:r>
      <w:r w:rsidRPr="00333505">
        <w:rPr>
          <w:rFonts w:asciiTheme="minorHAnsi" w:eastAsia="Arial" w:hAnsiTheme="minorHAnsi" w:cstheme="minorHAnsi"/>
          <w:spacing w:val="9"/>
        </w:rPr>
        <w:t>W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nd</w:t>
      </w:r>
      <w:r w:rsidRPr="00333505">
        <w:rPr>
          <w:rFonts w:asciiTheme="minorHAnsi" w:eastAsia="Arial" w:hAnsiTheme="minorHAnsi" w:cstheme="minorHAnsi"/>
          <w:spacing w:val="-6"/>
        </w:rPr>
        <w:t xml:space="preserve"> </w:t>
      </w:r>
      <w:r w:rsidRPr="00333505">
        <w:rPr>
          <w:rFonts w:asciiTheme="minorHAnsi" w:eastAsia="Arial" w:hAnsiTheme="minorHAnsi" w:cstheme="minorHAnsi"/>
          <w:spacing w:val="2"/>
        </w:rPr>
        <w:t>f</w:t>
      </w:r>
      <w:r w:rsidRPr="00333505">
        <w:rPr>
          <w:rFonts w:asciiTheme="minorHAnsi" w:eastAsia="Arial" w:hAnsiTheme="minorHAnsi" w:cstheme="minorHAnsi"/>
        </w:rPr>
        <w:t>a</w:t>
      </w:r>
      <w:r w:rsidRPr="00333505">
        <w:rPr>
          <w:rFonts w:asciiTheme="minorHAnsi" w:eastAsia="Arial" w:hAnsiTheme="minorHAnsi" w:cstheme="minorHAnsi"/>
          <w:spacing w:val="-2"/>
        </w:rPr>
        <w:t>r</w:t>
      </w:r>
      <w:r w:rsidRPr="00333505">
        <w:rPr>
          <w:rFonts w:asciiTheme="minorHAnsi" w:eastAsia="Arial" w:hAnsiTheme="minorHAnsi" w:cstheme="minorHAnsi"/>
        </w:rPr>
        <w:t>m a</w:t>
      </w:r>
      <w:r w:rsidRPr="00333505">
        <w:rPr>
          <w:rFonts w:asciiTheme="minorHAnsi" w:eastAsia="Arial" w:hAnsiTheme="minorHAnsi" w:cstheme="minorHAnsi"/>
          <w:spacing w:val="-1"/>
        </w:rPr>
        <w:t>n</w:t>
      </w:r>
      <w:r w:rsidRPr="00333505">
        <w:rPr>
          <w:rFonts w:asciiTheme="minorHAnsi" w:eastAsia="Arial" w:hAnsiTheme="minorHAnsi" w:cstheme="minorHAnsi"/>
        </w:rPr>
        <w:t>d</w:t>
      </w:r>
      <w:r w:rsidRPr="00333505">
        <w:rPr>
          <w:rFonts w:asciiTheme="minorHAnsi" w:eastAsia="Arial" w:hAnsiTheme="minorHAnsi" w:cstheme="minorHAnsi"/>
          <w:spacing w:val="-3"/>
        </w:rPr>
        <w:t xml:space="preserve"> </w:t>
      </w:r>
      <w:r w:rsidRPr="00333505">
        <w:rPr>
          <w:rFonts w:asciiTheme="minorHAnsi" w:eastAsia="Arial" w:hAnsiTheme="minorHAnsi" w:cstheme="minorHAnsi"/>
          <w:spacing w:val="-2"/>
        </w:rPr>
        <w:t>i</w:t>
      </w:r>
      <w:r w:rsidRPr="00333505">
        <w:rPr>
          <w:rFonts w:asciiTheme="minorHAnsi" w:eastAsia="Arial" w:hAnsiTheme="minorHAnsi" w:cstheme="minorHAnsi"/>
        </w:rPr>
        <w:t>n</w:t>
      </w:r>
      <w:r w:rsidRPr="00333505">
        <w:rPr>
          <w:rFonts w:asciiTheme="minorHAnsi" w:eastAsia="Arial" w:hAnsiTheme="minorHAnsi" w:cstheme="minorHAnsi"/>
          <w:spacing w:val="2"/>
        </w:rPr>
        <w:t>f</w:t>
      </w:r>
      <w:r w:rsidRPr="00333505">
        <w:rPr>
          <w:rFonts w:asciiTheme="minorHAnsi" w:eastAsia="Arial" w:hAnsiTheme="minorHAnsi" w:cstheme="minorHAnsi"/>
          <w:spacing w:val="1"/>
        </w:rPr>
        <w:t>r</w:t>
      </w:r>
      <w:r w:rsidRPr="00333505">
        <w:rPr>
          <w:rFonts w:asciiTheme="minorHAnsi" w:eastAsia="Arial" w:hAnsiTheme="minorHAnsi" w:cstheme="minorHAnsi"/>
        </w:rPr>
        <w:t>a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</w:rPr>
        <w:t>tru</w:t>
      </w:r>
      <w:r w:rsidRPr="00333505">
        <w:rPr>
          <w:rFonts w:asciiTheme="minorHAnsi" w:eastAsia="Arial" w:hAnsiTheme="minorHAnsi" w:cstheme="minorHAnsi"/>
          <w:spacing w:val="1"/>
        </w:rPr>
        <w:t>c</w:t>
      </w:r>
      <w:r w:rsidRPr="00333505">
        <w:rPr>
          <w:rFonts w:asciiTheme="minorHAnsi" w:eastAsia="Arial" w:hAnsiTheme="minorHAnsi" w:cstheme="minorHAnsi"/>
        </w:rPr>
        <w:t>ture</w:t>
      </w:r>
      <w:r w:rsidRPr="00333505">
        <w:rPr>
          <w:rFonts w:asciiTheme="minorHAnsi" w:eastAsia="Arial" w:hAnsiTheme="minorHAnsi" w:cstheme="minorHAnsi"/>
          <w:spacing w:val="-12"/>
        </w:rPr>
        <w:t xml:space="preserve"> </w:t>
      </w:r>
      <w:r w:rsidRPr="00333505">
        <w:rPr>
          <w:rFonts w:asciiTheme="minorHAnsi" w:eastAsia="Arial" w:hAnsiTheme="minorHAnsi" w:cstheme="minorHAnsi"/>
        </w:rPr>
        <w:t>d</w:t>
      </w:r>
      <w:r w:rsidRPr="00333505">
        <w:rPr>
          <w:rFonts w:asciiTheme="minorHAnsi" w:eastAsia="Arial" w:hAnsiTheme="minorHAnsi" w:cstheme="minorHAnsi"/>
          <w:spacing w:val="-1"/>
        </w:rPr>
        <w:t>e</w:t>
      </w:r>
      <w:r w:rsidRPr="00333505">
        <w:rPr>
          <w:rFonts w:asciiTheme="minorHAnsi" w:eastAsia="Arial" w:hAnsiTheme="minorHAnsi" w:cstheme="minorHAnsi"/>
          <w:spacing w:val="1"/>
        </w:rPr>
        <w:t>si</w:t>
      </w:r>
      <w:r w:rsidRPr="00333505">
        <w:rPr>
          <w:rFonts w:asciiTheme="minorHAnsi" w:eastAsia="Arial" w:hAnsiTheme="minorHAnsi" w:cstheme="minorHAnsi"/>
        </w:rPr>
        <w:t>g</w:t>
      </w:r>
      <w:r w:rsidRPr="00333505">
        <w:rPr>
          <w:rFonts w:asciiTheme="minorHAnsi" w:eastAsia="Arial" w:hAnsiTheme="minorHAnsi" w:cstheme="minorHAnsi"/>
          <w:spacing w:val="-1"/>
        </w:rPr>
        <w:t>n</w:t>
      </w:r>
      <w:r w:rsidRPr="00333505">
        <w:rPr>
          <w:rFonts w:asciiTheme="minorHAnsi" w:eastAsia="Arial" w:hAnsiTheme="minorHAnsi" w:cstheme="minorHAnsi"/>
          <w:spacing w:val="6"/>
        </w:rPr>
        <w:t>s</w:t>
      </w:r>
      <w:r w:rsidRPr="00333505">
        <w:rPr>
          <w:rFonts w:asciiTheme="minorHAnsi" w:eastAsia="Arial" w:hAnsiTheme="minorHAnsi" w:cstheme="minorHAnsi"/>
        </w:rPr>
        <w:t>.</w:t>
      </w:r>
    </w:p>
    <w:p w14:paraId="609427E4" w14:textId="77777777" w:rsidR="00A77CA5" w:rsidRPr="00333505" w:rsidRDefault="00333505">
      <w:pPr>
        <w:ind w:left="2525"/>
        <w:rPr>
          <w:rFonts w:asciiTheme="minorHAnsi" w:eastAsia="Arial" w:hAnsiTheme="minorHAnsi" w:cstheme="minorHAnsi"/>
        </w:rPr>
      </w:pPr>
      <w:r w:rsidRPr="00333505">
        <w:rPr>
          <w:rFonts w:asciiTheme="minorHAnsi" w:eastAsia="Segoe MDL2 Assets" w:hAnsiTheme="minorHAnsi" w:cstheme="minorHAnsi"/>
          <w:w w:val="45"/>
        </w:rPr>
        <w:t xml:space="preserve">         </w:t>
      </w:r>
      <w:r w:rsidRPr="00333505">
        <w:rPr>
          <w:rFonts w:asciiTheme="minorHAnsi" w:eastAsia="Segoe MDL2 Assets" w:hAnsiTheme="minorHAnsi" w:cstheme="minorHAnsi"/>
          <w:spacing w:val="22"/>
          <w:w w:val="45"/>
        </w:rPr>
        <w:t xml:space="preserve"> </w:t>
      </w:r>
      <w:r w:rsidRPr="00333505">
        <w:rPr>
          <w:rFonts w:asciiTheme="minorHAnsi" w:eastAsia="Arial" w:hAnsiTheme="minorHAnsi" w:cstheme="minorHAnsi"/>
        </w:rPr>
        <w:t>Rep</w:t>
      </w:r>
      <w:r w:rsidRPr="00333505">
        <w:rPr>
          <w:rFonts w:asciiTheme="minorHAnsi" w:eastAsia="Arial" w:hAnsiTheme="minorHAnsi" w:cstheme="minorHAnsi"/>
          <w:spacing w:val="-1"/>
        </w:rPr>
        <w:t>o</w:t>
      </w:r>
      <w:r w:rsidRPr="00333505">
        <w:rPr>
          <w:rFonts w:asciiTheme="minorHAnsi" w:eastAsia="Arial" w:hAnsiTheme="minorHAnsi" w:cstheme="minorHAnsi"/>
          <w:spacing w:val="1"/>
        </w:rPr>
        <w:t>r</w:t>
      </w:r>
      <w:r w:rsidRPr="00333505">
        <w:rPr>
          <w:rFonts w:asciiTheme="minorHAnsi" w:eastAsia="Arial" w:hAnsiTheme="minorHAnsi" w:cstheme="minorHAnsi"/>
          <w:spacing w:val="2"/>
        </w:rPr>
        <w:t>t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ng</w:t>
      </w:r>
      <w:r w:rsidRPr="00333505">
        <w:rPr>
          <w:rFonts w:asciiTheme="minorHAnsi" w:eastAsia="Arial" w:hAnsiTheme="minorHAnsi" w:cstheme="minorHAnsi"/>
          <w:spacing w:val="-8"/>
        </w:rPr>
        <w:t xml:space="preserve"> </w:t>
      </w:r>
      <w:r w:rsidRPr="00333505">
        <w:rPr>
          <w:rFonts w:asciiTheme="minorHAnsi" w:eastAsia="Arial" w:hAnsiTheme="minorHAnsi" w:cstheme="minorHAnsi"/>
        </w:rPr>
        <w:t>progre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</w:rPr>
        <w:t>s</w:t>
      </w:r>
      <w:r w:rsidRPr="00333505">
        <w:rPr>
          <w:rFonts w:asciiTheme="minorHAnsi" w:eastAsia="Arial" w:hAnsiTheme="minorHAnsi" w:cstheme="minorHAnsi"/>
          <w:spacing w:val="-7"/>
        </w:rPr>
        <w:t xml:space="preserve"> </w:t>
      </w:r>
      <w:r w:rsidRPr="00333505">
        <w:rPr>
          <w:rFonts w:asciiTheme="minorHAnsi" w:eastAsia="Arial" w:hAnsiTheme="minorHAnsi" w:cstheme="minorHAnsi"/>
          <w:spacing w:val="2"/>
        </w:rPr>
        <w:t>a</w:t>
      </w:r>
      <w:r w:rsidRPr="00333505">
        <w:rPr>
          <w:rFonts w:asciiTheme="minorHAnsi" w:eastAsia="Arial" w:hAnsiTheme="minorHAnsi" w:cstheme="minorHAnsi"/>
        </w:rPr>
        <w:t>nd</w:t>
      </w:r>
      <w:r w:rsidRPr="00333505">
        <w:rPr>
          <w:rFonts w:asciiTheme="minorHAnsi" w:eastAsia="Arial" w:hAnsiTheme="minorHAnsi" w:cstheme="minorHAnsi"/>
          <w:spacing w:val="-4"/>
        </w:rPr>
        <w:t xml:space="preserve"> </w:t>
      </w:r>
      <w:r w:rsidRPr="00333505">
        <w:rPr>
          <w:rFonts w:asciiTheme="minorHAnsi" w:eastAsia="Arial" w:hAnsiTheme="minorHAnsi" w:cstheme="minorHAnsi"/>
          <w:spacing w:val="4"/>
        </w:rPr>
        <w:t>m</w:t>
      </w:r>
      <w:r w:rsidRPr="00333505">
        <w:rPr>
          <w:rFonts w:asciiTheme="minorHAnsi" w:eastAsia="Arial" w:hAnsiTheme="minorHAnsi" w:cstheme="minorHAnsi"/>
        </w:rPr>
        <w:t>o</w:t>
      </w:r>
      <w:r w:rsidRPr="00333505">
        <w:rPr>
          <w:rFonts w:asciiTheme="minorHAnsi" w:eastAsia="Arial" w:hAnsiTheme="minorHAnsi" w:cstheme="minorHAnsi"/>
          <w:spacing w:val="-1"/>
        </w:rPr>
        <w:t>ni</w:t>
      </w:r>
      <w:r w:rsidRPr="00333505">
        <w:rPr>
          <w:rFonts w:asciiTheme="minorHAnsi" w:eastAsia="Arial" w:hAnsiTheme="minorHAnsi" w:cstheme="minorHAnsi"/>
        </w:rPr>
        <w:t>to</w:t>
      </w:r>
      <w:r w:rsidRPr="00333505">
        <w:rPr>
          <w:rFonts w:asciiTheme="minorHAnsi" w:eastAsia="Arial" w:hAnsiTheme="minorHAnsi" w:cstheme="minorHAnsi"/>
          <w:spacing w:val="3"/>
        </w:rPr>
        <w:t>r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ng</w:t>
      </w:r>
      <w:r w:rsidRPr="00333505">
        <w:rPr>
          <w:rFonts w:asciiTheme="minorHAnsi" w:eastAsia="Arial" w:hAnsiTheme="minorHAnsi" w:cstheme="minorHAnsi"/>
          <w:spacing w:val="-10"/>
        </w:rPr>
        <w:t xml:space="preserve"> </w:t>
      </w:r>
      <w:r w:rsidRPr="00333505">
        <w:rPr>
          <w:rFonts w:asciiTheme="minorHAnsi" w:eastAsia="Arial" w:hAnsiTheme="minorHAnsi" w:cstheme="minorHAnsi"/>
          <w:spacing w:val="3"/>
        </w:rPr>
        <w:t>c</w:t>
      </w:r>
      <w:r w:rsidRPr="00333505">
        <w:rPr>
          <w:rFonts w:asciiTheme="minorHAnsi" w:eastAsia="Arial" w:hAnsiTheme="minorHAnsi" w:cstheme="minorHAnsi"/>
        </w:rPr>
        <w:t>o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  <w:spacing w:val="3"/>
        </w:rPr>
        <w:t>t</w:t>
      </w:r>
      <w:r w:rsidRPr="00333505">
        <w:rPr>
          <w:rFonts w:asciiTheme="minorHAnsi" w:eastAsia="Arial" w:hAnsiTheme="minorHAnsi" w:cstheme="minorHAnsi"/>
        </w:rPr>
        <w:t>.</w:t>
      </w:r>
    </w:p>
    <w:p w14:paraId="2ECB4F70" w14:textId="77777777" w:rsidR="00A77CA5" w:rsidRPr="00333505" w:rsidRDefault="00A77CA5">
      <w:pPr>
        <w:spacing w:before="8" w:line="100" w:lineRule="exact"/>
        <w:rPr>
          <w:rFonts w:asciiTheme="minorHAnsi" w:hAnsiTheme="minorHAnsi" w:cstheme="minorHAnsi"/>
          <w:sz w:val="11"/>
          <w:szCs w:val="11"/>
        </w:rPr>
      </w:pPr>
    </w:p>
    <w:p w14:paraId="48B34DF5" w14:textId="77777777" w:rsidR="00A77CA5" w:rsidRPr="00333505" w:rsidRDefault="00A77CA5">
      <w:pPr>
        <w:spacing w:line="200" w:lineRule="exact"/>
        <w:rPr>
          <w:rFonts w:asciiTheme="minorHAnsi" w:hAnsiTheme="minorHAnsi" w:cstheme="minorHAnsi"/>
        </w:rPr>
      </w:pPr>
    </w:p>
    <w:p w14:paraId="21C29AC7" w14:textId="77777777" w:rsidR="00A77CA5" w:rsidRPr="00333505" w:rsidRDefault="00333505">
      <w:pPr>
        <w:ind w:left="2511"/>
        <w:rPr>
          <w:rFonts w:asciiTheme="minorHAnsi" w:eastAsia="Arial" w:hAnsiTheme="minorHAnsi" w:cstheme="minorHAnsi"/>
        </w:rPr>
      </w:pPr>
      <w:r w:rsidRPr="00333505">
        <w:rPr>
          <w:rFonts w:asciiTheme="minorHAnsi" w:eastAsia="Arial" w:hAnsiTheme="minorHAnsi" w:cstheme="minorHAnsi"/>
        </w:rPr>
        <w:t>C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1"/>
        </w:rPr>
        <w:t>v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l</w:t>
      </w:r>
      <w:r w:rsidRPr="00333505">
        <w:rPr>
          <w:rFonts w:asciiTheme="minorHAnsi" w:eastAsia="Arial" w:hAnsiTheme="minorHAnsi" w:cstheme="minorHAnsi"/>
          <w:spacing w:val="-3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E</w:t>
      </w:r>
      <w:r w:rsidRPr="00333505">
        <w:rPr>
          <w:rFonts w:asciiTheme="minorHAnsi" w:eastAsia="Arial" w:hAnsiTheme="minorHAnsi" w:cstheme="minorHAnsi"/>
          <w:spacing w:val="2"/>
        </w:rPr>
        <w:t>n</w:t>
      </w:r>
      <w:r w:rsidRPr="00333505">
        <w:rPr>
          <w:rFonts w:asciiTheme="minorHAnsi" w:eastAsia="Arial" w:hAnsiTheme="minorHAnsi" w:cstheme="minorHAnsi"/>
        </w:rPr>
        <w:t>g</w:t>
      </w:r>
      <w:r w:rsidRPr="00333505">
        <w:rPr>
          <w:rFonts w:asciiTheme="minorHAnsi" w:eastAsia="Arial" w:hAnsiTheme="minorHAnsi" w:cstheme="minorHAnsi"/>
          <w:spacing w:val="1"/>
        </w:rPr>
        <w:t>i</w:t>
      </w:r>
      <w:r w:rsidRPr="00333505">
        <w:rPr>
          <w:rFonts w:asciiTheme="minorHAnsi" w:eastAsia="Arial" w:hAnsiTheme="minorHAnsi" w:cstheme="minorHAnsi"/>
        </w:rPr>
        <w:t>n</w:t>
      </w:r>
      <w:r w:rsidRPr="00333505">
        <w:rPr>
          <w:rFonts w:asciiTheme="minorHAnsi" w:eastAsia="Arial" w:hAnsiTheme="minorHAnsi" w:cstheme="minorHAnsi"/>
          <w:spacing w:val="-1"/>
        </w:rPr>
        <w:t>e</w:t>
      </w:r>
      <w:r w:rsidRPr="00333505">
        <w:rPr>
          <w:rFonts w:asciiTheme="minorHAnsi" w:eastAsia="Arial" w:hAnsiTheme="minorHAnsi" w:cstheme="minorHAnsi"/>
        </w:rPr>
        <w:t xml:space="preserve">er   </w:t>
      </w:r>
      <w:r w:rsidRPr="00333505">
        <w:rPr>
          <w:rFonts w:asciiTheme="minorHAnsi" w:eastAsia="Arial" w:hAnsiTheme="minorHAnsi" w:cstheme="minorHAnsi"/>
          <w:spacing w:val="50"/>
        </w:rPr>
        <w:t xml:space="preserve"> </w:t>
      </w:r>
      <w:r w:rsidRPr="00333505">
        <w:rPr>
          <w:rFonts w:asciiTheme="minorHAnsi" w:eastAsia="Arial" w:hAnsiTheme="minorHAnsi" w:cstheme="minorHAnsi"/>
          <w:spacing w:val="2"/>
        </w:rPr>
        <w:t>2</w:t>
      </w:r>
      <w:r w:rsidRPr="00333505">
        <w:rPr>
          <w:rFonts w:asciiTheme="minorHAnsi" w:eastAsia="Arial" w:hAnsiTheme="minorHAnsi" w:cstheme="minorHAnsi"/>
        </w:rPr>
        <w:t>008</w:t>
      </w:r>
      <w:r w:rsidRPr="00333505">
        <w:rPr>
          <w:rFonts w:asciiTheme="minorHAnsi" w:eastAsia="Arial" w:hAnsiTheme="minorHAnsi" w:cstheme="minorHAnsi"/>
          <w:spacing w:val="-5"/>
        </w:rPr>
        <w:t xml:space="preserve"> </w:t>
      </w:r>
      <w:r w:rsidRPr="00333505">
        <w:rPr>
          <w:rFonts w:asciiTheme="minorHAnsi" w:eastAsia="Arial" w:hAnsiTheme="minorHAnsi" w:cstheme="minorHAnsi"/>
        </w:rPr>
        <w:t>-</w:t>
      </w:r>
      <w:r w:rsidRPr="00333505">
        <w:rPr>
          <w:rFonts w:asciiTheme="minorHAnsi" w:eastAsia="Arial" w:hAnsiTheme="minorHAnsi" w:cstheme="minorHAnsi"/>
          <w:spacing w:val="2"/>
        </w:rPr>
        <w:t xml:space="preserve"> </w:t>
      </w:r>
      <w:r w:rsidRPr="00333505">
        <w:rPr>
          <w:rFonts w:asciiTheme="minorHAnsi" w:eastAsia="Arial" w:hAnsiTheme="minorHAnsi" w:cstheme="minorHAnsi"/>
        </w:rPr>
        <w:t>2</w:t>
      </w:r>
      <w:r w:rsidRPr="00333505">
        <w:rPr>
          <w:rFonts w:asciiTheme="minorHAnsi" w:eastAsia="Arial" w:hAnsiTheme="minorHAnsi" w:cstheme="minorHAnsi"/>
          <w:spacing w:val="1"/>
        </w:rPr>
        <w:t>0</w:t>
      </w:r>
      <w:r w:rsidRPr="00333505">
        <w:rPr>
          <w:rFonts w:asciiTheme="minorHAnsi" w:eastAsia="Arial" w:hAnsiTheme="minorHAnsi" w:cstheme="minorHAnsi"/>
        </w:rPr>
        <w:t>09</w:t>
      </w:r>
    </w:p>
    <w:p w14:paraId="41B897EA" w14:textId="77777777" w:rsidR="00A77CA5" w:rsidRPr="00333505" w:rsidRDefault="00333505">
      <w:pPr>
        <w:ind w:left="2511"/>
        <w:rPr>
          <w:rFonts w:asciiTheme="minorHAnsi" w:eastAsia="Arial" w:hAnsiTheme="minorHAnsi" w:cstheme="minorHAnsi"/>
        </w:rPr>
      </w:pPr>
      <w:r w:rsidRPr="00333505">
        <w:rPr>
          <w:rFonts w:asciiTheme="minorHAnsi" w:eastAsia="Arial" w:hAnsiTheme="minorHAnsi" w:cstheme="minorHAnsi"/>
          <w:spacing w:val="1"/>
        </w:rPr>
        <w:t>O</w:t>
      </w:r>
      <w:r w:rsidRPr="00333505">
        <w:rPr>
          <w:rFonts w:asciiTheme="minorHAnsi" w:eastAsia="Arial" w:hAnsiTheme="minorHAnsi" w:cstheme="minorHAnsi"/>
        </w:rPr>
        <w:t>IL</w:t>
      </w:r>
      <w:r w:rsidRPr="00333505">
        <w:rPr>
          <w:rFonts w:asciiTheme="minorHAnsi" w:eastAsia="Arial" w:hAnsiTheme="minorHAnsi" w:cstheme="minorHAnsi"/>
          <w:spacing w:val="-4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A</w:t>
      </w:r>
      <w:r w:rsidRPr="00333505">
        <w:rPr>
          <w:rFonts w:asciiTheme="minorHAnsi" w:eastAsia="Arial" w:hAnsiTheme="minorHAnsi" w:cstheme="minorHAnsi"/>
        </w:rPr>
        <w:t>ND</w:t>
      </w:r>
      <w:r w:rsidRPr="00333505">
        <w:rPr>
          <w:rFonts w:asciiTheme="minorHAnsi" w:eastAsia="Arial" w:hAnsiTheme="minorHAnsi" w:cstheme="minorHAnsi"/>
          <w:spacing w:val="-1"/>
        </w:rPr>
        <w:t xml:space="preserve"> </w:t>
      </w:r>
      <w:r w:rsidRPr="00333505">
        <w:rPr>
          <w:rFonts w:asciiTheme="minorHAnsi" w:eastAsia="Arial" w:hAnsiTheme="minorHAnsi" w:cstheme="minorHAnsi"/>
          <w:spacing w:val="1"/>
        </w:rPr>
        <w:t>GA</w:t>
      </w:r>
      <w:r w:rsidRPr="00333505">
        <w:rPr>
          <w:rFonts w:asciiTheme="minorHAnsi" w:eastAsia="Arial" w:hAnsiTheme="minorHAnsi" w:cstheme="minorHAnsi"/>
        </w:rPr>
        <w:t>S</w:t>
      </w:r>
      <w:r w:rsidRPr="00333505">
        <w:rPr>
          <w:rFonts w:asciiTheme="minorHAnsi" w:eastAsia="Arial" w:hAnsiTheme="minorHAnsi" w:cstheme="minorHAnsi"/>
          <w:spacing w:val="-5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E</w:t>
      </w:r>
      <w:r w:rsidRPr="00333505">
        <w:rPr>
          <w:rFonts w:asciiTheme="minorHAnsi" w:eastAsia="Arial" w:hAnsiTheme="minorHAnsi" w:cstheme="minorHAnsi"/>
          <w:spacing w:val="4"/>
        </w:rPr>
        <w:t>X</w:t>
      </w:r>
      <w:r w:rsidRPr="00333505">
        <w:rPr>
          <w:rFonts w:asciiTheme="minorHAnsi" w:eastAsia="Arial" w:hAnsiTheme="minorHAnsi" w:cstheme="minorHAnsi"/>
          <w:spacing w:val="-1"/>
        </w:rPr>
        <w:t>P</w:t>
      </w:r>
      <w:r w:rsidRPr="00333505">
        <w:rPr>
          <w:rFonts w:asciiTheme="minorHAnsi" w:eastAsia="Arial" w:hAnsiTheme="minorHAnsi" w:cstheme="minorHAnsi"/>
        </w:rPr>
        <w:t>LOR</w:t>
      </w:r>
      <w:r w:rsidRPr="00333505">
        <w:rPr>
          <w:rFonts w:asciiTheme="minorHAnsi" w:eastAsia="Arial" w:hAnsiTheme="minorHAnsi" w:cstheme="minorHAnsi"/>
          <w:spacing w:val="-1"/>
        </w:rPr>
        <w:t>A</w:t>
      </w:r>
      <w:r w:rsidRPr="00333505">
        <w:rPr>
          <w:rFonts w:asciiTheme="minorHAnsi" w:eastAsia="Arial" w:hAnsiTheme="minorHAnsi" w:cstheme="minorHAnsi"/>
          <w:spacing w:val="3"/>
        </w:rPr>
        <w:t>T</w:t>
      </w:r>
      <w:r w:rsidRPr="00333505">
        <w:rPr>
          <w:rFonts w:asciiTheme="minorHAnsi" w:eastAsia="Arial" w:hAnsiTheme="minorHAnsi" w:cstheme="minorHAnsi"/>
        </w:rPr>
        <w:t>I</w:t>
      </w:r>
      <w:r w:rsidRPr="00333505">
        <w:rPr>
          <w:rFonts w:asciiTheme="minorHAnsi" w:eastAsia="Arial" w:hAnsiTheme="minorHAnsi" w:cstheme="minorHAnsi"/>
          <w:spacing w:val="1"/>
        </w:rPr>
        <w:t>O</w:t>
      </w:r>
      <w:r w:rsidRPr="00333505">
        <w:rPr>
          <w:rFonts w:asciiTheme="minorHAnsi" w:eastAsia="Arial" w:hAnsiTheme="minorHAnsi" w:cstheme="minorHAnsi"/>
        </w:rPr>
        <w:t>N</w:t>
      </w:r>
      <w:r w:rsidRPr="00333505">
        <w:rPr>
          <w:rFonts w:asciiTheme="minorHAnsi" w:eastAsia="Arial" w:hAnsiTheme="minorHAnsi" w:cstheme="minorHAnsi"/>
          <w:spacing w:val="-14"/>
        </w:rPr>
        <w:t xml:space="preserve"> </w:t>
      </w:r>
      <w:r w:rsidRPr="00333505">
        <w:rPr>
          <w:rFonts w:asciiTheme="minorHAnsi" w:eastAsia="Arial" w:hAnsiTheme="minorHAnsi" w:cstheme="minorHAnsi"/>
        </w:rPr>
        <w:t>C</w:t>
      </w:r>
      <w:r w:rsidRPr="00333505">
        <w:rPr>
          <w:rFonts w:asciiTheme="minorHAnsi" w:eastAsia="Arial" w:hAnsiTheme="minorHAnsi" w:cstheme="minorHAnsi"/>
          <w:spacing w:val="1"/>
        </w:rPr>
        <w:t>O</w:t>
      </w:r>
      <w:r w:rsidRPr="00333505">
        <w:rPr>
          <w:rFonts w:asciiTheme="minorHAnsi" w:eastAsia="Arial" w:hAnsiTheme="minorHAnsi" w:cstheme="minorHAnsi"/>
        </w:rPr>
        <w:t>M</w:t>
      </w:r>
      <w:r w:rsidRPr="00333505">
        <w:rPr>
          <w:rFonts w:asciiTheme="minorHAnsi" w:eastAsia="Arial" w:hAnsiTheme="minorHAnsi" w:cstheme="minorHAnsi"/>
          <w:spacing w:val="1"/>
        </w:rPr>
        <w:t>P</w:t>
      </w:r>
      <w:r w:rsidRPr="00333505">
        <w:rPr>
          <w:rFonts w:asciiTheme="minorHAnsi" w:eastAsia="Arial" w:hAnsiTheme="minorHAnsi" w:cstheme="minorHAnsi"/>
          <w:spacing w:val="-1"/>
        </w:rPr>
        <w:t>A</w:t>
      </w:r>
      <w:r w:rsidRPr="00333505">
        <w:rPr>
          <w:rFonts w:asciiTheme="minorHAnsi" w:eastAsia="Arial" w:hAnsiTheme="minorHAnsi" w:cstheme="minorHAnsi"/>
          <w:spacing w:val="2"/>
        </w:rPr>
        <w:t>N</w:t>
      </w:r>
      <w:r w:rsidRPr="00333505">
        <w:rPr>
          <w:rFonts w:asciiTheme="minorHAnsi" w:eastAsia="Arial" w:hAnsiTheme="minorHAnsi" w:cstheme="minorHAnsi"/>
        </w:rPr>
        <w:t>Y</w:t>
      </w:r>
    </w:p>
    <w:p w14:paraId="61A8BAC1" w14:textId="77777777" w:rsidR="00A77CA5" w:rsidRPr="00333505" w:rsidRDefault="00A77CA5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21117AA5" w14:textId="77777777" w:rsidR="00A77CA5" w:rsidRPr="00333505" w:rsidRDefault="00333505">
      <w:pPr>
        <w:ind w:left="2511"/>
        <w:rPr>
          <w:rFonts w:asciiTheme="minorHAnsi" w:eastAsia="Arial" w:hAnsiTheme="minorHAnsi" w:cstheme="minorHAnsi"/>
        </w:rPr>
      </w:pPr>
      <w:r w:rsidRPr="00333505">
        <w:rPr>
          <w:rFonts w:asciiTheme="minorHAnsi" w:eastAsia="Arial" w:hAnsiTheme="minorHAnsi" w:cstheme="minorHAnsi"/>
        </w:rPr>
        <w:t>C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1"/>
        </w:rPr>
        <w:t>v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l</w:t>
      </w:r>
      <w:r w:rsidRPr="00333505">
        <w:rPr>
          <w:rFonts w:asciiTheme="minorHAnsi" w:eastAsia="Arial" w:hAnsiTheme="minorHAnsi" w:cstheme="minorHAnsi"/>
          <w:spacing w:val="-3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E</w:t>
      </w:r>
      <w:r w:rsidRPr="00333505">
        <w:rPr>
          <w:rFonts w:asciiTheme="minorHAnsi" w:eastAsia="Arial" w:hAnsiTheme="minorHAnsi" w:cstheme="minorHAnsi"/>
          <w:spacing w:val="2"/>
        </w:rPr>
        <w:t>n</w:t>
      </w:r>
      <w:r w:rsidRPr="00333505">
        <w:rPr>
          <w:rFonts w:asciiTheme="minorHAnsi" w:eastAsia="Arial" w:hAnsiTheme="minorHAnsi" w:cstheme="minorHAnsi"/>
        </w:rPr>
        <w:t>g</w:t>
      </w:r>
      <w:r w:rsidRPr="00333505">
        <w:rPr>
          <w:rFonts w:asciiTheme="minorHAnsi" w:eastAsia="Arial" w:hAnsiTheme="minorHAnsi" w:cstheme="minorHAnsi"/>
          <w:spacing w:val="1"/>
        </w:rPr>
        <w:t>i</w:t>
      </w:r>
      <w:r w:rsidRPr="00333505">
        <w:rPr>
          <w:rFonts w:asciiTheme="minorHAnsi" w:eastAsia="Arial" w:hAnsiTheme="minorHAnsi" w:cstheme="minorHAnsi"/>
        </w:rPr>
        <w:t>n</w:t>
      </w:r>
      <w:r w:rsidRPr="00333505">
        <w:rPr>
          <w:rFonts w:asciiTheme="minorHAnsi" w:eastAsia="Arial" w:hAnsiTheme="minorHAnsi" w:cstheme="minorHAnsi"/>
          <w:spacing w:val="-1"/>
        </w:rPr>
        <w:t>e</w:t>
      </w:r>
      <w:r w:rsidRPr="00333505">
        <w:rPr>
          <w:rFonts w:asciiTheme="minorHAnsi" w:eastAsia="Arial" w:hAnsiTheme="minorHAnsi" w:cstheme="minorHAnsi"/>
        </w:rPr>
        <w:t xml:space="preserve">er  </w:t>
      </w:r>
      <w:r w:rsidRPr="00333505">
        <w:rPr>
          <w:rFonts w:asciiTheme="minorHAnsi" w:eastAsia="Arial" w:hAnsiTheme="minorHAnsi" w:cstheme="minorHAnsi"/>
          <w:spacing w:val="50"/>
        </w:rPr>
        <w:t xml:space="preserve"> </w:t>
      </w:r>
      <w:r w:rsidRPr="00333505">
        <w:rPr>
          <w:rFonts w:asciiTheme="minorHAnsi" w:eastAsia="Arial" w:hAnsiTheme="minorHAnsi" w:cstheme="minorHAnsi"/>
        </w:rPr>
        <w:t>2</w:t>
      </w:r>
      <w:r w:rsidRPr="00333505">
        <w:rPr>
          <w:rFonts w:asciiTheme="minorHAnsi" w:eastAsia="Arial" w:hAnsiTheme="minorHAnsi" w:cstheme="minorHAnsi"/>
          <w:spacing w:val="1"/>
        </w:rPr>
        <w:t>0</w:t>
      </w:r>
      <w:r w:rsidRPr="00333505">
        <w:rPr>
          <w:rFonts w:asciiTheme="minorHAnsi" w:eastAsia="Arial" w:hAnsiTheme="minorHAnsi" w:cstheme="minorHAnsi"/>
        </w:rPr>
        <w:t>06</w:t>
      </w:r>
      <w:r w:rsidRPr="00333505">
        <w:rPr>
          <w:rFonts w:asciiTheme="minorHAnsi" w:eastAsia="Arial" w:hAnsiTheme="minorHAnsi" w:cstheme="minorHAnsi"/>
          <w:spacing w:val="-5"/>
        </w:rPr>
        <w:t xml:space="preserve"> </w:t>
      </w:r>
      <w:r w:rsidRPr="00333505">
        <w:rPr>
          <w:rFonts w:asciiTheme="minorHAnsi" w:eastAsia="Arial" w:hAnsiTheme="minorHAnsi" w:cstheme="minorHAnsi"/>
        </w:rPr>
        <w:t>-</w:t>
      </w:r>
      <w:r w:rsidRPr="00333505">
        <w:rPr>
          <w:rFonts w:asciiTheme="minorHAnsi" w:eastAsia="Arial" w:hAnsiTheme="minorHAnsi" w:cstheme="minorHAnsi"/>
          <w:spacing w:val="2"/>
        </w:rPr>
        <w:t xml:space="preserve"> </w:t>
      </w:r>
      <w:r w:rsidRPr="00333505">
        <w:rPr>
          <w:rFonts w:asciiTheme="minorHAnsi" w:eastAsia="Arial" w:hAnsiTheme="minorHAnsi" w:cstheme="minorHAnsi"/>
        </w:rPr>
        <w:t>20</w:t>
      </w:r>
      <w:r w:rsidRPr="00333505">
        <w:rPr>
          <w:rFonts w:asciiTheme="minorHAnsi" w:eastAsia="Arial" w:hAnsiTheme="minorHAnsi" w:cstheme="minorHAnsi"/>
          <w:spacing w:val="2"/>
        </w:rPr>
        <w:t>0</w:t>
      </w:r>
      <w:r w:rsidRPr="00333505">
        <w:rPr>
          <w:rFonts w:asciiTheme="minorHAnsi" w:eastAsia="Arial" w:hAnsiTheme="minorHAnsi" w:cstheme="minorHAnsi"/>
        </w:rPr>
        <w:t>8</w:t>
      </w:r>
    </w:p>
    <w:p w14:paraId="369AE16F" w14:textId="77777777" w:rsidR="00A77CA5" w:rsidRPr="00333505" w:rsidRDefault="00333505">
      <w:pPr>
        <w:spacing w:line="220" w:lineRule="exact"/>
        <w:ind w:left="2511"/>
        <w:rPr>
          <w:rFonts w:asciiTheme="minorHAnsi" w:eastAsia="Arial" w:hAnsiTheme="minorHAnsi" w:cstheme="minorHAnsi"/>
        </w:rPr>
      </w:pPr>
      <w:r w:rsidRPr="00333505">
        <w:rPr>
          <w:rFonts w:asciiTheme="minorHAnsi" w:eastAsia="Arial" w:hAnsiTheme="minorHAnsi" w:cstheme="minorHAnsi"/>
          <w:spacing w:val="-1"/>
          <w:position w:val="-1"/>
        </w:rPr>
        <w:t>P</w:t>
      </w:r>
      <w:r w:rsidRPr="00333505">
        <w:rPr>
          <w:rFonts w:asciiTheme="minorHAnsi" w:eastAsia="Arial" w:hAnsiTheme="minorHAnsi" w:cstheme="minorHAnsi"/>
          <w:position w:val="-1"/>
        </w:rPr>
        <w:t>R</w:t>
      </w:r>
      <w:r w:rsidRPr="00333505">
        <w:rPr>
          <w:rFonts w:asciiTheme="minorHAnsi" w:eastAsia="Arial" w:hAnsiTheme="minorHAnsi" w:cstheme="minorHAnsi"/>
          <w:spacing w:val="1"/>
          <w:position w:val="-1"/>
        </w:rPr>
        <w:t>OP</w:t>
      </w:r>
      <w:r w:rsidRPr="00333505">
        <w:rPr>
          <w:rFonts w:asciiTheme="minorHAnsi" w:eastAsia="Arial" w:hAnsiTheme="minorHAnsi" w:cstheme="minorHAnsi"/>
          <w:spacing w:val="-1"/>
          <w:position w:val="-1"/>
        </w:rPr>
        <w:t>E</w:t>
      </w:r>
      <w:r w:rsidRPr="00333505">
        <w:rPr>
          <w:rFonts w:asciiTheme="minorHAnsi" w:eastAsia="Arial" w:hAnsiTheme="minorHAnsi" w:cstheme="minorHAnsi"/>
          <w:position w:val="-1"/>
        </w:rPr>
        <w:t>R</w:t>
      </w:r>
      <w:r w:rsidRPr="00333505">
        <w:rPr>
          <w:rFonts w:asciiTheme="minorHAnsi" w:eastAsia="Arial" w:hAnsiTheme="minorHAnsi" w:cstheme="minorHAnsi"/>
          <w:spacing w:val="3"/>
          <w:position w:val="-1"/>
        </w:rPr>
        <w:t>T</w:t>
      </w:r>
      <w:r w:rsidRPr="00333505">
        <w:rPr>
          <w:rFonts w:asciiTheme="minorHAnsi" w:eastAsia="Arial" w:hAnsiTheme="minorHAnsi" w:cstheme="minorHAnsi"/>
          <w:position w:val="-1"/>
        </w:rPr>
        <w:t>Y</w:t>
      </w:r>
      <w:r w:rsidRPr="00333505">
        <w:rPr>
          <w:rFonts w:asciiTheme="minorHAnsi" w:eastAsia="Arial" w:hAnsiTheme="minorHAnsi" w:cstheme="minorHAnsi"/>
          <w:spacing w:val="-12"/>
          <w:position w:val="-1"/>
        </w:rPr>
        <w:t xml:space="preserve"> </w:t>
      </w:r>
      <w:r w:rsidRPr="00333505">
        <w:rPr>
          <w:rFonts w:asciiTheme="minorHAnsi" w:eastAsia="Arial" w:hAnsiTheme="minorHAnsi" w:cstheme="minorHAnsi"/>
          <w:position w:val="-1"/>
        </w:rPr>
        <w:t>D</w:t>
      </w:r>
      <w:r w:rsidRPr="00333505">
        <w:rPr>
          <w:rFonts w:asciiTheme="minorHAnsi" w:eastAsia="Arial" w:hAnsiTheme="minorHAnsi" w:cstheme="minorHAnsi"/>
          <w:spacing w:val="1"/>
          <w:position w:val="-1"/>
        </w:rPr>
        <w:t>EV</w:t>
      </w:r>
      <w:r w:rsidRPr="00333505">
        <w:rPr>
          <w:rFonts w:asciiTheme="minorHAnsi" w:eastAsia="Arial" w:hAnsiTheme="minorHAnsi" w:cstheme="minorHAnsi"/>
          <w:spacing w:val="-1"/>
          <w:position w:val="-1"/>
        </w:rPr>
        <w:t>E</w:t>
      </w:r>
      <w:r w:rsidRPr="00333505">
        <w:rPr>
          <w:rFonts w:asciiTheme="minorHAnsi" w:eastAsia="Arial" w:hAnsiTheme="minorHAnsi" w:cstheme="minorHAnsi"/>
          <w:position w:val="-1"/>
        </w:rPr>
        <w:t>LO</w:t>
      </w:r>
      <w:r w:rsidRPr="00333505">
        <w:rPr>
          <w:rFonts w:asciiTheme="minorHAnsi" w:eastAsia="Arial" w:hAnsiTheme="minorHAnsi" w:cstheme="minorHAnsi"/>
          <w:spacing w:val="1"/>
          <w:position w:val="-1"/>
        </w:rPr>
        <w:t>P</w:t>
      </w:r>
      <w:r w:rsidRPr="00333505">
        <w:rPr>
          <w:rFonts w:asciiTheme="minorHAnsi" w:eastAsia="Arial" w:hAnsiTheme="minorHAnsi" w:cstheme="minorHAnsi"/>
          <w:spacing w:val="-1"/>
          <w:position w:val="-1"/>
        </w:rPr>
        <w:t>E</w:t>
      </w:r>
      <w:r w:rsidRPr="00333505">
        <w:rPr>
          <w:rFonts w:asciiTheme="minorHAnsi" w:eastAsia="Arial" w:hAnsiTheme="minorHAnsi" w:cstheme="minorHAnsi"/>
          <w:spacing w:val="2"/>
          <w:position w:val="-1"/>
        </w:rPr>
        <w:t>R</w:t>
      </w:r>
      <w:r w:rsidRPr="00333505">
        <w:rPr>
          <w:rFonts w:asciiTheme="minorHAnsi" w:eastAsia="Arial" w:hAnsiTheme="minorHAnsi" w:cstheme="minorHAnsi"/>
          <w:position w:val="-1"/>
        </w:rPr>
        <w:t>S</w:t>
      </w:r>
    </w:p>
    <w:p w14:paraId="6EC742D4" w14:textId="77777777" w:rsidR="00A77CA5" w:rsidRPr="00333505" w:rsidRDefault="00A77CA5">
      <w:pPr>
        <w:spacing w:before="8" w:line="120" w:lineRule="exact"/>
        <w:rPr>
          <w:rFonts w:asciiTheme="minorHAnsi" w:hAnsiTheme="minorHAnsi" w:cstheme="minorHAnsi"/>
          <w:sz w:val="12"/>
          <w:szCs w:val="12"/>
        </w:rPr>
      </w:pPr>
    </w:p>
    <w:tbl>
      <w:tblPr>
        <w:tblW w:w="0" w:type="auto"/>
        <w:tblInd w:w="109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24"/>
        <w:gridCol w:w="334"/>
        <w:gridCol w:w="7049"/>
      </w:tblGrid>
      <w:tr w:rsidR="00333505" w:rsidRPr="00333505" w14:paraId="043422BD" w14:textId="77777777">
        <w:trPr>
          <w:trHeight w:hRule="exact" w:val="575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6D5BA13F" w14:textId="77777777" w:rsidR="00A77CA5" w:rsidRPr="00333505" w:rsidRDefault="00333505">
            <w:pPr>
              <w:spacing w:before="74"/>
              <w:ind w:left="40"/>
              <w:rPr>
                <w:rFonts w:asciiTheme="minorHAnsi" w:eastAsia="Arial" w:hAnsiTheme="minorHAnsi" w:cstheme="minorHAnsi"/>
              </w:rPr>
            </w:pPr>
            <w:r w:rsidRPr="00333505">
              <w:rPr>
                <w:rFonts w:asciiTheme="minorHAnsi" w:eastAsia="Arial" w:hAnsiTheme="minorHAnsi" w:cstheme="minorHAnsi"/>
                <w:b/>
              </w:rPr>
              <w:t>K</w:t>
            </w:r>
            <w:r w:rsidRPr="00333505">
              <w:rPr>
                <w:rFonts w:asciiTheme="minorHAnsi" w:eastAsia="Arial" w:hAnsiTheme="minorHAnsi" w:cstheme="minorHAnsi"/>
                <w:b/>
                <w:spacing w:val="-1"/>
              </w:rPr>
              <w:t>E</w:t>
            </w:r>
            <w:r w:rsidRPr="00333505">
              <w:rPr>
                <w:rFonts w:asciiTheme="minorHAnsi" w:eastAsia="Arial" w:hAnsiTheme="minorHAnsi" w:cstheme="minorHAnsi"/>
                <w:b/>
              </w:rPr>
              <w:t>Y</w:t>
            </w:r>
            <w:r w:rsidRPr="00333505">
              <w:rPr>
                <w:rFonts w:asciiTheme="minorHAnsi" w:eastAsia="Arial" w:hAnsiTheme="minorHAnsi" w:cstheme="minorHAnsi"/>
                <w:b/>
                <w:spacing w:val="-3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  <w:b/>
                <w:spacing w:val="-1"/>
              </w:rPr>
              <w:t>S</w:t>
            </w:r>
            <w:r w:rsidRPr="00333505">
              <w:rPr>
                <w:rFonts w:asciiTheme="minorHAnsi" w:eastAsia="Arial" w:hAnsiTheme="minorHAnsi" w:cstheme="minorHAnsi"/>
                <w:b/>
              </w:rPr>
              <w:t>KIL</w:t>
            </w:r>
            <w:r w:rsidRPr="00333505">
              <w:rPr>
                <w:rFonts w:asciiTheme="minorHAnsi" w:eastAsia="Arial" w:hAnsiTheme="minorHAnsi" w:cstheme="minorHAnsi"/>
                <w:b/>
                <w:spacing w:val="3"/>
              </w:rPr>
              <w:t>L</w:t>
            </w:r>
            <w:r w:rsidRPr="00333505">
              <w:rPr>
                <w:rFonts w:asciiTheme="minorHAnsi" w:eastAsia="Arial" w:hAnsiTheme="minorHAnsi" w:cstheme="minorHAnsi"/>
                <w:b/>
              </w:rPr>
              <w:t>S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14:paraId="6F45CCD1" w14:textId="77777777" w:rsidR="00A77CA5" w:rsidRPr="00333505" w:rsidRDefault="00333505">
            <w:pPr>
              <w:spacing w:before="78"/>
              <w:ind w:left="108"/>
              <w:rPr>
                <w:rFonts w:asciiTheme="minorHAnsi" w:eastAsia="Segoe MDL2 Assets" w:hAnsiTheme="minorHAnsi" w:cstheme="minorHAnsi"/>
              </w:rPr>
            </w:pPr>
            <w:r w:rsidRPr="00333505">
              <w:rPr>
                <w:rFonts w:asciiTheme="minorHAnsi" w:eastAsia="Segoe MDL2 Assets" w:hAnsiTheme="minorHAnsi" w:cstheme="minorHAnsi"/>
                <w:w w:val="45"/>
              </w:rPr>
              <w:t></w:t>
            </w:r>
          </w:p>
          <w:p w14:paraId="63CF7385" w14:textId="77777777" w:rsidR="00A77CA5" w:rsidRPr="00333505" w:rsidRDefault="00333505">
            <w:pPr>
              <w:spacing w:before="45"/>
              <w:ind w:left="108"/>
              <w:rPr>
                <w:rFonts w:asciiTheme="minorHAnsi" w:eastAsia="Segoe MDL2 Assets" w:hAnsiTheme="minorHAnsi" w:cstheme="minorHAnsi"/>
              </w:rPr>
            </w:pPr>
            <w:r w:rsidRPr="00333505">
              <w:rPr>
                <w:rFonts w:asciiTheme="minorHAnsi" w:eastAsia="Segoe MDL2 Assets" w:hAnsiTheme="minorHAnsi" w:cstheme="minorHAnsi"/>
                <w:w w:val="45"/>
              </w:rPr>
              <w:t>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</w:tcPr>
          <w:p w14:paraId="288FB06D" w14:textId="77777777" w:rsidR="00A77CA5" w:rsidRPr="00333505" w:rsidRDefault="00333505">
            <w:pPr>
              <w:spacing w:before="90"/>
              <w:ind w:left="134"/>
              <w:rPr>
                <w:rFonts w:asciiTheme="minorHAnsi" w:eastAsia="Arial" w:hAnsiTheme="minorHAnsi" w:cstheme="minorHAnsi"/>
              </w:rPr>
            </w:pPr>
            <w:r w:rsidRPr="00333505">
              <w:rPr>
                <w:rFonts w:asciiTheme="minorHAnsi" w:eastAsia="Arial" w:hAnsiTheme="minorHAnsi" w:cstheme="minorHAnsi"/>
              </w:rPr>
              <w:t>M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e</w:t>
            </w:r>
            <w:r w:rsidRPr="00333505">
              <w:rPr>
                <w:rFonts w:asciiTheme="minorHAnsi" w:eastAsia="Arial" w:hAnsiTheme="minorHAnsi" w:cstheme="minorHAnsi"/>
                <w:spacing w:val="4"/>
              </w:rPr>
              <w:t>m</w:t>
            </w:r>
            <w:r w:rsidRPr="00333505">
              <w:rPr>
                <w:rFonts w:asciiTheme="minorHAnsi" w:eastAsia="Arial" w:hAnsiTheme="minorHAnsi" w:cstheme="minorHAnsi"/>
              </w:rPr>
              <w:t>b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e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rs</w:t>
            </w:r>
            <w:r w:rsidRPr="00333505">
              <w:rPr>
                <w:rFonts w:asciiTheme="minorHAnsi" w:eastAsia="Arial" w:hAnsiTheme="minorHAnsi" w:cstheme="minorHAnsi"/>
              </w:rPr>
              <w:t>h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33505">
              <w:rPr>
                <w:rFonts w:asciiTheme="minorHAnsi" w:eastAsia="Arial" w:hAnsiTheme="minorHAnsi" w:cstheme="minorHAnsi"/>
              </w:rPr>
              <w:t>p</w:t>
            </w:r>
            <w:r w:rsidRPr="00333505">
              <w:rPr>
                <w:rFonts w:asciiTheme="minorHAnsi" w:eastAsia="Arial" w:hAnsiTheme="minorHAnsi" w:cstheme="minorHAnsi"/>
                <w:spacing w:val="-11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o</w:t>
            </w:r>
            <w:r w:rsidRPr="00333505">
              <w:rPr>
                <w:rFonts w:asciiTheme="minorHAnsi" w:eastAsia="Arial" w:hAnsiTheme="minorHAnsi" w:cstheme="minorHAnsi"/>
              </w:rPr>
              <w:t>f a</w:t>
            </w:r>
            <w:r w:rsidRPr="00333505">
              <w:rPr>
                <w:rFonts w:asciiTheme="minorHAnsi" w:eastAsia="Arial" w:hAnsiTheme="minorHAnsi" w:cstheme="minorHAnsi"/>
                <w:spacing w:val="-2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r</w:t>
            </w:r>
            <w:r w:rsidRPr="00333505">
              <w:rPr>
                <w:rFonts w:asciiTheme="minorHAnsi" w:eastAsia="Arial" w:hAnsiTheme="minorHAnsi" w:cstheme="minorHAnsi"/>
              </w:rPr>
              <w:t>e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l</w:t>
            </w:r>
            <w:r w:rsidRPr="00333505">
              <w:rPr>
                <w:rFonts w:asciiTheme="minorHAnsi" w:eastAsia="Arial" w:hAnsiTheme="minorHAnsi" w:cstheme="minorHAnsi"/>
              </w:rPr>
              <w:t>e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v</w:t>
            </w:r>
            <w:r w:rsidRPr="00333505">
              <w:rPr>
                <w:rFonts w:asciiTheme="minorHAnsi" w:eastAsia="Arial" w:hAnsiTheme="minorHAnsi" w:cstheme="minorHAnsi"/>
              </w:rPr>
              <w:t>a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n</w:t>
            </w:r>
            <w:r w:rsidRPr="00333505">
              <w:rPr>
                <w:rFonts w:asciiTheme="minorHAnsi" w:eastAsia="Arial" w:hAnsiTheme="minorHAnsi" w:cstheme="minorHAnsi"/>
              </w:rPr>
              <w:t>t</w:t>
            </w:r>
            <w:r w:rsidRPr="00333505">
              <w:rPr>
                <w:rFonts w:asciiTheme="minorHAnsi" w:eastAsia="Arial" w:hAnsiTheme="minorHAnsi" w:cstheme="minorHAnsi"/>
                <w:spacing w:val="-5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E</w:t>
            </w:r>
            <w:r w:rsidRPr="00333505">
              <w:rPr>
                <w:rFonts w:asciiTheme="minorHAnsi" w:eastAsia="Arial" w:hAnsiTheme="minorHAnsi" w:cstheme="minorHAnsi"/>
              </w:rPr>
              <w:t>n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g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i</w:t>
            </w:r>
            <w:r w:rsidRPr="00333505">
              <w:rPr>
                <w:rFonts w:asciiTheme="minorHAnsi" w:eastAsia="Arial" w:hAnsiTheme="minorHAnsi" w:cstheme="minorHAnsi"/>
              </w:rPr>
              <w:t>n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e</w:t>
            </w:r>
            <w:r w:rsidRPr="00333505">
              <w:rPr>
                <w:rFonts w:asciiTheme="minorHAnsi" w:eastAsia="Arial" w:hAnsiTheme="minorHAnsi" w:cstheme="minorHAnsi"/>
              </w:rPr>
              <w:t>e</w:t>
            </w:r>
            <w:r w:rsidRPr="00333505">
              <w:rPr>
                <w:rFonts w:asciiTheme="minorHAnsi" w:eastAsia="Arial" w:hAnsiTheme="minorHAnsi" w:cstheme="minorHAnsi"/>
                <w:spacing w:val="3"/>
              </w:rPr>
              <w:t>r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33505">
              <w:rPr>
                <w:rFonts w:asciiTheme="minorHAnsi" w:eastAsia="Arial" w:hAnsiTheme="minorHAnsi" w:cstheme="minorHAnsi"/>
              </w:rPr>
              <w:t>ng</w:t>
            </w:r>
            <w:r w:rsidRPr="00333505">
              <w:rPr>
                <w:rFonts w:asciiTheme="minorHAnsi" w:eastAsia="Arial" w:hAnsiTheme="minorHAnsi" w:cstheme="minorHAnsi"/>
                <w:spacing w:val="-10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</w:rPr>
              <w:t>Inst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33505">
              <w:rPr>
                <w:rFonts w:asciiTheme="minorHAnsi" w:eastAsia="Arial" w:hAnsiTheme="minorHAnsi" w:cstheme="minorHAnsi"/>
                <w:spacing w:val="2"/>
              </w:rPr>
              <w:t>t</w:t>
            </w:r>
            <w:r w:rsidRPr="00333505">
              <w:rPr>
                <w:rFonts w:asciiTheme="minorHAnsi" w:eastAsia="Arial" w:hAnsiTheme="minorHAnsi" w:cstheme="minorHAnsi"/>
              </w:rPr>
              <w:t>ut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e</w:t>
            </w:r>
            <w:r w:rsidRPr="00333505">
              <w:rPr>
                <w:rFonts w:asciiTheme="minorHAnsi" w:eastAsia="Arial" w:hAnsiTheme="minorHAnsi" w:cstheme="minorHAnsi"/>
                <w:spacing w:val="6"/>
              </w:rPr>
              <w:t>s</w:t>
            </w:r>
            <w:r w:rsidRPr="00333505">
              <w:rPr>
                <w:rFonts w:asciiTheme="minorHAnsi" w:eastAsia="Arial" w:hAnsiTheme="minorHAnsi" w:cstheme="minorHAnsi"/>
              </w:rPr>
              <w:t>.</w:t>
            </w:r>
          </w:p>
          <w:p w14:paraId="2B7009C9" w14:textId="77777777" w:rsidR="00A77CA5" w:rsidRPr="00333505" w:rsidRDefault="00333505">
            <w:pPr>
              <w:spacing w:before="15"/>
              <w:ind w:left="134"/>
              <w:rPr>
                <w:rFonts w:asciiTheme="minorHAnsi" w:eastAsia="Arial" w:hAnsiTheme="minorHAnsi" w:cstheme="minorHAnsi"/>
              </w:rPr>
            </w:pPr>
            <w:r w:rsidRPr="00333505">
              <w:rPr>
                <w:rFonts w:asciiTheme="minorHAnsi" w:eastAsia="Arial" w:hAnsiTheme="minorHAnsi" w:cstheme="minorHAnsi"/>
                <w:spacing w:val="-1"/>
              </w:rPr>
              <w:t>A</w:t>
            </w:r>
            <w:r w:rsidRPr="00333505">
              <w:rPr>
                <w:rFonts w:asciiTheme="minorHAnsi" w:eastAsia="Arial" w:hAnsiTheme="minorHAnsi" w:cstheme="minorHAnsi"/>
              </w:rPr>
              <w:t>b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l</w:t>
            </w:r>
            <w:r w:rsidRPr="00333505">
              <w:rPr>
                <w:rFonts w:asciiTheme="minorHAnsi" w:eastAsia="Arial" w:hAnsiTheme="minorHAnsi" w:cstheme="minorHAnsi"/>
              </w:rPr>
              <w:t>e</w:t>
            </w:r>
            <w:r w:rsidRPr="00333505">
              <w:rPr>
                <w:rFonts w:asciiTheme="minorHAnsi" w:eastAsia="Arial" w:hAnsiTheme="minorHAnsi" w:cstheme="minorHAnsi"/>
                <w:spacing w:val="-4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t</w:t>
            </w:r>
            <w:r w:rsidRPr="00333505">
              <w:rPr>
                <w:rFonts w:asciiTheme="minorHAnsi" w:eastAsia="Arial" w:hAnsiTheme="minorHAnsi" w:cstheme="minorHAnsi"/>
              </w:rPr>
              <w:t>o pro</w:t>
            </w:r>
            <w:r w:rsidRPr="00333505">
              <w:rPr>
                <w:rFonts w:asciiTheme="minorHAnsi" w:eastAsia="Arial" w:hAnsiTheme="minorHAnsi" w:cstheme="minorHAnsi"/>
                <w:spacing w:val="2"/>
              </w:rPr>
              <w:t>d</w:t>
            </w:r>
            <w:r w:rsidRPr="00333505">
              <w:rPr>
                <w:rFonts w:asciiTheme="minorHAnsi" w:eastAsia="Arial" w:hAnsiTheme="minorHAnsi" w:cstheme="minorHAnsi"/>
              </w:rPr>
              <w:t>u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c</w:t>
            </w:r>
            <w:r w:rsidRPr="00333505">
              <w:rPr>
                <w:rFonts w:asciiTheme="minorHAnsi" w:eastAsia="Arial" w:hAnsiTheme="minorHAnsi" w:cstheme="minorHAnsi"/>
              </w:rPr>
              <w:t>e</w:t>
            </w:r>
            <w:r w:rsidRPr="00333505">
              <w:rPr>
                <w:rFonts w:asciiTheme="minorHAnsi" w:eastAsia="Arial" w:hAnsiTheme="minorHAnsi" w:cstheme="minorHAnsi"/>
                <w:spacing w:val="-7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d</w:t>
            </w:r>
            <w:r w:rsidRPr="00333505">
              <w:rPr>
                <w:rFonts w:asciiTheme="minorHAnsi" w:eastAsia="Arial" w:hAnsiTheme="minorHAnsi" w:cstheme="minorHAnsi"/>
              </w:rPr>
              <w:t>et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a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l</w:t>
            </w:r>
            <w:r w:rsidRPr="00333505">
              <w:rPr>
                <w:rFonts w:asciiTheme="minorHAnsi" w:eastAsia="Arial" w:hAnsiTheme="minorHAnsi" w:cstheme="minorHAnsi"/>
              </w:rPr>
              <w:t>ed</w:t>
            </w:r>
            <w:r w:rsidRPr="00333505">
              <w:rPr>
                <w:rFonts w:asciiTheme="minorHAnsi" w:eastAsia="Arial" w:hAnsiTheme="minorHAnsi" w:cstheme="minorHAnsi"/>
                <w:spacing w:val="-8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  <w:spacing w:val="2"/>
              </w:rPr>
              <w:t>de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s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33505">
              <w:rPr>
                <w:rFonts w:asciiTheme="minorHAnsi" w:eastAsia="Arial" w:hAnsiTheme="minorHAnsi" w:cstheme="minorHAnsi"/>
              </w:rPr>
              <w:t>gn</w:t>
            </w:r>
            <w:r w:rsidRPr="00333505">
              <w:rPr>
                <w:rFonts w:asciiTheme="minorHAnsi" w:eastAsia="Arial" w:hAnsiTheme="minorHAnsi" w:cstheme="minorHAnsi"/>
                <w:spacing w:val="-7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c</w:t>
            </w:r>
            <w:r w:rsidRPr="00333505">
              <w:rPr>
                <w:rFonts w:asciiTheme="minorHAnsi" w:eastAsia="Arial" w:hAnsiTheme="minorHAnsi" w:cstheme="minorHAnsi"/>
                <w:spacing w:val="2"/>
              </w:rPr>
              <w:t>a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l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c</w:t>
            </w:r>
            <w:r w:rsidRPr="00333505">
              <w:rPr>
                <w:rFonts w:asciiTheme="minorHAnsi" w:eastAsia="Arial" w:hAnsiTheme="minorHAnsi" w:cstheme="minorHAnsi"/>
              </w:rPr>
              <w:t>u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l</w:t>
            </w:r>
            <w:r w:rsidRPr="00333505">
              <w:rPr>
                <w:rFonts w:asciiTheme="minorHAnsi" w:eastAsia="Arial" w:hAnsiTheme="minorHAnsi" w:cstheme="minorHAnsi"/>
                <w:spacing w:val="2"/>
              </w:rPr>
              <w:t>a</w:t>
            </w:r>
            <w:r w:rsidRPr="00333505">
              <w:rPr>
                <w:rFonts w:asciiTheme="minorHAnsi" w:eastAsia="Arial" w:hAnsiTheme="minorHAnsi" w:cstheme="minorHAnsi"/>
              </w:rPr>
              <w:t>t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33505">
              <w:rPr>
                <w:rFonts w:asciiTheme="minorHAnsi" w:eastAsia="Arial" w:hAnsiTheme="minorHAnsi" w:cstheme="minorHAnsi"/>
                <w:spacing w:val="2"/>
              </w:rPr>
              <w:t>o</w:t>
            </w:r>
            <w:r w:rsidRPr="00333505">
              <w:rPr>
                <w:rFonts w:asciiTheme="minorHAnsi" w:eastAsia="Arial" w:hAnsiTheme="minorHAnsi" w:cstheme="minorHAnsi"/>
              </w:rPr>
              <w:t>ns</w:t>
            </w:r>
            <w:r w:rsidRPr="00333505">
              <w:rPr>
                <w:rFonts w:asciiTheme="minorHAnsi" w:eastAsia="Arial" w:hAnsiTheme="minorHAnsi" w:cstheme="minorHAnsi"/>
                <w:spacing w:val="-9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</w:rPr>
              <w:t>a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n</w:t>
            </w:r>
            <w:r w:rsidRPr="00333505">
              <w:rPr>
                <w:rFonts w:asciiTheme="minorHAnsi" w:eastAsia="Arial" w:hAnsiTheme="minorHAnsi" w:cstheme="minorHAnsi"/>
              </w:rPr>
              <w:t>d</w:t>
            </w:r>
            <w:r w:rsidRPr="00333505">
              <w:rPr>
                <w:rFonts w:asciiTheme="minorHAnsi" w:eastAsia="Arial" w:hAnsiTheme="minorHAnsi" w:cstheme="minorHAnsi"/>
                <w:spacing w:val="-3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</w:rPr>
              <w:t>s</w:t>
            </w:r>
            <w:r w:rsidRPr="00333505">
              <w:rPr>
                <w:rFonts w:asciiTheme="minorHAnsi" w:eastAsia="Arial" w:hAnsiTheme="minorHAnsi" w:cstheme="minorHAnsi"/>
                <w:spacing w:val="3"/>
              </w:rPr>
              <w:t>k</w:t>
            </w:r>
            <w:r w:rsidRPr="00333505">
              <w:rPr>
                <w:rFonts w:asciiTheme="minorHAnsi" w:eastAsia="Arial" w:hAnsiTheme="minorHAnsi" w:cstheme="minorHAnsi"/>
              </w:rPr>
              <w:t>et</w:t>
            </w:r>
            <w:r w:rsidRPr="00333505">
              <w:rPr>
                <w:rFonts w:asciiTheme="minorHAnsi" w:eastAsia="Arial" w:hAnsiTheme="minorHAnsi" w:cstheme="minorHAnsi"/>
                <w:spacing w:val="-2"/>
              </w:rPr>
              <w:t>c</w:t>
            </w:r>
            <w:r w:rsidRPr="00333505">
              <w:rPr>
                <w:rFonts w:asciiTheme="minorHAnsi" w:eastAsia="Arial" w:hAnsiTheme="minorHAnsi" w:cstheme="minorHAnsi"/>
              </w:rPr>
              <w:t>h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e</w:t>
            </w:r>
            <w:r w:rsidRPr="00333505">
              <w:rPr>
                <w:rFonts w:asciiTheme="minorHAnsi" w:eastAsia="Arial" w:hAnsiTheme="minorHAnsi" w:cstheme="minorHAnsi"/>
              </w:rPr>
              <w:t>s</w:t>
            </w:r>
            <w:r w:rsidRPr="00333505">
              <w:rPr>
                <w:rFonts w:asciiTheme="minorHAnsi" w:eastAsia="Arial" w:hAnsiTheme="minorHAnsi" w:cstheme="minorHAnsi"/>
                <w:spacing w:val="-5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  <w:spacing w:val="-2"/>
              </w:rPr>
              <w:t>w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33505">
              <w:rPr>
                <w:rFonts w:asciiTheme="minorHAnsi" w:eastAsia="Arial" w:hAnsiTheme="minorHAnsi" w:cstheme="minorHAnsi"/>
                <w:spacing w:val="2"/>
              </w:rPr>
              <w:t>t</w:t>
            </w:r>
            <w:r w:rsidRPr="00333505">
              <w:rPr>
                <w:rFonts w:asciiTheme="minorHAnsi" w:eastAsia="Arial" w:hAnsiTheme="minorHAnsi" w:cstheme="minorHAnsi"/>
              </w:rPr>
              <w:t>h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o</w:t>
            </w:r>
            <w:r w:rsidRPr="00333505">
              <w:rPr>
                <w:rFonts w:asciiTheme="minorHAnsi" w:eastAsia="Arial" w:hAnsiTheme="minorHAnsi" w:cstheme="minorHAnsi"/>
                <w:spacing w:val="2"/>
              </w:rPr>
              <w:t>u</w:t>
            </w:r>
            <w:r w:rsidRPr="00333505">
              <w:rPr>
                <w:rFonts w:asciiTheme="minorHAnsi" w:eastAsia="Arial" w:hAnsiTheme="minorHAnsi" w:cstheme="minorHAnsi"/>
              </w:rPr>
              <w:t>t</w:t>
            </w:r>
            <w:r w:rsidRPr="00333505">
              <w:rPr>
                <w:rFonts w:asciiTheme="minorHAnsi" w:eastAsia="Arial" w:hAnsiTheme="minorHAnsi" w:cstheme="minorHAnsi"/>
                <w:spacing w:val="-6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</w:rPr>
              <w:t>re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c</w:t>
            </w:r>
            <w:r w:rsidRPr="00333505">
              <w:rPr>
                <w:rFonts w:asciiTheme="minorHAnsi" w:eastAsia="Arial" w:hAnsiTheme="minorHAnsi" w:cstheme="minorHAnsi"/>
              </w:rPr>
              <w:t>o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u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rs</w:t>
            </w:r>
            <w:r w:rsidRPr="00333505">
              <w:rPr>
                <w:rFonts w:asciiTheme="minorHAnsi" w:eastAsia="Arial" w:hAnsiTheme="minorHAnsi" w:cstheme="minorHAnsi"/>
              </w:rPr>
              <w:t>e</w:t>
            </w:r>
            <w:r w:rsidRPr="00333505">
              <w:rPr>
                <w:rFonts w:asciiTheme="minorHAnsi" w:eastAsia="Arial" w:hAnsiTheme="minorHAnsi" w:cstheme="minorHAnsi"/>
                <w:spacing w:val="-8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t</w:t>
            </w:r>
            <w:r w:rsidRPr="00333505">
              <w:rPr>
                <w:rFonts w:asciiTheme="minorHAnsi" w:eastAsia="Arial" w:hAnsiTheme="minorHAnsi" w:cstheme="minorHAnsi"/>
              </w:rPr>
              <w:t>o</w:t>
            </w:r>
          </w:p>
        </w:tc>
      </w:tr>
      <w:tr w:rsidR="00333505" w:rsidRPr="00333505" w14:paraId="7DEDC7BA" w14:textId="77777777">
        <w:trPr>
          <w:trHeight w:hRule="exact" w:val="235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5F256168" w14:textId="77777777" w:rsidR="00A77CA5" w:rsidRPr="00333505" w:rsidRDefault="00A77CA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14:paraId="3816CE30" w14:textId="77777777" w:rsidR="00A77CA5" w:rsidRPr="00333505" w:rsidRDefault="00A77CA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</w:tcPr>
          <w:p w14:paraId="5DF0E77E" w14:textId="77777777" w:rsidR="00A77CA5" w:rsidRPr="00333505" w:rsidRDefault="00333505">
            <w:pPr>
              <w:spacing w:line="200" w:lineRule="exact"/>
              <w:ind w:left="134"/>
              <w:rPr>
                <w:rFonts w:asciiTheme="minorHAnsi" w:eastAsia="Arial" w:hAnsiTheme="minorHAnsi" w:cstheme="minorHAnsi"/>
              </w:rPr>
            </w:pPr>
            <w:r w:rsidRPr="00333505">
              <w:rPr>
                <w:rFonts w:asciiTheme="minorHAnsi" w:eastAsia="Arial" w:hAnsiTheme="minorHAnsi" w:cstheme="minorHAnsi"/>
              </w:rPr>
              <w:t>C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A</w:t>
            </w:r>
            <w:r w:rsidRPr="00333505">
              <w:rPr>
                <w:rFonts w:asciiTheme="minorHAnsi" w:eastAsia="Arial" w:hAnsiTheme="minorHAnsi" w:cstheme="minorHAnsi"/>
              </w:rPr>
              <w:t>D</w:t>
            </w:r>
            <w:r w:rsidRPr="00333505">
              <w:rPr>
                <w:rFonts w:asciiTheme="minorHAnsi" w:eastAsia="Arial" w:hAnsiTheme="minorHAnsi" w:cstheme="minorHAnsi"/>
                <w:spacing w:val="-4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s</w:t>
            </w:r>
            <w:r w:rsidRPr="00333505">
              <w:rPr>
                <w:rFonts w:asciiTheme="minorHAnsi" w:eastAsia="Arial" w:hAnsiTheme="minorHAnsi" w:cstheme="minorHAnsi"/>
              </w:rPr>
              <w:t>u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p</w:t>
            </w:r>
            <w:r w:rsidRPr="00333505">
              <w:rPr>
                <w:rFonts w:asciiTheme="minorHAnsi" w:eastAsia="Arial" w:hAnsiTheme="minorHAnsi" w:cstheme="minorHAnsi"/>
              </w:rPr>
              <w:t>p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o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rt</w:t>
            </w:r>
            <w:r w:rsidRPr="00333505">
              <w:rPr>
                <w:rFonts w:asciiTheme="minorHAnsi" w:eastAsia="Arial" w:hAnsiTheme="minorHAnsi" w:cstheme="minorHAnsi"/>
              </w:rPr>
              <w:t>.</w:t>
            </w:r>
          </w:p>
        </w:tc>
      </w:tr>
      <w:tr w:rsidR="00333505" w:rsidRPr="00333505" w14:paraId="5936591E" w14:textId="77777777">
        <w:trPr>
          <w:trHeight w:hRule="exact" w:val="244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26142D8C" w14:textId="77777777" w:rsidR="00A77CA5" w:rsidRPr="00333505" w:rsidRDefault="00A77CA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14:paraId="6F241AD0" w14:textId="77777777" w:rsidR="00A77CA5" w:rsidRPr="00333505" w:rsidRDefault="00333505">
            <w:pPr>
              <w:spacing w:line="180" w:lineRule="exact"/>
              <w:ind w:left="108"/>
              <w:rPr>
                <w:rFonts w:asciiTheme="minorHAnsi" w:eastAsia="Segoe MDL2 Assets" w:hAnsiTheme="minorHAnsi" w:cstheme="minorHAnsi"/>
              </w:rPr>
            </w:pPr>
            <w:r w:rsidRPr="00333505">
              <w:rPr>
                <w:rFonts w:asciiTheme="minorHAnsi" w:eastAsia="Segoe MDL2 Assets" w:hAnsiTheme="minorHAnsi" w:cstheme="minorHAnsi"/>
                <w:w w:val="45"/>
                <w:position w:val="-4"/>
              </w:rPr>
              <w:t>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</w:tcPr>
          <w:p w14:paraId="57259E4A" w14:textId="77777777" w:rsidR="00A77CA5" w:rsidRPr="00333505" w:rsidRDefault="00333505">
            <w:pPr>
              <w:spacing w:line="220" w:lineRule="exact"/>
              <w:ind w:left="134"/>
              <w:rPr>
                <w:rFonts w:asciiTheme="minorHAnsi" w:eastAsia="Arial" w:hAnsiTheme="minorHAnsi" w:cstheme="minorHAnsi"/>
              </w:rPr>
            </w:pPr>
            <w:r w:rsidRPr="00333505">
              <w:rPr>
                <w:rFonts w:asciiTheme="minorHAnsi" w:eastAsia="Arial" w:hAnsiTheme="minorHAnsi" w:cstheme="minorHAnsi"/>
                <w:spacing w:val="-1"/>
              </w:rPr>
              <w:t>A</w:t>
            </w:r>
            <w:r w:rsidRPr="00333505">
              <w:rPr>
                <w:rFonts w:asciiTheme="minorHAnsi" w:eastAsia="Arial" w:hAnsiTheme="minorHAnsi" w:cstheme="minorHAnsi"/>
              </w:rPr>
              <w:t>b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i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l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i</w:t>
            </w:r>
            <w:r w:rsidRPr="00333505">
              <w:rPr>
                <w:rFonts w:asciiTheme="minorHAnsi" w:eastAsia="Arial" w:hAnsiTheme="minorHAnsi" w:cstheme="minorHAnsi"/>
                <w:spacing w:val="2"/>
              </w:rPr>
              <w:t>t</w:t>
            </w:r>
            <w:r w:rsidRPr="00333505">
              <w:rPr>
                <w:rFonts w:asciiTheme="minorHAnsi" w:eastAsia="Arial" w:hAnsiTheme="minorHAnsi" w:cstheme="minorHAnsi"/>
              </w:rPr>
              <w:t>y</w:t>
            </w:r>
            <w:r w:rsidRPr="00333505">
              <w:rPr>
                <w:rFonts w:asciiTheme="minorHAnsi" w:eastAsia="Arial" w:hAnsiTheme="minorHAnsi" w:cstheme="minorHAnsi"/>
                <w:spacing w:val="-7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</w:rPr>
              <w:t>to</w:t>
            </w:r>
            <w:r w:rsidRPr="00333505">
              <w:rPr>
                <w:rFonts w:asciiTheme="minorHAnsi" w:eastAsia="Arial" w:hAnsiTheme="minorHAnsi" w:cstheme="minorHAnsi"/>
                <w:spacing w:val="-3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  <w:spacing w:val="4"/>
              </w:rPr>
              <w:t>m</w:t>
            </w:r>
            <w:r w:rsidRPr="00333505">
              <w:rPr>
                <w:rFonts w:asciiTheme="minorHAnsi" w:eastAsia="Arial" w:hAnsiTheme="minorHAnsi" w:cstheme="minorHAnsi"/>
              </w:rPr>
              <w:t>ot</w:t>
            </w:r>
            <w:r w:rsidRPr="00333505">
              <w:rPr>
                <w:rFonts w:asciiTheme="minorHAnsi" w:eastAsia="Arial" w:hAnsiTheme="minorHAnsi" w:cstheme="minorHAnsi"/>
                <w:spacing w:val="-2"/>
              </w:rPr>
              <w:t>i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v</w:t>
            </w:r>
            <w:r w:rsidRPr="00333505">
              <w:rPr>
                <w:rFonts w:asciiTheme="minorHAnsi" w:eastAsia="Arial" w:hAnsiTheme="minorHAnsi" w:cstheme="minorHAnsi"/>
              </w:rPr>
              <w:t>ate</w:t>
            </w:r>
            <w:r w:rsidRPr="00333505">
              <w:rPr>
                <w:rFonts w:asciiTheme="minorHAnsi" w:eastAsia="Arial" w:hAnsiTheme="minorHAnsi" w:cstheme="minorHAnsi"/>
                <w:spacing w:val="-9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  <w:spacing w:val="4"/>
              </w:rPr>
              <w:t>m</w:t>
            </w:r>
            <w:r w:rsidRPr="00333505">
              <w:rPr>
                <w:rFonts w:asciiTheme="minorHAnsi" w:eastAsia="Arial" w:hAnsiTheme="minorHAnsi" w:cstheme="minorHAnsi"/>
              </w:rPr>
              <w:t>u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l</w:t>
            </w:r>
            <w:r w:rsidRPr="00333505">
              <w:rPr>
                <w:rFonts w:asciiTheme="minorHAnsi" w:eastAsia="Arial" w:hAnsiTheme="minorHAnsi" w:cstheme="minorHAnsi"/>
              </w:rPr>
              <w:t>t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i</w:t>
            </w:r>
            <w:r w:rsidRPr="00333505">
              <w:rPr>
                <w:rFonts w:asciiTheme="minorHAnsi" w:eastAsia="Arial" w:hAnsiTheme="minorHAnsi" w:cstheme="minorHAnsi"/>
              </w:rPr>
              <w:t>d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sci</w:t>
            </w:r>
            <w:r w:rsidRPr="00333505">
              <w:rPr>
                <w:rFonts w:asciiTheme="minorHAnsi" w:eastAsia="Arial" w:hAnsiTheme="minorHAnsi" w:cstheme="minorHAnsi"/>
              </w:rPr>
              <w:t>p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l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i</w:t>
            </w:r>
            <w:r w:rsidRPr="00333505">
              <w:rPr>
                <w:rFonts w:asciiTheme="minorHAnsi" w:eastAsia="Arial" w:hAnsiTheme="minorHAnsi" w:cstheme="minorHAnsi"/>
              </w:rPr>
              <w:t>n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a</w:t>
            </w:r>
            <w:r w:rsidRPr="00333505">
              <w:rPr>
                <w:rFonts w:asciiTheme="minorHAnsi" w:eastAsia="Arial" w:hAnsiTheme="minorHAnsi" w:cstheme="minorHAnsi"/>
                <w:spacing w:val="5"/>
              </w:rPr>
              <w:t>r</w:t>
            </w:r>
            <w:r w:rsidRPr="00333505">
              <w:rPr>
                <w:rFonts w:asciiTheme="minorHAnsi" w:eastAsia="Arial" w:hAnsiTheme="minorHAnsi" w:cstheme="minorHAnsi"/>
              </w:rPr>
              <w:t>y</w:t>
            </w:r>
            <w:r w:rsidRPr="00333505">
              <w:rPr>
                <w:rFonts w:asciiTheme="minorHAnsi" w:eastAsia="Arial" w:hAnsiTheme="minorHAnsi" w:cstheme="minorHAnsi"/>
                <w:spacing w:val="-18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</w:rPr>
              <w:t>t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e</w:t>
            </w:r>
            <w:r w:rsidRPr="00333505">
              <w:rPr>
                <w:rFonts w:asciiTheme="minorHAnsi" w:eastAsia="Arial" w:hAnsiTheme="minorHAnsi" w:cstheme="minorHAnsi"/>
              </w:rPr>
              <w:t>a</w:t>
            </w:r>
            <w:r w:rsidRPr="00333505">
              <w:rPr>
                <w:rFonts w:asciiTheme="minorHAnsi" w:eastAsia="Arial" w:hAnsiTheme="minorHAnsi" w:cstheme="minorHAnsi"/>
                <w:spacing w:val="4"/>
              </w:rPr>
              <w:t>m</w:t>
            </w:r>
            <w:r w:rsidRPr="00333505">
              <w:rPr>
                <w:rFonts w:asciiTheme="minorHAnsi" w:eastAsia="Arial" w:hAnsiTheme="minorHAnsi" w:cstheme="minorHAnsi"/>
                <w:spacing w:val="5"/>
              </w:rPr>
              <w:t>s</w:t>
            </w:r>
            <w:r w:rsidRPr="00333505">
              <w:rPr>
                <w:rFonts w:asciiTheme="minorHAnsi" w:eastAsia="Arial" w:hAnsiTheme="minorHAnsi" w:cstheme="minorHAnsi"/>
              </w:rPr>
              <w:t>.</w:t>
            </w:r>
          </w:p>
        </w:tc>
      </w:tr>
      <w:tr w:rsidR="00333505" w:rsidRPr="00333505" w14:paraId="3250768B" w14:textId="77777777">
        <w:trPr>
          <w:trHeight w:hRule="exact" w:val="244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1505C4BE" w14:textId="77777777" w:rsidR="00A77CA5" w:rsidRPr="00333505" w:rsidRDefault="00A77CA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14:paraId="195975A2" w14:textId="77777777" w:rsidR="00A77CA5" w:rsidRPr="00333505" w:rsidRDefault="00333505">
            <w:pPr>
              <w:spacing w:line="180" w:lineRule="exact"/>
              <w:ind w:left="108"/>
              <w:rPr>
                <w:rFonts w:asciiTheme="minorHAnsi" w:eastAsia="Segoe MDL2 Assets" w:hAnsiTheme="minorHAnsi" w:cstheme="minorHAnsi"/>
              </w:rPr>
            </w:pPr>
            <w:r w:rsidRPr="00333505">
              <w:rPr>
                <w:rFonts w:asciiTheme="minorHAnsi" w:eastAsia="Segoe MDL2 Assets" w:hAnsiTheme="minorHAnsi" w:cstheme="minorHAnsi"/>
                <w:w w:val="45"/>
                <w:position w:val="-4"/>
              </w:rPr>
              <w:t>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</w:tcPr>
          <w:p w14:paraId="18027BB4" w14:textId="77777777" w:rsidR="00A77CA5" w:rsidRPr="00333505" w:rsidRDefault="00333505">
            <w:pPr>
              <w:spacing w:line="220" w:lineRule="exact"/>
              <w:ind w:left="134"/>
              <w:rPr>
                <w:rFonts w:asciiTheme="minorHAnsi" w:eastAsia="Arial" w:hAnsiTheme="minorHAnsi" w:cstheme="minorHAnsi"/>
              </w:rPr>
            </w:pPr>
            <w:r w:rsidRPr="00333505">
              <w:rPr>
                <w:rFonts w:asciiTheme="minorHAnsi" w:eastAsia="Arial" w:hAnsiTheme="minorHAnsi" w:cstheme="minorHAnsi"/>
                <w:spacing w:val="-1"/>
              </w:rPr>
              <w:t>K</w:t>
            </w:r>
            <w:r w:rsidRPr="00333505">
              <w:rPr>
                <w:rFonts w:asciiTheme="minorHAnsi" w:eastAsia="Arial" w:hAnsiTheme="minorHAnsi" w:cstheme="minorHAnsi"/>
              </w:rPr>
              <w:t>n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o</w:t>
            </w:r>
            <w:r w:rsidRPr="00333505">
              <w:rPr>
                <w:rFonts w:asciiTheme="minorHAnsi" w:eastAsia="Arial" w:hAnsiTheme="minorHAnsi" w:cstheme="minorHAnsi"/>
              </w:rPr>
              <w:t>w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l</w:t>
            </w:r>
            <w:r w:rsidRPr="00333505">
              <w:rPr>
                <w:rFonts w:asciiTheme="minorHAnsi" w:eastAsia="Arial" w:hAnsiTheme="minorHAnsi" w:cstheme="minorHAnsi"/>
                <w:spacing w:val="2"/>
              </w:rPr>
              <w:t>e</w:t>
            </w:r>
            <w:r w:rsidRPr="00333505">
              <w:rPr>
                <w:rFonts w:asciiTheme="minorHAnsi" w:eastAsia="Arial" w:hAnsiTheme="minorHAnsi" w:cstheme="minorHAnsi"/>
              </w:rPr>
              <w:t>dge</w:t>
            </w:r>
            <w:r w:rsidRPr="00333505">
              <w:rPr>
                <w:rFonts w:asciiTheme="minorHAnsi" w:eastAsia="Arial" w:hAnsiTheme="minorHAnsi" w:cstheme="minorHAnsi"/>
                <w:spacing w:val="-8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</w:rPr>
              <w:t>a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n</w:t>
            </w:r>
            <w:r w:rsidRPr="00333505">
              <w:rPr>
                <w:rFonts w:asciiTheme="minorHAnsi" w:eastAsia="Arial" w:hAnsiTheme="minorHAnsi" w:cstheme="minorHAnsi"/>
              </w:rPr>
              <w:t>d</w:t>
            </w:r>
            <w:r w:rsidRPr="00333505">
              <w:rPr>
                <w:rFonts w:asciiTheme="minorHAnsi" w:eastAsia="Arial" w:hAnsiTheme="minorHAnsi" w:cstheme="minorHAnsi"/>
                <w:spacing w:val="-3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u</w:t>
            </w:r>
            <w:r w:rsidRPr="00333505">
              <w:rPr>
                <w:rFonts w:asciiTheme="minorHAnsi" w:eastAsia="Arial" w:hAnsiTheme="minorHAnsi" w:cstheme="minorHAnsi"/>
                <w:spacing w:val="2"/>
              </w:rPr>
              <w:t>n</w:t>
            </w:r>
            <w:r w:rsidRPr="00333505">
              <w:rPr>
                <w:rFonts w:asciiTheme="minorHAnsi" w:eastAsia="Arial" w:hAnsiTheme="minorHAnsi" w:cstheme="minorHAnsi"/>
              </w:rPr>
              <w:t>d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e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rs</w:t>
            </w:r>
            <w:r w:rsidRPr="00333505">
              <w:rPr>
                <w:rFonts w:asciiTheme="minorHAnsi" w:eastAsia="Arial" w:hAnsiTheme="minorHAnsi" w:cstheme="minorHAnsi"/>
              </w:rPr>
              <w:t>ta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n</w:t>
            </w:r>
            <w:r w:rsidRPr="00333505">
              <w:rPr>
                <w:rFonts w:asciiTheme="minorHAnsi" w:eastAsia="Arial" w:hAnsiTheme="minorHAnsi" w:cstheme="minorHAnsi"/>
                <w:spacing w:val="2"/>
              </w:rPr>
              <w:t>d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33505">
              <w:rPr>
                <w:rFonts w:asciiTheme="minorHAnsi" w:eastAsia="Arial" w:hAnsiTheme="minorHAnsi" w:cstheme="minorHAnsi"/>
              </w:rPr>
              <w:t>ng</w:t>
            </w:r>
            <w:r w:rsidRPr="00333505">
              <w:rPr>
                <w:rFonts w:asciiTheme="minorHAnsi" w:eastAsia="Arial" w:hAnsiTheme="minorHAnsi" w:cstheme="minorHAnsi"/>
                <w:spacing w:val="-12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</w:rPr>
              <w:t xml:space="preserve">of 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c</w:t>
            </w:r>
            <w:r w:rsidRPr="00333505">
              <w:rPr>
                <w:rFonts w:asciiTheme="minorHAnsi" w:eastAsia="Arial" w:hAnsiTheme="minorHAnsi" w:cstheme="minorHAnsi"/>
              </w:rPr>
              <w:t>o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n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s</w:t>
            </w:r>
            <w:r w:rsidRPr="00333505">
              <w:rPr>
                <w:rFonts w:asciiTheme="minorHAnsi" w:eastAsia="Arial" w:hAnsiTheme="minorHAnsi" w:cstheme="minorHAnsi"/>
              </w:rPr>
              <w:t>tru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c</w:t>
            </w:r>
            <w:r w:rsidRPr="00333505">
              <w:rPr>
                <w:rFonts w:asciiTheme="minorHAnsi" w:eastAsia="Arial" w:hAnsiTheme="minorHAnsi" w:cstheme="minorHAnsi"/>
              </w:rPr>
              <w:t>t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33505">
              <w:rPr>
                <w:rFonts w:asciiTheme="minorHAnsi" w:eastAsia="Arial" w:hAnsiTheme="minorHAnsi" w:cstheme="minorHAnsi"/>
              </w:rPr>
              <w:t>on</w:t>
            </w:r>
            <w:r w:rsidRPr="00333505">
              <w:rPr>
                <w:rFonts w:asciiTheme="minorHAnsi" w:eastAsia="Arial" w:hAnsiTheme="minorHAnsi" w:cstheme="minorHAnsi"/>
                <w:spacing w:val="-10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  <w:spacing w:val="4"/>
              </w:rPr>
              <w:t>m</w:t>
            </w:r>
            <w:r w:rsidRPr="00333505">
              <w:rPr>
                <w:rFonts w:asciiTheme="minorHAnsi" w:eastAsia="Arial" w:hAnsiTheme="minorHAnsi" w:cstheme="minorHAnsi"/>
              </w:rPr>
              <w:t>a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n</w:t>
            </w:r>
            <w:r w:rsidRPr="00333505">
              <w:rPr>
                <w:rFonts w:asciiTheme="minorHAnsi" w:eastAsia="Arial" w:hAnsiTheme="minorHAnsi" w:cstheme="minorHAnsi"/>
              </w:rPr>
              <w:t>a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g</w:t>
            </w:r>
            <w:r w:rsidRPr="00333505">
              <w:rPr>
                <w:rFonts w:asciiTheme="minorHAnsi" w:eastAsia="Arial" w:hAnsiTheme="minorHAnsi" w:cstheme="minorHAnsi"/>
                <w:spacing w:val="2"/>
              </w:rPr>
              <w:t>e</w:t>
            </w:r>
            <w:r w:rsidRPr="00333505">
              <w:rPr>
                <w:rFonts w:asciiTheme="minorHAnsi" w:eastAsia="Arial" w:hAnsiTheme="minorHAnsi" w:cstheme="minorHAnsi"/>
                <w:spacing w:val="4"/>
              </w:rPr>
              <w:t>m</w:t>
            </w:r>
            <w:r w:rsidRPr="00333505">
              <w:rPr>
                <w:rFonts w:asciiTheme="minorHAnsi" w:eastAsia="Arial" w:hAnsiTheme="minorHAnsi" w:cstheme="minorHAnsi"/>
              </w:rPr>
              <w:t>e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n</w:t>
            </w:r>
            <w:r w:rsidRPr="00333505">
              <w:rPr>
                <w:rFonts w:asciiTheme="minorHAnsi" w:eastAsia="Arial" w:hAnsiTheme="minorHAnsi" w:cstheme="minorHAnsi"/>
                <w:spacing w:val="5"/>
              </w:rPr>
              <w:t>t</w:t>
            </w:r>
            <w:r w:rsidRPr="00333505">
              <w:rPr>
                <w:rFonts w:asciiTheme="minorHAnsi" w:eastAsia="Arial" w:hAnsiTheme="minorHAnsi" w:cstheme="minorHAnsi"/>
              </w:rPr>
              <w:t>.</w:t>
            </w:r>
          </w:p>
        </w:tc>
      </w:tr>
      <w:tr w:rsidR="00333505" w:rsidRPr="00333505" w14:paraId="7B51204D" w14:textId="77777777">
        <w:trPr>
          <w:trHeight w:hRule="exact" w:val="244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53E07748" w14:textId="77777777" w:rsidR="00A77CA5" w:rsidRPr="00333505" w:rsidRDefault="00A77CA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14:paraId="654CD541" w14:textId="77777777" w:rsidR="00A77CA5" w:rsidRPr="00333505" w:rsidRDefault="00333505">
            <w:pPr>
              <w:spacing w:line="180" w:lineRule="exact"/>
              <w:ind w:left="108"/>
              <w:rPr>
                <w:rFonts w:asciiTheme="minorHAnsi" w:eastAsia="Segoe MDL2 Assets" w:hAnsiTheme="minorHAnsi" w:cstheme="minorHAnsi"/>
              </w:rPr>
            </w:pPr>
            <w:r w:rsidRPr="00333505">
              <w:rPr>
                <w:rFonts w:asciiTheme="minorHAnsi" w:eastAsia="Segoe MDL2 Assets" w:hAnsiTheme="minorHAnsi" w:cstheme="minorHAnsi"/>
                <w:w w:val="45"/>
                <w:position w:val="-4"/>
              </w:rPr>
              <w:t>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</w:tcPr>
          <w:p w14:paraId="4F9DFF1F" w14:textId="77777777" w:rsidR="00A77CA5" w:rsidRPr="00333505" w:rsidRDefault="00333505">
            <w:pPr>
              <w:spacing w:line="220" w:lineRule="exact"/>
              <w:ind w:left="134"/>
              <w:rPr>
                <w:rFonts w:asciiTheme="minorHAnsi" w:eastAsia="Arial" w:hAnsiTheme="minorHAnsi" w:cstheme="minorHAnsi"/>
              </w:rPr>
            </w:pPr>
            <w:r w:rsidRPr="00333505">
              <w:rPr>
                <w:rFonts w:asciiTheme="minorHAnsi" w:eastAsia="Arial" w:hAnsiTheme="minorHAnsi" w:cstheme="minorHAnsi"/>
                <w:spacing w:val="-1"/>
              </w:rPr>
              <w:t>P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r</w:t>
            </w:r>
            <w:r w:rsidRPr="00333505">
              <w:rPr>
                <w:rFonts w:asciiTheme="minorHAnsi" w:eastAsia="Arial" w:hAnsiTheme="minorHAnsi" w:cstheme="minorHAnsi"/>
              </w:rPr>
              <w:t>e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p</w:t>
            </w:r>
            <w:r w:rsidRPr="00333505">
              <w:rPr>
                <w:rFonts w:asciiTheme="minorHAnsi" w:eastAsia="Arial" w:hAnsiTheme="minorHAnsi" w:cstheme="minorHAnsi"/>
              </w:rPr>
              <w:t>a</w:t>
            </w:r>
            <w:r w:rsidRPr="00333505">
              <w:rPr>
                <w:rFonts w:asciiTheme="minorHAnsi" w:eastAsia="Arial" w:hAnsiTheme="minorHAnsi" w:cstheme="minorHAnsi"/>
                <w:spacing w:val="3"/>
              </w:rPr>
              <w:t>r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33505">
              <w:rPr>
                <w:rFonts w:asciiTheme="minorHAnsi" w:eastAsia="Arial" w:hAnsiTheme="minorHAnsi" w:cstheme="minorHAnsi"/>
              </w:rPr>
              <w:t>ng</w:t>
            </w:r>
            <w:r w:rsidRPr="00333505">
              <w:rPr>
                <w:rFonts w:asciiTheme="minorHAnsi" w:eastAsia="Arial" w:hAnsiTheme="minorHAnsi" w:cstheme="minorHAnsi"/>
                <w:spacing w:val="-8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</w:rPr>
              <w:t>a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n</w:t>
            </w:r>
            <w:r w:rsidRPr="00333505">
              <w:rPr>
                <w:rFonts w:asciiTheme="minorHAnsi" w:eastAsia="Arial" w:hAnsiTheme="minorHAnsi" w:cstheme="minorHAnsi"/>
              </w:rPr>
              <w:t>d</w:t>
            </w:r>
            <w:r w:rsidRPr="00333505">
              <w:rPr>
                <w:rFonts w:asciiTheme="minorHAnsi" w:eastAsia="Arial" w:hAnsiTheme="minorHAnsi" w:cstheme="minorHAnsi"/>
                <w:spacing w:val="-3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d</w:t>
            </w:r>
            <w:r w:rsidRPr="00333505">
              <w:rPr>
                <w:rFonts w:asciiTheme="minorHAnsi" w:eastAsia="Arial" w:hAnsiTheme="minorHAnsi" w:cstheme="minorHAnsi"/>
                <w:spacing w:val="2"/>
              </w:rPr>
              <w:t>e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l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i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v</w:t>
            </w:r>
            <w:r w:rsidRPr="00333505">
              <w:rPr>
                <w:rFonts w:asciiTheme="minorHAnsi" w:eastAsia="Arial" w:hAnsiTheme="minorHAnsi" w:cstheme="minorHAnsi"/>
              </w:rPr>
              <w:t>e</w:t>
            </w:r>
            <w:r w:rsidRPr="00333505">
              <w:rPr>
                <w:rFonts w:asciiTheme="minorHAnsi" w:eastAsia="Arial" w:hAnsiTheme="minorHAnsi" w:cstheme="minorHAnsi"/>
                <w:spacing w:val="3"/>
              </w:rPr>
              <w:t>r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33505">
              <w:rPr>
                <w:rFonts w:asciiTheme="minorHAnsi" w:eastAsia="Arial" w:hAnsiTheme="minorHAnsi" w:cstheme="minorHAnsi"/>
              </w:rPr>
              <w:t>ng</w:t>
            </w:r>
            <w:r w:rsidRPr="00333505">
              <w:rPr>
                <w:rFonts w:asciiTheme="minorHAnsi" w:eastAsia="Arial" w:hAnsiTheme="minorHAnsi" w:cstheme="minorHAnsi"/>
                <w:spacing w:val="-8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</w:rPr>
              <w:t>br</w:t>
            </w:r>
            <w:r w:rsidRPr="00333505">
              <w:rPr>
                <w:rFonts w:asciiTheme="minorHAnsi" w:eastAsia="Arial" w:hAnsiTheme="minorHAnsi" w:cstheme="minorHAnsi"/>
                <w:spacing w:val="2"/>
              </w:rPr>
              <w:t>i</w:t>
            </w:r>
            <w:r w:rsidRPr="00333505">
              <w:rPr>
                <w:rFonts w:asciiTheme="minorHAnsi" w:eastAsia="Arial" w:hAnsiTheme="minorHAnsi" w:cstheme="minorHAnsi"/>
              </w:rPr>
              <w:t>e</w:t>
            </w:r>
            <w:r w:rsidRPr="00333505">
              <w:rPr>
                <w:rFonts w:asciiTheme="minorHAnsi" w:eastAsia="Arial" w:hAnsiTheme="minorHAnsi" w:cstheme="minorHAnsi"/>
                <w:spacing w:val="2"/>
              </w:rPr>
              <w:t>f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33505">
              <w:rPr>
                <w:rFonts w:asciiTheme="minorHAnsi" w:eastAsia="Arial" w:hAnsiTheme="minorHAnsi" w:cstheme="minorHAnsi"/>
              </w:rPr>
              <w:t>n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g</w:t>
            </w:r>
            <w:r w:rsidRPr="00333505">
              <w:rPr>
                <w:rFonts w:asciiTheme="minorHAnsi" w:eastAsia="Arial" w:hAnsiTheme="minorHAnsi" w:cstheme="minorHAnsi"/>
              </w:rPr>
              <w:t>s</w:t>
            </w:r>
            <w:r w:rsidRPr="00333505">
              <w:rPr>
                <w:rFonts w:asciiTheme="minorHAnsi" w:eastAsia="Arial" w:hAnsiTheme="minorHAnsi" w:cstheme="minorHAnsi"/>
                <w:spacing w:val="-7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</w:rPr>
              <w:t>to</w:t>
            </w:r>
            <w:r w:rsidRPr="00333505">
              <w:rPr>
                <w:rFonts w:asciiTheme="minorHAnsi" w:eastAsia="Arial" w:hAnsiTheme="minorHAnsi" w:cstheme="minorHAnsi"/>
                <w:spacing w:val="-3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s</w:t>
            </w:r>
            <w:r w:rsidRPr="00333505">
              <w:rPr>
                <w:rFonts w:asciiTheme="minorHAnsi" w:eastAsia="Arial" w:hAnsiTheme="minorHAnsi" w:cstheme="minorHAnsi"/>
              </w:rPr>
              <w:t>ta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f</w:t>
            </w:r>
            <w:r w:rsidRPr="00333505">
              <w:rPr>
                <w:rFonts w:asciiTheme="minorHAnsi" w:eastAsia="Arial" w:hAnsiTheme="minorHAnsi" w:cstheme="minorHAnsi"/>
              </w:rPr>
              <w:t>f</w:t>
            </w:r>
            <w:r w:rsidRPr="00333505">
              <w:rPr>
                <w:rFonts w:asciiTheme="minorHAnsi" w:eastAsia="Arial" w:hAnsiTheme="minorHAnsi" w:cstheme="minorHAnsi"/>
                <w:spacing w:val="-2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</w:rPr>
              <w:t>on</w:t>
            </w:r>
            <w:r w:rsidRPr="00333505">
              <w:rPr>
                <w:rFonts w:asciiTheme="minorHAnsi" w:eastAsia="Arial" w:hAnsiTheme="minorHAnsi" w:cstheme="minorHAnsi"/>
                <w:spacing w:val="-3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</w:rPr>
              <w:t>t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e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c</w:t>
            </w:r>
            <w:r w:rsidRPr="00333505">
              <w:rPr>
                <w:rFonts w:asciiTheme="minorHAnsi" w:eastAsia="Arial" w:hAnsiTheme="minorHAnsi" w:cstheme="minorHAnsi"/>
                <w:spacing w:val="2"/>
              </w:rPr>
              <w:t>h</w:t>
            </w:r>
            <w:r w:rsidRPr="00333505">
              <w:rPr>
                <w:rFonts w:asciiTheme="minorHAnsi" w:eastAsia="Arial" w:hAnsiTheme="minorHAnsi" w:cstheme="minorHAnsi"/>
              </w:rPr>
              <w:t>n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c</w:t>
            </w:r>
            <w:r w:rsidRPr="00333505">
              <w:rPr>
                <w:rFonts w:asciiTheme="minorHAnsi" w:eastAsia="Arial" w:hAnsiTheme="minorHAnsi" w:cstheme="minorHAnsi"/>
                <w:spacing w:val="2"/>
              </w:rPr>
              <w:t>a</w:t>
            </w:r>
            <w:r w:rsidRPr="00333505">
              <w:rPr>
                <w:rFonts w:asciiTheme="minorHAnsi" w:eastAsia="Arial" w:hAnsiTheme="minorHAnsi" w:cstheme="minorHAnsi"/>
                <w:spacing w:val="4"/>
              </w:rPr>
              <w:t>l</w:t>
            </w:r>
            <w:r w:rsidRPr="00333505">
              <w:rPr>
                <w:rFonts w:asciiTheme="minorHAnsi" w:eastAsia="Arial" w:hAnsiTheme="minorHAnsi" w:cstheme="minorHAnsi"/>
              </w:rPr>
              <w:t>.</w:t>
            </w:r>
          </w:p>
        </w:tc>
      </w:tr>
      <w:tr w:rsidR="00333505" w:rsidRPr="00333505" w14:paraId="0F78639F" w14:textId="77777777">
        <w:trPr>
          <w:trHeight w:hRule="exact" w:val="474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72511438" w14:textId="77777777" w:rsidR="00A77CA5" w:rsidRPr="00333505" w:rsidRDefault="00A77CA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14:paraId="2B819810" w14:textId="77777777" w:rsidR="00A77CA5" w:rsidRPr="00333505" w:rsidRDefault="00333505">
            <w:pPr>
              <w:spacing w:line="180" w:lineRule="exact"/>
              <w:ind w:left="108"/>
              <w:rPr>
                <w:rFonts w:asciiTheme="minorHAnsi" w:eastAsia="Segoe MDL2 Assets" w:hAnsiTheme="minorHAnsi" w:cstheme="minorHAnsi"/>
              </w:rPr>
            </w:pPr>
            <w:r w:rsidRPr="00333505">
              <w:rPr>
                <w:rFonts w:asciiTheme="minorHAnsi" w:eastAsia="Segoe MDL2 Assets" w:hAnsiTheme="minorHAnsi" w:cstheme="minorHAnsi"/>
                <w:w w:val="45"/>
                <w:position w:val="-4"/>
              </w:rPr>
              <w:t>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</w:tcPr>
          <w:p w14:paraId="25B3710F" w14:textId="77777777" w:rsidR="00A77CA5" w:rsidRPr="00333505" w:rsidRDefault="00333505">
            <w:pPr>
              <w:spacing w:line="220" w:lineRule="exact"/>
              <w:ind w:left="134"/>
              <w:rPr>
                <w:rFonts w:asciiTheme="minorHAnsi" w:eastAsia="Arial" w:hAnsiTheme="minorHAnsi" w:cstheme="minorHAnsi"/>
              </w:rPr>
            </w:pPr>
            <w:r w:rsidRPr="00333505">
              <w:rPr>
                <w:rFonts w:asciiTheme="minorHAnsi" w:eastAsia="Arial" w:hAnsiTheme="minorHAnsi" w:cstheme="minorHAnsi"/>
                <w:spacing w:val="3"/>
              </w:rPr>
              <w:t>T</w:t>
            </w:r>
            <w:r w:rsidRPr="00333505">
              <w:rPr>
                <w:rFonts w:asciiTheme="minorHAnsi" w:eastAsia="Arial" w:hAnsiTheme="minorHAnsi" w:cstheme="minorHAnsi"/>
              </w:rPr>
              <w:t>h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33505">
              <w:rPr>
                <w:rFonts w:asciiTheme="minorHAnsi" w:eastAsia="Arial" w:hAnsiTheme="minorHAnsi" w:cstheme="minorHAnsi"/>
              </w:rPr>
              <w:t>n</w:t>
            </w:r>
            <w:r w:rsidRPr="00333505">
              <w:rPr>
                <w:rFonts w:asciiTheme="minorHAnsi" w:eastAsia="Arial" w:hAnsiTheme="minorHAnsi" w:cstheme="minorHAnsi"/>
                <w:spacing w:val="3"/>
              </w:rPr>
              <w:t>k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33505">
              <w:rPr>
                <w:rFonts w:asciiTheme="minorHAnsi" w:eastAsia="Arial" w:hAnsiTheme="minorHAnsi" w:cstheme="minorHAnsi"/>
              </w:rPr>
              <w:t>ng</w:t>
            </w:r>
            <w:r w:rsidRPr="00333505">
              <w:rPr>
                <w:rFonts w:asciiTheme="minorHAnsi" w:eastAsia="Arial" w:hAnsiTheme="minorHAnsi" w:cstheme="minorHAnsi"/>
                <w:spacing w:val="-9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</w:rPr>
              <w:t>b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o</w:t>
            </w:r>
            <w:r w:rsidRPr="00333505">
              <w:rPr>
                <w:rFonts w:asciiTheme="minorHAnsi" w:eastAsia="Arial" w:hAnsiTheme="minorHAnsi" w:cstheme="minorHAnsi"/>
              </w:rPr>
              <w:t>th</w:t>
            </w:r>
            <w:r w:rsidRPr="00333505">
              <w:rPr>
                <w:rFonts w:asciiTheme="minorHAnsi" w:eastAsia="Arial" w:hAnsiTheme="minorHAnsi" w:cstheme="minorHAnsi"/>
                <w:spacing w:val="-2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cr</w:t>
            </w:r>
            <w:r w:rsidRPr="00333505">
              <w:rPr>
                <w:rFonts w:asciiTheme="minorHAnsi" w:eastAsia="Arial" w:hAnsiTheme="minorHAnsi" w:cstheme="minorHAnsi"/>
              </w:rPr>
              <w:t>e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a</w:t>
            </w:r>
            <w:r w:rsidRPr="00333505">
              <w:rPr>
                <w:rFonts w:asciiTheme="minorHAnsi" w:eastAsia="Arial" w:hAnsiTheme="minorHAnsi" w:cstheme="minorHAnsi"/>
              </w:rPr>
              <w:t>t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i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v</w:t>
            </w:r>
            <w:r w:rsidRPr="00333505">
              <w:rPr>
                <w:rFonts w:asciiTheme="minorHAnsi" w:eastAsia="Arial" w:hAnsiTheme="minorHAnsi" w:cstheme="minorHAnsi"/>
                <w:spacing w:val="2"/>
              </w:rPr>
              <w:t>e</w:t>
            </w:r>
            <w:r w:rsidRPr="00333505">
              <w:rPr>
                <w:rFonts w:asciiTheme="minorHAnsi" w:eastAsia="Arial" w:hAnsiTheme="minorHAnsi" w:cstheme="minorHAnsi"/>
                <w:spacing w:val="4"/>
              </w:rPr>
              <w:t>l</w:t>
            </w:r>
            <w:r w:rsidRPr="00333505">
              <w:rPr>
                <w:rFonts w:asciiTheme="minorHAnsi" w:eastAsia="Arial" w:hAnsiTheme="minorHAnsi" w:cstheme="minorHAnsi"/>
              </w:rPr>
              <w:t>y</w:t>
            </w:r>
            <w:r w:rsidRPr="00333505">
              <w:rPr>
                <w:rFonts w:asciiTheme="minorHAnsi" w:eastAsia="Arial" w:hAnsiTheme="minorHAnsi" w:cstheme="minorHAnsi"/>
                <w:spacing w:val="-12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</w:rPr>
              <w:t>a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n</w:t>
            </w:r>
            <w:r w:rsidRPr="00333505">
              <w:rPr>
                <w:rFonts w:asciiTheme="minorHAnsi" w:eastAsia="Arial" w:hAnsiTheme="minorHAnsi" w:cstheme="minorHAnsi"/>
              </w:rPr>
              <w:t>d</w:t>
            </w:r>
            <w:r w:rsidRPr="00333505">
              <w:rPr>
                <w:rFonts w:asciiTheme="minorHAnsi" w:eastAsia="Arial" w:hAnsiTheme="minorHAnsi" w:cstheme="minorHAnsi"/>
                <w:spacing w:val="-3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  <w:spacing w:val="-2"/>
              </w:rPr>
              <w:t>l</w:t>
            </w:r>
            <w:r w:rsidRPr="00333505">
              <w:rPr>
                <w:rFonts w:asciiTheme="minorHAnsi" w:eastAsia="Arial" w:hAnsiTheme="minorHAnsi" w:cstheme="minorHAnsi"/>
                <w:spacing w:val="2"/>
              </w:rPr>
              <w:t>o</w:t>
            </w:r>
            <w:r w:rsidRPr="00333505">
              <w:rPr>
                <w:rFonts w:asciiTheme="minorHAnsi" w:eastAsia="Arial" w:hAnsiTheme="minorHAnsi" w:cstheme="minorHAnsi"/>
              </w:rPr>
              <w:t>g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c</w:t>
            </w:r>
            <w:r w:rsidRPr="00333505">
              <w:rPr>
                <w:rFonts w:asciiTheme="minorHAnsi" w:eastAsia="Arial" w:hAnsiTheme="minorHAnsi" w:cstheme="minorHAnsi"/>
                <w:spacing w:val="2"/>
              </w:rPr>
              <w:t>a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l</w:t>
            </w:r>
            <w:r w:rsidRPr="00333505">
              <w:rPr>
                <w:rFonts w:asciiTheme="minorHAnsi" w:eastAsia="Arial" w:hAnsiTheme="minorHAnsi" w:cstheme="minorHAnsi"/>
                <w:spacing w:val="4"/>
              </w:rPr>
              <w:t>l</w:t>
            </w:r>
            <w:r w:rsidRPr="00333505">
              <w:rPr>
                <w:rFonts w:asciiTheme="minorHAnsi" w:eastAsia="Arial" w:hAnsiTheme="minorHAnsi" w:cstheme="minorHAnsi"/>
              </w:rPr>
              <w:t>y</w:t>
            </w:r>
            <w:r w:rsidRPr="00333505">
              <w:rPr>
                <w:rFonts w:asciiTheme="minorHAnsi" w:eastAsia="Arial" w:hAnsiTheme="minorHAnsi" w:cstheme="minorHAnsi"/>
                <w:spacing w:val="-11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  <w:spacing w:val="2"/>
              </w:rPr>
              <w:t>t</w:t>
            </w:r>
            <w:r w:rsidRPr="00333505">
              <w:rPr>
                <w:rFonts w:asciiTheme="minorHAnsi" w:eastAsia="Arial" w:hAnsiTheme="minorHAnsi" w:cstheme="minorHAnsi"/>
              </w:rPr>
              <w:t>o</w:t>
            </w:r>
            <w:r w:rsidRPr="00333505">
              <w:rPr>
                <w:rFonts w:asciiTheme="minorHAnsi" w:eastAsia="Arial" w:hAnsiTheme="minorHAnsi" w:cstheme="minorHAnsi"/>
                <w:spacing w:val="-2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</w:rPr>
              <w:t>re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s</w:t>
            </w:r>
            <w:r w:rsidRPr="00333505">
              <w:rPr>
                <w:rFonts w:asciiTheme="minorHAnsi" w:eastAsia="Arial" w:hAnsiTheme="minorHAnsi" w:cstheme="minorHAnsi"/>
              </w:rPr>
              <w:t>o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l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v</w:t>
            </w:r>
            <w:r w:rsidRPr="00333505">
              <w:rPr>
                <w:rFonts w:asciiTheme="minorHAnsi" w:eastAsia="Arial" w:hAnsiTheme="minorHAnsi" w:cstheme="minorHAnsi"/>
              </w:rPr>
              <w:t>e</w:t>
            </w:r>
            <w:r w:rsidRPr="00333505">
              <w:rPr>
                <w:rFonts w:asciiTheme="minorHAnsi" w:eastAsia="Arial" w:hAnsiTheme="minorHAnsi" w:cstheme="minorHAnsi"/>
                <w:spacing w:val="-4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</w:rPr>
              <w:t>d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e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si</w:t>
            </w:r>
            <w:r w:rsidRPr="00333505">
              <w:rPr>
                <w:rFonts w:asciiTheme="minorHAnsi" w:eastAsia="Arial" w:hAnsiTheme="minorHAnsi" w:cstheme="minorHAnsi"/>
              </w:rPr>
              <w:t>gn</w:t>
            </w:r>
            <w:r w:rsidRPr="00333505">
              <w:rPr>
                <w:rFonts w:asciiTheme="minorHAnsi" w:eastAsia="Arial" w:hAnsiTheme="minorHAnsi" w:cstheme="minorHAnsi"/>
                <w:spacing w:val="-5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</w:rPr>
              <w:t>a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n</w:t>
            </w:r>
            <w:r w:rsidRPr="00333505">
              <w:rPr>
                <w:rFonts w:asciiTheme="minorHAnsi" w:eastAsia="Arial" w:hAnsiTheme="minorHAnsi" w:cstheme="minorHAnsi"/>
              </w:rPr>
              <w:t>d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</w:rPr>
              <w:t>d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e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v</w:t>
            </w:r>
            <w:r w:rsidRPr="00333505">
              <w:rPr>
                <w:rFonts w:asciiTheme="minorHAnsi" w:eastAsia="Arial" w:hAnsiTheme="minorHAnsi" w:cstheme="minorHAnsi"/>
                <w:spacing w:val="2"/>
              </w:rPr>
              <w:t>e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l</w:t>
            </w:r>
            <w:r w:rsidRPr="00333505">
              <w:rPr>
                <w:rFonts w:asciiTheme="minorHAnsi" w:eastAsia="Arial" w:hAnsiTheme="minorHAnsi" w:cstheme="minorHAnsi"/>
              </w:rPr>
              <w:t>o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p</w:t>
            </w:r>
            <w:r w:rsidRPr="00333505">
              <w:rPr>
                <w:rFonts w:asciiTheme="minorHAnsi" w:eastAsia="Arial" w:hAnsiTheme="minorHAnsi" w:cstheme="minorHAnsi"/>
                <w:spacing w:val="4"/>
              </w:rPr>
              <w:t>m</w:t>
            </w:r>
            <w:r w:rsidRPr="00333505">
              <w:rPr>
                <w:rFonts w:asciiTheme="minorHAnsi" w:eastAsia="Arial" w:hAnsiTheme="minorHAnsi" w:cstheme="minorHAnsi"/>
              </w:rPr>
              <w:t>e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n</w:t>
            </w:r>
            <w:r w:rsidRPr="00333505">
              <w:rPr>
                <w:rFonts w:asciiTheme="minorHAnsi" w:eastAsia="Arial" w:hAnsiTheme="minorHAnsi" w:cstheme="minorHAnsi"/>
              </w:rPr>
              <w:t>t</w:t>
            </w:r>
          </w:p>
          <w:p w14:paraId="70051EB8" w14:textId="77777777" w:rsidR="00A77CA5" w:rsidRPr="00333505" w:rsidRDefault="00333505">
            <w:pPr>
              <w:ind w:left="134"/>
              <w:rPr>
                <w:rFonts w:asciiTheme="minorHAnsi" w:eastAsia="Arial" w:hAnsiTheme="minorHAnsi" w:cstheme="minorHAnsi"/>
              </w:rPr>
            </w:pPr>
            <w:r w:rsidRPr="00333505">
              <w:rPr>
                <w:rFonts w:asciiTheme="minorHAnsi" w:eastAsia="Arial" w:hAnsiTheme="minorHAnsi" w:cstheme="minorHAnsi"/>
              </w:rPr>
              <w:t>prob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l</w:t>
            </w:r>
            <w:r w:rsidRPr="00333505">
              <w:rPr>
                <w:rFonts w:asciiTheme="minorHAnsi" w:eastAsia="Arial" w:hAnsiTheme="minorHAnsi" w:cstheme="minorHAnsi"/>
              </w:rPr>
              <w:t>e</w:t>
            </w:r>
            <w:r w:rsidRPr="00333505">
              <w:rPr>
                <w:rFonts w:asciiTheme="minorHAnsi" w:eastAsia="Arial" w:hAnsiTheme="minorHAnsi" w:cstheme="minorHAnsi"/>
                <w:spacing w:val="4"/>
              </w:rPr>
              <w:t>m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s</w:t>
            </w:r>
            <w:r w:rsidRPr="00333505">
              <w:rPr>
                <w:rFonts w:asciiTheme="minorHAnsi" w:eastAsia="Arial" w:hAnsiTheme="minorHAnsi" w:cstheme="minorHAnsi"/>
              </w:rPr>
              <w:t>.</w:t>
            </w:r>
          </w:p>
        </w:tc>
      </w:tr>
      <w:tr w:rsidR="00333505" w:rsidRPr="00333505" w14:paraId="1D7EAA2B" w14:textId="77777777">
        <w:trPr>
          <w:trHeight w:hRule="exact" w:val="244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18927819" w14:textId="77777777" w:rsidR="00A77CA5" w:rsidRPr="00333505" w:rsidRDefault="00A77CA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14:paraId="46160670" w14:textId="77777777" w:rsidR="00A77CA5" w:rsidRPr="00333505" w:rsidRDefault="00333505">
            <w:pPr>
              <w:spacing w:line="180" w:lineRule="exact"/>
              <w:ind w:left="108"/>
              <w:rPr>
                <w:rFonts w:asciiTheme="minorHAnsi" w:eastAsia="Segoe MDL2 Assets" w:hAnsiTheme="minorHAnsi" w:cstheme="minorHAnsi"/>
              </w:rPr>
            </w:pPr>
            <w:r w:rsidRPr="00333505">
              <w:rPr>
                <w:rFonts w:asciiTheme="minorHAnsi" w:eastAsia="Segoe MDL2 Assets" w:hAnsiTheme="minorHAnsi" w:cstheme="minorHAnsi"/>
                <w:w w:val="45"/>
                <w:position w:val="-4"/>
              </w:rPr>
              <w:t>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</w:tcPr>
          <w:p w14:paraId="5601C8BC" w14:textId="77777777" w:rsidR="00A77CA5" w:rsidRPr="00333505" w:rsidRDefault="00333505">
            <w:pPr>
              <w:spacing w:line="220" w:lineRule="exact"/>
              <w:ind w:left="134"/>
              <w:rPr>
                <w:rFonts w:asciiTheme="minorHAnsi" w:eastAsia="Arial" w:hAnsiTheme="minorHAnsi" w:cstheme="minorHAnsi"/>
              </w:rPr>
            </w:pPr>
            <w:r w:rsidRPr="00333505">
              <w:rPr>
                <w:rFonts w:asciiTheme="minorHAnsi" w:eastAsia="Arial" w:hAnsiTheme="minorHAnsi" w:cstheme="minorHAnsi"/>
              </w:rPr>
              <w:t>De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l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v</w:t>
            </w:r>
            <w:r w:rsidRPr="00333505">
              <w:rPr>
                <w:rFonts w:asciiTheme="minorHAnsi" w:eastAsia="Arial" w:hAnsiTheme="minorHAnsi" w:cstheme="minorHAnsi"/>
              </w:rPr>
              <w:t>eri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n</w:t>
            </w:r>
            <w:r w:rsidRPr="00333505">
              <w:rPr>
                <w:rFonts w:asciiTheme="minorHAnsi" w:eastAsia="Arial" w:hAnsiTheme="minorHAnsi" w:cstheme="minorHAnsi"/>
              </w:rPr>
              <w:t>g</w:t>
            </w:r>
            <w:r w:rsidRPr="00333505">
              <w:rPr>
                <w:rFonts w:asciiTheme="minorHAnsi" w:eastAsia="Arial" w:hAnsiTheme="minorHAnsi" w:cstheme="minorHAnsi"/>
                <w:spacing w:val="-9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p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r</w:t>
            </w:r>
            <w:r w:rsidRPr="00333505">
              <w:rPr>
                <w:rFonts w:asciiTheme="minorHAnsi" w:eastAsia="Arial" w:hAnsiTheme="minorHAnsi" w:cstheme="minorHAnsi"/>
              </w:rPr>
              <w:t>o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j</w:t>
            </w:r>
            <w:r w:rsidRPr="00333505">
              <w:rPr>
                <w:rFonts w:asciiTheme="minorHAnsi" w:eastAsia="Arial" w:hAnsiTheme="minorHAnsi" w:cstheme="minorHAnsi"/>
              </w:rPr>
              <w:t>e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c</w:t>
            </w:r>
            <w:r w:rsidRPr="00333505">
              <w:rPr>
                <w:rFonts w:asciiTheme="minorHAnsi" w:eastAsia="Arial" w:hAnsiTheme="minorHAnsi" w:cstheme="minorHAnsi"/>
              </w:rPr>
              <w:t>ts</w:t>
            </w:r>
            <w:r w:rsidRPr="00333505">
              <w:rPr>
                <w:rFonts w:asciiTheme="minorHAnsi" w:eastAsia="Arial" w:hAnsiTheme="minorHAnsi" w:cstheme="minorHAnsi"/>
                <w:spacing w:val="-6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</w:rPr>
              <w:t>to</w:t>
            </w:r>
            <w:r w:rsidRPr="00333505">
              <w:rPr>
                <w:rFonts w:asciiTheme="minorHAnsi" w:eastAsia="Arial" w:hAnsiTheme="minorHAnsi" w:cstheme="minorHAnsi"/>
                <w:spacing w:val="-3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  <w:spacing w:val="2"/>
              </w:rPr>
              <w:t>t</w:t>
            </w:r>
            <w:r w:rsidRPr="00333505">
              <w:rPr>
                <w:rFonts w:asciiTheme="minorHAnsi" w:eastAsia="Arial" w:hAnsiTheme="minorHAnsi" w:cstheme="minorHAnsi"/>
              </w:rPr>
              <w:t>he</w:t>
            </w:r>
            <w:r w:rsidRPr="00333505">
              <w:rPr>
                <w:rFonts w:asciiTheme="minorHAnsi" w:eastAsia="Arial" w:hAnsiTheme="minorHAnsi" w:cstheme="minorHAnsi"/>
                <w:spacing w:val="-4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</w:rPr>
              <w:t>r</w:t>
            </w:r>
            <w:r w:rsidRPr="00333505">
              <w:rPr>
                <w:rFonts w:asciiTheme="minorHAnsi" w:eastAsia="Arial" w:hAnsiTheme="minorHAnsi" w:cstheme="minorHAnsi"/>
                <w:spacing w:val="2"/>
              </w:rPr>
              <w:t>e</w:t>
            </w:r>
            <w:r w:rsidRPr="00333505">
              <w:rPr>
                <w:rFonts w:asciiTheme="minorHAnsi" w:eastAsia="Arial" w:hAnsiTheme="minorHAnsi" w:cstheme="minorHAnsi"/>
              </w:rPr>
              <w:t>q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ui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r</w:t>
            </w:r>
            <w:r w:rsidRPr="00333505">
              <w:rPr>
                <w:rFonts w:asciiTheme="minorHAnsi" w:eastAsia="Arial" w:hAnsiTheme="minorHAnsi" w:cstheme="minorHAnsi"/>
                <w:spacing w:val="2"/>
              </w:rPr>
              <w:t>e</w:t>
            </w:r>
            <w:r w:rsidRPr="00333505">
              <w:rPr>
                <w:rFonts w:asciiTheme="minorHAnsi" w:eastAsia="Arial" w:hAnsiTheme="minorHAnsi" w:cstheme="minorHAnsi"/>
              </w:rPr>
              <w:t>d</w:t>
            </w:r>
            <w:r w:rsidRPr="00333505">
              <w:rPr>
                <w:rFonts w:asciiTheme="minorHAnsi" w:eastAsia="Arial" w:hAnsiTheme="minorHAnsi" w:cstheme="minorHAnsi"/>
                <w:spacing w:val="-7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q</w:t>
            </w:r>
            <w:r w:rsidRPr="00333505">
              <w:rPr>
                <w:rFonts w:asciiTheme="minorHAnsi" w:eastAsia="Arial" w:hAnsiTheme="minorHAnsi" w:cstheme="minorHAnsi"/>
              </w:rPr>
              <w:t>u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a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l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33505">
              <w:rPr>
                <w:rFonts w:asciiTheme="minorHAnsi" w:eastAsia="Arial" w:hAnsiTheme="minorHAnsi" w:cstheme="minorHAnsi"/>
                <w:spacing w:val="4"/>
              </w:rPr>
              <w:t>t</w:t>
            </w:r>
            <w:r w:rsidRPr="00333505">
              <w:rPr>
                <w:rFonts w:asciiTheme="minorHAnsi" w:eastAsia="Arial" w:hAnsiTheme="minorHAnsi" w:cstheme="minorHAnsi"/>
                <w:spacing w:val="-4"/>
              </w:rPr>
              <w:t>y</w:t>
            </w:r>
            <w:r w:rsidRPr="00333505">
              <w:rPr>
                <w:rFonts w:asciiTheme="minorHAnsi" w:eastAsia="Arial" w:hAnsiTheme="minorHAnsi" w:cstheme="minorHAnsi"/>
              </w:rPr>
              <w:t>,</w:t>
            </w:r>
            <w:r w:rsidRPr="00333505">
              <w:rPr>
                <w:rFonts w:asciiTheme="minorHAnsi" w:eastAsia="Arial" w:hAnsiTheme="minorHAnsi" w:cstheme="minorHAnsi"/>
                <w:spacing w:val="-6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  <w:spacing w:val="2"/>
              </w:rPr>
              <w:t>t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33505">
              <w:rPr>
                <w:rFonts w:asciiTheme="minorHAnsi" w:eastAsia="Arial" w:hAnsiTheme="minorHAnsi" w:cstheme="minorHAnsi"/>
                <w:spacing w:val="4"/>
              </w:rPr>
              <w:t>m</w:t>
            </w:r>
            <w:r w:rsidRPr="00333505">
              <w:rPr>
                <w:rFonts w:asciiTheme="minorHAnsi" w:eastAsia="Arial" w:hAnsiTheme="minorHAnsi" w:cstheme="minorHAnsi"/>
              </w:rPr>
              <w:t>e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li</w:t>
            </w:r>
            <w:r w:rsidRPr="00333505">
              <w:rPr>
                <w:rFonts w:asciiTheme="minorHAnsi" w:eastAsia="Arial" w:hAnsiTheme="minorHAnsi" w:cstheme="minorHAnsi"/>
              </w:rPr>
              <w:t>ne</w:t>
            </w:r>
            <w:r w:rsidRPr="00333505">
              <w:rPr>
                <w:rFonts w:asciiTheme="minorHAnsi" w:eastAsia="Arial" w:hAnsiTheme="minorHAnsi" w:cstheme="minorHAnsi"/>
                <w:spacing w:val="-6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</w:rPr>
              <w:t>a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n</w:t>
            </w:r>
            <w:r w:rsidRPr="00333505">
              <w:rPr>
                <w:rFonts w:asciiTheme="minorHAnsi" w:eastAsia="Arial" w:hAnsiTheme="minorHAnsi" w:cstheme="minorHAnsi"/>
              </w:rPr>
              <w:t>d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</w:rPr>
              <w:t>b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u</w:t>
            </w:r>
            <w:r w:rsidRPr="00333505">
              <w:rPr>
                <w:rFonts w:asciiTheme="minorHAnsi" w:eastAsia="Arial" w:hAnsiTheme="minorHAnsi" w:cstheme="minorHAnsi"/>
              </w:rPr>
              <w:t>d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g</w:t>
            </w:r>
            <w:r w:rsidRPr="00333505">
              <w:rPr>
                <w:rFonts w:asciiTheme="minorHAnsi" w:eastAsia="Arial" w:hAnsiTheme="minorHAnsi" w:cstheme="minorHAnsi"/>
              </w:rPr>
              <w:t>e</w:t>
            </w:r>
            <w:r w:rsidRPr="00333505">
              <w:rPr>
                <w:rFonts w:asciiTheme="minorHAnsi" w:eastAsia="Arial" w:hAnsiTheme="minorHAnsi" w:cstheme="minorHAnsi"/>
                <w:spacing w:val="6"/>
              </w:rPr>
              <w:t>t</w:t>
            </w:r>
            <w:r w:rsidRPr="00333505">
              <w:rPr>
                <w:rFonts w:asciiTheme="minorHAnsi" w:eastAsia="Arial" w:hAnsiTheme="minorHAnsi" w:cstheme="minorHAnsi"/>
              </w:rPr>
              <w:t>.</w:t>
            </w:r>
          </w:p>
        </w:tc>
      </w:tr>
      <w:tr w:rsidR="00333505" w:rsidRPr="00333505" w14:paraId="6B63F7B7" w14:textId="77777777">
        <w:trPr>
          <w:trHeight w:hRule="exact" w:val="243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1F52ED3E" w14:textId="77777777" w:rsidR="00A77CA5" w:rsidRPr="00333505" w:rsidRDefault="00A77CA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14:paraId="4B643126" w14:textId="77777777" w:rsidR="00A77CA5" w:rsidRPr="00333505" w:rsidRDefault="00333505">
            <w:pPr>
              <w:spacing w:line="180" w:lineRule="exact"/>
              <w:ind w:left="108"/>
              <w:rPr>
                <w:rFonts w:asciiTheme="minorHAnsi" w:eastAsia="Segoe MDL2 Assets" w:hAnsiTheme="minorHAnsi" w:cstheme="minorHAnsi"/>
              </w:rPr>
            </w:pPr>
            <w:r w:rsidRPr="00333505">
              <w:rPr>
                <w:rFonts w:asciiTheme="minorHAnsi" w:eastAsia="Segoe MDL2 Assets" w:hAnsiTheme="minorHAnsi" w:cstheme="minorHAnsi"/>
                <w:w w:val="45"/>
                <w:position w:val="-4"/>
              </w:rPr>
              <w:t>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</w:tcPr>
          <w:p w14:paraId="5DBE5F89" w14:textId="77777777" w:rsidR="00A77CA5" w:rsidRPr="00333505" w:rsidRDefault="00333505">
            <w:pPr>
              <w:spacing w:line="220" w:lineRule="exact"/>
              <w:ind w:left="134"/>
              <w:rPr>
                <w:rFonts w:asciiTheme="minorHAnsi" w:eastAsia="Arial" w:hAnsiTheme="minorHAnsi" w:cstheme="minorHAnsi"/>
              </w:rPr>
            </w:pPr>
            <w:r w:rsidRPr="00333505">
              <w:rPr>
                <w:rFonts w:asciiTheme="minorHAnsi" w:eastAsia="Arial" w:hAnsiTheme="minorHAnsi" w:cstheme="minorHAnsi"/>
                <w:spacing w:val="-1"/>
              </w:rPr>
              <w:t>A</w:t>
            </w:r>
            <w:r w:rsidRPr="00333505">
              <w:rPr>
                <w:rFonts w:asciiTheme="minorHAnsi" w:eastAsia="Arial" w:hAnsiTheme="minorHAnsi" w:cstheme="minorHAnsi"/>
              </w:rPr>
              <w:t>b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i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l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i</w:t>
            </w:r>
            <w:r w:rsidRPr="00333505">
              <w:rPr>
                <w:rFonts w:asciiTheme="minorHAnsi" w:eastAsia="Arial" w:hAnsiTheme="minorHAnsi" w:cstheme="minorHAnsi"/>
                <w:spacing w:val="2"/>
              </w:rPr>
              <w:t>t</w:t>
            </w:r>
            <w:r w:rsidRPr="00333505">
              <w:rPr>
                <w:rFonts w:asciiTheme="minorHAnsi" w:eastAsia="Arial" w:hAnsiTheme="minorHAnsi" w:cstheme="minorHAnsi"/>
              </w:rPr>
              <w:t>y</w:t>
            </w:r>
            <w:r w:rsidRPr="00333505">
              <w:rPr>
                <w:rFonts w:asciiTheme="minorHAnsi" w:eastAsia="Arial" w:hAnsiTheme="minorHAnsi" w:cstheme="minorHAnsi"/>
                <w:spacing w:val="-7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</w:rPr>
              <w:t>to</w:t>
            </w:r>
            <w:r w:rsidRPr="00333505">
              <w:rPr>
                <w:rFonts w:asciiTheme="minorHAnsi" w:eastAsia="Arial" w:hAnsiTheme="minorHAnsi" w:cstheme="minorHAnsi"/>
                <w:spacing w:val="-3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</w:rPr>
              <w:t>e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x</w:t>
            </w:r>
            <w:r w:rsidRPr="00333505">
              <w:rPr>
                <w:rFonts w:asciiTheme="minorHAnsi" w:eastAsia="Arial" w:hAnsiTheme="minorHAnsi" w:cstheme="minorHAnsi"/>
                <w:spacing w:val="2"/>
              </w:rPr>
              <w:t>p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l</w:t>
            </w:r>
            <w:r w:rsidRPr="00333505">
              <w:rPr>
                <w:rFonts w:asciiTheme="minorHAnsi" w:eastAsia="Arial" w:hAnsiTheme="minorHAnsi" w:cstheme="minorHAnsi"/>
                <w:spacing w:val="2"/>
              </w:rPr>
              <w:t>a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33505">
              <w:rPr>
                <w:rFonts w:asciiTheme="minorHAnsi" w:eastAsia="Arial" w:hAnsiTheme="minorHAnsi" w:cstheme="minorHAnsi"/>
              </w:rPr>
              <w:t>n</w:t>
            </w:r>
            <w:r w:rsidRPr="00333505">
              <w:rPr>
                <w:rFonts w:asciiTheme="minorHAnsi" w:eastAsia="Arial" w:hAnsiTheme="minorHAnsi" w:cstheme="minorHAnsi"/>
                <w:spacing w:val="-4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</w:rPr>
              <w:t>d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e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si</w:t>
            </w:r>
            <w:r w:rsidRPr="00333505">
              <w:rPr>
                <w:rFonts w:asciiTheme="minorHAnsi" w:eastAsia="Arial" w:hAnsiTheme="minorHAnsi" w:cstheme="minorHAnsi"/>
              </w:rPr>
              <w:t>gn</w:t>
            </w:r>
            <w:r w:rsidRPr="00333505">
              <w:rPr>
                <w:rFonts w:asciiTheme="minorHAnsi" w:eastAsia="Arial" w:hAnsiTheme="minorHAnsi" w:cstheme="minorHAnsi"/>
                <w:spacing w:val="-5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33505">
              <w:rPr>
                <w:rFonts w:asciiTheme="minorHAnsi" w:eastAsia="Arial" w:hAnsiTheme="minorHAnsi" w:cstheme="minorHAnsi"/>
              </w:rPr>
              <w:t>d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e</w:t>
            </w:r>
            <w:r w:rsidRPr="00333505">
              <w:rPr>
                <w:rFonts w:asciiTheme="minorHAnsi" w:eastAsia="Arial" w:hAnsiTheme="minorHAnsi" w:cstheme="minorHAnsi"/>
              </w:rPr>
              <w:t>as</w:t>
            </w:r>
            <w:r w:rsidRPr="00333505">
              <w:rPr>
                <w:rFonts w:asciiTheme="minorHAnsi" w:eastAsia="Arial" w:hAnsiTheme="minorHAnsi" w:cstheme="minorHAnsi"/>
                <w:spacing w:val="-4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</w:rPr>
              <w:t>a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n</w:t>
            </w:r>
            <w:r w:rsidRPr="00333505">
              <w:rPr>
                <w:rFonts w:asciiTheme="minorHAnsi" w:eastAsia="Arial" w:hAnsiTheme="minorHAnsi" w:cstheme="minorHAnsi"/>
              </w:rPr>
              <w:t>d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</w:rPr>
              <w:t>p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l</w:t>
            </w:r>
            <w:r w:rsidRPr="00333505">
              <w:rPr>
                <w:rFonts w:asciiTheme="minorHAnsi" w:eastAsia="Arial" w:hAnsiTheme="minorHAnsi" w:cstheme="minorHAnsi"/>
              </w:rPr>
              <w:t>a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n</w:t>
            </w:r>
            <w:r w:rsidRPr="00333505">
              <w:rPr>
                <w:rFonts w:asciiTheme="minorHAnsi" w:eastAsia="Arial" w:hAnsiTheme="minorHAnsi" w:cstheme="minorHAnsi"/>
              </w:rPr>
              <w:t>s</w:t>
            </w:r>
            <w:r w:rsidRPr="00333505">
              <w:rPr>
                <w:rFonts w:asciiTheme="minorHAnsi" w:eastAsia="Arial" w:hAnsiTheme="minorHAnsi" w:cstheme="minorHAnsi"/>
                <w:spacing w:val="-4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c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l</w:t>
            </w:r>
            <w:r w:rsidRPr="00333505">
              <w:rPr>
                <w:rFonts w:asciiTheme="minorHAnsi" w:eastAsia="Arial" w:hAnsiTheme="minorHAnsi" w:cstheme="minorHAnsi"/>
                <w:spacing w:val="2"/>
              </w:rPr>
              <w:t>e</w:t>
            </w:r>
            <w:r w:rsidRPr="00333505">
              <w:rPr>
                <w:rFonts w:asciiTheme="minorHAnsi" w:eastAsia="Arial" w:hAnsiTheme="minorHAnsi" w:cstheme="minorHAnsi"/>
              </w:rPr>
              <w:t>ar</w:t>
            </w:r>
            <w:r w:rsidRPr="00333505">
              <w:rPr>
                <w:rFonts w:asciiTheme="minorHAnsi" w:eastAsia="Arial" w:hAnsiTheme="minorHAnsi" w:cstheme="minorHAnsi"/>
                <w:spacing w:val="4"/>
              </w:rPr>
              <w:t>l</w:t>
            </w:r>
            <w:r w:rsidRPr="00333505">
              <w:rPr>
                <w:rFonts w:asciiTheme="minorHAnsi" w:eastAsia="Arial" w:hAnsiTheme="minorHAnsi" w:cstheme="minorHAnsi"/>
                <w:spacing w:val="2"/>
              </w:rPr>
              <w:t>y</w:t>
            </w:r>
            <w:r w:rsidRPr="00333505">
              <w:rPr>
                <w:rFonts w:asciiTheme="minorHAnsi" w:eastAsia="Arial" w:hAnsiTheme="minorHAnsi" w:cstheme="minorHAnsi"/>
              </w:rPr>
              <w:t>.</w:t>
            </w:r>
          </w:p>
        </w:tc>
      </w:tr>
      <w:tr w:rsidR="00333505" w:rsidRPr="00333505" w14:paraId="07DC86EB" w14:textId="77777777">
        <w:trPr>
          <w:trHeight w:hRule="exact" w:val="322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7523055D" w14:textId="77777777" w:rsidR="00A77CA5" w:rsidRPr="00333505" w:rsidRDefault="00A77CA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14:paraId="5B91B18D" w14:textId="77777777" w:rsidR="00A77CA5" w:rsidRPr="00333505" w:rsidRDefault="00333505">
            <w:pPr>
              <w:spacing w:line="180" w:lineRule="exact"/>
              <w:ind w:left="108"/>
              <w:rPr>
                <w:rFonts w:asciiTheme="minorHAnsi" w:eastAsia="Segoe MDL2 Assets" w:hAnsiTheme="minorHAnsi" w:cstheme="minorHAnsi"/>
              </w:rPr>
            </w:pPr>
            <w:r w:rsidRPr="00333505">
              <w:rPr>
                <w:rFonts w:asciiTheme="minorHAnsi" w:eastAsia="Segoe MDL2 Assets" w:hAnsiTheme="minorHAnsi" w:cstheme="minorHAnsi"/>
                <w:w w:val="45"/>
                <w:position w:val="-4"/>
              </w:rPr>
              <w:t>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</w:tcPr>
          <w:p w14:paraId="7F55564B" w14:textId="77777777" w:rsidR="00A77CA5" w:rsidRPr="00333505" w:rsidRDefault="00333505">
            <w:pPr>
              <w:spacing w:line="220" w:lineRule="exact"/>
              <w:ind w:left="134"/>
              <w:rPr>
                <w:rFonts w:asciiTheme="minorHAnsi" w:eastAsia="Arial" w:hAnsiTheme="minorHAnsi" w:cstheme="minorHAnsi"/>
              </w:rPr>
            </w:pPr>
            <w:r w:rsidRPr="00333505">
              <w:rPr>
                <w:rFonts w:asciiTheme="minorHAnsi" w:eastAsia="Arial" w:hAnsiTheme="minorHAnsi" w:cstheme="minorHAnsi"/>
                <w:spacing w:val="6"/>
              </w:rPr>
              <w:t>W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illi</w:t>
            </w:r>
            <w:r w:rsidRPr="00333505">
              <w:rPr>
                <w:rFonts w:asciiTheme="minorHAnsi" w:eastAsia="Arial" w:hAnsiTheme="minorHAnsi" w:cstheme="minorHAnsi"/>
              </w:rPr>
              <w:t>ng</w:t>
            </w:r>
            <w:r w:rsidRPr="00333505">
              <w:rPr>
                <w:rFonts w:asciiTheme="minorHAnsi" w:eastAsia="Arial" w:hAnsiTheme="minorHAnsi" w:cstheme="minorHAnsi"/>
                <w:spacing w:val="-7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</w:rPr>
              <w:t>a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n</w:t>
            </w:r>
            <w:r w:rsidRPr="00333505">
              <w:rPr>
                <w:rFonts w:asciiTheme="minorHAnsi" w:eastAsia="Arial" w:hAnsiTheme="minorHAnsi" w:cstheme="minorHAnsi"/>
              </w:rPr>
              <w:t>d</w:t>
            </w:r>
            <w:r w:rsidRPr="00333505">
              <w:rPr>
                <w:rFonts w:asciiTheme="minorHAnsi" w:eastAsia="Arial" w:hAnsiTheme="minorHAnsi" w:cstheme="minorHAnsi"/>
                <w:spacing w:val="-3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</w:rPr>
              <w:t>ca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p</w:t>
            </w:r>
            <w:r w:rsidRPr="00333505">
              <w:rPr>
                <w:rFonts w:asciiTheme="minorHAnsi" w:eastAsia="Arial" w:hAnsiTheme="minorHAnsi" w:cstheme="minorHAnsi"/>
                <w:spacing w:val="2"/>
              </w:rPr>
              <w:t>a</w:t>
            </w:r>
            <w:r w:rsidRPr="00333505">
              <w:rPr>
                <w:rFonts w:asciiTheme="minorHAnsi" w:eastAsia="Arial" w:hAnsiTheme="minorHAnsi" w:cstheme="minorHAnsi"/>
              </w:rPr>
              <w:t>b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l</w:t>
            </w:r>
            <w:r w:rsidRPr="00333505">
              <w:rPr>
                <w:rFonts w:asciiTheme="minorHAnsi" w:eastAsia="Arial" w:hAnsiTheme="minorHAnsi" w:cstheme="minorHAnsi"/>
              </w:rPr>
              <w:t>e</w:t>
            </w:r>
            <w:r w:rsidRPr="00333505">
              <w:rPr>
                <w:rFonts w:asciiTheme="minorHAnsi" w:eastAsia="Arial" w:hAnsiTheme="minorHAnsi" w:cstheme="minorHAnsi"/>
                <w:spacing w:val="-7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o</w:t>
            </w:r>
            <w:r w:rsidRPr="00333505">
              <w:rPr>
                <w:rFonts w:asciiTheme="minorHAnsi" w:eastAsia="Arial" w:hAnsiTheme="minorHAnsi" w:cstheme="minorHAnsi"/>
              </w:rPr>
              <w:t>f a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d</w:t>
            </w:r>
            <w:r w:rsidRPr="00333505">
              <w:rPr>
                <w:rFonts w:asciiTheme="minorHAnsi" w:eastAsia="Arial" w:hAnsiTheme="minorHAnsi" w:cstheme="minorHAnsi"/>
                <w:spacing w:val="2"/>
              </w:rPr>
              <w:t>o</w:t>
            </w:r>
            <w:r w:rsidRPr="00333505">
              <w:rPr>
                <w:rFonts w:asciiTheme="minorHAnsi" w:eastAsia="Arial" w:hAnsiTheme="minorHAnsi" w:cstheme="minorHAnsi"/>
              </w:rPr>
              <w:t>pt</w:t>
            </w:r>
            <w:r w:rsidRPr="00333505">
              <w:rPr>
                <w:rFonts w:asciiTheme="minorHAnsi" w:eastAsia="Arial" w:hAnsiTheme="minorHAnsi" w:cstheme="minorHAnsi"/>
                <w:spacing w:val="-2"/>
              </w:rPr>
              <w:t>i</w:t>
            </w:r>
            <w:r w:rsidRPr="00333505">
              <w:rPr>
                <w:rFonts w:asciiTheme="minorHAnsi" w:eastAsia="Arial" w:hAnsiTheme="minorHAnsi" w:cstheme="minorHAnsi"/>
                <w:spacing w:val="2"/>
              </w:rPr>
              <w:t>n</w:t>
            </w:r>
            <w:r w:rsidRPr="00333505">
              <w:rPr>
                <w:rFonts w:asciiTheme="minorHAnsi" w:eastAsia="Arial" w:hAnsiTheme="minorHAnsi" w:cstheme="minorHAnsi"/>
              </w:rPr>
              <w:t>g</w:t>
            </w:r>
            <w:r w:rsidRPr="00333505">
              <w:rPr>
                <w:rFonts w:asciiTheme="minorHAnsi" w:eastAsia="Arial" w:hAnsiTheme="minorHAnsi" w:cstheme="minorHAnsi"/>
                <w:spacing w:val="-8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</w:rPr>
              <w:t>a q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u</w:t>
            </w:r>
            <w:r w:rsidRPr="00333505">
              <w:rPr>
                <w:rFonts w:asciiTheme="minorHAnsi" w:eastAsia="Arial" w:hAnsiTheme="minorHAnsi" w:cstheme="minorHAnsi"/>
              </w:rPr>
              <w:t>e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s</w:t>
            </w:r>
            <w:r w:rsidRPr="00333505">
              <w:rPr>
                <w:rFonts w:asciiTheme="minorHAnsi" w:eastAsia="Arial" w:hAnsiTheme="minorHAnsi" w:cstheme="minorHAnsi"/>
                <w:spacing w:val="2"/>
              </w:rPr>
              <w:t>t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33505">
              <w:rPr>
                <w:rFonts w:asciiTheme="minorHAnsi" w:eastAsia="Arial" w:hAnsiTheme="minorHAnsi" w:cstheme="minorHAnsi"/>
              </w:rPr>
              <w:t>o</w:t>
            </w:r>
            <w:r w:rsidRPr="00333505">
              <w:rPr>
                <w:rFonts w:asciiTheme="minorHAnsi" w:eastAsia="Arial" w:hAnsiTheme="minorHAnsi" w:cstheme="minorHAnsi"/>
                <w:spacing w:val="1"/>
              </w:rPr>
              <w:t>n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33505">
              <w:rPr>
                <w:rFonts w:asciiTheme="minorHAnsi" w:eastAsia="Arial" w:hAnsiTheme="minorHAnsi" w:cstheme="minorHAnsi"/>
                <w:spacing w:val="2"/>
              </w:rPr>
              <w:t>n</w:t>
            </w:r>
            <w:r w:rsidRPr="00333505">
              <w:rPr>
                <w:rFonts w:asciiTheme="minorHAnsi" w:eastAsia="Arial" w:hAnsiTheme="minorHAnsi" w:cstheme="minorHAnsi"/>
              </w:rPr>
              <w:t>g</w:t>
            </w:r>
            <w:r w:rsidRPr="00333505">
              <w:rPr>
                <w:rFonts w:asciiTheme="minorHAnsi" w:eastAsia="Arial" w:hAnsiTheme="minorHAnsi" w:cstheme="minorHAnsi"/>
                <w:spacing w:val="-10"/>
              </w:rPr>
              <w:t xml:space="preserve"> 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a</w:t>
            </w:r>
            <w:r w:rsidRPr="00333505">
              <w:rPr>
                <w:rFonts w:asciiTheme="minorHAnsi" w:eastAsia="Arial" w:hAnsiTheme="minorHAnsi" w:cstheme="minorHAnsi"/>
              </w:rPr>
              <w:t>t</w:t>
            </w:r>
            <w:r w:rsidRPr="00333505">
              <w:rPr>
                <w:rFonts w:asciiTheme="minorHAnsi" w:eastAsia="Arial" w:hAnsiTheme="minorHAnsi" w:cstheme="minorHAnsi"/>
                <w:spacing w:val="2"/>
              </w:rPr>
              <w:t>t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i</w:t>
            </w:r>
            <w:r w:rsidRPr="00333505">
              <w:rPr>
                <w:rFonts w:asciiTheme="minorHAnsi" w:eastAsia="Arial" w:hAnsiTheme="minorHAnsi" w:cstheme="minorHAnsi"/>
                <w:spacing w:val="2"/>
              </w:rPr>
              <w:t>t</w:t>
            </w:r>
            <w:r w:rsidRPr="00333505">
              <w:rPr>
                <w:rFonts w:asciiTheme="minorHAnsi" w:eastAsia="Arial" w:hAnsiTheme="minorHAnsi" w:cstheme="minorHAnsi"/>
              </w:rPr>
              <w:t>u</w:t>
            </w:r>
            <w:r w:rsidRPr="00333505">
              <w:rPr>
                <w:rFonts w:asciiTheme="minorHAnsi" w:eastAsia="Arial" w:hAnsiTheme="minorHAnsi" w:cstheme="minorHAnsi"/>
                <w:spacing w:val="-1"/>
              </w:rPr>
              <w:t>d</w:t>
            </w:r>
            <w:r w:rsidRPr="00333505">
              <w:rPr>
                <w:rFonts w:asciiTheme="minorHAnsi" w:eastAsia="Arial" w:hAnsiTheme="minorHAnsi" w:cstheme="minorHAnsi"/>
                <w:spacing w:val="4"/>
              </w:rPr>
              <w:t>e</w:t>
            </w:r>
            <w:r w:rsidRPr="00333505">
              <w:rPr>
                <w:rFonts w:asciiTheme="minorHAnsi" w:eastAsia="Arial" w:hAnsiTheme="minorHAnsi" w:cstheme="minorHAnsi"/>
              </w:rPr>
              <w:t>.</w:t>
            </w:r>
          </w:p>
        </w:tc>
      </w:tr>
    </w:tbl>
    <w:p w14:paraId="323088AA" w14:textId="77777777" w:rsidR="00A77CA5" w:rsidRPr="00333505" w:rsidRDefault="00A77CA5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0AF7AA71" w14:textId="77777777" w:rsidR="00A77CA5" w:rsidRPr="00333505" w:rsidRDefault="00333505">
      <w:pPr>
        <w:spacing w:before="36"/>
        <w:ind w:left="1220"/>
        <w:rPr>
          <w:rFonts w:asciiTheme="minorHAnsi" w:eastAsia="Arial" w:hAnsiTheme="minorHAnsi" w:cstheme="minorHAnsi"/>
        </w:rPr>
      </w:pPr>
      <w:r w:rsidRPr="00333505">
        <w:rPr>
          <w:rFonts w:asciiTheme="minorHAnsi" w:eastAsia="Arial" w:hAnsiTheme="minorHAnsi" w:cstheme="minorHAnsi"/>
          <w:b/>
          <w:spacing w:val="-5"/>
        </w:rPr>
        <w:t>A</w:t>
      </w:r>
      <w:r w:rsidRPr="00333505">
        <w:rPr>
          <w:rFonts w:asciiTheme="minorHAnsi" w:eastAsia="Arial" w:hAnsiTheme="minorHAnsi" w:cstheme="minorHAnsi"/>
          <w:b/>
          <w:spacing w:val="7"/>
        </w:rPr>
        <w:t>C</w:t>
      </w:r>
      <w:r w:rsidRPr="00333505">
        <w:rPr>
          <w:rFonts w:asciiTheme="minorHAnsi" w:eastAsia="Arial" w:hAnsiTheme="minorHAnsi" w:cstheme="minorHAnsi"/>
          <w:b/>
          <w:spacing w:val="-5"/>
        </w:rPr>
        <w:t>A</w:t>
      </w:r>
      <w:r w:rsidRPr="00333505">
        <w:rPr>
          <w:rFonts w:asciiTheme="minorHAnsi" w:eastAsia="Arial" w:hAnsiTheme="minorHAnsi" w:cstheme="minorHAnsi"/>
          <w:b/>
          <w:spacing w:val="2"/>
        </w:rPr>
        <w:t>D</w:t>
      </w:r>
      <w:r w:rsidRPr="00333505">
        <w:rPr>
          <w:rFonts w:asciiTheme="minorHAnsi" w:eastAsia="Arial" w:hAnsiTheme="minorHAnsi" w:cstheme="minorHAnsi"/>
          <w:b/>
          <w:spacing w:val="-1"/>
        </w:rPr>
        <w:t>E</w:t>
      </w:r>
      <w:r w:rsidRPr="00333505">
        <w:rPr>
          <w:rFonts w:asciiTheme="minorHAnsi" w:eastAsia="Arial" w:hAnsiTheme="minorHAnsi" w:cstheme="minorHAnsi"/>
          <w:b/>
          <w:spacing w:val="4"/>
        </w:rPr>
        <w:t>M</w:t>
      </w:r>
      <w:r w:rsidRPr="00333505">
        <w:rPr>
          <w:rFonts w:asciiTheme="minorHAnsi" w:eastAsia="Arial" w:hAnsiTheme="minorHAnsi" w:cstheme="minorHAnsi"/>
          <w:b/>
        </w:rPr>
        <w:t xml:space="preserve">IC  </w:t>
      </w:r>
      <w:r w:rsidRPr="00333505">
        <w:rPr>
          <w:rFonts w:asciiTheme="minorHAnsi" w:eastAsia="Arial" w:hAnsiTheme="minorHAnsi" w:cstheme="minorHAnsi"/>
          <w:b/>
          <w:spacing w:val="38"/>
        </w:rPr>
        <w:t xml:space="preserve"> </w:t>
      </w:r>
      <w:r w:rsidRPr="00333505">
        <w:rPr>
          <w:rFonts w:asciiTheme="minorHAnsi" w:eastAsia="Arial" w:hAnsiTheme="minorHAnsi" w:cstheme="minorHAnsi"/>
        </w:rPr>
        <w:t>Nun</w:t>
      </w:r>
      <w:r w:rsidRPr="00333505">
        <w:rPr>
          <w:rFonts w:asciiTheme="minorHAnsi" w:eastAsia="Arial" w:hAnsiTheme="minorHAnsi" w:cstheme="minorHAnsi"/>
          <w:spacing w:val="1"/>
        </w:rPr>
        <w:t>e</w:t>
      </w:r>
      <w:r w:rsidRPr="00333505">
        <w:rPr>
          <w:rFonts w:asciiTheme="minorHAnsi" w:eastAsia="Arial" w:hAnsiTheme="minorHAnsi" w:cstheme="minorHAnsi"/>
        </w:rPr>
        <w:t>at</w:t>
      </w:r>
      <w:r w:rsidRPr="00333505">
        <w:rPr>
          <w:rFonts w:asciiTheme="minorHAnsi" w:eastAsia="Arial" w:hAnsiTheme="minorHAnsi" w:cstheme="minorHAnsi"/>
          <w:spacing w:val="-1"/>
        </w:rPr>
        <w:t>o</w:t>
      </w:r>
      <w:r w:rsidRPr="00333505">
        <w:rPr>
          <w:rFonts w:asciiTheme="minorHAnsi" w:eastAsia="Arial" w:hAnsiTheme="minorHAnsi" w:cstheme="minorHAnsi"/>
        </w:rPr>
        <w:t>n</w:t>
      </w:r>
      <w:r w:rsidRPr="00333505">
        <w:rPr>
          <w:rFonts w:asciiTheme="minorHAnsi" w:eastAsia="Arial" w:hAnsiTheme="minorHAnsi" w:cstheme="minorHAnsi"/>
          <w:spacing w:val="-7"/>
        </w:rPr>
        <w:t xml:space="preserve"> </w:t>
      </w:r>
      <w:r w:rsidRPr="00333505">
        <w:rPr>
          <w:rFonts w:asciiTheme="minorHAnsi" w:eastAsia="Arial" w:hAnsiTheme="minorHAnsi" w:cstheme="minorHAnsi"/>
        </w:rPr>
        <w:t>U</w:t>
      </w:r>
      <w:r w:rsidRPr="00333505">
        <w:rPr>
          <w:rFonts w:asciiTheme="minorHAnsi" w:eastAsia="Arial" w:hAnsiTheme="minorHAnsi" w:cstheme="minorHAnsi"/>
          <w:spacing w:val="2"/>
        </w:rPr>
        <w:t>n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1"/>
        </w:rPr>
        <w:t>v</w:t>
      </w:r>
      <w:r w:rsidRPr="00333505">
        <w:rPr>
          <w:rFonts w:asciiTheme="minorHAnsi" w:eastAsia="Arial" w:hAnsiTheme="minorHAnsi" w:cstheme="minorHAnsi"/>
        </w:rPr>
        <w:t>er</w:t>
      </w:r>
      <w:r w:rsidRPr="00333505">
        <w:rPr>
          <w:rFonts w:asciiTheme="minorHAnsi" w:eastAsia="Arial" w:hAnsiTheme="minorHAnsi" w:cstheme="minorHAnsi"/>
          <w:spacing w:val="2"/>
        </w:rPr>
        <w:t>s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2"/>
        </w:rPr>
        <w:t>t</w:t>
      </w:r>
      <w:r w:rsidRPr="00333505">
        <w:rPr>
          <w:rFonts w:asciiTheme="minorHAnsi" w:eastAsia="Arial" w:hAnsiTheme="minorHAnsi" w:cstheme="minorHAnsi"/>
        </w:rPr>
        <w:t xml:space="preserve">y   </w:t>
      </w:r>
      <w:r w:rsidRPr="00333505">
        <w:rPr>
          <w:rFonts w:asciiTheme="minorHAnsi" w:eastAsia="Arial" w:hAnsiTheme="minorHAnsi" w:cstheme="minorHAnsi"/>
          <w:spacing w:val="47"/>
        </w:rPr>
        <w:t xml:space="preserve"> </w:t>
      </w:r>
      <w:r w:rsidRPr="00333505">
        <w:rPr>
          <w:rFonts w:asciiTheme="minorHAnsi" w:eastAsia="Arial" w:hAnsiTheme="minorHAnsi" w:cstheme="minorHAnsi"/>
        </w:rPr>
        <w:t>2</w:t>
      </w:r>
      <w:r w:rsidRPr="00333505">
        <w:rPr>
          <w:rFonts w:asciiTheme="minorHAnsi" w:eastAsia="Arial" w:hAnsiTheme="minorHAnsi" w:cstheme="minorHAnsi"/>
          <w:spacing w:val="-1"/>
        </w:rPr>
        <w:t>0</w:t>
      </w:r>
      <w:r w:rsidRPr="00333505">
        <w:rPr>
          <w:rFonts w:asciiTheme="minorHAnsi" w:eastAsia="Arial" w:hAnsiTheme="minorHAnsi" w:cstheme="minorHAnsi"/>
          <w:spacing w:val="4"/>
        </w:rPr>
        <w:t>0</w:t>
      </w:r>
      <w:r w:rsidRPr="00333505">
        <w:rPr>
          <w:rFonts w:asciiTheme="minorHAnsi" w:eastAsia="Arial" w:hAnsiTheme="minorHAnsi" w:cstheme="minorHAnsi"/>
        </w:rPr>
        <w:t>3</w:t>
      </w:r>
      <w:r w:rsidRPr="00333505">
        <w:rPr>
          <w:rFonts w:asciiTheme="minorHAnsi" w:eastAsia="Arial" w:hAnsiTheme="minorHAnsi" w:cstheme="minorHAnsi"/>
          <w:spacing w:val="-5"/>
        </w:rPr>
        <w:t xml:space="preserve"> </w:t>
      </w:r>
      <w:r w:rsidRPr="00333505">
        <w:rPr>
          <w:rFonts w:asciiTheme="minorHAnsi" w:eastAsia="Arial" w:hAnsiTheme="minorHAnsi" w:cstheme="minorHAnsi"/>
        </w:rPr>
        <w:t>–</w:t>
      </w:r>
      <w:r w:rsidRPr="00333505">
        <w:rPr>
          <w:rFonts w:asciiTheme="minorHAnsi" w:eastAsia="Arial" w:hAnsiTheme="minorHAnsi" w:cstheme="minorHAnsi"/>
          <w:spacing w:val="-2"/>
        </w:rPr>
        <w:t xml:space="preserve"> </w:t>
      </w:r>
      <w:r w:rsidRPr="00333505">
        <w:rPr>
          <w:rFonts w:asciiTheme="minorHAnsi" w:eastAsia="Arial" w:hAnsiTheme="minorHAnsi" w:cstheme="minorHAnsi"/>
          <w:spacing w:val="2"/>
        </w:rPr>
        <w:t>0</w:t>
      </w:r>
      <w:r w:rsidRPr="00333505">
        <w:rPr>
          <w:rFonts w:asciiTheme="minorHAnsi" w:eastAsia="Arial" w:hAnsiTheme="minorHAnsi" w:cstheme="minorHAnsi"/>
        </w:rPr>
        <w:t>6</w:t>
      </w:r>
    </w:p>
    <w:p w14:paraId="5A526BDE" w14:textId="77777777" w:rsidR="00A77CA5" w:rsidRPr="00333505" w:rsidRDefault="00333505">
      <w:pPr>
        <w:spacing w:line="220" w:lineRule="exact"/>
        <w:ind w:left="2511"/>
        <w:rPr>
          <w:rFonts w:asciiTheme="minorHAnsi" w:eastAsia="Arial" w:hAnsiTheme="minorHAnsi" w:cstheme="minorHAnsi"/>
        </w:rPr>
      </w:pPr>
      <w:r w:rsidRPr="00333505">
        <w:rPr>
          <w:rFonts w:asciiTheme="minorHAnsi" w:eastAsia="Arial" w:hAnsiTheme="minorHAnsi" w:cstheme="minorHAnsi"/>
          <w:spacing w:val="-1"/>
        </w:rPr>
        <w:t>B</w:t>
      </w:r>
      <w:r w:rsidRPr="00333505">
        <w:rPr>
          <w:rFonts w:asciiTheme="minorHAnsi" w:eastAsia="Arial" w:hAnsiTheme="minorHAnsi" w:cstheme="minorHAnsi"/>
        </w:rPr>
        <w:t>A</w:t>
      </w:r>
      <w:r w:rsidRPr="00333505">
        <w:rPr>
          <w:rFonts w:asciiTheme="minorHAnsi" w:eastAsia="Arial" w:hAnsiTheme="minorHAnsi" w:cstheme="minorHAnsi"/>
          <w:spacing w:val="-4"/>
        </w:rPr>
        <w:t xml:space="preserve"> </w:t>
      </w:r>
      <w:r w:rsidRPr="00333505">
        <w:rPr>
          <w:rFonts w:asciiTheme="minorHAnsi" w:eastAsia="Arial" w:hAnsiTheme="minorHAnsi" w:cstheme="minorHAnsi"/>
        </w:rPr>
        <w:t>(</w:t>
      </w:r>
      <w:r w:rsidRPr="00333505">
        <w:rPr>
          <w:rFonts w:asciiTheme="minorHAnsi" w:eastAsia="Arial" w:hAnsiTheme="minorHAnsi" w:cstheme="minorHAnsi"/>
          <w:spacing w:val="2"/>
        </w:rPr>
        <w:t>H</w:t>
      </w:r>
      <w:r w:rsidRPr="00333505">
        <w:rPr>
          <w:rFonts w:asciiTheme="minorHAnsi" w:eastAsia="Arial" w:hAnsiTheme="minorHAnsi" w:cstheme="minorHAnsi"/>
        </w:rPr>
        <w:t>o</w:t>
      </w:r>
      <w:r w:rsidRPr="00333505">
        <w:rPr>
          <w:rFonts w:asciiTheme="minorHAnsi" w:eastAsia="Arial" w:hAnsiTheme="minorHAnsi" w:cstheme="minorHAnsi"/>
          <w:spacing w:val="-1"/>
        </w:rPr>
        <w:t>n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</w:rPr>
        <w:t xml:space="preserve">)        </w:t>
      </w:r>
      <w:r w:rsidRPr="00333505">
        <w:rPr>
          <w:rFonts w:asciiTheme="minorHAnsi" w:eastAsia="Arial" w:hAnsiTheme="minorHAnsi" w:cstheme="minorHAnsi"/>
          <w:spacing w:val="16"/>
        </w:rPr>
        <w:t xml:space="preserve"> </w:t>
      </w:r>
      <w:r w:rsidRPr="00333505">
        <w:rPr>
          <w:rFonts w:asciiTheme="minorHAnsi" w:eastAsia="Arial" w:hAnsiTheme="minorHAnsi" w:cstheme="minorHAnsi"/>
        </w:rPr>
        <w:t>C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1"/>
        </w:rPr>
        <w:t>v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l</w:t>
      </w:r>
      <w:r w:rsidRPr="00333505">
        <w:rPr>
          <w:rFonts w:asciiTheme="minorHAnsi" w:eastAsia="Arial" w:hAnsiTheme="minorHAnsi" w:cstheme="minorHAnsi"/>
          <w:spacing w:val="-3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E</w:t>
      </w:r>
      <w:r w:rsidRPr="00333505">
        <w:rPr>
          <w:rFonts w:asciiTheme="minorHAnsi" w:eastAsia="Arial" w:hAnsiTheme="minorHAnsi" w:cstheme="minorHAnsi"/>
          <w:spacing w:val="2"/>
        </w:rPr>
        <w:t>n</w:t>
      </w:r>
      <w:r w:rsidRPr="00333505">
        <w:rPr>
          <w:rFonts w:asciiTheme="minorHAnsi" w:eastAsia="Arial" w:hAnsiTheme="minorHAnsi" w:cstheme="minorHAnsi"/>
        </w:rPr>
        <w:t>g</w:t>
      </w:r>
      <w:r w:rsidRPr="00333505">
        <w:rPr>
          <w:rFonts w:asciiTheme="minorHAnsi" w:eastAsia="Arial" w:hAnsiTheme="minorHAnsi" w:cstheme="minorHAnsi"/>
          <w:spacing w:val="1"/>
        </w:rPr>
        <w:t>i</w:t>
      </w:r>
      <w:r w:rsidRPr="00333505">
        <w:rPr>
          <w:rFonts w:asciiTheme="minorHAnsi" w:eastAsia="Arial" w:hAnsiTheme="minorHAnsi" w:cstheme="minorHAnsi"/>
        </w:rPr>
        <w:t>n</w:t>
      </w:r>
      <w:r w:rsidRPr="00333505">
        <w:rPr>
          <w:rFonts w:asciiTheme="minorHAnsi" w:eastAsia="Arial" w:hAnsiTheme="minorHAnsi" w:cstheme="minorHAnsi"/>
          <w:spacing w:val="-1"/>
        </w:rPr>
        <w:t>e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3"/>
        </w:rPr>
        <w:t>r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ng</w:t>
      </w:r>
    </w:p>
    <w:p w14:paraId="2701140B" w14:textId="77777777" w:rsidR="00A77CA5" w:rsidRPr="00333505" w:rsidRDefault="00A77CA5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6F6AAF27" w14:textId="77777777" w:rsidR="00A77CA5" w:rsidRPr="00333505" w:rsidRDefault="00333505">
      <w:pPr>
        <w:ind w:left="2511"/>
        <w:rPr>
          <w:rFonts w:asciiTheme="minorHAnsi" w:eastAsia="Arial" w:hAnsiTheme="minorHAnsi" w:cstheme="minorHAnsi"/>
        </w:rPr>
      </w:pPr>
      <w:r w:rsidRPr="00333505">
        <w:rPr>
          <w:rFonts w:asciiTheme="minorHAnsi" w:eastAsia="Arial" w:hAnsiTheme="minorHAnsi" w:cstheme="minorHAnsi"/>
        </w:rPr>
        <w:t>Nun</w:t>
      </w:r>
      <w:r w:rsidRPr="00333505">
        <w:rPr>
          <w:rFonts w:asciiTheme="minorHAnsi" w:eastAsia="Arial" w:hAnsiTheme="minorHAnsi" w:cstheme="minorHAnsi"/>
          <w:spacing w:val="1"/>
        </w:rPr>
        <w:t>e</w:t>
      </w:r>
      <w:r w:rsidRPr="00333505">
        <w:rPr>
          <w:rFonts w:asciiTheme="minorHAnsi" w:eastAsia="Arial" w:hAnsiTheme="minorHAnsi" w:cstheme="minorHAnsi"/>
        </w:rPr>
        <w:t>at</w:t>
      </w:r>
      <w:r w:rsidRPr="00333505">
        <w:rPr>
          <w:rFonts w:asciiTheme="minorHAnsi" w:eastAsia="Arial" w:hAnsiTheme="minorHAnsi" w:cstheme="minorHAnsi"/>
          <w:spacing w:val="-1"/>
        </w:rPr>
        <w:t>o</w:t>
      </w:r>
      <w:r w:rsidRPr="00333505">
        <w:rPr>
          <w:rFonts w:asciiTheme="minorHAnsi" w:eastAsia="Arial" w:hAnsiTheme="minorHAnsi" w:cstheme="minorHAnsi"/>
        </w:rPr>
        <w:t>n</w:t>
      </w:r>
      <w:r w:rsidRPr="00333505">
        <w:rPr>
          <w:rFonts w:asciiTheme="minorHAnsi" w:eastAsia="Arial" w:hAnsiTheme="minorHAnsi" w:cstheme="minorHAnsi"/>
          <w:spacing w:val="-7"/>
        </w:rPr>
        <w:t xml:space="preserve"> 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</w:rPr>
        <w:t>o</w:t>
      </w:r>
      <w:r w:rsidRPr="00333505">
        <w:rPr>
          <w:rFonts w:asciiTheme="minorHAnsi" w:eastAsia="Arial" w:hAnsiTheme="minorHAnsi" w:cstheme="minorHAnsi"/>
          <w:spacing w:val="-1"/>
        </w:rPr>
        <w:t>u</w:t>
      </w:r>
      <w:r w:rsidRPr="00333505">
        <w:rPr>
          <w:rFonts w:asciiTheme="minorHAnsi" w:eastAsia="Arial" w:hAnsiTheme="minorHAnsi" w:cstheme="minorHAnsi"/>
        </w:rPr>
        <w:t>th</w:t>
      </w:r>
      <w:r w:rsidRPr="00333505">
        <w:rPr>
          <w:rFonts w:asciiTheme="minorHAnsi" w:eastAsia="Arial" w:hAnsiTheme="minorHAnsi" w:cstheme="minorHAnsi"/>
          <w:spacing w:val="-3"/>
        </w:rPr>
        <w:t xml:space="preserve"> </w:t>
      </w:r>
      <w:r w:rsidRPr="00333505">
        <w:rPr>
          <w:rFonts w:asciiTheme="minorHAnsi" w:eastAsia="Arial" w:hAnsiTheme="minorHAnsi" w:cstheme="minorHAnsi"/>
        </w:rPr>
        <w:t>C</w:t>
      </w:r>
      <w:r w:rsidRPr="00333505">
        <w:rPr>
          <w:rFonts w:asciiTheme="minorHAnsi" w:eastAsia="Arial" w:hAnsiTheme="minorHAnsi" w:cstheme="minorHAnsi"/>
          <w:spacing w:val="2"/>
        </w:rPr>
        <w:t>o</w:t>
      </w:r>
      <w:r w:rsidRPr="00333505">
        <w:rPr>
          <w:rFonts w:asciiTheme="minorHAnsi" w:eastAsia="Arial" w:hAnsiTheme="minorHAnsi" w:cstheme="minorHAnsi"/>
          <w:spacing w:val="-1"/>
        </w:rPr>
        <w:t>ll</w:t>
      </w:r>
      <w:r w:rsidRPr="00333505">
        <w:rPr>
          <w:rFonts w:asciiTheme="minorHAnsi" w:eastAsia="Arial" w:hAnsiTheme="minorHAnsi" w:cstheme="minorHAnsi"/>
          <w:spacing w:val="2"/>
        </w:rPr>
        <w:t>e</w:t>
      </w:r>
      <w:r w:rsidRPr="00333505">
        <w:rPr>
          <w:rFonts w:asciiTheme="minorHAnsi" w:eastAsia="Arial" w:hAnsiTheme="minorHAnsi" w:cstheme="minorHAnsi"/>
        </w:rPr>
        <w:t xml:space="preserve">ge   </w:t>
      </w:r>
      <w:r w:rsidRPr="00333505">
        <w:rPr>
          <w:rFonts w:asciiTheme="minorHAnsi" w:eastAsia="Arial" w:hAnsiTheme="minorHAnsi" w:cstheme="minorHAnsi"/>
          <w:spacing w:val="53"/>
        </w:rPr>
        <w:t xml:space="preserve"> </w:t>
      </w:r>
      <w:r w:rsidRPr="00333505">
        <w:rPr>
          <w:rFonts w:asciiTheme="minorHAnsi" w:eastAsia="Arial" w:hAnsiTheme="minorHAnsi" w:cstheme="minorHAnsi"/>
        </w:rPr>
        <w:t>20</w:t>
      </w:r>
      <w:r w:rsidRPr="00333505">
        <w:rPr>
          <w:rFonts w:asciiTheme="minorHAnsi" w:eastAsia="Arial" w:hAnsiTheme="minorHAnsi" w:cstheme="minorHAnsi"/>
          <w:spacing w:val="2"/>
        </w:rPr>
        <w:t>0</w:t>
      </w:r>
      <w:r w:rsidRPr="00333505">
        <w:rPr>
          <w:rFonts w:asciiTheme="minorHAnsi" w:eastAsia="Arial" w:hAnsiTheme="minorHAnsi" w:cstheme="minorHAnsi"/>
        </w:rPr>
        <w:t>1</w:t>
      </w:r>
      <w:r w:rsidRPr="00333505">
        <w:rPr>
          <w:rFonts w:asciiTheme="minorHAnsi" w:eastAsia="Arial" w:hAnsiTheme="minorHAnsi" w:cstheme="minorHAnsi"/>
          <w:spacing w:val="-5"/>
        </w:rPr>
        <w:t xml:space="preserve"> </w:t>
      </w:r>
      <w:r w:rsidRPr="00333505">
        <w:rPr>
          <w:rFonts w:asciiTheme="minorHAnsi" w:eastAsia="Arial" w:hAnsiTheme="minorHAnsi" w:cstheme="minorHAnsi"/>
        </w:rPr>
        <w:t>–</w:t>
      </w:r>
      <w:r w:rsidRPr="00333505">
        <w:rPr>
          <w:rFonts w:asciiTheme="minorHAnsi" w:eastAsia="Arial" w:hAnsiTheme="minorHAnsi" w:cstheme="minorHAnsi"/>
          <w:spacing w:val="1"/>
        </w:rPr>
        <w:t xml:space="preserve"> </w:t>
      </w:r>
      <w:r w:rsidRPr="00333505">
        <w:rPr>
          <w:rFonts w:asciiTheme="minorHAnsi" w:eastAsia="Arial" w:hAnsiTheme="minorHAnsi" w:cstheme="minorHAnsi"/>
        </w:rPr>
        <w:t>03</w:t>
      </w:r>
    </w:p>
    <w:p w14:paraId="6ACE5E1B" w14:textId="77777777" w:rsidR="00A77CA5" w:rsidRPr="00333505" w:rsidRDefault="00333505">
      <w:pPr>
        <w:ind w:left="2511"/>
        <w:rPr>
          <w:rFonts w:asciiTheme="minorHAnsi" w:eastAsia="Arial" w:hAnsiTheme="minorHAnsi" w:cstheme="minorHAnsi"/>
        </w:rPr>
      </w:pPr>
      <w:r w:rsidRPr="00333505">
        <w:rPr>
          <w:rFonts w:asciiTheme="minorHAnsi" w:eastAsia="Arial" w:hAnsiTheme="minorHAnsi" w:cstheme="minorHAnsi"/>
        </w:rPr>
        <w:t>A</w:t>
      </w:r>
      <w:r w:rsidRPr="00333505">
        <w:rPr>
          <w:rFonts w:asciiTheme="minorHAnsi" w:eastAsia="Arial" w:hAnsiTheme="minorHAnsi" w:cstheme="minorHAnsi"/>
          <w:spacing w:val="-2"/>
        </w:rPr>
        <w:t xml:space="preserve"> </w:t>
      </w:r>
      <w:r w:rsidRPr="00333505">
        <w:rPr>
          <w:rFonts w:asciiTheme="minorHAnsi" w:eastAsia="Arial" w:hAnsiTheme="minorHAnsi" w:cstheme="minorHAnsi"/>
          <w:spacing w:val="1"/>
        </w:rPr>
        <w:t>l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1"/>
        </w:rPr>
        <w:t>v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1"/>
        </w:rPr>
        <w:t>l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</w:rPr>
        <w:t>:</w:t>
      </w:r>
      <w:r w:rsidRPr="00333505">
        <w:rPr>
          <w:rFonts w:asciiTheme="minorHAnsi" w:eastAsia="Arial" w:hAnsiTheme="minorHAnsi" w:cstheme="minorHAnsi"/>
          <w:spacing w:val="-4"/>
        </w:rPr>
        <w:t xml:space="preserve"> </w:t>
      </w:r>
      <w:r w:rsidRPr="00333505">
        <w:rPr>
          <w:rFonts w:asciiTheme="minorHAnsi" w:eastAsia="Arial" w:hAnsiTheme="minorHAnsi" w:cstheme="minorHAnsi"/>
        </w:rPr>
        <w:t>M</w:t>
      </w:r>
      <w:r w:rsidRPr="00333505">
        <w:rPr>
          <w:rFonts w:asciiTheme="minorHAnsi" w:eastAsia="Arial" w:hAnsiTheme="minorHAnsi" w:cstheme="minorHAnsi"/>
          <w:spacing w:val="-1"/>
        </w:rPr>
        <w:t>a</w:t>
      </w:r>
      <w:r w:rsidRPr="00333505">
        <w:rPr>
          <w:rFonts w:asciiTheme="minorHAnsi" w:eastAsia="Arial" w:hAnsiTheme="minorHAnsi" w:cstheme="minorHAnsi"/>
        </w:rPr>
        <w:t>th</w:t>
      </w:r>
      <w:r w:rsidRPr="00333505">
        <w:rPr>
          <w:rFonts w:asciiTheme="minorHAnsi" w:eastAsia="Arial" w:hAnsiTheme="minorHAnsi" w:cstheme="minorHAnsi"/>
          <w:spacing w:val="54"/>
        </w:rPr>
        <w:t xml:space="preserve"> </w:t>
      </w:r>
      <w:r w:rsidRPr="00333505">
        <w:rPr>
          <w:rFonts w:asciiTheme="minorHAnsi" w:eastAsia="Arial" w:hAnsiTheme="minorHAnsi" w:cstheme="minorHAnsi"/>
        </w:rPr>
        <w:t>-</w:t>
      </w:r>
      <w:r w:rsidRPr="00333505">
        <w:rPr>
          <w:rFonts w:asciiTheme="minorHAnsi" w:eastAsia="Arial" w:hAnsiTheme="minorHAnsi" w:cstheme="minorHAnsi"/>
          <w:spacing w:val="55"/>
        </w:rPr>
        <w:t xml:space="preserve"> </w:t>
      </w:r>
      <w:r w:rsidRPr="00333505">
        <w:rPr>
          <w:rFonts w:asciiTheme="minorHAnsi" w:eastAsia="Arial" w:hAnsiTheme="minorHAnsi" w:cstheme="minorHAnsi"/>
          <w:spacing w:val="1"/>
        </w:rPr>
        <w:t>E</w:t>
      </w:r>
      <w:r w:rsidRPr="00333505">
        <w:rPr>
          <w:rFonts w:asciiTheme="minorHAnsi" w:eastAsia="Arial" w:hAnsiTheme="minorHAnsi" w:cstheme="minorHAnsi"/>
        </w:rPr>
        <w:t>n</w:t>
      </w:r>
      <w:r w:rsidRPr="00333505">
        <w:rPr>
          <w:rFonts w:asciiTheme="minorHAnsi" w:eastAsia="Arial" w:hAnsiTheme="minorHAnsi" w:cstheme="minorHAnsi"/>
          <w:spacing w:val="1"/>
        </w:rPr>
        <w:t>g</w:t>
      </w:r>
      <w:r w:rsidRPr="00333505">
        <w:rPr>
          <w:rFonts w:asciiTheme="minorHAnsi" w:eastAsia="Arial" w:hAnsiTheme="minorHAnsi" w:cstheme="minorHAnsi"/>
          <w:spacing w:val="-1"/>
        </w:rPr>
        <w:t>li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</w:rPr>
        <w:t xml:space="preserve">h </w:t>
      </w:r>
      <w:r w:rsidRPr="00333505">
        <w:rPr>
          <w:rFonts w:asciiTheme="minorHAnsi" w:eastAsia="Arial" w:hAnsiTheme="minorHAnsi" w:cstheme="minorHAnsi"/>
          <w:spacing w:val="51"/>
        </w:rPr>
        <w:t xml:space="preserve"> </w:t>
      </w:r>
      <w:r w:rsidRPr="00333505">
        <w:rPr>
          <w:rFonts w:asciiTheme="minorHAnsi" w:eastAsia="Arial" w:hAnsiTheme="minorHAnsi" w:cstheme="minorHAnsi"/>
        </w:rPr>
        <w:t>-</w:t>
      </w:r>
      <w:r w:rsidRPr="00333505">
        <w:rPr>
          <w:rFonts w:asciiTheme="minorHAnsi" w:eastAsia="Arial" w:hAnsiTheme="minorHAnsi" w:cstheme="minorHAnsi"/>
          <w:spacing w:val="55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P</w:t>
      </w:r>
      <w:r w:rsidRPr="00333505">
        <w:rPr>
          <w:rFonts w:asciiTheme="minorHAnsi" w:eastAsia="Arial" w:hAnsiTheme="minorHAnsi" w:cstheme="minorHAnsi"/>
          <w:spacing w:val="4"/>
        </w:rPr>
        <w:t>h</w:t>
      </w:r>
      <w:r w:rsidRPr="00333505">
        <w:rPr>
          <w:rFonts w:asciiTheme="minorHAnsi" w:eastAsia="Arial" w:hAnsiTheme="minorHAnsi" w:cstheme="minorHAnsi"/>
          <w:spacing w:val="-4"/>
        </w:rPr>
        <w:t>y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1"/>
        </w:rPr>
        <w:t>c</w:t>
      </w:r>
      <w:r w:rsidRPr="00333505">
        <w:rPr>
          <w:rFonts w:asciiTheme="minorHAnsi" w:eastAsia="Arial" w:hAnsiTheme="minorHAnsi" w:cstheme="minorHAnsi"/>
        </w:rPr>
        <w:t>s</w:t>
      </w:r>
      <w:r w:rsidRPr="00333505">
        <w:rPr>
          <w:rFonts w:asciiTheme="minorHAnsi" w:eastAsia="Arial" w:hAnsiTheme="minorHAnsi" w:cstheme="minorHAnsi"/>
          <w:spacing w:val="50"/>
        </w:rPr>
        <w:t xml:space="preserve"> </w:t>
      </w:r>
      <w:r w:rsidRPr="00333505">
        <w:rPr>
          <w:rFonts w:asciiTheme="minorHAnsi" w:eastAsia="Arial" w:hAnsiTheme="minorHAnsi" w:cstheme="minorHAnsi"/>
        </w:rPr>
        <w:t>-</w:t>
      </w:r>
      <w:r w:rsidRPr="00333505">
        <w:rPr>
          <w:rFonts w:asciiTheme="minorHAnsi" w:eastAsia="Arial" w:hAnsiTheme="minorHAnsi" w:cstheme="minorHAnsi"/>
          <w:spacing w:val="55"/>
        </w:rPr>
        <w:t xml:space="preserve"> </w:t>
      </w:r>
      <w:r w:rsidRPr="00333505">
        <w:rPr>
          <w:rFonts w:asciiTheme="minorHAnsi" w:eastAsia="Arial" w:hAnsiTheme="minorHAnsi" w:cstheme="minorHAnsi"/>
          <w:spacing w:val="1"/>
        </w:rPr>
        <w:t>G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1"/>
        </w:rPr>
        <w:t>o</w:t>
      </w:r>
      <w:r w:rsidRPr="00333505">
        <w:rPr>
          <w:rFonts w:asciiTheme="minorHAnsi" w:eastAsia="Arial" w:hAnsiTheme="minorHAnsi" w:cstheme="minorHAnsi"/>
        </w:rPr>
        <w:t>grap</w:t>
      </w:r>
      <w:r w:rsidRPr="00333505">
        <w:rPr>
          <w:rFonts w:asciiTheme="minorHAnsi" w:eastAsia="Arial" w:hAnsiTheme="minorHAnsi" w:cstheme="minorHAnsi"/>
          <w:spacing w:val="4"/>
        </w:rPr>
        <w:t>h</w:t>
      </w:r>
      <w:r w:rsidRPr="00333505">
        <w:rPr>
          <w:rFonts w:asciiTheme="minorHAnsi" w:eastAsia="Arial" w:hAnsiTheme="minorHAnsi" w:cstheme="minorHAnsi"/>
        </w:rPr>
        <w:t>y</w:t>
      </w:r>
    </w:p>
    <w:p w14:paraId="09FD243A" w14:textId="77777777" w:rsidR="00A77CA5" w:rsidRPr="00333505" w:rsidRDefault="00A77CA5">
      <w:pPr>
        <w:spacing w:before="10" w:line="100" w:lineRule="exact"/>
        <w:rPr>
          <w:rFonts w:asciiTheme="minorHAnsi" w:hAnsiTheme="minorHAnsi" w:cstheme="minorHAnsi"/>
          <w:sz w:val="11"/>
          <w:szCs w:val="11"/>
        </w:rPr>
      </w:pPr>
    </w:p>
    <w:p w14:paraId="4F6386A2" w14:textId="77777777" w:rsidR="00A77CA5" w:rsidRPr="00333505" w:rsidRDefault="00A77CA5">
      <w:pPr>
        <w:spacing w:line="200" w:lineRule="exact"/>
        <w:rPr>
          <w:rFonts w:asciiTheme="minorHAnsi" w:hAnsiTheme="minorHAnsi" w:cstheme="minorHAnsi"/>
        </w:rPr>
      </w:pPr>
    </w:p>
    <w:p w14:paraId="3830CC38" w14:textId="77777777" w:rsidR="00A77CA5" w:rsidRPr="00333505" w:rsidRDefault="00333505">
      <w:pPr>
        <w:ind w:left="1316"/>
        <w:rPr>
          <w:rFonts w:asciiTheme="minorHAnsi" w:eastAsia="Arial" w:hAnsiTheme="minorHAnsi" w:cstheme="minorHAnsi"/>
        </w:rPr>
      </w:pPr>
      <w:r w:rsidRPr="00333505">
        <w:rPr>
          <w:rFonts w:asciiTheme="minorHAnsi" w:eastAsia="Arial" w:hAnsiTheme="minorHAnsi" w:cstheme="minorHAnsi"/>
          <w:b/>
          <w:spacing w:val="3"/>
        </w:rPr>
        <w:t>T</w:t>
      </w:r>
      <w:r w:rsidRPr="00333505">
        <w:rPr>
          <w:rFonts w:asciiTheme="minorHAnsi" w:eastAsia="Arial" w:hAnsiTheme="minorHAnsi" w:cstheme="minorHAnsi"/>
          <w:b/>
          <w:spacing w:val="2"/>
        </w:rPr>
        <w:t>R</w:t>
      </w:r>
      <w:r w:rsidRPr="00333505">
        <w:rPr>
          <w:rFonts w:asciiTheme="minorHAnsi" w:eastAsia="Arial" w:hAnsiTheme="minorHAnsi" w:cstheme="minorHAnsi"/>
          <w:b/>
          <w:spacing w:val="-7"/>
        </w:rPr>
        <w:t>A</w:t>
      </w:r>
      <w:r w:rsidRPr="00333505">
        <w:rPr>
          <w:rFonts w:asciiTheme="minorHAnsi" w:eastAsia="Arial" w:hAnsiTheme="minorHAnsi" w:cstheme="minorHAnsi"/>
          <w:b/>
          <w:spacing w:val="2"/>
        </w:rPr>
        <w:t>I</w:t>
      </w:r>
      <w:r w:rsidRPr="00333505">
        <w:rPr>
          <w:rFonts w:asciiTheme="minorHAnsi" w:eastAsia="Arial" w:hAnsiTheme="minorHAnsi" w:cstheme="minorHAnsi"/>
          <w:b/>
        </w:rPr>
        <w:t xml:space="preserve">NING  </w:t>
      </w:r>
      <w:r w:rsidRPr="00333505">
        <w:rPr>
          <w:rFonts w:asciiTheme="minorHAnsi" w:eastAsia="Arial" w:hAnsiTheme="minorHAnsi" w:cstheme="minorHAnsi"/>
          <w:b/>
          <w:spacing w:val="42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A</w:t>
      </w:r>
      <w:r w:rsidRPr="00333505">
        <w:rPr>
          <w:rFonts w:asciiTheme="minorHAnsi" w:eastAsia="Arial" w:hAnsiTheme="minorHAnsi" w:cstheme="minorHAnsi"/>
          <w:spacing w:val="1"/>
        </w:rPr>
        <w:t>ss</w:t>
      </w:r>
      <w:r w:rsidRPr="00333505">
        <w:rPr>
          <w:rFonts w:asciiTheme="minorHAnsi" w:eastAsia="Arial" w:hAnsiTheme="minorHAnsi" w:cstheme="minorHAnsi"/>
        </w:rPr>
        <w:t>o</w:t>
      </w:r>
      <w:r w:rsidRPr="00333505">
        <w:rPr>
          <w:rFonts w:asciiTheme="minorHAnsi" w:eastAsia="Arial" w:hAnsiTheme="minorHAnsi" w:cstheme="minorHAnsi"/>
          <w:spacing w:val="1"/>
        </w:rPr>
        <w:t>c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at</w:t>
      </w:r>
      <w:r w:rsidRPr="00333505">
        <w:rPr>
          <w:rFonts w:asciiTheme="minorHAnsi" w:eastAsia="Arial" w:hAnsiTheme="minorHAnsi" w:cstheme="minorHAnsi"/>
          <w:spacing w:val="1"/>
        </w:rPr>
        <w:t>i</w:t>
      </w:r>
      <w:r w:rsidRPr="00333505">
        <w:rPr>
          <w:rFonts w:asciiTheme="minorHAnsi" w:eastAsia="Arial" w:hAnsiTheme="minorHAnsi" w:cstheme="minorHAnsi"/>
        </w:rPr>
        <w:t>on</w:t>
      </w:r>
      <w:r w:rsidRPr="00333505">
        <w:rPr>
          <w:rFonts w:asciiTheme="minorHAnsi" w:eastAsia="Arial" w:hAnsiTheme="minorHAnsi" w:cstheme="minorHAnsi"/>
          <w:spacing w:val="-11"/>
        </w:rPr>
        <w:t xml:space="preserve"> </w:t>
      </w:r>
      <w:r w:rsidRPr="00333505">
        <w:rPr>
          <w:rFonts w:asciiTheme="minorHAnsi" w:eastAsia="Arial" w:hAnsiTheme="minorHAnsi" w:cstheme="minorHAnsi"/>
          <w:spacing w:val="2"/>
        </w:rPr>
        <w:t>f</w:t>
      </w:r>
      <w:r w:rsidRPr="00333505">
        <w:rPr>
          <w:rFonts w:asciiTheme="minorHAnsi" w:eastAsia="Arial" w:hAnsiTheme="minorHAnsi" w:cstheme="minorHAnsi"/>
        </w:rPr>
        <w:t>or</w:t>
      </w:r>
      <w:r w:rsidRPr="00333505">
        <w:rPr>
          <w:rFonts w:asciiTheme="minorHAnsi" w:eastAsia="Arial" w:hAnsiTheme="minorHAnsi" w:cstheme="minorHAnsi"/>
          <w:spacing w:val="-2"/>
        </w:rPr>
        <w:t xml:space="preserve"> </w:t>
      </w:r>
      <w:r w:rsidRPr="00333505">
        <w:rPr>
          <w:rFonts w:asciiTheme="minorHAnsi" w:eastAsia="Arial" w:hAnsiTheme="minorHAnsi" w:cstheme="minorHAnsi"/>
        </w:rPr>
        <w:t>Pro</w:t>
      </w:r>
      <w:r w:rsidRPr="00333505">
        <w:rPr>
          <w:rFonts w:asciiTheme="minorHAnsi" w:eastAsia="Arial" w:hAnsiTheme="minorHAnsi" w:cstheme="minorHAnsi"/>
          <w:spacing w:val="1"/>
        </w:rPr>
        <w:t>j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1"/>
        </w:rPr>
        <w:t>c</w:t>
      </w:r>
      <w:r w:rsidRPr="00333505">
        <w:rPr>
          <w:rFonts w:asciiTheme="minorHAnsi" w:eastAsia="Arial" w:hAnsiTheme="minorHAnsi" w:cstheme="minorHAnsi"/>
        </w:rPr>
        <w:t>t</w:t>
      </w:r>
      <w:r w:rsidRPr="00333505">
        <w:rPr>
          <w:rFonts w:asciiTheme="minorHAnsi" w:eastAsia="Arial" w:hAnsiTheme="minorHAnsi" w:cstheme="minorHAnsi"/>
          <w:spacing w:val="-4"/>
        </w:rPr>
        <w:t xml:space="preserve"> </w:t>
      </w:r>
      <w:r w:rsidRPr="00333505">
        <w:rPr>
          <w:rFonts w:asciiTheme="minorHAnsi" w:eastAsia="Arial" w:hAnsiTheme="minorHAnsi" w:cstheme="minorHAnsi"/>
        </w:rPr>
        <w:t>M</w:t>
      </w:r>
      <w:r w:rsidRPr="00333505">
        <w:rPr>
          <w:rFonts w:asciiTheme="minorHAnsi" w:eastAsia="Arial" w:hAnsiTheme="minorHAnsi" w:cstheme="minorHAnsi"/>
          <w:spacing w:val="-1"/>
        </w:rPr>
        <w:t>a</w:t>
      </w:r>
      <w:r w:rsidRPr="00333505">
        <w:rPr>
          <w:rFonts w:asciiTheme="minorHAnsi" w:eastAsia="Arial" w:hAnsiTheme="minorHAnsi" w:cstheme="minorHAnsi"/>
          <w:spacing w:val="2"/>
        </w:rPr>
        <w:t>n</w:t>
      </w:r>
      <w:r w:rsidRPr="00333505">
        <w:rPr>
          <w:rFonts w:asciiTheme="minorHAnsi" w:eastAsia="Arial" w:hAnsiTheme="minorHAnsi" w:cstheme="minorHAnsi"/>
        </w:rPr>
        <w:t>a</w:t>
      </w:r>
      <w:r w:rsidRPr="00333505">
        <w:rPr>
          <w:rFonts w:asciiTheme="minorHAnsi" w:eastAsia="Arial" w:hAnsiTheme="minorHAnsi" w:cstheme="minorHAnsi"/>
          <w:spacing w:val="-1"/>
        </w:rPr>
        <w:t>g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4"/>
        </w:rPr>
        <w:t>m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1"/>
        </w:rPr>
        <w:t>n</w:t>
      </w:r>
      <w:r w:rsidRPr="00333505">
        <w:rPr>
          <w:rFonts w:asciiTheme="minorHAnsi" w:eastAsia="Arial" w:hAnsiTheme="minorHAnsi" w:cstheme="minorHAnsi"/>
        </w:rPr>
        <w:t>t</w:t>
      </w:r>
      <w:r w:rsidRPr="00333505">
        <w:rPr>
          <w:rFonts w:asciiTheme="minorHAnsi" w:eastAsia="Arial" w:hAnsiTheme="minorHAnsi" w:cstheme="minorHAnsi"/>
          <w:spacing w:val="-12"/>
        </w:rPr>
        <w:t xml:space="preserve"> </w:t>
      </w:r>
      <w:r w:rsidRPr="00333505">
        <w:rPr>
          <w:rFonts w:asciiTheme="minorHAnsi" w:eastAsia="Arial" w:hAnsiTheme="minorHAnsi" w:cstheme="minorHAnsi"/>
        </w:rPr>
        <w:t>(A</w:t>
      </w:r>
      <w:r w:rsidRPr="00333505">
        <w:rPr>
          <w:rFonts w:asciiTheme="minorHAnsi" w:eastAsia="Arial" w:hAnsiTheme="minorHAnsi" w:cstheme="minorHAnsi"/>
          <w:spacing w:val="1"/>
        </w:rPr>
        <w:t>P</w:t>
      </w:r>
      <w:r w:rsidRPr="00333505">
        <w:rPr>
          <w:rFonts w:asciiTheme="minorHAnsi" w:eastAsia="Arial" w:hAnsiTheme="minorHAnsi" w:cstheme="minorHAnsi"/>
        </w:rPr>
        <w:t>M)</w:t>
      </w:r>
      <w:r w:rsidRPr="00333505">
        <w:rPr>
          <w:rFonts w:asciiTheme="minorHAnsi" w:eastAsia="Arial" w:hAnsiTheme="minorHAnsi" w:cstheme="minorHAnsi"/>
          <w:spacing w:val="-6"/>
        </w:rPr>
        <w:t xml:space="preserve"> </w:t>
      </w:r>
      <w:r w:rsidRPr="00333505">
        <w:rPr>
          <w:rFonts w:asciiTheme="minorHAnsi" w:eastAsia="Arial" w:hAnsiTheme="minorHAnsi" w:cstheme="minorHAnsi"/>
        </w:rPr>
        <w:t>or</w:t>
      </w:r>
      <w:r w:rsidRPr="00333505">
        <w:rPr>
          <w:rFonts w:asciiTheme="minorHAnsi" w:eastAsia="Arial" w:hAnsiTheme="minorHAnsi" w:cstheme="minorHAnsi"/>
          <w:spacing w:val="1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P</w:t>
      </w:r>
      <w:r w:rsidRPr="00333505">
        <w:rPr>
          <w:rFonts w:asciiTheme="minorHAnsi" w:eastAsia="Arial" w:hAnsiTheme="minorHAnsi" w:cstheme="minorHAnsi"/>
          <w:spacing w:val="1"/>
        </w:rPr>
        <w:t>r</w:t>
      </w:r>
      <w:r w:rsidRPr="00333505">
        <w:rPr>
          <w:rFonts w:asciiTheme="minorHAnsi" w:eastAsia="Arial" w:hAnsiTheme="minorHAnsi" w:cstheme="minorHAnsi"/>
        </w:rPr>
        <w:t>o</w:t>
      </w:r>
      <w:r w:rsidRPr="00333505">
        <w:rPr>
          <w:rFonts w:asciiTheme="minorHAnsi" w:eastAsia="Arial" w:hAnsiTheme="minorHAnsi" w:cstheme="minorHAnsi"/>
          <w:spacing w:val="1"/>
        </w:rPr>
        <w:t>j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1"/>
        </w:rPr>
        <w:t>c</w:t>
      </w:r>
      <w:r w:rsidRPr="00333505">
        <w:rPr>
          <w:rFonts w:asciiTheme="minorHAnsi" w:eastAsia="Arial" w:hAnsiTheme="minorHAnsi" w:cstheme="minorHAnsi"/>
        </w:rPr>
        <w:t>t</w:t>
      </w:r>
      <w:r w:rsidRPr="00333505">
        <w:rPr>
          <w:rFonts w:asciiTheme="minorHAnsi" w:eastAsia="Arial" w:hAnsiTheme="minorHAnsi" w:cstheme="minorHAnsi"/>
          <w:spacing w:val="-4"/>
        </w:rPr>
        <w:t xml:space="preserve"> </w:t>
      </w:r>
      <w:r w:rsidRPr="00333505">
        <w:rPr>
          <w:rFonts w:asciiTheme="minorHAnsi" w:eastAsia="Arial" w:hAnsiTheme="minorHAnsi" w:cstheme="minorHAnsi"/>
        </w:rPr>
        <w:t>M</w:t>
      </w:r>
      <w:r w:rsidRPr="00333505">
        <w:rPr>
          <w:rFonts w:asciiTheme="minorHAnsi" w:eastAsia="Arial" w:hAnsiTheme="minorHAnsi" w:cstheme="minorHAnsi"/>
          <w:spacing w:val="-1"/>
        </w:rPr>
        <w:t>a</w:t>
      </w:r>
      <w:r w:rsidRPr="00333505">
        <w:rPr>
          <w:rFonts w:asciiTheme="minorHAnsi" w:eastAsia="Arial" w:hAnsiTheme="minorHAnsi" w:cstheme="minorHAnsi"/>
        </w:rPr>
        <w:t>n</w:t>
      </w:r>
      <w:r w:rsidRPr="00333505">
        <w:rPr>
          <w:rFonts w:asciiTheme="minorHAnsi" w:eastAsia="Arial" w:hAnsiTheme="minorHAnsi" w:cstheme="minorHAnsi"/>
          <w:spacing w:val="1"/>
        </w:rPr>
        <w:t>a</w:t>
      </w:r>
      <w:r w:rsidRPr="00333505">
        <w:rPr>
          <w:rFonts w:asciiTheme="minorHAnsi" w:eastAsia="Arial" w:hAnsiTheme="minorHAnsi" w:cstheme="minorHAnsi"/>
        </w:rPr>
        <w:t>g</w:t>
      </w:r>
      <w:r w:rsidRPr="00333505">
        <w:rPr>
          <w:rFonts w:asciiTheme="minorHAnsi" w:eastAsia="Arial" w:hAnsiTheme="minorHAnsi" w:cstheme="minorHAnsi"/>
          <w:spacing w:val="-1"/>
        </w:rPr>
        <w:t>e</w:t>
      </w:r>
      <w:r w:rsidRPr="00333505">
        <w:rPr>
          <w:rFonts w:asciiTheme="minorHAnsi" w:eastAsia="Arial" w:hAnsiTheme="minorHAnsi" w:cstheme="minorHAnsi"/>
          <w:spacing w:val="4"/>
        </w:rPr>
        <w:t>m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1"/>
        </w:rPr>
        <w:t>n</w:t>
      </w:r>
      <w:r w:rsidRPr="00333505">
        <w:rPr>
          <w:rFonts w:asciiTheme="minorHAnsi" w:eastAsia="Arial" w:hAnsiTheme="minorHAnsi" w:cstheme="minorHAnsi"/>
        </w:rPr>
        <w:t>t</w:t>
      </w:r>
      <w:r w:rsidRPr="00333505">
        <w:rPr>
          <w:rFonts w:asciiTheme="minorHAnsi" w:eastAsia="Arial" w:hAnsiTheme="minorHAnsi" w:cstheme="minorHAnsi"/>
          <w:spacing w:val="-12"/>
        </w:rPr>
        <w:t xml:space="preserve"> </w:t>
      </w:r>
      <w:r w:rsidRPr="00333505">
        <w:rPr>
          <w:rFonts w:asciiTheme="minorHAnsi" w:eastAsia="Arial" w:hAnsiTheme="minorHAnsi" w:cstheme="minorHAnsi"/>
        </w:rPr>
        <w:t>I</w:t>
      </w:r>
      <w:r w:rsidRPr="00333505">
        <w:rPr>
          <w:rFonts w:asciiTheme="minorHAnsi" w:eastAsia="Arial" w:hAnsiTheme="minorHAnsi" w:cstheme="minorHAnsi"/>
          <w:spacing w:val="-1"/>
        </w:rPr>
        <w:t>n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</w:rPr>
        <w:t>t</w:t>
      </w:r>
      <w:r w:rsidRPr="00333505">
        <w:rPr>
          <w:rFonts w:asciiTheme="minorHAnsi" w:eastAsia="Arial" w:hAnsiTheme="minorHAnsi" w:cstheme="minorHAnsi"/>
          <w:spacing w:val="1"/>
        </w:rPr>
        <w:t>i</w:t>
      </w:r>
      <w:r w:rsidRPr="00333505">
        <w:rPr>
          <w:rFonts w:asciiTheme="minorHAnsi" w:eastAsia="Arial" w:hAnsiTheme="minorHAnsi" w:cstheme="minorHAnsi"/>
        </w:rPr>
        <w:t>tu</w:t>
      </w:r>
      <w:r w:rsidRPr="00333505">
        <w:rPr>
          <w:rFonts w:asciiTheme="minorHAnsi" w:eastAsia="Arial" w:hAnsiTheme="minorHAnsi" w:cstheme="minorHAnsi"/>
          <w:spacing w:val="-1"/>
        </w:rPr>
        <w:t>t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5"/>
        </w:rPr>
        <w:t xml:space="preserve"> </w:t>
      </w:r>
      <w:r w:rsidRPr="00333505">
        <w:rPr>
          <w:rFonts w:asciiTheme="minorHAnsi" w:eastAsia="Arial" w:hAnsiTheme="minorHAnsi" w:cstheme="minorHAnsi"/>
        </w:rPr>
        <w:t>(</w:t>
      </w:r>
      <w:r w:rsidRPr="00333505">
        <w:rPr>
          <w:rFonts w:asciiTheme="minorHAnsi" w:eastAsia="Arial" w:hAnsiTheme="minorHAnsi" w:cstheme="minorHAnsi"/>
          <w:spacing w:val="-1"/>
        </w:rPr>
        <w:t>P</w:t>
      </w:r>
      <w:r w:rsidRPr="00333505">
        <w:rPr>
          <w:rFonts w:asciiTheme="minorHAnsi" w:eastAsia="Arial" w:hAnsiTheme="minorHAnsi" w:cstheme="minorHAnsi"/>
          <w:spacing w:val="2"/>
        </w:rPr>
        <w:t>MI</w:t>
      </w:r>
      <w:r w:rsidRPr="00333505">
        <w:rPr>
          <w:rFonts w:asciiTheme="minorHAnsi" w:eastAsia="Arial" w:hAnsiTheme="minorHAnsi" w:cstheme="minorHAnsi"/>
        </w:rPr>
        <w:t>)</w:t>
      </w:r>
    </w:p>
    <w:p w14:paraId="4317523E" w14:textId="77777777" w:rsidR="00A77CA5" w:rsidRPr="00333505" w:rsidRDefault="00A77CA5">
      <w:pPr>
        <w:spacing w:line="200" w:lineRule="exact"/>
        <w:rPr>
          <w:rFonts w:asciiTheme="minorHAnsi" w:hAnsiTheme="minorHAnsi" w:cstheme="minorHAnsi"/>
        </w:rPr>
      </w:pPr>
    </w:p>
    <w:p w14:paraId="70BADC74" w14:textId="77777777" w:rsidR="00A77CA5" w:rsidRPr="00333505" w:rsidRDefault="00A77CA5">
      <w:pPr>
        <w:spacing w:before="16" w:line="200" w:lineRule="exact"/>
        <w:rPr>
          <w:rFonts w:asciiTheme="minorHAnsi" w:hAnsiTheme="minorHAnsi" w:cstheme="minorHAnsi"/>
        </w:rPr>
      </w:pPr>
    </w:p>
    <w:p w14:paraId="4BA8365E" w14:textId="77777777" w:rsidR="00A77CA5" w:rsidRPr="00333505" w:rsidRDefault="00333505">
      <w:pPr>
        <w:ind w:left="915"/>
        <w:rPr>
          <w:rFonts w:asciiTheme="minorHAnsi" w:eastAsia="Arial" w:hAnsiTheme="minorHAnsi" w:cstheme="minorHAnsi"/>
        </w:rPr>
        <w:sectPr w:rsidR="00A77CA5" w:rsidRPr="00333505">
          <w:type w:val="continuous"/>
          <w:pgSz w:w="11920" w:h="16840"/>
          <w:pgMar w:top="880" w:right="1160" w:bottom="280" w:left="840" w:header="720" w:footer="720" w:gutter="0"/>
          <w:cols w:space="720"/>
        </w:sectPr>
      </w:pPr>
      <w:r w:rsidRPr="00333505">
        <w:rPr>
          <w:rFonts w:asciiTheme="minorHAnsi" w:eastAsia="Arial" w:hAnsiTheme="minorHAnsi" w:cstheme="minorHAnsi"/>
          <w:b/>
        </w:rPr>
        <w:t>R</w:t>
      </w:r>
      <w:r w:rsidRPr="00333505">
        <w:rPr>
          <w:rFonts w:asciiTheme="minorHAnsi" w:eastAsia="Arial" w:hAnsiTheme="minorHAnsi" w:cstheme="minorHAnsi"/>
          <w:b/>
          <w:spacing w:val="-1"/>
        </w:rPr>
        <w:t>E</w:t>
      </w:r>
      <w:r w:rsidRPr="00333505">
        <w:rPr>
          <w:rFonts w:asciiTheme="minorHAnsi" w:eastAsia="Arial" w:hAnsiTheme="minorHAnsi" w:cstheme="minorHAnsi"/>
          <w:b/>
        </w:rPr>
        <w:t>F</w:t>
      </w:r>
      <w:r w:rsidRPr="00333505">
        <w:rPr>
          <w:rFonts w:asciiTheme="minorHAnsi" w:eastAsia="Arial" w:hAnsiTheme="minorHAnsi" w:cstheme="minorHAnsi"/>
          <w:b/>
          <w:spacing w:val="-1"/>
        </w:rPr>
        <w:t>E</w:t>
      </w:r>
      <w:r w:rsidRPr="00333505">
        <w:rPr>
          <w:rFonts w:asciiTheme="minorHAnsi" w:eastAsia="Arial" w:hAnsiTheme="minorHAnsi" w:cstheme="minorHAnsi"/>
          <w:b/>
          <w:spacing w:val="2"/>
        </w:rPr>
        <w:t>R</w:t>
      </w:r>
      <w:r w:rsidRPr="00333505">
        <w:rPr>
          <w:rFonts w:asciiTheme="minorHAnsi" w:eastAsia="Arial" w:hAnsiTheme="minorHAnsi" w:cstheme="minorHAnsi"/>
          <w:b/>
          <w:spacing w:val="-1"/>
        </w:rPr>
        <w:t>E</w:t>
      </w:r>
      <w:r w:rsidRPr="00333505">
        <w:rPr>
          <w:rFonts w:asciiTheme="minorHAnsi" w:eastAsia="Arial" w:hAnsiTheme="minorHAnsi" w:cstheme="minorHAnsi"/>
          <w:b/>
        </w:rPr>
        <w:t>N</w:t>
      </w:r>
      <w:r w:rsidRPr="00333505">
        <w:rPr>
          <w:rFonts w:asciiTheme="minorHAnsi" w:eastAsia="Arial" w:hAnsiTheme="minorHAnsi" w:cstheme="minorHAnsi"/>
          <w:b/>
          <w:spacing w:val="3"/>
        </w:rPr>
        <w:t>C</w:t>
      </w:r>
      <w:r w:rsidRPr="00333505">
        <w:rPr>
          <w:rFonts w:asciiTheme="minorHAnsi" w:eastAsia="Arial" w:hAnsiTheme="minorHAnsi" w:cstheme="minorHAnsi"/>
          <w:b/>
          <w:spacing w:val="1"/>
        </w:rPr>
        <w:t>E</w:t>
      </w:r>
      <w:r w:rsidRPr="00333505">
        <w:rPr>
          <w:rFonts w:asciiTheme="minorHAnsi" w:eastAsia="Arial" w:hAnsiTheme="minorHAnsi" w:cstheme="minorHAnsi"/>
          <w:b/>
        </w:rPr>
        <w:t xml:space="preserve">S  </w:t>
      </w:r>
      <w:r w:rsidRPr="00333505">
        <w:rPr>
          <w:rFonts w:asciiTheme="minorHAnsi" w:eastAsia="Arial" w:hAnsiTheme="minorHAnsi" w:cstheme="minorHAnsi"/>
          <w:b/>
          <w:spacing w:val="36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A</w:t>
      </w:r>
      <w:r w:rsidRPr="00333505">
        <w:rPr>
          <w:rFonts w:asciiTheme="minorHAnsi" w:eastAsia="Arial" w:hAnsiTheme="minorHAnsi" w:cstheme="minorHAnsi"/>
          <w:spacing w:val="1"/>
        </w:rPr>
        <w:t>v</w:t>
      </w:r>
      <w:r w:rsidRPr="00333505">
        <w:rPr>
          <w:rFonts w:asciiTheme="minorHAnsi" w:eastAsia="Arial" w:hAnsiTheme="minorHAnsi" w:cstheme="minorHAnsi"/>
        </w:rPr>
        <w:t>a</w:t>
      </w:r>
      <w:r w:rsidRPr="00333505">
        <w:rPr>
          <w:rFonts w:asciiTheme="minorHAnsi" w:eastAsia="Arial" w:hAnsiTheme="minorHAnsi" w:cstheme="minorHAnsi"/>
          <w:spacing w:val="1"/>
        </w:rPr>
        <w:t>i</w:t>
      </w:r>
      <w:r w:rsidRPr="00333505">
        <w:rPr>
          <w:rFonts w:asciiTheme="minorHAnsi" w:eastAsia="Arial" w:hAnsiTheme="minorHAnsi" w:cstheme="minorHAnsi"/>
          <w:spacing w:val="-1"/>
        </w:rPr>
        <w:t>l</w:t>
      </w:r>
      <w:r w:rsidRPr="00333505">
        <w:rPr>
          <w:rFonts w:asciiTheme="minorHAnsi" w:eastAsia="Arial" w:hAnsiTheme="minorHAnsi" w:cstheme="minorHAnsi"/>
        </w:rPr>
        <w:t>a</w:t>
      </w:r>
      <w:r w:rsidRPr="00333505">
        <w:rPr>
          <w:rFonts w:asciiTheme="minorHAnsi" w:eastAsia="Arial" w:hAnsiTheme="minorHAnsi" w:cstheme="minorHAnsi"/>
          <w:spacing w:val="1"/>
        </w:rPr>
        <w:t>b</w:t>
      </w:r>
      <w:r w:rsidRPr="00333505">
        <w:rPr>
          <w:rFonts w:asciiTheme="minorHAnsi" w:eastAsia="Arial" w:hAnsiTheme="minorHAnsi" w:cstheme="minorHAnsi"/>
          <w:spacing w:val="-1"/>
        </w:rPr>
        <w:t>l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6"/>
        </w:rPr>
        <w:t xml:space="preserve"> </w:t>
      </w:r>
      <w:r w:rsidRPr="00333505">
        <w:rPr>
          <w:rFonts w:asciiTheme="minorHAnsi" w:eastAsia="Arial" w:hAnsiTheme="minorHAnsi" w:cstheme="minorHAnsi"/>
        </w:rPr>
        <w:t>on</w:t>
      </w:r>
      <w:r w:rsidRPr="00333505">
        <w:rPr>
          <w:rFonts w:asciiTheme="minorHAnsi" w:eastAsia="Arial" w:hAnsiTheme="minorHAnsi" w:cstheme="minorHAnsi"/>
          <w:spacing w:val="-3"/>
        </w:rPr>
        <w:t xml:space="preserve"> </w:t>
      </w:r>
      <w:r w:rsidRPr="00333505">
        <w:rPr>
          <w:rFonts w:asciiTheme="minorHAnsi" w:eastAsia="Arial" w:hAnsiTheme="minorHAnsi" w:cstheme="minorHAnsi"/>
        </w:rPr>
        <w:t>r</w:t>
      </w:r>
      <w:r w:rsidRPr="00333505">
        <w:rPr>
          <w:rFonts w:asciiTheme="minorHAnsi" w:eastAsia="Arial" w:hAnsiTheme="minorHAnsi" w:cstheme="minorHAnsi"/>
          <w:spacing w:val="2"/>
        </w:rPr>
        <w:t>e</w:t>
      </w:r>
      <w:r w:rsidRPr="00333505">
        <w:rPr>
          <w:rFonts w:asciiTheme="minorHAnsi" w:eastAsia="Arial" w:hAnsiTheme="minorHAnsi" w:cstheme="minorHAnsi"/>
        </w:rPr>
        <w:t>q</w:t>
      </w:r>
      <w:r w:rsidRPr="00333505">
        <w:rPr>
          <w:rFonts w:asciiTheme="minorHAnsi" w:eastAsia="Arial" w:hAnsiTheme="minorHAnsi" w:cstheme="minorHAnsi"/>
          <w:spacing w:val="-1"/>
        </w:rPr>
        <w:t>u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</w:rPr>
        <w:t>t</w:t>
      </w:r>
    </w:p>
    <w:p w14:paraId="0F3A811A" w14:textId="77777777" w:rsidR="00A77CA5" w:rsidRPr="00333505" w:rsidRDefault="00333505">
      <w:pPr>
        <w:spacing w:before="94"/>
        <w:ind w:left="148"/>
        <w:rPr>
          <w:rFonts w:asciiTheme="minorHAnsi" w:hAnsiTheme="minorHAnsi" w:cstheme="minorHAnsi"/>
        </w:rPr>
      </w:pPr>
      <w:r w:rsidRPr="00333505">
        <w:rPr>
          <w:rFonts w:asciiTheme="minorHAnsi" w:hAnsiTheme="minorHAnsi" w:cstheme="minorHAnsi"/>
        </w:rPr>
        <w:lastRenderedPageBreak/>
        <w:pict w14:anchorId="0B362351">
          <v:group id="_x0000_s1027" style="position:absolute;left:0;text-align:left;margin-left:57pt;margin-top:59.25pt;width:483pt;height:0;z-index:-251657216;mso-position-horizontal-relative:page;mso-position-vertical-relative:page" coordorigin="1140,1185" coordsize="9660,0">
            <v:shape id="_x0000_s1028" style="position:absolute;left:1140;top:1185;width:9660;height:0" coordorigin="1140,1185" coordsize="9660,0" path="m1140,1185r9660,e" filled="f" strokecolor="red">
              <v:path arrowok="t"/>
            </v:shape>
            <w10:wrap anchorx="page" anchory="page"/>
          </v:group>
        </w:pict>
      </w:r>
      <w:r w:rsidRPr="00333505">
        <w:rPr>
          <w:rFonts w:asciiTheme="minorHAnsi" w:hAnsiTheme="minorHAnsi" w:cstheme="minorHAnsi"/>
        </w:rPr>
        <w:pict w14:anchorId="36F57F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35pt;height:33.5pt">
            <v:imagedata r:id="rId5" o:title=""/>
          </v:shape>
        </w:pict>
      </w:r>
    </w:p>
    <w:p w14:paraId="52778AD3" w14:textId="77777777" w:rsidR="00A77CA5" w:rsidRPr="00333505" w:rsidRDefault="00A77CA5">
      <w:pPr>
        <w:spacing w:before="7" w:line="100" w:lineRule="exact"/>
        <w:rPr>
          <w:rFonts w:asciiTheme="minorHAnsi" w:hAnsiTheme="minorHAnsi" w:cstheme="minorHAnsi"/>
          <w:sz w:val="11"/>
          <w:szCs w:val="11"/>
        </w:rPr>
      </w:pPr>
    </w:p>
    <w:p w14:paraId="4F15AC53" w14:textId="77777777" w:rsidR="00A77CA5" w:rsidRPr="00333505" w:rsidRDefault="00A77CA5">
      <w:pPr>
        <w:spacing w:line="200" w:lineRule="exact"/>
        <w:rPr>
          <w:rFonts w:asciiTheme="minorHAnsi" w:hAnsiTheme="minorHAnsi" w:cstheme="minorHAnsi"/>
        </w:rPr>
      </w:pPr>
    </w:p>
    <w:p w14:paraId="0D80C6AB" w14:textId="77777777" w:rsidR="00A77CA5" w:rsidRPr="00333505" w:rsidRDefault="00333505">
      <w:pPr>
        <w:spacing w:before="34"/>
        <w:ind w:left="115"/>
        <w:rPr>
          <w:rFonts w:asciiTheme="minorHAnsi" w:eastAsia="Arial" w:hAnsiTheme="minorHAnsi" w:cstheme="minorHAnsi"/>
        </w:rPr>
      </w:pPr>
      <w:r w:rsidRPr="00333505">
        <w:rPr>
          <w:rFonts w:asciiTheme="minorHAnsi" w:eastAsia="Arial" w:hAnsiTheme="minorHAnsi" w:cstheme="minorHAnsi"/>
          <w:b/>
        </w:rPr>
        <w:t>C</w:t>
      </w:r>
      <w:r w:rsidRPr="00333505">
        <w:rPr>
          <w:rFonts w:asciiTheme="minorHAnsi" w:eastAsia="Arial" w:hAnsiTheme="minorHAnsi" w:cstheme="minorHAnsi"/>
          <w:b/>
          <w:spacing w:val="1"/>
        </w:rPr>
        <w:t>o</w:t>
      </w:r>
      <w:r w:rsidRPr="00333505">
        <w:rPr>
          <w:rFonts w:asciiTheme="minorHAnsi" w:eastAsia="Arial" w:hAnsiTheme="minorHAnsi" w:cstheme="minorHAnsi"/>
          <w:b/>
        </w:rPr>
        <w:t>py</w:t>
      </w:r>
      <w:r w:rsidRPr="00333505">
        <w:rPr>
          <w:rFonts w:asciiTheme="minorHAnsi" w:eastAsia="Arial" w:hAnsiTheme="minorHAnsi" w:cstheme="minorHAnsi"/>
          <w:b/>
          <w:spacing w:val="-1"/>
        </w:rPr>
        <w:t>r</w:t>
      </w:r>
      <w:r w:rsidRPr="00333505">
        <w:rPr>
          <w:rFonts w:asciiTheme="minorHAnsi" w:eastAsia="Arial" w:hAnsiTheme="minorHAnsi" w:cstheme="minorHAnsi"/>
          <w:b/>
        </w:rPr>
        <w:t>ig</w:t>
      </w:r>
      <w:r w:rsidRPr="00333505">
        <w:rPr>
          <w:rFonts w:asciiTheme="minorHAnsi" w:eastAsia="Arial" w:hAnsiTheme="minorHAnsi" w:cstheme="minorHAnsi"/>
          <w:b/>
          <w:spacing w:val="1"/>
        </w:rPr>
        <w:t>h</w:t>
      </w:r>
      <w:r w:rsidRPr="00333505">
        <w:rPr>
          <w:rFonts w:asciiTheme="minorHAnsi" w:eastAsia="Arial" w:hAnsiTheme="minorHAnsi" w:cstheme="minorHAnsi"/>
          <w:b/>
        </w:rPr>
        <w:t>t</w:t>
      </w:r>
      <w:r w:rsidRPr="00333505">
        <w:rPr>
          <w:rFonts w:asciiTheme="minorHAnsi" w:eastAsia="Arial" w:hAnsiTheme="minorHAnsi" w:cstheme="minorHAnsi"/>
          <w:b/>
          <w:spacing w:val="-8"/>
        </w:rPr>
        <w:t xml:space="preserve"> </w:t>
      </w:r>
      <w:r w:rsidRPr="00333505">
        <w:rPr>
          <w:rFonts w:asciiTheme="minorHAnsi" w:eastAsia="Arial" w:hAnsiTheme="minorHAnsi" w:cstheme="minorHAnsi"/>
          <w:b/>
        </w:rPr>
        <w:t>in</w:t>
      </w:r>
      <w:r w:rsidRPr="00333505">
        <w:rPr>
          <w:rFonts w:asciiTheme="minorHAnsi" w:eastAsia="Arial" w:hAnsiTheme="minorHAnsi" w:cstheme="minorHAnsi"/>
          <w:b/>
          <w:spacing w:val="1"/>
        </w:rPr>
        <w:t>f</w:t>
      </w:r>
      <w:r w:rsidRPr="00333505">
        <w:rPr>
          <w:rFonts w:asciiTheme="minorHAnsi" w:eastAsia="Arial" w:hAnsiTheme="minorHAnsi" w:cstheme="minorHAnsi"/>
          <w:b/>
        </w:rPr>
        <w:t>o</w:t>
      </w:r>
      <w:r w:rsidRPr="00333505">
        <w:rPr>
          <w:rFonts w:asciiTheme="minorHAnsi" w:eastAsia="Arial" w:hAnsiTheme="minorHAnsi" w:cstheme="minorHAnsi"/>
          <w:b/>
          <w:spacing w:val="-1"/>
        </w:rPr>
        <w:t>r</w:t>
      </w:r>
      <w:r w:rsidRPr="00333505">
        <w:rPr>
          <w:rFonts w:asciiTheme="minorHAnsi" w:eastAsia="Arial" w:hAnsiTheme="minorHAnsi" w:cstheme="minorHAnsi"/>
          <w:b/>
        </w:rPr>
        <w:t>ma</w:t>
      </w:r>
      <w:r w:rsidRPr="00333505">
        <w:rPr>
          <w:rFonts w:asciiTheme="minorHAnsi" w:eastAsia="Arial" w:hAnsiTheme="minorHAnsi" w:cstheme="minorHAnsi"/>
          <w:b/>
          <w:spacing w:val="1"/>
        </w:rPr>
        <w:t>t</w:t>
      </w:r>
      <w:r w:rsidRPr="00333505">
        <w:rPr>
          <w:rFonts w:asciiTheme="minorHAnsi" w:eastAsia="Arial" w:hAnsiTheme="minorHAnsi" w:cstheme="minorHAnsi"/>
          <w:b/>
        </w:rPr>
        <w:t>ion</w:t>
      </w:r>
      <w:r w:rsidRPr="00333505">
        <w:rPr>
          <w:rFonts w:asciiTheme="minorHAnsi" w:eastAsia="Arial" w:hAnsiTheme="minorHAnsi" w:cstheme="minorHAnsi"/>
          <w:b/>
          <w:spacing w:val="-8"/>
        </w:rPr>
        <w:t xml:space="preserve"> </w:t>
      </w:r>
      <w:r w:rsidRPr="00333505">
        <w:rPr>
          <w:rFonts w:asciiTheme="minorHAnsi" w:eastAsia="Arial" w:hAnsiTheme="minorHAnsi" w:cstheme="minorHAnsi"/>
          <w:b/>
        </w:rPr>
        <w:t>-</w:t>
      </w:r>
      <w:r w:rsidRPr="00333505">
        <w:rPr>
          <w:rFonts w:asciiTheme="minorHAnsi" w:eastAsia="Arial" w:hAnsiTheme="minorHAnsi" w:cstheme="minorHAnsi"/>
          <w:b/>
          <w:spacing w:val="2"/>
        </w:rPr>
        <w:t xml:space="preserve"> </w:t>
      </w:r>
      <w:r w:rsidRPr="00333505">
        <w:rPr>
          <w:rFonts w:asciiTheme="minorHAnsi" w:eastAsia="Arial" w:hAnsiTheme="minorHAnsi" w:cstheme="minorHAnsi"/>
          <w:b/>
          <w:spacing w:val="1"/>
        </w:rPr>
        <w:t>P</w:t>
      </w:r>
      <w:r w:rsidRPr="00333505">
        <w:rPr>
          <w:rFonts w:asciiTheme="minorHAnsi" w:eastAsia="Arial" w:hAnsiTheme="minorHAnsi" w:cstheme="minorHAnsi"/>
          <w:b/>
        </w:rPr>
        <w:t>le</w:t>
      </w:r>
      <w:r w:rsidRPr="00333505">
        <w:rPr>
          <w:rFonts w:asciiTheme="minorHAnsi" w:eastAsia="Arial" w:hAnsiTheme="minorHAnsi" w:cstheme="minorHAnsi"/>
          <w:b/>
          <w:spacing w:val="-1"/>
        </w:rPr>
        <w:t>a</w:t>
      </w:r>
      <w:r w:rsidRPr="00333505">
        <w:rPr>
          <w:rFonts w:asciiTheme="minorHAnsi" w:eastAsia="Arial" w:hAnsiTheme="minorHAnsi" w:cstheme="minorHAnsi"/>
          <w:b/>
          <w:spacing w:val="2"/>
        </w:rPr>
        <w:t>s</w:t>
      </w:r>
      <w:r w:rsidRPr="00333505">
        <w:rPr>
          <w:rFonts w:asciiTheme="minorHAnsi" w:eastAsia="Arial" w:hAnsiTheme="minorHAnsi" w:cstheme="minorHAnsi"/>
          <w:b/>
        </w:rPr>
        <w:t>e</w:t>
      </w:r>
      <w:r w:rsidRPr="00333505">
        <w:rPr>
          <w:rFonts w:asciiTheme="minorHAnsi" w:eastAsia="Arial" w:hAnsiTheme="minorHAnsi" w:cstheme="minorHAnsi"/>
          <w:b/>
          <w:spacing w:val="-6"/>
        </w:rPr>
        <w:t xml:space="preserve"> </w:t>
      </w:r>
      <w:r w:rsidRPr="00333505">
        <w:rPr>
          <w:rFonts w:asciiTheme="minorHAnsi" w:eastAsia="Arial" w:hAnsiTheme="minorHAnsi" w:cstheme="minorHAnsi"/>
          <w:b/>
          <w:spacing w:val="-1"/>
        </w:rPr>
        <w:t>r</w:t>
      </w:r>
      <w:r w:rsidRPr="00333505">
        <w:rPr>
          <w:rFonts w:asciiTheme="minorHAnsi" w:eastAsia="Arial" w:hAnsiTheme="minorHAnsi" w:cstheme="minorHAnsi"/>
          <w:b/>
          <w:spacing w:val="2"/>
        </w:rPr>
        <w:t>e</w:t>
      </w:r>
      <w:r w:rsidRPr="00333505">
        <w:rPr>
          <w:rFonts w:asciiTheme="minorHAnsi" w:eastAsia="Arial" w:hAnsiTheme="minorHAnsi" w:cstheme="minorHAnsi"/>
          <w:b/>
        </w:rPr>
        <w:t>ad</w:t>
      </w:r>
    </w:p>
    <w:p w14:paraId="205251C9" w14:textId="77777777" w:rsidR="00A77CA5" w:rsidRPr="00333505" w:rsidRDefault="00333505">
      <w:pPr>
        <w:spacing w:before="3"/>
        <w:ind w:left="115" w:right="71"/>
        <w:rPr>
          <w:rFonts w:asciiTheme="minorHAnsi" w:eastAsia="Arial" w:hAnsiTheme="minorHAnsi" w:cstheme="minorHAnsi"/>
        </w:rPr>
      </w:pPr>
      <w:r w:rsidRPr="00333505">
        <w:rPr>
          <w:rFonts w:asciiTheme="minorHAnsi" w:eastAsia="Arial" w:hAnsiTheme="minorHAnsi" w:cstheme="minorHAnsi"/>
        </w:rPr>
        <w:t>©</w:t>
      </w:r>
      <w:r w:rsidRPr="00333505">
        <w:rPr>
          <w:rFonts w:asciiTheme="minorHAnsi" w:eastAsia="Arial" w:hAnsiTheme="minorHAnsi" w:cstheme="minorHAnsi"/>
          <w:spacing w:val="-1"/>
        </w:rPr>
        <w:t xml:space="preserve"> </w:t>
      </w:r>
      <w:r w:rsidRPr="00333505">
        <w:rPr>
          <w:rFonts w:asciiTheme="minorHAnsi" w:eastAsia="Arial" w:hAnsiTheme="minorHAnsi" w:cstheme="minorHAnsi"/>
          <w:spacing w:val="2"/>
        </w:rPr>
        <w:t>T</w:t>
      </w:r>
      <w:r w:rsidRPr="00333505">
        <w:rPr>
          <w:rFonts w:asciiTheme="minorHAnsi" w:eastAsia="Arial" w:hAnsiTheme="minorHAnsi" w:cstheme="minorHAnsi"/>
        </w:rPr>
        <w:t>h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s</w:t>
      </w:r>
      <w:r w:rsidRPr="00333505">
        <w:rPr>
          <w:rFonts w:asciiTheme="minorHAnsi" w:eastAsia="Arial" w:hAnsiTheme="minorHAnsi" w:cstheme="minorHAnsi"/>
          <w:spacing w:val="-2"/>
        </w:rPr>
        <w:t xml:space="preserve"> </w:t>
      </w:r>
      <w:r w:rsidRPr="00333505">
        <w:rPr>
          <w:rFonts w:asciiTheme="minorHAnsi" w:eastAsia="Arial" w:hAnsiTheme="minorHAnsi" w:cstheme="minorHAnsi"/>
        </w:rPr>
        <w:t>C</w:t>
      </w:r>
      <w:r w:rsidRPr="00333505">
        <w:rPr>
          <w:rFonts w:asciiTheme="minorHAnsi" w:eastAsia="Arial" w:hAnsiTheme="minorHAnsi" w:cstheme="minorHAnsi"/>
          <w:spacing w:val="1"/>
        </w:rPr>
        <w:t>i</w:t>
      </w:r>
      <w:r w:rsidRPr="00333505">
        <w:rPr>
          <w:rFonts w:asciiTheme="minorHAnsi" w:eastAsia="Arial" w:hAnsiTheme="minorHAnsi" w:cstheme="minorHAnsi"/>
          <w:spacing w:val="-1"/>
        </w:rPr>
        <w:t>v</w:t>
      </w:r>
      <w:r w:rsidRPr="00333505">
        <w:rPr>
          <w:rFonts w:asciiTheme="minorHAnsi" w:eastAsia="Arial" w:hAnsiTheme="minorHAnsi" w:cstheme="minorHAnsi"/>
          <w:spacing w:val="1"/>
        </w:rPr>
        <w:t>i</w:t>
      </w:r>
      <w:r w:rsidRPr="00333505">
        <w:rPr>
          <w:rFonts w:asciiTheme="minorHAnsi" w:eastAsia="Arial" w:hAnsiTheme="minorHAnsi" w:cstheme="minorHAnsi"/>
        </w:rPr>
        <w:t>l</w:t>
      </w:r>
      <w:r w:rsidRPr="00333505">
        <w:rPr>
          <w:rFonts w:asciiTheme="minorHAnsi" w:eastAsia="Arial" w:hAnsiTheme="minorHAnsi" w:cstheme="minorHAnsi"/>
          <w:spacing w:val="-5"/>
        </w:rPr>
        <w:t xml:space="preserve"> </w:t>
      </w:r>
      <w:r w:rsidRPr="00333505">
        <w:rPr>
          <w:rFonts w:asciiTheme="minorHAnsi" w:eastAsia="Arial" w:hAnsiTheme="minorHAnsi" w:cstheme="minorHAnsi"/>
          <w:spacing w:val="1"/>
        </w:rPr>
        <w:t>E</w:t>
      </w:r>
      <w:r w:rsidRPr="00333505">
        <w:rPr>
          <w:rFonts w:asciiTheme="minorHAnsi" w:eastAsia="Arial" w:hAnsiTheme="minorHAnsi" w:cstheme="minorHAnsi"/>
        </w:rPr>
        <w:t>n</w:t>
      </w:r>
      <w:r w:rsidRPr="00333505">
        <w:rPr>
          <w:rFonts w:asciiTheme="minorHAnsi" w:eastAsia="Arial" w:hAnsiTheme="minorHAnsi" w:cstheme="minorHAnsi"/>
          <w:spacing w:val="1"/>
        </w:rPr>
        <w:t>g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n</w:t>
      </w:r>
      <w:r w:rsidRPr="00333505">
        <w:rPr>
          <w:rFonts w:asciiTheme="minorHAnsi" w:eastAsia="Arial" w:hAnsiTheme="minorHAnsi" w:cstheme="minorHAnsi"/>
          <w:spacing w:val="1"/>
        </w:rPr>
        <w:t>e</w:t>
      </w:r>
      <w:r w:rsidRPr="00333505">
        <w:rPr>
          <w:rFonts w:asciiTheme="minorHAnsi" w:eastAsia="Arial" w:hAnsiTheme="minorHAnsi" w:cstheme="minorHAnsi"/>
        </w:rPr>
        <w:t>eri</w:t>
      </w:r>
      <w:r w:rsidRPr="00333505">
        <w:rPr>
          <w:rFonts w:asciiTheme="minorHAnsi" w:eastAsia="Arial" w:hAnsiTheme="minorHAnsi" w:cstheme="minorHAnsi"/>
          <w:spacing w:val="1"/>
        </w:rPr>
        <w:t>n</w:t>
      </w:r>
      <w:r w:rsidRPr="00333505">
        <w:rPr>
          <w:rFonts w:asciiTheme="minorHAnsi" w:eastAsia="Arial" w:hAnsiTheme="minorHAnsi" w:cstheme="minorHAnsi"/>
        </w:rPr>
        <w:t>g</w:t>
      </w:r>
      <w:r w:rsidRPr="00333505">
        <w:rPr>
          <w:rFonts w:asciiTheme="minorHAnsi" w:eastAsia="Arial" w:hAnsiTheme="minorHAnsi" w:cstheme="minorHAnsi"/>
          <w:spacing w:val="-11"/>
        </w:rPr>
        <w:t xml:space="preserve"> </w:t>
      </w:r>
      <w:r w:rsidRPr="00333505">
        <w:rPr>
          <w:rFonts w:asciiTheme="minorHAnsi" w:eastAsia="Arial" w:hAnsiTheme="minorHAnsi" w:cstheme="minorHAnsi"/>
          <w:spacing w:val="2"/>
        </w:rPr>
        <w:t>C</w:t>
      </w:r>
      <w:r w:rsidRPr="00333505">
        <w:rPr>
          <w:rFonts w:asciiTheme="minorHAnsi" w:eastAsia="Arial" w:hAnsiTheme="minorHAnsi" w:cstheme="minorHAnsi"/>
        </w:rPr>
        <w:t>V</w:t>
      </w:r>
      <w:r w:rsidRPr="00333505">
        <w:rPr>
          <w:rFonts w:asciiTheme="minorHAnsi" w:eastAsia="Arial" w:hAnsiTheme="minorHAnsi" w:cstheme="minorHAnsi"/>
          <w:spacing w:val="-4"/>
        </w:rPr>
        <w:t xml:space="preserve"> </w:t>
      </w:r>
      <w:r w:rsidRPr="00333505">
        <w:rPr>
          <w:rFonts w:asciiTheme="minorHAnsi" w:eastAsia="Arial" w:hAnsiTheme="minorHAnsi" w:cstheme="minorHAnsi"/>
        </w:rPr>
        <w:t>t</w:t>
      </w:r>
      <w:r w:rsidRPr="00333505">
        <w:rPr>
          <w:rFonts w:asciiTheme="minorHAnsi" w:eastAsia="Arial" w:hAnsiTheme="minorHAnsi" w:cstheme="minorHAnsi"/>
          <w:spacing w:val="-1"/>
        </w:rPr>
        <w:t>e</w:t>
      </w:r>
      <w:r w:rsidRPr="00333505">
        <w:rPr>
          <w:rFonts w:asciiTheme="minorHAnsi" w:eastAsia="Arial" w:hAnsiTheme="minorHAnsi" w:cstheme="minorHAnsi"/>
          <w:spacing w:val="4"/>
        </w:rPr>
        <w:t>m</w:t>
      </w:r>
      <w:r w:rsidRPr="00333505">
        <w:rPr>
          <w:rFonts w:asciiTheme="minorHAnsi" w:eastAsia="Arial" w:hAnsiTheme="minorHAnsi" w:cstheme="minorHAnsi"/>
        </w:rPr>
        <w:t>p</w:t>
      </w:r>
      <w:r w:rsidRPr="00333505">
        <w:rPr>
          <w:rFonts w:asciiTheme="minorHAnsi" w:eastAsia="Arial" w:hAnsiTheme="minorHAnsi" w:cstheme="minorHAnsi"/>
          <w:spacing w:val="-1"/>
        </w:rPr>
        <w:t>l</w:t>
      </w:r>
      <w:r w:rsidRPr="00333505">
        <w:rPr>
          <w:rFonts w:asciiTheme="minorHAnsi" w:eastAsia="Arial" w:hAnsiTheme="minorHAnsi" w:cstheme="minorHAnsi"/>
        </w:rPr>
        <w:t>ate</w:t>
      </w:r>
      <w:r w:rsidRPr="00333505">
        <w:rPr>
          <w:rFonts w:asciiTheme="minorHAnsi" w:eastAsia="Arial" w:hAnsiTheme="minorHAnsi" w:cstheme="minorHAnsi"/>
          <w:spacing w:val="-7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s t</w:t>
      </w:r>
      <w:r w:rsidRPr="00333505">
        <w:rPr>
          <w:rFonts w:asciiTheme="minorHAnsi" w:eastAsia="Arial" w:hAnsiTheme="minorHAnsi" w:cstheme="minorHAnsi"/>
          <w:spacing w:val="1"/>
        </w:rPr>
        <w:t>h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3"/>
        </w:rPr>
        <w:t xml:space="preserve"> </w:t>
      </w:r>
      <w:r w:rsidRPr="00333505">
        <w:rPr>
          <w:rFonts w:asciiTheme="minorHAnsi" w:eastAsia="Arial" w:hAnsiTheme="minorHAnsi" w:cstheme="minorHAnsi"/>
        </w:rPr>
        <w:t>co</w:t>
      </w:r>
      <w:r w:rsidRPr="00333505">
        <w:rPr>
          <w:rFonts w:asciiTheme="minorHAnsi" w:eastAsia="Arial" w:hAnsiTheme="minorHAnsi" w:cstheme="minorHAnsi"/>
          <w:spacing w:val="4"/>
        </w:rPr>
        <w:t>p</w:t>
      </w:r>
      <w:r w:rsidRPr="00333505">
        <w:rPr>
          <w:rFonts w:asciiTheme="minorHAnsi" w:eastAsia="Arial" w:hAnsiTheme="minorHAnsi" w:cstheme="minorHAnsi"/>
          <w:spacing w:val="-4"/>
        </w:rPr>
        <w:t>y</w:t>
      </w:r>
      <w:r w:rsidRPr="00333505">
        <w:rPr>
          <w:rFonts w:asciiTheme="minorHAnsi" w:eastAsia="Arial" w:hAnsiTheme="minorHAnsi" w:cstheme="minorHAnsi"/>
          <w:spacing w:val="1"/>
        </w:rPr>
        <w:t>ri</w:t>
      </w:r>
      <w:r w:rsidRPr="00333505">
        <w:rPr>
          <w:rFonts w:asciiTheme="minorHAnsi" w:eastAsia="Arial" w:hAnsiTheme="minorHAnsi" w:cstheme="minorHAnsi"/>
        </w:rPr>
        <w:t>g</w:t>
      </w:r>
      <w:r w:rsidRPr="00333505">
        <w:rPr>
          <w:rFonts w:asciiTheme="minorHAnsi" w:eastAsia="Arial" w:hAnsiTheme="minorHAnsi" w:cstheme="minorHAnsi"/>
          <w:spacing w:val="-1"/>
        </w:rPr>
        <w:t>h</w:t>
      </w:r>
      <w:r w:rsidRPr="00333505">
        <w:rPr>
          <w:rFonts w:asciiTheme="minorHAnsi" w:eastAsia="Arial" w:hAnsiTheme="minorHAnsi" w:cstheme="minorHAnsi"/>
        </w:rPr>
        <w:t>t</w:t>
      </w:r>
      <w:r w:rsidRPr="00333505">
        <w:rPr>
          <w:rFonts w:asciiTheme="minorHAnsi" w:eastAsia="Arial" w:hAnsiTheme="minorHAnsi" w:cstheme="minorHAnsi"/>
          <w:spacing w:val="-6"/>
        </w:rPr>
        <w:t xml:space="preserve"> </w:t>
      </w:r>
      <w:r w:rsidRPr="00333505">
        <w:rPr>
          <w:rFonts w:asciiTheme="minorHAnsi" w:eastAsia="Arial" w:hAnsiTheme="minorHAnsi" w:cstheme="minorHAnsi"/>
        </w:rPr>
        <w:t>of D</w:t>
      </w:r>
      <w:r w:rsidRPr="00333505">
        <w:rPr>
          <w:rFonts w:asciiTheme="minorHAnsi" w:eastAsia="Arial" w:hAnsiTheme="minorHAnsi" w:cstheme="minorHAnsi"/>
          <w:spacing w:val="6"/>
        </w:rPr>
        <w:t>a</w:t>
      </w:r>
      <w:r w:rsidRPr="00333505">
        <w:rPr>
          <w:rFonts w:asciiTheme="minorHAnsi" w:eastAsia="Arial" w:hAnsiTheme="minorHAnsi" w:cstheme="minorHAnsi"/>
          <w:spacing w:val="-6"/>
        </w:rPr>
        <w:t>y</w:t>
      </w:r>
      <w:r w:rsidRPr="00333505">
        <w:rPr>
          <w:rFonts w:asciiTheme="minorHAnsi" w:eastAsia="Arial" w:hAnsiTheme="minorHAnsi" w:cstheme="minorHAnsi"/>
          <w:spacing w:val="4"/>
        </w:rPr>
        <w:t>j</w:t>
      </w:r>
      <w:r w:rsidRPr="00333505">
        <w:rPr>
          <w:rFonts w:asciiTheme="minorHAnsi" w:eastAsia="Arial" w:hAnsiTheme="minorHAnsi" w:cstheme="minorHAnsi"/>
        </w:rPr>
        <w:t>ob</w:t>
      </w:r>
      <w:r w:rsidRPr="00333505">
        <w:rPr>
          <w:rFonts w:asciiTheme="minorHAnsi" w:eastAsia="Arial" w:hAnsiTheme="minorHAnsi" w:cstheme="minorHAnsi"/>
          <w:spacing w:val="-5"/>
        </w:rPr>
        <w:t xml:space="preserve"> </w:t>
      </w:r>
      <w:r w:rsidRPr="00333505">
        <w:rPr>
          <w:rFonts w:asciiTheme="minorHAnsi" w:eastAsia="Arial" w:hAnsiTheme="minorHAnsi" w:cstheme="minorHAnsi"/>
        </w:rPr>
        <w:t>Ltd</w:t>
      </w:r>
      <w:r w:rsidRPr="00333505">
        <w:rPr>
          <w:rFonts w:asciiTheme="minorHAnsi" w:eastAsia="Arial" w:hAnsiTheme="minorHAnsi" w:cstheme="minorHAnsi"/>
          <w:spacing w:val="-2"/>
        </w:rPr>
        <w:t xml:space="preserve"> </w:t>
      </w:r>
      <w:r w:rsidRPr="00333505">
        <w:rPr>
          <w:rFonts w:asciiTheme="minorHAnsi" w:eastAsia="Arial" w:hAnsiTheme="minorHAnsi" w:cstheme="minorHAnsi"/>
        </w:rPr>
        <w:t>2</w:t>
      </w:r>
      <w:r w:rsidRPr="00333505">
        <w:rPr>
          <w:rFonts w:asciiTheme="minorHAnsi" w:eastAsia="Arial" w:hAnsiTheme="minorHAnsi" w:cstheme="minorHAnsi"/>
          <w:spacing w:val="-1"/>
        </w:rPr>
        <w:t>0</w:t>
      </w:r>
      <w:r w:rsidRPr="00333505">
        <w:rPr>
          <w:rFonts w:asciiTheme="minorHAnsi" w:eastAsia="Arial" w:hAnsiTheme="minorHAnsi" w:cstheme="minorHAnsi"/>
          <w:spacing w:val="2"/>
        </w:rPr>
        <w:t>1</w:t>
      </w:r>
      <w:r w:rsidRPr="00333505">
        <w:rPr>
          <w:rFonts w:asciiTheme="minorHAnsi" w:eastAsia="Arial" w:hAnsiTheme="minorHAnsi" w:cstheme="minorHAnsi"/>
        </w:rPr>
        <w:t>2.</w:t>
      </w:r>
      <w:r w:rsidRPr="00333505">
        <w:rPr>
          <w:rFonts w:asciiTheme="minorHAnsi" w:eastAsia="Arial" w:hAnsiTheme="minorHAnsi" w:cstheme="minorHAnsi"/>
          <w:spacing w:val="-6"/>
        </w:rPr>
        <w:t xml:space="preserve"> </w:t>
      </w:r>
      <w:r w:rsidRPr="00333505">
        <w:rPr>
          <w:rFonts w:asciiTheme="minorHAnsi" w:eastAsia="Arial" w:hAnsiTheme="minorHAnsi" w:cstheme="minorHAnsi"/>
          <w:spacing w:val="1"/>
        </w:rPr>
        <w:t>J</w:t>
      </w:r>
      <w:r w:rsidRPr="00333505">
        <w:rPr>
          <w:rFonts w:asciiTheme="minorHAnsi" w:eastAsia="Arial" w:hAnsiTheme="minorHAnsi" w:cstheme="minorHAnsi"/>
        </w:rPr>
        <w:t>ob</w:t>
      </w:r>
      <w:r w:rsidRPr="00333505">
        <w:rPr>
          <w:rFonts w:asciiTheme="minorHAnsi" w:eastAsia="Arial" w:hAnsiTheme="minorHAnsi" w:cstheme="minorHAnsi"/>
          <w:spacing w:val="-4"/>
        </w:rPr>
        <w:t xml:space="preserve"> 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  <w:spacing w:val="2"/>
        </w:rPr>
        <w:t>e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3"/>
        </w:rPr>
        <w:t>k</w:t>
      </w:r>
      <w:r w:rsidRPr="00333505">
        <w:rPr>
          <w:rFonts w:asciiTheme="minorHAnsi" w:eastAsia="Arial" w:hAnsiTheme="minorHAnsi" w:cstheme="minorHAnsi"/>
        </w:rPr>
        <w:t>ers</w:t>
      </w:r>
      <w:r w:rsidRPr="00333505">
        <w:rPr>
          <w:rFonts w:asciiTheme="minorHAnsi" w:eastAsia="Arial" w:hAnsiTheme="minorHAnsi" w:cstheme="minorHAnsi"/>
          <w:spacing w:val="-8"/>
        </w:rPr>
        <w:t xml:space="preserve"> </w:t>
      </w:r>
      <w:r w:rsidRPr="00333505">
        <w:rPr>
          <w:rFonts w:asciiTheme="minorHAnsi" w:eastAsia="Arial" w:hAnsiTheme="minorHAnsi" w:cstheme="minorHAnsi"/>
          <w:spacing w:val="4"/>
        </w:rPr>
        <w:t>m</w:t>
      </w:r>
      <w:r w:rsidRPr="00333505">
        <w:rPr>
          <w:rFonts w:asciiTheme="minorHAnsi" w:eastAsia="Arial" w:hAnsiTheme="minorHAnsi" w:cstheme="minorHAnsi"/>
        </w:rPr>
        <w:t>ay</w:t>
      </w:r>
      <w:r w:rsidRPr="00333505">
        <w:rPr>
          <w:rFonts w:asciiTheme="minorHAnsi" w:eastAsia="Arial" w:hAnsiTheme="minorHAnsi" w:cstheme="minorHAnsi"/>
          <w:spacing w:val="-8"/>
        </w:rPr>
        <w:t xml:space="preserve"> </w:t>
      </w:r>
      <w:r w:rsidRPr="00333505">
        <w:rPr>
          <w:rFonts w:asciiTheme="minorHAnsi" w:eastAsia="Arial" w:hAnsiTheme="minorHAnsi" w:cstheme="minorHAnsi"/>
        </w:rPr>
        <w:t>d</w:t>
      </w:r>
      <w:r w:rsidRPr="00333505">
        <w:rPr>
          <w:rFonts w:asciiTheme="minorHAnsi" w:eastAsia="Arial" w:hAnsiTheme="minorHAnsi" w:cstheme="minorHAnsi"/>
          <w:spacing w:val="1"/>
        </w:rPr>
        <w:t>o</w:t>
      </w:r>
      <w:r w:rsidRPr="00333505">
        <w:rPr>
          <w:rFonts w:asciiTheme="minorHAnsi" w:eastAsia="Arial" w:hAnsiTheme="minorHAnsi" w:cstheme="minorHAnsi"/>
        </w:rPr>
        <w:t>wn</w:t>
      </w:r>
      <w:r w:rsidRPr="00333505">
        <w:rPr>
          <w:rFonts w:asciiTheme="minorHAnsi" w:eastAsia="Arial" w:hAnsiTheme="minorHAnsi" w:cstheme="minorHAnsi"/>
          <w:spacing w:val="1"/>
        </w:rPr>
        <w:t>l</w:t>
      </w:r>
      <w:r w:rsidRPr="00333505">
        <w:rPr>
          <w:rFonts w:asciiTheme="minorHAnsi" w:eastAsia="Arial" w:hAnsiTheme="minorHAnsi" w:cstheme="minorHAnsi"/>
        </w:rPr>
        <w:t>o</w:t>
      </w:r>
      <w:r w:rsidRPr="00333505">
        <w:rPr>
          <w:rFonts w:asciiTheme="minorHAnsi" w:eastAsia="Arial" w:hAnsiTheme="minorHAnsi" w:cstheme="minorHAnsi"/>
          <w:spacing w:val="-1"/>
        </w:rPr>
        <w:t>a</w:t>
      </w:r>
      <w:r w:rsidRPr="00333505">
        <w:rPr>
          <w:rFonts w:asciiTheme="minorHAnsi" w:eastAsia="Arial" w:hAnsiTheme="minorHAnsi" w:cstheme="minorHAnsi"/>
        </w:rPr>
        <w:t>d</w:t>
      </w:r>
      <w:r w:rsidRPr="00333505">
        <w:rPr>
          <w:rFonts w:asciiTheme="minorHAnsi" w:eastAsia="Arial" w:hAnsiTheme="minorHAnsi" w:cstheme="minorHAnsi"/>
          <w:spacing w:val="-7"/>
        </w:rPr>
        <w:t xml:space="preserve"> </w:t>
      </w:r>
      <w:r w:rsidRPr="00333505">
        <w:rPr>
          <w:rFonts w:asciiTheme="minorHAnsi" w:eastAsia="Arial" w:hAnsiTheme="minorHAnsi" w:cstheme="minorHAnsi"/>
        </w:rPr>
        <w:t>a</w:t>
      </w:r>
      <w:r w:rsidRPr="00333505">
        <w:rPr>
          <w:rFonts w:asciiTheme="minorHAnsi" w:eastAsia="Arial" w:hAnsiTheme="minorHAnsi" w:cstheme="minorHAnsi"/>
          <w:spacing w:val="1"/>
        </w:rPr>
        <w:t>n</w:t>
      </w:r>
      <w:r w:rsidRPr="00333505">
        <w:rPr>
          <w:rFonts w:asciiTheme="minorHAnsi" w:eastAsia="Arial" w:hAnsiTheme="minorHAnsi" w:cstheme="minorHAnsi"/>
        </w:rPr>
        <w:t>d u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3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t</w:t>
      </w:r>
      <w:r w:rsidRPr="00333505">
        <w:rPr>
          <w:rFonts w:asciiTheme="minorHAnsi" w:eastAsia="Arial" w:hAnsiTheme="minorHAnsi" w:cstheme="minorHAnsi"/>
          <w:spacing w:val="2"/>
        </w:rPr>
        <w:t>h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s</w:t>
      </w:r>
      <w:r w:rsidRPr="00333505">
        <w:rPr>
          <w:rFonts w:asciiTheme="minorHAnsi" w:eastAsia="Arial" w:hAnsiTheme="minorHAnsi" w:cstheme="minorHAnsi"/>
          <w:spacing w:val="-2"/>
        </w:rPr>
        <w:t xml:space="preserve"> </w:t>
      </w:r>
      <w:r w:rsidRPr="00333505">
        <w:rPr>
          <w:rFonts w:asciiTheme="minorHAnsi" w:eastAsia="Arial" w:hAnsiTheme="minorHAnsi" w:cstheme="minorHAnsi"/>
        </w:rPr>
        <w:t>p</w:t>
      </w:r>
      <w:r w:rsidRPr="00333505">
        <w:rPr>
          <w:rFonts w:asciiTheme="minorHAnsi" w:eastAsia="Arial" w:hAnsiTheme="minorHAnsi" w:cstheme="minorHAnsi"/>
          <w:spacing w:val="-1"/>
        </w:rPr>
        <w:t>a</w:t>
      </w:r>
      <w:r w:rsidRPr="00333505">
        <w:rPr>
          <w:rFonts w:asciiTheme="minorHAnsi" w:eastAsia="Arial" w:hAnsiTheme="minorHAnsi" w:cstheme="minorHAnsi"/>
          <w:spacing w:val="1"/>
        </w:rPr>
        <w:t>r</w:t>
      </w:r>
      <w:r w:rsidRPr="00333505">
        <w:rPr>
          <w:rFonts w:asciiTheme="minorHAnsi" w:eastAsia="Arial" w:hAnsiTheme="minorHAnsi" w:cstheme="minorHAnsi"/>
        </w:rPr>
        <w:t>t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3"/>
        </w:rPr>
        <w:t>c</w:t>
      </w:r>
      <w:r w:rsidRPr="00333505">
        <w:rPr>
          <w:rFonts w:asciiTheme="minorHAnsi" w:eastAsia="Arial" w:hAnsiTheme="minorHAnsi" w:cstheme="minorHAnsi"/>
        </w:rPr>
        <w:t>u</w:t>
      </w:r>
      <w:r w:rsidRPr="00333505">
        <w:rPr>
          <w:rFonts w:asciiTheme="minorHAnsi" w:eastAsia="Arial" w:hAnsiTheme="minorHAnsi" w:cstheme="minorHAnsi"/>
          <w:spacing w:val="-1"/>
        </w:rPr>
        <w:t>l</w:t>
      </w:r>
      <w:r w:rsidRPr="00333505">
        <w:rPr>
          <w:rFonts w:asciiTheme="minorHAnsi" w:eastAsia="Arial" w:hAnsiTheme="minorHAnsi" w:cstheme="minorHAnsi"/>
        </w:rPr>
        <w:t>ar</w:t>
      </w:r>
      <w:r w:rsidRPr="00333505">
        <w:rPr>
          <w:rFonts w:asciiTheme="minorHAnsi" w:eastAsia="Arial" w:hAnsiTheme="minorHAnsi" w:cstheme="minorHAnsi"/>
          <w:spacing w:val="-8"/>
        </w:rPr>
        <w:t xml:space="preserve"> </w:t>
      </w:r>
      <w:r w:rsidRPr="00333505">
        <w:rPr>
          <w:rFonts w:asciiTheme="minorHAnsi" w:eastAsia="Arial" w:hAnsiTheme="minorHAnsi" w:cstheme="minorHAnsi"/>
          <w:spacing w:val="3"/>
        </w:rPr>
        <w:t>C</w:t>
      </w:r>
      <w:r w:rsidRPr="00333505">
        <w:rPr>
          <w:rFonts w:asciiTheme="minorHAnsi" w:eastAsia="Arial" w:hAnsiTheme="minorHAnsi" w:cstheme="minorHAnsi"/>
        </w:rPr>
        <w:t>V</w:t>
      </w:r>
      <w:r w:rsidRPr="00333505">
        <w:rPr>
          <w:rFonts w:asciiTheme="minorHAnsi" w:eastAsia="Arial" w:hAnsiTheme="minorHAnsi" w:cstheme="minorHAnsi"/>
          <w:spacing w:val="-2"/>
        </w:rPr>
        <w:t xml:space="preserve"> 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1"/>
        </w:rPr>
        <w:t>x</w:t>
      </w:r>
      <w:r w:rsidRPr="00333505">
        <w:rPr>
          <w:rFonts w:asciiTheme="minorHAnsi" w:eastAsia="Arial" w:hAnsiTheme="minorHAnsi" w:cstheme="minorHAnsi"/>
        </w:rPr>
        <w:t>a</w:t>
      </w:r>
      <w:r w:rsidRPr="00333505">
        <w:rPr>
          <w:rFonts w:asciiTheme="minorHAnsi" w:eastAsia="Arial" w:hAnsiTheme="minorHAnsi" w:cstheme="minorHAnsi"/>
          <w:spacing w:val="2"/>
        </w:rPr>
        <w:t>m</w:t>
      </w:r>
      <w:r w:rsidRPr="00333505">
        <w:rPr>
          <w:rFonts w:asciiTheme="minorHAnsi" w:eastAsia="Arial" w:hAnsiTheme="minorHAnsi" w:cstheme="minorHAnsi"/>
        </w:rPr>
        <w:t>p</w:t>
      </w:r>
      <w:r w:rsidRPr="00333505">
        <w:rPr>
          <w:rFonts w:asciiTheme="minorHAnsi" w:eastAsia="Arial" w:hAnsiTheme="minorHAnsi" w:cstheme="minorHAnsi"/>
          <w:spacing w:val="-1"/>
        </w:rPr>
        <w:t>l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8"/>
        </w:rPr>
        <w:t xml:space="preserve"> </w:t>
      </w:r>
      <w:r w:rsidRPr="00333505">
        <w:rPr>
          <w:rFonts w:asciiTheme="minorHAnsi" w:eastAsia="Arial" w:hAnsiTheme="minorHAnsi" w:cstheme="minorHAnsi"/>
          <w:spacing w:val="1"/>
        </w:rPr>
        <w:t>f</w:t>
      </w:r>
      <w:r w:rsidRPr="00333505">
        <w:rPr>
          <w:rFonts w:asciiTheme="minorHAnsi" w:eastAsia="Arial" w:hAnsiTheme="minorHAnsi" w:cstheme="minorHAnsi"/>
        </w:rPr>
        <w:t>or</w:t>
      </w:r>
      <w:r w:rsidRPr="00333505">
        <w:rPr>
          <w:rFonts w:asciiTheme="minorHAnsi" w:eastAsia="Arial" w:hAnsiTheme="minorHAnsi" w:cstheme="minorHAnsi"/>
          <w:spacing w:val="-2"/>
        </w:rPr>
        <w:t xml:space="preserve"> </w:t>
      </w:r>
      <w:r w:rsidRPr="00333505">
        <w:rPr>
          <w:rFonts w:asciiTheme="minorHAnsi" w:eastAsia="Arial" w:hAnsiTheme="minorHAnsi" w:cstheme="minorHAnsi"/>
        </w:rPr>
        <w:t>t</w:t>
      </w:r>
      <w:r w:rsidRPr="00333505">
        <w:rPr>
          <w:rFonts w:asciiTheme="minorHAnsi" w:eastAsia="Arial" w:hAnsiTheme="minorHAnsi" w:cstheme="minorHAnsi"/>
          <w:spacing w:val="2"/>
        </w:rPr>
        <w:t>h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r</w:t>
      </w:r>
      <w:r w:rsidRPr="00333505">
        <w:rPr>
          <w:rFonts w:asciiTheme="minorHAnsi" w:eastAsia="Arial" w:hAnsiTheme="minorHAnsi" w:cstheme="minorHAnsi"/>
          <w:spacing w:val="-3"/>
        </w:rPr>
        <w:t xml:space="preserve"> </w:t>
      </w:r>
      <w:r w:rsidRPr="00333505">
        <w:rPr>
          <w:rFonts w:asciiTheme="minorHAnsi" w:eastAsia="Arial" w:hAnsiTheme="minorHAnsi" w:cstheme="minorHAnsi"/>
          <w:spacing w:val="2"/>
        </w:rPr>
        <w:t>p</w:t>
      </w:r>
      <w:r w:rsidRPr="00333505">
        <w:rPr>
          <w:rFonts w:asciiTheme="minorHAnsi" w:eastAsia="Arial" w:hAnsiTheme="minorHAnsi" w:cstheme="minorHAnsi"/>
        </w:rPr>
        <w:t>er</w:t>
      </w:r>
      <w:r w:rsidRPr="00333505">
        <w:rPr>
          <w:rFonts w:asciiTheme="minorHAnsi" w:eastAsia="Arial" w:hAnsiTheme="minorHAnsi" w:cstheme="minorHAnsi"/>
          <w:spacing w:val="2"/>
        </w:rPr>
        <w:t>s</w:t>
      </w:r>
      <w:r w:rsidRPr="00333505">
        <w:rPr>
          <w:rFonts w:asciiTheme="minorHAnsi" w:eastAsia="Arial" w:hAnsiTheme="minorHAnsi" w:cstheme="minorHAnsi"/>
        </w:rPr>
        <w:t>o</w:t>
      </w:r>
      <w:r w:rsidRPr="00333505">
        <w:rPr>
          <w:rFonts w:asciiTheme="minorHAnsi" w:eastAsia="Arial" w:hAnsiTheme="minorHAnsi" w:cstheme="minorHAnsi"/>
          <w:spacing w:val="-1"/>
        </w:rPr>
        <w:t>n</w:t>
      </w:r>
      <w:r w:rsidRPr="00333505">
        <w:rPr>
          <w:rFonts w:asciiTheme="minorHAnsi" w:eastAsia="Arial" w:hAnsiTheme="minorHAnsi" w:cstheme="minorHAnsi"/>
          <w:spacing w:val="2"/>
        </w:rPr>
        <w:t>a</w:t>
      </w:r>
      <w:r w:rsidRPr="00333505">
        <w:rPr>
          <w:rFonts w:asciiTheme="minorHAnsi" w:eastAsia="Arial" w:hAnsiTheme="minorHAnsi" w:cstheme="minorHAnsi"/>
        </w:rPr>
        <w:t>l</w:t>
      </w:r>
      <w:r w:rsidRPr="00333505">
        <w:rPr>
          <w:rFonts w:asciiTheme="minorHAnsi" w:eastAsia="Arial" w:hAnsiTheme="minorHAnsi" w:cstheme="minorHAnsi"/>
          <w:spacing w:val="-9"/>
        </w:rPr>
        <w:t xml:space="preserve"> </w:t>
      </w:r>
      <w:r w:rsidRPr="00333505">
        <w:rPr>
          <w:rFonts w:asciiTheme="minorHAnsi" w:eastAsia="Arial" w:hAnsiTheme="minorHAnsi" w:cstheme="minorHAnsi"/>
        </w:rPr>
        <w:t>use</w:t>
      </w:r>
      <w:r w:rsidRPr="00333505">
        <w:rPr>
          <w:rFonts w:asciiTheme="minorHAnsi" w:eastAsia="Arial" w:hAnsiTheme="minorHAnsi" w:cstheme="minorHAnsi"/>
          <w:spacing w:val="-1"/>
        </w:rPr>
        <w:t xml:space="preserve"> </w:t>
      </w:r>
      <w:r w:rsidRPr="00333505">
        <w:rPr>
          <w:rFonts w:asciiTheme="minorHAnsi" w:eastAsia="Arial" w:hAnsiTheme="minorHAnsi" w:cstheme="minorHAnsi"/>
        </w:rPr>
        <w:t>to h</w:t>
      </w:r>
      <w:r w:rsidRPr="00333505">
        <w:rPr>
          <w:rFonts w:asciiTheme="minorHAnsi" w:eastAsia="Arial" w:hAnsiTheme="minorHAnsi" w:cstheme="minorHAnsi"/>
          <w:spacing w:val="-1"/>
        </w:rPr>
        <w:t>e</w:t>
      </w:r>
      <w:r w:rsidRPr="00333505">
        <w:rPr>
          <w:rFonts w:asciiTheme="minorHAnsi" w:eastAsia="Arial" w:hAnsiTheme="minorHAnsi" w:cstheme="minorHAnsi"/>
          <w:spacing w:val="1"/>
        </w:rPr>
        <w:t>l</w:t>
      </w:r>
      <w:r w:rsidRPr="00333505">
        <w:rPr>
          <w:rFonts w:asciiTheme="minorHAnsi" w:eastAsia="Arial" w:hAnsiTheme="minorHAnsi" w:cstheme="minorHAnsi"/>
        </w:rPr>
        <w:t>p</w:t>
      </w:r>
      <w:r w:rsidRPr="00333505">
        <w:rPr>
          <w:rFonts w:asciiTheme="minorHAnsi" w:eastAsia="Arial" w:hAnsiTheme="minorHAnsi" w:cstheme="minorHAnsi"/>
          <w:spacing w:val="-4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t</w:t>
      </w:r>
      <w:r w:rsidRPr="00333505">
        <w:rPr>
          <w:rFonts w:asciiTheme="minorHAnsi" w:eastAsia="Arial" w:hAnsiTheme="minorHAnsi" w:cstheme="minorHAnsi"/>
          <w:spacing w:val="2"/>
        </w:rPr>
        <w:t>h</w:t>
      </w:r>
      <w:r w:rsidRPr="00333505">
        <w:rPr>
          <w:rFonts w:asciiTheme="minorHAnsi" w:eastAsia="Arial" w:hAnsiTheme="minorHAnsi" w:cstheme="minorHAnsi"/>
        </w:rPr>
        <w:t xml:space="preserve">em </w:t>
      </w:r>
      <w:r w:rsidRPr="00333505">
        <w:rPr>
          <w:rFonts w:asciiTheme="minorHAnsi" w:eastAsia="Arial" w:hAnsiTheme="minorHAnsi" w:cstheme="minorHAnsi"/>
          <w:spacing w:val="-2"/>
        </w:rPr>
        <w:t>w</w:t>
      </w:r>
      <w:r w:rsidRPr="00333505">
        <w:rPr>
          <w:rFonts w:asciiTheme="minorHAnsi" w:eastAsia="Arial" w:hAnsiTheme="minorHAnsi" w:cstheme="minorHAnsi"/>
          <w:spacing w:val="1"/>
        </w:rPr>
        <w:t>r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te</w:t>
      </w:r>
      <w:r w:rsidRPr="00333505">
        <w:rPr>
          <w:rFonts w:asciiTheme="minorHAnsi" w:eastAsia="Arial" w:hAnsiTheme="minorHAnsi" w:cstheme="minorHAnsi"/>
          <w:spacing w:val="-3"/>
        </w:rPr>
        <w:t xml:space="preserve"> </w:t>
      </w:r>
      <w:r w:rsidRPr="00333505">
        <w:rPr>
          <w:rFonts w:asciiTheme="minorHAnsi" w:eastAsia="Arial" w:hAnsiTheme="minorHAnsi" w:cstheme="minorHAnsi"/>
        </w:rPr>
        <w:t>th</w:t>
      </w:r>
      <w:r w:rsidRPr="00333505">
        <w:rPr>
          <w:rFonts w:asciiTheme="minorHAnsi" w:eastAsia="Arial" w:hAnsiTheme="minorHAnsi" w:cstheme="minorHAnsi"/>
          <w:spacing w:val="1"/>
        </w:rPr>
        <w:t>e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r</w:t>
      </w:r>
      <w:r w:rsidRPr="00333505">
        <w:rPr>
          <w:rFonts w:asciiTheme="minorHAnsi" w:eastAsia="Arial" w:hAnsiTheme="minorHAnsi" w:cstheme="minorHAnsi"/>
          <w:spacing w:val="-3"/>
        </w:rPr>
        <w:t xml:space="preserve"> </w:t>
      </w:r>
      <w:r w:rsidRPr="00333505">
        <w:rPr>
          <w:rFonts w:asciiTheme="minorHAnsi" w:eastAsia="Arial" w:hAnsiTheme="minorHAnsi" w:cstheme="minorHAnsi"/>
          <w:spacing w:val="2"/>
        </w:rPr>
        <w:t>o</w:t>
      </w:r>
      <w:r w:rsidRPr="00333505">
        <w:rPr>
          <w:rFonts w:asciiTheme="minorHAnsi" w:eastAsia="Arial" w:hAnsiTheme="minorHAnsi" w:cstheme="minorHAnsi"/>
        </w:rPr>
        <w:t>wn</w:t>
      </w:r>
      <w:r w:rsidRPr="00333505">
        <w:rPr>
          <w:rFonts w:asciiTheme="minorHAnsi" w:eastAsia="Arial" w:hAnsiTheme="minorHAnsi" w:cstheme="minorHAnsi"/>
          <w:spacing w:val="-4"/>
        </w:rPr>
        <w:t xml:space="preserve"> </w:t>
      </w:r>
      <w:r w:rsidRPr="00333505">
        <w:rPr>
          <w:rFonts w:asciiTheme="minorHAnsi" w:eastAsia="Arial" w:hAnsiTheme="minorHAnsi" w:cstheme="minorHAnsi"/>
          <w:spacing w:val="1"/>
        </w:rPr>
        <w:t>o</w:t>
      </w:r>
      <w:r w:rsidRPr="00333505">
        <w:rPr>
          <w:rFonts w:asciiTheme="minorHAnsi" w:eastAsia="Arial" w:hAnsiTheme="minorHAnsi" w:cstheme="minorHAnsi"/>
        </w:rPr>
        <w:t>n</w:t>
      </w:r>
      <w:r w:rsidRPr="00333505">
        <w:rPr>
          <w:rFonts w:asciiTheme="minorHAnsi" w:eastAsia="Arial" w:hAnsiTheme="minorHAnsi" w:cstheme="minorHAnsi"/>
          <w:spacing w:val="-1"/>
        </w:rPr>
        <w:t>e</w:t>
      </w:r>
      <w:r w:rsidRPr="00333505">
        <w:rPr>
          <w:rFonts w:asciiTheme="minorHAnsi" w:eastAsia="Arial" w:hAnsiTheme="minorHAnsi" w:cstheme="minorHAnsi"/>
        </w:rPr>
        <w:t>.</w:t>
      </w:r>
      <w:r w:rsidRPr="00333505">
        <w:rPr>
          <w:rFonts w:asciiTheme="minorHAnsi" w:eastAsia="Arial" w:hAnsiTheme="minorHAnsi" w:cstheme="minorHAnsi"/>
          <w:spacing w:val="-2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Y</w:t>
      </w:r>
      <w:r w:rsidRPr="00333505">
        <w:rPr>
          <w:rFonts w:asciiTheme="minorHAnsi" w:eastAsia="Arial" w:hAnsiTheme="minorHAnsi" w:cstheme="minorHAnsi"/>
        </w:rPr>
        <w:t>ou</w:t>
      </w:r>
      <w:r w:rsidRPr="00333505">
        <w:rPr>
          <w:rFonts w:asciiTheme="minorHAnsi" w:eastAsia="Arial" w:hAnsiTheme="minorHAnsi" w:cstheme="minorHAnsi"/>
          <w:spacing w:val="-3"/>
        </w:rPr>
        <w:t xml:space="preserve"> </w:t>
      </w:r>
      <w:r w:rsidRPr="00333505">
        <w:rPr>
          <w:rFonts w:asciiTheme="minorHAnsi" w:eastAsia="Arial" w:hAnsiTheme="minorHAnsi" w:cstheme="minorHAnsi"/>
        </w:rPr>
        <w:t>are</w:t>
      </w:r>
      <w:r w:rsidRPr="00333505">
        <w:rPr>
          <w:rFonts w:asciiTheme="minorHAnsi" w:eastAsia="Arial" w:hAnsiTheme="minorHAnsi" w:cstheme="minorHAnsi"/>
          <w:spacing w:val="-3"/>
        </w:rPr>
        <w:t xml:space="preserve"> </w:t>
      </w:r>
      <w:r w:rsidRPr="00333505">
        <w:rPr>
          <w:rFonts w:asciiTheme="minorHAnsi" w:eastAsia="Arial" w:hAnsiTheme="minorHAnsi" w:cstheme="minorHAnsi"/>
          <w:spacing w:val="2"/>
        </w:rPr>
        <w:t>a</w:t>
      </w:r>
      <w:r w:rsidRPr="00333505">
        <w:rPr>
          <w:rFonts w:asciiTheme="minorHAnsi" w:eastAsia="Arial" w:hAnsiTheme="minorHAnsi" w:cstheme="minorHAnsi"/>
          <w:spacing w:val="-1"/>
        </w:rPr>
        <w:t>l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</w:rPr>
        <w:t>o</w:t>
      </w:r>
      <w:r w:rsidRPr="00333505">
        <w:rPr>
          <w:rFonts w:asciiTheme="minorHAnsi" w:eastAsia="Arial" w:hAnsiTheme="minorHAnsi" w:cstheme="minorHAnsi"/>
          <w:spacing w:val="-4"/>
        </w:rPr>
        <w:t xml:space="preserve"> </w:t>
      </w:r>
      <w:r w:rsidRPr="00333505">
        <w:rPr>
          <w:rFonts w:asciiTheme="minorHAnsi" w:eastAsia="Arial" w:hAnsiTheme="minorHAnsi" w:cstheme="minorHAnsi"/>
          <w:spacing w:val="4"/>
        </w:rPr>
        <w:t>m</w:t>
      </w:r>
      <w:r w:rsidRPr="00333505">
        <w:rPr>
          <w:rFonts w:asciiTheme="minorHAnsi" w:eastAsia="Arial" w:hAnsiTheme="minorHAnsi" w:cstheme="minorHAnsi"/>
        </w:rPr>
        <w:t>o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</w:rPr>
        <w:t>t we</w:t>
      </w:r>
      <w:r w:rsidRPr="00333505">
        <w:rPr>
          <w:rFonts w:asciiTheme="minorHAnsi" w:eastAsia="Arial" w:hAnsiTheme="minorHAnsi" w:cstheme="minorHAnsi"/>
          <w:spacing w:val="-1"/>
        </w:rPr>
        <w:t>l</w:t>
      </w:r>
      <w:r w:rsidRPr="00333505">
        <w:rPr>
          <w:rFonts w:asciiTheme="minorHAnsi" w:eastAsia="Arial" w:hAnsiTheme="minorHAnsi" w:cstheme="minorHAnsi"/>
          <w:spacing w:val="1"/>
        </w:rPr>
        <w:t>c</w:t>
      </w:r>
      <w:r w:rsidRPr="00333505">
        <w:rPr>
          <w:rFonts w:asciiTheme="minorHAnsi" w:eastAsia="Arial" w:hAnsiTheme="minorHAnsi" w:cstheme="minorHAnsi"/>
        </w:rPr>
        <w:t>o</w:t>
      </w:r>
      <w:r w:rsidRPr="00333505">
        <w:rPr>
          <w:rFonts w:asciiTheme="minorHAnsi" w:eastAsia="Arial" w:hAnsiTheme="minorHAnsi" w:cstheme="minorHAnsi"/>
          <w:spacing w:val="4"/>
        </w:rPr>
        <w:t>m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8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t</w:t>
      </w:r>
      <w:r w:rsidRPr="00333505">
        <w:rPr>
          <w:rFonts w:asciiTheme="minorHAnsi" w:eastAsia="Arial" w:hAnsiTheme="minorHAnsi" w:cstheme="minorHAnsi"/>
        </w:rPr>
        <w:t>o</w:t>
      </w:r>
      <w:r w:rsidRPr="00333505">
        <w:rPr>
          <w:rFonts w:asciiTheme="minorHAnsi" w:eastAsia="Arial" w:hAnsiTheme="minorHAnsi" w:cstheme="minorHAnsi"/>
          <w:spacing w:val="-2"/>
        </w:rPr>
        <w:t xml:space="preserve"> </w:t>
      </w:r>
      <w:r w:rsidRPr="00333505">
        <w:rPr>
          <w:rFonts w:asciiTheme="minorHAnsi" w:eastAsia="Arial" w:hAnsiTheme="minorHAnsi" w:cstheme="minorHAnsi"/>
          <w:spacing w:val="1"/>
        </w:rPr>
        <w:t>l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nk to</w:t>
      </w:r>
      <w:r w:rsidRPr="00333505">
        <w:rPr>
          <w:rFonts w:asciiTheme="minorHAnsi" w:eastAsia="Arial" w:hAnsiTheme="minorHAnsi" w:cstheme="minorHAnsi"/>
          <w:spacing w:val="-3"/>
        </w:rPr>
        <w:t xml:space="preserve"> </w:t>
      </w:r>
      <w:r w:rsidRPr="00333505">
        <w:rPr>
          <w:rFonts w:asciiTheme="minorHAnsi" w:eastAsia="Arial" w:hAnsiTheme="minorHAnsi" w:cstheme="minorHAnsi"/>
        </w:rPr>
        <w:t>a</w:t>
      </w:r>
      <w:r w:rsidRPr="00333505">
        <w:rPr>
          <w:rFonts w:asciiTheme="minorHAnsi" w:eastAsia="Arial" w:hAnsiTheme="minorHAnsi" w:cstheme="minorHAnsi"/>
          <w:spacing w:val="4"/>
        </w:rPr>
        <w:t>n</w:t>
      </w:r>
      <w:r w:rsidRPr="00333505">
        <w:rPr>
          <w:rFonts w:asciiTheme="minorHAnsi" w:eastAsia="Arial" w:hAnsiTheme="minorHAnsi" w:cstheme="minorHAnsi"/>
        </w:rPr>
        <w:t>y</w:t>
      </w:r>
      <w:r w:rsidRPr="00333505">
        <w:rPr>
          <w:rFonts w:asciiTheme="minorHAnsi" w:eastAsia="Arial" w:hAnsiTheme="minorHAnsi" w:cstheme="minorHAnsi"/>
          <w:spacing w:val="-7"/>
        </w:rPr>
        <w:t xml:space="preserve"> </w:t>
      </w:r>
      <w:r w:rsidRPr="00333505">
        <w:rPr>
          <w:rFonts w:asciiTheme="minorHAnsi" w:eastAsia="Arial" w:hAnsiTheme="minorHAnsi" w:cstheme="minorHAnsi"/>
          <w:spacing w:val="2"/>
        </w:rPr>
        <w:t>p</w:t>
      </w:r>
      <w:r w:rsidRPr="00333505">
        <w:rPr>
          <w:rFonts w:asciiTheme="minorHAnsi" w:eastAsia="Arial" w:hAnsiTheme="minorHAnsi" w:cstheme="minorHAnsi"/>
        </w:rPr>
        <w:t>a</w:t>
      </w:r>
      <w:r w:rsidRPr="00333505">
        <w:rPr>
          <w:rFonts w:asciiTheme="minorHAnsi" w:eastAsia="Arial" w:hAnsiTheme="minorHAnsi" w:cstheme="minorHAnsi"/>
          <w:spacing w:val="1"/>
        </w:rPr>
        <w:t>g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4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o</w:t>
      </w:r>
      <w:r w:rsidRPr="00333505">
        <w:rPr>
          <w:rFonts w:asciiTheme="minorHAnsi" w:eastAsia="Arial" w:hAnsiTheme="minorHAnsi" w:cstheme="minorHAnsi"/>
        </w:rPr>
        <w:t>n o</w:t>
      </w:r>
      <w:r w:rsidRPr="00333505">
        <w:rPr>
          <w:rFonts w:asciiTheme="minorHAnsi" w:eastAsia="Arial" w:hAnsiTheme="minorHAnsi" w:cstheme="minorHAnsi"/>
          <w:spacing w:val="-1"/>
        </w:rPr>
        <w:t>u</w:t>
      </w:r>
      <w:r w:rsidRPr="00333505">
        <w:rPr>
          <w:rFonts w:asciiTheme="minorHAnsi" w:eastAsia="Arial" w:hAnsiTheme="minorHAnsi" w:cstheme="minorHAnsi"/>
        </w:rPr>
        <w:t>r</w:t>
      </w:r>
      <w:r w:rsidRPr="00333505">
        <w:rPr>
          <w:rFonts w:asciiTheme="minorHAnsi" w:eastAsia="Arial" w:hAnsiTheme="minorHAnsi" w:cstheme="minorHAnsi"/>
          <w:spacing w:val="-2"/>
        </w:rPr>
        <w:t xml:space="preserve"> 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2"/>
        </w:rPr>
        <w:t>t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3"/>
        </w:rPr>
        <w:t xml:space="preserve"> </w:t>
      </w:r>
      <w:r w:rsidRPr="00333505">
        <w:rPr>
          <w:rFonts w:asciiTheme="minorHAnsi" w:eastAsia="Arial" w:hAnsiTheme="minorHAnsi" w:cstheme="minorHAnsi"/>
          <w:spacing w:val="-51"/>
        </w:rPr>
        <w:t xml:space="preserve"> </w:t>
      </w:r>
      <w:hyperlink r:id="rId6">
        <w:r w:rsidRPr="00333505">
          <w:rPr>
            <w:rFonts w:asciiTheme="minorHAnsi" w:eastAsia="Arial" w:hAnsiTheme="minorHAnsi" w:cstheme="minorHAnsi"/>
            <w:u w:val="single" w:color="0000FF"/>
          </w:rPr>
          <w:t>www.d</w:t>
        </w:r>
        <w:r w:rsidRPr="00333505">
          <w:rPr>
            <w:rFonts w:asciiTheme="minorHAnsi" w:eastAsia="Arial" w:hAnsiTheme="minorHAnsi" w:cstheme="minorHAnsi"/>
            <w:spacing w:val="4"/>
            <w:u w:val="single" w:color="0000FF"/>
          </w:rPr>
          <w:t>a</w:t>
        </w:r>
        <w:r w:rsidRPr="00333505">
          <w:rPr>
            <w:rFonts w:asciiTheme="minorHAnsi" w:eastAsia="Arial" w:hAnsiTheme="minorHAnsi" w:cstheme="minorHAnsi"/>
            <w:spacing w:val="-6"/>
            <w:u w:val="single" w:color="0000FF"/>
          </w:rPr>
          <w:t>y</w:t>
        </w:r>
        <w:r w:rsidRPr="00333505">
          <w:rPr>
            <w:rFonts w:asciiTheme="minorHAnsi" w:eastAsia="Arial" w:hAnsiTheme="minorHAnsi" w:cstheme="minorHAnsi"/>
            <w:spacing w:val="4"/>
            <w:u w:val="single" w:color="0000FF"/>
          </w:rPr>
          <w:t>j</w:t>
        </w:r>
        <w:r w:rsidRPr="00333505">
          <w:rPr>
            <w:rFonts w:asciiTheme="minorHAnsi" w:eastAsia="Arial" w:hAnsiTheme="minorHAnsi" w:cstheme="minorHAnsi"/>
            <w:u w:val="single" w:color="0000FF"/>
          </w:rPr>
          <w:t>o</w:t>
        </w:r>
        <w:r w:rsidRPr="00333505">
          <w:rPr>
            <w:rFonts w:asciiTheme="minorHAnsi" w:eastAsia="Arial" w:hAnsiTheme="minorHAnsi" w:cstheme="minorHAnsi"/>
            <w:spacing w:val="-1"/>
            <w:u w:val="single" w:color="0000FF"/>
          </w:rPr>
          <w:t>b</w:t>
        </w:r>
        <w:r w:rsidRPr="00333505">
          <w:rPr>
            <w:rFonts w:asciiTheme="minorHAnsi" w:eastAsia="Arial" w:hAnsiTheme="minorHAnsi" w:cstheme="minorHAnsi"/>
            <w:u w:val="single" w:color="0000FF"/>
          </w:rPr>
          <w:t>.</w:t>
        </w:r>
        <w:r w:rsidRPr="00333505">
          <w:rPr>
            <w:rFonts w:asciiTheme="minorHAnsi" w:eastAsia="Arial" w:hAnsiTheme="minorHAnsi" w:cstheme="minorHAnsi"/>
            <w:spacing w:val="3"/>
            <w:u w:val="single" w:color="0000FF"/>
          </w:rPr>
          <w:t>c</w:t>
        </w:r>
        <w:r w:rsidRPr="00333505">
          <w:rPr>
            <w:rFonts w:asciiTheme="minorHAnsi" w:eastAsia="Arial" w:hAnsiTheme="minorHAnsi" w:cstheme="minorHAnsi"/>
            <w:u w:val="single" w:color="0000FF"/>
          </w:rPr>
          <w:t>o</w:t>
        </w:r>
        <w:r w:rsidRPr="00333505">
          <w:rPr>
            <w:rFonts w:asciiTheme="minorHAnsi" w:eastAsia="Arial" w:hAnsiTheme="minorHAnsi" w:cstheme="minorHAnsi"/>
            <w:spacing w:val="5"/>
            <w:u w:val="single" w:color="0000FF"/>
          </w:rPr>
          <w:t>m</w:t>
        </w:r>
        <w:r w:rsidRPr="00333505">
          <w:rPr>
            <w:rFonts w:asciiTheme="minorHAnsi" w:eastAsia="Arial" w:hAnsiTheme="minorHAnsi" w:cstheme="minorHAnsi"/>
          </w:rPr>
          <w:t>.</w:t>
        </w:r>
      </w:hyperlink>
      <w:r w:rsidRPr="00333505">
        <w:rPr>
          <w:rFonts w:asciiTheme="minorHAnsi" w:eastAsia="Arial" w:hAnsiTheme="minorHAnsi" w:cstheme="minorHAnsi"/>
          <w:spacing w:val="-16"/>
        </w:rPr>
        <w:t xml:space="preserve"> </w:t>
      </w:r>
      <w:r w:rsidRPr="00333505">
        <w:rPr>
          <w:rFonts w:asciiTheme="minorHAnsi" w:eastAsia="Arial" w:hAnsiTheme="minorHAnsi" w:cstheme="minorHAnsi"/>
        </w:rPr>
        <w:t>Ho</w:t>
      </w:r>
      <w:r w:rsidRPr="00333505">
        <w:rPr>
          <w:rFonts w:asciiTheme="minorHAnsi" w:eastAsia="Arial" w:hAnsiTheme="minorHAnsi" w:cstheme="minorHAnsi"/>
          <w:spacing w:val="-3"/>
        </w:rPr>
        <w:t>w</w:t>
      </w:r>
      <w:r w:rsidRPr="00333505">
        <w:rPr>
          <w:rFonts w:asciiTheme="minorHAnsi" w:eastAsia="Arial" w:hAnsiTheme="minorHAnsi" w:cstheme="minorHAnsi"/>
          <w:spacing w:val="2"/>
        </w:rPr>
        <w:t>e</w:t>
      </w:r>
      <w:r w:rsidRPr="00333505">
        <w:rPr>
          <w:rFonts w:asciiTheme="minorHAnsi" w:eastAsia="Arial" w:hAnsiTheme="minorHAnsi" w:cstheme="minorHAnsi"/>
          <w:spacing w:val="-1"/>
        </w:rPr>
        <w:t>v</w:t>
      </w:r>
      <w:r w:rsidRPr="00333505">
        <w:rPr>
          <w:rFonts w:asciiTheme="minorHAnsi" w:eastAsia="Arial" w:hAnsiTheme="minorHAnsi" w:cstheme="minorHAnsi"/>
        </w:rPr>
        <w:t>er</w:t>
      </w:r>
      <w:r w:rsidRPr="00333505">
        <w:rPr>
          <w:rFonts w:asciiTheme="minorHAnsi" w:eastAsia="Arial" w:hAnsiTheme="minorHAnsi" w:cstheme="minorHAnsi"/>
          <w:spacing w:val="-8"/>
        </w:rPr>
        <w:t xml:space="preserve"> </w:t>
      </w:r>
      <w:r w:rsidRPr="00333505">
        <w:rPr>
          <w:rFonts w:asciiTheme="minorHAnsi" w:eastAsia="Arial" w:hAnsiTheme="minorHAnsi" w:cstheme="minorHAnsi"/>
          <w:spacing w:val="2"/>
        </w:rPr>
        <w:t>t</w:t>
      </w:r>
      <w:r w:rsidRPr="00333505">
        <w:rPr>
          <w:rFonts w:asciiTheme="minorHAnsi" w:eastAsia="Arial" w:hAnsiTheme="minorHAnsi" w:cstheme="minorHAnsi"/>
        </w:rPr>
        <w:t>h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s</w:t>
      </w:r>
      <w:r w:rsidRPr="00333505">
        <w:rPr>
          <w:rFonts w:asciiTheme="minorHAnsi" w:eastAsia="Arial" w:hAnsiTheme="minorHAnsi" w:cstheme="minorHAnsi"/>
          <w:spacing w:val="-2"/>
        </w:rPr>
        <w:t xml:space="preserve"> </w:t>
      </w:r>
      <w:r w:rsidRPr="00333505">
        <w:rPr>
          <w:rFonts w:asciiTheme="minorHAnsi" w:eastAsia="Arial" w:hAnsiTheme="minorHAnsi" w:cstheme="minorHAnsi"/>
          <w:spacing w:val="3"/>
        </w:rPr>
        <w:t>C</w:t>
      </w:r>
      <w:r w:rsidRPr="00333505">
        <w:rPr>
          <w:rFonts w:asciiTheme="minorHAnsi" w:eastAsia="Arial" w:hAnsiTheme="minorHAnsi" w:cstheme="minorHAnsi"/>
        </w:rPr>
        <w:t>V</w:t>
      </w:r>
      <w:r w:rsidRPr="00333505">
        <w:rPr>
          <w:rFonts w:asciiTheme="minorHAnsi" w:eastAsia="Arial" w:hAnsiTheme="minorHAnsi" w:cstheme="minorHAnsi"/>
          <w:spacing w:val="-4"/>
        </w:rPr>
        <w:t xml:space="preserve"> </w:t>
      </w:r>
      <w:r w:rsidRPr="00333505">
        <w:rPr>
          <w:rFonts w:asciiTheme="minorHAnsi" w:eastAsia="Arial" w:hAnsiTheme="minorHAnsi" w:cstheme="minorHAnsi"/>
        </w:rPr>
        <w:t>t</w:t>
      </w:r>
      <w:r w:rsidRPr="00333505">
        <w:rPr>
          <w:rFonts w:asciiTheme="minorHAnsi" w:eastAsia="Arial" w:hAnsiTheme="minorHAnsi" w:cstheme="minorHAnsi"/>
          <w:spacing w:val="-1"/>
        </w:rPr>
        <w:t>e</w:t>
      </w:r>
      <w:r w:rsidRPr="00333505">
        <w:rPr>
          <w:rFonts w:asciiTheme="minorHAnsi" w:eastAsia="Arial" w:hAnsiTheme="minorHAnsi" w:cstheme="minorHAnsi"/>
          <w:spacing w:val="4"/>
        </w:rPr>
        <w:t>m</w:t>
      </w:r>
      <w:r w:rsidRPr="00333505">
        <w:rPr>
          <w:rFonts w:asciiTheme="minorHAnsi" w:eastAsia="Arial" w:hAnsiTheme="minorHAnsi" w:cstheme="minorHAnsi"/>
        </w:rPr>
        <w:t>p</w:t>
      </w:r>
      <w:r w:rsidRPr="00333505">
        <w:rPr>
          <w:rFonts w:asciiTheme="minorHAnsi" w:eastAsia="Arial" w:hAnsiTheme="minorHAnsi" w:cstheme="minorHAnsi"/>
          <w:spacing w:val="1"/>
        </w:rPr>
        <w:t>l</w:t>
      </w:r>
      <w:r w:rsidRPr="00333505">
        <w:rPr>
          <w:rFonts w:asciiTheme="minorHAnsi" w:eastAsia="Arial" w:hAnsiTheme="minorHAnsi" w:cstheme="minorHAnsi"/>
        </w:rPr>
        <w:t>ate</w:t>
      </w:r>
      <w:r w:rsidRPr="00333505">
        <w:rPr>
          <w:rFonts w:asciiTheme="minorHAnsi" w:eastAsia="Arial" w:hAnsiTheme="minorHAnsi" w:cstheme="minorHAnsi"/>
          <w:spacing w:val="-9"/>
        </w:rPr>
        <w:t xml:space="preserve"> </w:t>
      </w:r>
      <w:r w:rsidRPr="00333505">
        <w:rPr>
          <w:rFonts w:asciiTheme="minorHAnsi" w:eastAsia="Arial" w:hAnsiTheme="minorHAnsi" w:cstheme="minorHAnsi"/>
          <w:spacing w:val="4"/>
        </w:rPr>
        <w:t>m</w:t>
      </w:r>
      <w:r w:rsidRPr="00333505">
        <w:rPr>
          <w:rFonts w:asciiTheme="minorHAnsi" w:eastAsia="Arial" w:hAnsiTheme="minorHAnsi" w:cstheme="minorHAnsi"/>
        </w:rPr>
        <w:t>u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</w:rPr>
        <w:t>t</w:t>
      </w:r>
      <w:r w:rsidRPr="00333505">
        <w:rPr>
          <w:rFonts w:asciiTheme="minorHAnsi" w:eastAsia="Arial" w:hAnsiTheme="minorHAnsi" w:cstheme="minorHAnsi"/>
          <w:spacing w:val="-4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n</w:t>
      </w:r>
      <w:r w:rsidRPr="00333505">
        <w:rPr>
          <w:rFonts w:asciiTheme="minorHAnsi" w:eastAsia="Arial" w:hAnsiTheme="minorHAnsi" w:cstheme="minorHAnsi"/>
        </w:rPr>
        <w:t>ot</w:t>
      </w:r>
      <w:r w:rsidRPr="00333505">
        <w:rPr>
          <w:rFonts w:asciiTheme="minorHAnsi" w:eastAsia="Arial" w:hAnsiTheme="minorHAnsi" w:cstheme="minorHAnsi"/>
          <w:spacing w:val="-4"/>
        </w:rPr>
        <w:t xml:space="preserve"> </w:t>
      </w:r>
      <w:r w:rsidRPr="00333505">
        <w:rPr>
          <w:rFonts w:asciiTheme="minorHAnsi" w:eastAsia="Arial" w:hAnsiTheme="minorHAnsi" w:cstheme="minorHAnsi"/>
        </w:rPr>
        <w:t>be</w:t>
      </w:r>
      <w:r w:rsidRPr="00333505">
        <w:rPr>
          <w:rFonts w:asciiTheme="minorHAnsi" w:eastAsia="Arial" w:hAnsiTheme="minorHAnsi" w:cstheme="minorHAnsi"/>
          <w:spacing w:val="-1"/>
        </w:rPr>
        <w:t xml:space="preserve"> </w:t>
      </w:r>
      <w:r w:rsidRPr="00333505">
        <w:rPr>
          <w:rFonts w:asciiTheme="minorHAnsi" w:eastAsia="Arial" w:hAnsiTheme="minorHAnsi" w:cstheme="minorHAnsi"/>
        </w:rPr>
        <w:t>d</w:t>
      </w:r>
      <w:r w:rsidRPr="00333505">
        <w:rPr>
          <w:rFonts w:asciiTheme="minorHAnsi" w:eastAsia="Arial" w:hAnsiTheme="minorHAnsi" w:cstheme="minorHAnsi"/>
          <w:spacing w:val="-2"/>
        </w:rPr>
        <w:t>i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</w:rPr>
        <w:t>t</w:t>
      </w:r>
      <w:r w:rsidRPr="00333505">
        <w:rPr>
          <w:rFonts w:asciiTheme="minorHAnsi" w:eastAsia="Arial" w:hAnsiTheme="minorHAnsi" w:cstheme="minorHAnsi"/>
          <w:spacing w:val="3"/>
        </w:rPr>
        <w:t>r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b</w:t>
      </w:r>
      <w:r w:rsidRPr="00333505">
        <w:rPr>
          <w:rFonts w:asciiTheme="minorHAnsi" w:eastAsia="Arial" w:hAnsiTheme="minorHAnsi" w:cstheme="minorHAnsi"/>
          <w:spacing w:val="-1"/>
        </w:rPr>
        <w:t>u</w:t>
      </w:r>
      <w:r w:rsidRPr="00333505">
        <w:rPr>
          <w:rFonts w:asciiTheme="minorHAnsi" w:eastAsia="Arial" w:hAnsiTheme="minorHAnsi" w:cstheme="minorHAnsi"/>
          <w:spacing w:val="2"/>
        </w:rPr>
        <w:t>t</w:t>
      </w:r>
      <w:r w:rsidRPr="00333505">
        <w:rPr>
          <w:rFonts w:asciiTheme="minorHAnsi" w:eastAsia="Arial" w:hAnsiTheme="minorHAnsi" w:cstheme="minorHAnsi"/>
        </w:rPr>
        <w:t>ed or</w:t>
      </w:r>
      <w:r w:rsidRPr="00333505">
        <w:rPr>
          <w:rFonts w:asciiTheme="minorHAnsi" w:eastAsia="Arial" w:hAnsiTheme="minorHAnsi" w:cstheme="minorHAnsi"/>
          <w:spacing w:val="-2"/>
        </w:rPr>
        <w:t xml:space="preserve"> </w:t>
      </w:r>
      <w:r w:rsidRPr="00333505">
        <w:rPr>
          <w:rFonts w:asciiTheme="minorHAnsi" w:eastAsia="Arial" w:hAnsiTheme="minorHAnsi" w:cstheme="minorHAnsi"/>
          <w:spacing w:val="5"/>
        </w:rPr>
        <w:t>m</w:t>
      </w:r>
      <w:r w:rsidRPr="00333505">
        <w:rPr>
          <w:rFonts w:asciiTheme="minorHAnsi" w:eastAsia="Arial" w:hAnsiTheme="minorHAnsi" w:cstheme="minorHAnsi"/>
        </w:rPr>
        <w:t>a</w:t>
      </w:r>
      <w:r w:rsidRPr="00333505">
        <w:rPr>
          <w:rFonts w:asciiTheme="minorHAnsi" w:eastAsia="Arial" w:hAnsiTheme="minorHAnsi" w:cstheme="minorHAnsi"/>
          <w:spacing w:val="-1"/>
        </w:rPr>
        <w:t>d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5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av</w:t>
      </w:r>
      <w:r w:rsidRPr="00333505">
        <w:rPr>
          <w:rFonts w:asciiTheme="minorHAnsi" w:eastAsia="Arial" w:hAnsiTheme="minorHAnsi" w:cstheme="minorHAnsi"/>
          <w:spacing w:val="2"/>
        </w:rPr>
        <w:t>a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1"/>
        </w:rPr>
        <w:t>l</w:t>
      </w:r>
      <w:r w:rsidRPr="00333505">
        <w:rPr>
          <w:rFonts w:asciiTheme="minorHAnsi" w:eastAsia="Arial" w:hAnsiTheme="minorHAnsi" w:cstheme="minorHAnsi"/>
        </w:rPr>
        <w:t>a</w:t>
      </w:r>
      <w:r w:rsidRPr="00333505">
        <w:rPr>
          <w:rFonts w:asciiTheme="minorHAnsi" w:eastAsia="Arial" w:hAnsiTheme="minorHAnsi" w:cstheme="minorHAnsi"/>
          <w:spacing w:val="-1"/>
        </w:rPr>
        <w:t>b</w:t>
      </w:r>
      <w:r w:rsidRPr="00333505">
        <w:rPr>
          <w:rFonts w:asciiTheme="minorHAnsi" w:eastAsia="Arial" w:hAnsiTheme="minorHAnsi" w:cstheme="minorHAnsi"/>
          <w:spacing w:val="1"/>
        </w:rPr>
        <w:t>l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8"/>
        </w:rPr>
        <w:t xml:space="preserve"> </w:t>
      </w:r>
      <w:r w:rsidRPr="00333505">
        <w:rPr>
          <w:rFonts w:asciiTheme="minorHAnsi" w:eastAsia="Arial" w:hAnsiTheme="minorHAnsi" w:cstheme="minorHAnsi"/>
          <w:spacing w:val="1"/>
        </w:rPr>
        <w:t>o</w:t>
      </w:r>
      <w:r w:rsidRPr="00333505">
        <w:rPr>
          <w:rFonts w:asciiTheme="minorHAnsi" w:eastAsia="Arial" w:hAnsiTheme="minorHAnsi" w:cstheme="minorHAnsi"/>
        </w:rPr>
        <w:t>n</w:t>
      </w:r>
      <w:r w:rsidRPr="00333505">
        <w:rPr>
          <w:rFonts w:asciiTheme="minorHAnsi" w:eastAsia="Arial" w:hAnsiTheme="minorHAnsi" w:cstheme="minorHAnsi"/>
          <w:spacing w:val="-2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o</w:t>
      </w:r>
      <w:r w:rsidRPr="00333505">
        <w:rPr>
          <w:rFonts w:asciiTheme="minorHAnsi" w:eastAsia="Arial" w:hAnsiTheme="minorHAnsi" w:cstheme="minorHAnsi"/>
          <w:spacing w:val="2"/>
        </w:rPr>
        <w:t>t</w:t>
      </w:r>
      <w:r w:rsidRPr="00333505">
        <w:rPr>
          <w:rFonts w:asciiTheme="minorHAnsi" w:eastAsia="Arial" w:hAnsiTheme="minorHAnsi" w:cstheme="minorHAnsi"/>
        </w:rPr>
        <w:t>h</w:t>
      </w:r>
      <w:r w:rsidRPr="00333505">
        <w:rPr>
          <w:rFonts w:asciiTheme="minorHAnsi" w:eastAsia="Arial" w:hAnsiTheme="minorHAnsi" w:cstheme="minorHAnsi"/>
          <w:spacing w:val="-1"/>
        </w:rPr>
        <w:t>e</w:t>
      </w:r>
      <w:r w:rsidRPr="00333505">
        <w:rPr>
          <w:rFonts w:asciiTheme="minorHAnsi" w:eastAsia="Arial" w:hAnsiTheme="minorHAnsi" w:cstheme="minorHAnsi"/>
        </w:rPr>
        <w:t>r</w:t>
      </w:r>
      <w:r w:rsidRPr="00333505">
        <w:rPr>
          <w:rFonts w:asciiTheme="minorHAnsi" w:eastAsia="Arial" w:hAnsiTheme="minorHAnsi" w:cstheme="minorHAnsi"/>
          <w:spacing w:val="-2"/>
        </w:rPr>
        <w:t xml:space="preserve"> </w:t>
      </w:r>
      <w:r w:rsidRPr="00333505">
        <w:rPr>
          <w:rFonts w:asciiTheme="minorHAnsi" w:eastAsia="Arial" w:hAnsiTheme="minorHAnsi" w:cstheme="minorHAnsi"/>
        </w:rPr>
        <w:t>webs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2"/>
        </w:rPr>
        <w:t>t</w:t>
      </w:r>
      <w:r w:rsidRPr="00333505">
        <w:rPr>
          <w:rFonts w:asciiTheme="minorHAnsi" w:eastAsia="Arial" w:hAnsiTheme="minorHAnsi" w:cstheme="minorHAnsi"/>
        </w:rPr>
        <w:t>es</w:t>
      </w:r>
      <w:r w:rsidRPr="00333505">
        <w:rPr>
          <w:rFonts w:asciiTheme="minorHAnsi" w:eastAsia="Arial" w:hAnsiTheme="minorHAnsi" w:cstheme="minorHAnsi"/>
          <w:spacing w:val="-5"/>
        </w:rPr>
        <w:t xml:space="preserve"> </w:t>
      </w:r>
      <w:r w:rsidRPr="00333505">
        <w:rPr>
          <w:rFonts w:asciiTheme="minorHAnsi" w:eastAsia="Arial" w:hAnsiTheme="minorHAnsi" w:cstheme="minorHAnsi"/>
          <w:spacing w:val="-2"/>
        </w:rPr>
        <w:t>w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2"/>
        </w:rPr>
        <w:t>t</w:t>
      </w:r>
      <w:r w:rsidRPr="00333505">
        <w:rPr>
          <w:rFonts w:asciiTheme="minorHAnsi" w:eastAsia="Arial" w:hAnsiTheme="minorHAnsi" w:cstheme="minorHAnsi"/>
        </w:rPr>
        <w:t>h</w:t>
      </w:r>
      <w:r w:rsidRPr="00333505">
        <w:rPr>
          <w:rFonts w:asciiTheme="minorHAnsi" w:eastAsia="Arial" w:hAnsiTheme="minorHAnsi" w:cstheme="minorHAnsi"/>
          <w:spacing w:val="-1"/>
        </w:rPr>
        <w:t>o</w:t>
      </w:r>
      <w:r w:rsidRPr="00333505">
        <w:rPr>
          <w:rFonts w:asciiTheme="minorHAnsi" w:eastAsia="Arial" w:hAnsiTheme="minorHAnsi" w:cstheme="minorHAnsi"/>
        </w:rPr>
        <w:t>ut</w:t>
      </w:r>
      <w:r w:rsidRPr="00333505">
        <w:rPr>
          <w:rFonts w:asciiTheme="minorHAnsi" w:eastAsia="Arial" w:hAnsiTheme="minorHAnsi" w:cstheme="minorHAnsi"/>
          <w:spacing w:val="-4"/>
        </w:rPr>
        <w:t xml:space="preserve"> </w:t>
      </w:r>
      <w:r w:rsidRPr="00333505">
        <w:rPr>
          <w:rFonts w:asciiTheme="minorHAnsi" w:eastAsia="Arial" w:hAnsiTheme="minorHAnsi" w:cstheme="minorHAnsi"/>
        </w:rPr>
        <w:t>o</w:t>
      </w:r>
      <w:r w:rsidRPr="00333505">
        <w:rPr>
          <w:rFonts w:asciiTheme="minorHAnsi" w:eastAsia="Arial" w:hAnsiTheme="minorHAnsi" w:cstheme="minorHAnsi"/>
          <w:spacing w:val="-1"/>
        </w:rPr>
        <w:t>u</w:t>
      </w:r>
      <w:r w:rsidRPr="00333505">
        <w:rPr>
          <w:rFonts w:asciiTheme="minorHAnsi" w:eastAsia="Arial" w:hAnsiTheme="minorHAnsi" w:cstheme="minorHAnsi"/>
        </w:rPr>
        <w:t>r pri</w:t>
      </w:r>
      <w:r w:rsidRPr="00333505">
        <w:rPr>
          <w:rFonts w:asciiTheme="minorHAnsi" w:eastAsia="Arial" w:hAnsiTheme="minorHAnsi" w:cstheme="minorHAnsi"/>
          <w:spacing w:val="-1"/>
        </w:rPr>
        <w:t>o</w:t>
      </w:r>
      <w:r w:rsidRPr="00333505">
        <w:rPr>
          <w:rFonts w:asciiTheme="minorHAnsi" w:eastAsia="Arial" w:hAnsiTheme="minorHAnsi" w:cstheme="minorHAnsi"/>
        </w:rPr>
        <w:t>r</w:t>
      </w:r>
      <w:r w:rsidRPr="00333505">
        <w:rPr>
          <w:rFonts w:asciiTheme="minorHAnsi" w:eastAsia="Arial" w:hAnsiTheme="minorHAnsi" w:cstheme="minorHAnsi"/>
          <w:spacing w:val="-3"/>
        </w:rPr>
        <w:t xml:space="preserve"> </w:t>
      </w:r>
      <w:r w:rsidRPr="00333505">
        <w:rPr>
          <w:rFonts w:asciiTheme="minorHAnsi" w:eastAsia="Arial" w:hAnsiTheme="minorHAnsi" w:cstheme="minorHAnsi"/>
          <w:spacing w:val="2"/>
        </w:rPr>
        <w:t>p</w:t>
      </w:r>
      <w:r w:rsidRPr="00333505">
        <w:rPr>
          <w:rFonts w:asciiTheme="minorHAnsi" w:eastAsia="Arial" w:hAnsiTheme="minorHAnsi" w:cstheme="minorHAnsi"/>
        </w:rPr>
        <w:t>er</w:t>
      </w:r>
      <w:r w:rsidRPr="00333505">
        <w:rPr>
          <w:rFonts w:asciiTheme="minorHAnsi" w:eastAsia="Arial" w:hAnsiTheme="minorHAnsi" w:cstheme="minorHAnsi"/>
          <w:spacing w:val="5"/>
        </w:rPr>
        <w:t>m</w:t>
      </w:r>
      <w:r w:rsidRPr="00333505">
        <w:rPr>
          <w:rFonts w:asciiTheme="minorHAnsi" w:eastAsia="Arial" w:hAnsiTheme="minorHAnsi" w:cstheme="minorHAnsi"/>
          <w:spacing w:val="-1"/>
        </w:rPr>
        <w:t>is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</w:rPr>
        <w:t>o</w:t>
      </w:r>
      <w:r w:rsidRPr="00333505">
        <w:rPr>
          <w:rFonts w:asciiTheme="minorHAnsi" w:eastAsia="Arial" w:hAnsiTheme="minorHAnsi" w:cstheme="minorHAnsi"/>
          <w:spacing w:val="-1"/>
        </w:rPr>
        <w:t>n</w:t>
      </w:r>
      <w:r w:rsidRPr="00333505">
        <w:rPr>
          <w:rFonts w:asciiTheme="minorHAnsi" w:eastAsia="Arial" w:hAnsiTheme="minorHAnsi" w:cstheme="minorHAnsi"/>
        </w:rPr>
        <w:t>.</w:t>
      </w:r>
      <w:r w:rsidRPr="00333505">
        <w:rPr>
          <w:rFonts w:asciiTheme="minorHAnsi" w:eastAsia="Arial" w:hAnsiTheme="minorHAnsi" w:cstheme="minorHAnsi"/>
          <w:spacing w:val="-10"/>
        </w:rPr>
        <w:t xml:space="preserve"> </w:t>
      </w:r>
      <w:r w:rsidRPr="00333505">
        <w:rPr>
          <w:rFonts w:asciiTheme="minorHAnsi" w:eastAsia="Arial" w:hAnsiTheme="minorHAnsi" w:cstheme="minorHAnsi"/>
        </w:rPr>
        <w:t>For</w:t>
      </w:r>
      <w:r w:rsidRPr="00333505">
        <w:rPr>
          <w:rFonts w:asciiTheme="minorHAnsi" w:eastAsia="Arial" w:hAnsiTheme="minorHAnsi" w:cstheme="minorHAnsi"/>
          <w:spacing w:val="-2"/>
        </w:rPr>
        <w:t xml:space="preserve"> </w:t>
      </w:r>
      <w:r w:rsidRPr="00333505">
        <w:rPr>
          <w:rFonts w:asciiTheme="minorHAnsi" w:eastAsia="Arial" w:hAnsiTheme="minorHAnsi" w:cstheme="minorHAnsi"/>
          <w:spacing w:val="2"/>
        </w:rPr>
        <w:t>an</w:t>
      </w:r>
      <w:r w:rsidRPr="00333505">
        <w:rPr>
          <w:rFonts w:asciiTheme="minorHAnsi" w:eastAsia="Arial" w:hAnsiTheme="minorHAnsi" w:cstheme="minorHAnsi"/>
        </w:rPr>
        <w:t>y</w:t>
      </w:r>
      <w:r w:rsidRPr="00333505">
        <w:rPr>
          <w:rFonts w:asciiTheme="minorHAnsi" w:eastAsia="Arial" w:hAnsiTheme="minorHAnsi" w:cstheme="minorHAnsi"/>
          <w:spacing w:val="-5"/>
        </w:rPr>
        <w:t xml:space="preserve"> </w:t>
      </w:r>
      <w:r w:rsidRPr="00333505">
        <w:rPr>
          <w:rFonts w:asciiTheme="minorHAnsi" w:eastAsia="Arial" w:hAnsiTheme="minorHAnsi" w:cstheme="minorHAnsi"/>
        </w:rPr>
        <w:t>q</w:t>
      </w:r>
      <w:r w:rsidRPr="00333505">
        <w:rPr>
          <w:rFonts w:asciiTheme="minorHAnsi" w:eastAsia="Arial" w:hAnsiTheme="minorHAnsi" w:cstheme="minorHAnsi"/>
          <w:spacing w:val="1"/>
        </w:rPr>
        <w:t>u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</w:rPr>
        <w:t>t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2"/>
        </w:rPr>
        <w:t>o</w:t>
      </w:r>
      <w:r w:rsidRPr="00333505">
        <w:rPr>
          <w:rFonts w:asciiTheme="minorHAnsi" w:eastAsia="Arial" w:hAnsiTheme="minorHAnsi" w:cstheme="minorHAnsi"/>
        </w:rPr>
        <w:t>ns</w:t>
      </w:r>
      <w:r w:rsidRPr="00333505">
        <w:rPr>
          <w:rFonts w:asciiTheme="minorHAnsi" w:eastAsia="Arial" w:hAnsiTheme="minorHAnsi" w:cstheme="minorHAnsi"/>
          <w:spacing w:val="-8"/>
        </w:rPr>
        <w:t xml:space="preserve"> </w:t>
      </w:r>
      <w:r w:rsidRPr="00333505">
        <w:rPr>
          <w:rFonts w:asciiTheme="minorHAnsi" w:eastAsia="Arial" w:hAnsiTheme="minorHAnsi" w:cstheme="minorHAnsi"/>
        </w:rPr>
        <w:t>re</w:t>
      </w:r>
      <w:r w:rsidRPr="00333505">
        <w:rPr>
          <w:rFonts w:asciiTheme="minorHAnsi" w:eastAsia="Arial" w:hAnsiTheme="minorHAnsi" w:cstheme="minorHAnsi"/>
          <w:spacing w:val="-1"/>
        </w:rPr>
        <w:t>l</w:t>
      </w:r>
      <w:r w:rsidRPr="00333505">
        <w:rPr>
          <w:rFonts w:asciiTheme="minorHAnsi" w:eastAsia="Arial" w:hAnsiTheme="minorHAnsi" w:cstheme="minorHAnsi"/>
        </w:rPr>
        <w:t>a</w:t>
      </w:r>
      <w:r w:rsidRPr="00333505">
        <w:rPr>
          <w:rFonts w:asciiTheme="minorHAnsi" w:eastAsia="Arial" w:hAnsiTheme="minorHAnsi" w:cstheme="minorHAnsi"/>
          <w:spacing w:val="2"/>
        </w:rPr>
        <w:t>t</w:t>
      </w:r>
      <w:r w:rsidRPr="00333505">
        <w:rPr>
          <w:rFonts w:asciiTheme="minorHAnsi" w:eastAsia="Arial" w:hAnsiTheme="minorHAnsi" w:cstheme="minorHAnsi"/>
          <w:spacing w:val="-1"/>
        </w:rPr>
        <w:t>i</w:t>
      </w:r>
      <w:r w:rsidRPr="00333505">
        <w:rPr>
          <w:rFonts w:asciiTheme="minorHAnsi" w:eastAsia="Arial" w:hAnsiTheme="minorHAnsi" w:cstheme="minorHAnsi"/>
          <w:spacing w:val="2"/>
        </w:rPr>
        <w:t>n</w:t>
      </w:r>
      <w:r w:rsidRPr="00333505">
        <w:rPr>
          <w:rFonts w:asciiTheme="minorHAnsi" w:eastAsia="Arial" w:hAnsiTheme="minorHAnsi" w:cstheme="minorHAnsi"/>
        </w:rPr>
        <w:t>g</w:t>
      </w:r>
      <w:r w:rsidRPr="00333505">
        <w:rPr>
          <w:rFonts w:asciiTheme="minorHAnsi" w:eastAsia="Arial" w:hAnsiTheme="minorHAnsi" w:cstheme="minorHAnsi"/>
          <w:spacing w:val="-7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t</w:t>
      </w:r>
      <w:r w:rsidRPr="00333505">
        <w:rPr>
          <w:rFonts w:asciiTheme="minorHAnsi" w:eastAsia="Arial" w:hAnsiTheme="minorHAnsi" w:cstheme="minorHAnsi"/>
        </w:rPr>
        <w:t>o</w:t>
      </w:r>
      <w:r w:rsidRPr="00333505">
        <w:rPr>
          <w:rFonts w:asciiTheme="minorHAnsi" w:eastAsia="Arial" w:hAnsiTheme="minorHAnsi" w:cstheme="minorHAnsi"/>
          <w:spacing w:val="-2"/>
        </w:rPr>
        <w:t xml:space="preserve"> </w:t>
      </w:r>
      <w:r w:rsidRPr="00333505">
        <w:rPr>
          <w:rFonts w:asciiTheme="minorHAnsi" w:eastAsia="Arial" w:hAnsiTheme="minorHAnsi" w:cstheme="minorHAnsi"/>
          <w:spacing w:val="1"/>
        </w:rPr>
        <w:t>t</w:t>
      </w:r>
      <w:r w:rsidRPr="00333505">
        <w:rPr>
          <w:rFonts w:asciiTheme="minorHAnsi" w:eastAsia="Arial" w:hAnsiTheme="minorHAnsi" w:cstheme="minorHAnsi"/>
        </w:rPr>
        <w:t>he</w:t>
      </w:r>
      <w:r w:rsidRPr="00333505">
        <w:rPr>
          <w:rFonts w:asciiTheme="minorHAnsi" w:eastAsia="Arial" w:hAnsiTheme="minorHAnsi" w:cstheme="minorHAnsi"/>
          <w:spacing w:val="-2"/>
        </w:rPr>
        <w:t xml:space="preserve"> </w:t>
      </w:r>
      <w:r w:rsidRPr="00333505">
        <w:rPr>
          <w:rFonts w:asciiTheme="minorHAnsi" w:eastAsia="Arial" w:hAnsiTheme="minorHAnsi" w:cstheme="minorHAnsi"/>
        </w:rPr>
        <w:t>u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3"/>
        </w:rPr>
        <w:t xml:space="preserve"> </w:t>
      </w:r>
      <w:r w:rsidRPr="00333505">
        <w:rPr>
          <w:rFonts w:asciiTheme="minorHAnsi" w:eastAsia="Arial" w:hAnsiTheme="minorHAnsi" w:cstheme="minorHAnsi"/>
          <w:spacing w:val="-1"/>
        </w:rPr>
        <w:t>o</w:t>
      </w:r>
      <w:r w:rsidRPr="00333505">
        <w:rPr>
          <w:rFonts w:asciiTheme="minorHAnsi" w:eastAsia="Arial" w:hAnsiTheme="minorHAnsi" w:cstheme="minorHAnsi"/>
        </w:rPr>
        <w:t>f th</w:t>
      </w:r>
      <w:r w:rsidRPr="00333505">
        <w:rPr>
          <w:rFonts w:asciiTheme="minorHAnsi" w:eastAsia="Arial" w:hAnsiTheme="minorHAnsi" w:cstheme="minorHAnsi"/>
          <w:spacing w:val="-2"/>
        </w:rPr>
        <w:t>i</w:t>
      </w:r>
      <w:r w:rsidRPr="00333505">
        <w:rPr>
          <w:rFonts w:asciiTheme="minorHAnsi" w:eastAsia="Arial" w:hAnsiTheme="minorHAnsi" w:cstheme="minorHAnsi"/>
        </w:rPr>
        <w:t>s</w:t>
      </w:r>
      <w:r w:rsidRPr="00333505">
        <w:rPr>
          <w:rFonts w:asciiTheme="minorHAnsi" w:eastAsia="Arial" w:hAnsiTheme="minorHAnsi" w:cstheme="minorHAnsi"/>
          <w:spacing w:val="1"/>
        </w:rPr>
        <w:t xml:space="preserve"> </w:t>
      </w:r>
      <w:r w:rsidRPr="00333505">
        <w:rPr>
          <w:rFonts w:asciiTheme="minorHAnsi" w:eastAsia="Arial" w:hAnsiTheme="minorHAnsi" w:cstheme="minorHAnsi"/>
        </w:rPr>
        <w:t>t</w:t>
      </w:r>
      <w:r w:rsidRPr="00333505">
        <w:rPr>
          <w:rFonts w:asciiTheme="minorHAnsi" w:eastAsia="Arial" w:hAnsiTheme="minorHAnsi" w:cstheme="minorHAnsi"/>
          <w:spacing w:val="-1"/>
        </w:rPr>
        <w:t>e</w:t>
      </w:r>
      <w:r w:rsidRPr="00333505">
        <w:rPr>
          <w:rFonts w:asciiTheme="minorHAnsi" w:eastAsia="Arial" w:hAnsiTheme="minorHAnsi" w:cstheme="minorHAnsi"/>
          <w:spacing w:val="4"/>
        </w:rPr>
        <w:t>m</w:t>
      </w:r>
      <w:r w:rsidRPr="00333505">
        <w:rPr>
          <w:rFonts w:asciiTheme="minorHAnsi" w:eastAsia="Arial" w:hAnsiTheme="minorHAnsi" w:cstheme="minorHAnsi"/>
        </w:rPr>
        <w:t>p</w:t>
      </w:r>
      <w:r w:rsidRPr="00333505">
        <w:rPr>
          <w:rFonts w:asciiTheme="minorHAnsi" w:eastAsia="Arial" w:hAnsiTheme="minorHAnsi" w:cstheme="minorHAnsi"/>
          <w:spacing w:val="-1"/>
        </w:rPr>
        <w:t>l</w:t>
      </w:r>
      <w:r w:rsidRPr="00333505">
        <w:rPr>
          <w:rFonts w:asciiTheme="minorHAnsi" w:eastAsia="Arial" w:hAnsiTheme="minorHAnsi" w:cstheme="minorHAnsi"/>
        </w:rPr>
        <w:t>ate</w:t>
      </w:r>
      <w:r w:rsidRPr="00333505">
        <w:rPr>
          <w:rFonts w:asciiTheme="minorHAnsi" w:eastAsia="Arial" w:hAnsiTheme="minorHAnsi" w:cstheme="minorHAnsi"/>
          <w:spacing w:val="-7"/>
        </w:rPr>
        <w:t xml:space="preserve"> </w:t>
      </w:r>
      <w:r w:rsidRPr="00333505">
        <w:rPr>
          <w:rFonts w:asciiTheme="minorHAnsi" w:eastAsia="Arial" w:hAnsiTheme="minorHAnsi" w:cstheme="minorHAnsi"/>
          <w:spacing w:val="2"/>
        </w:rPr>
        <w:t>p</w:t>
      </w:r>
      <w:r w:rsidRPr="00333505">
        <w:rPr>
          <w:rFonts w:asciiTheme="minorHAnsi" w:eastAsia="Arial" w:hAnsiTheme="minorHAnsi" w:cstheme="minorHAnsi"/>
          <w:spacing w:val="-1"/>
        </w:rPr>
        <w:t>l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1"/>
        </w:rPr>
        <w:t>a</w:t>
      </w:r>
      <w:r w:rsidRPr="00333505">
        <w:rPr>
          <w:rFonts w:asciiTheme="minorHAnsi" w:eastAsia="Arial" w:hAnsiTheme="minorHAnsi" w:cstheme="minorHAnsi"/>
          <w:spacing w:val="1"/>
        </w:rPr>
        <w:t>s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-4"/>
        </w:rPr>
        <w:t xml:space="preserve"> </w:t>
      </w:r>
      <w:r w:rsidRPr="00333505">
        <w:rPr>
          <w:rFonts w:asciiTheme="minorHAnsi" w:eastAsia="Arial" w:hAnsiTheme="minorHAnsi" w:cstheme="minorHAnsi"/>
        </w:rPr>
        <w:t>e</w:t>
      </w:r>
      <w:r w:rsidRPr="00333505">
        <w:rPr>
          <w:rFonts w:asciiTheme="minorHAnsi" w:eastAsia="Arial" w:hAnsiTheme="minorHAnsi" w:cstheme="minorHAnsi"/>
          <w:spacing w:val="4"/>
        </w:rPr>
        <w:t>m</w:t>
      </w:r>
      <w:r w:rsidRPr="00333505">
        <w:rPr>
          <w:rFonts w:asciiTheme="minorHAnsi" w:eastAsia="Arial" w:hAnsiTheme="minorHAnsi" w:cstheme="minorHAnsi"/>
        </w:rPr>
        <w:t>a</w:t>
      </w:r>
      <w:r w:rsidRPr="00333505">
        <w:rPr>
          <w:rFonts w:asciiTheme="minorHAnsi" w:eastAsia="Arial" w:hAnsiTheme="minorHAnsi" w:cstheme="minorHAnsi"/>
          <w:spacing w:val="-1"/>
        </w:rPr>
        <w:t>il</w:t>
      </w:r>
      <w:r w:rsidRPr="00333505">
        <w:rPr>
          <w:rFonts w:asciiTheme="minorHAnsi" w:eastAsia="Arial" w:hAnsiTheme="minorHAnsi" w:cstheme="minorHAnsi"/>
        </w:rPr>
        <w:t>:</w:t>
      </w:r>
      <w:r w:rsidRPr="00333505">
        <w:rPr>
          <w:rFonts w:asciiTheme="minorHAnsi" w:eastAsia="Arial" w:hAnsiTheme="minorHAnsi" w:cstheme="minorHAnsi"/>
          <w:spacing w:val="-5"/>
        </w:rPr>
        <w:t xml:space="preserve"> </w:t>
      </w:r>
      <w:r w:rsidRPr="00333505">
        <w:rPr>
          <w:rFonts w:asciiTheme="minorHAnsi" w:eastAsia="Arial" w:hAnsiTheme="minorHAnsi" w:cstheme="minorHAnsi"/>
          <w:spacing w:val="-52"/>
        </w:rPr>
        <w:t xml:space="preserve"> </w:t>
      </w:r>
      <w:hyperlink r:id="rId7">
        <w:r w:rsidRPr="00333505">
          <w:rPr>
            <w:rFonts w:asciiTheme="minorHAnsi" w:eastAsia="Arial" w:hAnsiTheme="minorHAnsi" w:cstheme="minorHAnsi"/>
            <w:spacing w:val="-1"/>
            <w:u w:val="single" w:color="0000FF"/>
          </w:rPr>
          <w:t>i</w:t>
        </w:r>
        <w:r w:rsidRPr="00333505">
          <w:rPr>
            <w:rFonts w:asciiTheme="minorHAnsi" w:eastAsia="Arial" w:hAnsiTheme="minorHAnsi" w:cstheme="minorHAnsi"/>
            <w:u w:val="single" w:color="0000FF"/>
          </w:rPr>
          <w:t>n</w:t>
        </w:r>
        <w:r w:rsidRPr="00333505">
          <w:rPr>
            <w:rFonts w:asciiTheme="minorHAnsi" w:eastAsia="Arial" w:hAnsiTheme="minorHAnsi" w:cstheme="minorHAnsi"/>
            <w:spacing w:val="2"/>
            <w:u w:val="single" w:color="0000FF"/>
          </w:rPr>
          <w:t>f</w:t>
        </w:r>
        <w:r w:rsidRPr="00333505">
          <w:rPr>
            <w:rFonts w:asciiTheme="minorHAnsi" w:eastAsia="Arial" w:hAnsiTheme="minorHAnsi" w:cstheme="minorHAnsi"/>
            <w:u w:val="single" w:color="0000FF"/>
          </w:rPr>
          <w:t>o</w:t>
        </w:r>
        <w:r w:rsidRPr="00333505">
          <w:rPr>
            <w:rFonts w:asciiTheme="minorHAnsi" w:eastAsia="Arial" w:hAnsiTheme="minorHAnsi" w:cstheme="minorHAnsi"/>
            <w:spacing w:val="-1"/>
            <w:u w:val="single" w:color="0000FF"/>
          </w:rPr>
          <w:t>@</w:t>
        </w:r>
        <w:r w:rsidRPr="00333505">
          <w:rPr>
            <w:rFonts w:asciiTheme="minorHAnsi" w:eastAsia="Arial" w:hAnsiTheme="minorHAnsi" w:cstheme="minorHAnsi"/>
            <w:spacing w:val="2"/>
            <w:u w:val="single" w:color="0000FF"/>
          </w:rPr>
          <w:t>da</w:t>
        </w:r>
        <w:r w:rsidRPr="00333505">
          <w:rPr>
            <w:rFonts w:asciiTheme="minorHAnsi" w:eastAsia="Arial" w:hAnsiTheme="minorHAnsi" w:cstheme="minorHAnsi"/>
            <w:spacing w:val="-4"/>
            <w:u w:val="single" w:color="0000FF"/>
          </w:rPr>
          <w:t>y</w:t>
        </w:r>
        <w:r w:rsidRPr="00333505">
          <w:rPr>
            <w:rFonts w:asciiTheme="minorHAnsi" w:eastAsia="Arial" w:hAnsiTheme="minorHAnsi" w:cstheme="minorHAnsi"/>
            <w:spacing w:val="1"/>
            <w:u w:val="single" w:color="0000FF"/>
          </w:rPr>
          <w:t>j</w:t>
        </w:r>
        <w:r w:rsidRPr="00333505">
          <w:rPr>
            <w:rFonts w:asciiTheme="minorHAnsi" w:eastAsia="Arial" w:hAnsiTheme="minorHAnsi" w:cstheme="minorHAnsi"/>
            <w:spacing w:val="2"/>
            <w:u w:val="single" w:color="0000FF"/>
          </w:rPr>
          <w:t>o</w:t>
        </w:r>
        <w:r w:rsidRPr="00333505">
          <w:rPr>
            <w:rFonts w:asciiTheme="minorHAnsi" w:eastAsia="Arial" w:hAnsiTheme="minorHAnsi" w:cstheme="minorHAnsi"/>
            <w:u w:val="single" w:color="0000FF"/>
          </w:rPr>
          <w:t>b.co</w:t>
        </w:r>
        <w:r w:rsidRPr="00333505">
          <w:rPr>
            <w:rFonts w:asciiTheme="minorHAnsi" w:eastAsia="Arial" w:hAnsiTheme="minorHAnsi" w:cstheme="minorHAnsi"/>
            <w:spacing w:val="6"/>
            <w:u w:val="single" w:color="0000FF"/>
          </w:rPr>
          <w:t>m</w:t>
        </w:r>
        <w:r w:rsidRPr="00333505">
          <w:rPr>
            <w:rFonts w:asciiTheme="minorHAnsi" w:eastAsia="Arial" w:hAnsiTheme="minorHAnsi" w:cstheme="minorHAnsi"/>
          </w:rPr>
          <w:t>.</w:t>
        </w:r>
      </w:hyperlink>
    </w:p>
    <w:sectPr w:rsidR="00A77CA5" w:rsidRPr="00333505">
      <w:pgSz w:w="11920" w:h="16840"/>
      <w:pgMar w:top="1320" w:right="114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95CF0"/>
    <w:multiLevelType w:val="multilevel"/>
    <w:tmpl w:val="6D0E17A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CA5"/>
    <w:rsid w:val="00333505"/>
    <w:rsid w:val="00A77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716BF42E"/>
  <w15:docId w15:val="{35C82EE2-038C-403B-AACC-82BF648BF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dayjob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yjob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467</Words>
  <Characters>2663</Characters>
  <Application>Microsoft Office Word</Application>
  <DocSecurity>0</DocSecurity>
  <Lines>22</Lines>
  <Paragraphs>6</Paragraphs>
  <ScaleCrop>false</ScaleCrop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2021-05-08T12:53:00Z</dcterms:created>
  <dcterms:modified xsi:type="dcterms:W3CDTF">2021-05-08T12:58:00Z</dcterms:modified>
</cp:coreProperties>
</file>