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6AC32" w14:textId="4E1FAF0E" w:rsidR="007F5B01" w:rsidRPr="00272C7C" w:rsidRDefault="00272C7C" w:rsidP="00272C7C">
      <w:pPr>
        <w:spacing w:before="20"/>
        <w:ind w:left="108"/>
        <w:jc w:val="center"/>
        <w:rPr>
          <w:rFonts w:asciiTheme="minorHAnsi" w:eastAsia="Franklin Gothic Demi" w:hAnsiTheme="minorHAnsi" w:cstheme="minorHAnsi"/>
          <w:b/>
          <w:bCs/>
          <w:sz w:val="24"/>
          <w:szCs w:val="24"/>
        </w:rPr>
      </w:pPr>
      <w:r w:rsidRPr="00272C7C">
        <w:rPr>
          <w:rFonts w:asciiTheme="minorHAnsi" w:eastAsia="Franklin Gothic Demi" w:hAnsiTheme="minorHAnsi" w:cstheme="minorHAnsi"/>
          <w:b/>
          <w:bCs/>
          <w:w w:val="92"/>
          <w:sz w:val="24"/>
          <w:szCs w:val="24"/>
        </w:rPr>
        <w:t>CIVIL</w:t>
      </w:r>
      <w:r w:rsidRPr="00272C7C">
        <w:rPr>
          <w:rFonts w:asciiTheme="minorHAnsi" w:eastAsia="Franklin Gothic Demi" w:hAnsiTheme="minorHAnsi" w:cstheme="minorHAnsi"/>
          <w:b/>
          <w:bCs/>
          <w:spacing w:val="-10"/>
          <w:w w:val="92"/>
          <w:sz w:val="24"/>
          <w:szCs w:val="24"/>
        </w:rPr>
        <w:t xml:space="preserve"> </w:t>
      </w:r>
      <w:r w:rsidRPr="00272C7C">
        <w:rPr>
          <w:rFonts w:asciiTheme="minorHAnsi" w:eastAsia="Franklin Gothic Demi" w:hAnsiTheme="minorHAnsi" w:cstheme="minorHAnsi"/>
          <w:b/>
          <w:bCs/>
          <w:w w:val="92"/>
          <w:sz w:val="24"/>
          <w:szCs w:val="24"/>
        </w:rPr>
        <w:t>ENGINEERING</w:t>
      </w:r>
      <w:r w:rsidRPr="00272C7C">
        <w:rPr>
          <w:rFonts w:asciiTheme="minorHAnsi" w:eastAsia="Franklin Gothic Demi" w:hAnsiTheme="minorHAnsi" w:cstheme="minorHAnsi"/>
          <w:b/>
          <w:bCs/>
          <w:spacing w:val="25"/>
          <w:w w:val="92"/>
          <w:sz w:val="24"/>
          <w:szCs w:val="24"/>
        </w:rPr>
        <w:t xml:space="preserve"> </w:t>
      </w:r>
      <w:r w:rsidRPr="00272C7C">
        <w:rPr>
          <w:rFonts w:asciiTheme="minorHAnsi" w:eastAsia="Franklin Gothic Demi" w:hAnsiTheme="minorHAnsi" w:cstheme="minorHAnsi"/>
          <w:b/>
          <w:bCs/>
          <w:sz w:val="24"/>
          <w:szCs w:val="24"/>
        </w:rPr>
        <w:t>RESUME</w:t>
      </w:r>
    </w:p>
    <w:p w14:paraId="3CE8CD2F" w14:textId="77777777" w:rsidR="007F5B01" w:rsidRPr="00272C7C" w:rsidRDefault="007F5B01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245D655" w14:textId="21FA2A8F" w:rsid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Ronny Davie</w:t>
      </w:r>
    </w:p>
    <w:p w14:paraId="4A1467CE" w14:textId="3C173B2C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t>419</w:t>
      </w:r>
      <w:r w:rsidRPr="00272C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Rose</w:t>
      </w:r>
      <w:r w:rsidRPr="00272C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St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72C7C">
        <w:rPr>
          <w:rFonts w:asciiTheme="minorHAnsi" w:hAnsiTheme="minorHAnsi" w:cstheme="minorHAnsi"/>
          <w:sz w:val="22"/>
          <w:szCs w:val="22"/>
        </w:rPr>
        <w:t>eet</w:t>
      </w:r>
    </w:p>
    <w:p w14:paraId="0BDF1A9D" w14:textId="77777777" w:rsidR="007F5B01" w:rsidRPr="00272C7C" w:rsidRDefault="00272C7C">
      <w:pPr>
        <w:spacing w:line="240" w:lineRule="exact"/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t>San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Francisco</w:t>
      </w:r>
      <w:r w:rsidRPr="00272C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AC</w:t>
      </w:r>
    </w:p>
    <w:p w14:paraId="090CA52C" w14:textId="77777777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pacing w:val="1"/>
          <w:sz w:val="22"/>
          <w:szCs w:val="22"/>
        </w:rPr>
        <w:t>941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72C7C">
        <w:rPr>
          <w:rFonts w:asciiTheme="minorHAnsi" w:hAnsiTheme="minorHAnsi" w:cstheme="minorHAnsi"/>
          <w:sz w:val="22"/>
          <w:szCs w:val="22"/>
        </w:rPr>
        <w:t>2</w:t>
      </w:r>
    </w:p>
    <w:p w14:paraId="45293BF0" w14:textId="77777777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t>(415)</w:t>
      </w:r>
      <w:r w:rsidRPr="00272C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272C7C">
        <w:rPr>
          <w:rFonts w:asciiTheme="minorHAnsi" w:hAnsiTheme="minorHAnsi" w:cstheme="minorHAnsi"/>
          <w:sz w:val="22"/>
          <w:szCs w:val="22"/>
        </w:rPr>
        <w:t>26-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>57</w:t>
      </w:r>
      <w:r w:rsidRPr="00272C7C">
        <w:rPr>
          <w:rFonts w:asciiTheme="minorHAnsi" w:hAnsiTheme="minorHAnsi" w:cstheme="minorHAnsi"/>
          <w:sz w:val="22"/>
          <w:szCs w:val="22"/>
        </w:rPr>
        <w:t>08</w:t>
      </w:r>
    </w:p>
    <w:p w14:paraId="59ED2D71" w14:textId="27D85FD6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hyperlink r:id="rId5">
        <w:r>
          <w:rPr>
            <w:rFonts w:asciiTheme="minorHAnsi" w:hAnsiTheme="minorHAnsi" w:cstheme="minorHAnsi"/>
            <w:sz w:val="22"/>
            <w:szCs w:val="22"/>
          </w:rPr>
          <w:t>ronny@gmail.com</w:t>
        </w:r>
      </w:hyperlink>
    </w:p>
    <w:p w14:paraId="7AF53E49" w14:textId="77777777" w:rsidR="007F5B01" w:rsidRPr="00272C7C" w:rsidRDefault="007F5B0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FFCF893" w14:textId="77777777" w:rsidR="007F5B01" w:rsidRPr="00272C7C" w:rsidRDefault="007F5B01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422559C" w14:textId="77777777" w:rsidR="007F5B01" w:rsidRPr="00272C7C" w:rsidRDefault="00272C7C">
      <w:pPr>
        <w:spacing w:before="29"/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b/>
          <w:sz w:val="22"/>
          <w:szCs w:val="22"/>
        </w:rPr>
        <w:t>Objec</w:t>
      </w:r>
      <w:r w:rsidRPr="00272C7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72C7C">
        <w:rPr>
          <w:rFonts w:asciiTheme="minorHAnsi" w:hAnsiTheme="minorHAnsi" w:cstheme="minorHAnsi"/>
          <w:b/>
          <w:sz w:val="22"/>
          <w:szCs w:val="22"/>
        </w:rPr>
        <w:t xml:space="preserve">ive      </w:t>
      </w:r>
      <w:r w:rsidRPr="00272C7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To obtain an internship position in civil engineering</w:t>
      </w:r>
    </w:p>
    <w:p w14:paraId="643B3E20" w14:textId="77777777" w:rsidR="007F5B01" w:rsidRPr="00272C7C" w:rsidRDefault="007F5B0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FCB4696" w14:textId="77777777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b/>
          <w:sz w:val="22"/>
          <w:szCs w:val="22"/>
        </w:rPr>
        <w:t>Highlights</w:t>
      </w:r>
    </w:p>
    <w:p w14:paraId="445FD716" w14:textId="77777777" w:rsidR="007F5B01" w:rsidRPr="00272C7C" w:rsidRDefault="00272C7C">
      <w:pPr>
        <w:spacing w:before="15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Hard worker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with exc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72C7C">
        <w:rPr>
          <w:rFonts w:asciiTheme="minorHAnsi" w:hAnsiTheme="minorHAnsi" w:cstheme="minorHAnsi"/>
          <w:sz w:val="22"/>
          <w:szCs w:val="22"/>
        </w:rPr>
        <w:t>ll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72C7C">
        <w:rPr>
          <w:rFonts w:asciiTheme="minorHAnsi" w:hAnsiTheme="minorHAnsi" w:cstheme="minorHAnsi"/>
          <w:sz w:val="22"/>
          <w:szCs w:val="22"/>
        </w:rPr>
        <w:t>nt com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72C7C">
        <w:rPr>
          <w:rFonts w:asciiTheme="minorHAnsi" w:hAnsiTheme="minorHAnsi" w:cstheme="minorHAnsi"/>
          <w:sz w:val="22"/>
          <w:szCs w:val="22"/>
        </w:rPr>
        <w:t>unication and t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72C7C">
        <w:rPr>
          <w:rFonts w:asciiTheme="minorHAnsi" w:hAnsiTheme="minorHAnsi" w:cstheme="minorHAnsi"/>
          <w:sz w:val="22"/>
          <w:szCs w:val="22"/>
        </w:rPr>
        <w:t>am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 xml:space="preserve">work </w:t>
      </w:r>
      <w:r w:rsidRPr="00272C7C">
        <w:rPr>
          <w:rFonts w:asciiTheme="minorHAnsi" w:hAnsiTheme="minorHAnsi" w:cstheme="minorHAnsi"/>
          <w:sz w:val="22"/>
          <w:szCs w:val="22"/>
        </w:rPr>
        <w:t>skills</w:t>
      </w:r>
    </w:p>
    <w:p w14:paraId="2BCB44BB" w14:textId="77777777" w:rsidR="007F5B01" w:rsidRPr="00272C7C" w:rsidRDefault="00272C7C">
      <w:pPr>
        <w:spacing w:before="18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Experience as project l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72C7C">
        <w:rPr>
          <w:rFonts w:asciiTheme="minorHAnsi" w:hAnsiTheme="minorHAnsi" w:cstheme="minorHAnsi"/>
          <w:sz w:val="22"/>
          <w:szCs w:val="22"/>
        </w:rPr>
        <w:t>ad in large group project</w:t>
      </w:r>
    </w:p>
    <w:p w14:paraId="30187654" w14:textId="77777777" w:rsidR="007F5B01" w:rsidRPr="00272C7C" w:rsidRDefault="00272C7C">
      <w:pPr>
        <w:spacing w:before="17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Bilingual in English and Spanish</w:t>
      </w:r>
    </w:p>
    <w:p w14:paraId="3580376D" w14:textId="77777777" w:rsidR="007F5B01" w:rsidRPr="00272C7C" w:rsidRDefault="00272C7C">
      <w:pPr>
        <w:spacing w:before="17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F</w:t>
      </w:r>
      <w:r w:rsidRPr="00272C7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72C7C">
        <w:rPr>
          <w:rFonts w:asciiTheme="minorHAnsi" w:hAnsiTheme="minorHAnsi" w:cstheme="minorHAnsi"/>
          <w:sz w:val="22"/>
          <w:szCs w:val="22"/>
        </w:rPr>
        <w:t>iliar with Microsoft Office 2000, Word, Excel, PowerPoint</w:t>
      </w:r>
    </w:p>
    <w:p w14:paraId="12DB324F" w14:textId="77777777" w:rsidR="007F5B01" w:rsidRPr="00272C7C" w:rsidRDefault="007F5B0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E25AEC7" w14:textId="77777777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06AEFD56" w14:textId="77777777" w:rsidR="007F5B01" w:rsidRPr="00272C7C" w:rsidRDefault="00272C7C">
      <w:pPr>
        <w:spacing w:line="260" w:lineRule="exact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t>San Franci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72C7C">
        <w:rPr>
          <w:rFonts w:asciiTheme="minorHAnsi" w:hAnsiTheme="minorHAnsi" w:cstheme="minorHAnsi"/>
          <w:sz w:val="22"/>
          <w:szCs w:val="22"/>
        </w:rPr>
        <w:t xml:space="preserve">co State University, San Francisco 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72C7C">
        <w:rPr>
          <w:rFonts w:asciiTheme="minorHAnsi" w:hAnsiTheme="minorHAnsi" w:cstheme="minorHAnsi"/>
          <w:sz w:val="22"/>
          <w:szCs w:val="22"/>
        </w:rPr>
        <w:t>A</w:t>
      </w:r>
    </w:p>
    <w:p w14:paraId="0239753B" w14:textId="77777777" w:rsidR="007F5B01" w:rsidRPr="00272C7C" w:rsidRDefault="00272C7C">
      <w:pPr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t xml:space="preserve">B.S in Civil </w:t>
      </w:r>
      <w:r w:rsidRPr="00272C7C">
        <w:rPr>
          <w:rFonts w:asciiTheme="minorHAnsi" w:hAnsiTheme="minorHAnsi" w:cstheme="minorHAnsi"/>
          <w:sz w:val="22"/>
          <w:szCs w:val="22"/>
        </w:rPr>
        <w:t>Engineering, expected graduati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72C7C">
        <w:rPr>
          <w:rFonts w:asciiTheme="minorHAnsi" w:hAnsiTheme="minorHAnsi" w:cstheme="minorHAnsi"/>
          <w:sz w:val="22"/>
          <w:szCs w:val="22"/>
        </w:rPr>
        <w:t>n May 20XX</w:t>
      </w:r>
    </w:p>
    <w:p w14:paraId="7153199E" w14:textId="77777777" w:rsidR="007F5B01" w:rsidRPr="00272C7C" w:rsidRDefault="007F5B0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C0AC3A8" w14:textId="77777777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b/>
          <w:sz w:val="22"/>
          <w:szCs w:val="22"/>
        </w:rPr>
        <w:t>Related Coursework</w:t>
      </w:r>
    </w:p>
    <w:p w14:paraId="6400B4CF" w14:textId="77777777" w:rsidR="007F5B01" w:rsidRPr="00272C7C" w:rsidRDefault="00272C7C">
      <w:pPr>
        <w:spacing w:line="260" w:lineRule="exact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t>AutoCAD, Engineering Mechanics, Dyn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72C7C">
        <w:rPr>
          <w:rFonts w:asciiTheme="minorHAnsi" w:hAnsiTheme="minorHAnsi" w:cstheme="minorHAnsi"/>
          <w:sz w:val="22"/>
          <w:szCs w:val="22"/>
        </w:rPr>
        <w:t>cs, Mechanics of Solids, Ther</w:t>
      </w:r>
      <w:r w:rsidRPr="00272C7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72C7C">
        <w:rPr>
          <w:rFonts w:asciiTheme="minorHAnsi" w:hAnsiTheme="minorHAnsi" w:cstheme="minorHAnsi"/>
          <w:sz w:val="22"/>
          <w:szCs w:val="22"/>
        </w:rPr>
        <w:t>odyn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72C7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72C7C">
        <w:rPr>
          <w:rFonts w:asciiTheme="minorHAnsi" w:hAnsiTheme="minorHAnsi" w:cstheme="minorHAnsi"/>
          <w:sz w:val="22"/>
          <w:szCs w:val="22"/>
        </w:rPr>
        <w:t>cs</w:t>
      </w:r>
    </w:p>
    <w:p w14:paraId="0A254C8F" w14:textId="77777777" w:rsidR="007F5B01" w:rsidRPr="00272C7C" w:rsidRDefault="007F5B0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3F6B7E1" w14:textId="77777777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b/>
          <w:sz w:val="22"/>
          <w:szCs w:val="22"/>
        </w:rPr>
        <w:t>Work Experience</w:t>
      </w:r>
    </w:p>
    <w:p w14:paraId="3AF919D7" w14:textId="77777777" w:rsidR="007F5B01" w:rsidRPr="00272C7C" w:rsidRDefault="00272C7C">
      <w:pPr>
        <w:spacing w:line="260" w:lineRule="exact"/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t>20XX – 20XX, Sh</w:t>
      </w:r>
      <w:r w:rsidRPr="00272C7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72C7C">
        <w:rPr>
          <w:rFonts w:asciiTheme="minorHAnsi" w:hAnsiTheme="minorHAnsi" w:cstheme="minorHAnsi"/>
          <w:sz w:val="22"/>
          <w:szCs w:val="22"/>
        </w:rPr>
        <w:t>rock Building Supplies</w:t>
      </w:r>
    </w:p>
    <w:p w14:paraId="0161248D" w14:textId="77777777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t>Coordinator and Sales Manager</w:t>
      </w:r>
    </w:p>
    <w:p w14:paraId="06C3E7BA" w14:textId="77777777" w:rsidR="007F5B01" w:rsidRPr="00272C7C" w:rsidRDefault="00272C7C">
      <w:pPr>
        <w:spacing w:before="18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Sold ce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72C7C">
        <w:rPr>
          <w:rFonts w:asciiTheme="minorHAnsi" w:hAnsiTheme="minorHAnsi" w:cstheme="minorHAnsi"/>
          <w:sz w:val="22"/>
          <w:szCs w:val="22"/>
        </w:rPr>
        <w:t xml:space="preserve">ent and </w:t>
      </w:r>
      <w:r w:rsidRPr="00272C7C">
        <w:rPr>
          <w:rFonts w:asciiTheme="minorHAnsi" w:hAnsiTheme="minorHAnsi" w:cstheme="minorHAnsi"/>
          <w:sz w:val="22"/>
          <w:szCs w:val="22"/>
        </w:rPr>
        <w:t>concrete to construction workers</w:t>
      </w:r>
    </w:p>
    <w:p w14:paraId="249D8E62" w14:textId="77777777" w:rsidR="007F5B01" w:rsidRPr="00272C7C" w:rsidRDefault="00272C7C">
      <w:pPr>
        <w:spacing w:before="17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Deter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72C7C">
        <w:rPr>
          <w:rFonts w:asciiTheme="minorHAnsi" w:hAnsiTheme="minorHAnsi" w:cstheme="minorHAnsi"/>
          <w:sz w:val="22"/>
          <w:szCs w:val="22"/>
        </w:rPr>
        <w:t>ined client needs, developed proposed budget and followed up a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72C7C">
        <w:rPr>
          <w:rFonts w:asciiTheme="minorHAnsi" w:hAnsiTheme="minorHAnsi" w:cstheme="minorHAnsi"/>
          <w:sz w:val="22"/>
          <w:szCs w:val="22"/>
        </w:rPr>
        <w:t>ter sale as needed</w:t>
      </w:r>
    </w:p>
    <w:p w14:paraId="4B6C1357" w14:textId="77777777" w:rsidR="007F5B01" w:rsidRPr="00272C7C" w:rsidRDefault="00272C7C">
      <w:pPr>
        <w:spacing w:before="17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Increased sales from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$40 thousand to $75 thousand in two years</w:t>
      </w:r>
    </w:p>
    <w:p w14:paraId="0C2EC89D" w14:textId="77777777" w:rsidR="007F5B01" w:rsidRPr="00272C7C" w:rsidRDefault="00272C7C">
      <w:pPr>
        <w:spacing w:before="18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Open and closed cash drawers as needed</w:t>
      </w:r>
    </w:p>
    <w:p w14:paraId="79D2DC4A" w14:textId="77777777" w:rsidR="007F5B01" w:rsidRPr="00272C7C" w:rsidRDefault="007F5B01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959F7FF" w14:textId="77777777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b/>
          <w:sz w:val="22"/>
          <w:szCs w:val="22"/>
        </w:rPr>
        <w:t>Membership</w:t>
      </w:r>
    </w:p>
    <w:p w14:paraId="7B8BC7E0" w14:textId="77777777" w:rsidR="007F5B01" w:rsidRPr="00272C7C" w:rsidRDefault="00272C7C">
      <w:pPr>
        <w:spacing w:before="15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A</w:t>
      </w:r>
      <w:r w:rsidRPr="00272C7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72C7C">
        <w:rPr>
          <w:rFonts w:asciiTheme="minorHAnsi" w:hAnsiTheme="minorHAnsi" w:cstheme="minorHAnsi"/>
          <w:sz w:val="22"/>
          <w:szCs w:val="22"/>
        </w:rPr>
        <w:t>erican Society of C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72C7C">
        <w:rPr>
          <w:rFonts w:asciiTheme="minorHAnsi" w:hAnsiTheme="minorHAnsi" w:cstheme="minorHAnsi"/>
          <w:sz w:val="22"/>
          <w:szCs w:val="22"/>
        </w:rPr>
        <w:t>vil Engineers (ASCE)</w:t>
      </w:r>
    </w:p>
    <w:p w14:paraId="3C7FDF33" w14:textId="77777777" w:rsidR="007F5B01" w:rsidRPr="00272C7C" w:rsidRDefault="00272C7C">
      <w:pPr>
        <w:spacing w:before="17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Society of Wo</w:t>
      </w:r>
      <w:r w:rsidRPr="00272C7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72C7C">
        <w:rPr>
          <w:rFonts w:asciiTheme="minorHAnsi" w:hAnsiTheme="minorHAnsi" w:cstheme="minorHAnsi"/>
          <w:sz w:val="22"/>
          <w:szCs w:val="22"/>
        </w:rPr>
        <w:t>en Engineers (S</w:t>
      </w:r>
      <w:r w:rsidRPr="00272C7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72C7C">
        <w:rPr>
          <w:rFonts w:asciiTheme="minorHAnsi" w:hAnsiTheme="minorHAnsi" w:cstheme="minorHAnsi"/>
          <w:sz w:val="22"/>
          <w:szCs w:val="22"/>
        </w:rPr>
        <w:t>)</w:t>
      </w:r>
    </w:p>
    <w:p w14:paraId="10A28710" w14:textId="77777777" w:rsidR="007F5B01" w:rsidRPr="00272C7C" w:rsidRDefault="00272C7C">
      <w:pPr>
        <w:spacing w:before="18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Math Engineering Science Achieve</w:t>
      </w:r>
      <w:r w:rsidRPr="00272C7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72C7C">
        <w:rPr>
          <w:rFonts w:asciiTheme="minorHAnsi" w:hAnsiTheme="minorHAnsi" w:cstheme="minorHAnsi"/>
          <w:sz w:val="22"/>
          <w:szCs w:val="22"/>
        </w:rPr>
        <w:t>ent Program (MESA)</w:t>
      </w:r>
    </w:p>
    <w:p w14:paraId="46243AFE" w14:textId="77777777" w:rsidR="007F5B01" w:rsidRPr="00272C7C" w:rsidRDefault="00272C7C">
      <w:pPr>
        <w:spacing w:before="17"/>
        <w:ind w:left="103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w w:val="80"/>
          <w:sz w:val="22"/>
          <w:szCs w:val="22"/>
        </w:rPr>
        <w:t xml:space="preserve">•     </w:t>
      </w:r>
      <w:r w:rsidRPr="00272C7C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Educational Opportunity Program</w:t>
      </w:r>
      <w:r w:rsidRPr="00272C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(EOP)</w:t>
      </w:r>
    </w:p>
    <w:p w14:paraId="76F7F55E" w14:textId="77777777" w:rsidR="007F5B01" w:rsidRPr="00272C7C" w:rsidRDefault="007F5B01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18D01D9" w14:textId="77777777" w:rsidR="007F5B01" w:rsidRPr="00272C7C" w:rsidRDefault="00272C7C">
      <w:pPr>
        <w:ind w:left="312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b/>
          <w:sz w:val="22"/>
          <w:szCs w:val="22"/>
        </w:rPr>
        <w:t xml:space="preserve">Volunteer     </w:t>
      </w:r>
      <w:r w:rsidRPr="00272C7C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Tutor children, ages 8-13, in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 xml:space="preserve">Math and </w:t>
      </w:r>
      <w:r w:rsidRPr="00272C7C">
        <w:rPr>
          <w:rFonts w:asciiTheme="minorHAnsi" w:hAnsiTheme="minorHAnsi" w:cstheme="minorHAnsi"/>
          <w:sz w:val="22"/>
          <w:szCs w:val="22"/>
        </w:rPr>
        <w:t>Language at Church</w:t>
      </w:r>
    </w:p>
    <w:p w14:paraId="398CAE7C" w14:textId="77777777" w:rsidR="007F5B01" w:rsidRPr="00272C7C" w:rsidRDefault="007F5B0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0E9DEA" w14:textId="77777777" w:rsidR="007F5B01" w:rsidRPr="00272C7C" w:rsidRDefault="007F5B0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CD1629" w14:textId="77777777" w:rsidR="007F5B01" w:rsidRPr="00272C7C" w:rsidRDefault="007F5B0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D82245" w14:textId="77777777" w:rsidR="007F5B01" w:rsidRPr="00272C7C" w:rsidRDefault="007F5B0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A7A92E" w14:textId="77777777" w:rsidR="007F5B01" w:rsidRPr="00272C7C" w:rsidRDefault="007F5B0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1203B4" w14:textId="77777777" w:rsidR="007F5B01" w:rsidRPr="00272C7C" w:rsidRDefault="007F5B0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2500DC" w14:textId="77777777" w:rsidR="007F5B01" w:rsidRPr="00272C7C" w:rsidRDefault="007F5B0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9EC420" w14:textId="77777777" w:rsidR="007F5B01" w:rsidRPr="00272C7C" w:rsidRDefault="007F5B01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0D6CF0D" w14:textId="77777777" w:rsidR="007F5B01" w:rsidRPr="00272C7C" w:rsidRDefault="00272C7C">
      <w:pPr>
        <w:ind w:left="2844" w:right="1114"/>
        <w:jc w:val="center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pict w14:anchorId="6A45C9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3.7pt;margin-top:3.1pt;width:47.65pt;height:29.5pt;z-index:-251658240;mso-position-horizontal-relative:page">
            <v:imagedata r:id="rId6" o:title=""/>
            <w10:wrap anchorx="page"/>
          </v:shape>
        </w:pict>
      </w:r>
      <w:r w:rsidRPr="00272C7C">
        <w:rPr>
          <w:rFonts w:asciiTheme="minorHAnsi" w:hAnsiTheme="minorHAnsi" w:cstheme="minorHAnsi"/>
          <w:b/>
          <w:sz w:val="22"/>
          <w:szCs w:val="22"/>
        </w:rPr>
        <w:t>San</w:t>
      </w:r>
      <w:r w:rsidRPr="00272C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b/>
          <w:sz w:val="22"/>
          <w:szCs w:val="22"/>
        </w:rPr>
        <w:t>Francisco</w:t>
      </w:r>
      <w:r w:rsidRPr="00272C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b/>
          <w:sz w:val="22"/>
          <w:szCs w:val="22"/>
        </w:rPr>
        <w:t>State</w:t>
      </w:r>
      <w:r w:rsidRPr="00272C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b/>
          <w:sz w:val="22"/>
          <w:szCs w:val="22"/>
        </w:rPr>
        <w:t>University</w:t>
      </w:r>
      <w:r w:rsidRPr="00272C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b/>
          <w:sz w:val="22"/>
          <w:szCs w:val="22"/>
        </w:rPr>
        <w:t>•</w:t>
      </w:r>
      <w:r w:rsidRPr="00272C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b/>
          <w:sz w:val="22"/>
          <w:szCs w:val="22"/>
        </w:rPr>
        <w:t>Student</w:t>
      </w:r>
      <w:r w:rsidRPr="00272C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b/>
          <w:sz w:val="22"/>
          <w:szCs w:val="22"/>
        </w:rPr>
        <w:t>Involvement</w:t>
      </w:r>
      <w:r w:rsidRPr="00272C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b/>
          <w:sz w:val="22"/>
          <w:szCs w:val="22"/>
        </w:rPr>
        <w:t>&amp;</w:t>
      </w:r>
      <w:r w:rsidRPr="00272C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b/>
          <w:sz w:val="22"/>
          <w:szCs w:val="22"/>
        </w:rPr>
        <w:t>Career</w:t>
      </w:r>
      <w:r w:rsidRPr="00272C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b/>
          <w:sz w:val="22"/>
          <w:szCs w:val="22"/>
        </w:rPr>
        <w:t>Center</w:t>
      </w:r>
    </w:p>
    <w:p w14:paraId="3BD1EDE1" w14:textId="77777777" w:rsidR="007F5B01" w:rsidRPr="00272C7C" w:rsidRDefault="00272C7C">
      <w:pPr>
        <w:spacing w:before="4"/>
        <w:ind w:left="3069" w:right="1339"/>
        <w:jc w:val="center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t>1600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Holloway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Ave,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Student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Services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Building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206,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San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Francisco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CA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94132</w:t>
      </w:r>
    </w:p>
    <w:p w14:paraId="7F9FA780" w14:textId="77777777" w:rsidR="007F5B01" w:rsidRPr="00272C7C" w:rsidRDefault="00272C7C">
      <w:pPr>
        <w:spacing w:before="9"/>
        <w:ind w:left="3050" w:right="1320"/>
        <w:jc w:val="center"/>
        <w:rPr>
          <w:rFonts w:asciiTheme="minorHAnsi" w:hAnsiTheme="minorHAnsi" w:cstheme="minorHAnsi"/>
          <w:sz w:val="22"/>
          <w:szCs w:val="22"/>
        </w:rPr>
      </w:pPr>
      <w:r w:rsidRPr="00272C7C">
        <w:rPr>
          <w:rFonts w:asciiTheme="minorHAnsi" w:hAnsiTheme="minorHAnsi" w:cstheme="minorHAnsi"/>
          <w:sz w:val="22"/>
          <w:szCs w:val="22"/>
        </w:rPr>
        <w:t>Tel: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415/338-1761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•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Fax: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415/338-2979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•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sicc@sfsu.edu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•</w:t>
      </w:r>
      <w:r w:rsidRPr="00272C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72C7C">
        <w:rPr>
          <w:rFonts w:asciiTheme="minorHAnsi" w:hAnsiTheme="minorHAnsi" w:cstheme="minorHAnsi"/>
          <w:sz w:val="22"/>
          <w:szCs w:val="22"/>
        </w:rPr>
        <w:t>www.sfsu.edu/~sicc</w:t>
      </w:r>
    </w:p>
    <w:sectPr w:rsidR="007F5B01" w:rsidRPr="00272C7C">
      <w:type w:val="continuous"/>
      <w:pgSz w:w="12240" w:h="15840"/>
      <w:pgMar w:top="700" w:right="12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63B7A"/>
    <w:multiLevelType w:val="multilevel"/>
    <w:tmpl w:val="E82A13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B01"/>
    <w:rsid w:val="00272C7C"/>
    <w:rsid w:val="007F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540949"/>
  <w15:docId w15:val="{35C82EE2-038C-403B-AACC-82BF648BF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RLSanchez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2021-05-08T12:53:00Z</dcterms:created>
  <dcterms:modified xsi:type="dcterms:W3CDTF">2021-05-08T12:57:00Z</dcterms:modified>
</cp:coreProperties>
</file>