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73625" w14:textId="77777777" w:rsidR="00D92ECE" w:rsidRDefault="00D92ECE">
      <w:pPr>
        <w:spacing w:before="95"/>
        <w:ind w:left="2780" w:right="-2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Keyaan Mullins</w:t>
      </w:r>
    </w:p>
    <w:p w14:paraId="6D15C4C1" w14:textId="4C459D0F" w:rsidR="000A75F5" w:rsidRPr="00D92ECE" w:rsidRDefault="00D92ECE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D92ECE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D92ECE">
        <w:rPr>
          <w:rFonts w:asciiTheme="minorHAnsi" w:hAnsiTheme="minorHAnsi" w:cstheme="minorHAnsi"/>
          <w:w w:val="83"/>
          <w:sz w:val="22"/>
          <w:szCs w:val="22"/>
        </w:rPr>
        <w:t>3</w:t>
      </w:r>
      <w:r w:rsidRPr="00D92ECE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D92ECE">
        <w:rPr>
          <w:rFonts w:asciiTheme="minorHAnsi" w:hAnsiTheme="minorHAnsi" w:cstheme="minorHAnsi"/>
          <w:w w:val="83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0"/>
          <w:sz w:val="22"/>
          <w:szCs w:val="22"/>
        </w:rPr>
        <w:t>,</w:t>
      </w:r>
      <w:r w:rsidRPr="00D92EC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,</w:t>
      </w:r>
      <w:r w:rsidRPr="00D92ECE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D92ECE">
        <w:rPr>
          <w:rFonts w:asciiTheme="minorHAnsi" w:hAnsiTheme="minorHAnsi" w:cstheme="minorHAnsi"/>
          <w:w w:val="71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D92ECE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D92ECE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772A08A3" w14:textId="223A0327" w:rsidR="000A75F5" w:rsidRPr="00D92ECE" w:rsidRDefault="00D92ECE">
      <w:pPr>
        <w:spacing w:before="12" w:line="253" w:lineRule="auto"/>
        <w:ind w:left="2798" w:right="-16"/>
        <w:jc w:val="center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w w:val="83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3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3"/>
          <w:sz w:val="22"/>
          <w:szCs w:val="22"/>
        </w:rPr>
        <w:t>:</w:t>
      </w:r>
      <w:r w:rsidRPr="00D92ECE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D92ECE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D92ECE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D92ECE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D92ECE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D92ECE">
        <w:rPr>
          <w:rFonts w:asciiTheme="minorHAnsi" w:hAnsiTheme="minorHAnsi" w:cstheme="minorHAnsi"/>
          <w:w w:val="83"/>
          <w:sz w:val="22"/>
          <w:szCs w:val="22"/>
        </w:rPr>
        <w:t>0</w:t>
      </w:r>
      <w:r w:rsidRPr="00D92ECE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6"/>
          <w:w w:val="82"/>
          <w:sz w:val="22"/>
          <w:szCs w:val="22"/>
        </w:rPr>
        <w:t>keyaan@gmail.com</w:t>
      </w:r>
    </w:p>
    <w:p w14:paraId="229A3E0B" w14:textId="2697C078" w:rsidR="000A75F5" w:rsidRPr="00D92ECE" w:rsidRDefault="00D92ECE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0A75F5" w:rsidRPr="00D92ECE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hyperlink r:id="rId5"/>
    </w:p>
    <w:p w14:paraId="5E186EDE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622951" w14:textId="77777777" w:rsidR="000A75F5" w:rsidRPr="00D92ECE" w:rsidRDefault="00D92ECE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D92ECE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b/>
          <w:bCs/>
          <w:spacing w:val="-6"/>
          <w:w w:val="96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b/>
          <w:bCs/>
          <w:spacing w:val="5"/>
          <w:w w:val="96"/>
          <w:sz w:val="22"/>
          <w:szCs w:val="22"/>
        </w:rPr>
        <w:t>f</w:t>
      </w:r>
      <w:r w:rsidRPr="00D92ECE">
        <w:rPr>
          <w:rFonts w:asciiTheme="minorHAnsi" w:eastAsia="Tahoma" w:hAnsiTheme="minorHAnsi" w:cstheme="minorHAnsi"/>
          <w:b/>
          <w:bCs/>
          <w:spacing w:val="-3"/>
          <w:w w:val="96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b/>
          <w:bCs/>
          <w:spacing w:val="1"/>
          <w:w w:val="96"/>
          <w:sz w:val="22"/>
          <w:szCs w:val="22"/>
        </w:rPr>
        <w:t>ss</w:t>
      </w:r>
      <w:r w:rsidRPr="00D92ECE">
        <w:rPr>
          <w:rFonts w:asciiTheme="minorHAnsi" w:eastAsia="Tahoma" w:hAnsiTheme="minorHAnsi" w:cstheme="minorHAnsi"/>
          <w:b/>
          <w:bCs/>
          <w:spacing w:val="-2"/>
          <w:w w:val="96"/>
          <w:sz w:val="22"/>
          <w:szCs w:val="22"/>
        </w:rPr>
        <w:t>i</w:t>
      </w:r>
      <w:r w:rsidRPr="00D92ECE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b/>
          <w:bCs/>
          <w:spacing w:val="-1"/>
          <w:w w:val="96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b/>
          <w:bCs/>
          <w:w w:val="96"/>
          <w:sz w:val="22"/>
          <w:szCs w:val="22"/>
        </w:rPr>
        <w:t>l</w:t>
      </w:r>
      <w:r w:rsidRPr="00D92ECE">
        <w:rPr>
          <w:rFonts w:asciiTheme="minorHAnsi" w:eastAsia="Tahoma" w:hAnsiTheme="minorHAnsi" w:cstheme="minorHAnsi"/>
          <w:b/>
          <w:bCs/>
          <w:spacing w:val="-10"/>
          <w:w w:val="96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D92ECE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mm</w:t>
      </w:r>
      <w:r w:rsidRPr="00D92ECE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52D7ED21" w14:textId="77777777" w:rsidR="000A75F5" w:rsidRPr="00D92ECE" w:rsidRDefault="00D92ECE">
      <w:pPr>
        <w:spacing w:before="35"/>
        <w:ind w:left="142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1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0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pe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4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b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spe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lti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3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5"/>
          <w:w w:val="93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93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9"/>
          <w:w w:val="93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18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D92ECE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0B0E99F" w14:textId="77777777" w:rsidR="000A75F5" w:rsidRPr="00D92ECE" w:rsidRDefault="000A75F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DFF6269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6F3455" w14:textId="77777777" w:rsidR="000A75F5" w:rsidRPr="00D92ECE" w:rsidRDefault="00D92ECE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D92ECE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C</w:t>
      </w:r>
      <w:r w:rsidRPr="00D92ECE">
        <w:rPr>
          <w:rFonts w:asciiTheme="minorHAnsi" w:eastAsia="Tahoma" w:hAnsiTheme="minorHAnsi" w:cstheme="minorHAnsi"/>
          <w:b/>
          <w:bCs/>
          <w:spacing w:val="4"/>
          <w:w w:val="93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b/>
          <w:bCs/>
          <w:w w:val="93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b/>
          <w:bCs/>
          <w:spacing w:val="-10"/>
          <w:w w:val="93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Q</w:t>
      </w:r>
      <w:r w:rsidRPr="00D92EC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D92ECE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D92ECE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>f</w:t>
      </w:r>
      <w:r w:rsidRPr="00D92ECE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D92EC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D92ECE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ti</w:t>
      </w:r>
      <w:r w:rsidRPr="00D92ECE">
        <w:rPr>
          <w:rFonts w:asciiTheme="minorHAnsi" w:eastAsia="Tahoma" w:hAnsiTheme="minorHAnsi" w:cstheme="minorHAnsi"/>
          <w:b/>
          <w:bCs/>
          <w:spacing w:val="4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2A3760B8" w14:textId="77777777" w:rsidR="000A75F5" w:rsidRPr="00D92ECE" w:rsidRDefault="00D92ECE">
      <w:pPr>
        <w:spacing w:before="35"/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4"/>
          <w:w w:val="84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3"/>
          <w:w w:val="84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3"/>
          <w:w w:val="84"/>
          <w:sz w:val="22"/>
          <w:szCs w:val="22"/>
        </w:rPr>
        <w:t>ll</w:t>
      </w:r>
      <w:r w:rsidRPr="00D92ECE">
        <w:rPr>
          <w:rFonts w:asciiTheme="minorHAnsi" w:hAnsiTheme="minorHAnsi" w:cstheme="minorHAnsi"/>
          <w:w w:val="84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2"/>
          <w:w w:val="8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b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saf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2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eep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sa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iti</w:t>
      </w:r>
      <w:r w:rsidRPr="00D92ECE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z w:val="22"/>
          <w:szCs w:val="22"/>
        </w:rPr>
        <w:t>d</w:t>
      </w:r>
    </w:p>
    <w:p w14:paraId="29864365" w14:textId="77777777" w:rsidR="000A75F5" w:rsidRPr="00D92ECE" w:rsidRDefault="00D92EC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ss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92ECE">
        <w:rPr>
          <w:rFonts w:asciiTheme="minorHAnsi" w:hAnsiTheme="minorHAnsi" w:cstheme="minorHAnsi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 xml:space="preserve">g </w:t>
      </w:r>
      <w:r w:rsidRPr="00D92ECE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ap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17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as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2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92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0"/>
          <w:w w:val="9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2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lt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2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D92ECE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ED43749" w14:textId="77777777" w:rsidR="000A75F5" w:rsidRPr="00D92ECE" w:rsidRDefault="00D92ECE">
      <w:pPr>
        <w:spacing w:before="12" w:line="253" w:lineRule="auto"/>
        <w:ind w:left="314" w:right="313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-7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ig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ce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8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9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 xml:space="preserve">d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24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20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pa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17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oo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vi</w:t>
      </w:r>
      <w:r w:rsidRPr="00D92ECE">
        <w:rPr>
          <w:rFonts w:asciiTheme="minorHAnsi" w:hAnsiTheme="minorHAnsi" w:cstheme="minorHAnsi"/>
          <w:sz w:val="22"/>
          <w:szCs w:val="22"/>
        </w:rPr>
        <w:t xml:space="preserve">ce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vi</w:t>
      </w:r>
      <w:r w:rsidRPr="00D92EC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z w:val="22"/>
          <w:szCs w:val="22"/>
        </w:rPr>
        <w:t>r</w:t>
      </w:r>
    </w:p>
    <w:p w14:paraId="4E59AAD5" w14:textId="77777777" w:rsidR="000A75F5" w:rsidRPr="00D92ECE" w:rsidRDefault="00D92ECE">
      <w:pPr>
        <w:spacing w:line="253" w:lineRule="auto"/>
        <w:ind w:left="314" w:right="1011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oo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x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iti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nh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D92ECE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it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1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 xml:space="preserve">s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oo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1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z w:val="22"/>
          <w:szCs w:val="22"/>
        </w:rPr>
        <w:t xml:space="preserve">g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6"/>
          <w:sz w:val="22"/>
          <w:szCs w:val="22"/>
        </w:rPr>
        <w:t>rr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s</w:t>
      </w:r>
    </w:p>
    <w:p w14:paraId="60FB99E0" w14:textId="77777777" w:rsidR="000A75F5" w:rsidRPr="00D92ECE" w:rsidRDefault="00D92ECE">
      <w:pPr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b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tl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21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up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D92ECE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D92ECE">
        <w:rPr>
          <w:rFonts w:asciiTheme="minorHAnsi" w:hAnsiTheme="minorHAnsi" w:cstheme="minorHAnsi"/>
          <w:w w:val="87"/>
          <w:sz w:val="22"/>
          <w:szCs w:val="22"/>
        </w:rPr>
        <w:t>s</w:t>
      </w:r>
    </w:p>
    <w:p w14:paraId="2F4B00D1" w14:textId="77777777" w:rsidR="000A75F5" w:rsidRPr="00D92ECE" w:rsidRDefault="00D92EC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 xml:space="preserve">g </w:t>
      </w:r>
      <w:r w:rsidRPr="00D92ECE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0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app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z w:val="22"/>
          <w:szCs w:val="22"/>
        </w:rPr>
        <w:t>mb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z w:val="22"/>
          <w:szCs w:val="22"/>
        </w:rPr>
        <w:t>s</w:t>
      </w:r>
    </w:p>
    <w:p w14:paraId="6B6B0E9E" w14:textId="77777777" w:rsidR="000A75F5" w:rsidRPr="00D92ECE" w:rsidRDefault="000A75F5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51CA230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86B65F" w14:textId="77777777" w:rsidR="000A75F5" w:rsidRPr="00D92ECE" w:rsidRDefault="00D92ECE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D92ECE">
        <w:rPr>
          <w:rFonts w:asciiTheme="minorHAnsi" w:eastAsia="Tahoma" w:hAnsiTheme="minorHAnsi" w:cstheme="minorHAnsi"/>
          <w:b/>
          <w:bCs/>
          <w:spacing w:val="-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x</w:t>
      </w:r>
      <w:r w:rsidRPr="00D92ECE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D92ECE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nc</w:t>
      </w:r>
      <w:r w:rsidRPr="00D92ECE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</w:p>
    <w:p w14:paraId="690F376C" w14:textId="77777777" w:rsidR="000A75F5" w:rsidRPr="00D92ECE" w:rsidRDefault="00D92ECE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spacing w:val="-3"/>
          <w:w w:val="95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-1"/>
          <w:w w:val="102"/>
          <w:position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2"/>
          <w:w w:val="97"/>
          <w:position w:val="-1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D92ECE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C</w:t>
      </w:r>
      <w:r w:rsidRPr="00D92ECE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D92ECE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f                                                                                     </w:t>
      </w:r>
      <w:r w:rsidRPr="00D92ECE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5</w:t>
      </w:r>
      <w:r w:rsidRPr="00D92EC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D92EC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D92EC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D92EC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D92ECE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5</w:t>
      </w:r>
      <w:r w:rsidRPr="00D92ECE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D92ECE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07CE0D12" w14:textId="77777777" w:rsidR="000A75F5" w:rsidRPr="00D92ECE" w:rsidRDefault="00D92ECE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W</w:t>
      </w:r>
      <w:r w:rsidRPr="00D92ECE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-2"/>
          <w:w w:val="97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D92ECE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m</w:t>
      </w:r>
      <w:r w:rsidRPr="00D92ECE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D92ECE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spacing w:val="-2"/>
          <w:w w:val="97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D92ECE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2"/>
          <w:w w:val="97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5"/>
          <w:w w:val="97"/>
          <w:sz w:val="22"/>
          <w:szCs w:val="22"/>
        </w:rPr>
        <w:t>T</w:t>
      </w:r>
      <w:r w:rsidRPr="00D92ECE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-5"/>
          <w:w w:val="97"/>
          <w:sz w:val="22"/>
          <w:szCs w:val="22"/>
        </w:rPr>
        <w:t>w</w:t>
      </w:r>
      <w:r w:rsidRPr="00D92ECE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19"/>
          <w:w w:val="97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z w:val="22"/>
          <w:szCs w:val="22"/>
        </w:rPr>
        <w:t>&amp;</w:t>
      </w:r>
      <w:r w:rsidRPr="00D92ECE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2"/>
          <w:sz w:val="22"/>
          <w:szCs w:val="22"/>
        </w:rPr>
        <w:t>Sp</w:t>
      </w:r>
      <w:r w:rsidRPr="00D92ECE">
        <w:rPr>
          <w:rFonts w:asciiTheme="minorHAnsi" w:eastAsia="Tahoma" w:hAnsiTheme="minorHAnsi" w:cstheme="minorHAnsi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D92ECE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5"/>
          <w:w w:val="95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spacing w:val="2"/>
          <w:w w:val="95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spacing w:val="-3"/>
          <w:w w:val="95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1"/>
          <w:w w:val="95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w w:val="95"/>
          <w:sz w:val="22"/>
          <w:szCs w:val="22"/>
        </w:rPr>
        <w:t>,</w:t>
      </w:r>
      <w:r w:rsidRPr="00D92ECE">
        <w:rPr>
          <w:rFonts w:asciiTheme="minorHAnsi" w:eastAsia="Tahoma" w:hAnsiTheme="minorHAnsi" w:cstheme="minorHAnsi"/>
          <w:spacing w:val="-16"/>
          <w:w w:val="95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D92E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D92E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D92ECE">
        <w:rPr>
          <w:rFonts w:asciiTheme="minorHAnsi" w:eastAsia="Tahoma" w:hAnsiTheme="minorHAnsi" w:cstheme="minorHAnsi"/>
          <w:sz w:val="22"/>
          <w:szCs w:val="22"/>
        </w:rPr>
        <w:t>o</w:t>
      </w:r>
    </w:p>
    <w:p w14:paraId="06D80F0F" w14:textId="77777777" w:rsidR="000A75F5" w:rsidRPr="00D92ECE" w:rsidRDefault="000A75F5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9C669AC" w14:textId="77777777" w:rsidR="000A75F5" w:rsidRPr="00D92ECE" w:rsidRDefault="00D92ECE">
      <w:pPr>
        <w:spacing w:line="253" w:lineRule="auto"/>
        <w:ind w:left="314" w:right="2946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D92ECE">
        <w:rPr>
          <w:rFonts w:asciiTheme="minorHAnsi" w:hAnsiTheme="minorHAnsi" w:cstheme="minorHAnsi"/>
          <w:w w:val="87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6"/>
          <w:w w:val="93"/>
          <w:sz w:val="22"/>
          <w:szCs w:val="22"/>
        </w:rPr>
        <w:t>5</w:t>
      </w:r>
      <w:r w:rsidRPr="00D92ECE">
        <w:rPr>
          <w:rFonts w:asciiTheme="minorHAnsi" w:hAnsiTheme="minorHAnsi" w:cstheme="minorHAnsi"/>
          <w:spacing w:val="4"/>
          <w:w w:val="93"/>
          <w:sz w:val="22"/>
          <w:szCs w:val="22"/>
        </w:rPr>
        <w:t>-</w:t>
      </w:r>
      <w:r w:rsidRPr="00D92ECE">
        <w:rPr>
          <w:rFonts w:asciiTheme="minorHAnsi" w:hAnsiTheme="minorHAnsi" w:cstheme="minorHAnsi"/>
          <w:spacing w:val="-3"/>
          <w:w w:val="93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93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5"/>
          <w:w w:val="93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3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3"/>
          <w:sz w:val="22"/>
          <w:szCs w:val="22"/>
        </w:rPr>
        <w:t>au</w:t>
      </w:r>
      <w:r w:rsidRPr="00D92ECE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93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17"/>
          <w:w w:val="93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70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D92ECE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epa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4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cc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gl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24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ivi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 xml:space="preserve">s </w:t>
      </w:r>
      <w:r w:rsidRPr="00D92ECE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nn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92ECE">
        <w:rPr>
          <w:rFonts w:asciiTheme="minorHAnsi" w:hAnsiTheme="minorHAnsi" w:cstheme="minorHAnsi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97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5"/>
          <w:w w:val="97"/>
          <w:sz w:val="22"/>
          <w:szCs w:val="22"/>
        </w:rPr>
        <w:t>h</w:t>
      </w:r>
      <w:r w:rsidRPr="00D92ECE">
        <w:rPr>
          <w:rFonts w:asciiTheme="minorHAnsi" w:hAnsiTheme="minorHAnsi" w:cstheme="minorHAnsi"/>
          <w:w w:val="97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12"/>
          <w:w w:val="97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D92ECE">
        <w:rPr>
          <w:rFonts w:asciiTheme="minorHAnsi" w:hAnsiTheme="minorHAnsi" w:cstheme="minorHAnsi"/>
          <w:sz w:val="22"/>
          <w:szCs w:val="22"/>
        </w:rPr>
        <w:t xml:space="preserve">t 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upe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af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b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D92ECE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c</w:t>
      </w:r>
      <w:r w:rsidRPr="00D92ECE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3BD0C04E" w14:textId="77777777" w:rsidR="000A75F5" w:rsidRPr="00D92ECE" w:rsidRDefault="00D92ECE">
      <w:pPr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su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30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cc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b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es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D92EC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z w:val="22"/>
          <w:szCs w:val="22"/>
        </w:rPr>
        <w:t>g</w:t>
      </w:r>
    </w:p>
    <w:p w14:paraId="526E3B7D" w14:textId="77777777" w:rsidR="000A75F5" w:rsidRPr="00D92ECE" w:rsidRDefault="000A75F5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9ED0B5D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9F0A3" w14:textId="77777777" w:rsidR="000A75F5" w:rsidRPr="00D92ECE" w:rsidRDefault="00D92ECE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eastAsia="Tahoma" w:hAnsiTheme="minorHAnsi" w:cstheme="minorHAnsi"/>
          <w:b/>
          <w:bCs/>
          <w:spacing w:val="-2"/>
          <w:position w:val="-1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b/>
          <w:bCs/>
          <w:spacing w:val="-3"/>
          <w:w w:val="95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b/>
          <w:bCs/>
          <w:spacing w:val="-1"/>
          <w:w w:val="102"/>
          <w:position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b/>
          <w:bCs/>
          <w:spacing w:val="-2"/>
          <w:w w:val="97"/>
          <w:position w:val="-1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b/>
          <w:bCs/>
          <w:spacing w:val="4"/>
          <w:w w:val="96"/>
          <w:position w:val="-1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b/>
          <w:bCs/>
          <w:spacing w:val="1"/>
          <w:w w:val="97"/>
          <w:position w:val="-1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b/>
          <w:bCs/>
          <w:spacing w:val="-4"/>
          <w:w w:val="96"/>
          <w:position w:val="-1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b/>
          <w:bCs/>
          <w:w w:val="112"/>
          <w:position w:val="-1"/>
          <w:sz w:val="22"/>
          <w:szCs w:val="22"/>
        </w:rPr>
        <w:t>l</w:t>
      </w:r>
      <w:r w:rsidRPr="00D92ECE">
        <w:rPr>
          <w:rFonts w:asciiTheme="minorHAnsi" w:eastAsia="Tahoma" w:hAnsiTheme="minorHAnsi" w:cstheme="minorHAnsi"/>
          <w:b/>
          <w:bCs/>
          <w:spacing w:val="-30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b/>
          <w:bCs/>
          <w:spacing w:val="8"/>
          <w:position w:val="-1"/>
          <w:sz w:val="22"/>
          <w:szCs w:val="22"/>
        </w:rPr>
        <w:t>C</w:t>
      </w:r>
      <w:r w:rsidRPr="00D92ECE">
        <w:rPr>
          <w:rFonts w:asciiTheme="minorHAnsi" w:eastAsia="Tahoma" w:hAnsiTheme="minorHAnsi" w:cstheme="minorHAnsi"/>
          <w:b/>
          <w:bCs/>
          <w:spacing w:val="1"/>
          <w:position w:val="-1"/>
          <w:sz w:val="22"/>
          <w:szCs w:val="22"/>
        </w:rPr>
        <w:t>h</w:t>
      </w:r>
      <w:r w:rsidRPr="00D92ECE">
        <w:rPr>
          <w:rFonts w:asciiTheme="minorHAnsi" w:eastAsia="Tahoma" w:hAnsiTheme="minorHAnsi" w:cstheme="minorHAnsi"/>
          <w:b/>
          <w:bCs/>
          <w:spacing w:val="-3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b/>
          <w:bCs/>
          <w:position w:val="-1"/>
          <w:sz w:val="22"/>
          <w:szCs w:val="22"/>
        </w:rPr>
        <w:t>f</w:t>
      </w:r>
      <w:r w:rsidRPr="00D92ECE">
        <w:rPr>
          <w:rFonts w:asciiTheme="minorHAnsi" w:eastAsia="Tahoma" w:hAnsiTheme="minorHAnsi" w:cstheme="minorHAnsi"/>
          <w:b/>
          <w:bCs/>
          <w:position w:val="-1"/>
          <w:sz w:val="22"/>
          <w:szCs w:val="22"/>
        </w:rPr>
        <w:t xml:space="preserve">                                                                                 </w:t>
      </w:r>
      <w:r w:rsidRPr="00D92ECE">
        <w:rPr>
          <w:rFonts w:asciiTheme="minorHAnsi" w:eastAsia="Tahoma" w:hAnsiTheme="minorHAnsi" w:cstheme="minorHAnsi"/>
          <w:b/>
          <w:bCs/>
          <w:spacing w:val="58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4</w:t>
      </w:r>
      <w:r w:rsidRPr="00D92EC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D92EC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D92ECE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D92ECE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D92ECE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0</w:t>
      </w:r>
      <w:r w:rsidRPr="00D92ECE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D92ECE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5</w:t>
      </w:r>
      <w:r w:rsidRPr="00D92ECE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D92ECE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D92ECE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D92ECE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D92ECE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5</w:t>
      </w:r>
    </w:p>
    <w:p w14:paraId="54F16EBC" w14:textId="77777777" w:rsidR="000A75F5" w:rsidRPr="00D92ECE" w:rsidRDefault="00D92ECE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eastAsia="Tahoma" w:hAnsiTheme="minorHAnsi" w:cstheme="minorHAnsi"/>
          <w:spacing w:val="-2"/>
          <w:w w:val="97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D92ECE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13"/>
          <w:w w:val="97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-4"/>
          <w:sz w:val="22"/>
          <w:szCs w:val="22"/>
        </w:rPr>
        <w:t>W</w:t>
      </w:r>
      <w:r w:rsidRPr="00D92ECE">
        <w:rPr>
          <w:rFonts w:asciiTheme="minorHAnsi" w:eastAsia="Tahoma" w:hAnsiTheme="minorHAnsi" w:cstheme="minorHAnsi"/>
          <w:spacing w:val="-14"/>
          <w:sz w:val="22"/>
          <w:szCs w:val="22"/>
        </w:rPr>
        <w:t>illi</w:t>
      </w:r>
      <w:r w:rsidRPr="00D92ECE">
        <w:rPr>
          <w:rFonts w:asciiTheme="minorHAnsi" w:eastAsia="Tahoma" w:hAnsiTheme="minorHAnsi" w:cstheme="minorHAnsi"/>
          <w:spacing w:val="-4"/>
          <w:sz w:val="22"/>
          <w:szCs w:val="22"/>
        </w:rPr>
        <w:t>am</w:t>
      </w:r>
      <w:r w:rsidRPr="00D92ECE">
        <w:rPr>
          <w:rFonts w:asciiTheme="minorHAnsi" w:eastAsia="Tahoma" w:hAnsiTheme="minorHAnsi" w:cstheme="minorHAnsi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z w:val="22"/>
          <w:szCs w:val="22"/>
        </w:rPr>
        <w:t>L</w:t>
      </w:r>
      <w:r w:rsidRPr="00D92ECE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D92ECE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D92ECE">
        <w:rPr>
          <w:rFonts w:asciiTheme="minorHAnsi" w:eastAsia="Tahoma" w:hAnsiTheme="minorHAnsi" w:cstheme="minorHAnsi"/>
          <w:spacing w:val="-5"/>
          <w:sz w:val="22"/>
          <w:szCs w:val="22"/>
        </w:rPr>
        <w:t>k</w:t>
      </w:r>
      <w:r w:rsidRPr="00D92ECE">
        <w:rPr>
          <w:rFonts w:asciiTheme="minorHAnsi" w:eastAsia="Tahoma" w:hAnsiTheme="minorHAnsi" w:cstheme="minorHAnsi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D92ECE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D92ECE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Y</w:t>
      </w:r>
      <w:r w:rsidRPr="00D92ECE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5"/>
          <w:w w:val="97"/>
          <w:sz w:val="22"/>
          <w:szCs w:val="22"/>
        </w:rPr>
        <w:t>k</w:t>
      </w:r>
      <w:r w:rsidRPr="00D92ECE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D92ECE">
        <w:rPr>
          <w:rFonts w:asciiTheme="minorHAnsi" w:eastAsia="Tahoma" w:hAnsiTheme="minorHAnsi" w:cstheme="minorHAnsi"/>
          <w:spacing w:val="-17"/>
          <w:w w:val="97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D92ECE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-4"/>
          <w:sz w:val="22"/>
          <w:szCs w:val="22"/>
        </w:rPr>
        <w:t>Y</w:t>
      </w:r>
      <w:r w:rsidRPr="00D92E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z w:val="22"/>
          <w:szCs w:val="22"/>
        </w:rPr>
        <w:t>k</w:t>
      </w:r>
    </w:p>
    <w:p w14:paraId="4D32141D" w14:textId="77777777" w:rsidR="000A75F5" w:rsidRPr="00D92ECE" w:rsidRDefault="000A75F5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53A7301" w14:textId="77777777" w:rsidR="000A75F5" w:rsidRPr="00D92ECE" w:rsidRDefault="00D92ECE">
      <w:pPr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pa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il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92ECE">
        <w:rPr>
          <w:rFonts w:asciiTheme="minorHAnsi" w:hAnsiTheme="minorHAnsi" w:cstheme="minorHAnsi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z w:val="22"/>
          <w:szCs w:val="22"/>
        </w:rPr>
        <w:t>me</w:t>
      </w:r>
    </w:p>
    <w:p w14:paraId="7E5AB85D" w14:textId="77777777" w:rsidR="000A75F5" w:rsidRPr="00D92ECE" w:rsidRDefault="00D92EC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nn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oo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7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97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5"/>
          <w:w w:val="97"/>
          <w:sz w:val="22"/>
          <w:szCs w:val="22"/>
        </w:rPr>
        <w:t>h</w:t>
      </w:r>
      <w:r w:rsidRPr="00D92ECE">
        <w:rPr>
          <w:rFonts w:asciiTheme="minorHAnsi" w:hAnsiTheme="minorHAnsi" w:cstheme="minorHAnsi"/>
          <w:w w:val="97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12"/>
          <w:w w:val="97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92ECE">
        <w:rPr>
          <w:rFonts w:asciiTheme="minorHAnsi" w:hAnsiTheme="minorHAnsi" w:cstheme="minorHAnsi"/>
          <w:sz w:val="22"/>
          <w:szCs w:val="22"/>
        </w:rPr>
        <w:t>me</w:t>
      </w:r>
    </w:p>
    <w:p w14:paraId="795FC12A" w14:textId="77777777" w:rsidR="000A75F5" w:rsidRPr="00D92ECE" w:rsidRDefault="00D92EC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epa</w:t>
      </w:r>
      <w:r w:rsidRPr="00D92ECE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ea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4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wi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ivi</w:t>
      </w:r>
      <w:r w:rsidRPr="00D92ECE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ua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8"/>
          <w:sz w:val="22"/>
          <w:szCs w:val="22"/>
        </w:rPr>
        <w:t>fa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D92ECE">
        <w:rPr>
          <w:rFonts w:asciiTheme="minorHAnsi" w:hAnsiTheme="minorHAnsi" w:cstheme="minorHAnsi"/>
          <w:w w:val="88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m</w:t>
      </w:r>
      <w:r w:rsidRPr="00D92ECE">
        <w:rPr>
          <w:rFonts w:asciiTheme="minorHAnsi" w:hAnsiTheme="minorHAnsi" w:cstheme="minorHAnsi"/>
          <w:w w:val="89"/>
          <w:sz w:val="22"/>
          <w:szCs w:val="22"/>
        </w:rPr>
        <w:t>b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D92ECE">
        <w:rPr>
          <w:rFonts w:asciiTheme="minorHAnsi" w:hAnsiTheme="minorHAnsi" w:cstheme="minorHAnsi"/>
          <w:w w:val="87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2"/>
          <w:w w:val="92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92"/>
          <w:sz w:val="22"/>
          <w:szCs w:val="22"/>
        </w:rPr>
        <w:t xml:space="preserve">y </w:t>
      </w:r>
      <w:r w:rsidRPr="00D92EC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92EC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92ECE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z w:val="22"/>
          <w:szCs w:val="22"/>
        </w:rPr>
        <w:t>m</w:t>
      </w:r>
      <w:r w:rsidRPr="00D92EC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s</w:t>
      </w:r>
    </w:p>
    <w:p w14:paraId="69827259" w14:textId="77777777" w:rsidR="000A75F5" w:rsidRPr="00D92ECE" w:rsidRDefault="00D92ECE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1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as</w:t>
      </w:r>
      <w:r w:rsidRPr="00D92ECE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D92ECE">
        <w:rPr>
          <w:rFonts w:asciiTheme="minorHAnsi" w:hAnsiTheme="minorHAnsi" w:cstheme="minorHAnsi"/>
          <w:w w:val="90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92ECE">
        <w:rPr>
          <w:rFonts w:asciiTheme="minorHAnsi" w:hAnsiTheme="minorHAnsi" w:cstheme="minorHAnsi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2"/>
          <w:w w:val="92"/>
          <w:sz w:val="22"/>
          <w:szCs w:val="22"/>
        </w:rPr>
        <w:t>k</w:t>
      </w:r>
      <w:r w:rsidRPr="00D92ECE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D92ECE">
        <w:rPr>
          <w:rFonts w:asciiTheme="minorHAnsi" w:hAnsiTheme="minorHAnsi" w:cstheme="minorHAnsi"/>
          <w:w w:val="92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92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D92ECE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D92ECE">
        <w:rPr>
          <w:rFonts w:asciiTheme="minorHAnsi" w:hAnsiTheme="minorHAnsi" w:cstheme="minorHAnsi"/>
          <w:w w:val="82"/>
          <w:sz w:val="22"/>
          <w:szCs w:val="22"/>
        </w:rPr>
        <w:t>f</w:t>
      </w:r>
    </w:p>
    <w:p w14:paraId="4C69B78B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B328F7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373A90" w14:textId="77777777" w:rsidR="000A75F5" w:rsidRPr="00D92ECE" w:rsidRDefault="000A75F5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03CE6DF3" w14:textId="77777777" w:rsidR="000A75F5" w:rsidRPr="00D92ECE" w:rsidRDefault="00D92ECE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D92ECE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D92ECE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D92ECE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z w:val="22"/>
          <w:szCs w:val="22"/>
        </w:rPr>
        <w:t>n</w:t>
      </w:r>
    </w:p>
    <w:p w14:paraId="215CA945" w14:textId="77777777" w:rsidR="000A75F5" w:rsidRPr="00D92ECE" w:rsidRDefault="00D92ECE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B</w:t>
      </w:r>
      <w:r w:rsidRPr="00D92ECE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ac</w:t>
      </w:r>
      <w:r w:rsidRPr="00D92ECE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h</w:t>
      </w:r>
      <w:r w:rsidRPr="00D92ECE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l</w:t>
      </w:r>
      <w:r w:rsidRPr="00D92ECE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-1"/>
          <w:w w:val="96"/>
          <w:position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'</w:t>
      </w:r>
      <w:r w:rsidRPr="00D92ECE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-7"/>
          <w:w w:val="96"/>
          <w:position w:val="-1"/>
          <w:sz w:val="22"/>
          <w:szCs w:val="22"/>
        </w:rPr>
        <w:t>D</w:t>
      </w:r>
      <w:r w:rsidRPr="00D92ECE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g</w:t>
      </w:r>
      <w:r w:rsidRPr="00D92ECE">
        <w:rPr>
          <w:rFonts w:asciiTheme="minorHAnsi" w:eastAsia="Tahoma" w:hAnsiTheme="minorHAnsi" w:cstheme="minorHAnsi"/>
          <w:spacing w:val="-1"/>
          <w:w w:val="96"/>
          <w:position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3"/>
          <w:w w:val="96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-20"/>
          <w:w w:val="96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D92ECE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8"/>
          <w:w w:val="98"/>
          <w:position w:val="-1"/>
          <w:sz w:val="22"/>
          <w:szCs w:val="22"/>
        </w:rPr>
        <w:t>C</w:t>
      </w:r>
      <w:r w:rsidRPr="00D92ECE">
        <w:rPr>
          <w:rFonts w:asciiTheme="minorHAnsi" w:eastAsia="Tahoma" w:hAnsiTheme="minorHAnsi" w:cstheme="minorHAnsi"/>
          <w:spacing w:val="1"/>
          <w:w w:val="98"/>
          <w:position w:val="-1"/>
          <w:sz w:val="22"/>
          <w:szCs w:val="22"/>
        </w:rPr>
        <w:t>u</w:t>
      </w:r>
      <w:r w:rsidRPr="00D92ECE">
        <w:rPr>
          <w:rFonts w:asciiTheme="minorHAnsi" w:eastAsia="Tahoma" w:hAnsiTheme="minorHAnsi" w:cstheme="minorHAnsi"/>
          <w:spacing w:val="-14"/>
          <w:w w:val="98"/>
          <w:position w:val="-1"/>
          <w:sz w:val="22"/>
          <w:szCs w:val="22"/>
        </w:rPr>
        <w:t>li</w:t>
      </w:r>
      <w:r w:rsidRPr="00D92ECE">
        <w:rPr>
          <w:rFonts w:asciiTheme="minorHAnsi" w:eastAsia="Tahoma" w:hAnsiTheme="minorHAnsi" w:cstheme="minorHAnsi"/>
          <w:spacing w:val="1"/>
          <w:w w:val="98"/>
          <w:position w:val="-1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spacing w:val="-4"/>
          <w:w w:val="98"/>
          <w:position w:val="-1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pacing w:val="-1"/>
          <w:w w:val="98"/>
          <w:position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w w:val="98"/>
          <w:position w:val="-1"/>
          <w:sz w:val="22"/>
          <w:szCs w:val="22"/>
        </w:rPr>
        <w:t>y</w:t>
      </w:r>
      <w:r w:rsidRPr="00D92ECE">
        <w:rPr>
          <w:rFonts w:asciiTheme="minorHAnsi" w:eastAsia="Tahoma" w:hAnsiTheme="minorHAnsi" w:cstheme="minorHAnsi"/>
          <w:spacing w:val="-11"/>
          <w:w w:val="98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D92ECE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                                                                              </w:t>
      </w:r>
      <w:r w:rsidRPr="00D92ECE">
        <w:rPr>
          <w:rFonts w:asciiTheme="minorHAnsi" w:eastAsia="Tahoma" w:hAnsiTheme="minorHAnsi" w:cstheme="minorHAnsi"/>
          <w:spacing w:val="36"/>
          <w:position w:val="-1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200</w:t>
      </w:r>
      <w:r w:rsidRPr="00D92ECE">
        <w:rPr>
          <w:rFonts w:asciiTheme="minorHAnsi" w:eastAsia="Tahoma" w:hAnsiTheme="minorHAnsi" w:cstheme="minorHAnsi"/>
          <w:position w:val="-1"/>
          <w:sz w:val="22"/>
          <w:szCs w:val="22"/>
        </w:rPr>
        <w:t>5</w:t>
      </w:r>
    </w:p>
    <w:p w14:paraId="7AD6730F" w14:textId="77777777" w:rsidR="000A75F5" w:rsidRPr="00D92ECE" w:rsidRDefault="00D92ECE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pacing w:val="4"/>
          <w:w w:val="85"/>
          <w:sz w:val="22"/>
          <w:szCs w:val="22"/>
        </w:rPr>
        <w:t>B</w:t>
      </w:r>
      <w:r w:rsidRPr="00D92ECE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3"/>
          <w:w w:val="85"/>
          <w:sz w:val="22"/>
          <w:szCs w:val="22"/>
        </w:rPr>
        <w:t>yli</w:t>
      </w:r>
      <w:r w:rsidRPr="00D92ECE">
        <w:rPr>
          <w:rFonts w:asciiTheme="minorHAnsi" w:hAnsiTheme="minorHAnsi" w:cstheme="minorHAnsi"/>
          <w:w w:val="85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4"/>
          <w:w w:val="85"/>
          <w:sz w:val="22"/>
          <w:szCs w:val="22"/>
        </w:rPr>
        <w:t xml:space="preserve"> S</w:t>
      </w:r>
      <w:r w:rsidRPr="00D92ECE">
        <w:rPr>
          <w:rFonts w:asciiTheme="minorHAnsi" w:hAnsiTheme="minorHAnsi" w:cstheme="minorHAnsi"/>
          <w:w w:val="85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4"/>
          <w:w w:val="85"/>
          <w:sz w:val="22"/>
          <w:szCs w:val="22"/>
        </w:rPr>
        <w:t>h</w:t>
      </w:r>
      <w:r w:rsidRPr="00D92ECE">
        <w:rPr>
          <w:rFonts w:asciiTheme="minorHAnsi" w:hAnsiTheme="minorHAnsi" w:cstheme="minorHAnsi"/>
          <w:spacing w:val="1"/>
          <w:w w:val="85"/>
          <w:sz w:val="22"/>
          <w:szCs w:val="22"/>
        </w:rPr>
        <w:t>oo</w:t>
      </w:r>
      <w:r w:rsidRPr="00D92ECE">
        <w:rPr>
          <w:rFonts w:asciiTheme="minorHAnsi" w:hAnsiTheme="minorHAnsi" w:cstheme="minorHAnsi"/>
          <w:w w:val="85"/>
          <w:sz w:val="22"/>
          <w:szCs w:val="22"/>
        </w:rPr>
        <w:t>l</w:t>
      </w:r>
      <w:r w:rsidRPr="00D92ECE">
        <w:rPr>
          <w:rFonts w:asciiTheme="minorHAnsi" w:hAnsiTheme="minorHAnsi" w:cstheme="minorHAnsi"/>
          <w:spacing w:val="8"/>
          <w:w w:val="8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D92ECE">
        <w:rPr>
          <w:rFonts w:asciiTheme="minorHAnsi" w:hAnsiTheme="minorHAnsi" w:cstheme="minorHAnsi"/>
          <w:w w:val="85"/>
          <w:sz w:val="22"/>
          <w:szCs w:val="22"/>
        </w:rPr>
        <w:t>f</w:t>
      </w:r>
      <w:r w:rsidRPr="00D92ECE">
        <w:rPr>
          <w:rFonts w:asciiTheme="minorHAnsi" w:hAnsiTheme="minorHAnsi" w:cstheme="minorHAnsi"/>
          <w:spacing w:val="-6"/>
          <w:w w:val="85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D92ECE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D92ECE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D92ECE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6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1"/>
          <w:w w:val="84"/>
          <w:sz w:val="22"/>
          <w:szCs w:val="22"/>
        </w:rPr>
        <w:t>D</w:t>
      </w:r>
      <w:r w:rsidRPr="00D92ECE">
        <w:rPr>
          <w:rFonts w:asciiTheme="minorHAnsi" w:hAnsiTheme="minorHAnsi" w:cstheme="minorHAnsi"/>
          <w:spacing w:val="-3"/>
          <w:w w:val="84"/>
          <w:sz w:val="22"/>
          <w:szCs w:val="22"/>
        </w:rPr>
        <w:t>es</w:t>
      </w:r>
      <w:r w:rsidRPr="00D92ECE">
        <w:rPr>
          <w:rFonts w:asciiTheme="minorHAnsi" w:hAnsiTheme="minorHAnsi" w:cstheme="minorHAnsi"/>
          <w:spacing w:val="3"/>
          <w:w w:val="84"/>
          <w:sz w:val="22"/>
          <w:szCs w:val="22"/>
        </w:rPr>
        <w:t>ig</w:t>
      </w:r>
      <w:r w:rsidRPr="00D92ECE">
        <w:rPr>
          <w:rFonts w:asciiTheme="minorHAnsi" w:hAnsiTheme="minorHAnsi" w:cstheme="minorHAnsi"/>
          <w:w w:val="84"/>
          <w:sz w:val="22"/>
          <w:szCs w:val="22"/>
        </w:rPr>
        <w:t>n</w:t>
      </w:r>
      <w:r w:rsidRPr="00D92ECE">
        <w:rPr>
          <w:rFonts w:asciiTheme="minorHAnsi" w:hAnsiTheme="minorHAnsi" w:cstheme="minorHAnsi"/>
          <w:w w:val="84"/>
          <w:sz w:val="22"/>
          <w:szCs w:val="22"/>
        </w:rPr>
        <w:t xml:space="preserve">                                                                                                                       </w:t>
      </w:r>
      <w:r w:rsidRPr="00D92ECE">
        <w:rPr>
          <w:rFonts w:asciiTheme="minorHAnsi" w:hAnsiTheme="minorHAnsi" w:cstheme="minorHAnsi"/>
          <w:spacing w:val="23"/>
          <w:w w:val="8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4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84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4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-1"/>
          <w:w w:val="8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2"/>
          <w:w w:val="84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1"/>
          <w:w w:val="84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5"/>
          <w:w w:val="84"/>
          <w:sz w:val="22"/>
          <w:szCs w:val="22"/>
        </w:rPr>
        <w:t>r</w:t>
      </w:r>
      <w:r w:rsidRPr="00D92ECE">
        <w:rPr>
          <w:rFonts w:asciiTheme="minorHAnsi" w:hAnsiTheme="minorHAnsi" w:cstheme="minorHAnsi"/>
          <w:spacing w:val="2"/>
          <w:w w:val="84"/>
          <w:sz w:val="22"/>
          <w:szCs w:val="22"/>
        </w:rPr>
        <w:t>k</w:t>
      </w:r>
      <w:r w:rsidRPr="00D92ECE">
        <w:rPr>
          <w:rFonts w:asciiTheme="minorHAnsi" w:hAnsiTheme="minorHAnsi" w:cstheme="minorHAnsi"/>
          <w:w w:val="84"/>
          <w:sz w:val="22"/>
          <w:szCs w:val="22"/>
        </w:rPr>
        <w:t>,</w:t>
      </w:r>
      <w:r w:rsidRPr="00D92ECE">
        <w:rPr>
          <w:rFonts w:asciiTheme="minorHAnsi" w:hAnsiTheme="minorHAnsi" w:cstheme="minorHAnsi"/>
          <w:spacing w:val="-3"/>
          <w:w w:val="8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1"/>
          <w:w w:val="84"/>
          <w:sz w:val="22"/>
          <w:szCs w:val="22"/>
        </w:rPr>
        <w:t>N</w:t>
      </w:r>
      <w:r w:rsidRPr="00D92ECE">
        <w:rPr>
          <w:rFonts w:asciiTheme="minorHAnsi" w:hAnsiTheme="minorHAnsi" w:cstheme="minorHAnsi"/>
          <w:spacing w:val="-3"/>
          <w:w w:val="84"/>
          <w:sz w:val="22"/>
          <w:szCs w:val="22"/>
        </w:rPr>
        <w:t>e</w:t>
      </w:r>
      <w:r w:rsidRPr="00D92ECE">
        <w:rPr>
          <w:rFonts w:asciiTheme="minorHAnsi" w:hAnsiTheme="minorHAnsi" w:cstheme="minorHAnsi"/>
          <w:w w:val="84"/>
          <w:sz w:val="22"/>
          <w:szCs w:val="22"/>
        </w:rPr>
        <w:t>w</w:t>
      </w:r>
      <w:r w:rsidRPr="00D92ECE">
        <w:rPr>
          <w:rFonts w:asciiTheme="minorHAnsi" w:hAnsiTheme="minorHAnsi" w:cstheme="minorHAnsi"/>
          <w:spacing w:val="-1"/>
          <w:w w:val="84"/>
          <w:sz w:val="22"/>
          <w:szCs w:val="22"/>
        </w:rPr>
        <w:t xml:space="preserve"> </w:t>
      </w:r>
      <w:r w:rsidRPr="00D92ECE">
        <w:rPr>
          <w:rFonts w:asciiTheme="minorHAnsi" w:hAnsiTheme="minorHAnsi" w:cstheme="minorHAnsi"/>
          <w:spacing w:val="-2"/>
          <w:w w:val="72"/>
          <w:sz w:val="22"/>
          <w:szCs w:val="22"/>
        </w:rPr>
        <w:t>Y</w:t>
      </w:r>
      <w:r w:rsidRPr="00D92ECE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D92ECE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D92ECE">
        <w:rPr>
          <w:rFonts w:asciiTheme="minorHAnsi" w:hAnsiTheme="minorHAnsi" w:cstheme="minorHAnsi"/>
          <w:w w:val="87"/>
          <w:sz w:val="22"/>
          <w:szCs w:val="22"/>
        </w:rPr>
        <w:t>k</w:t>
      </w:r>
    </w:p>
    <w:p w14:paraId="10091318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2E30F2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189AB7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4406A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57E57E" w14:textId="77777777" w:rsidR="000A75F5" w:rsidRPr="00D92ECE" w:rsidRDefault="000A75F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0BFB73" w14:textId="77777777" w:rsidR="000A75F5" w:rsidRPr="00D92ECE" w:rsidRDefault="000A75F5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0A75F5" w:rsidRPr="00D92ECE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32BA3B2D" w14:textId="6FD76F70" w:rsidR="000A75F5" w:rsidRPr="00D92ECE" w:rsidRDefault="00D92ECE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D92EC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D92ECE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D92ECE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D92EC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D92ECE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D92EC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D92EC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D92ECE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D92ECE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D92ECE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D92EC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D92EC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D92ECE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D92EC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D92ECE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D92ECE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D92ECE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D92ECE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D92ECE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D92ECE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D92ECE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D92ECE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D92ECE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D92ECE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D92ECE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2D7D035E" w14:textId="77777777" w:rsidR="000A75F5" w:rsidRPr="00D92ECE" w:rsidRDefault="00D92ECE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D92ECE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D92ECE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D92ECE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D92ECE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D92ECE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D92ECE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D92ECE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D92ECE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D92ECE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D92ECE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D92ECE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D92ECE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D92ECE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D92ECE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D92ECE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D92ECE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0A75F5" w:rsidRPr="00D92ECE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9213B"/>
    <w:multiLevelType w:val="multilevel"/>
    <w:tmpl w:val="1C9CDD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5F5"/>
    <w:rsid w:val="000A75F5"/>
    <w:rsid w:val="00D9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7E532"/>
  <w15:docId w15:val="{6AB293B7-6F0A-42BF-A258-78F99E13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chef-resumes" TargetMode="External"/><Relationship Id="rId5" Type="http://schemas.openxmlformats.org/officeDocument/2006/relationships/hyperlink" Target="http://www.livecareer.com/c/123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2021-05-21T13:13:00Z</dcterms:created>
  <dcterms:modified xsi:type="dcterms:W3CDTF">2021-05-21T13:17:00Z</dcterms:modified>
</cp:coreProperties>
</file>