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A4808" w14:textId="77777777" w:rsidR="00E335CB" w:rsidRDefault="00E335CB">
      <w:pPr>
        <w:spacing w:before="41"/>
        <w:ind w:left="185" w:right="-5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Konnor Russo</w:t>
      </w:r>
    </w:p>
    <w:p w14:paraId="14CA3474" w14:textId="592365EE" w:rsidR="00F53170" w:rsidRPr="00E335CB" w:rsidRDefault="00E335CB">
      <w:pPr>
        <w:spacing w:before="41"/>
        <w:ind w:left="185" w:right="-50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hAnsiTheme="minorHAnsi" w:cstheme="minorHAnsi"/>
          <w:sz w:val="22"/>
          <w:szCs w:val="22"/>
        </w:rPr>
        <w:pict w14:anchorId="4B5530ED">
          <v:group id="_x0000_s1043" style="position:absolute;left:0;text-align:left;margin-left:51.95pt;margin-top:2.1pt;width:140.8pt;height:17.05pt;z-index:-251661824;mso-position-horizontal-relative:page" coordorigin="1039,42" coordsize="2816,341">
            <v:shape id="_x0000_s1044" style="position:absolute;left:1039;top:42;width:2816;height:341" coordorigin="1039,42" coordsize="2816,341" path="m1039,383r2816,l3855,42r-2816,l1039,383xe" fillcolor="#edebe0" stroked="f">
              <v:path arrowok="t"/>
            </v:shape>
            <w10:wrap anchorx="page"/>
          </v:group>
        </w:pict>
      </w: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SO</w:t>
      </w:r>
      <w:r w:rsidRPr="00E335C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AS</w:t>
      </w:r>
      <w:r w:rsidRPr="00E335C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IST</w:t>
      </w:r>
      <w:r w:rsidRPr="00E335CB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U</w:t>
      </w:r>
      <w:r w:rsidRPr="00E335C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</w:p>
    <w:p w14:paraId="2C4B05C2" w14:textId="77777777" w:rsidR="00F53170" w:rsidRPr="00E335CB" w:rsidRDefault="00E335CB">
      <w:pPr>
        <w:spacing w:before="60" w:line="275" w:lineRule="auto"/>
        <w:ind w:right="264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hAnsiTheme="minorHAnsi" w:cstheme="minorHAnsi"/>
          <w:sz w:val="22"/>
          <w:szCs w:val="22"/>
        </w:rPr>
        <w:br w:type="column"/>
      </w:r>
      <w:r w:rsidRPr="00E335CB">
        <w:rPr>
          <w:rFonts w:asciiTheme="minorHAnsi" w:eastAsia="Calibri" w:hAnsiTheme="minorHAnsi" w:cstheme="minorHAnsi"/>
          <w:sz w:val="22"/>
          <w:szCs w:val="22"/>
        </w:rPr>
        <w:t>Dayj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b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, 120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335CB">
        <w:rPr>
          <w:rFonts w:asciiTheme="minorHAnsi" w:eastAsia="Calibri" w:hAnsiTheme="minorHAnsi" w:cstheme="minorHAnsi"/>
          <w:sz w:val="22"/>
          <w:szCs w:val="22"/>
        </w:rPr>
        <w:t>y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E335CB">
        <w:rPr>
          <w:rFonts w:asciiTheme="minorHAnsi" w:eastAsia="Calibri" w:hAnsiTheme="minorHAnsi" w:cstheme="minorHAnsi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ree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>,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Bir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ngh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am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335CB">
        <w:rPr>
          <w:rFonts w:asciiTheme="minorHAnsi" w:eastAsia="Calibri" w:hAnsiTheme="minorHAnsi" w:cstheme="minorHAnsi"/>
          <w:sz w:val="22"/>
          <w:szCs w:val="22"/>
        </w:rPr>
        <w:t>18 6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>:  00 44 121 638 0026</w:t>
      </w:r>
    </w:p>
    <w:p w14:paraId="55289F1E" w14:textId="477FB7DE" w:rsidR="00F53170" w:rsidRPr="00E335CB" w:rsidRDefault="00E335CB">
      <w:pPr>
        <w:spacing w:before="8"/>
        <w:rPr>
          <w:rFonts w:asciiTheme="minorHAnsi" w:eastAsia="Calibri" w:hAnsiTheme="minorHAnsi" w:cstheme="minorHAnsi"/>
          <w:sz w:val="22"/>
          <w:szCs w:val="22"/>
        </w:rPr>
        <w:sectPr w:rsidR="00F53170" w:rsidRPr="00E335CB">
          <w:pgSz w:w="12240" w:h="15840"/>
          <w:pgMar w:top="660" w:right="800" w:bottom="280" w:left="900" w:header="720" w:footer="720" w:gutter="0"/>
          <w:cols w:num="2" w:space="720" w:equalWidth="0">
            <w:col w:w="2766" w:space="3838"/>
            <w:col w:w="3936"/>
          </w:cols>
        </w:sectPr>
      </w:pP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hyperlink r:id="rId5" w:history="1">
        <w:r w:rsidRPr="00571FDE">
          <w:rPr>
            <w:rStyle w:val="Hyperlink"/>
            <w:rFonts w:asciiTheme="minorHAnsi" w:eastAsia="Calibri" w:hAnsiTheme="minorHAnsi" w:cstheme="minorHAnsi"/>
            <w:sz w:val="22"/>
            <w:szCs w:val="22"/>
          </w:rPr>
          <w:t>: konnor@gmail.com</w:t>
        </w:r>
      </w:hyperlink>
    </w:p>
    <w:p w14:paraId="7880F477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2F6B21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2D78C6" w14:textId="77777777" w:rsidR="00F53170" w:rsidRPr="00E335CB" w:rsidRDefault="00E335CB">
      <w:pPr>
        <w:spacing w:before="27" w:line="225" w:lineRule="auto"/>
        <w:ind w:left="2184" w:right="474" w:hanging="2060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u</w:t>
      </w:r>
      <w:r w:rsidRPr="00E335CB">
        <w:rPr>
          <w:rFonts w:asciiTheme="minorHAnsi" w:eastAsia="Calibri" w:hAnsiTheme="minorHAnsi" w:cstheme="minorHAnsi"/>
          <w:b/>
          <w:i/>
          <w:spacing w:val="-2"/>
          <w:position w:val="-5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 xml:space="preserve">y                      </w:t>
      </w:r>
      <w:r w:rsidRPr="00E335CB">
        <w:rPr>
          <w:rFonts w:asciiTheme="minorHAnsi" w:eastAsia="Calibri" w:hAnsiTheme="minorHAnsi" w:cstheme="minorHAnsi"/>
          <w:b/>
          <w:i/>
          <w:spacing w:val="45"/>
          <w:position w:val="-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cc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lis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ua</w:t>
      </w:r>
      <w:r w:rsidRPr="00E335CB">
        <w:rPr>
          <w:rFonts w:asciiTheme="minorHAnsi" w:eastAsia="Calibri" w:hAnsiTheme="minorHAnsi" w:cstheme="minorHAnsi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ha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on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f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p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fessi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ona</w:t>
      </w:r>
      <w:r w:rsidRPr="00E335CB">
        <w:rPr>
          <w:rFonts w:asciiTheme="minorHAnsi" w:eastAsia="Calibri" w:hAnsiTheme="minorHAnsi" w:cstheme="minorHAnsi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z w:val="22"/>
          <w:szCs w:val="22"/>
        </w:rPr>
        <w:t>,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wi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x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ce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pt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9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ta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an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is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na</w:t>
      </w:r>
      <w:r w:rsidRPr="00E335CB">
        <w:rPr>
          <w:rFonts w:asciiTheme="minorHAnsi" w:eastAsia="Calibri" w:hAnsiTheme="minorHAnsi" w:cstheme="minorHAnsi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ls</w:t>
      </w:r>
      <w:r w:rsidRPr="00E335CB">
        <w:rPr>
          <w:rFonts w:asciiTheme="minorHAnsi" w:eastAsia="Calibri" w:hAnsiTheme="minorHAnsi" w:cstheme="minorHAnsi"/>
          <w:sz w:val="22"/>
          <w:szCs w:val="22"/>
        </w:rPr>
        <w:t>.</w:t>
      </w:r>
      <w:r w:rsidRPr="00E335C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x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on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nt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ty</w:t>
      </w:r>
      <w:r w:rsidRPr="00E335CB">
        <w:rPr>
          <w:rFonts w:asciiTheme="minorHAnsi" w:eastAsia="Calibri" w:hAnsiTheme="minorHAnsi" w:cstheme="minorHAnsi"/>
          <w:sz w:val="22"/>
          <w:szCs w:val="22"/>
        </w:rPr>
        <w:t>,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is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3F7F2F14" w14:textId="77777777" w:rsidR="00F53170" w:rsidRPr="00E335CB" w:rsidRDefault="00E335CB">
      <w:pPr>
        <w:spacing w:before="39" w:line="276" w:lineRule="auto"/>
        <w:ind w:left="2184" w:right="534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ta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>,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p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fessi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on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lis</w:t>
      </w:r>
      <w:r w:rsidRPr="00E335CB">
        <w:rPr>
          <w:rFonts w:asciiTheme="minorHAnsi" w:eastAsia="Calibri" w:hAnsiTheme="minorHAnsi" w:cstheme="minorHAnsi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ec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se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7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ge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.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6"/>
          <w:sz w:val="22"/>
          <w:szCs w:val="22"/>
        </w:rPr>
        <w:t>J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an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po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ssesse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ro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il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>y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na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ak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es</w:t>
      </w:r>
      <w:r w:rsidRPr="00E335CB">
        <w:rPr>
          <w:rFonts w:asciiTheme="minorHAnsi" w:eastAsia="Calibri" w:hAnsiTheme="minorHAnsi" w:cstheme="minorHAnsi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f</w:t>
      </w:r>
      <w:r w:rsidRPr="00E335CB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ei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t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im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E335CB">
        <w:rPr>
          <w:rFonts w:asciiTheme="minorHAnsi" w:eastAsia="Calibri" w:hAnsiTheme="minorHAnsi" w:cstheme="minorHAnsi"/>
          <w:sz w:val="22"/>
          <w:szCs w:val="22"/>
        </w:rPr>
        <w:t>y</w:t>
      </w:r>
      <w:r w:rsidRPr="00E335C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wi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th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ei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sec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ad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tr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.</w:t>
      </w:r>
      <w:r w:rsidRPr="00E335CB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7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z w:val="22"/>
          <w:szCs w:val="22"/>
        </w:rPr>
        <w:t>y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&amp;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q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lifie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f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x</w:t>
      </w:r>
      <w:r w:rsidRPr="00E335CB">
        <w:rPr>
          <w:rFonts w:asciiTheme="minorHAnsi" w:eastAsia="Calibri" w:hAnsiTheme="minorHAnsi" w:cstheme="minorHAnsi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s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D3DE25E" w14:textId="77777777" w:rsidR="00F53170" w:rsidRPr="00E335CB" w:rsidRDefault="00E335CB">
      <w:pPr>
        <w:spacing w:before="9"/>
        <w:ind w:left="2184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hAnsiTheme="minorHAnsi" w:cstheme="minorHAnsi"/>
          <w:sz w:val="22"/>
          <w:szCs w:val="22"/>
        </w:rPr>
        <w:pict w14:anchorId="02C3CECC"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48.45pt;margin-top:43.15pt;width:256.85pt;height:119.75pt;z-index:-25165568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527"/>
                    <w:gridCol w:w="1610"/>
                  </w:tblGrid>
                  <w:tr w:rsidR="00F53170" w14:paraId="123BB65C" w14:textId="77777777">
                    <w:trPr>
                      <w:trHeight w:hRule="exact" w:val="221"/>
                    </w:trPr>
                    <w:tc>
                      <w:tcPr>
                        <w:tcW w:w="35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19BFC0" w14:textId="77777777" w:rsidR="00F53170" w:rsidRDefault="00E335CB">
                        <w:pPr>
                          <w:spacing w:line="18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8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Nor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</w:p>
                    </w:tc>
                    <w:tc>
                      <w:tcPr>
                        <w:tcW w:w="16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DDFCE5" w14:textId="77777777" w:rsidR="00F53170" w:rsidRDefault="00E335CB">
                        <w:pPr>
                          <w:spacing w:line="180" w:lineRule="exact"/>
                          <w:ind w:left="53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2011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1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012</w:t>
                        </w:r>
                      </w:p>
                    </w:tc>
                  </w:tr>
                  <w:tr w:rsidR="00F53170" w14:paraId="763F3CEE" w14:textId="77777777">
                    <w:trPr>
                      <w:trHeight w:hRule="exact" w:val="366"/>
                    </w:trPr>
                    <w:tc>
                      <w:tcPr>
                        <w:tcW w:w="35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CFA0BF" w14:textId="77777777" w:rsidR="00F53170" w:rsidRDefault="00E335CB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Diploma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in Bu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nes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rati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n</w:t>
                        </w:r>
                      </w:p>
                    </w:tc>
                    <w:tc>
                      <w:tcPr>
                        <w:tcW w:w="16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567124" w14:textId="77777777" w:rsidR="00F53170" w:rsidRDefault="00E335CB">
                        <w:pPr>
                          <w:spacing w:line="220" w:lineRule="exact"/>
                          <w:ind w:left="53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</w:tr>
                  <w:tr w:rsidR="00F53170" w14:paraId="4B54487B" w14:textId="77777777">
                    <w:trPr>
                      <w:trHeight w:hRule="exact" w:val="367"/>
                    </w:trPr>
                    <w:tc>
                      <w:tcPr>
                        <w:tcW w:w="35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1161E8" w14:textId="77777777" w:rsidR="00F53170" w:rsidRDefault="00F53170">
                        <w:pPr>
                          <w:spacing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7CE5ED66" w14:textId="77777777" w:rsidR="00F53170" w:rsidRDefault="00E335CB">
                        <w:pPr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rm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am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ig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hoo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16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D16675" w14:textId="77777777" w:rsidR="00F53170" w:rsidRDefault="00F53170"/>
                    </w:tc>
                  </w:tr>
                  <w:tr w:rsidR="00F53170" w14:paraId="24898186" w14:textId="77777777">
                    <w:trPr>
                      <w:trHeight w:hRule="exact" w:val="244"/>
                    </w:trPr>
                    <w:tc>
                      <w:tcPr>
                        <w:tcW w:w="35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6D7670" w14:textId="77777777" w:rsidR="00F53170" w:rsidRDefault="00E335CB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Mat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  <w:tc>
                      <w:tcPr>
                        <w:tcW w:w="16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65AC23" w14:textId="77777777" w:rsidR="00F53170" w:rsidRDefault="00E335CB">
                        <w:pPr>
                          <w:spacing w:line="220" w:lineRule="exact"/>
                          <w:ind w:left="53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2008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1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011</w:t>
                        </w:r>
                      </w:p>
                    </w:tc>
                  </w:tr>
                  <w:tr w:rsidR="00F53170" w14:paraId="5C3E7EDF" w14:textId="77777777">
                    <w:trPr>
                      <w:trHeight w:hRule="exact" w:val="244"/>
                    </w:trPr>
                    <w:tc>
                      <w:tcPr>
                        <w:tcW w:w="35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3ABE1B" w14:textId="77777777" w:rsidR="00F53170" w:rsidRDefault="00E335CB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h</w:t>
                        </w:r>
                      </w:p>
                    </w:tc>
                    <w:tc>
                      <w:tcPr>
                        <w:tcW w:w="16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9BF623" w14:textId="77777777" w:rsidR="00F53170" w:rsidRDefault="00E335CB">
                        <w:pPr>
                          <w:spacing w:line="220" w:lineRule="exact"/>
                          <w:ind w:left="53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</w:tr>
                  <w:tr w:rsidR="00F53170" w14:paraId="3D2542E2" w14:textId="77777777">
                    <w:trPr>
                      <w:trHeight w:hRule="exact" w:val="245"/>
                    </w:trPr>
                    <w:tc>
                      <w:tcPr>
                        <w:tcW w:w="35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9608E7" w14:textId="77777777" w:rsidR="00F53170" w:rsidRDefault="00E335CB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Ge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ogra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ph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y</w:t>
                        </w:r>
                      </w:p>
                    </w:tc>
                    <w:tc>
                      <w:tcPr>
                        <w:tcW w:w="16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E0623A" w14:textId="77777777" w:rsidR="00F53170" w:rsidRDefault="00E335CB">
                        <w:pPr>
                          <w:spacing w:line="220" w:lineRule="exact"/>
                          <w:ind w:left="53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</w:tr>
                  <w:tr w:rsidR="00F53170" w14:paraId="7A4BB725" w14:textId="77777777">
                    <w:trPr>
                      <w:trHeight w:hRule="exact" w:val="245"/>
                    </w:trPr>
                    <w:tc>
                      <w:tcPr>
                        <w:tcW w:w="35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839CA9" w14:textId="77777777" w:rsidR="00F53170" w:rsidRDefault="00E335CB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ics</w:t>
                        </w:r>
                      </w:p>
                    </w:tc>
                    <w:tc>
                      <w:tcPr>
                        <w:tcW w:w="16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1DE0F4" w14:textId="77777777" w:rsidR="00F53170" w:rsidRDefault="00E335CB">
                        <w:pPr>
                          <w:spacing w:line="220" w:lineRule="exact"/>
                          <w:ind w:left="53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</w:tr>
                  <w:tr w:rsidR="00F53170" w14:paraId="445073B0" w14:textId="77777777">
                    <w:trPr>
                      <w:trHeight w:hRule="exact" w:val="244"/>
                    </w:trPr>
                    <w:tc>
                      <w:tcPr>
                        <w:tcW w:w="35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BE03B9" w14:textId="77777777" w:rsidR="00F53170" w:rsidRDefault="00E335CB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Bu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tud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  <w:tc>
                      <w:tcPr>
                        <w:tcW w:w="16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A19EA9" w14:textId="77777777" w:rsidR="00F53170" w:rsidRDefault="00E335CB">
                        <w:pPr>
                          <w:spacing w:line="220" w:lineRule="exact"/>
                          <w:ind w:left="53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</w:tr>
                  <w:tr w:rsidR="00F53170" w14:paraId="5CBB1668" w14:textId="77777777">
                    <w:trPr>
                      <w:trHeight w:hRule="exact" w:val="221"/>
                    </w:trPr>
                    <w:tc>
                      <w:tcPr>
                        <w:tcW w:w="35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730CEA" w14:textId="77777777" w:rsidR="00F53170" w:rsidRDefault="00E335CB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ical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Edu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ion</w:t>
                        </w:r>
                      </w:p>
                    </w:tc>
                    <w:tc>
                      <w:tcPr>
                        <w:tcW w:w="16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C34F04" w14:textId="77777777" w:rsidR="00F53170" w:rsidRDefault="00E335CB">
                        <w:pPr>
                          <w:spacing w:line="220" w:lineRule="exact"/>
                          <w:ind w:left="53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</w:tr>
                </w:tbl>
                <w:p w14:paraId="10577857" w14:textId="77777777" w:rsidR="00F53170" w:rsidRDefault="00F53170"/>
              </w:txbxContent>
            </v:textbox>
            <w10:wrap anchorx="page"/>
          </v:shape>
        </w:pic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z w:val="22"/>
          <w:szCs w:val="22"/>
        </w:rPr>
        <w:t>y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s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ccessf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E335CB">
        <w:rPr>
          <w:rFonts w:asciiTheme="minorHAnsi" w:eastAsia="Calibri" w:hAnsiTheme="minorHAnsi" w:cstheme="minorHAnsi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ee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&amp;</w:t>
      </w:r>
      <w:r w:rsidRPr="00E335CB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f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si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pa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14"/>
          <w:sz w:val="22"/>
          <w:szCs w:val="22"/>
        </w:rPr>
        <w:t>y</w:t>
      </w:r>
      <w:r w:rsidRPr="00E335C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A21EA4C" w14:textId="77777777" w:rsidR="00F53170" w:rsidRPr="00E335CB" w:rsidRDefault="00F53170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226174A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5835C5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138FC6" w14:textId="619312F8" w:rsidR="00F53170" w:rsidRPr="00E335CB" w:rsidRDefault="00E335CB">
      <w:pPr>
        <w:spacing w:before="12"/>
        <w:ind w:left="202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</w:p>
    <w:p w14:paraId="2A7F642A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3272CD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6B109E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6957D5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5B8FCB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A8640C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12D93A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24811A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79A62C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E8DD1F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77C0C2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2AABCA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0D5200" w14:textId="77777777" w:rsidR="00F53170" w:rsidRPr="00E335CB" w:rsidRDefault="00F53170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3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1"/>
        <w:gridCol w:w="2806"/>
        <w:gridCol w:w="2978"/>
        <w:gridCol w:w="2762"/>
      </w:tblGrid>
      <w:tr w:rsidR="00E335CB" w:rsidRPr="00E335CB" w14:paraId="328F91B5" w14:textId="77777777" w:rsidTr="00E335CB">
        <w:trPr>
          <w:trHeight w:hRule="exact" w:val="795"/>
        </w:trPr>
        <w:tc>
          <w:tcPr>
            <w:tcW w:w="1581" w:type="dxa"/>
          </w:tcPr>
          <w:p w14:paraId="0F0FC03D" w14:textId="77777777" w:rsidR="00F53170" w:rsidRPr="00E335CB" w:rsidRDefault="00E335CB">
            <w:pPr>
              <w:spacing w:before="83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K</w:t>
            </w:r>
            <w:r w:rsidRPr="00E335CB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o</w:t>
            </w:r>
            <w:r w:rsidRPr="00E335CB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wl</w:t>
            </w:r>
            <w:r w:rsidRPr="00E335CB">
              <w:rPr>
                <w:rFonts w:asciiTheme="minorHAnsi" w:eastAsia="Calibri" w:hAnsiTheme="minorHAnsi" w:cstheme="minorHAnsi"/>
                <w:b/>
                <w:i/>
                <w:spacing w:val="-3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d</w:t>
            </w:r>
            <w:r w:rsidRPr="00E335CB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g</w:t>
            </w:r>
            <w:r w:rsidRPr="00E335CB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 xml:space="preserve">e </w:t>
            </w:r>
            <w:r w:rsidRPr="00E335CB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o</w:t>
            </w:r>
            <w:r w:rsidRPr="00E335CB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f</w:t>
            </w:r>
          </w:p>
        </w:tc>
        <w:tc>
          <w:tcPr>
            <w:tcW w:w="2806" w:type="dxa"/>
          </w:tcPr>
          <w:p w14:paraId="6A4EAFE9" w14:textId="77777777" w:rsidR="00F53170" w:rsidRPr="00E335CB" w:rsidRDefault="00E335CB">
            <w:pPr>
              <w:spacing w:before="69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Adm</w:t>
            </w:r>
            <w:r w:rsidRPr="00E335C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ni</w:t>
            </w:r>
            <w:r w:rsidRPr="00E335C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E335C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E335C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E335C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E335C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E335C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</w:p>
          <w:p w14:paraId="67BF6FFC" w14:textId="77777777" w:rsidR="00F53170" w:rsidRPr="00E335CB" w:rsidRDefault="00F53170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37F76E" w14:textId="77777777" w:rsidR="00F53170" w:rsidRPr="00E335CB" w:rsidRDefault="00E335CB">
            <w:pPr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Bu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ne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adm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978" w:type="dxa"/>
          </w:tcPr>
          <w:p w14:paraId="1C1C0B7C" w14:textId="77777777" w:rsidR="00F53170" w:rsidRPr="00E335CB" w:rsidRDefault="00E335CB">
            <w:pPr>
              <w:spacing w:before="52"/>
              <w:ind w:left="5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E335C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E335C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E335C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E335C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E335C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  <w:p w14:paraId="7AF14353" w14:textId="77777777" w:rsidR="00F53170" w:rsidRPr="00E335CB" w:rsidRDefault="00F53170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B0B899" w14:textId="77777777" w:rsidR="00F53170" w:rsidRPr="00E335CB" w:rsidRDefault="00E335CB">
            <w:pPr>
              <w:ind w:left="5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lity</w:t>
            </w:r>
            <w:r w:rsidRPr="00E335CB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ue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762" w:type="dxa"/>
          </w:tcPr>
          <w:p w14:paraId="5AA6795B" w14:textId="77777777" w:rsidR="00F53170" w:rsidRPr="00E335CB" w:rsidRDefault="00E335CB">
            <w:pPr>
              <w:spacing w:before="69"/>
              <w:ind w:left="6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Pers</w:t>
            </w:r>
            <w:r w:rsidRPr="00E335C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E335C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  <w:p w14:paraId="3F8A859B" w14:textId="77777777" w:rsidR="00F53170" w:rsidRPr="00E335CB" w:rsidRDefault="00F53170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345437" w14:textId="77777777" w:rsidR="00F53170" w:rsidRPr="00E335CB" w:rsidRDefault="00E335CB">
            <w:pPr>
              <w:ind w:left="6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line</w:t>
            </w:r>
            <w:r w:rsidRPr="00E335C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led</w:t>
            </w:r>
          </w:p>
        </w:tc>
      </w:tr>
      <w:tr w:rsidR="00E335CB" w:rsidRPr="00E335CB" w14:paraId="2F8C260D" w14:textId="77777777" w:rsidTr="00E335CB">
        <w:trPr>
          <w:trHeight w:hRule="exact" w:val="244"/>
        </w:trPr>
        <w:tc>
          <w:tcPr>
            <w:tcW w:w="1581" w:type="dxa"/>
          </w:tcPr>
          <w:p w14:paraId="48D58A6B" w14:textId="77777777" w:rsidR="00F53170" w:rsidRPr="00E335CB" w:rsidRDefault="00F53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6" w:type="dxa"/>
          </w:tcPr>
          <w:p w14:paraId="432C1784" w14:textId="77777777" w:rsidR="00F53170" w:rsidRPr="00E335CB" w:rsidRDefault="00E335CB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Orga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E335CB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ee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978" w:type="dxa"/>
          </w:tcPr>
          <w:p w14:paraId="0D8F0B55" w14:textId="77777777" w:rsidR="00F53170" w:rsidRPr="00E335CB" w:rsidRDefault="00E335CB">
            <w:pPr>
              <w:spacing w:line="200" w:lineRule="exact"/>
              <w:ind w:left="5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Orga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2762" w:type="dxa"/>
          </w:tcPr>
          <w:p w14:paraId="43B27054" w14:textId="77777777" w:rsidR="00F53170" w:rsidRPr="00E335CB" w:rsidRDefault="00E335CB">
            <w:pPr>
              <w:spacing w:line="220" w:lineRule="exact"/>
              <w:ind w:left="6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We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E335CB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E335C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se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ted</w:t>
            </w:r>
          </w:p>
        </w:tc>
      </w:tr>
      <w:tr w:rsidR="00E335CB" w:rsidRPr="00E335CB" w14:paraId="610E9A23" w14:textId="77777777" w:rsidTr="00E335CB">
        <w:trPr>
          <w:trHeight w:hRule="exact" w:val="245"/>
        </w:trPr>
        <w:tc>
          <w:tcPr>
            <w:tcW w:w="1581" w:type="dxa"/>
          </w:tcPr>
          <w:p w14:paraId="2E9C8AE7" w14:textId="77777777" w:rsidR="00F53170" w:rsidRPr="00E335CB" w:rsidRDefault="00F53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6" w:type="dxa"/>
          </w:tcPr>
          <w:p w14:paraId="46899303" w14:textId="77777777" w:rsidR="00F53170" w:rsidRPr="00E335CB" w:rsidRDefault="00E335CB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E335CB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mi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nu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E335C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978" w:type="dxa"/>
          </w:tcPr>
          <w:p w14:paraId="26D9C4CA" w14:textId="77777777" w:rsidR="00F53170" w:rsidRPr="00E335CB" w:rsidRDefault="00E335CB">
            <w:pPr>
              <w:spacing w:line="200" w:lineRule="exact"/>
              <w:ind w:left="5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Da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E335CB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2762" w:type="dxa"/>
          </w:tcPr>
          <w:p w14:paraId="0B5F460A" w14:textId="77777777" w:rsidR="00F53170" w:rsidRPr="00E335CB" w:rsidRDefault="00E335CB">
            <w:pPr>
              <w:spacing w:line="220" w:lineRule="exact"/>
              <w:ind w:left="6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Buildi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E335CB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relati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E335CB" w:rsidRPr="00E335CB" w14:paraId="46195DA1" w14:textId="77777777" w:rsidTr="00E335CB">
        <w:trPr>
          <w:trHeight w:hRule="exact" w:val="244"/>
        </w:trPr>
        <w:tc>
          <w:tcPr>
            <w:tcW w:w="1581" w:type="dxa"/>
          </w:tcPr>
          <w:p w14:paraId="083C2CE0" w14:textId="77777777" w:rsidR="00F53170" w:rsidRPr="00E335CB" w:rsidRDefault="00F53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6" w:type="dxa"/>
          </w:tcPr>
          <w:p w14:paraId="07924008" w14:textId="77777777" w:rsidR="00F53170" w:rsidRPr="00E335CB" w:rsidRDefault="00E335CB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Diary</w:t>
            </w:r>
            <w:r w:rsidRPr="00E335C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age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978" w:type="dxa"/>
          </w:tcPr>
          <w:p w14:paraId="10AF1E4B" w14:textId="77777777" w:rsidR="00F53170" w:rsidRPr="00E335CB" w:rsidRDefault="00E335CB">
            <w:pPr>
              <w:spacing w:line="200" w:lineRule="exact"/>
              <w:ind w:left="5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E335C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E335CB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E335C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</w:t>
            </w:r>
          </w:p>
        </w:tc>
        <w:tc>
          <w:tcPr>
            <w:tcW w:w="2762" w:type="dxa"/>
          </w:tcPr>
          <w:p w14:paraId="2929DD3E" w14:textId="77777777" w:rsidR="00F53170" w:rsidRPr="00E335CB" w:rsidRDefault="00E335CB">
            <w:pPr>
              <w:spacing w:line="220" w:lineRule="exact"/>
              <w:ind w:left="6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lt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ki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</w:tr>
      <w:tr w:rsidR="00E335CB" w:rsidRPr="00E335CB" w14:paraId="7D899DBF" w14:textId="77777777" w:rsidTr="00E335CB">
        <w:trPr>
          <w:trHeight w:hRule="exact" w:val="245"/>
        </w:trPr>
        <w:tc>
          <w:tcPr>
            <w:tcW w:w="1581" w:type="dxa"/>
          </w:tcPr>
          <w:p w14:paraId="5629B59D" w14:textId="77777777" w:rsidR="00F53170" w:rsidRPr="00E335CB" w:rsidRDefault="00F53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6" w:type="dxa"/>
          </w:tcPr>
          <w:p w14:paraId="192936DB" w14:textId="77777777" w:rsidR="00F53170" w:rsidRPr="00E335CB" w:rsidRDefault="00E335CB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ari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E335C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nd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</w:p>
        </w:tc>
        <w:tc>
          <w:tcPr>
            <w:tcW w:w="2978" w:type="dxa"/>
          </w:tcPr>
          <w:p w14:paraId="5D2A3BD6" w14:textId="77777777" w:rsidR="00F53170" w:rsidRPr="00E335CB" w:rsidRDefault="00E335CB">
            <w:pPr>
              <w:spacing w:line="200" w:lineRule="exact"/>
              <w:ind w:left="5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Pla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nn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2762" w:type="dxa"/>
          </w:tcPr>
          <w:p w14:paraId="38465723" w14:textId="77777777" w:rsidR="00F53170" w:rsidRPr="00E335CB" w:rsidRDefault="00E335CB">
            <w:pPr>
              <w:spacing w:line="220" w:lineRule="exact"/>
              <w:ind w:left="6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Artic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</w:tr>
      <w:tr w:rsidR="00E335CB" w:rsidRPr="00E335CB" w14:paraId="054B79A4" w14:textId="77777777" w:rsidTr="00E335CB">
        <w:trPr>
          <w:trHeight w:hRule="exact" w:val="244"/>
        </w:trPr>
        <w:tc>
          <w:tcPr>
            <w:tcW w:w="1581" w:type="dxa"/>
          </w:tcPr>
          <w:p w14:paraId="2375A5E5" w14:textId="77777777" w:rsidR="00F53170" w:rsidRPr="00E335CB" w:rsidRDefault="00F53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6" w:type="dxa"/>
          </w:tcPr>
          <w:p w14:paraId="7369FF41" w14:textId="77777777" w:rsidR="00F53170" w:rsidRPr="00E335CB" w:rsidRDefault="00E335CB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E335C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rial</w:t>
            </w:r>
            <w:r w:rsidRPr="00E335C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du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ties</w:t>
            </w:r>
          </w:p>
        </w:tc>
        <w:tc>
          <w:tcPr>
            <w:tcW w:w="2978" w:type="dxa"/>
          </w:tcPr>
          <w:p w14:paraId="4472623D" w14:textId="77777777" w:rsidR="00F53170" w:rsidRPr="00E335CB" w:rsidRDefault="00E335CB">
            <w:pPr>
              <w:spacing w:line="200" w:lineRule="exact"/>
              <w:ind w:left="5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ve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E335CB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orga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2762" w:type="dxa"/>
          </w:tcPr>
          <w:p w14:paraId="732FA14A" w14:textId="77777777" w:rsidR="00F53170" w:rsidRPr="00E335CB" w:rsidRDefault="00E335CB">
            <w:pPr>
              <w:spacing w:line="220" w:lineRule="exact"/>
              <w:ind w:left="6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Pro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E335C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</w:tr>
      <w:tr w:rsidR="00E335CB" w:rsidRPr="00E335CB" w14:paraId="3A47A223" w14:textId="77777777" w:rsidTr="00E335CB">
        <w:trPr>
          <w:trHeight w:hRule="exact" w:val="511"/>
        </w:trPr>
        <w:tc>
          <w:tcPr>
            <w:tcW w:w="1581" w:type="dxa"/>
          </w:tcPr>
          <w:p w14:paraId="3B862F77" w14:textId="77777777" w:rsidR="00F53170" w:rsidRPr="00E335CB" w:rsidRDefault="00F531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6" w:type="dxa"/>
          </w:tcPr>
          <w:p w14:paraId="25D7CC7D" w14:textId="77777777" w:rsidR="00F53170" w:rsidRPr="00E335CB" w:rsidRDefault="00E335CB">
            <w:pPr>
              <w:spacing w:line="220" w:lineRule="exact"/>
              <w:ind w:left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Bu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ne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E335CB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c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978" w:type="dxa"/>
          </w:tcPr>
          <w:p w14:paraId="62CC8C3C" w14:textId="77777777" w:rsidR="00F53170" w:rsidRPr="00E335CB" w:rsidRDefault="00E335CB">
            <w:pPr>
              <w:spacing w:line="200" w:lineRule="exact"/>
              <w:ind w:left="59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E335CB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g</w:t>
            </w:r>
            <w:r w:rsidRPr="00E335C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E335C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E335C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2762" w:type="dxa"/>
          </w:tcPr>
          <w:p w14:paraId="5C2CB5CF" w14:textId="77777777" w:rsidR="00F53170" w:rsidRPr="00E335CB" w:rsidRDefault="00E335CB">
            <w:pPr>
              <w:spacing w:line="220" w:lineRule="exact"/>
              <w:ind w:left="6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E335C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E335C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E335C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</w:tr>
    </w:tbl>
    <w:p w14:paraId="6923EDAE" w14:textId="77777777" w:rsidR="00F53170" w:rsidRPr="00E335CB" w:rsidRDefault="00F53170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  <w:sectPr w:rsidR="00F53170" w:rsidRPr="00E335CB">
          <w:type w:val="continuous"/>
          <w:pgSz w:w="12240" w:h="15840"/>
          <w:pgMar w:top="660" w:right="800" w:bottom="280" w:left="900" w:header="720" w:footer="720" w:gutter="0"/>
          <w:cols w:space="720"/>
        </w:sectPr>
      </w:pPr>
    </w:p>
    <w:p w14:paraId="22622BAB" w14:textId="77777777" w:rsidR="00F53170" w:rsidRPr="00E335CB" w:rsidRDefault="00E335CB">
      <w:pPr>
        <w:spacing w:before="22" w:line="278" w:lineRule="auto"/>
        <w:ind w:left="353" w:right="-40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Sk</w:t>
      </w:r>
      <w:r w:rsidRPr="00E335C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qu</w:t>
      </w:r>
      <w:r w:rsidRPr="00E335C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ed </w:t>
      </w:r>
      <w:r w:rsidRPr="00E335C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w</w:t>
      </w:r>
      <w:r w:rsidRPr="00E335C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il</w:t>
      </w: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st</w:t>
      </w:r>
      <w:r w:rsidRPr="00E335CB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st</w:t>
      </w:r>
      <w:r w:rsidRPr="00E335C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</w:t>
      </w:r>
      <w:r w:rsidRPr="00E335C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E335C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</w:p>
    <w:p w14:paraId="2B31F179" w14:textId="77777777" w:rsidR="00F53170" w:rsidRPr="00E335CB" w:rsidRDefault="00E335CB">
      <w:pPr>
        <w:spacing w:before="23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hAnsiTheme="minorHAnsi" w:cstheme="minorHAnsi"/>
          <w:sz w:val="22"/>
          <w:szCs w:val="22"/>
        </w:rPr>
        <w:br w:type="column"/>
      </w:r>
      <w:r w:rsidRPr="00E335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335C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ri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E335CB">
        <w:rPr>
          <w:rFonts w:asciiTheme="minorHAnsi" w:eastAsia="Calibri" w:hAnsiTheme="minorHAnsi" w:cstheme="minorHAnsi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ll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6098B32" w14:textId="77777777" w:rsidR="00F53170" w:rsidRPr="00E335CB" w:rsidRDefault="00E335C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335C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al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E335CB">
        <w:rPr>
          <w:rFonts w:asciiTheme="minorHAnsi" w:eastAsia="Calibri" w:hAnsiTheme="minorHAnsi" w:cstheme="minorHAnsi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gene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ol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335CB">
        <w:rPr>
          <w:rFonts w:asciiTheme="minorHAnsi" w:eastAsia="Calibri" w:hAnsiTheme="minorHAnsi" w:cstheme="minorHAnsi"/>
          <w:sz w:val="22"/>
          <w:szCs w:val="22"/>
        </w:rPr>
        <w:t>ti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72DC7A5" w14:textId="77777777" w:rsidR="00F53170" w:rsidRPr="00E335CB" w:rsidRDefault="00E335C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335C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g,</w:t>
      </w:r>
      <w:r w:rsidRPr="00E335C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ac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kn</w:t>
      </w:r>
      <w:r w:rsidRPr="00E335CB">
        <w:rPr>
          <w:rFonts w:asciiTheme="minorHAnsi" w:eastAsia="Calibri" w:hAnsiTheme="minorHAnsi" w:cstheme="minorHAnsi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z w:val="22"/>
          <w:szCs w:val="22"/>
        </w:rPr>
        <w:t>ging</w:t>
      </w:r>
      <w:r w:rsidRPr="00E335CB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ll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cor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5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250CD8D" w14:textId="77777777" w:rsidR="00F53170" w:rsidRPr="00E335CB" w:rsidRDefault="00E335C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335C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Buildi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od</w:t>
      </w:r>
      <w:r w:rsidRPr="00E335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la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>io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ll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0EA4E14" w14:textId="77777777" w:rsidR="00F53170" w:rsidRPr="00E335CB" w:rsidRDefault="00E335C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335C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kil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with</w:t>
      </w:r>
      <w:r w:rsidRPr="00E335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E335CB">
        <w:rPr>
          <w:rFonts w:asciiTheme="minorHAnsi" w:eastAsia="Calibri" w:hAnsiTheme="minorHAnsi" w:cstheme="minorHAnsi"/>
          <w:sz w:val="22"/>
          <w:szCs w:val="22"/>
        </w:rPr>
        <w:t>ic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cy</w:t>
      </w:r>
      <w:r w:rsidRPr="00E335C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in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f</w:t>
      </w:r>
      <w:r w:rsidRPr="00E335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,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W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z w:val="22"/>
          <w:szCs w:val="22"/>
        </w:rPr>
        <w:t>,</w:t>
      </w:r>
      <w:r w:rsidRPr="00E335C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z w:val="22"/>
          <w:szCs w:val="22"/>
        </w:rPr>
        <w:t>Poi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xc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l.</w:t>
      </w:r>
    </w:p>
    <w:p w14:paraId="07C1FD0E" w14:textId="77777777" w:rsidR="00F53170" w:rsidRPr="00E335CB" w:rsidRDefault="00E335C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335C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Sched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335CB">
        <w:rPr>
          <w:rFonts w:asciiTheme="minorHAnsi" w:eastAsia="Calibri" w:hAnsiTheme="minorHAnsi" w:cstheme="minorHAnsi"/>
          <w:sz w:val="22"/>
          <w:szCs w:val="22"/>
        </w:rPr>
        <w:t>ling</w:t>
      </w:r>
      <w:r w:rsidRPr="00E335C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&amp; r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E335CB">
        <w:rPr>
          <w:rFonts w:asciiTheme="minorHAnsi" w:eastAsia="Calibri" w:hAnsiTheme="minorHAnsi" w:cstheme="minorHAnsi"/>
          <w:sz w:val="22"/>
          <w:szCs w:val="22"/>
        </w:rPr>
        <w:t>ling</w:t>
      </w:r>
      <w:r w:rsidRPr="00E335C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E335CB">
        <w:rPr>
          <w:rFonts w:asciiTheme="minorHAnsi" w:eastAsia="Calibri" w:hAnsiTheme="minorHAnsi" w:cstheme="minorHAnsi"/>
          <w:sz w:val="22"/>
          <w:szCs w:val="22"/>
        </w:rPr>
        <w:t>oi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tm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,</w:t>
      </w:r>
      <w:r w:rsidRPr="00E335CB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E335CB">
        <w:rPr>
          <w:rFonts w:asciiTheme="minorHAnsi" w:eastAsia="Calibri" w:hAnsiTheme="minorHAnsi" w:cstheme="minorHAnsi"/>
          <w:sz w:val="22"/>
          <w:szCs w:val="22"/>
        </w:rPr>
        <w:t>icati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ees</w:t>
      </w:r>
      <w:r w:rsidRPr="00E335C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815C6DF" w14:textId="77777777" w:rsidR="00F53170" w:rsidRPr="00E335CB" w:rsidRDefault="00E335C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335C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Pr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ac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z w:val="22"/>
          <w:szCs w:val="22"/>
        </w:rPr>
        <w:t>iary</w:t>
      </w:r>
      <w:r w:rsidRPr="00E335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z w:val="22"/>
          <w:szCs w:val="22"/>
        </w:rPr>
        <w:t>ail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age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367B291C" w14:textId="77777777" w:rsidR="00F53170" w:rsidRPr="00E335CB" w:rsidRDefault="00E335CB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hAnsiTheme="minorHAnsi" w:cstheme="minorHAnsi"/>
          <w:sz w:val="22"/>
          <w:szCs w:val="22"/>
        </w:rPr>
        <w:pict w14:anchorId="54E5F5BD">
          <v:group id="_x0000_s1034" style="position:absolute;margin-left:59.25pt;margin-top:64.85pt;width:503.1pt;height:.05pt;z-index:-251657728;mso-position-horizontal-relative:page" coordorigin="1185,1297" coordsize="10062,1">
            <v:shape id="_x0000_s1035" style="position:absolute;left:1185;top:1297;width:10062;height:1" coordorigin="1185,1297" coordsize="10062,1" path="m1185,1297r10062,1e" filled="f" strokecolor="#928852">
              <v:path arrowok="t"/>
            </v:shape>
            <w10:wrap anchorx="page"/>
          </v:group>
        </w:pict>
      </w:r>
      <w:r w:rsidRPr="00E335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335C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Pr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E335CB">
        <w:rPr>
          <w:rFonts w:asciiTheme="minorHAnsi" w:eastAsia="Calibri" w:hAnsiTheme="minorHAnsi" w:cstheme="minorHAnsi"/>
          <w:sz w:val="22"/>
          <w:szCs w:val="22"/>
        </w:rPr>
        <w:t>cing</w:t>
      </w:r>
      <w:r w:rsidRPr="00E335C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ral</w:t>
      </w:r>
      <w:r w:rsidRPr="00E335C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ce</w:t>
      </w:r>
      <w:r w:rsidRPr="00E335CB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for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335CB">
        <w:rPr>
          <w:rFonts w:asciiTheme="minorHAnsi" w:eastAsia="Calibri" w:hAnsiTheme="minorHAnsi" w:cstheme="minorHAnsi"/>
          <w:sz w:val="22"/>
          <w:szCs w:val="22"/>
        </w:rPr>
        <w:t>oth</w:t>
      </w:r>
      <w:r w:rsidRPr="00E335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ter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al</w:t>
      </w:r>
      <w:r w:rsidRPr="00E335C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exter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al</w:t>
      </w:r>
      <w:r w:rsidRPr="00E335C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ke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z w:val="22"/>
          <w:szCs w:val="22"/>
        </w:rPr>
        <w:t>ol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DE4F7AE" w14:textId="77777777" w:rsidR="00F53170" w:rsidRPr="00E335CB" w:rsidRDefault="00E335C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335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E335C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Orga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z w:val="22"/>
          <w:szCs w:val="22"/>
        </w:rPr>
        <w:t>riori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w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E335CB">
        <w:rPr>
          <w:rFonts w:asciiTheme="minorHAnsi" w:eastAsia="Calibri" w:hAnsiTheme="minorHAnsi" w:cstheme="minorHAnsi"/>
          <w:sz w:val="22"/>
          <w:szCs w:val="22"/>
        </w:rPr>
        <w:t>lo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3FEA640" w14:textId="77777777" w:rsidR="00F53170" w:rsidRPr="00E335CB" w:rsidRDefault="00E335CB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335C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Ma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agi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335CB">
        <w:rPr>
          <w:rFonts w:asciiTheme="minorHAnsi" w:eastAsia="Calibri" w:hAnsiTheme="minorHAnsi" w:cstheme="minorHAnsi"/>
          <w:sz w:val="22"/>
          <w:szCs w:val="22"/>
        </w:rPr>
        <w:t>ooki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>ra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E335CB">
        <w:rPr>
          <w:rFonts w:asciiTheme="minorHAnsi" w:eastAsia="Calibri" w:hAnsiTheme="minorHAnsi" w:cstheme="minorHAnsi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rr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eme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B3CCF80" w14:textId="77777777" w:rsidR="00F53170" w:rsidRPr="00E335CB" w:rsidRDefault="00E335CB">
      <w:pPr>
        <w:spacing w:before="4"/>
        <w:rPr>
          <w:rFonts w:asciiTheme="minorHAnsi" w:eastAsia="Calibri" w:hAnsiTheme="minorHAnsi" w:cstheme="minorHAnsi"/>
          <w:sz w:val="22"/>
          <w:szCs w:val="22"/>
        </w:rPr>
        <w:sectPr w:rsidR="00F53170" w:rsidRPr="00E335CB">
          <w:type w:val="continuous"/>
          <w:pgSz w:w="12240" w:h="15840"/>
          <w:pgMar w:top="660" w:right="800" w:bottom="280" w:left="900" w:header="720" w:footer="720" w:gutter="0"/>
          <w:cols w:num="2" w:space="720" w:equalWidth="0">
            <w:col w:w="1739" w:space="448"/>
            <w:col w:w="8353"/>
          </w:cols>
        </w:sectPr>
      </w:pPr>
      <w:r w:rsidRPr="00E335C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335CB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Mai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a fili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E335CB">
        <w:rPr>
          <w:rFonts w:asciiTheme="minorHAnsi" w:eastAsia="Calibri" w:hAnsiTheme="minorHAnsi" w:cstheme="minorHAnsi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ct</w:t>
      </w:r>
      <w:r w:rsidRPr="00E335C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li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06F12AB5" w14:textId="77777777" w:rsidR="00F53170" w:rsidRPr="00E335CB" w:rsidRDefault="00E335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E335CB">
        <w:rPr>
          <w:rFonts w:asciiTheme="minorHAnsi" w:hAnsiTheme="minorHAnsi" w:cstheme="minorHAnsi"/>
          <w:sz w:val="22"/>
          <w:szCs w:val="22"/>
        </w:rPr>
        <w:pict w14:anchorId="151131D9">
          <v:group id="_x0000_s1031" style="position:absolute;margin-left:0;margin-top:0;width:612pt;height:6.25pt;z-index:-251662848;mso-position-horizontal-relative:page;mso-position-vertical-relative:page" coordsize="12240,125">
            <v:shape id="_x0000_s1033" style="position:absolute;width:12240;height:115" coordsize="12240,115" path="m12240,115r,-115l,,,115r12240,xe" fillcolor="#7e7e7e" stroked="f">
              <v:path arrowok="t"/>
            </v:shape>
            <v:shape id="_x0000_s1032" style="position:absolute;width:12240;height:115" coordsize="12240,115" path="m12240,115l,115,,,12240,r,115xe" filled="f">
              <v:path arrowok="t"/>
            </v:shape>
            <w10:wrap anchorx="page" anchory="page"/>
          </v:group>
        </w:pict>
      </w:r>
    </w:p>
    <w:p w14:paraId="6D0026FC" w14:textId="77777777" w:rsidR="00F53170" w:rsidRPr="00E335CB" w:rsidRDefault="00F53170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39E48B75" w14:textId="77777777" w:rsidR="00F53170" w:rsidRPr="00E335CB" w:rsidRDefault="00E335CB">
      <w:pPr>
        <w:spacing w:before="38" w:line="211" w:lineRule="auto"/>
        <w:ind w:left="2168" w:right="405" w:hanging="1868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eastAsia="Calibri" w:hAnsiTheme="minorHAnsi" w:cstheme="minorHAnsi"/>
          <w:b/>
          <w:i/>
          <w:position w:val="-7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b/>
          <w:i/>
          <w:spacing w:val="1"/>
          <w:position w:val="-7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b/>
          <w:i/>
          <w:spacing w:val="-1"/>
          <w:position w:val="-7"/>
          <w:sz w:val="22"/>
          <w:szCs w:val="22"/>
        </w:rPr>
        <w:t>bb</w:t>
      </w:r>
      <w:r w:rsidRPr="00E335CB">
        <w:rPr>
          <w:rFonts w:asciiTheme="minorHAnsi" w:eastAsia="Calibri" w:hAnsiTheme="minorHAnsi" w:cstheme="minorHAnsi"/>
          <w:b/>
          <w:i/>
          <w:spacing w:val="1"/>
          <w:position w:val="-7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b/>
          <w:i/>
          <w:position w:val="-7"/>
          <w:sz w:val="22"/>
          <w:szCs w:val="22"/>
        </w:rPr>
        <w:t xml:space="preserve">es                     </w:t>
      </w:r>
      <w:r w:rsidRPr="00E335CB">
        <w:rPr>
          <w:rFonts w:asciiTheme="minorHAnsi" w:eastAsia="Calibri" w:hAnsiTheme="minorHAnsi" w:cstheme="minorHAnsi"/>
          <w:b/>
          <w:i/>
          <w:spacing w:val="37"/>
          <w:position w:val="-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is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ke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E335CB">
        <w:rPr>
          <w:rFonts w:asciiTheme="minorHAnsi" w:eastAsia="Calibri" w:hAnsiTheme="minorHAnsi" w:cstheme="minorHAnsi"/>
          <w:sz w:val="22"/>
          <w:szCs w:val="22"/>
        </w:rPr>
        <w:t>ogg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z w:val="22"/>
          <w:szCs w:val="22"/>
        </w:rPr>
        <w:t>as</w:t>
      </w:r>
      <w:r w:rsidRPr="00E335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£4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E335CB">
        <w:rPr>
          <w:rFonts w:asciiTheme="minorHAnsi" w:eastAsia="Calibri" w:hAnsiTheme="minorHAnsi" w:cstheme="minorHAnsi"/>
          <w:sz w:val="22"/>
          <w:szCs w:val="22"/>
        </w:rPr>
        <w:t>00</w:t>
      </w:r>
      <w:r w:rsidRPr="00E335C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for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loc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l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z w:val="22"/>
          <w:szCs w:val="22"/>
        </w:rPr>
        <w:t>arities</w:t>
      </w:r>
      <w:r w:rsidRPr="00E335C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335CB">
        <w:rPr>
          <w:rFonts w:asciiTheme="minorHAnsi" w:eastAsia="Calibri" w:hAnsiTheme="minorHAnsi" w:cstheme="minorHAnsi"/>
          <w:sz w:val="22"/>
          <w:szCs w:val="22"/>
        </w:rPr>
        <w:t>y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z w:val="22"/>
          <w:szCs w:val="22"/>
        </w:rPr>
        <w:t>art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in</w:t>
      </w:r>
      <w:r w:rsidRPr="00E335CB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alf 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z w:val="22"/>
          <w:szCs w:val="22"/>
        </w:rPr>
        <w:t>ara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E335CB">
        <w:rPr>
          <w:rFonts w:asciiTheme="minorHAnsi" w:eastAsia="Calibri" w:hAnsiTheme="minorHAnsi" w:cstheme="minorHAnsi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.</w:t>
      </w:r>
      <w:r w:rsidRPr="00E335CB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She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z w:val="22"/>
          <w:szCs w:val="22"/>
        </w:rPr>
        <w:t>as</w:t>
      </w:r>
      <w:r w:rsidRPr="00E335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v</w:t>
      </w:r>
      <w:r w:rsidRPr="00E335CB">
        <w:rPr>
          <w:rFonts w:asciiTheme="minorHAnsi" w:eastAsia="Calibri" w:hAnsiTheme="minorHAnsi" w:cstheme="minorHAnsi"/>
          <w:sz w:val="22"/>
          <w:szCs w:val="22"/>
        </w:rPr>
        <w:t>ol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E335CB">
        <w:rPr>
          <w:rFonts w:asciiTheme="minorHAnsi" w:eastAsia="Calibri" w:hAnsiTheme="minorHAnsi" w:cstheme="minorHAnsi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ry</w:t>
      </w:r>
      <w:r w:rsidRPr="00E335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unp</w:t>
      </w:r>
      <w:r w:rsidRPr="00E335CB">
        <w:rPr>
          <w:rFonts w:asciiTheme="minorHAnsi" w:eastAsia="Calibri" w:hAnsiTheme="minorHAnsi" w:cstheme="minorHAnsi"/>
          <w:sz w:val="22"/>
          <w:szCs w:val="22"/>
        </w:rPr>
        <w:t>aid</w:t>
      </w:r>
      <w:r w:rsidRPr="00E335C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iti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z w:val="22"/>
          <w:szCs w:val="22"/>
        </w:rPr>
        <w:t>ry</w:t>
      </w:r>
      <w:r w:rsidRPr="00E335CB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f</w:t>
      </w:r>
      <w:r w:rsidRPr="00E335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a l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cal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unn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cl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E335CB">
        <w:rPr>
          <w:rFonts w:asciiTheme="minorHAnsi" w:eastAsia="Calibri" w:hAnsiTheme="minorHAnsi" w:cstheme="minorHAnsi"/>
          <w:sz w:val="22"/>
          <w:szCs w:val="22"/>
        </w:rPr>
        <w:t>,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is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8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-</w:t>
      </w:r>
    </w:p>
    <w:p w14:paraId="0FC6CF5D" w14:textId="77777777" w:rsidR="00F53170" w:rsidRPr="00E335CB" w:rsidRDefault="00E335CB">
      <w:pPr>
        <w:spacing w:before="45" w:line="240" w:lineRule="exact"/>
        <w:ind w:left="2168"/>
        <w:rPr>
          <w:rFonts w:asciiTheme="minorHAnsi" w:eastAsia="Calibri" w:hAnsiTheme="minorHAnsi" w:cstheme="minorHAnsi"/>
          <w:sz w:val="22"/>
          <w:szCs w:val="22"/>
        </w:rPr>
      </w:pPr>
      <w:r w:rsidRPr="00E335CB">
        <w:rPr>
          <w:rFonts w:asciiTheme="minorHAnsi" w:hAnsiTheme="minorHAnsi" w:cstheme="minorHAnsi"/>
          <w:sz w:val="22"/>
          <w:szCs w:val="22"/>
        </w:rPr>
        <w:lastRenderedPageBreak/>
        <w:pict w14:anchorId="4FB211AC">
          <v:group id="_x0000_s1029" style="position:absolute;left:0;text-align:left;margin-left:60.9pt;margin-top:30.1pt;width:503.1pt;height:.05pt;z-index:-251656704;mso-position-horizontal-relative:page" coordorigin="1218,602" coordsize="10062,1">
            <v:shape id="_x0000_s1030" style="position:absolute;left:1218;top:602;width:10062;height:1" coordorigin="1218,602" coordsize="10062,1" path="m1218,602r10062,1e" filled="f" strokecolor="#928852">
              <v:path arrowok="t"/>
            </v:shape>
            <w10:wrap anchorx="page"/>
          </v:group>
        </w:pict>
      </w:r>
      <w:r w:rsidRPr="00E335CB">
        <w:rPr>
          <w:rFonts w:asciiTheme="minorHAnsi" w:eastAsia="Calibri" w:hAnsiTheme="minorHAnsi" w:cstheme="minorHAnsi"/>
          <w:sz w:val="22"/>
          <w:szCs w:val="22"/>
        </w:rPr>
        <w:t>c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z w:val="22"/>
          <w:szCs w:val="22"/>
        </w:rPr>
        <w:t>arge</w:t>
      </w:r>
      <w:r w:rsidRPr="00E335C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f</w:t>
      </w:r>
      <w:r w:rsidRPr="00E335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335CB">
        <w:rPr>
          <w:rFonts w:asciiTheme="minorHAnsi" w:eastAsia="Calibri" w:hAnsiTheme="minorHAnsi" w:cstheme="minorHAnsi"/>
          <w:sz w:val="22"/>
          <w:szCs w:val="22"/>
        </w:rPr>
        <w:t>in</w:t>
      </w:r>
      <w:r w:rsidRPr="00E335C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f</w:t>
      </w:r>
      <w:r w:rsidRPr="00E335C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.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She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E335CB">
        <w:rPr>
          <w:rFonts w:asciiTheme="minorHAnsi" w:eastAsia="Calibri" w:hAnsiTheme="minorHAnsi" w:cstheme="minorHAnsi"/>
          <w:sz w:val="22"/>
          <w:szCs w:val="22"/>
        </w:rPr>
        <w:t xml:space="preserve">ry 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ocia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335CB">
        <w:rPr>
          <w:rFonts w:asciiTheme="minorHAnsi" w:eastAsia="Calibri" w:hAnsiTheme="minorHAnsi" w:cstheme="minorHAnsi"/>
          <w:sz w:val="22"/>
          <w:szCs w:val="22"/>
        </w:rPr>
        <w:t>le</w:t>
      </w:r>
      <w:r w:rsidRPr="00E335C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on</w:t>
      </w:r>
      <w:r w:rsidRPr="00E335CB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w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335CB">
        <w:rPr>
          <w:rFonts w:asciiTheme="minorHAnsi" w:eastAsia="Calibri" w:hAnsiTheme="minorHAnsi" w:cstheme="minorHAnsi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j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E335CB">
        <w:rPr>
          <w:rFonts w:asciiTheme="minorHAnsi" w:eastAsia="Calibri" w:hAnsiTheme="minorHAnsi" w:cstheme="minorHAnsi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ma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E335CB">
        <w:rPr>
          <w:rFonts w:asciiTheme="minorHAnsi" w:eastAsia="Calibri" w:hAnsiTheme="minorHAnsi" w:cstheme="minorHAnsi"/>
          <w:sz w:val="22"/>
          <w:szCs w:val="22"/>
        </w:rPr>
        <w:t>i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z w:val="22"/>
          <w:szCs w:val="22"/>
        </w:rPr>
        <w:t>g</w:t>
      </w:r>
      <w:r w:rsidRPr="00E335CB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E335CB">
        <w:rPr>
          <w:rFonts w:asciiTheme="minorHAnsi" w:eastAsia="Calibri" w:hAnsiTheme="minorHAnsi" w:cstheme="minorHAnsi"/>
          <w:sz w:val="22"/>
          <w:szCs w:val="22"/>
        </w:rPr>
        <w:t>w</w:t>
      </w:r>
      <w:r w:rsidRPr="00E335CB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E335CB">
        <w:rPr>
          <w:rFonts w:asciiTheme="minorHAnsi" w:eastAsia="Calibri" w:hAnsiTheme="minorHAnsi" w:cstheme="minorHAnsi"/>
          <w:sz w:val="22"/>
          <w:szCs w:val="22"/>
        </w:rPr>
        <w:t>ri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90DDDAD" w14:textId="77777777" w:rsidR="00F53170" w:rsidRPr="00E335CB" w:rsidRDefault="00F53170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03FE2D36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1931A8" w14:textId="77777777" w:rsidR="00F53170" w:rsidRPr="00E335CB" w:rsidRDefault="00F531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92C6FB" w14:textId="77777777" w:rsidR="00F53170" w:rsidRPr="00E335CB" w:rsidRDefault="00E335CB">
      <w:pPr>
        <w:spacing w:before="16"/>
        <w:ind w:left="329"/>
        <w:rPr>
          <w:rFonts w:asciiTheme="minorHAnsi" w:eastAsia="Calibri" w:hAnsiTheme="minorHAnsi" w:cstheme="minorHAnsi"/>
          <w:sz w:val="22"/>
          <w:szCs w:val="22"/>
        </w:rPr>
        <w:sectPr w:rsidR="00F53170" w:rsidRPr="00E335CB">
          <w:type w:val="continuous"/>
          <w:pgSz w:w="12240" w:h="15840"/>
          <w:pgMar w:top="660" w:right="800" w:bottom="280" w:left="900" w:header="720" w:footer="720" w:gutter="0"/>
          <w:cols w:space="720"/>
        </w:sectPr>
      </w:pPr>
      <w:r w:rsidRPr="00E335CB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Refe</w:t>
      </w:r>
      <w:r w:rsidRPr="00E335CB">
        <w:rPr>
          <w:rFonts w:asciiTheme="minorHAnsi" w:eastAsia="Calibri" w:hAnsiTheme="minorHAnsi" w:cstheme="minorHAnsi"/>
          <w:b/>
          <w:i/>
          <w:spacing w:val="-2"/>
          <w:position w:val="1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b/>
          <w:i/>
          <w:spacing w:val="1"/>
          <w:position w:val="1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 xml:space="preserve">ces                  </w:t>
      </w:r>
      <w:r w:rsidRPr="00E335CB">
        <w:rPr>
          <w:rFonts w:asciiTheme="minorHAnsi" w:eastAsia="Calibri" w:hAnsiTheme="minorHAnsi" w:cstheme="minorHAnsi"/>
          <w:sz w:val="22"/>
          <w:szCs w:val="22"/>
        </w:rPr>
        <w:t>A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E335CB">
        <w:rPr>
          <w:rFonts w:asciiTheme="minorHAnsi" w:eastAsia="Calibri" w:hAnsiTheme="minorHAnsi" w:cstheme="minorHAnsi"/>
          <w:sz w:val="22"/>
          <w:szCs w:val="22"/>
        </w:rPr>
        <w:t>ail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E335CB">
        <w:rPr>
          <w:rFonts w:asciiTheme="minorHAnsi" w:eastAsia="Calibri" w:hAnsiTheme="minorHAnsi" w:cstheme="minorHAnsi"/>
          <w:sz w:val="22"/>
          <w:szCs w:val="22"/>
        </w:rPr>
        <w:t>le</w:t>
      </w:r>
      <w:r w:rsidRPr="00E335CB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335CB">
        <w:rPr>
          <w:rFonts w:asciiTheme="minorHAnsi" w:eastAsia="Calibri" w:hAnsiTheme="minorHAnsi" w:cstheme="minorHAnsi"/>
          <w:sz w:val="22"/>
          <w:szCs w:val="22"/>
        </w:rPr>
        <w:t>n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335CB">
        <w:rPr>
          <w:rFonts w:asciiTheme="minorHAnsi" w:eastAsia="Calibri" w:hAnsiTheme="minorHAnsi" w:cstheme="minorHAnsi"/>
          <w:sz w:val="22"/>
          <w:szCs w:val="22"/>
        </w:rPr>
        <w:t>r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335CB">
        <w:rPr>
          <w:rFonts w:asciiTheme="minorHAnsi" w:eastAsia="Calibri" w:hAnsiTheme="minorHAnsi" w:cstheme="minorHAnsi"/>
          <w:spacing w:val="1"/>
          <w:sz w:val="22"/>
          <w:szCs w:val="22"/>
        </w:rPr>
        <w:t>que</w:t>
      </w:r>
      <w:r w:rsidRPr="00E335C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E335CB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27E879EE" w14:textId="32A3E601" w:rsidR="00E335CB" w:rsidRPr="00E335CB" w:rsidRDefault="00E335CB" w:rsidP="00E335CB">
      <w:pPr>
        <w:spacing w:before="10" w:line="100" w:lineRule="exact"/>
        <w:rPr>
          <w:rFonts w:asciiTheme="minorHAnsi" w:eastAsia="Calibri" w:hAnsiTheme="minorHAnsi" w:cstheme="minorHAnsi"/>
          <w:sz w:val="22"/>
          <w:szCs w:val="22"/>
        </w:rPr>
      </w:pPr>
    </w:p>
    <w:p w14:paraId="1138CE76" w14:textId="6031D473" w:rsidR="00F53170" w:rsidRPr="00E335CB" w:rsidRDefault="00F53170">
      <w:pPr>
        <w:spacing w:line="276" w:lineRule="auto"/>
        <w:ind w:left="118" w:right="80"/>
        <w:rPr>
          <w:rFonts w:asciiTheme="minorHAnsi" w:eastAsia="Calibri" w:hAnsiTheme="minorHAnsi" w:cstheme="minorHAnsi"/>
          <w:sz w:val="22"/>
          <w:szCs w:val="22"/>
        </w:rPr>
      </w:pPr>
    </w:p>
    <w:sectPr w:rsidR="00F53170" w:rsidRPr="00E335CB">
      <w:pgSz w:w="12240" w:h="15840"/>
      <w:pgMar w:top="1280" w:right="122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A0676"/>
    <w:multiLevelType w:val="multilevel"/>
    <w:tmpl w:val="34587C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170"/>
    <w:rsid w:val="00E335CB"/>
    <w:rsid w:val="00F5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44081446"/>
  <w15:docId w15:val="{6AB293B7-6F0A-42BF-A258-78F99E139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335C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35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:%20konno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2021-05-21T13:13:00Z</dcterms:created>
  <dcterms:modified xsi:type="dcterms:W3CDTF">2021-05-21T13:14:00Z</dcterms:modified>
</cp:coreProperties>
</file>