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8B86" w14:textId="77777777" w:rsidR="00A012AF" w:rsidRPr="00BC7F22" w:rsidRDefault="00BC7F22">
      <w:pPr>
        <w:spacing w:before="58"/>
        <w:ind w:left="2341" w:right="2284"/>
        <w:jc w:val="center"/>
        <w:rPr>
          <w:rFonts w:asciiTheme="minorHAnsi" w:hAnsiTheme="minorHAnsi" w:cstheme="minorHAnsi"/>
          <w:sz w:val="28"/>
          <w:szCs w:val="28"/>
        </w:rPr>
      </w:pPr>
      <w:r w:rsidRPr="00BC7F22">
        <w:rPr>
          <w:rFonts w:asciiTheme="minorHAnsi" w:hAnsiTheme="minorHAnsi" w:cstheme="minorHAnsi"/>
          <w:b/>
          <w:sz w:val="28"/>
          <w:szCs w:val="28"/>
        </w:rPr>
        <w:t>Ci</w:t>
      </w:r>
      <w:r w:rsidRPr="00BC7F22">
        <w:rPr>
          <w:rFonts w:asciiTheme="minorHAnsi" w:hAnsiTheme="minorHAnsi" w:cstheme="minorHAnsi"/>
          <w:b/>
          <w:spacing w:val="1"/>
          <w:sz w:val="28"/>
          <w:szCs w:val="28"/>
        </w:rPr>
        <w:t>v</w:t>
      </w:r>
      <w:r w:rsidRPr="00BC7F22">
        <w:rPr>
          <w:rFonts w:asciiTheme="minorHAnsi" w:hAnsiTheme="minorHAnsi" w:cstheme="minorHAnsi"/>
          <w:b/>
          <w:sz w:val="28"/>
          <w:szCs w:val="28"/>
        </w:rPr>
        <w:t>ili</w:t>
      </w:r>
      <w:r w:rsidRPr="00BC7F22">
        <w:rPr>
          <w:rFonts w:asciiTheme="minorHAnsi" w:hAnsiTheme="minorHAnsi" w:cstheme="minorHAnsi"/>
          <w:b/>
          <w:spacing w:val="1"/>
          <w:sz w:val="28"/>
          <w:szCs w:val="28"/>
        </w:rPr>
        <w:t>a</w:t>
      </w:r>
      <w:r w:rsidRPr="00BC7F22">
        <w:rPr>
          <w:rFonts w:asciiTheme="minorHAnsi" w:hAnsiTheme="minorHAnsi" w:cstheme="minorHAnsi"/>
          <w:b/>
          <w:sz w:val="28"/>
          <w:szCs w:val="28"/>
        </w:rPr>
        <w:t>n</w:t>
      </w:r>
      <w:r w:rsidRPr="00BC7F22">
        <w:rPr>
          <w:rFonts w:asciiTheme="minorHAnsi" w:hAnsiTheme="minorHAnsi" w:cstheme="minorHAnsi"/>
          <w:b/>
          <w:spacing w:val="-11"/>
          <w:sz w:val="28"/>
          <w:szCs w:val="28"/>
        </w:rPr>
        <w:t xml:space="preserve"> </w:t>
      </w:r>
      <w:r w:rsidRPr="00BC7F22">
        <w:rPr>
          <w:rFonts w:asciiTheme="minorHAnsi" w:hAnsiTheme="minorHAnsi" w:cstheme="minorHAnsi"/>
          <w:b/>
          <w:sz w:val="28"/>
          <w:szCs w:val="28"/>
        </w:rPr>
        <w:t>Res</w:t>
      </w:r>
      <w:r w:rsidRPr="00BC7F22">
        <w:rPr>
          <w:rFonts w:asciiTheme="minorHAnsi" w:hAnsiTheme="minorHAnsi" w:cstheme="minorHAnsi"/>
          <w:b/>
          <w:spacing w:val="2"/>
          <w:sz w:val="28"/>
          <w:szCs w:val="28"/>
        </w:rPr>
        <w:t>u</w:t>
      </w:r>
      <w:r w:rsidRPr="00BC7F22">
        <w:rPr>
          <w:rFonts w:asciiTheme="minorHAnsi" w:hAnsiTheme="minorHAnsi" w:cstheme="minorHAnsi"/>
          <w:b/>
          <w:spacing w:val="-2"/>
          <w:sz w:val="28"/>
          <w:szCs w:val="28"/>
        </w:rPr>
        <w:t>m</w:t>
      </w:r>
      <w:r w:rsidRPr="00BC7F22">
        <w:rPr>
          <w:rFonts w:asciiTheme="minorHAnsi" w:hAnsiTheme="minorHAnsi" w:cstheme="minorHAnsi"/>
          <w:b/>
          <w:sz w:val="28"/>
          <w:szCs w:val="28"/>
        </w:rPr>
        <w:t>es</w:t>
      </w:r>
      <w:r w:rsidRPr="00BC7F22">
        <w:rPr>
          <w:rFonts w:asciiTheme="minorHAnsi" w:hAnsiTheme="minorHAnsi" w:cstheme="minorHAnsi"/>
          <w:b/>
          <w:spacing w:val="-10"/>
          <w:sz w:val="28"/>
          <w:szCs w:val="28"/>
        </w:rPr>
        <w:t xml:space="preserve"> </w:t>
      </w:r>
      <w:r w:rsidRPr="00BC7F22">
        <w:rPr>
          <w:rFonts w:asciiTheme="minorHAnsi" w:hAnsiTheme="minorHAnsi" w:cstheme="minorHAnsi"/>
          <w:b/>
          <w:sz w:val="28"/>
          <w:szCs w:val="28"/>
        </w:rPr>
        <w:t>for</w:t>
      </w:r>
      <w:r w:rsidRPr="00BC7F22">
        <w:rPr>
          <w:rFonts w:asciiTheme="minorHAnsi" w:hAnsiTheme="minorHAnsi" w:cstheme="minorHAnsi"/>
          <w:b/>
          <w:spacing w:val="-4"/>
          <w:sz w:val="28"/>
          <w:szCs w:val="28"/>
        </w:rPr>
        <w:t xml:space="preserve"> </w:t>
      </w:r>
      <w:r w:rsidRPr="00BC7F22">
        <w:rPr>
          <w:rFonts w:asciiTheme="minorHAnsi" w:hAnsiTheme="minorHAnsi" w:cstheme="minorHAnsi"/>
          <w:b/>
          <w:sz w:val="28"/>
          <w:szCs w:val="28"/>
        </w:rPr>
        <w:t>Mi</w:t>
      </w:r>
      <w:r w:rsidRPr="00BC7F22">
        <w:rPr>
          <w:rFonts w:asciiTheme="minorHAnsi" w:hAnsiTheme="minorHAnsi" w:cstheme="minorHAnsi"/>
          <w:b/>
          <w:spacing w:val="1"/>
          <w:sz w:val="28"/>
          <w:szCs w:val="28"/>
        </w:rPr>
        <w:t>l</w:t>
      </w:r>
      <w:r w:rsidRPr="00BC7F22">
        <w:rPr>
          <w:rFonts w:asciiTheme="minorHAnsi" w:hAnsiTheme="minorHAnsi" w:cstheme="minorHAnsi"/>
          <w:b/>
          <w:sz w:val="28"/>
          <w:szCs w:val="28"/>
        </w:rPr>
        <w:t>itary</w:t>
      </w:r>
      <w:r w:rsidRPr="00BC7F22">
        <w:rPr>
          <w:rFonts w:asciiTheme="minorHAnsi" w:hAnsiTheme="minorHAnsi" w:cstheme="minorHAnsi"/>
          <w:b/>
          <w:spacing w:val="-10"/>
          <w:sz w:val="28"/>
          <w:szCs w:val="28"/>
        </w:rPr>
        <w:t xml:space="preserve"> </w:t>
      </w:r>
      <w:r w:rsidRPr="00BC7F22">
        <w:rPr>
          <w:rFonts w:asciiTheme="minorHAnsi" w:hAnsiTheme="minorHAnsi" w:cstheme="minorHAnsi"/>
          <w:b/>
          <w:spacing w:val="-1"/>
          <w:w w:val="99"/>
          <w:sz w:val="28"/>
          <w:szCs w:val="28"/>
        </w:rPr>
        <w:t>P</w:t>
      </w:r>
      <w:r w:rsidRPr="00BC7F22">
        <w:rPr>
          <w:rFonts w:asciiTheme="minorHAnsi" w:hAnsiTheme="minorHAnsi" w:cstheme="minorHAnsi"/>
          <w:b/>
          <w:spacing w:val="2"/>
          <w:w w:val="99"/>
          <w:sz w:val="28"/>
          <w:szCs w:val="28"/>
        </w:rPr>
        <w:t>e</w:t>
      </w:r>
      <w:r w:rsidRPr="00BC7F22">
        <w:rPr>
          <w:rFonts w:asciiTheme="minorHAnsi" w:hAnsiTheme="minorHAnsi" w:cstheme="minorHAnsi"/>
          <w:b/>
          <w:w w:val="99"/>
          <w:sz w:val="28"/>
          <w:szCs w:val="28"/>
        </w:rPr>
        <w:t>r</w:t>
      </w:r>
      <w:r w:rsidRPr="00BC7F22">
        <w:rPr>
          <w:rFonts w:asciiTheme="minorHAnsi" w:hAnsiTheme="minorHAnsi" w:cstheme="minorHAnsi"/>
          <w:b/>
          <w:spacing w:val="3"/>
          <w:w w:val="99"/>
          <w:sz w:val="28"/>
          <w:szCs w:val="28"/>
        </w:rPr>
        <w:t>s</w:t>
      </w:r>
      <w:r w:rsidRPr="00BC7F22">
        <w:rPr>
          <w:rFonts w:asciiTheme="minorHAnsi" w:hAnsiTheme="minorHAnsi" w:cstheme="minorHAnsi"/>
          <w:b/>
          <w:spacing w:val="1"/>
          <w:w w:val="99"/>
          <w:sz w:val="28"/>
          <w:szCs w:val="28"/>
        </w:rPr>
        <w:t>o</w:t>
      </w:r>
      <w:r w:rsidRPr="00BC7F22">
        <w:rPr>
          <w:rFonts w:asciiTheme="minorHAnsi" w:hAnsiTheme="minorHAnsi" w:cstheme="minorHAnsi"/>
          <w:b/>
          <w:w w:val="99"/>
          <w:sz w:val="28"/>
          <w:szCs w:val="28"/>
        </w:rPr>
        <w:t>nnel</w:t>
      </w:r>
    </w:p>
    <w:p w14:paraId="5E224535" w14:textId="77777777" w:rsidR="00A012AF" w:rsidRPr="00BC7F22" w:rsidRDefault="00A012A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3C5DE90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83220" w14:textId="77777777" w:rsidR="00A012AF" w:rsidRPr="00BC7F22" w:rsidRDefault="00BC7F22">
      <w:pPr>
        <w:spacing w:line="260" w:lineRule="exact"/>
        <w:ind w:left="100" w:right="567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writing 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BC7F22">
        <w:rPr>
          <w:rFonts w:asciiTheme="minorHAnsi" w:hAnsiTheme="minorHAnsi" w:cstheme="minorHAnsi"/>
          <w:sz w:val="22"/>
          <w:szCs w:val="22"/>
        </w:rPr>
        <w:t xml:space="preserve">sume to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 xml:space="preserve">k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s a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n, it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is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mport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o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mphasi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ta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y 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ste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7F22">
        <w:rPr>
          <w:rFonts w:asciiTheme="minorHAnsi" w:hAnsiTheme="minorHAnsi" w:cstheme="minorHAnsi"/>
          <w:sz w:val="22"/>
          <w:szCs w:val="22"/>
        </w:rPr>
        <w:t xml:space="preserve">, but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o do so in 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mann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 th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k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 complete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nse to 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n.</w:t>
      </w:r>
    </w:p>
    <w:p w14:paraId="24A7BA1D" w14:textId="77777777" w:rsidR="00A012AF" w:rsidRPr="00BC7F22" w:rsidRDefault="00A012A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19B9EC2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266978" w14:textId="77777777" w:rsidR="00A012AF" w:rsidRPr="00BC7F22" w:rsidRDefault="00BC7F22">
      <w:pPr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Q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C7F22">
        <w:rPr>
          <w:rFonts w:asciiTheme="minorHAnsi" w:hAnsiTheme="minorHAnsi" w:cstheme="minorHAnsi"/>
          <w:b/>
          <w:sz w:val="22"/>
          <w:szCs w:val="22"/>
        </w:rPr>
        <w:t>ick ti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C7F22">
        <w:rPr>
          <w:rFonts w:asciiTheme="minorHAnsi" w:hAnsiTheme="minorHAnsi" w:cstheme="minorHAnsi"/>
          <w:b/>
          <w:sz w:val="22"/>
          <w:szCs w:val="22"/>
        </w:rPr>
        <w:t>s:</w:t>
      </w:r>
    </w:p>
    <w:p w14:paraId="0EA8F724" w14:textId="77777777" w:rsidR="00A012AF" w:rsidRPr="00BC7F22" w:rsidRDefault="00BC7F22">
      <w:pPr>
        <w:spacing w:before="15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C7F22">
        <w:rPr>
          <w:rFonts w:asciiTheme="minorHAnsi" w:hAnsiTheme="minorHAnsi" w:cstheme="minorHAnsi"/>
          <w:sz w:val="22"/>
          <w:szCs w:val="22"/>
        </w:rPr>
        <w:t>nslate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ta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ja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on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o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 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ms</w:t>
      </w:r>
    </w:p>
    <w:p w14:paraId="031DCBB1" w14:textId="77777777" w:rsidR="00A012AF" w:rsidRPr="00BC7F22" w:rsidRDefault="00BC7F22">
      <w:pPr>
        <w:spacing w:line="28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Assume the</w:t>
      </w:r>
      <w:r w:rsidRPr="00BC7F22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hiring</w:t>
      </w:r>
      <w:r w:rsidRPr="00BC7F22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ma</w:t>
      </w:r>
      <w:r w:rsidRPr="00BC7F22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r kn</w:t>
      </w:r>
      <w:r w:rsidRPr="00BC7F22">
        <w:rPr>
          <w:rFonts w:asciiTheme="minorHAnsi" w:hAnsiTheme="minorHAnsi" w:cstheme="minorHAnsi"/>
          <w:spacing w:val="-1"/>
          <w:position w:val="1"/>
          <w:sz w:val="22"/>
          <w:szCs w:val="22"/>
        </w:rPr>
        <w:t>o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 xml:space="preserve">ws nothing </w:t>
      </w:r>
      <w:r w:rsidRPr="00BC7F22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bout</w:t>
      </w:r>
      <w:r w:rsidRPr="00BC7F22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the mi</w:t>
      </w:r>
      <w:r w:rsidRPr="00BC7F22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position w:val="1"/>
          <w:sz w:val="22"/>
          <w:szCs w:val="22"/>
        </w:rPr>
        <w:t>y</w:t>
      </w:r>
    </w:p>
    <w:p w14:paraId="291BEDD7" w14:textId="77777777" w:rsidR="00A012AF" w:rsidRPr="00BC7F22" w:rsidRDefault="00BC7F22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Com</w:t>
      </w:r>
      <w:r w:rsidRPr="00BC7F22">
        <w:rPr>
          <w:rFonts w:asciiTheme="minorHAnsi" w:hAnsiTheme="minorHAnsi" w:cstheme="minorHAnsi"/>
          <w:spacing w:val="1"/>
          <w:position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nd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”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=</w:t>
      </w:r>
      <w:r w:rsidRPr="00BC7F22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BC7F22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up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1"/>
          <w:position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ised”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 xml:space="preserve">or </w:t>
      </w:r>
      <w:r w:rsidRPr="00BC7F22">
        <w:rPr>
          <w:rFonts w:asciiTheme="minorHAnsi" w:hAnsiTheme="minorHAnsi" w:cstheme="minorHAnsi"/>
          <w:spacing w:val="-2"/>
          <w:position w:val="2"/>
          <w:sz w:val="22"/>
          <w:szCs w:val="22"/>
        </w:rPr>
        <w:t>“</w:t>
      </w:r>
      <w:r w:rsidRPr="00BC7F22">
        <w:rPr>
          <w:rFonts w:asciiTheme="minorHAnsi" w:hAnsiTheme="minorHAnsi" w:cstheme="minorHAnsi"/>
          <w:spacing w:val="1"/>
          <w:position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position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ec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te</w:t>
      </w:r>
      <w:r w:rsidRPr="00BC7F22">
        <w:rPr>
          <w:rFonts w:asciiTheme="minorHAnsi" w:hAnsiTheme="minorHAnsi" w:cstheme="minorHAnsi"/>
          <w:spacing w:val="2"/>
          <w:position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”</w:t>
      </w:r>
    </w:p>
    <w:p w14:paraId="2F800EDA" w14:textId="77777777" w:rsidR="00A012AF" w:rsidRPr="00BC7F22" w:rsidRDefault="00BC7F22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Qu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a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nt</w:t>
      </w:r>
      <w:r w:rsidRPr="00BC7F22">
        <w:rPr>
          <w:rFonts w:asciiTheme="minorHAnsi" w:hAnsiTheme="minorHAnsi" w:cstheme="minorHAnsi"/>
          <w:spacing w:val="1"/>
          <w:position w:val="2"/>
          <w:sz w:val="22"/>
          <w:szCs w:val="22"/>
        </w:rPr>
        <w:t>if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 xml:space="preserve">y </w:t>
      </w:r>
      <w:r w:rsidRPr="00BC7F22">
        <w:rPr>
          <w:rFonts w:asciiTheme="minorHAnsi" w:hAnsiTheme="minorHAnsi" w:cstheme="minorHAnsi"/>
          <w:spacing w:val="-5"/>
          <w:position w:val="2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2"/>
          <w:position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ur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stat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ment</w:t>
      </w:r>
      <w:r w:rsidRPr="00BC7F22">
        <w:rPr>
          <w:rFonts w:asciiTheme="minorHAnsi" w:hAnsiTheme="minorHAnsi" w:cstheme="minorHAnsi"/>
          <w:spacing w:val="2"/>
          <w:position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BC7F22">
        <w:rPr>
          <w:rFonts w:asciiTheme="minorHAnsi" w:hAnsiTheme="minorHAnsi" w:cstheme="minorHAnsi"/>
          <w:spacing w:val="2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250 p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rsonn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l,”</w:t>
      </w:r>
      <w:r w:rsidRPr="00BC7F22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“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$3M</w:t>
      </w:r>
      <w:r w:rsidRPr="00BC7F22">
        <w:rPr>
          <w:rFonts w:asciiTheme="minorHAnsi" w:hAnsiTheme="minorHAnsi" w:cstheme="minorHAnsi"/>
          <w:spacing w:val="2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bud</w:t>
      </w:r>
      <w:r w:rsidRPr="00BC7F22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4"/>
          <w:position w:val="2"/>
          <w:sz w:val="22"/>
          <w:szCs w:val="22"/>
        </w:rPr>
        <w:t>,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”</w:t>
      </w:r>
      <w:r w:rsidRPr="00BC7F22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e</w:t>
      </w:r>
      <w:r w:rsidRPr="00BC7F22">
        <w:rPr>
          <w:rFonts w:asciiTheme="minorHAnsi" w:hAnsiTheme="minorHAnsi" w:cstheme="minorHAnsi"/>
          <w:position w:val="2"/>
          <w:sz w:val="22"/>
          <w:szCs w:val="22"/>
        </w:rPr>
        <w:t>tc.</w:t>
      </w:r>
    </w:p>
    <w:p w14:paraId="5EC67F16" w14:textId="77777777" w:rsidR="00A012AF" w:rsidRPr="00BC7F22" w:rsidRDefault="00BC7F22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us on sk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s, qu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ons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BC7F22">
        <w:rPr>
          <w:rFonts w:asciiTheme="minorHAnsi" w:hAnsiTheme="minorHAnsi" w:cstheme="minorHAnsi"/>
          <w:sz w:val="22"/>
          <w:szCs w:val="22"/>
        </w:rPr>
        <w:t>omp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ish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 xml:space="preserve">ts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 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tran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i/>
          <w:sz w:val="22"/>
          <w:szCs w:val="22"/>
        </w:rPr>
        <w:t>ferable</w:t>
      </w:r>
    </w:p>
    <w:p w14:paraId="00064A2F" w14:textId="77777777" w:rsidR="00A012AF" w:rsidRPr="00BC7F22" w:rsidRDefault="00BC7F22">
      <w:pPr>
        <w:spacing w:before="3" w:line="260" w:lineRule="exact"/>
        <w:ind w:left="1540" w:right="532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t sk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s: de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mak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 xml:space="preserve">,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sour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fuln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ss,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mwo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k, 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fo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un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C7F22">
        <w:rPr>
          <w:rFonts w:asciiTheme="minorHAnsi" w:hAnsiTheme="minorHAnsi" w:cstheme="minorHAnsi"/>
          <w:sz w:val="22"/>
          <w:szCs w:val="22"/>
        </w:rPr>
        <w:t>ssur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, le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rship,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le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ib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,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 to det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, sel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-mo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ivat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</w:p>
    <w:p w14:paraId="0C58A2BA" w14:textId="77777777" w:rsidR="00A012AF" w:rsidRPr="00BC7F22" w:rsidRDefault="00BC7F22">
      <w:pPr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Do not use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BC7F22">
        <w:rPr>
          <w:rFonts w:asciiTheme="minorHAnsi" w:hAnsiTheme="minorHAnsi" w:cstheme="minorHAnsi"/>
          <w:sz w:val="22"/>
          <w:szCs w:val="22"/>
        </w:rPr>
        <w:t>ro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ms;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out all 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filiations</w:t>
      </w:r>
    </w:p>
    <w:p w14:paraId="3F676F25" w14:textId="77777777" w:rsidR="00A012AF" w:rsidRPr="00BC7F22" w:rsidRDefault="00BC7F22">
      <w:pPr>
        <w:tabs>
          <w:tab w:val="left" w:pos="820"/>
        </w:tabs>
        <w:spacing w:before="22" w:line="260" w:lineRule="exact"/>
        <w:ind w:left="820" w:right="489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sz w:val="22"/>
          <w:szCs w:val="22"/>
        </w:rPr>
        <w:tab/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ou’ve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ld nu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rous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nks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dut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s, ch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the on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s with the most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spons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bi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ies/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re most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C7F22">
        <w:rPr>
          <w:rFonts w:asciiTheme="minorHAnsi" w:hAnsiTheme="minorHAnsi" w:cstheme="minorHAnsi"/>
          <w:sz w:val="22"/>
          <w:szCs w:val="22"/>
        </w:rPr>
        <w:t>lev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o the position for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whi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 xml:space="preserve">ou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re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</w:p>
    <w:p w14:paraId="7E1FC110" w14:textId="77777777" w:rsidR="00A012AF" w:rsidRPr="00BC7F22" w:rsidRDefault="00BC7F22">
      <w:pPr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fer b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ief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plan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ons for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phr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 or ti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les th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not 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sel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f-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plan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</w:p>
    <w:p w14:paraId="233E7CA6" w14:textId="77777777" w:rsidR="00A012AF" w:rsidRPr="00BC7F22" w:rsidRDefault="00BC7F22">
      <w:pPr>
        <w:spacing w:before="1" w:line="260" w:lineRule="exact"/>
        <w:ind w:left="1540" w:right="293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mp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: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NERS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Enli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ted Re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ruit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 Sc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C7F22">
        <w:rPr>
          <w:rFonts w:asciiTheme="minorHAnsi" w:hAnsiTheme="minorHAnsi" w:cstheme="minorHAnsi"/>
          <w:sz w:val="22"/>
          <w:szCs w:val="22"/>
        </w:rPr>
        <w:t xml:space="preserve">ool),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 an 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- 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pth,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w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C7F22">
        <w:rPr>
          <w:rFonts w:asciiTheme="minorHAnsi" w:hAnsiTheme="minorHAnsi" w:cstheme="minorHAnsi"/>
          <w:sz w:val="22"/>
          <w:szCs w:val="22"/>
        </w:rPr>
        <w:t xml:space="preserve">k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les t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in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C7F22">
        <w:rPr>
          <w:rFonts w:asciiTheme="minorHAnsi" w:hAnsiTheme="minorHAnsi" w:cstheme="minorHAnsi"/>
          <w:sz w:val="22"/>
          <w:szCs w:val="22"/>
        </w:rPr>
        <w:t>rse</w:t>
      </w:r>
    </w:p>
    <w:p w14:paraId="2F40AD45" w14:textId="77777777" w:rsidR="00A012AF" w:rsidRPr="00BC7F22" w:rsidRDefault="00BC7F22">
      <w:pPr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Consult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C7F22">
        <w:rPr>
          <w:rFonts w:asciiTheme="minorHAnsi" w:hAnsiTheme="minorHAnsi" w:cstheme="minorHAnsi"/>
          <w:sz w:val="22"/>
          <w:szCs w:val="22"/>
        </w:rPr>
        <w:t xml:space="preserve">r to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if 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/s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 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dvis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ng othe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s tr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nsi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ion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ng</w:t>
      </w:r>
    </w:p>
    <w:p w14:paraId="5F43F60C" w14:textId="77777777" w:rsidR="00A012AF" w:rsidRPr="00BC7F22" w:rsidRDefault="00A012A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D431D39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C4FF02" w14:textId="77777777" w:rsidR="00A012AF" w:rsidRPr="00BC7F22" w:rsidRDefault="00BC7F22">
      <w:pPr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>slati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>g yo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C7F22">
        <w:rPr>
          <w:rFonts w:asciiTheme="minorHAnsi" w:hAnsiTheme="minorHAnsi" w:cstheme="minorHAnsi"/>
          <w:b/>
          <w:sz w:val="22"/>
          <w:szCs w:val="22"/>
        </w:rPr>
        <w:t>ti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BC7F22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BC7F22">
        <w:rPr>
          <w:rFonts w:asciiTheme="minorHAnsi" w:hAnsiTheme="minorHAnsi" w:cstheme="minorHAnsi"/>
          <w:b/>
          <w:sz w:val="22"/>
          <w:szCs w:val="22"/>
        </w:rPr>
        <w:t>or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BC7F22">
        <w:rPr>
          <w:rFonts w:asciiTheme="minorHAnsi" w:hAnsiTheme="minorHAnsi" w:cstheme="minorHAnsi"/>
          <w:b/>
          <w:sz w:val="22"/>
          <w:szCs w:val="22"/>
        </w:rPr>
        <w:t>iv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b/>
          <w:sz w:val="22"/>
          <w:szCs w:val="22"/>
        </w:rPr>
        <w:t>l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>s:</w:t>
      </w:r>
    </w:p>
    <w:p w14:paraId="7A77A765" w14:textId="77777777" w:rsidR="00A012AF" w:rsidRPr="00BC7F22" w:rsidRDefault="00BC7F22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 xml:space="preserve">1.  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C7F22">
        <w:rPr>
          <w:rFonts w:asciiTheme="minorHAnsi" w:hAnsiTheme="minorHAnsi" w:cstheme="minorHAnsi"/>
          <w:sz w:val="22"/>
          <w:szCs w:val="22"/>
        </w:rPr>
        <w:t xml:space="preserve">rite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ut ev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th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that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 do in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our job, usi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w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k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 sense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to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</w:t>
      </w:r>
    </w:p>
    <w:p w14:paraId="5B5DCC52" w14:textId="77777777" w:rsidR="00A012AF" w:rsidRPr="00BC7F22" w:rsidRDefault="00BC7F22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 xml:space="preserve">   </w:t>
      </w:r>
      <w:r w:rsidRPr="00BC7F2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 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ve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w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’s blo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k, t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plaining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C7F22">
        <w:rPr>
          <w:rFonts w:asciiTheme="minorHAnsi" w:hAnsiTheme="minorHAnsi" w:cstheme="minorHAnsi"/>
          <w:sz w:val="22"/>
          <w:szCs w:val="22"/>
        </w:rPr>
        <w:t>r job out loud to someon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, pref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b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7F22">
        <w:rPr>
          <w:rFonts w:asciiTheme="minorHAnsi" w:hAnsiTheme="minorHAnsi" w:cstheme="minorHAnsi"/>
          <w:sz w:val="22"/>
          <w:szCs w:val="22"/>
        </w:rPr>
        <w:t>iv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</w:p>
    <w:p w14:paraId="38743EBB" w14:textId="77777777" w:rsidR="00A012AF" w:rsidRPr="00BC7F22" w:rsidRDefault="00BC7F22">
      <w:pPr>
        <w:tabs>
          <w:tab w:val="left" w:pos="1180"/>
        </w:tabs>
        <w:ind w:left="1180" w:right="240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ab/>
        <w:t xml:space="preserve">This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up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lot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of in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 xml:space="preserve">mation, and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mp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’t 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ve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me to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BC7F22">
        <w:rPr>
          <w:rFonts w:asciiTheme="minorHAnsi" w:hAnsiTheme="minorHAnsi" w:cstheme="minorHAnsi"/>
          <w:sz w:val="22"/>
          <w:szCs w:val="22"/>
        </w:rPr>
        <w:t>d throu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 xml:space="preserve">h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of this, so 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’s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port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o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onsolidate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ur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spons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bi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ies. 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C7F22">
        <w:rPr>
          <w:rFonts w:asciiTheme="minorHAnsi" w:hAnsiTheme="minorHAnsi" w:cstheme="minorHAnsi"/>
          <w:sz w:val="22"/>
          <w:szCs w:val="22"/>
        </w:rPr>
        <w:t>k these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dut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 down in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o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 xml:space="preserve">ies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on skil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s:</w:t>
      </w:r>
    </w:p>
    <w:p w14:paraId="5E9756B6" w14:textId="77777777" w:rsidR="00A012AF" w:rsidRPr="00BC7F22" w:rsidRDefault="00A012A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E66898" w14:textId="77777777" w:rsidR="00A012AF" w:rsidRPr="00BC7F22" w:rsidRDefault="00BC7F22">
      <w:pPr>
        <w:ind w:left="82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Mana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ment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shi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:</w:t>
      </w:r>
    </w:p>
    <w:p w14:paraId="18477F50" w14:textId="77777777" w:rsidR="00A012AF" w:rsidRPr="00BC7F22" w:rsidRDefault="00BC7F22">
      <w:pPr>
        <w:spacing w:before="3" w:line="260" w:lineRule="exact"/>
        <w:ind w:left="1540" w:right="156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an in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z w:val="22"/>
          <w:szCs w:val="22"/>
        </w:rPr>
        <w:t>antry 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am in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ombat op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ons, providing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a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al and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hnical guidance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to subord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nates and professional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support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to bo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h su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rio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s and subord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nates 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 the a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BC7F22">
        <w:rPr>
          <w:rFonts w:asciiTheme="minorHAnsi" w:hAnsiTheme="minorHAnsi" w:cstheme="minorHAnsi"/>
          <w:i/>
          <w:sz w:val="22"/>
          <w:szCs w:val="22"/>
        </w:rPr>
        <w:t>omplishm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nt of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their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dut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s</w:t>
      </w:r>
    </w:p>
    <w:p w14:paraId="09EBEFB7" w14:textId="77777777" w:rsidR="00A012AF" w:rsidRPr="00BC7F22" w:rsidRDefault="00BC7F22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Com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unic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:</w:t>
      </w:r>
    </w:p>
    <w:p w14:paraId="3B57F62E" w14:textId="77777777" w:rsidR="00A012AF" w:rsidRPr="00BC7F22" w:rsidRDefault="00BC7F22">
      <w:pPr>
        <w:spacing w:before="3" w:line="260" w:lineRule="exact"/>
        <w:ind w:left="1540" w:right="68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ece</w:t>
      </w:r>
      <w:r w:rsidRPr="00BC7F22">
        <w:rPr>
          <w:rFonts w:asciiTheme="minorHAnsi" w:hAnsiTheme="minorHAnsi" w:cstheme="minorHAnsi"/>
          <w:i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and imple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ombat ord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rs, 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BC7F22">
        <w:rPr>
          <w:rFonts w:asciiTheme="minorHAnsi" w:hAnsiTheme="minorHAnsi" w:cstheme="minorHAnsi"/>
          <w:i/>
          <w:sz w:val="22"/>
          <w:szCs w:val="22"/>
        </w:rPr>
        <w:t>d 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ploy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C7F22">
        <w:rPr>
          <w:rFonts w:asciiTheme="minorHAnsi" w:hAnsiTheme="minorHAnsi" w:cstheme="minorHAnsi"/>
          <w:i/>
          <w:sz w:val="22"/>
          <w:szCs w:val="22"/>
        </w:rPr>
        <w:t>nt of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rson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BC7F22">
        <w:rPr>
          <w:rFonts w:asciiTheme="minorHAnsi" w:hAnsiTheme="minorHAnsi" w:cstheme="minorHAnsi"/>
          <w:i/>
          <w:sz w:val="22"/>
          <w:szCs w:val="22"/>
        </w:rPr>
        <w:t>of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nsiv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, 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fensi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C7F22">
        <w:rPr>
          <w:rFonts w:asciiTheme="minorHAnsi" w:hAnsiTheme="minorHAnsi" w:cstheme="minorHAnsi"/>
          <w:i/>
          <w:sz w:val="22"/>
          <w:szCs w:val="22"/>
        </w:rPr>
        <w:t>, and 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tro g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a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ons</w:t>
      </w:r>
    </w:p>
    <w:p w14:paraId="388C0D1E" w14:textId="77777777" w:rsidR="00A012AF" w:rsidRPr="00BC7F22" w:rsidRDefault="00BC7F22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h:</w:t>
      </w:r>
    </w:p>
    <w:p w14:paraId="6FDFF988" w14:textId="77777777" w:rsidR="00A012AF" w:rsidRPr="00BC7F22" w:rsidRDefault="00BC7F22">
      <w:pPr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Assis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d in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he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rfo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man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of re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onnaissan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ons</w:t>
      </w:r>
    </w:p>
    <w:p w14:paraId="7E74DB1A" w14:textId="77777777" w:rsidR="00A012AF" w:rsidRPr="00BC7F22" w:rsidRDefault="00BC7F22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Us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 xml:space="preserve">d maps and 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ap o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2"/>
          <w:position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lays, p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rfo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rm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d in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rse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pacing w:val="3"/>
          <w:position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on and r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on, and d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ter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in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d</w:t>
      </w:r>
    </w:p>
    <w:p w14:paraId="640668A8" w14:textId="77777777" w:rsidR="00A012AF" w:rsidRPr="00BC7F22" w:rsidRDefault="00BC7F22">
      <w:pPr>
        <w:spacing w:line="240" w:lineRule="exact"/>
        <w:ind w:left="1502" w:right="5969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le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on and grid azimuths</w:t>
      </w:r>
    </w:p>
    <w:p w14:paraId="64E9EABE" w14:textId="77777777" w:rsidR="00A012AF" w:rsidRPr="00BC7F22" w:rsidRDefault="00BC7F22">
      <w:pPr>
        <w:ind w:left="82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sz w:val="22"/>
          <w:szCs w:val="22"/>
        </w:rPr>
        <w:t>hnic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l:</w:t>
      </w:r>
    </w:p>
    <w:p w14:paraId="7CDF6292" w14:textId="77777777" w:rsidR="00A012AF" w:rsidRPr="00BC7F22" w:rsidRDefault="00BC7F22">
      <w:pPr>
        <w:spacing w:before="3" w:line="260" w:lineRule="exact"/>
        <w:ind w:left="1540" w:right="378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rated in </w:t>
      </w:r>
      <w:r w:rsidRPr="00BC7F22">
        <w:rPr>
          <w:rFonts w:asciiTheme="minorHAnsi" w:hAnsiTheme="minorHAnsi" w:cstheme="minorHAnsi"/>
          <w:i/>
          <w:sz w:val="22"/>
          <w:szCs w:val="22"/>
        </w:rPr>
        <w:t>an NBC contaminated ar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a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(here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is an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mp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of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C7F22">
        <w:rPr>
          <w:rFonts w:asciiTheme="minorHAnsi" w:hAnsiTheme="minorHAnsi" w:cstheme="minorHAnsi"/>
          <w:sz w:val="22"/>
          <w:szCs w:val="22"/>
        </w:rPr>
        <w:t>ro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 xml:space="preserve">ms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be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onfusing)</w:t>
      </w:r>
    </w:p>
    <w:p w14:paraId="20D57C4B" w14:textId="77777777" w:rsidR="00A012AF" w:rsidRPr="00BC7F22" w:rsidRDefault="00BC7F22">
      <w:pPr>
        <w:spacing w:line="28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position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Emplo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ye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d, f</w:t>
      </w:r>
      <w:r w:rsidRPr="00BC7F22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red, and r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o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ve</w:t>
      </w:r>
      <w:r w:rsidRPr="00BC7F22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d ant</w:t>
      </w:r>
      <w:r w:rsidRPr="00BC7F22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-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rson</w:t>
      </w:r>
      <w:r w:rsidRPr="00BC7F22">
        <w:rPr>
          <w:rFonts w:asciiTheme="minorHAnsi" w:hAnsiTheme="minorHAnsi" w:cstheme="minorHAnsi"/>
          <w:i/>
          <w:spacing w:val="3"/>
          <w:position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l and an</w:t>
      </w:r>
      <w:r w:rsidRPr="00BC7F22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ti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-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 xml:space="preserve">tank </w:t>
      </w:r>
      <w:r w:rsidRPr="00BC7F22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position w:val="1"/>
          <w:sz w:val="22"/>
          <w:szCs w:val="22"/>
        </w:rPr>
        <w:t>ines</w:t>
      </w:r>
    </w:p>
    <w:p w14:paraId="390E0976" w14:textId="77777777" w:rsidR="00A012AF" w:rsidRPr="00BC7F22" w:rsidRDefault="00BC7F2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Cr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/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sour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ful:</w:t>
      </w:r>
    </w:p>
    <w:p w14:paraId="6A8DC0E4" w14:textId="77777777" w:rsidR="00A012AF" w:rsidRPr="00BC7F22" w:rsidRDefault="00BC7F22">
      <w:pPr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Cal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for and adjus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ndire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z w:val="22"/>
          <w:szCs w:val="22"/>
        </w:rPr>
        <w:t>ire</w:t>
      </w:r>
    </w:p>
    <w:p w14:paraId="5B2DE08A" w14:textId="77777777" w:rsidR="00A012AF" w:rsidRPr="00BC7F22" w:rsidRDefault="00BC7F22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:</w:t>
      </w:r>
    </w:p>
    <w:p w14:paraId="0A0BF5B0" w14:textId="77777777" w:rsidR="00A012AF" w:rsidRPr="00BC7F22" w:rsidRDefault="00BC7F22">
      <w:pPr>
        <w:spacing w:before="3" w:line="260" w:lineRule="exact"/>
        <w:ind w:left="1540" w:right="961" w:hanging="360"/>
        <w:rPr>
          <w:rFonts w:asciiTheme="minorHAnsi" w:hAnsiTheme="minorHAnsi" w:cstheme="minorHAnsi"/>
          <w:sz w:val="22"/>
          <w:szCs w:val="22"/>
        </w:rPr>
        <w:sectPr w:rsidR="00A012AF" w:rsidRPr="00BC7F22">
          <w:pgSz w:w="12240" w:h="15840"/>
          <w:pgMar w:top="1040" w:right="1040" w:bottom="280" w:left="980" w:header="720" w:footer="720" w:gutter="0"/>
          <w:cols w:space="720"/>
        </w:sect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Sup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ised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onstruction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of hasty forti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z w:val="22"/>
          <w:szCs w:val="22"/>
        </w:rPr>
        <w:t>ications a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z w:val="22"/>
          <w:szCs w:val="22"/>
        </w:rPr>
        <w:t>d re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ip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, sto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ag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, and issue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BC7F22">
        <w:rPr>
          <w:rFonts w:asciiTheme="minorHAnsi" w:hAnsiTheme="minorHAnsi" w:cstheme="minorHAnsi"/>
          <w:i/>
          <w:sz w:val="22"/>
          <w:szCs w:val="22"/>
        </w:rPr>
        <w:t>f am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>uni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ion</w:t>
      </w:r>
    </w:p>
    <w:p w14:paraId="07DD1577" w14:textId="77777777" w:rsidR="00A012AF" w:rsidRPr="00BC7F22" w:rsidRDefault="00BC7F22">
      <w:pPr>
        <w:spacing w:before="74" w:line="260" w:lineRule="exact"/>
        <w:ind w:left="820" w:right="861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lastRenderedPageBreak/>
        <w:t>2.   On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 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our skil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 co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d,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onsolidate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m and 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m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 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sive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nt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 th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C7F22">
        <w:rPr>
          <w:rFonts w:asciiTheme="minorHAnsi" w:hAnsiTheme="minorHAnsi" w:cstheme="minorHAnsi"/>
          <w:sz w:val="22"/>
          <w:szCs w:val="22"/>
        </w:rPr>
        <w:t>n und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z w:val="22"/>
          <w:szCs w:val="22"/>
        </w:rPr>
        <w:t>:</w:t>
      </w:r>
    </w:p>
    <w:p w14:paraId="478D365E" w14:textId="77777777" w:rsidR="00A012AF" w:rsidRPr="00BC7F22" w:rsidRDefault="00A012A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F6BA093" w14:textId="77777777" w:rsidR="00A012AF" w:rsidRPr="00BC7F22" w:rsidRDefault="00BC7F22">
      <w:pPr>
        <w:spacing w:line="260" w:lineRule="exact"/>
        <w:ind w:left="1540" w:right="156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an in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z w:val="22"/>
          <w:szCs w:val="22"/>
        </w:rPr>
        <w:t>antry 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am in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ombat op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ons, providing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a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al and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hnical guidance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to subord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nates and professional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support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to bo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h su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rio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s and subord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nates 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 the a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cc</w:t>
      </w:r>
      <w:r w:rsidRPr="00BC7F22">
        <w:rPr>
          <w:rFonts w:asciiTheme="minorHAnsi" w:hAnsiTheme="minorHAnsi" w:cstheme="minorHAnsi"/>
          <w:i/>
          <w:sz w:val="22"/>
          <w:szCs w:val="22"/>
        </w:rPr>
        <w:t>omplishm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nt of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their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dut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s</w:t>
      </w:r>
    </w:p>
    <w:p w14:paraId="2EFBD483" w14:textId="77777777" w:rsidR="00A012AF" w:rsidRPr="00BC7F22" w:rsidRDefault="00BC7F22">
      <w:pPr>
        <w:spacing w:line="26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Dire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subord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nat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s and superiors by pro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id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ng tactical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and te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hnical </w:t>
      </w:r>
      <w:r w:rsidRPr="00BC7F22">
        <w:rPr>
          <w:rFonts w:asciiTheme="minorHAnsi" w:hAnsiTheme="minorHAnsi" w:cstheme="minorHAnsi"/>
          <w:i/>
          <w:sz w:val="22"/>
          <w:szCs w:val="22"/>
        </w:rPr>
        <w:t>guidance</w:t>
      </w:r>
    </w:p>
    <w:p w14:paraId="0E146668" w14:textId="77777777" w:rsidR="00A012AF" w:rsidRPr="00BC7F22" w:rsidRDefault="00A012AF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FA95BD4" w14:textId="77777777" w:rsidR="00A012AF" w:rsidRPr="00BC7F22" w:rsidRDefault="00BC7F22">
      <w:pPr>
        <w:spacing w:line="260" w:lineRule="exact"/>
        <w:ind w:left="1540" w:right="68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ece</w:t>
      </w:r>
      <w:r w:rsidRPr="00BC7F22">
        <w:rPr>
          <w:rFonts w:asciiTheme="minorHAnsi" w:hAnsiTheme="minorHAnsi" w:cstheme="minorHAnsi"/>
          <w:i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and imple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ombat ord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rs, 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BC7F22">
        <w:rPr>
          <w:rFonts w:asciiTheme="minorHAnsi" w:hAnsiTheme="minorHAnsi" w:cstheme="minorHAnsi"/>
          <w:i/>
          <w:sz w:val="22"/>
          <w:szCs w:val="22"/>
        </w:rPr>
        <w:t>d 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ploy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BC7F22">
        <w:rPr>
          <w:rFonts w:asciiTheme="minorHAnsi" w:hAnsiTheme="minorHAnsi" w:cstheme="minorHAnsi"/>
          <w:i/>
          <w:sz w:val="22"/>
          <w:szCs w:val="22"/>
        </w:rPr>
        <w:t>nt of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rson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 of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nsiv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, 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fensi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C7F22">
        <w:rPr>
          <w:rFonts w:asciiTheme="minorHAnsi" w:hAnsiTheme="minorHAnsi" w:cstheme="minorHAnsi"/>
          <w:i/>
          <w:sz w:val="22"/>
          <w:szCs w:val="22"/>
        </w:rPr>
        <w:t>, and 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tro g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a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ons</w:t>
      </w:r>
    </w:p>
    <w:p w14:paraId="5F34A8C2" w14:textId="77777777" w:rsidR="00A012AF" w:rsidRPr="00BC7F22" w:rsidRDefault="00BC7F22">
      <w:pPr>
        <w:spacing w:before="18"/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Com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>unicat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urg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nt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orders and dire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ons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BC7F22">
        <w:rPr>
          <w:rFonts w:asciiTheme="minorHAnsi" w:hAnsiTheme="minorHAnsi" w:cstheme="minorHAnsi"/>
          <w:i/>
          <w:sz w:val="22"/>
          <w:szCs w:val="22"/>
        </w:rPr>
        <w:t>ly to team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of 150 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rsonnel</w:t>
      </w:r>
    </w:p>
    <w:p w14:paraId="023B0507" w14:textId="77777777" w:rsidR="00A012AF" w:rsidRPr="00BC7F22" w:rsidRDefault="00A012A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D3C9C42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36B18" w14:textId="77777777" w:rsidR="00A012AF" w:rsidRPr="00BC7F22" w:rsidRDefault="00BC7F22">
      <w:pPr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Assis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d in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he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rfo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man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of re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onnaissan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ons</w:t>
      </w:r>
    </w:p>
    <w:p w14:paraId="7A703D66" w14:textId="77777777" w:rsidR="00A012AF" w:rsidRPr="00BC7F22" w:rsidRDefault="00BC7F22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Us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 xml:space="preserve">d maps and 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ap o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2"/>
          <w:position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lays, p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rfo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rm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d in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rse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pacing w:val="3"/>
          <w:position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on and r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on, and d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ter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in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d</w:t>
      </w:r>
    </w:p>
    <w:p w14:paraId="3EF06F69" w14:textId="77777777" w:rsidR="00A012AF" w:rsidRPr="00BC7F22" w:rsidRDefault="00BC7F22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le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at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on and grid azimuths</w:t>
      </w:r>
    </w:p>
    <w:p w14:paraId="28EEE4A4" w14:textId="77777777" w:rsidR="00A012AF" w:rsidRPr="00BC7F22" w:rsidRDefault="00BC7F22">
      <w:pPr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Surv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BC7F22">
        <w:rPr>
          <w:rFonts w:asciiTheme="minorHAnsi" w:hAnsiTheme="minorHAnsi" w:cstheme="minorHAnsi"/>
          <w:i/>
          <w:sz w:val="22"/>
          <w:szCs w:val="22"/>
        </w:rPr>
        <w:t>d and ana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BC7F22">
        <w:rPr>
          <w:rFonts w:asciiTheme="minorHAnsi" w:hAnsiTheme="minorHAnsi" w:cstheme="minorHAnsi"/>
          <w:i/>
          <w:sz w:val="22"/>
          <w:szCs w:val="22"/>
        </w:rPr>
        <w:t>z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d terrain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o 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ter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ine optimum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quipm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nt p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z w:val="22"/>
          <w:szCs w:val="22"/>
        </w:rPr>
        <w:t>a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ing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and usage</w:t>
      </w:r>
    </w:p>
    <w:p w14:paraId="6FC624B8" w14:textId="77777777" w:rsidR="00A012AF" w:rsidRPr="00BC7F22" w:rsidRDefault="00A012A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F7B8914" w14:textId="77777777" w:rsidR="00A012AF" w:rsidRPr="00BC7F22" w:rsidRDefault="00BC7F22">
      <w:pPr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rated in a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NB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ontamina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ar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a</w:t>
      </w:r>
    </w:p>
    <w:p w14:paraId="61467CD6" w14:textId="77777777" w:rsidR="00A012AF" w:rsidRPr="00BC7F22" w:rsidRDefault="00BC7F22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position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Emplo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ye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d, f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red, and r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ve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d ant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-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rson</w:t>
      </w:r>
      <w:r w:rsidRPr="00BC7F22">
        <w:rPr>
          <w:rFonts w:asciiTheme="minorHAnsi" w:hAnsiTheme="minorHAnsi" w:cstheme="minorHAnsi"/>
          <w:i/>
          <w:spacing w:val="3"/>
          <w:position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l and an</w:t>
      </w:r>
      <w:r w:rsidRPr="00BC7F22">
        <w:rPr>
          <w:rFonts w:asciiTheme="minorHAnsi" w:hAnsiTheme="minorHAnsi" w:cstheme="minorHAnsi"/>
          <w:i/>
          <w:spacing w:val="1"/>
          <w:position w:val="2"/>
          <w:sz w:val="22"/>
          <w:szCs w:val="22"/>
        </w:rPr>
        <w:t>ti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-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 xml:space="preserve">tank </w:t>
      </w:r>
      <w:r w:rsidRPr="00BC7F22">
        <w:rPr>
          <w:rFonts w:asciiTheme="minorHAnsi" w:hAnsiTheme="minorHAnsi" w:cstheme="minorHAnsi"/>
          <w:i/>
          <w:spacing w:val="-1"/>
          <w:position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position w:val="2"/>
          <w:sz w:val="22"/>
          <w:szCs w:val="22"/>
        </w:rPr>
        <w:t>ines</w:t>
      </w:r>
    </w:p>
    <w:p w14:paraId="682FFCE6" w14:textId="77777777" w:rsidR="00A012AF" w:rsidRPr="00BC7F22" w:rsidRDefault="00BC7F22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rated and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>ain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ained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quipm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BC7F22">
        <w:rPr>
          <w:rFonts w:asciiTheme="minorHAnsi" w:hAnsiTheme="minorHAnsi" w:cstheme="minorHAnsi"/>
          <w:i/>
          <w:sz w:val="22"/>
          <w:szCs w:val="22"/>
        </w:rPr>
        <w:t>orth $1.5M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in nucl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ar, biolog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al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z w:val="22"/>
          <w:szCs w:val="22"/>
        </w:rPr>
        <w:t>y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and</w:t>
      </w:r>
    </w:p>
    <w:p w14:paraId="1405F79F" w14:textId="77777777" w:rsidR="00A012AF" w:rsidRPr="00BC7F22" w:rsidRDefault="00BC7F22">
      <w:pPr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h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mi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al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z w:val="22"/>
          <w:szCs w:val="22"/>
        </w:rPr>
        <w:t>y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ontamina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are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i/>
          <w:sz w:val="22"/>
          <w:szCs w:val="22"/>
        </w:rPr>
        <w:t>s</w:t>
      </w:r>
    </w:p>
    <w:p w14:paraId="43F95019" w14:textId="77777777" w:rsidR="00A012AF" w:rsidRPr="00BC7F22" w:rsidRDefault="00A012A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E82B7E8" w14:textId="77777777" w:rsidR="00A012AF" w:rsidRPr="00BC7F22" w:rsidRDefault="00BC7F22">
      <w:pPr>
        <w:ind w:left="11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Cal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 for and adjus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ndire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z w:val="22"/>
          <w:szCs w:val="22"/>
        </w:rPr>
        <w:t>ire</w:t>
      </w:r>
    </w:p>
    <w:p w14:paraId="07D61D8B" w14:textId="77777777" w:rsidR="00A012AF" w:rsidRPr="00BC7F22" w:rsidRDefault="00BC7F22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For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asted and adjus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d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is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ons in a </w:t>
      </w:r>
      <w:r w:rsidRPr="00BC7F22">
        <w:rPr>
          <w:rFonts w:asciiTheme="minorHAnsi" w:hAnsiTheme="minorHAnsi" w:cstheme="minorHAnsi"/>
          <w:i/>
          <w:sz w:val="22"/>
          <w:szCs w:val="22"/>
        </w:rPr>
        <w:t>hig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i/>
          <w:sz w:val="22"/>
          <w:szCs w:val="22"/>
        </w:rPr>
        <w:t>pressure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BC7F22">
        <w:rPr>
          <w:rFonts w:asciiTheme="minorHAnsi" w:hAnsiTheme="minorHAnsi" w:cstheme="minorHAnsi"/>
          <w:i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iron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nt</w:t>
      </w:r>
    </w:p>
    <w:p w14:paraId="3C38244E" w14:textId="77777777" w:rsidR="00A012AF" w:rsidRPr="00BC7F22" w:rsidRDefault="00A012AF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50D590C3" w14:textId="77777777" w:rsidR="00A012AF" w:rsidRPr="00BC7F22" w:rsidRDefault="00BC7F22">
      <w:pPr>
        <w:spacing w:line="260" w:lineRule="exact"/>
        <w:ind w:left="1540" w:right="961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Courier New" w:hAnsiTheme="minorHAnsi" w:cstheme="minorHAnsi"/>
          <w:sz w:val="22"/>
          <w:szCs w:val="22"/>
        </w:rPr>
        <w:t>o</w:t>
      </w:r>
      <w:r w:rsidRPr="00BC7F22">
        <w:rPr>
          <w:rFonts w:asciiTheme="minorHAnsi" w:eastAsia="Courier New" w:hAnsiTheme="minorHAnsi" w:cstheme="minorHAnsi"/>
          <w:spacing w:val="7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Sup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ised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onstruction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of hasty forti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i/>
          <w:sz w:val="22"/>
          <w:szCs w:val="22"/>
        </w:rPr>
        <w:t>ications a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BC7F22">
        <w:rPr>
          <w:rFonts w:asciiTheme="minorHAnsi" w:hAnsiTheme="minorHAnsi" w:cstheme="minorHAnsi"/>
          <w:i/>
          <w:sz w:val="22"/>
          <w:szCs w:val="22"/>
        </w:rPr>
        <w:t>d re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ip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, sto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z w:val="22"/>
          <w:szCs w:val="22"/>
        </w:rPr>
        <w:t>ag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, and issue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BC7F22">
        <w:rPr>
          <w:rFonts w:asciiTheme="minorHAnsi" w:hAnsiTheme="minorHAnsi" w:cstheme="minorHAnsi"/>
          <w:i/>
          <w:sz w:val="22"/>
          <w:szCs w:val="22"/>
        </w:rPr>
        <w:t>f am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>uni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ion</w:t>
      </w:r>
    </w:p>
    <w:p w14:paraId="2C1F6D2C" w14:textId="77777777" w:rsidR="00A012AF" w:rsidRPr="00BC7F22" w:rsidRDefault="00BC7F22">
      <w:pPr>
        <w:spacing w:line="26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Sup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ised impro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isa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ory 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onstruction pro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ts</w:t>
      </w:r>
    </w:p>
    <w:p w14:paraId="4CABECC7" w14:textId="77777777" w:rsidR="00A012AF" w:rsidRPr="00BC7F22" w:rsidRDefault="00A012A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AA7662E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07F564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5DA869" w14:textId="77777777" w:rsidR="00A012AF" w:rsidRPr="00BC7F22" w:rsidRDefault="00BC7F22">
      <w:pPr>
        <w:spacing w:line="260" w:lineRule="exact"/>
        <w:ind w:left="100" w:right="322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You 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lso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hoose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to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use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 onl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nslator.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rec</w:t>
      </w:r>
      <w:r w:rsidRPr="00BC7F22">
        <w:rPr>
          <w:rFonts w:asciiTheme="minorHAnsi" w:hAnsiTheme="minorHAnsi" w:cstheme="minorHAnsi"/>
          <w:sz w:val="22"/>
          <w:szCs w:val="22"/>
        </w:rPr>
        <w:t>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the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win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 xml:space="preserve">, </w:t>
      </w:r>
      <w:r w:rsidRPr="00BC7F22">
        <w:rPr>
          <w:rFonts w:asciiTheme="minorHAnsi" w:hAnsiTheme="minorHAnsi" w:cstheme="minorHAnsi"/>
          <w:sz w:val="22"/>
          <w:szCs w:val="22"/>
        </w:rPr>
        <w:t>but be su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to phr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se the duties in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 xml:space="preserve">our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wn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ds, 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them sp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BC7F22">
        <w:rPr>
          <w:rFonts w:asciiTheme="minorHAnsi" w:hAnsiTheme="minorHAnsi" w:cstheme="minorHAnsi"/>
          <w:sz w:val="22"/>
          <w:szCs w:val="22"/>
        </w:rPr>
        <w:t>ific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to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our situation:</w:t>
      </w:r>
    </w:p>
    <w:p w14:paraId="1B12AEFF" w14:textId="77777777" w:rsidR="00A012AF" w:rsidRPr="00BC7F22" w:rsidRDefault="00A012AF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36D037DE" w14:textId="77777777" w:rsidR="00A012AF" w:rsidRPr="00BC7F22" w:rsidRDefault="00BC7F22">
      <w:pPr>
        <w:ind w:left="460" w:right="3807"/>
        <w:rPr>
          <w:rFonts w:asciiTheme="minorHAnsi" w:hAnsiTheme="minorHAnsi" w:cstheme="minorHAnsi"/>
          <w:sz w:val="22"/>
          <w:szCs w:val="22"/>
        </w:rPr>
      </w:pPr>
      <w:hyperlink r:id="rId5"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ht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p: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/ww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.m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l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ta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r</w:t>
        </w:r>
        <w:r w:rsidRPr="00BC7F22">
          <w:rPr>
            <w:rFonts w:asciiTheme="minorHAnsi" w:hAnsiTheme="minorHAnsi" w:cstheme="minorHAnsi"/>
            <w:spacing w:val="-7"/>
            <w:sz w:val="22"/>
            <w:szCs w:val="22"/>
            <w:u w:val="single" w:color="0000FF"/>
          </w:rPr>
          <w:t>y</w:t>
        </w:r>
        <w:r w:rsidRPr="00BC7F22">
          <w:rPr>
            <w:rFonts w:asciiTheme="minorHAnsi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om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ski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l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l</w:t>
        </w:r>
        <w:r w:rsidRPr="00BC7F22">
          <w:rPr>
            <w:rFonts w:asciiTheme="minorHAnsi" w:hAnsiTheme="minorHAnsi" w:cstheme="minorHAnsi"/>
            <w:spacing w:val="3"/>
            <w:sz w:val="22"/>
            <w:szCs w:val="22"/>
            <w:u w:val="single" w:color="0000FF"/>
          </w:rPr>
          <w:t>s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tr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nslator/mo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s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-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tr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nslator</w:t>
        </w:r>
      </w:hyperlink>
      <w:r w:rsidRPr="00BC7F22">
        <w:rPr>
          <w:rFonts w:asciiTheme="minorHAnsi" w:hAnsiTheme="minorHAnsi" w:cstheme="minorHAnsi"/>
          <w:sz w:val="22"/>
          <w:szCs w:val="22"/>
        </w:rPr>
        <w:t xml:space="preserve"> </w:t>
      </w:r>
      <w:hyperlink r:id="rId6"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ht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p: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/ww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ac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inet.o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r</w:t>
        </w:r>
        <w:r w:rsidRPr="00BC7F22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g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/a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BC7F22">
          <w:rPr>
            <w:rFonts w:asciiTheme="minorHAnsi" w:hAnsiTheme="minorHAnsi" w:cstheme="minorHAnsi"/>
            <w:spacing w:val="3"/>
            <w:sz w:val="22"/>
            <w:szCs w:val="22"/>
            <w:u w:val="single" w:color="0000FF"/>
          </w:rPr>
          <w:t>i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n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t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moc/d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e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f</w:t>
        </w:r>
        <w:r w:rsidRPr="00BC7F22">
          <w:rPr>
            <w:rFonts w:asciiTheme="minorHAnsi" w:hAnsiTheme="minorHAnsi" w:cstheme="minorHAnsi"/>
            <w:spacing w:val="-2"/>
            <w:sz w:val="22"/>
            <w:szCs w:val="22"/>
            <w:u w:val="single" w:color="0000FF"/>
          </w:rPr>
          <w:t>a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ul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spx</w:t>
        </w:r>
        <w:r w:rsidRPr="00BC7F22">
          <w:rPr>
            <w:rFonts w:asciiTheme="minorHAnsi" w:hAnsiTheme="minorHAnsi" w:cstheme="minorHAnsi"/>
            <w:spacing w:val="4"/>
            <w:sz w:val="22"/>
            <w:szCs w:val="22"/>
            <w:u w:val="single" w:color="0000FF"/>
          </w:rPr>
          <w:t>?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udien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ce=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P</w:t>
        </w:r>
      </w:hyperlink>
      <w:r w:rsidRPr="00BC7F22">
        <w:rPr>
          <w:rFonts w:asciiTheme="minorHAnsi" w:hAnsiTheme="minorHAnsi" w:cstheme="minorHAnsi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 xml:space="preserve">: </w:t>
      </w:r>
      <w:r w:rsidRPr="00BC7F22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hyperlink r:id="rId7"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ht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ps: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/ww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ool</w:t>
        </w:r>
        <w:r w:rsidRPr="00BC7F22">
          <w:rPr>
            <w:rFonts w:asciiTheme="minorHAnsi" w:hAnsiTheme="minorHAnsi" w:cstheme="minorHAnsi"/>
            <w:spacing w:val="3"/>
            <w:sz w:val="22"/>
            <w:szCs w:val="22"/>
            <w:u w:val="single" w:color="0000FF"/>
          </w:rPr>
          <w:t>.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n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BC7F22">
          <w:rPr>
            <w:rFonts w:asciiTheme="minorHAnsi" w:hAnsiTheme="minorHAnsi" w:cstheme="minorHAnsi"/>
            <w:spacing w:val="2"/>
            <w:sz w:val="22"/>
            <w:szCs w:val="22"/>
            <w:u w:val="single" w:color="0000FF"/>
          </w:rPr>
          <w:t>v</w:t>
        </w:r>
        <w:r w:rsidRPr="00BC7F22">
          <w:rPr>
            <w:rFonts w:asciiTheme="minorHAnsi" w:hAnsiTheme="minorHAnsi" w:cstheme="minorHAnsi"/>
            <w:spacing w:val="-5"/>
            <w:sz w:val="22"/>
            <w:szCs w:val="22"/>
            <w:u w:val="single" w:color="0000FF"/>
          </w:rPr>
          <w:t>y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.m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l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inde</w:t>
        </w:r>
        <w:r w:rsidRPr="00BC7F22">
          <w:rPr>
            <w:rFonts w:asciiTheme="minorHAnsi" w:hAnsiTheme="minorHAnsi" w:cstheme="minorHAnsi"/>
            <w:spacing w:val="2"/>
            <w:sz w:val="22"/>
            <w:szCs w:val="22"/>
            <w:u w:val="single" w:color="0000FF"/>
          </w:rPr>
          <w:t>x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.htm</w:t>
        </w:r>
      </w:hyperlink>
    </w:p>
    <w:p w14:paraId="6CFC0135" w14:textId="77777777" w:rsidR="00A012AF" w:rsidRPr="00BC7F22" w:rsidRDefault="00BC7F22">
      <w:pPr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 xml:space="preserve">: </w:t>
      </w:r>
      <w:r w:rsidRPr="00BC7F22">
        <w:rPr>
          <w:rFonts w:asciiTheme="minorHAnsi" w:hAnsiTheme="minorHAnsi" w:cstheme="minorHAnsi"/>
          <w:spacing w:val="-59"/>
          <w:sz w:val="22"/>
          <w:szCs w:val="22"/>
        </w:rPr>
        <w:t xml:space="preserve"> </w:t>
      </w:r>
      <w:hyperlink r:id="rId8"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ht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ps: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/ww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c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ool</w:t>
        </w:r>
        <w:r w:rsidRPr="00BC7F22">
          <w:rPr>
            <w:rFonts w:asciiTheme="minorHAnsi" w:hAnsiTheme="minorHAnsi" w:cstheme="minorHAnsi"/>
            <w:spacing w:val="3"/>
            <w:sz w:val="22"/>
            <w:szCs w:val="22"/>
            <w:u w:val="single" w:color="0000FF"/>
          </w:rPr>
          <w:t>.</w:t>
        </w:r>
        <w:r w:rsidRPr="00BC7F22">
          <w:rPr>
            <w:rFonts w:asciiTheme="minorHAnsi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r</w:t>
        </w:r>
        <w:r w:rsidRPr="00BC7F22">
          <w:rPr>
            <w:rFonts w:asciiTheme="minorHAnsi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BC7F22">
          <w:rPr>
            <w:rFonts w:asciiTheme="minorHAnsi" w:hAnsiTheme="minorHAnsi" w:cstheme="minorHAnsi"/>
            <w:spacing w:val="-5"/>
            <w:sz w:val="22"/>
            <w:szCs w:val="22"/>
            <w:u w:val="single" w:color="0000FF"/>
          </w:rPr>
          <w:t>y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.m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i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l</w:t>
        </w:r>
        <w:r w:rsidRPr="00BC7F22">
          <w:rPr>
            <w:rFonts w:asciiTheme="minorHAnsi" w:hAnsiTheme="minorHAnsi" w:cstheme="minorHAnsi"/>
            <w:spacing w:val="1"/>
            <w:sz w:val="22"/>
            <w:szCs w:val="22"/>
            <w:u w:val="single" w:color="0000FF"/>
          </w:rPr>
          <w:t>/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inde</w:t>
        </w:r>
        <w:r w:rsidRPr="00BC7F22">
          <w:rPr>
            <w:rFonts w:asciiTheme="minorHAnsi" w:hAnsiTheme="minorHAnsi" w:cstheme="minorHAnsi"/>
            <w:spacing w:val="2"/>
            <w:sz w:val="22"/>
            <w:szCs w:val="22"/>
            <w:u w:val="single" w:color="0000FF"/>
          </w:rPr>
          <w:t>x</w:t>
        </w:r>
        <w:r w:rsidRPr="00BC7F22">
          <w:rPr>
            <w:rFonts w:asciiTheme="minorHAnsi" w:hAnsiTheme="minorHAnsi" w:cstheme="minorHAnsi"/>
            <w:sz w:val="22"/>
            <w:szCs w:val="22"/>
            <w:u w:val="single" w:color="0000FF"/>
          </w:rPr>
          <w:t>.htm</w:t>
        </w:r>
      </w:hyperlink>
    </w:p>
    <w:p w14:paraId="1AC74BFC" w14:textId="77777777" w:rsidR="00A012AF" w:rsidRPr="00BC7F22" w:rsidRDefault="00BC7F22">
      <w:pPr>
        <w:spacing w:before="22"/>
        <w:ind w:left="100" w:right="136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Th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last two provide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 with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 xml:space="preserve">riptions of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vi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ian jobs th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ost clo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late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to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our mili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y posit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on, so be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sure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that th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C7F22">
        <w:rPr>
          <w:rFonts w:asciiTheme="minorHAnsi" w:hAnsiTheme="minorHAnsi" w:cstheme="minorHAnsi"/>
          <w:sz w:val="22"/>
          <w:szCs w:val="22"/>
        </w:rPr>
        <w:t>te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ribe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 xml:space="preserve">our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C7F22">
        <w:rPr>
          <w:rFonts w:asciiTheme="minorHAnsi" w:hAnsiTheme="minorHAnsi" w:cstheme="minorHAnsi"/>
          <w:sz w:val="22"/>
          <w:szCs w:val="22"/>
        </w:rPr>
        <w:t>spon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ib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s.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 “Cr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l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C7F22">
        <w:rPr>
          <w:rFonts w:asciiTheme="minorHAnsi" w:hAnsiTheme="minorHAnsi" w:cstheme="minorHAnsi"/>
          <w:sz w:val="22"/>
          <w:szCs w:val="22"/>
        </w:rPr>
        <w:t>”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the top of the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C7F22">
        <w:rPr>
          <w:rFonts w:asciiTheme="minorHAnsi" w:hAnsiTheme="minorHAnsi" w:cstheme="minorHAnsi"/>
          <w:sz w:val="22"/>
          <w:szCs w:val="22"/>
        </w:rPr>
        <w:t>nd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nter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ur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job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le.</w:t>
      </w:r>
    </w:p>
    <w:p w14:paraId="6ABAD497" w14:textId="77777777" w:rsidR="00A012AF" w:rsidRPr="00BC7F22" w:rsidRDefault="00A012A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C7AA117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2A8FA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994C72" w14:textId="77777777" w:rsidR="00A012AF" w:rsidRPr="00BC7F22" w:rsidRDefault="00BC7F22">
      <w:pPr>
        <w:ind w:left="820" w:right="143" w:hanging="360"/>
        <w:rPr>
          <w:rFonts w:asciiTheme="minorHAnsi" w:hAnsiTheme="minorHAnsi" w:cstheme="minorHAnsi"/>
          <w:sz w:val="22"/>
          <w:szCs w:val="22"/>
        </w:rPr>
        <w:sectPr w:rsidR="00A012AF" w:rsidRPr="00BC7F22">
          <w:pgSz w:w="12240" w:h="15840"/>
          <w:pgMar w:top="1300" w:right="1040" w:bottom="280" w:left="980" w:header="720" w:footer="720" w:gutter="0"/>
          <w:cols w:space="720"/>
        </w:sectPr>
      </w:pPr>
      <w:r w:rsidRPr="00BC7F22">
        <w:rPr>
          <w:rFonts w:asciiTheme="minorHAnsi" w:hAnsiTheme="minorHAnsi" w:cstheme="minorHAnsi"/>
          <w:sz w:val="22"/>
          <w:szCs w:val="22"/>
        </w:rPr>
        <w:t>3.   Now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 xml:space="preserve">ou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ve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nslat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plan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ons for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our mi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dut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s.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su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to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eac</w:t>
      </w:r>
      <w:r w:rsidRPr="00BC7F22">
        <w:rPr>
          <w:rFonts w:asciiTheme="minorHAnsi" w:hAnsiTheme="minorHAnsi" w:cstheme="minorHAnsi"/>
          <w:sz w:val="22"/>
          <w:szCs w:val="22"/>
        </w:rPr>
        <w:t>h job 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 xml:space="preserve">ription to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he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spe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if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job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C7F22">
        <w:rPr>
          <w:rFonts w:asciiTheme="minorHAnsi" w:hAnsiTheme="minorHAnsi" w:cstheme="minorHAnsi"/>
          <w:sz w:val="22"/>
          <w:szCs w:val="22"/>
        </w:rPr>
        <w:t>’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pp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 xml:space="preserve">.  </w:t>
      </w:r>
      <w:r w:rsidRPr="00BC7F22">
        <w:rPr>
          <w:rFonts w:asciiTheme="minorHAnsi" w:hAnsiTheme="minorHAnsi" w:cstheme="minorHAnsi"/>
          <w:sz w:val="22"/>
          <w:szCs w:val="22"/>
        </w:rPr>
        <w:t>Consider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wh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ther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the </w:t>
      </w:r>
      <w:r w:rsidRPr="00BC7F22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ki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 xml:space="preserve">l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s 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lev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o the posit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 (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if not,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te it),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tailor the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y 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u ph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so th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t best fits the pot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 posit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on.</w:t>
      </w:r>
    </w:p>
    <w:p w14:paraId="46169225" w14:textId="77777777" w:rsidR="00A012AF" w:rsidRPr="00BC7F22" w:rsidRDefault="00BC7F22">
      <w:pPr>
        <w:spacing w:before="59"/>
        <w:ind w:left="4304" w:right="4286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lastRenderedPageBreak/>
        <w:pict w14:anchorId="46076E2E">
          <v:group id="_x0000_s1026" style="position:absolute;left:0;text-align:left;margin-left:51.75pt;margin-top:79.45pt;width:506.25pt;height:.05pt;z-index:-251658240;mso-position-horizontal-relative:page;mso-position-vertical-relative:page" coordorigin="1035,1589" coordsize="10125,1">
            <v:shape id="_x0000_s1027" style="position:absolute;left:1035;top:1589;width:10125;height:1" coordorigin="1035,1589" coordsize="10125,1" path="m1035,1589r10125,1e" filled="f">
              <v:path arrowok="t"/>
            </v:shape>
            <w10:wrap anchorx="page" anchory="page"/>
          </v:group>
        </w:pict>
      </w:r>
      <w:r w:rsidRPr="00BC7F22">
        <w:rPr>
          <w:rFonts w:asciiTheme="minorHAnsi" w:hAnsiTheme="minorHAnsi" w:cstheme="minorHAnsi"/>
          <w:b/>
          <w:sz w:val="22"/>
          <w:szCs w:val="22"/>
        </w:rPr>
        <w:t>S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z w:val="22"/>
          <w:szCs w:val="22"/>
        </w:rPr>
        <w:t>r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z w:val="22"/>
          <w:szCs w:val="22"/>
        </w:rPr>
        <w:t>h</w:t>
      </w:r>
      <w:r w:rsidRPr="00BC7F2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b/>
          <w:w w:val="99"/>
          <w:sz w:val="22"/>
          <w:szCs w:val="22"/>
        </w:rPr>
        <w:t>J</w:t>
      </w:r>
      <w:r w:rsidRPr="00BC7F22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BC7F22">
        <w:rPr>
          <w:rFonts w:asciiTheme="minorHAnsi" w:hAnsiTheme="minorHAnsi" w:cstheme="minorHAnsi"/>
          <w:b/>
          <w:w w:val="99"/>
          <w:sz w:val="22"/>
          <w:szCs w:val="22"/>
        </w:rPr>
        <w:t>nes</w:t>
      </w:r>
    </w:p>
    <w:p w14:paraId="6AF18263" w14:textId="77777777" w:rsidR="00A012AF" w:rsidRPr="00BC7F22" w:rsidRDefault="00A012A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E23EDD9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688E99" w14:textId="77777777" w:rsidR="00A012AF" w:rsidRPr="00BC7F22" w:rsidRDefault="00BC7F22">
      <w:pPr>
        <w:ind w:left="2059" w:right="2036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BC7F22">
        <w:rPr>
          <w:rFonts w:asciiTheme="minorHAnsi" w:hAnsiTheme="minorHAnsi" w:cstheme="minorHAnsi"/>
          <w:sz w:val="22"/>
          <w:szCs w:val="22"/>
        </w:rPr>
        <w:t>3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C7F22">
        <w:rPr>
          <w:rFonts w:asciiTheme="minorHAnsi" w:hAnsiTheme="minorHAnsi" w:cstheme="minorHAnsi"/>
          <w:sz w:val="22"/>
          <w:szCs w:val="22"/>
        </w:rPr>
        <w:t>teer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C7F22">
        <w:rPr>
          <w:rFonts w:asciiTheme="minorHAnsi" w:hAnsiTheme="minorHAnsi" w:cstheme="minorHAnsi"/>
          <w:sz w:val="22"/>
          <w:szCs w:val="22"/>
        </w:rPr>
        <w:t>.</w:t>
      </w:r>
      <w:r w:rsidRPr="00BC7F2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BC7F22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w w:val="99"/>
          <w:sz w:val="22"/>
          <w:szCs w:val="22"/>
        </w:rPr>
        <w:t>865</w:t>
      </w:r>
      <w:r w:rsidRPr="00BC7F22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BC7F22">
        <w:rPr>
          <w:rFonts w:asciiTheme="minorHAnsi" w:hAnsiTheme="minorHAnsi" w:cstheme="minorHAnsi"/>
          <w:spacing w:val="1"/>
          <w:w w:val="99"/>
          <w:sz w:val="22"/>
          <w:szCs w:val="22"/>
        </w:rPr>
        <w:t>555</w:t>
      </w:r>
      <w:r w:rsidRPr="00BC7F22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BC7F22">
        <w:rPr>
          <w:rFonts w:asciiTheme="minorHAnsi" w:hAnsiTheme="minorHAnsi" w:cstheme="minorHAnsi"/>
          <w:spacing w:val="1"/>
          <w:w w:val="99"/>
          <w:sz w:val="22"/>
          <w:szCs w:val="22"/>
        </w:rPr>
        <w:t>11</w:t>
      </w:r>
      <w:r w:rsidRPr="00BC7F22">
        <w:rPr>
          <w:rFonts w:asciiTheme="minorHAnsi" w:hAnsiTheme="minorHAnsi" w:cstheme="minorHAnsi"/>
          <w:spacing w:val="-1"/>
          <w:w w:val="99"/>
          <w:sz w:val="22"/>
          <w:szCs w:val="22"/>
        </w:rPr>
        <w:t>1</w:t>
      </w:r>
      <w:r w:rsidRPr="00BC7F22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6D336B94" w14:textId="77777777" w:rsidR="00A012AF" w:rsidRPr="00BC7F22" w:rsidRDefault="00BC7F22">
      <w:pPr>
        <w:spacing w:before="19"/>
        <w:ind w:left="2059" w:right="1939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K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ox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sz w:val="22"/>
          <w:szCs w:val="22"/>
        </w:rPr>
        <w:t>ille,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37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C7F22">
        <w:rPr>
          <w:rFonts w:asciiTheme="minorHAnsi" w:hAnsiTheme="minorHAnsi" w:cstheme="minorHAnsi"/>
          <w:sz w:val="22"/>
          <w:szCs w:val="22"/>
        </w:rPr>
        <w:t xml:space="preserve">6                                                               </w:t>
      </w:r>
      <w:r w:rsidRPr="00BC7F2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hyperlink r:id="rId9">
        <w:r w:rsidRPr="00BC7F22">
          <w:rPr>
            <w:rFonts w:asciiTheme="minorHAnsi" w:hAnsiTheme="minorHAnsi" w:cstheme="minorHAnsi"/>
            <w:w w:val="99"/>
            <w:sz w:val="22"/>
            <w:szCs w:val="22"/>
          </w:rPr>
          <w:t>S</w:t>
        </w:r>
        <w:r w:rsidRPr="00BC7F22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Jo</w:t>
        </w:r>
        <w:r w:rsidRPr="00BC7F22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n</w:t>
        </w:r>
        <w:r w:rsidRPr="00BC7F22">
          <w:rPr>
            <w:rFonts w:asciiTheme="minorHAnsi" w:hAnsiTheme="minorHAnsi" w:cstheme="minorHAnsi"/>
            <w:w w:val="99"/>
            <w:sz w:val="22"/>
            <w:szCs w:val="22"/>
          </w:rPr>
          <w:t>es</w:t>
        </w:r>
        <w:r w:rsidRPr="00BC7F22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BC7F22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BC7F22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BC7F22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BC7F22">
          <w:rPr>
            <w:rFonts w:asciiTheme="minorHAnsi" w:hAnsiTheme="minorHAnsi" w:cstheme="minorHAnsi"/>
            <w:w w:val="99"/>
            <w:sz w:val="22"/>
            <w:szCs w:val="22"/>
          </w:rPr>
          <w:t>.e</w:t>
        </w:r>
        <w:r w:rsidRPr="00BC7F22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BC7F22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</w:p>
    <w:p w14:paraId="68B31176" w14:textId="77777777" w:rsidR="00A012AF" w:rsidRPr="00BC7F22" w:rsidRDefault="00A012A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8B1D015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884E8" w14:textId="77777777" w:rsidR="00A012AF" w:rsidRPr="00BC7F22" w:rsidRDefault="00BC7F22">
      <w:pPr>
        <w:ind w:left="1580" w:right="364" w:hanging="14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O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C7F22">
        <w:rPr>
          <w:rFonts w:asciiTheme="minorHAnsi" w:hAnsiTheme="minorHAnsi" w:cstheme="minorHAnsi"/>
          <w:b/>
          <w:sz w:val="22"/>
          <w:szCs w:val="22"/>
        </w:rPr>
        <w:t>j</w:t>
      </w:r>
      <w:r w:rsidRPr="00BC7F2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b/>
          <w:sz w:val="22"/>
          <w:szCs w:val="22"/>
        </w:rPr>
        <w:t>tiv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:     </w:t>
      </w:r>
      <w:r w:rsidRPr="00BC7F22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A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ul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time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k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si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ion u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C7F22">
        <w:rPr>
          <w:rFonts w:asciiTheme="minorHAnsi" w:hAnsiTheme="minorHAnsi" w:cstheme="minorHAnsi"/>
          <w:sz w:val="22"/>
          <w:szCs w:val="22"/>
        </w:rPr>
        <w:t>ing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le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rship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unic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 skil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in a hi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h- 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nvironme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</w:p>
    <w:p w14:paraId="485F7280" w14:textId="77777777" w:rsidR="00A012AF" w:rsidRPr="00BC7F22" w:rsidRDefault="00A012A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2"/>
        <w:gridCol w:w="6077"/>
        <w:gridCol w:w="2674"/>
      </w:tblGrid>
      <w:tr w:rsidR="00BC7F22" w:rsidRPr="00BC7F22" w14:paraId="6CCD0530" w14:textId="77777777">
        <w:trPr>
          <w:trHeight w:hRule="exact" w:val="1262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0B87783" w14:textId="77777777" w:rsidR="00A012AF" w:rsidRPr="00BC7F22" w:rsidRDefault="00BC7F22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io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0FCD9C5B" w14:textId="77777777" w:rsidR="00A012AF" w:rsidRPr="00BC7F22" w:rsidRDefault="00BC7F22">
            <w:pPr>
              <w:spacing w:before="69" w:line="257" w:lineRule="auto"/>
              <w:ind w:left="108" w:right="1960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Un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sity of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sse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, Kno</w:t>
            </w:r>
            <w:r w:rsidRPr="00BC7F2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BC7F2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Ba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h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lor of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Arts in Poli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BC7F22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al Sci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e 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GPA: 3.23</w:t>
            </w:r>
            <w:r w:rsidRPr="00BC7F2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4.00</w:t>
            </w:r>
          </w:p>
          <w:p w14:paraId="5DF418A3" w14:textId="77777777" w:rsidR="00A012AF" w:rsidRPr="00BC7F22" w:rsidRDefault="00BC7F22">
            <w:pPr>
              <w:spacing w:line="26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Navy E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st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ecr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it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ool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8620D4A" w14:textId="77777777" w:rsidR="00A012AF" w:rsidRPr="00BC7F22" w:rsidRDefault="00BC7F22">
            <w:pPr>
              <w:spacing w:before="69"/>
              <w:ind w:left="1653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C7F2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C7F2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  <w:p w14:paraId="64A4B52F" w14:textId="77777777" w:rsidR="00A012AF" w:rsidRPr="00BC7F22" w:rsidRDefault="00A012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C7BC18" w14:textId="77777777" w:rsidR="00A012AF" w:rsidRPr="00BC7F22" w:rsidRDefault="00A012A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87AD67" w14:textId="77777777" w:rsidR="00A012AF" w:rsidRPr="00BC7F22" w:rsidRDefault="00A012AF">
            <w:pPr>
              <w:spacing w:before="1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14033C" w14:textId="77777777" w:rsidR="00A012AF" w:rsidRPr="00BC7F22" w:rsidRDefault="00BC7F22">
            <w:pPr>
              <w:ind w:left="1713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n. 2006</w:t>
            </w:r>
          </w:p>
        </w:tc>
      </w:tr>
      <w:tr w:rsidR="00BC7F22" w:rsidRPr="00BC7F22" w14:paraId="0EEA5AE2" w14:textId="77777777">
        <w:trPr>
          <w:trHeight w:hRule="exact" w:val="455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04CEDF6" w14:textId="77777777" w:rsidR="00A012AF" w:rsidRPr="00BC7F22" w:rsidRDefault="00A012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7251C304" w14:textId="77777777" w:rsidR="00A012AF" w:rsidRPr="00BC7F22" w:rsidRDefault="00BC7F22">
            <w:pPr>
              <w:spacing w:line="280" w:lineRule="exact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  <w:r w:rsidRPr="00BC7F2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       </w:t>
            </w:r>
            <w:r w:rsidRPr="00BC7F22">
              <w:rPr>
                <w:rFonts w:asciiTheme="minorHAnsi" w:eastAsia="Segoe MDL2 Assets" w:hAnsiTheme="minorHAnsi" w:cstheme="minorHAnsi"/>
                <w:spacing w:val="9"/>
                <w:w w:val="46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 xml:space="preserve">pth, </w:t>
            </w:r>
            <w:r w:rsidRPr="00BC7F2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C7F2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BC7F2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k sal</w:t>
            </w:r>
            <w:r w:rsidRPr="00BC7F2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s tr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BC7F2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BC7F2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C7F2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rse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5B369B0" w14:textId="77777777" w:rsidR="00A012AF" w:rsidRPr="00BC7F22" w:rsidRDefault="00A012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7F22" w:rsidRPr="00BC7F22" w14:paraId="5EE3FD26" w14:textId="77777777">
        <w:trPr>
          <w:trHeight w:hRule="exact" w:val="593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FAD50B0" w14:textId="77777777" w:rsidR="00A012AF" w:rsidRPr="00BC7F22" w:rsidRDefault="00A012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FD5FCE" w14:textId="77777777" w:rsidR="00A012AF" w:rsidRPr="00BC7F22" w:rsidRDefault="00BC7F2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Ho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s: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015142F2" w14:textId="77777777" w:rsidR="00A012AF" w:rsidRPr="00BC7F22" w:rsidRDefault="00A012AF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8200FA" w14:textId="77777777" w:rsidR="00A012AF" w:rsidRPr="00BC7F22" w:rsidRDefault="00BC7F22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Nat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onal D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fense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ice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M</w:t>
            </w:r>
            <w:r w:rsidRPr="00BC7F22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dal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076C401B" w14:textId="77777777" w:rsidR="00A012AF" w:rsidRPr="00BC7F22" w:rsidRDefault="00A012A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7F22" w:rsidRPr="00BC7F22" w14:paraId="1E52F405" w14:textId="77777777">
        <w:trPr>
          <w:trHeight w:hRule="exact" w:val="78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B7378E0" w14:textId="77777777" w:rsidR="00A012AF" w:rsidRPr="00BC7F22" w:rsidRDefault="00A012AF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F11845" w14:textId="77777777" w:rsidR="00A012AF" w:rsidRPr="00BC7F22" w:rsidRDefault="00BC7F2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Ex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er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ienc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77" w:type="dxa"/>
            <w:tcBorders>
              <w:top w:val="nil"/>
              <w:left w:val="nil"/>
              <w:bottom w:val="nil"/>
              <w:right w:val="nil"/>
            </w:tcBorders>
          </w:tcPr>
          <w:p w14:paraId="073CE251" w14:textId="77777777" w:rsidR="00A012AF" w:rsidRPr="00BC7F22" w:rsidRDefault="00A012AF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C2E955" w14:textId="77777777" w:rsidR="00A012AF" w:rsidRPr="00BC7F22" w:rsidRDefault="00BC7F22">
            <w:pPr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Un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BC7F2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BC7F2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S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ta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BC7F22">
              <w:rPr>
                <w:rFonts w:asciiTheme="minorHAnsi" w:hAnsiTheme="minorHAnsi" w:cstheme="minorHAnsi"/>
                <w:b/>
                <w:sz w:val="22"/>
                <w:szCs w:val="22"/>
              </w:rPr>
              <w:t>s Navy</w:t>
            </w:r>
          </w:p>
          <w:p w14:paraId="617E4CA6" w14:textId="77777777" w:rsidR="00A012AF" w:rsidRPr="00BC7F22" w:rsidRDefault="00BC7F22">
            <w:pPr>
              <w:spacing w:before="19"/>
              <w:ind w:left="108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Ad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in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st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at</w:t>
            </w:r>
            <w:r w:rsidRPr="00BC7F22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BC7F22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BC7F2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Clerk 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(200</w:t>
            </w:r>
            <w:r w:rsidRPr="00BC7F2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9-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2011)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54F764A" w14:textId="77777777" w:rsidR="00A012AF" w:rsidRPr="00BC7F22" w:rsidRDefault="00A012AF">
            <w:pPr>
              <w:spacing w:before="5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9C3A3" w14:textId="77777777" w:rsidR="00A012AF" w:rsidRPr="00BC7F22" w:rsidRDefault="00BC7F22">
            <w:pPr>
              <w:ind w:left="1593"/>
              <w:rPr>
                <w:rFonts w:asciiTheme="minorHAnsi" w:hAnsiTheme="minorHAnsi" w:cstheme="minorHAnsi"/>
                <w:sz w:val="22"/>
                <w:szCs w:val="22"/>
              </w:rPr>
            </w:pP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2006</w:t>
            </w:r>
            <w:r w:rsidRPr="00BC7F2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-</w:t>
            </w:r>
            <w:r w:rsidRPr="00BC7F22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</w:tr>
    </w:tbl>
    <w:p w14:paraId="6F68394F" w14:textId="77777777" w:rsidR="00A012AF" w:rsidRPr="00BC7F22" w:rsidRDefault="00BC7F22">
      <w:pPr>
        <w:spacing w:line="240" w:lineRule="exact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port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d to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he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sz w:val="22"/>
          <w:szCs w:val="22"/>
        </w:rPr>
        <w:t>ut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ve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 of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7F22">
        <w:rPr>
          <w:rFonts w:asciiTheme="minorHAnsi" w:hAnsiTheme="minorHAnsi" w:cstheme="minorHAnsi"/>
          <w:sz w:val="22"/>
          <w:szCs w:val="22"/>
        </w:rPr>
        <w:t>oint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Dire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he</w:t>
      </w:r>
    </w:p>
    <w:p w14:paraId="0C6B6F35" w14:textId="77777777" w:rsidR="00A012AF" w:rsidRPr="00BC7F22" w:rsidRDefault="00BC7F22">
      <w:pPr>
        <w:ind w:left="2262" w:right="5063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 xml:space="preserve">United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C7F22">
        <w:rPr>
          <w:rFonts w:asciiTheme="minorHAnsi" w:hAnsiTheme="minorHAnsi" w:cstheme="minorHAnsi"/>
          <w:sz w:val="22"/>
          <w:szCs w:val="22"/>
        </w:rPr>
        <w:t>oint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BC7F22">
        <w:rPr>
          <w:rFonts w:asciiTheme="minorHAnsi" w:hAnsiTheme="minorHAnsi" w:cstheme="minorHAnsi"/>
          <w:sz w:val="22"/>
          <w:szCs w:val="22"/>
        </w:rPr>
        <w:t xml:space="preserve">s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</w:t>
      </w:r>
    </w:p>
    <w:p w14:paraId="10960020" w14:textId="77777777" w:rsidR="00A012AF" w:rsidRPr="00BC7F22" w:rsidRDefault="00BC7F22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Dir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ted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dm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nis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ve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tasks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13</w:t>
      </w:r>
      <w:r w:rsidRPr="00BC7F22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memb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ul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rvi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dir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</w:t>
      </w:r>
    </w:p>
    <w:p w14:paraId="658F841E" w14:textId="77777777" w:rsidR="00A012AF" w:rsidRPr="00BC7F22" w:rsidRDefault="00BC7F22">
      <w:pPr>
        <w:spacing w:before="19"/>
        <w:ind w:left="15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Com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>ail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Ord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rly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(200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9-</w:t>
      </w:r>
      <w:r w:rsidRPr="00BC7F22">
        <w:rPr>
          <w:rFonts w:asciiTheme="minorHAnsi" w:hAnsiTheme="minorHAnsi" w:cstheme="minorHAnsi"/>
          <w:sz w:val="22"/>
          <w:szCs w:val="22"/>
        </w:rPr>
        <w:t>2011)</w:t>
      </w:r>
    </w:p>
    <w:p w14:paraId="4DCC7174" w14:textId="77777777" w:rsidR="00A012AF" w:rsidRPr="00BC7F22" w:rsidRDefault="00BC7F22">
      <w:pPr>
        <w:tabs>
          <w:tab w:val="left" w:pos="2300"/>
        </w:tabs>
        <w:spacing w:before="20"/>
        <w:ind w:left="2300" w:right="148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sz w:val="22"/>
          <w:szCs w:val="22"/>
        </w:rPr>
        <w:tab/>
      </w:r>
      <w:r w:rsidRPr="00BC7F22">
        <w:rPr>
          <w:rFonts w:asciiTheme="minorHAnsi" w:hAnsiTheme="minorHAnsi" w:cstheme="minorHAnsi"/>
          <w:sz w:val="22"/>
          <w:szCs w:val="22"/>
        </w:rPr>
        <w:t>Ov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w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ou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oi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 mail;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sort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distribut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incoming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mail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o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pp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opri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 sta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 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mbe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</w:p>
    <w:p w14:paraId="372940F7" w14:textId="77777777" w:rsidR="00A012AF" w:rsidRPr="00BC7F22" w:rsidRDefault="00BC7F22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Maintain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du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C7F22">
        <w:rPr>
          <w:rFonts w:asciiTheme="minorHAnsi" w:hAnsiTheme="minorHAnsi" w:cstheme="minorHAnsi"/>
          <w:sz w:val="22"/>
          <w:szCs w:val="22"/>
        </w:rPr>
        <w:t>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Com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nding 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BC7F22">
        <w:rPr>
          <w:rFonts w:asciiTheme="minorHAnsi" w:hAnsiTheme="minorHAnsi" w:cstheme="minorHAnsi"/>
          <w:sz w:val="22"/>
          <w:szCs w:val="22"/>
        </w:rPr>
        <w:t>CO)</w:t>
      </w:r>
    </w:p>
    <w:p w14:paraId="44AE04B1" w14:textId="77777777" w:rsidR="00A012AF" w:rsidRPr="00BC7F22" w:rsidRDefault="00BC7F22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spond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to all 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si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BC7F22">
        <w:rPr>
          <w:rFonts w:asciiTheme="minorHAnsi" w:hAnsiTheme="minorHAnsi" w:cstheme="minorHAnsi"/>
          <w:sz w:val="22"/>
          <w:szCs w:val="22"/>
        </w:rPr>
        <w:t>qu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sts</w:t>
      </w:r>
    </w:p>
    <w:p w14:paraId="62F6E6A5" w14:textId="77777777" w:rsidR="00A012AF" w:rsidRPr="00BC7F22" w:rsidRDefault="00BC7F22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rovid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full support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 tel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phone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rag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,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ning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incomi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</w:p>
    <w:p w14:paraId="34FB3ACF" w14:textId="77777777" w:rsidR="00A012AF" w:rsidRPr="00BC7F22" w:rsidRDefault="00BC7F22">
      <w:pPr>
        <w:spacing w:before="19"/>
        <w:ind w:left="15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Dire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tora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BC7F22">
        <w:rPr>
          <w:rFonts w:asciiTheme="minorHAnsi" w:hAnsiTheme="minorHAnsi" w:cstheme="minorHAnsi"/>
          <w:i/>
          <w:sz w:val="22"/>
          <w:szCs w:val="22"/>
        </w:rPr>
        <w:t>nformation Syste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>s Se</w:t>
      </w:r>
      <w:r w:rsidRPr="00BC7F2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i/>
          <w:sz w:val="22"/>
          <w:szCs w:val="22"/>
        </w:rPr>
        <w:t>uri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y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Off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(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z w:val="22"/>
          <w:szCs w:val="22"/>
        </w:rPr>
        <w:t>SS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BC7F22">
        <w:rPr>
          <w:rFonts w:asciiTheme="minorHAnsi" w:hAnsiTheme="minorHAnsi" w:cstheme="minorHAnsi"/>
          <w:sz w:val="22"/>
          <w:szCs w:val="22"/>
        </w:rPr>
        <w:t>(200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2011)</w:t>
      </w:r>
    </w:p>
    <w:p w14:paraId="250BDC23" w14:textId="77777777" w:rsidR="00A012AF" w:rsidRPr="00BC7F22" w:rsidRDefault="00BC7F22">
      <w:pPr>
        <w:tabs>
          <w:tab w:val="left" w:pos="2300"/>
        </w:tabs>
        <w:spacing w:before="43" w:line="260" w:lineRule="exact"/>
        <w:ind w:left="2300" w:right="372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sz w:val="22"/>
          <w:szCs w:val="22"/>
        </w:rPr>
        <w:tab/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rv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 the main point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7F22">
        <w:rPr>
          <w:rFonts w:asciiTheme="minorHAnsi" w:hAnsiTheme="minorHAnsi" w:cstheme="minorHAnsi"/>
          <w:sz w:val="22"/>
          <w:szCs w:val="22"/>
        </w:rPr>
        <w:t>ontact f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ompu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 xml:space="preserve">ounts,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st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wi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h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ll 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hnic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l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ssues</w:t>
      </w:r>
    </w:p>
    <w:p w14:paraId="5308E263" w14:textId="77777777" w:rsidR="00A012AF" w:rsidRPr="00BC7F22" w:rsidRDefault="00BC7F22">
      <w:pPr>
        <w:spacing w:before="18"/>
        <w:ind w:left="15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ading 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z w:val="22"/>
          <w:szCs w:val="22"/>
        </w:rPr>
        <w:t>y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Off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(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C7F22">
        <w:rPr>
          <w:rFonts w:asciiTheme="minorHAnsi" w:hAnsiTheme="minorHAnsi" w:cstheme="minorHAnsi"/>
          <w:sz w:val="22"/>
          <w:szCs w:val="22"/>
        </w:rPr>
        <w:t>008)</w:t>
      </w:r>
    </w:p>
    <w:p w14:paraId="16E1C83C" w14:textId="77777777" w:rsidR="00A012AF" w:rsidRPr="00BC7F22" w:rsidRDefault="00BC7F22">
      <w:pPr>
        <w:spacing w:before="20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Mana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fi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jun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onn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l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n the Mission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 xml:space="preserve">port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ice</w:t>
      </w:r>
    </w:p>
    <w:p w14:paraId="6ECB5839" w14:textId="77777777" w:rsidR="00A012AF" w:rsidRPr="00BC7F22" w:rsidRDefault="00BC7F22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Autho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C7F22">
        <w:rPr>
          <w:rFonts w:asciiTheme="minorHAnsi" w:hAnsiTheme="minorHAnsi" w:cstheme="minorHAnsi"/>
          <w:sz w:val="22"/>
          <w:szCs w:val="22"/>
        </w:rPr>
        <w:t>d 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out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oi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 xml:space="preserve">g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spon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</w:p>
    <w:p w14:paraId="0A0465EA" w14:textId="77777777" w:rsidR="00A012AF" w:rsidRPr="00BC7F22" w:rsidRDefault="00BC7F22">
      <w:pPr>
        <w:spacing w:before="19"/>
        <w:ind w:left="15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Supply Cl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rk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BC7F22">
        <w:rPr>
          <w:rFonts w:asciiTheme="minorHAnsi" w:hAnsiTheme="minorHAnsi" w:cstheme="minorHAnsi"/>
          <w:i/>
          <w:sz w:val="22"/>
          <w:szCs w:val="22"/>
        </w:rPr>
        <w:t>200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>7</w:t>
      </w:r>
      <w:r w:rsidRPr="00BC7F22">
        <w:rPr>
          <w:rFonts w:asciiTheme="minorHAnsi" w:hAnsiTheme="minorHAnsi" w:cstheme="minorHAnsi"/>
          <w:i/>
          <w:sz w:val="22"/>
          <w:szCs w:val="22"/>
        </w:rPr>
        <w:t>)</w:t>
      </w:r>
    </w:p>
    <w:p w14:paraId="65C6885D" w14:textId="77777777" w:rsidR="00A012AF" w:rsidRPr="00BC7F22" w:rsidRDefault="00BC7F22">
      <w:pPr>
        <w:spacing w:before="20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rovid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ss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stan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with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 cl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ms</w:t>
      </w:r>
    </w:p>
    <w:p w14:paraId="0C6A4722" w14:textId="77777777" w:rsidR="00A012AF" w:rsidRPr="00BC7F22" w:rsidRDefault="00BC7F22">
      <w:pPr>
        <w:spacing w:before="3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duled 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ments for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CO</w:t>
      </w:r>
    </w:p>
    <w:p w14:paraId="643793AE" w14:textId="77777777" w:rsidR="00A012AF" w:rsidRPr="00BC7F22" w:rsidRDefault="00BC7F22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ndled 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nsi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ive 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ls dai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usi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disc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</w:t>
      </w:r>
    </w:p>
    <w:p w14:paraId="43295A1F" w14:textId="77777777" w:rsidR="00A012AF" w:rsidRPr="00BC7F22" w:rsidRDefault="00BC7F22">
      <w:pPr>
        <w:tabs>
          <w:tab w:val="left" w:pos="2300"/>
        </w:tabs>
        <w:spacing w:before="22" w:line="260" w:lineRule="exact"/>
        <w:ind w:left="2300" w:right="390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sz w:val="22"/>
          <w:szCs w:val="22"/>
        </w:rPr>
        <w:tab/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ted num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rous 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uments in 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me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man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r, in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lud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ng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spond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C7F22">
        <w:rPr>
          <w:rFonts w:asciiTheme="minorHAnsi" w:hAnsiTheme="minorHAnsi" w:cstheme="minorHAnsi"/>
          <w:sz w:val="22"/>
          <w:szCs w:val="22"/>
        </w:rPr>
        <w:t xml:space="preserve">,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luations/fitness 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por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s, 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BC7F22">
        <w:rPr>
          <w:rFonts w:asciiTheme="minorHAnsi" w:hAnsiTheme="minorHAnsi" w:cstheme="minorHAnsi"/>
          <w:sz w:val="22"/>
          <w:szCs w:val="22"/>
        </w:rPr>
        <w:t>rds, 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s, dire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s, and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rts</w:t>
      </w:r>
    </w:p>
    <w:p w14:paraId="24731DEC" w14:textId="77777777" w:rsidR="00A012AF" w:rsidRPr="00BC7F22" w:rsidRDefault="00BC7F22">
      <w:pPr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ro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suppl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s; upd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ted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maintai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supp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book</w:t>
      </w:r>
    </w:p>
    <w:p w14:paraId="6F4FA539" w14:textId="77777777" w:rsidR="00A012AF" w:rsidRPr="00BC7F22" w:rsidRDefault="00BC7F22">
      <w:pPr>
        <w:spacing w:before="21"/>
        <w:ind w:left="158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Na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al 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s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Can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i/>
          <w:sz w:val="22"/>
          <w:szCs w:val="22"/>
        </w:rPr>
        <w:t>ass</w:t>
      </w:r>
      <w:r w:rsidRPr="00BC7F22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rui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  <w:r w:rsidRPr="00BC7F2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(200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C7F22">
        <w:rPr>
          <w:rFonts w:asciiTheme="minorHAnsi" w:hAnsiTheme="minorHAnsi" w:cstheme="minorHAnsi"/>
          <w:sz w:val="22"/>
          <w:szCs w:val="22"/>
        </w:rPr>
        <w:t>)</w:t>
      </w:r>
    </w:p>
    <w:p w14:paraId="5D826847" w14:textId="77777777" w:rsidR="00A012AF" w:rsidRPr="00BC7F22" w:rsidRDefault="00BC7F22">
      <w:pPr>
        <w:spacing w:before="20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ta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t popu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ons for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C7F22">
        <w:rPr>
          <w:rFonts w:asciiTheme="minorHAnsi" w:hAnsiTheme="minorHAnsi" w:cstheme="minorHAnsi"/>
          <w:sz w:val="22"/>
          <w:szCs w:val="22"/>
        </w:rPr>
        <w:t>nl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st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nt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nto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he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US 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l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rve</w:t>
      </w:r>
    </w:p>
    <w:p w14:paraId="6EE74D46" w14:textId="77777777" w:rsidR="00A012AF" w:rsidRPr="00BC7F22" w:rsidRDefault="00BC7F22">
      <w:pPr>
        <w:spacing w:before="1"/>
        <w:ind w:left="194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Condu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ted inte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vie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C7F22">
        <w:rPr>
          <w:rFonts w:asciiTheme="minorHAnsi" w:hAnsiTheme="minorHAnsi" w:cstheme="minorHAnsi"/>
          <w:sz w:val="22"/>
          <w:szCs w:val="22"/>
        </w:rPr>
        <w:t>s, 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sted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BC7F22">
        <w:rPr>
          <w:rFonts w:asciiTheme="minorHAnsi" w:hAnsiTheme="minorHAnsi" w:cstheme="minorHAnsi"/>
          <w:sz w:val="22"/>
          <w:szCs w:val="22"/>
        </w:rPr>
        <w:t xml:space="preserve">ruits and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oun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led those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BC7F22">
        <w:rPr>
          <w:rFonts w:asciiTheme="minorHAnsi" w:hAnsiTheme="minorHAnsi" w:cstheme="minorHAnsi"/>
          <w:sz w:val="22"/>
          <w:szCs w:val="22"/>
        </w:rPr>
        <w:t>j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 xml:space="preserve">ted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vice</w:t>
      </w:r>
    </w:p>
    <w:p w14:paraId="3A8C5C55" w14:textId="77777777" w:rsidR="00A012AF" w:rsidRPr="00BC7F22" w:rsidRDefault="00BC7F22">
      <w:pPr>
        <w:tabs>
          <w:tab w:val="left" w:pos="2300"/>
        </w:tabs>
        <w:spacing w:before="24" w:line="260" w:lineRule="exact"/>
        <w:ind w:left="2300" w:right="725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sz w:val="22"/>
          <w:szCs w:val="22"/>
        </w:rPr>
        <w:tab/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sul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 xml:space="preserve">s of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sz w:val="22"/>
          <w:szCs w:val="22"/>
        </w:rPr>
        <w:t>rui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ts, fo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mu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lans to improve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C7F22">
        <w:rPr>
          <w:rFonts w:asciiTheme="minorHAnsi" w:hAnsiTheme="minorHAnsi" w:cstheme="minorHAnsi"/>
          <w:sz w:val="22"/>
          <w:szCs w:val="22"/>
        </w:rPr>
        <w:t>ppl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C7F22">
        <w:rPr>
          <w:rFonts w:asciiTheme="minorHAnsi" w:hAnsiTheme="minorHAnsi" w:cstheme="minorHAnsi"/>
          <w:sz w:val="22"/>
          <w:szCs w:val="22"/>
        </w:rPr>
        <w:t>nt memb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qu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ons</w:t>
      </w:r>
    </w:p>
    <w:p w14:paraId="35BF03EB" w14:textId="77777777" w:rsidR="00A012AF" w:rsidRPr="00BC7F22" w:rsidRDefault="00A012A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C061C71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E2599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750C84" w14:textId="77777777" w:rsidR="00A012AF" w:rsidRPr="00BC7F22" w:rsidRDefault="00BC7F22">
      <w:pPr>
        <w:spacing w:before="40"/>
        <w:ind w:left="140"/>
        <w:rPr>
          <w:rFonts w:asciiTheme="minorHAnsi" w:eastAsia="Garamond" w:hAnsiTheme="minorHAnsi" w:cstheme="minorHAnsi"/>
          <w:sz w:val="22"/>
          <w:szCs w:val="22"/>
        </w:rPr>
        <w:sectPr w:rsidR="00A012AF" w:rsidRPr="00BC7F22">
          <w:pgSz w:w="12240" w:h="15840"/>
          <w:pgMar w:top="1020" w:right="960" w:bottom="280" w:left="940" w:header="720" w:footer="720" w:gutter="0"/>
          <w:cols w:space="720"/>
        </w:sectPr>
      </w:pPr>
      <w:r w:rsidRPr="00BC7F22">
        <w:rPr>
          <w:rFonts w:asciiTheme="minorHAnsi" w:eastAsia="Garamond" w:hAnsiTheme="minorHAnsi" w:cstheme="minorHAnsi"/>
          <w:spacing w:val="-1"/>
          <w:sz w:val="22"/>
          <w:szCs w:val="22"/>
        </w:rPr>
        <w:t>*</w:t>
      </w:r>
      <w:r w:rsidRPr="00BC7F22">
        <w:rPr>
          <w:rFonts w:asciiTheme="minorHAnsi" w:eastAsia="Garamond" w:hAnsiTheme="minorHAnsi" w:cstheme="minorHAnsi"/>
          <w:sz w:val="22"/>
          <w:szCs w:val="22"/>
        </w:rPr>
        <w:t>Sou</w:t>
      </w:r>
      <w:r w:rsidRPr="00BC7F22">
        <w:rPr>
          <w:rFonts w:asciiTheme="minorHAnsi" w:eastAsia="Garamond" w:hAnsiTheme="minorHAnsi" w:cstheme="minorHAnsi"/>
          <w:spacing w:val="1"/>
          <w:sz w:val="22"/>
          <w:szCs w:val="22"/>
        </w:rPr>
        <w:t>rce</w:t>
      </w:r>
      <w:r w:rsidRPr="00BC7F22">
        <w:rPr>
          <w:rFonts w:asciiTheme="minorHAnsi" w:eastAsia="Garamond" w:hAnsiTheme="minorHAnsi" w:cstheme="minorHAnsi"/>
          <w:sz w:val="22"/>
          <w:szCs w:val="22"/>
        </w:rPr>
        <w:t>:</w:t>
      </w:r>
      <w:r w:rsidRPr="00BC7F22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hyperlink r:id="rId10"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h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t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p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: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//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w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w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w</w:t>
        </w:r>
        <w:r w:rsidRPr="00BC7F22">
          <w:rPr>
            <w:rFonts w:asciiTheme="minorHAnsi" w:eastAsia="Garamond" w:hAnsiTheme="minorHAnsi" w:cstheme="minorHAnsi"/>
            <w:spacing w:val="2"/>
            <w:sz w:val="22"/>
            <w:szCs w:val="22"/>
          </w:rPr>
          <w:t>.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p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o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w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rf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u</w:t>
        </w:r>
        <w:r w:rsidRPr="00BC7F22">
          <w:rPr>
            <w:rFonts w:asciiTheme="minorHAnsi" w:eastAsia="Garamond" w:hAnsiTheme="minorHAnsi" w:cstheme="minorHAnsi"/>
            <w:spacing w:val="2"/>
            <w:sz w:val="22"/>
            <w:szCs w:val="22"/>
          </w:rPr>
          <w:t>l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-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p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l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e-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u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BC7F22">
          <w:rPr>
            <w:rFonts w:asciiTheme="minorHAnsi" w:eastAsia="Garamond" w:hAnsiTheme="minorHAnsi" w:cstheme="minorHAnsi"/>
            <w:spacing w:val="2"/>
            <w:sz w:val="22"/>
            <w:szCs w:val="22"/>
          </w:rPr>
          <w:t>e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-form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C7F22">
          <w:rPr>
            <w:rFonts w:asciiTheme="minorHAnsi" w:eastAsia="Garamond" w:hAnsiTheme="minorHAnsi" w:cstheme="minorHAnsi"/>
            <w:spacing w:val="2"/>
            <w:sz w:val="22"/>
            <w:szCs w:val="22"/>
          </w:rPr>
          <w:t>t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.com</w:t>
        </w:r>
        <w:r w:rsidRPr="00BC7F22">
          <w:rPr>
            <w:rFonts w:asciiTheme="minorHAnsi" w:eastAsia="Garamond" w:hAnsiTheme="minorHAnsi" w:cstheme="minorHAnsi"/>
            <w:spacing w:val="3"/>
            <w:sz w:val="22"/>
            <w:szCs w:val="22"/>
          </w:rPr>
          <w:t>/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mili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t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BC7F22">
          <w:rPr>
            <w:rFonts w:asciiTheme="minorHAnsi" w:eastAsia="Garamond" w:hAnsiTheme="minorHAnsi" w:cstheme="minorHAnsi"/>
            <w:spacing w:val="2"/>
            <w:sz w:val="22"/>
            <w:szCs w:val="22"/>
          </w:rPr>
          <w:t>y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-r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u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BC7F22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.</w:t>
        </w:r>
        <w:r w:rsidRPr="00BC7F22">
          <w:rPr>
            <w:rFonts w:asciiTheme="minorHAnsi" w:eastAsia="Garamond" w:hAnsiTheme="minorHAnsi" w:cstheme="minorHAnsi"/>
            <w:spacing w:val="-1"/>
            <w:sz w:val="22"/>
            <w:szCs w:val="22"/>
          </w:rPr>
          <w:t>h</w:t>
        </w:r>
        <w:r w:rsidRPr="00BC7F22">
          <w:rPr>
            <w:rFonts w:asciiTheme="minorHAnsi" w:eastAsia="Garamond" w:hAnsiTheme="minorHAnsi" w:cstheme="minorHAnsi"/>
            <w:sz w:val="22"/>
            <w:szCs w:val="22"/>
          </w:rPr>
          <w:t>tml</w:t>
        </w:r>
      </w:hyperlink>
    </w:p>
    <w:p w14:paraId="386DE4B1" w14:textId="77777777" w:rsidR="00A012AF" w:rsidRPr="00BC7F22" w:rsidRDefault="00BC7F22">
      <w:pPr>
        <w:spacing w:before="57"/>
        <w:ind w:left="3997" w:right="4018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lastRenderedPageBreak/>
        <w:t>John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b/>
          <w:sz w:val="22"/>
          <w:szCs w:val="22"/>
        </w:rPr>
        <w:t>L.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b/>
          <w:sz w:val="22"/>
          <w:szCs w:val="22"/>
        </w:rPr>
        <w:t>Smith</w:t>
      </w:r>
    </w:p>
    <w:p w14:paraId="6AEB31BD" w14:textId="77777777" w:rsidR="00A012AF" w:rsidRPr="00BC7F22" w:rsidRDefault="00BC7F22">
      <w:pPr>
        <w:spacing w:before="16"/>
        <w:ind w:left="2021" w:right="2042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BC7F22">
        <w:rPr>
          <w:rFonts w:asciiTheme="minorHAnsi" w:hAnsiTheme="minorHAnsi" w:cstheme="minorHAnsi"/>
          <w:sz w:val="22"/>
          <w:szCs w:val="22"/>
        </w:rPr>
        <w:t>4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●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sz w:val="22"/>
          <w:szCs w:val="22"/>
        </w:rPr>
        <w:t>ille,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72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C7F22">
        <w:rPr>
          <w:rFonts w:asciiTheme="minorHAnsi" w:hAnsiTheme="minorHAnsi" w:cstheme="minorHAnsi"/>
          <w:sz w:val="22"/>
          <w:szCs w:val="22"/>
        </w:rPr>
        <w:t>1</w:t>
      </w:r>
      <w:r w:rsidRPr="00BC7F2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●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55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C7F22">
        <w:rPr>
          <w:rFonts w:asciiTheme="minorHAnsi" w:hAnsiTheme="minorHAnsi" w:cstheme="minorHAnsi"/>
          <w:sz w:val="22"/>
          <w:szCs w:val="22"/>
        </w:rPr>
        <w:t>1</w:t>
      </w:r>
      <w:r w:rsidRPr="00BC7F2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●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11">
        <w:r w:rsidRPr="00BC7F22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JS</w:t>
        </w:r>
        <w:r w:rsidRPr="00BC7F22">
          <w:rPr>
            <w:rFonts w:asciiTheme="minorHAnsi" w:hAnsiTheme="minorHAnsi" w:cstheme="minorHAnsi"/>
            <w:spacing w:val="-4"/>
            <w:w w:val="99"/>
            <w:sz w:val="22"/>
            <w:szCs w:val="22"/>
          </w:rPr>
          <w:t>m</w:t>
        </w:r>
        <w:r w:rsidRPr="00BC7F22">
          <w:rPr>
            <w:rFonts w:asciiTheme="minorHAnsi" w:hAnsiTheme="minorHAnsi" w:cstheme="minorHAnsi"/>
            <w:w w:val="99"/>
            <w:sz w:val="22"/>
            <w:szCs w:val="22"/>
          </w:rPr>
          <w:t>i</w:t>
        </w:r>
        <w:r w:rsidRPr="00BC7F22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BC7F22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h</w:t>
        </w:r>
        <w:r w:rsidRPr="00BC7F22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BC7F22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BC7F22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BC7F22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k</w:t>
        </w:r>
        <w:r w:rsidRPr="00BC7F22">
          <w:rPr>
            <w:rFonts w:asciiTheme="minorHAnsi" w:hAnsiTheme="minorHAnsi" w:cstheme="minorHAnsi"/>
            <w:w w:val="99"/>
            <w:sz w:val="22"/>
            <w:szCs w:val="22"/>
          </w:rPr>
          <w:t>.e</w:t>
        </w:r>
        <w:r w:rsidRPr="00BC7F22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BC7F22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</w:p>
    <w:p w14:paraId="5BE01EE3" w14:textId="77777777" w:rsidR="00A012AF" w:rsidRPr="00BC7F22" w:rsidRDefault="00A012A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00DD4CA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A9198E" w14:textId="77777777" w:rsidR="00A012AF" w:rsidRPr="00BC7F22" w:rsidRDefault="00BC7F22">
      <w:pPr>
        <w:spacing w:line="260" w:lineRule="exact"/>
        <w:ind w:left="4609" w:right="4630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BC7F22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b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j</w:t>
      </w:r>
      <w:r w:rsidRPr="00BC7F22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e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tive</w:t>
      </w:r>
    </w:p>
    <w:p w14:paraId="0B464411" w14:textId="77777777" w:rsidR="00A012AF" w:rsidRPr="00BC7F22" w:rsidRDefault="00A012AF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21ADEDCF" w14:textId="77777777" w:rsidR="00A012AF" w:rsidRPr="00BC7F22" w:rsidRDefault="00BC7F2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A 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rt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me position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dustri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 En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in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ut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BC7F22">
        <w:rPr>
          <w:rFonts w:asciiTheme="minorHAnsi" w:hAnsiTheme="minorHAnsi" w:cstheme="minorHAnsi"/>
          <w:sz w:val="22"/>
          <w:szCs w:val="22"/>
        </w:rPr>
        <w:t>ing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on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in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rp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 sk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</w:p>
    <w:p w14:paraId="2888E96E" w14:textId="77777777" w:rsidR="00A012AF" w:rsidRPr="00BC7F22" w:rsidRDefault="00A012A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76FE286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52060D" w14:textId="77777777" w:rsidR="00A012AF" w:rsidRPr="00BC7F22" w:rsidRDefault="00BC7F22">
      <w:pPr>
        <w:spacing w:line="260" w:lineRule="exact"/>
        <w:ind w:left="4575" w:right="4595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BC7F22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du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t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ion</w:t>
      </w:r>
    </w:p>
    <w:p w14:paraId="07BECC42" w14:textId="77777777" w:rsidR="00A012AF" w:rsidRPr="00BC7F22" w:rsidRDefault="00A012AF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3DAEC7E8" w14:textId="77777777" w:rsidR="00A012AF" w:rsidRPr="00BC7F22" w:rsidRDefault="00BC7F2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7F22">
        <w:rPr>
          <w:rFonts w:asciiTheme="minorHAnsi" w:hAnsiTheme="minorHAnsi" w:cstheme="minorHAnsi"/>
          <w:b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b/>
          <w:sz w:val="22"/>
          <w:szCs w:val="22"/>
        </w:rPr>
        <w:t>Un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b/>
          <w:sz w:val="22"/>
          <w:szCs w:val="22"/>
        </w:rPr>
        <w:t>v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C7F22">
        <w:rPr>
          <w:rFonts w:asciiTheme="minorHAnsi" w:hAnsiTheme="minorHAnsi" w:cstheme="minorHAnsi"/>
          <w:b/>
          <w:sz w:val="22"/>
          <w:szCs w:val="22"/>
        </w:rPr>
        <w:t>sity of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b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BC7F22">
        <w:rPr>
          <w:rFonts w:asciiTheme="minorHAnsi" w:hAnsiTheme="minorHAnsi" w:cstheme="minorHAnsi"/>
          <w:b/>
          <w:sz w:val="22"/>
          <w:szCs w:val="22"/>
        </w:rPr>
        <w:t>ssee</w:t>
      </w:r>
      <w:r w:rsidRPr="00BC7F22">
        <w:rPr>
          <w:rFonts w:asciiTheme="minorHAnsi" w:hAnsiTheme="minorHAnsi" w:cstheme="minorHAnsi"/>
          <w:sz w:val="22"/>
          <w:szCs w:val="22"/>
        </w:rPr>
        <w:t>, Kno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vi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le</w:t>
      </w:r>
    </w:p>
    <w:p w14:paraId="7537F781" w14:textId="77777777" w:rsidR="00A012AF" w:rsidRPr="00BC7F22" w:rsidRDefault="00BC7F22">
      <w:pPr>
        <w:spacing w:before="19"/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Mast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 of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in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z w:val="22"/>
          <w:szCs w:val="22"/>
        </w:rPr>
        <w:t xml:space="preserve">ustrial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mati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 xml:space="preserve">n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in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 xml:space="preserve">g                                                     </w:t>
      </w:r>
      <w:r w:rsidRPr="00BC7F22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2013</w:t>
      </w:r>
    </w:p>
    <w:p w14:paraId="7F1F0319" w14:textId="77777777" w:rsidR="00A012AF" w:rsidRPr="00BC7F22" w:rsidRDefault="00BC7F22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GPA: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3.5/4.0</w:t>
      </w:r>
    </w:p>
    <w:p w14:paraId="63C6E45E" w14:textId="77777777" w:rsidR="00A012AF" w:rsidRPr="00BC7F22" w:rsidRDefault="00A012A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6033E7F4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565481" w14:textId="77777777" w:rsidR="00A012AF" w:rsidRPr="00BC7F22" w:rsidRDefault="00BC7F22">
      <w:pPr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lor of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in 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in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,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ndustri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 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in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BC7F2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2010</w:t>
      </w:r>
    </w:p>
    <w:p w14:paraId="04F4C30A" w14:textId="77777777" w:rsidR="00A012AF" w:rsidRPr="00BC7F22" w:rsidRDefault="00BC7F22">
      <w:pPr>
        <w:spacing w:before="21"/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sz w:val="22"/>
          <w:szCs w:val="22"/>
        </w:rPr>
        <w:t>Major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GPA: 3.7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C7F22">
        <w:rPr>
          <w:rFonts w:asciiTheme="minorHAnsi" w:hAnsiTheme="minorHAnsi" w:cstheme="minorHAnsi"/>
          <w:sz w:val="22"/>
          <w:szCs w:val="22"/>
        </w:rPr>
        <w:t xml:space="preserve">4.0              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GPA: 3.1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C7F22">
        <w:rPr>
          <w:rFonts w:asciiTheme="minorHAnsi" w:hAnsiTheme="minorHAnsi" w:cstheme="minorHAnsi"/>
          <w:sz w:val="22"/>
          <w:szCs w:val="22"/>
        </w:rPr>
        <w:t>4.0</w:t>
      </w:r>
    </w:p>
    <w:p w14:paraId="3CEB18DF" w14:textId="77777777" w:rsidR="00A012AF" w:rsidRPr="00BC7F22" w:rsidRDefault="00A012A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225EC5E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E9A552" w14:textId="77777777" w:rsidR="00A012AF" w:rsidRPr="00BC7F22" w:rsidRDefault="00BC7F22">
      <w:pPr>
        <w:spacing w:line="260" w:lineRule="exact"/>
        <w:ind w:left="4529" w:right="4549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</w:t>
      </w:r>
      <w:r w:rsidRPr="00BC7F22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p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er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ience</w:t>
      </w:r>
    </w:p>
    <w:p w14:paraId="55780617" w14:textId="77777777" w:rsidR="00A012AF" w:rsidRPr="00BC7F22" w:rsidRDefault="00A012AF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788E8F3F" w14:textId="77777777" w:rsidR="00A012AF" w:rsidRPr="00BC7F22" w:rsidRDefault="00BC7F22">
      <w:pPr>
        <w:spacing w:before="29"/>
        <w:ind w:left="62" w:right="128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7F22">
        <w:rPr>
          <w:rFonts w:asciiTheme="minorHAnsi" w:hAnsiTheme="minorHAnsi" w:cstheme="minorHAnsi"/>
          <w:b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b/>
          <w:sz w:val="22"/>
          <w:szCs w:val="22"/>
        </w:rPr>
        <w:t>Un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b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z w:val="22"/>
          <w:szCs w:val="22"/>
        </w:rPr>
        <w:t>d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BC7F22">
        <w:rPr>
          <w:rFonts w:asciiTheme="minorHAnsi" w:hAnsiTheme="minorHAnsi" w:cstheme="minorHAnsi"/>
          <w:b/>
          <w:sz w:val="22"/>
          <w:szCs w:val="22"/>
        </w:rPr>
        <w:t>ta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BC7F22">
        <w:rPr>
          <w:rFonts w:asciiTheme="minorHAnsi" w:hAnsiTheme="minorHAnsi" w:cstheme="minorHAnsi"/>
          <w:b/>
          <w:sz w:val="22"/>
          <w:szCs w:val="22"/>
        </w:rPr>
        <w:t>s 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b/>
          <w:sz w:val="22"/>
          <w:szCs w:val="22"/>
        </w:rPr>
        <w:t>y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</w:t>
      </w:r>
      <w:r w:rsidRPr="00BC7F22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Au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. 200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BC7F22">
        <w:rPr>
          <w:rFonts w:asciiTheme="minorHAnsi" w:hAnsiTheme="minorHAnsi" w:cstheme="minorHAnsi"/>
          <w:sz w:val="22"/>
          <w:szCs w:val="22"/>
        </w:rPr>
        <w:t>-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b. 2006</w:t>
      </w:r>
    </w:p>
    <w:p w14:paraId="101A5D80" w14:textId="77777777" w:rsidR="00A012AF" w:rsidRPr="00BC7F22" w:rsidRDefault="00BC7F22">
      <w:pPr>
        <w:spacing w:before="19"/>
        <w:ind w:left="62" w:right="82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Civil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Affairs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i/>
          <w:sz w:val="22"/>
          <w:szCs w:val="22"/>
        </w:rPr>
        <w:t>Sp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i/>
          <w:sz w:val="22"/>
          <w:szCs w:val="22"/>
        </w:rPr>
        <w:t>ia</w:t>
      </w:r>
      <w:r w:rsidRPr="00BC7F2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i/>
          <w:sz w:val="22"/>
          <w:szCs w:val="22"/>
        </w:rPr>
        <w:t>ist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</w:t>
      </w:r>
      <w:r w:rsidRPr="00BC7F22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(200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5-</w:t>
      </w:r>
      <w:r w:rsidRPr="00BC7F22">
        <w:rPr>
          <w:rFonts w:asciiTheme="minorHAnsi" w:hAnsiTheme="minorHAnsi" w:cstheme="minorHAnsi"/>
          <w:sz w:val="22"/>
          <w:szCs w:val="22"/>
        </w:rPr>
        <w:t>2006)</w:t>
      </w:r>
    </w:p>
    <w:p w14:paraId="5E81A37B" w14:textId="77777777" w:rsidR="00A012AF" w:rsidRPr="00BC7F22" w:rsidRDefault="00BC7F22">
      <w:pPr>
        <w:tabs>
          <w:tab w:val="left" w:pos="820"/>
        </w:tabs>
        <w:spacing w:before="1"/>
        <w:ind w:left="820" w:right="401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sz w:val="22"/>
          <w:szCs w:val="22"/>
        </w:rPr>
        <w:tab/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lped 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lop over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$1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BC7F22">
        <w:rPr>
          <w:rFonts w:asciiTheme="minorHAnsi" w:hAnsiTheme="minorHAnsi" w:cstheme="minorHAnsi"/>
          <w:sz w:val="22"/>
          <w:szCs w:val="22"/>
        </w:rPr>
        <w:t>5 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ion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in hu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ta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 xml:space="preserve">ian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id and re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onstru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 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oje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 xml:space="preserve">ts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d, 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q</w:t>
      </w:r>
    </w:p>
    <w:p w14:paraId="2E69976D" w14:textId="77777777" w:rsidR="00A012AF" w:rsidRPr="00BC7F22" w:rsidRDefault="00BC7F2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w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for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tention d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es of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ppro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50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sold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</w:t>
      </w:r>
    </w:p>
    <w:p w14:paraId="23E30019" w14:textId="77777777" w:rsidR="00A012AF" w:rsidRPr="00BC7F22" w:rsidRDefault="00BC7F22">
      <w:pPr>
        <w:spacing w:before="19"/>
        <w:ind w:left="62" w:right="82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Infantry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i/>
          <w:sz w:val="22"/>
          <w:szCs w:val="22"/>
        </w:rPr>
        <w:t xml:space="preserve">an                                                                                                                               </w:t>
      </w:r>
      <w:r w:rsidRPr="00BC7F22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(200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2-</w:t>
      </w:r>
      <w:r w:rsidRPr="00BC7F22">
        <w:rPr>
          <w:rFonts w:asciiTheme="minorHAnsi" w:hAnsiTheme="minorHAnsi" w:cstheme="minorHAnsi"/>
          <w:sz w:val="22"/>
          <w:szCs w:val="22"/>
        </w:rPr>
        <w:t>2005)</w:t>
      </w:r>
    </w:p>
    <w:p w14:paraId="56878E35" w14:textId="77777777" w:rsidR="00A012AF" w:rsidRPr="00BC7F22" w:rsidRDefault="00BC7F22">
      <w:pPr>
        <w:spacing w:before="20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Dir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ted sub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z w:val="22"/>
          <w:szCs w:val="22"/>
        </w:rPr>
        <w:t>rdin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tes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d sup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rio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 xml:space="preserve">s 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pro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C7F22">
        <w:rPr>
          <w:rFonts w:asciiTheme="minorHAnsi" w:hAnsiTheme="minorHAnsi" w:cstheme="minorHAnsi"/>
          <w:sz w:val="22"/>
          <w:szCs w:val="22"/>
        </w:rPr>
        <w:t>id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 xml:space="preserve">g </w:t>
      </w:r>
      <w:r w:rsidRPr="00BC7F22">
        <w:rPr>
          <w:rFonts w:asciiTheme="minorHAnsi" w:hAnsiTheme="minorHAnsi" w:cstheme="minorHAnsi"/>
          <w:sz w:val="22"/>
          <w:szCs w:val="22"/>
        </w:rPr>
        <w:t>ta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C7F22">
        <w:rPr>
          <w:rFonts w:asciiTheme="minorHAnsi" w:hAnsiTheme="minorHAnsi" w:cstheme="minorHAnsi"/>
          <w:sz w:val="22"/>
          <w:szCs w:val="22"/>
        </w:rPr>
        <w:t>l and 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hnic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</w:p>
    <w:p w14:paraId="296759E7" w14:textId="77777777" w:rsidR="00A012AF" w:rsidRPr="00BC7F22" w:rsidRDefault="00BC7F2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Com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unic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ted 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 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dir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 xml:space="preserve">ons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ive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to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of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150 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rsonn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</w:p>
    <w:p w14:paraId="7CF0B3CD" w14:textId="77777777" w:rsidR="00A012AF" w:rsidRPr="00BC7F22" w:rsidRDefault="00BC7F22">
      <w:pPr>
        <w:tabs>
          <w:tab w:val="left" w:pos="820"/>
        </w:tabs>
        <w:spacing w:before="21" w:line="260" w:lineRule="exact"/>
        <w:ind w:left="820" w:right="841" w:hanging="3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BC7F22">
        <w:rPr>
          <w:rFonts w:asciiTheme="minorHAnsi" w:eastAsia="Segoe MDL2 Assets" w:hAnsiTheme="minorHAnsi" w:cstheme="minorHAnsi"/>
          <w:sz w:val="22"/>
          <w:szCs w:val="22"/>
        </w:rPr>
        <w:tab/>
      </w:r>
      <w:r w:rsidRPr="00BC7F22">
        <w:rPr>
          <w:rFonts w:asciiTheme="minorHAnsi" w:hAnsiTheme="minorHAnsi" w:cstheme="minorHAnsi"/>
          <w:sz w:val="22"/>
          <w:szCs w:val="22"/>
        </w:rPr>
        <w:t>Op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ted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 maintain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quip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 wo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th $1.5M in nucl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C7F22">
        <w:rPr>
          <w:rFonts w:asciiTheme="minorHAnsi" w:hAnsiTheme="minorHAnsi" w:cstheme="minorHAnsi"/>
          <w:sz w:val="22"/>
          <w:szCs w:val="22"/>
        </w:rPr>
        <w:t>r, biol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ic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 xml:space="preserve">y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ontaminat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</w:p>
    <w:p w14:paraId="392ECB37" w14:textId="77777777" w:rsidR="00A012AF" w:rsidRPr="00BC7F22" w:rsidRDefault="00BC7F22">
      <w:pPr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C7F22">
        <w:rPr>
          <w:rFonts w:asciiTheme="minorHAnsi" w:hAnsiTheme="minorHAnsi" w:cstheme="minorHAnsi"/>
          <w:sz w:val="22"/>
          <w:szCs w:val="22"/>
        </w:rPr>
        <w:t>sted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djus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C7F22">
        <w:rPr>
          <w:rFonts w:asciiTheme="minorHAnsi" w:hAnsiTheme="minorHAnsi" w:cstheme="minorHAnsi"/>
          <w:sz w:val="22"/>
          <w:szCs w:val="22"/>
        </w:rPr>
        <w:t>is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ons in a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hi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BC7F22">
        <w:rPr>
          <w:rFonts w:asciiTheme="minorHAnsi" w:hAnsiTheme="minorHAnsi" w:cstheme="minorHAnsi"/>
          <w:sz w:val="22"/>
          <w:szCs w:val="22"/>
        </w:rPr>
        <w:t>nvironme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</w:p>
    <w:p w14:paraId="5336CDAD" w14:textId="77777777" w:rsidR="00A012AF" w:rsidRPr="00BC7F22" w:rsidRDefault="00BC7F2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up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rvis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ovisatory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onstr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 p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oje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ts</w:t>
      </w:r>
    </w:p>
    <w:p w14:paraId="787D57BC" w14:textId="77777777" w:rsidR="00A012AF" w:rsidRPr="00BC7F22" w:rsidRDefault="00BC7F2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C7F22">
        <w:rPr>
          <w:rFonts w:asciiTheme="minorHAnsi" w:hAnsiTheme="minorHAnsi" w:cstheme="minorHAnsi"/>
          <w:sz w:val="22"/>
          <w:szCs w:val="22"/>
        </w:rPr>
        <w:t xml:space="preserve">in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o 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rmine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opt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mum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quip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nt p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C7F22">
        <w:rPr>
          <w:rFonts w:asciiTheme="minorHAnsi" w:hAnsiTheme="minorHAnsi" w:cstheme="minorHAnsi"/>
          <w:sz w:val="22"/>
          <w:szCs w:val="22"/>
        </w:rPr>
        <w:t xml:space="preserve">ing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d us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ge</w:t>
      </w:r>
    </w:p>
    <w:p w14:paraId="7B9BCB18" w14:textId="77777777" w:rsidR="00A012AF" w:rsidRPr="00BC7F22" w:rsidRDefault="00A012A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2CB450B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246B12" w14:textId="77777777" w:rsidR="00A012AF" w:rsidRPr="00BC7F22" w:rsidRDefault="00BC7F22">
      <w:pPr>
        <w:spacing w:line="260" w:lineRule="exact"/>
        <w:ind w:left="4162" w:right="4181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Ho</w:t>
      </w:r>
      <w:r w:rsidRPr="00BC7F22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n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 &amp;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BC7F22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w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r</w:t>
      </w:r>
      <w:r w:rsidRPr="00BC7F22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d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6F2C7497" w14:textId="77777777" w:rsidR="00A012AF" w:rsidRPr="00BC7F22" w:rsidRDefault="00A012A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1781CA28" w14:textId="77777777" w:rsidR="00A012AF" w:rsidRPr="00BC7F22" w:rsidRDefault="00BC7F2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O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C7F22">
        <w:rPr>
          <w:rFonts w:asciiTheme="minorHAnsi" w:hAnsiTheme="minorHAnsi" w:cstheme="minorHAnsi"/>
          <w:b/>
          <w:sz w:val="22"/>
          <w:szCs w:val="22"/>
        </w:rPr>
        <w:t>ts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BC7F22">
        <w:rPr>
          <w:rFonts w:asciiTheme="minorHAnsi" w:hAnsiTheme="minorHAnsi" w:cstheme="minorHAnsi"/>
          <w:b/>
          <w:sz w:val="22"/>
          <w:szCs w:val="22"/>
        </w:rPr>
        <w:t>i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C7F22">
        <w:rPr>
          <w:rFonts w:asciiTheme="minorHAnsi" w:hAnsiTheme="minorHAnsi" w:cstheme="minorHAnsi"/>
          <w:b/>
          <w:sz w:val="22"/>
          <w:szCs w:val="22"/>
        </w:rPr>
        <w:t>ast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C7F22">
        <w:rPr>
          <w:rFonts w:asciiTheme="minorHAnsi" w:hAnsiTheme="minorHAnsi" w:cstheme="minorHAnsi"/>
          <w:b/>
          <w:sz w:val="22"/>
          <w:szCs w:val="22"/>
        </w:rPr>
        <w:t>’s Stu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>t,</w:t>
      </w:r>
      <w:r w:rsidRPr="00BC7F2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Univ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rsi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of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BC7F22">
        <w:rPr>
          <w:rFonts w:asciiTheme="minorHAnsi" w:hAnsiTheme="minorHAnsi" w:cstheme="minorHAnsi"/>
          <w:sz w:val="22"/>
          <w:szCs w:val="22"/>
        </w:rPr>
        <w:t>nn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sse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, 2011</w:t>
      </w:r>
    </w:p>
    <w:p w14:paraId="69351966" w14:textId="77777777" w:rsidR="00A012AF" w:rsidRPr="00BC7F22" w:rsidRDefault="00BC7F22">
      <w:pPr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D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’s List, </w:t>
      </w:r>
      <w:r w:rsidRPr="00BC7F22">
        <w:rPr>
          <w:rFonts w:asciiTheme="minorHAnsi" w:hAnsiTheme="minorHAnsi" w:cstheme="minorHAnsi"/>
          <w:sz w:val="22"/>
          <w:szCs w:val="22"/>
        </w:rPr>
        <w:t>six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onse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ut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ve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sem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C7F22">
        <w:rPr>
          <w:rFonts w:asciiTheme="minorHAnsi" w:hAnsiTheme="minorHAnsi" w:cstheme="minorHAnsi"/>
          <w:sz w:val="22"/>
          <w:szCs w:val="22"/>
        </w:rPr>
        <w:t>, 2006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20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BC7F22">
        <w:rPr>
          <w:rFonts w:asciiTheme="minorHAnsi" w:hAnsiTheme="minorHAnsi" w:cstheme="minorHAnsi"/>
          <w:sz w:val="22"/>
          <w:szCs w:val="22"/>
        </w:rPr>
        <w:t>0</w:t>
      </w:r>
    </w:p>
    <w:p w14:paraId="351C5917" w14:textId="77777777" w:rsidR="00A012AF" w:rsidRPr="00BC7F22" w:rsidRDefault="00BC7F22">
      <w:pPr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U.S. 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C7F22">
        <w:rPr>
          <w:rFonts w:asciiTheme="minorHAnsi" w:hAnsiTheme="minorHAnsi" w:cstheme="minorHAnsi"/>
          <w:b/>
          <w:sz w:val="22"/>
          <w:szCs w:val="22"/>
        </w:rPr>
        <w:t>y A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C7F22">
        <w:rPr>
          <w:rFonts w:asciiTheme="minorHAnsi" w:hAnsiTheme="minorHAnsi" w:cstheme="minorHAnsi"/>
          <w:b/>
          <w:sz w:val="22"/>
          <w:szCs w:val="22"/>
        </w:rPr>
        <w:t>ie</w:t>
      </w:r>
      <w:r w:rsidRPr="00BC7F22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, 2004</w:t>
      </w:r>
    </w:p>
    <w:p w14:paraId="1B928493" w14:textId="77777777" w:rsidR="00A012AF" w:rsidRPr="00BC7F22" w:rsidRDefault="00BC7F22">
      <w:pPr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U.S. 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BC7F22">
        <w:rPr>
          <w:rFonts w:asciiTheme="minorHAnsi" w:hAnsiTheme="minorHAnsi" w:cstheme="minorHAnsi"/>
          <w:b/>
          <w:sz w:val="22"/>
          <w:szCs w:val="22"/>
        </w:rPr>
        <w:t>y C</w:t>
      </w:r>
      <w:r w:rsidRPr="00BC7F2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mme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z w:val="22"/>
          <w:szCs w:val="22"/>
        </w:rPr>
        <w:t>ion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, 2003</w:t>
      </w:r>
    </w:p>
    <w:p w14:paraId="5EF4BE3D" w14:textId="77777777" w:rsidR="00A012AF" w:rsidRPr="00BC7F22" w:rsidRDefault="00A012A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E3304E5" w14:textId="77777777" w:rsidR="00A012AF" w:rsidRPr="00BC7F22" w:rsidRDefault="00A012A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4FC41F" w14:textId="77777777" w:rsidR="00A012AF" w:rsidRPr="00BC7F22" w:rsidRDefault="00BC7F22">
      <w:pPr>
        <w:spacing w:line="260" w:lineRule="exact"/>
        <w:ind w:left="4623" w:right="4644"/>
        <w:jc w:val="center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tiviti</w:t>
      </w:r>
      <w:r w:rsidRPr="00BC7F22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BC7F22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2D23A7B7" w14:textId="77777777" w:rsidR="00A012AF" w:rsidRPr="00BC7F22" w:rsidRDefault="00A012A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4BE5D1C6" w14:textId="77777777" w:rsidR="00A012AF" w:rsidRPr="00BC7F22" w:rsidRDefault="00BC7F2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b/>
          <w:sz w:val="22"/>
          <w:szCs w:val="22"/>
        </w:rPr>
        <w:t>V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b/>
          <w:sz w:val="22"/>
          <w:szCs w:val="22"/>
        </w:rPr>
        <w:t>te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>s Ad</w:t>
      </w:r>
      <w:r w:rsidRPr="00BC7F22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BC7F22">
        <w:rPr>
          <w:rFonts w:asciiTheme="minorHAnsi" w:hAnsiTheme="minorHAnsi" w:cstheme="minorHAnsi"/>
          <w:b/>
          <w:sz w:val="22"/>
          <w:szCs w:val="22"/>
        </w:rPr>
        <w:t>i</w:t>
      </w:r>
      <w:r w:rsidRPr="00BC7F2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>ist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b/>
          <w:sz w:val="22"/>
          <w:szCs w:val="22"/>
        </w:rPr>
        <w:t>a</w:t>
      </w:r>
      <w:r w:rsidRPr="00BC7F2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C7F22">
        <w:rPr>
          <w:rFonts w:asciiTheme="minorHAnsi" w:hAnsiTheme="minorHAnsi" w:cstheme="minorHAnsi"/>
          <w:b/>
          <w:sz w:val="22"/>
          <w:szCs w:val="22"/>
        </w:rPr>
        <w:t>i</w:t>
      </w:r>
      <w:r w:rsidRPr="00BC7F22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BC7F22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C7F22">
        <w:rPr>
          <w:rFonts w:asciiTheme="minorHAnsi" w:hAnsiTheme="minorHAnsi" w:cstheme="minorHAnsi"/>
          <w:sz w:val="22"/>
          <w:szCs w:val="22"/>
        </w:rPr>
        <w:t>Kno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Cl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nic</w:t>
      </w:r>
      <w:r w:rsidRPr="00BC7F2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</w:t>
      </w:r>
      <w:r w:rsidRPr="00BC7F2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0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BC7F22">
        <w:rPr>
          <w:rFonts w:asciiTheme="minorHAnsi" w:hAnsiTheme="minorHAnsi" w:cstheme="minorHAnsi"/>
          <w:sz w:val="22"/>
          <w:szCs w:val="22"/>
        </w:rPr>
        <w:t>-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C7F22">
        <w:rPr>
          <w:rFonts w:asciiTheme="minorHAnsi" w:hAnsiTheme="minorHAnsi" w:cstheme="minorHAnsi"/>
          <w:sz w:val="22"/>
          <w:szCs w:val="22"/>
        </w:rPr>
        <w:t>. 2010</w:t>
      </w:r>
    </w:p>
    <w:p w14:paraId="4AAD7EE8" w14:textId="77777777" w:rsidR="00A012AF" w:rsidRPr="00BC7F22" w:rsidRDefault="00BC7F22">
      <w:pPr>
        <w:ind w:left="10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hAnsiTheme="minorHAnsi" w:cstheme="minorHAnsi"/>
          <w:i/>
          <w:sz w:val="22"/>
          <w:szCs w:val="22"/>
        </w:rPr>
        <w:t>Volunt</w:t>
      </w:r>
      <w:r w:rsidRPr="00BC7F22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BC7F22">
        <w:rPr>
          <w:rFonts w:asciiTheme="minorHAnsi" w:hAnsiTheme="minorHAnsi" w:cstheme="minorHAnsi"/>
          <w:i/>
          <w:sz w:val="22"/>
          <w:szCs w:val="22"/>
        </w:rPr>
        <w:t>r</w:t>
      </w:r>
    </w:p>
    <w:p w14:paraId="7CEA6C49" w14:textId="77777777" w:rsidR="00A012AF" w:rsidRPr="00BC7F22" w:rsidRDefault="00BC7F2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Addr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usto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 xml:space="preserve">r 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C7F22">
        <w:rPr>
          <w:rFonts w:asciiTheme="minorHAnsi" w:hAnsiTheme="minorHAnsi" w:cstheme="minorHAnsi"/>
          <w:sz w:val="22"/>
          <w:szCs w:val="22"/>
        </w:rPr>
        <w:t>rns in tel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pho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BC7F22">
        <w:rPr>
          <w:rFonts w:asciiTheme="minorHAnsi" w:hAnsiTheme="minorHAnsi" w:cstheme="minorHAnsi"/>
          <w:sz w:val="22"/>
          <w:szCs w:val="22"/>
        </w:rPr>
        <w:t>onv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rs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using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om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unic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on skil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C7F22">
        <w:rPr>
          <w:rFonts w:asciiTheme="minorHAnsi" w:hAnsiTheme="minorHAnsi" w:cstheme="minorHAnsi"/>
          <w:sz w:val="22"/>
          <w:szCs w:val="22"/>
        </w:rPr>
        <w:t>s</w:t>
      </w:r>
    </w:p>
    <w:p w14:paraId="48491CD6" w14:textId="77777777" w:rsidR="00A012AF" w:rsidRPr="00BC7F22" w:rsidRDefault="00BC7F22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Assisted in v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rious 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dut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s to ensu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 xml:space="preserve">smoothness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 xml:space="preserve">nd 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ien</w:t>
      </w:r>
      <w:r w:rsidRPr="00BC7F2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y</w:t>
      </w:r>
      <w:r w:rsidRPr="00BC7F2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for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the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te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m</w:t>
      </w:r>
    </w:p>
    <w:p w14:paraId="37E4225F" w14:textId="77777777" w:rsidR="00A012AF" w:rsidRPr="00BC7F22" w:rsidRDefault="00BC7F22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BC7F2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BC7F2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H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z w:val="22"/>
          <w:szCs w:val="22"/>
        </w:rPr>
        <w:t>nd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d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l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v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C7F22">
        <w:rPr>
          <w:rFonts w:asciiTheme="minorHAnsi" w:hAnsiTheme="minorHAnsi" w:cstheme="minorHAnsi"/>
          <w:sz w:val="22"/>
          <w:szCs w:val="22"/>
        </w:rPr>
        <w:t>d 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C7F22">
        <w:rPr>
          <w:rFonts w:asciiTheme="minorHAnsi" w:hAnsiTheme="minorHAnsi" w:cstheme="minorHAnsi"/>
          <w:sz w:val="22"/>
          <w:szCs w:val="22"/>
        </w:rPr>
        <w:t>port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C7F2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C7F22">
        <w:rPr>
          <w:rFonts w:asciiTheme="minorHAnsi" w:hAnsiTheme="minorHAnsi" w:cstheme="minorHAnsi"/>
          <w:sz w:val="22"/>
          <w:szCs w:val="22"/>
        </w:rPr>
        <w:t xml:space="preserve">t 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C7F22">
        <w:rPr>
          <w:rFonts w:asciiTheme="minorHAnsi" w:hAnsiTheme="minorHAnsi" w:cstheme="minorHAnsi"/>
          <w:sz w:val="22"/>
          <w:szCs w:val="22"/>
        </w:rPr>
        <w:t>nte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C7F22">
        <w:rPr>
          <w:rFonts w:asciiTheme="minorHAnsi" w:hAnsiTheme="minorHAnsi" w:cstheme="minorHAnsi"/>
          <w:sz w:val="22"/>
          <w:szCs w:val="22"/>
        </w:rPr>
        <w:t>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C7F22">
        <w:rPr>
          <w:rFonts w:asciiTheme="minorHAnsi" w:hAnsiTheme="minorHAnsi" w:cstheme="minorHAnsi"/>
          <w:sz w:val="22"/>
          <w:szCs w:val="22"/>
        </w:rPr>
        <w:t>fi</w:t>
      </w:r>
      <w:r w:rsidRPr="00BC7F2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e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C7F22">
        <w:rPr>
          <w:rFonts w:asciiTheme="minorHAnsi" w:hAnsiTheme="minorHAnsi" w:cstheme="minorHAnsi"/>
          <w:sz w:val="22"/>
          <w:szCs w:val="22"/>
        </w:rPr>
        <w:t>do</w:t>
      </w:r>
      <w:r w:rsidRPr="00BC7F2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C7F22">
        <w:rPr>
          <w:rFonts w:asciiTheme="minorHAnsi" w:hAnsiTheme="minorHAnsi" w:cstheme="minorHAnsi"/>
          <w:sz w:val="22"/>
          <w:szCs w:val="22"/>
        </w:rPr>
        <w:t>uments</w:t>
      </w:r>
    </w:p>
    <w:sectPr w:rsidR="00A012AF" w:rsidRPr="00BC7F22">
      <w:pgSz w:w="12240" w:h="15840"/>
      <w:pgMar w:top="10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D7E49"/>
    <w:multiLevelType w:val="multilevel"/>
    <w:tmpl w:val="F9DE76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AF"/>
    <w:rsid w:val="00A012AF"/>
    <w:rsid w:val="00BC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CA36B5"/>
  <w15:docId w15:val="{6AB293B7-6F0A-42BF-A258-78F99E1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ol.army.mil/index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ol.navy.mil/index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inet.org/acinet/moc/default.aspx?audience=WP" TargetMode="External"/><Relationship Id="rId11" Type="http://schemas.openxmlformats.org/officeDocument/2006/relationships/hyperlink" Target="mailto:JSmith@utk.edu" TargetMode="External"/><Relationship Id="rId5" Type="http://schemas.openxmlformats.org/officeDocument/2006/relationships/hyperlink" Target="http://www.military.com/skills-translator/mos-translator" TargetMode="External"/><Relationship Id="rId10" Type="http://schemas.openxmlformats.org/officeDocument/2006/relationships/hyperlink" Target="http://www.powerful-sample-resume-formats.com/military-resum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Jones@utk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1474</Words>
  <Characters>8404</Characters>
  <Application>Microsoft Office Word</Application>
  <DocSecurity>0</DocSecurity>
  <Lines>70</Lines>
  <Paragraphs>19</Paragraphs>
  <ScaleCrop>false</ScaleCrop>
  <Company/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2021-05-21T13:13:00Z</dcterms:created>
  <dcterms:modified xsi:type="dcterms:W3CDTF">2021-05-21T13:15:00Z</dcterms:modified>
</cp:coreProperties>
</file>